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Default Extension="jpeg" ContentType="image/jpeg"/>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EF7BF" w14:textId="77777777" w:rsidR="009573A1" w:rsidRPr="0035100D" w:rsidRDefault="009573A1">
      <w:pPr>
        <w:spacing w:line="200" w:lineRule="exact"/>
      </w:pPr>
    </w:p>
    <w:p w14:paraId="0903422B" w14:textId="77777777" w:rsidR="002D4775" w:rsidRPr="0035100D" w:rsidRDefault="002D4775">
      <w:pPr>
        <w:spacing w:line="200" w:lineRule="exact"/>
      </w:pPr>
    </w:p>
    <w:p w14:paraId="5D0E0EC3" w14:textId="77777777" w:rsidR="002D4775" w:rsidRPr="0035100D" w:rsidRDefault="002D4775" w:rsidP="002D4775">
      <w:pPr>
        <w:spacing w:after="244" w:line="265" w:lineRule="auto"/>
        <w:rPr>
          <w:b/>
          <w:u w:val="single" w:color="000000"/>
        </w:rPr>
      </w:pPr>
      <w:r w:rsidRPr="0035100D">
        <w:rPr>
          <w:b/>
          <w:u w:val="single" w:color="000000"/>
        </w:rPr>
        <w:t>CHAPTER 3</w:t>
      </w:r>
    </w:p>
    <w:p w14:paraId="7F592FF2" w14:textId="77777777" w:rsidR="002D4775" w:rsidRPr="0035100D" w:rsidRDefault="002D4775" w:rsidP="002D4775">
      <w:pPr>
        <w:spacing w:after="244" w:line="265" w:lineRule="auto"/>
      </w:pPr>
      <w:r w:rsidRPr="0035100D">
        <w:t>1.</w:t>
      </w:r>
    </w:p>
    <w:p w14:paraId="1B914057" w14:textId="77777777" w:rsidR="002D4775" w:rsidRPr="0076597D" w:rsidRDefault="002D4775" w:rsidP="002D4775">
      <w:pPr>
        <w:spacing w:after="244" w:line="265" w:lineRule="auto"/>
        <w:rPr>
          <w:u w:val="single" w:color="000000"/>
        </w:rPr>
      </w:pPr>
      <w:r w:rsidRPr="0076597D">
        <w:t>The financial statements of Anna &amp; Co. are as under:</w:t>
      </w:r>
    </w:p>
    <w:tbl>
      <w:tblPr>
        <w:tblW w:w="9712" w:type="dxa"/>
        <w:tblLook w:val="04A0" w:firstRow="1" w:lastRow="0" w:firstColumn="1" w:lastColumn="0" w:noHBand="0" w:noVBand="1"/>
      </w:tblPr>
      <w:tblGrid>
        <w:gridCol w:w="6646"/>
        <w:gridCol w:w="1040"/>
        <w:gridCol w:w="2026"/>
      </w:tblGrid>
      <w:tr w:rsidR="0035100D" w:rsidRPr="0076597D" w14:paraId="6A0A3A89" w14:textId="77777777" w:rsidTr="00005E30">
        <w:trPr>
          <w:trHeight w:val="345"/>
        </w:trPr>
        <w:tc>
          <w:tcPr>
            <w:tcW w:w="9712" w:type="dxa"/>
            <w:gridSpan w:val="3"/>
            <w:tcBorders>
              <w:top w:val="nil"/>
              <w:left w:val="nil"/>
              <w:bottom w:val="nil"/>
              <w:right w:val="nil"/>
            </w:tcBorders>
            <w:noWrap/>
            <w:vAlign w:val="bottom"/>
            <w:hideMark/>
          </w:tcPr>
          <w:p w14:paraId="2E5E12F6" w14:textId="77777777" w:rsidR="002D4775" w:rsidRPr="0076597D" w:rsidRDefault="002D4775" w:rsidP="00005E30">
            <w:pPr>
              <w:jc w:val="right"/>
              <w:rPr>
                <w:rFonts w:ascii="Proxima Nova" w:hAnsi="Proxima Nova" w:cs="Arial"/>
                <w:sz w:val="25"/>
                <w:szCs w:val="25"/>
              </w:rPr>
            </w:pPr>
            <w:r w:rsidRPr="0076597D">
              <w:rPr>
                <w:rFonts w:ascii="Proxima Nova" w:hAnsi="Proxima Nova" w:cs="Arial"/>
                <w:sz w:val="25"/>
                <w:szCs w:val="25"/>
              </w:rPr>
              <w:t>Rs in million</w:t>
            </w:r>
          </w:p>
        </w:tc>
      </w:tr>
      <w:tr w:rsidR="0035100D" w:rsidRPr="0076597D" w14:paraId="3E24FE21" w14:textId="77777777" w:rsidTr="00005E30">
        <w:trPr>
          <w:trHeight w:val="270"/>
        </w:trPr>
        <w:tc>
          <w:tcPr>
            <w:tcW w:w="6646" w:type="dxa"/>
            <w:tcBorders>
              <w:top w:val="single" w:sz="8" w:space="0" w:color="auto"/>
              <w:left w:val="single" w:sz="8" w:space="0" w:color="auto"/>
              <w:bottom w:val="single" w:sz="4" w:space="0" w:color="auto"/>
              <w:right w:val="single" w:sz="4" w:space="0" w:color="auto"/>
            </w:tcBorders>
            <w:noWrap/>
            <w:vAlign w:val="bottom"/>
            <w:hideMark/>
          </w:tcPr>
          <w:p w14:paraId="25748B70" w14:textId="77777777" w:rsidR="002D4775" w:rsidRPr="0076597D" w:rsidRDefault="002D4775" w:rsidP="00005E30">
            <w:pPr>
              <w:jc w:val="right"/>
              <w:rPr>
                <w:rFonts w:ascii="Proxima Nova" w:hAnsi="Proxima Nova" w:cs="Arial"/>
              </w:rPr>
            </w:pPr>
            <w:r w:rsidRPr="0076597D">
              <w:rPr>
                <w:rFonts w:ascii="Proxima Nova" w:hAnsi="Proxima Nova" w:cs="Arial"/>
              </w:rPr>
              <w:t xml:space="preserve">         As on 31-3-</w:t>
            </w:r>
          </w:p>
        </w:tc>
        <w:tc>
          <w:tcPr>
            <w:tcW w:w="1040" w:type="dxa"/>
            <w:tcBorders>
              <w:top w:val="single" w:sz="8" w:space="0" w:color="auto"/>
              <w:left w:val="nil"/>
              <w:bottom w:val="single" w:sz="8" w:space="0" w:color="auto"/>
              <w:right w:val="single" w:sz="8" w:space="0" w:color="auto"/>
            </w:tcBorders>
            <w:noWrap/>
            <w:vAlign w:val="center"/>
            <w:hideMark/>
          </w:tcPr>
          <w:p w14:paraId="03161039" w14:textId="77777777" w:rsidR="002D4775" w:rsidRPr="0076597D" w:rsidRDefault="002D4775" w:rsidP="00005E30">
            <w:pPr>
              <w:jc w:val="center"/>
              <w:rPr>
                <w:rFonts w:ascii="Proxima Nova" w:hAnsi="Proxima Nova" w:cs="Arial"/>
                <w:bCs/>
              </w:rPr>
            </w:pPr>
            <w:r w:rsidRPr="0076597D">
              <w:rPr>
                <w:rFonts w:ascii="Proxima Nova" w:hAnsi="Proxima Nova" w:cs="Arial"/>
                <w:bCs/>
              </w:rPr>
              <w:t>20X2</w:t>
            </w:r>
          </w:p>
        </w:tc>
        <w:tc>
          <w:tcPr>
            <w:tcW w:w="2026" w:type="dxa"/>
            <w:tcBorders>
              <w:top w:val="single" w:sz="8" w:space="0" w:color="auto"/>
              <w:left w:val="nil"/>
              <w:bottom w:val="single" w:sz="8" w:space="0" w:color="auto"/>
              <w:right w:val="single" w:sz="8" w:space="0" w:color="auto"/>
            </w:tcBorders>
            <w:noWrap/>
            <w:vAlign w:val="center"/>
            <w:hideMark/>
          </w:tcPr>
          <w:p w14:paraId="00790798" w14:textId="77777777" w:rsidR="002D4775" w:rsidRPr="0076597D" w:rsidRDefault="002D4775" w:rsidP="00005E30">
            <w:pPr>
              <w:jc w:val="center"/>
              <w:rPr>
                <w:rFonts w:ascii="Proxima Nova" w:hAnsi="Proxima Nova" w:cs="Arial"/>
                <w:bCs/>
              </w:rPr>
            </w:pPr>
            <w:r w:rsidRPr="0076597D">
              <w:rPr>
                <w:rFonts w:ascii="Proxima Nova" w:hAnsi="Proxima Nova" w:cs="Arial"/>
                <w:bCs/>
              </w:rPr>
              <w:t>20X1</w:t>
            </w:r>
          </w:p>
        </w:tc>
      </w:tr>
      <w:tr w:rsidR="0035100D" w:rsidRPr="0076597D" w14:paraId="733086DC" w14:textId="77777777" w:rsidTr="00005E30">
        <w:trPr>
          <w:trHeight w:val="315"/>
        </w:trPr>
        <w:tc>
          <w:tcPr>
            <w:tcW w:w="6646" w:type="dxa"/>
            <w:tcBorders>
              <w:top w:val="nil"/>
              <w:left w:val="single" w:sz="8" w:space="0" w:color="auto"/>
              <w:bottom w:val="single" w:sz="4" w:space="0" w:color="auto"/>
              <w:right w:val="single" w:sz="4" w:space="0" w:color="auto"/>
            </w:tcBorders>
            <w:noWrap/>
            <w:vAlign w:val="bottom"/>
            <w:hideMark/>
          </w:tcPr>
          <w:p w14:paraId="2C361365" w14:textId="77777777" w:rsidR="002D4775" w:rsidRPr="0076597D" w:rsidRDefault="002D4775" w:rsidP="00005E30">
            <w:pPr>
              <w:rPr>
                <w:rFonts w:ascii="Proxima Nova" w:hAnsi="Proxima Nova" w:cs="Arial"/>
                <w:bCs/>
                <w:sz w:val="22"/>
              </w:rPr>
            </w:pPr>
            <w:r w:rsidRPr="0076597D">
              <w:rPr>
                <w:rFonts w:ascii="Proxima Nova" w:hAnsi="Proxima Nova" w:cs="Arial"/>
                <w:bCs/>
                <w:sz w:val="22"/>
              </w:rPr>
              <w:t>EQUITY AND LIABILITIES</w:t>
            </w:r>
          </w:p>
        </w:tc>
        <w:tc>
          <w:tcPr>
            <w:tcW w:w="1040" w:type="dxa"/>
            <w:tcBorders>
              <w:top w:val="nil"/>
              <w:left w:val="nil"/>
              <w:bottom w:val="single" w:sz="8" w:space="0" w:color="auto"/>
              <w:right w:val="single" w:sz="8" w:space="0" w:color="auto"/>
            </w:tcBorders>
            <w:noWrap/>
            <w:vAlign w:val="center"/>
            <w:hideMark/>
          </w:tcPr>
          <w:p w14:paraId="3192E781" w14:textId="77777777" w:rsidR="002D4775" w:rsidRPr="0076597D" w:rsidRDefault="002D4775" w:rsidP="00005E30">
            <w:pPr>
              <w:rPr>
                <w:rFonts w:ascii="Proxima Nova" w:hAnsi="Proxima Nova" w:cs="Arial"/>
                <w:bCs/>
              </w:rPr>
            </w:pPr>
            <w:r w:rsidRPr="0076597D">
              <w:rPr>
                <w:rFonts w:ascii="Proxima Nova" w:hAnsi="Proxima Nova" w:cs="Arial"/>
                <w:bCs/>
              </w:rPr>
              <w:t> </w:t>
            </w:r>
          </w:p>
        </w:tc>
        <w:tc>
          <w:tcPr>
            <w:tcW w:w="2026" w:type="dxa"/>
            <w:tcBorders>
              <w:top w:val="nil"/>
              <w:left w:val="nil"/>
              <w:bottom w:val="single" w:sz="8" w:space="0" w:color="auto"/>
              <w:right w:val="single" w:sz="8" w:space="0" w:color="auto"/>
            </w:tcBorders>
            <w:noWrap/>
            <w:vAlign w:val="center"/>
            <w:hideMark/>
          </w:tcPr>
          <w:p w14:paraId="6BC80339" w14:textId="77777777" w:rsidR="002D4775" w:rsidRPr="0076597D" w:rsidRDefault="002D4775" w:rsidP="00005E30">
            <w:pPr>
              <w:rPr>
                <w:rFonts w:ascii="Proxima Nova" w:hAnsi="Proxima Nova" w:cs="Arial"/>
                <w:bCs/>
              </w:rPr>
            </w:pPr>
            <w:r w:rsidRPr="0076597D">
              <w:rPr>
                <w:rFonts w:ascii="Proxima Nova" w:hAnsi="Proxima Nova" w:cs="Arial"/>
                <w:bCs/>
              </w:rPr>
              <w:t> </w:t>
            </w:r>
          </w:p>
        </w:tc>
      </w:tr>
      <w:tr w:rsidR="0035100D" w:rsidRPr="0076597D" w14:paraId="61DC9302"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27B28828" w14:textId="77777777" w:rsidR="002D4775" w:rsidRPr="0076597D" w:rsidRDefault="002D4775" w:rsidP="00C21EC0">
            <w:pPr>
              <w:rPr>
                <w:rFonts w:ascii="Proxima Nova" w:hAnsi="Proxima Nova" w:cs="Arial"/>
                <w:bCs/>
              </w:rPr>
            </w:pPr>
            <w:r w:rsidRPr="0076597D">
              <w:rPr>
                <w:rFonts w:ascii="Proxima Nova" w:hAnsi="Proxima Nova" w:cs="Arial"/>
                <w:bCs/>
              </w:rPr>
              <w:t>    </w:t>
            </w:r>
            <w:r w:rsidR="00C21EC0" w:rsidRPr="0076597D">
              <w:rPr>
                <w:rFonts w:ascii="Proxima Nova" w:hAnsi="Proxima Nova" w:cs="Arial"/>
                <w:bCs/>
              </w:rPr>
              <w:t>Equity</w:t>
            </w:r>
          </w:p>
        </w:tc>
        <w:tc>
          <w:tcPr>
            <w:tcW w:w="1040" w:type="dxa"/>
            <w:tcBorders>
              <w:top w:val="nil"/>
              <w:left w:val="nil"/>
              <w:bottom w:val="single" w:sz="8" w:space="0" w:color="auto"/>
              <w:right w:val="single" w:sz="8" w:space="0" w:color="auto"/>
            </w:tcBorders>
            <w:noWrap/>
            <w:vAlign w:val="center"/>
            <w:hideMark/>
          </w:tcPr>
          <w:p w14:paraId="071E1F1B" w14:textId="77777777" w:rsidR="002D4775" w:rsidRPr="0076597D" w:rsidRDefault="002D4775" w:rsidP="00005E30">
            <w:pPr>
              <w:jc w:val="center"/>
              <w:rPr>
                <w:rFonts w:ascii="Proxima Nova" w:hAnsi="Proxima Nova" w:cs="Arial"/>
                <w:bCs/>
              </w:rPr>
            </w:pPr>
            <w:r w:rsidRPr="0076597D">
              <w:rPr>
                <w:rFonts w:ascii="Proxima Nova" w:hAnsi="Proxima Nova" w:cs="Arial"/>
                <w:bCs/>
              </w:rPr>
              <w:t>2150</w:t>
            </w:r>
          </w:p>
        </w:tc>
        <w:tc>
          <w:tcPr>
            <w:tcW w:w="2026" w:type="dxa"/>
            <w:tcBorders>
              <w:top w:val="nil"/>
              <w:left w:val="nil"/>
              <w:bottom w:val="single" w:sz="8" w:space="0" w:color="auto"/>
              <w:right w:val="single" w:sz="8" w:space="0" w:color="auto"/>
            </w:tcBorders>
            <w:noWrap/>
            <w:vAlign w:val="center"/>
            <w:hideMark/>
          </w:tcPr>
          <w:p w14:paraId="299C079B" w14:textId="77777777" w:rsidR="002D4775" w:rsidRPr="0076597D" w:rsidRDefault="002D4775" w:rsidP="00005E30">
            <w:pPr>
              <w:jc w:val="center"/>
              <w:rPr>
                <w:rFonts w:ascii="Proxima Nova" w:hAnsi="Proxima Nova" w:cs="Arial"/>
                <w:bCs/>
              </w:rPr>
            </w:pPr>
            <w:r w:rsidRPr="0076597D">
              <w:rPr>
                <w:rFonts w:ascii="Proxima Nova" w:hAnsi="Proxima Nova" w:cs="Arial"/>
                <w:bCs/>
              </w:rPr>
              <w:t>1400</w:t>
            </w:r>
          </w:p>
        </w:tc>
      </w:tr>
      <w:tr w:rsidR="0035100D" w:rsidRPr="0076597D" w14:paraId="1F723CF2"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66009B6D" w14:textId="77777777" w:rsidR="002D4775" w:rsidRPr="0076597D" w:rsidRDefault="00C21EC0" w:rsidP="00C21EC0">
            <w:pPr>
              <w:rPr>
                <w:rFonts w:ascii="Proxima Nova" w:hAnsi="Proxima Nova" w:cs="Arial"/>
              </w:rPr>
            </w:pPr>
            <w:r w:rsidRPr="0076597D">
              <w:rPr>
                <w:rFonts w:ascii="Proxima Nova" w:hAnsi="Proxima Nova" w:cs="Arial"/>
              </w:rPr>
              <w:t xml:space="preserve">       Equity </w:t>
            </w:r>
            <w:r w:rsidR="00537964" w:rsidRPr="0076597D">
              <w:rPr>
                <w:rFonts w:ascii="Proxima Nova" w:hAnsi="Proxima Nova" w:cs="Arial"/>
              </w:rPr>
              <w:t>s</w:t>
            </w:r>
            <w:r w:rsidRPr="0076597D">
              <w:rPr>
                <w:rFonts w:ascii="Proxima Nova" w:hAnsi="Proxima Nova" w:cs="Arial"/>
              </w:rPr>
              <w:t xml:space="preserve">hare capital </w:t>
            </w:r>
            <w:r w:rsidR="002D4775" w:rsidRPr="0076597D">
              <w:rPr>
                <w:rFonts w:ascii="Proxima Nova" w:hAnsi="Proxima Nova" w:cs="Arial"/>
              </w:rPr>
              <w:t xml:space="preserve"> (Par value Rs.10)</w:t>
            </w:r>
          </w:p>
        </w:tc>
        <w:tc>
          <w:tcPr>
            <w:tcW w:w="1040" w:type="dxa"/>
            <w:tcBorders>
              <w:top w:val="nil"/>
              <w:left w:val="nil"/>
              <w:bottom w:val="single" w:sz="8" w:space="0" w:color="auto"/>
              <w:right w:val="single" w:sz="8" w:space="0" w:color="auto"/>
            </w:tcBorders>
            <w:noWrap/>
            <w:vAlign w:val="center"/>
            <w:hideMark/>
          </w:tcPr>
          <w:p w14:paraId="40578D6C" w14:textId="77777777" w:rsidR="002D4775" w:rsidRPr="0076597D" w:rsidRDefault="002D4775" w:rsidP="00005E30">
            <w:pPr>
              <w:jc w:val="center"/>
              <w:rPr>
                <w:rFonts w:ascii="Proxima Nova" w:hAnsi="Proxima Nova" w:cs="Arial"/>
                <w:bCs/>
              </w:rPr>
            </w:pPr>
            <w:r w:rsidRPr="0076597D">
              <w:rPr>
                <w:rFonts w:ascii="Proxima Nova" w:hAnsi="Proxima Nova" w:cs="Arial"/>
                <w:bCs/>
              </w:rPr>
              <w:t>550</w:t>
            </w:r>
          </w:p>
        </w:tc>
        <w:tc>
          <w:tcPr>
            <w:tcW w:w="2026" w:type="dxa"/>
            <w:tcBorders>
              <w:top w:val="nil"/>
              <w:left w:val="nil"/>
              <w:bottom w:val="single" w:sz="8" w:space="0" w:color="auto"/>
              <w:right w:val="single" w:sz="8" w:space="0" w:color="auto"/>
            </w:tcBorders>
            <w:noWrap/>
            <w:vAlign w:val="center"/>
            <w:hideMark/>
          </w:tcPr>
          <w:p w14:paraId="79D9467E" w14:textId="77777777" w:rsidR="002D4775" w:rsidRPr="0076597D" w:rsidRDefault="002D4775" w:rsidP="00005E30">
            <w:pPr>
              <w:jc w:val="center"/>
              <w:rPr>
                <w:rFonts w:ascii="Proxima Nova" w:hAnsi="Proxima Nova" w:cs="Arial"/>
                <w:bCs/>
              </w:rPr>
            </w:pPr>
            <w:r w:rsidRPr="0076597D">
              <w:rPr>
                <w:rFonts w:ascii="Proxima Nova" w:hAnsi="Proxima Nova" w:cs="Arial"/>
                <w:bCs/>
              </w:rPr>
              <w:t>550</w:t>
            </w:r>
          </w:p>
        </w:tc>
      </w:tr>
      <w:tr w:rsidR="0035100D" w:rsidRPr="0076597D" w14:paraId="26CBD047"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7C98DC6A" w14:textId="77777777" w:rsidR="002D4775" w:rsidRPr="0076597D" w:rsidRDefault="00537964" w:rsidP="00005E30">
            <w:pPr>
              <w:rPr>
                <w:rFonts w:ascii="Proxima Nova" w:hAnsi="Proxima Nova" w:cs="Arial"/>
              </w:rPr>
            </w:pPr>
            <w:r w:rsidRPr="0076597D">
              <w:rPr>
                <w:rFonts w:ascii="Proxima Nova" w:hAnsi="Proxima Nova" w:cs="Arial"/>
              </w:rPr>
              <w:t>     Other equity</w:t>
            </w:r>
          </w:p>
        </w:tc>
        <w:tc>
          <w:tcPr>
            <w:tcW w:w="1040" w:type="dxa"/>
            <w:tcBorders>
              <w:top w:val="nil"/>
              <w:left w:val="nil"/>
              <w:bottom w:val="single" w:sz="8" w:space="0" w:color="auto"/>
              <w:right w:val="single" w:sz="8" w:space="0" w:color="auto"/>
            </w:tcBorders>
            <w:noWrap/>
            <w:vAlign w:val="center"/>
            <w:hideMark/>
          </w:tcPr>
          <w:p w14:paraId="0F4CB9CF" w14:textId="77777777" w:rsidR="002D4775" w:rsidRPr="0076597D" w:rsidRDefault="002D4775" w:rsidP="00005E30">
            <w:pPr>
              <w:jc w:val="center"/>
              <w:rPr>
                <w:rFonts w:ascii="Proxima Nova" w:hAnsi="Proxima Nova" w:cs="Arial"/>
                <w:bCs/>
              </w:rPr>
            </w:pPr>
            <w:r w:rsidRPr="0076597D">
              <w:rPr>
                <w:rFonts w:ascii="Proxima Nova" w:hAnsi="Proxima Nova" w:cs="Arial"/>
                <w:bCs/>
              </w:rPr>
              <w:t>1600</w:t>
            </w:r>
          </w:p>
        </w:tc>
        <w:tc>
          <w:tcPr>
            <w:tcW w:w="2026" w:type="dxa"/>
            <w:tcBorders>
              <w:top w:val="nil"/>
              <w:left w:val="nil"/>
              <w:bottom w:val="single" w:sz="8" w:space="0" w:color="auto"/>
              <w:right w:val="single" w:sz="8" w:space="0" w:color="auto"/>
            </w:tcBorders>
            <w:noWrap/>
            <w:vAlign w:val="center"/>
            <w:hideMark/>
          </w:tcPr>
          <w:p w14:paraId="0D80F1E0" w14:textId="77777777" w:rsidR="002D4775" w:rsidRPr="0076597D" w:rsidRDefault="002D4775" w:rsidP="00005E30">
            <w:pPr>
              <w:jc w:val="center"/>
              <w:rPr>
                <w:rFonts w:ascii="Proxima Nova" w:hAnsi="Proxima Nova" w:cs="Arial"/>
                <w:bCs/>
              </w:rPr>
            </w:pPr>
            <w:r w:rsidRPr="0076597D">
              <w:rPr>
                <w:rFonts w:ascii="Proxima Nova" w:hAnsi="Proxima Nova" w:cs="Arial"/>
                <w:bCs/>
              </w:rPr>
              <w:t>850</w:t>
            </w:r>
          </w:p>
        </w:tc>
      </w:tr>
      <w:tr w:rsidR="0035100D" w:rsidRPr="0076597D" w14:paraId="5B37ACED"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74020C95" w14:textId="77777777" w:rsidR="002D4775" w:rsidRPr="0076597D" w:rsidRDefault="002D4775" w:rsidP="00005E30">
            <w:pPr>
              <w:rPr>
                <w:rFonts w:ascii="Proxima Nova" w:hAnsi="Proxima Nova" w:cs="Arial"/>
                <w:bCs/>
              </w:rPr>
            </w:pPr>
            <w:r w:rsidRPr="0076597D">
              <w:rPr>
                <w:rFonts w:ascii="Proxima Nova" w:hAnsi="Proxima Nova" w:cs="Arial"/>
                <w:bCs/>
              </w:rPr>
              <w:t>     Non-current Liabilities</w:t>
            </w:r>
          </w:p>
        </w:tc>
        <w:tc>
          <w:tcPr>
            <w:tcW w:w="1040" w:type="dxa"/>
            <w:tcBorders>
              <w:top w:val="nil"/>
              <w:left w:val="nil"/>
              <w:bottom w:val="single" w:sz="8" w:space="0" w:color="auto"/>
              <w:right w:val="single" w:sz="8" w:space="0" w:color="auto"/>
            </w:tcBorders>
            <w:noWrap/>
            <w:vAlign w:val="center"/>
            <w:hideMark/>
          </w:tcPr>
          <w:p w14:paraId="0DA99356" w14:textId="77777777" w:rsidR="002D4775" w:rsidRPr="0076597D" w:rsidRDefault="002D4775" w:rsidP="00005E30">
            <w:pPr>
              <w:jc w:val="center"/>
              <w:rPr>
                <w:rFonts w:ascii="Proxima Nova" w:hAnsi="Proxima Nova" w:cs="Arial"/>
                <w:bCs/>
              </w:rPr>
            </w:pPr>
            <w:r w:rsidRPr="0076597D">
              <w:rPr>
                <w:rFonts w:ascii="Proxima Nova" w:hAnsi="Proxima Nova" w:cs="Arial"/>
                <w:bCs/>
              </w:rPr>
              <w:t>1008</w:t>
            </w:r>
          </w:p>
        </w:tc>
        <w:tc>
          <w:tcPr>
            <w:tcW w:w="2026" w:type="dxa"/>
            <w:tcBorders>
              <w:top w:val="nil"/>
              <w:left w:val="nil"/>
              <w:bottom w:val="single" w:sz="8" w:space="0" w:color="auto"/>
              <w:right w:val="single" w:sz="8" w:space="0" w:color="auto"/>
            </w:tcBorders>
            <w:noWrap/>
            <w:vAlign w:val="center"/>
            <w:hideMark/>
          </w:tcPr>
          <w:p w14:paraId="3D86109A" w14:textId="77777777" w:rsidR="002D4775" w:rsidRPr="0076597D" w:rsidRDefault="002D4775" w:rsidP="00005E30">
            <w:pPr>
              <w:jc w:val="center"/>
              <w:rPr>
                <w:rFonts w:ascii="Proxima Nova" w:hAnsi="Proxima Nova" w:cs="Arial"/>
                <w:bCs/>
              </w:rPr>
            </w:pPr>
            <w:r w:rsidRPr="0076597D">
              <w:rPr>
                <w:rFonts w:ascii="Proxima Nova" w:hAnsi="Proxima Nova" w:cs="Arial"/>
                <w:bCs/>
              </w:rPr>
              <w:t>971</w:t>
            </w:r>
          </w:p>
        </w:tc>
      </w:tr>
      <w:tr w:rsidR="0035100D" w:rsidRPr="0076597D" w14:paraId="2874EBC7"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01F1D6CB" w14:textId="77777777" w:rsidR="002D4775" w:rsidRPr="0076597D" w:rsidRDefault="00FA2D4A" w:rsidP="00005E30">
            <w:pPr>
              <w:rPr>
                <w:rFonts w:ascii="Proxima Nova" w:hAnsi="Proxima Nova" w:cs="Arial"/>
              </w:rPr>
            </w:pPr>
            <w:r w:rsidRPr="0076597D">
              <w:rPr>
                <w:rFonts w:ascii="Proxima Nova" w:hAnsi="Proxima Nova" w:cs="Arial"/>
              </w:rPr>
              <w:t>      B</w:t>
            </w:r>
            <w:r w:rsidR="00046328" w:rsidRPr="0076597D">
              <w:rPr>
                <w:rFonts w:ascii="Proxima Nova" w:hAnsi="Proxima Nova" w:cs="Arial"/>
              </w:rPr>
              <w:t>orrowings</w:t>
            </w:r>
          </w:p>
        </w:tc>
        <w:tc>
          <w:tcPr>
            <w:tcW w:w="1040" w:type="dxa"/>
            <w:tcBorders>
              <w:top w:val="nil"/>
              <w:left w:val="nil"/>
              <w:bottom w:val="single" w:sz="8" w:space="0" w:color="auto"/>
              <w:right w:val="single" w:sz="8" w:space="0" w:color="auto"/>
            </w:tcBorders>
            <w:noWrap/>
            <w:vAlign w:val="center"/>
            <w:hideMark/>
          </w:tcPr>
          <w:p w14:paraId="35C9E34B" w14:textId="77777777" w:rsidR="002D4775" w:rsidRPr="0076597D" w:rsidRDefault="002D4775" w:rsidP="00005E30">
            <w:pPr>
              <w:jc w:val="center"/>
              <w:rPr>
                <w:rFonts w:ascii="Proxima Nova" w:hAnsi="Proxima Nova" w:cs="Arial"/>
                <w:bCs/>
              </w:rPr>
            </w:pPr>
            <w:r w:rsidRPr="0076597D">
              <w:rPr>
                <w:rFonts w:ascii="Proxima Nova" w:hAnsi="Proxima Nova" w:cs="Arial"/>
                <w:bCs/>
              </w:rPr>
              <w:t>800</w:t>
            </w:r>
          </w:p>
        </w:tc>
        <w:tc>
          <w:tcPr>
            <w:tcW w:w="2026" w:type="dxa"/>
            <w:tcBorders>
              <w:top w:val="nil"/>
              <w:left w:val="nil"/>
              <w:bottom w:val="single" w:sz="8" w:space="0" w:color="auto"/>
              <w:right w:val="single" w:sz="8" w:space="0" w:color="auto"/>
            </w:tcBorders>
            <w:noWrap/>
            <w:vAlign w:val="center"/>
            <w:hideMark/>
          </w:tcPr>
          <w:p w14:paraId="1D217AE9" w14:textId="77777777" w:rsidR="002D4775" w:rsidRPr="0076597D" w:rsidRDefault="002D4775" w:rsidP="00005E30">
            <w:pPr>
              <w:jc w:val="center"/>
              <w:rPr>
                <w:rFonts w:ascii="Proxima Nova" w:hAnsi="Proxima Nova" w:cs="Arial"/>
                <w:bCs/>
              </w:rPr>
            </w:pPr>
            <w:r w:rsidRPr="0076597D">
              <w:rPr>
                <w:rFonts w:ascii="Proxima Nova" w:hAnsi="Proxima Nova" w:cs="Arial"/>
                <w:bCs/>
              </w:rPr>
              <w:t>780</w:t>
            </w:r>
          </w:p>
        </w:tc>
      </w:tr>
      <w:tr w:rsidR="0035100D" w:rsidRPr="0076597D" w14:paraId="2F58059B"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2885EE70" w14:textId="77777777" w:rsidR="002D4775" w:rsidRPr="0076597D" w:rsidRDefault="002D4775" w:rsidP="00005E30">
            <w:pPr>
              <w:rPr>
                <w:rFonts w:ascii="Proxima Nova" w:hAnsi="Proxima Nova" w:cs="Arial"/>
              </w:rPr>
            </w:pPr>
            <w:r w:rsidRPr="0076597D">
              <w:rPr>
                <w:rFonts w:ascii="Proxima Nova" w:hAnsi="Proxima Nova" w:cs="Arial"/>
              </w:rPr>
              <w:t>       Deferred tax liabilities (net)</w:t>
            </w:r>
          </w:p>
        </w:tc>
        <w:tc>
          <w:tcPr>
            <w:tcW w:w="1040" w:type="dxa"/>
            <w:tcBorders>
              <w:top w:val="nil"/>
              <w:left w:val="nil"/>
              <w:bottom w:val="single" w:sz="8" w:space="0" w:color="auto"/>
              <w:right w:val="single" w:sz="8" w:space="0" w:color="auto"/>
            </w:tcBorders>
            <w:noWrap/>
            <w:vAlign w:val="center"/>
            <w:hideMark/>
          </w:tcPr>
          <w:p w14:paraId="3518FA8E" w14:textId="77777777" w:rsidR="002D4775" w:rsidRPr="0076597D" w:rsidRDefault="002D4775" w:rsidP="00005E30">
            <w:pPr>
              <w:jc w:val="center"/>
              <w:rPr>
                <w:rFonts w:ascii="Proxima Nova" w:hAnsi="Proxima Nova" w:cs="Arial"/>
                <w:bCs/>
              </w:rPr>
            </w:pPr>
            <w:r w:rsidRPr="0076597D">
              <w:rPr>
                <w:rFonts w:ascii="Proxima Nova" w:hAnsi="Proxima Nova" w:cs="Arial"/>
                <w:bCs/>
              </w:rPr>
              <w:t>88</w:t>
            </w:r>
          </w:p>
        </w:tc>
        <w:tc>
          <w:tcPr>
            <w:tcW w:w="2026" w:type="dxa"/>
            <w:tcBorders>
              <w:top w:val="nil"/>
              <w:left w:val="nil"/>
              <w:bottom w:val="single" w:sz="8" w:space="0" w:color="auto"/>
              <w:right w:val="single" w:sz="8" w:space="0" w:color="auto"/>
            </w:tcBorders>
            <w:noWrap/>
            <w:vAlign w:val="center"/>
            <w:hideMark/>
          </w:tcPr>
          <w:p w14:paraId="1A50F873" w14:textId="77777777" w:rsidR="002D4775" w:rsidRPr="0076597D" w:rsidRDefault="002D4775" w:rsidP="00005E30">
            <w:pPr>
              <w:jc w:val="center"/>
              <w:rPr>
                <w:rFonts w:ascii="Proxima Nova" w:hAnsi="Proxima Nova" w:cs="Arial"/>
                <w:bCs/>
              </w:rPr>
            </w:pPr>
            <w:r w:rsidRPr="0076597D">
              <w:rPr>
                <w:rFonts w:ascii="Proxima Nova" w:hAnsi="Proxima Nova" w:cs="Arial"/>
                <w:bCs/>
              </w:rPr>
              <w:t>72</w:t>
            </w:r>
          </w:p>
        </w:tc>
      </w:tr>
      <w:tr w:rsidR="0035100D" w:rsidRPr="0076597D" w14:paraId="40EADFA6"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5EDBDD21" w14:textId="77777777" w:rsidR="002D4775" w:rsidRPr="0076597D" w:rsidRDefault="002D4775" w:rsidP="00005E30">
            <w:pPr>
              <w:rPr>
                <w:rFonts w:ascii="Proxima Nova" w:hAnsi="Proxima Nova" w:cs="Arial"/>
              </w:rPr>
            </w:pPr>
            <w:r w:rsidRPr="0076597D">
              <w:rPr>
                <w:rFonts w:ascii="Proxima Nova" w:hAnsi="Proxima Nova" w:cs="Arial"/>
              </w:rPr>
              <w:t xml:space="preserve">       Long-term provisions </w:t>
            </w:r>
          </w:p>
        </w:tc>
        <w:tc>
          <w:tcPr>
            <w:tcW w:w="1040" w:type="dxa"/>
            <w:tcBorders>
              <w:top w:val="nil"/>
              <w:left w:val="nil"/>
              <w:bottom w:val="single" w:sz="8" w:space="0" w:color="auto"/>
              <w:right w:val="single" w:sz="8" w:space="0" w:color="auto"/>
            </w:tcBorders>
            <w:noWrap/>
            <w:vAlign w:val="center"/>
            <w:hideMark/>
          </w:tcPr>
          <w:p w14:paraId="33BF2251" w14:textId="77777777" w:rsidR="002D4775" w:rsidRPr="0076597D" w:rsidRDefault="002D4775" w:rsidP="00005E30">
            <w:pPr>
              <w:jc w:val="center"/>
              <w:rPr>
                <w:rFonts w:ascii="Proxima Nova" w:hAnsi="Proxima Nova" w:cs="Arial"/>
                <w:bCs/>
              </w:rPr>
            </w:pPr>
            <w:r w:rsidRPr="0076597D">
              <w:rPr>
                <w:rFonts w:ascii="Proxima Nova" w:hAnsi="Proxima Nova" w:cs="Arial"/>
                <w:bCs/>
              </w:rPr>
              <w:t>120</w:t>
            </w:r>
          </w:p>
        </w:tc>
        <w:tc>
          <w:tcPr>
            <w:tcW w:w="2026" w:type="dxa"/>
            <w:tcBorders>
              <w:top w:val="nil"/>
              <w:left w:val="nil"/>
              <w:bottom w:val="single" w:sz="8" w:space="0" w:color="auto"/>
              <w:right w:val="single" w:sz="8" w:space="0" w:color="auto"/>
            </w:tcBorders>
            <w:noWrap/>
            <w:vAlign w:val="center"/>
            <w:hideMark/>
          </w:tcPr>
          <w:p w14:paraId="46944369" w14:textId="77777777" w:rsidR="002D4775" w:rsidRPr="0076597D" w:rsidRDefault="002D4775" w:rsidP="00005E30">
            <w:pPr>
              <w:jc w:val="center"/>
              <w:rPr>
                <w:rFonts w:ascii="Proxima Nova" w:hAnsi="Proxima Nova" w:cs="Arial"/>
                <w:bCs/>
              </w:rPr>
            </w:pPr>
            <w:r w:rsidRPr="0076597D">
              <w:rPr>
                <w:rFonts w:ascii="Proxima Nova" w:hAnsi="Proxima Nova" w:cs="Arial"/>
                <w:bCs/>
              </w:rPr>
              <w:t>119</w:t>
            </w:r>
          </w:p>
        </w:tc>
      </w:tr>
      <w:tr w:rsidR="0035100D" w:rsidRPr="0076597D" w14:paraId="47236CC0"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0D92A83E" w14:textId="77777777" w:rsidR="002D4775" w:rsidRPr="0076597D" w:rsidRDefault="002D4775" w:rsidP="00005E30">
            <w:pPr>
              <w:rPr>
                <w:rFonts w:ascii="Proxima Nova" w:hAnsi="Proxima Nova" w:cs="Arial"/>
                <w:bCs/>
              </w:rPr>
            </w:pPr>
            <w:r w:rsidRPr="0076597D">
              <w:rPr>
                <w:rFonts w:ascii="Proxima Nova" w:hAnsi="Proxima Nova" w:cs="Arial"/>
                <w:bCs/>
              </w:rPr>
              <w:t xml:space="preserve">       Current Liabilities </w:t>
            </w:r>
          </w:p>
        </w:tc>
        <w:tc>
          <w:tcPr>
            <w:tcW w:w="1040" w:type="dxa"/>
            <w:tcBorders>
              <w:top w:val="nil"/>
              <w:left w:val="nil"/>
              <w:bottom w:val="single" w:sz="8" w:space="0" w:color="auto"/>
              <w:right w:val="single" w:sz="8" w:space="0" w:color="auto"/>
            </w:tcBorders>
            <w:noWrap/>
            <w:vAlign w:val="center"/>
            <w:hideMark/>
          </w:tcPr>
          <w:p w14:paraId="4E4D0A32" w14:textId="77777777" w:rsidR="002D4775" w:rsidRPr="0076597D" w:rsidRDefault="002D4775" w:rsidP="00005E30">
            <w:pPr>
              <w:jc w:val="center"/>
              <w:rPr>
                <w:rFonts w:ascii="Proxima Nova" w:hAnsi="Proxima Nova" w:cs="Arial"/>
                <w:bCs/>
              </w:rPr>
            </w:pPr>
            <w:r w:rsidRPr="0076597D">
              <w:rPr>
                <w:rFonts w:ascii="Proxima Nova" w:hAnsi="Proxima Nova" w:cs="Arial"/>
                <w:bCs/>
              </w:rPr>
              <w:t>824</w:t>
            </w:r>
          </w:p>
        </w:tc>
        <w:tc>
          <w:tcPr>
            <w:tcW w:w="2026" w:type="dxa"/>
            <w:tcBorders>
              <w:top w:val="nil"/>
              <w:left w:val="nil"/>
              <w:bottom w:val="single" w:sz="8" w:space="0" w:color="auto"/>
              <w:right w:val="single" w:sz="8" w:space="0" w:color="auto"/>
            </w:tcBorders>
            <w:noWrap/>
            <w:vAlign w:val="center"/>
            <w:hideMark/>
          </w:tcPr>
          <w:p w14:paraId="7C8CF86D" w14:textId="77777777" w:rsidR="002D4775" w:rsidRPr="0076597D" w:rsidRDefault="002D4775" w:rsidP="00005E30">
            <w:pPr>
              <w:jc w:val="center"/>
              <w:rPr>
                <w:rFonts w:ascii="Proxima Nova" w:hAnsi="Proxima Nova" w:cs="Arial"/>
                <w:bCs/>
              </w:rPr>
            </w:pPr>
            <w:r w:rsidRPr="0076597D">
              <w:rPr>
                <w:rFonts w:ascii="Proxima Nova" w:hAnsi="Proxima Nova" w:cs="Arial"/>
                <w:bCs/>
              </w:rPr>
              <w:t>743</w:t>
            </w:r>
          </w:p>
        </w:tc>
      </w:tr>
      <w:tr w:rsidR="0035100D" w:rsidRPr="0076597D" w14:paraId="740EF718" w14:textId="77777777" w:rsidTr="00005E30">
        <w:trPr>
          <w:trHeight w:val="300"/>
        </w:trPr>
        <w:tc>
          <w:tcPr>
            <w:tcW w:w="6646" w:type="dxa"/>
            <w:tcBorders>
              <w:top w:val="nil"/>
              <w:left w:val="single" w:sz="8" w:space="0" w:color="auto"/>
              <w:bottom w:val="single" w:sz="4" w:space="0" w:color="auto"/>
              <w:right w:val="single" w:sz="4" w:space="0" w:color="auto"/>
            </w:tcBorders>
            <w:noWrap/>
            <w:vAlign w:val="bottom"/>
            <w:hideMark/>
          </w:tcPr>
          <w:p w14:paraId="350FE508" w14:textId="77777777" w:rsidR="002D4775" w:rsidRPr="0076597D" w:rsidRDefault="002D4775" w:rsidP="00005E30">
            <w:pPr>
              <w:rPr>
                <w:rFonts w:ascii="Proxima Nova" w:hAnsi="Proxima Nova" w:cs="Arial"/>
              </w:rPr>
            </w:pPr>
            <w:r w:rsidRPr="0076597D">
              <w:rPr>
                <w:rFonts w:ascii="Proxima Nova" w:hAnsi="Proxima Nova" w:cs="Arial"/>
              </w:rPr>
              <w:t>      </w:t>
            </w:r>
            <w:r w:rsidR="00FA2D4A" w:rsidRPr="0076597D">
              <w:rPr>
                <w:rFonts w:ascii="Proxima Nova" w:hAnsi="Proxima Nova" w:cs="Arial"/>
              </w:rPr>
              <w:t>Borrowings</w:t>
            </w:r>
            <w:r w:rsidR="00FA2D4A" w:rsidRPr="0076597D">
              <w:rPr>
                <w:rFonts w:ascii="Proxima Nova" w:hAnsi="Proxima Nova" w:cs="Arial"/>
                <w:vertAlign w:val="superscript"/>
              </w:rPr>
              <w:t xml:space="preserve"> </w:t>
            </w:r>
          </w:p>
        </w:tc>
        <w:tc>
          <w:tcPr>
            <w:tcW w:w="1040" w:type="dxa"/>
            <w:tcBorders>
              <w:top w:val="nil"/>
              <w:left w:val="nil"/>
              <w:bottom w:val="single" w:sz="8" w:space="0" w:color="auto"/>
              <w:right w:val="single" w:sz="8" w:space="0" w:color="auto"/>
            </w:tcBorders>
            <w:noWrap/>
            <w:vAlign w:val="center"/>
            <w:hideMark/>
          </w:tcPr>
          <w:p w14:paraId="3DD2313C" w14:textId="77777777" w:rsidR="002D4775" w:rsidRPr="0076597D" w:rsidRDefault="002D4775" w:rsidP="00005E30">
            <w:pPr>
              <w:jc w:val="center"/>
              <w:rPr>
                <w:rFonts w:ascii="Proxima Nova" w:hAnsi="Proxima Nova" w:cs="Arial"/>
                <w:bCs/>
              </w:rPr>
            </w:pPr>
            <w:r w:rsidRPr="0076597D">
              <w:rPr>
                <w:rFonts w:ascii="Proxima Nova" w:hAnsi="Proxima Nova" w:cs="Arial"/>
                <w:bCs/>
              </w:rPr>
              <w:t>450</w:t>
            </w:r>
          </w:p>
        </w:tc>
        <w:tc>
          <w:tcPr>
            <w:tcW w:w="2026" w:type="dxa"/>
            <w:tcBorders>
              <w:top w:val="nil"/>
              <w:left w:val="nil"/>
              <w:bottom w:val="single" w:sz="8" w:space="0" w:color="auto"/>
              <w:right w:val="single" w:sz="8" w:space="0" w:color="auto"/>
            </w:tcBorders>
            <w:noWrap/>
            <w:vAlign w:val="center"/>
            <w:hideMark/>
          </w:tcPr>
          <w:p w14:paraId="43B78FA8" w14:textId="77777777" w:rsidR="002D4775" w:rsidRPr="0076597D" w:rsidRDefault="002D4775" w:rsidP="00005E30">
            <w:pPr>
              <w:jc w:val="center"/>
              <w:rPr>
                <w:rFonts w:ascii="Proxima Nova" w:hAnsi="Proxima Nova" w:cs="Arial"/>
                <w:bCs/>
              </w:rPr>
            </w:pPr>
            <w:r w:rsidRPr="0076597D">
              <w:rPr>
                <w:rFonts w:ascii="Proxima Nova" w:hAnsi="Proxima Nova" w:cs="Arial"/>
                <w:bCs/>
              </w:rPr>
              <w:t>400</w:t>
            </w:r>
          </w:p>
        </w:tc>
      </w:tr>
      <w:tr w:rsidR="0035100D" w:rsidRPr="0076597D" w14:paraId="73812FDD"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7D2A5677" w14:textId="77777777" w:rsidR="002D4775" w:rsidRPr="0076597D" w:rsidRDefault="002D4775" w:rsidP="00005E30">
            <w:pPr>
              <w:rPr>
                <w:rFonts w:ascii="Proxima Nova" w:hAnsi="Proxima Nova" w:cs="Arial"/>
              </w:rPr>
            </w:pPr>
            <w:r w:rsidRPr="0076597D">
              <w:rPr>
                <w:rFonts w:ascii="Proxima Nova" w:hAnsi="Proxima Nova" w:cs="Arial"/>
              </w:rPr>
              <w:t>       Trade payables</w:t>
            </w:r>
          </w:p>
        </w:tc>
        <w:tc>
          <w:tcPr>
            <w:tcW w:w="1040" w:type="dxa"/>
            <w:tcBorders>
              <w:top w:val="nil"/>
              <w:left w:val="nil"/>
              <w:bottom w:val="single" w:sz="8" w:space="0" w:color="auto"/>
              <w:right w:val="single" w:sz="8" w:space="0" w:color="auto"/>
            </w:tcBorders>
            <w:noWrap/>
            <w:vAlign w:val="center"/>
            <w:hideMark/>
          </w:tcPr>
          <w:p w14:paraId="5C441215" w14:textId="77777777" w:rsidR="002D4775" w:rsidRPr="0076597D" w:rsidRDefault="002D4775" w:rsidP="00005E30">
            <w:pPr>
              <w:jc w:val="center"/>
              <w:rPr>
                <w:rFonts w:ascii="Proxima Nova" w:hAnsi="Proxima Nova" w:cs="Arial"/>
                <w:bCs/>
              </w:rPr>
            </w:pPr>
            <w:r w:rsidRPr="0076597D">
              <w:rPr>
                <w:rFonts w:ascii="Proxima Nova" w:hAnsi="Proxima Nova" w:cs="Arial"/>
                <w:bCs/>
              </w:rPr>
              <w:t>320</w:t>
            </w:r>
          </w:p>
        </w:tc>
        <w:tc>
          <w:tcPr>
            <w:tcW w:w="2026" w:type="dxa"/>
            <w:tcBorders>
              <w:top w:val="nil"/>
              <w:left w:val="nil"/>
              <w:bottom w:val="single" w:sz="8" w:space="0" w:color="auto"/>
              <w:right w:val="single" w:sz="8" w:space="0" w:color="auto"/>
            </w:tcBorders>
            <w:noWrap/>
            <w:vAlign w:val="center"/>
            <w:hideMark/>
          </w:tcPr>
          <w:p w14:paraId="3A769D66" w14:textId="77777777" w:rsidR="002D4775" w:rsidRPr="0076597D" w:rsidRDefault="002D4775" w:rsidP="00005E30">
            <w:pPr>
              <w:jc w:val="center"/>
              <w:rPr>
                <w:rFonts w:ascii="Proxima Nova" w:hAnsi="Proxima Nova" w:cs="Arial"/>
                <w:bCs/>
              </w:rPr>
            </w:pPr>
            <w:r w:rsidRPr="0076597D">
              <w:rPr>
                <w:rFonts w:ascii="Proxima Nova" w:hAnsi="Proxima Nova" w:cs="Arial"/>
                <w:bCs/>
              </w:rPr>
              <w:t>300</w:t>
            </w:r>
          </w:p>
        </w:tc>
      </w:tr>
      <w:tr w:rsidR="0035100D" w:rsidRPr="0076597D" w14:paraId="1A254841"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3E161B02" w14:textId="77777777" w:rsidR="002D4775" w:rsidRPr="0076597D" w:rsidRDefault="002D4775" w:rsidP="00005E30">
            <w:pPr>
              <w:rPr>
                <w:rFonts w:ascii="Proxima Nova" w:hAnsi="Proxima Nova" w:cs="Arial"/>
              </w:rPr>
            </w:pPr>
            <w:r w:rsidRPr="0076597D">
              <w:rPr>
                <w:rFonts w:ascii="Proxima Nova" w:hAnsi="Proxima Nova" w:cs="Arial"/>
              </w:rPr>
              <w:t xml:space="preserve">       Other current liabilities </w:t>
            </w:r>
          </w:p>
        </w:tc>
        <w:tc>
          <w:tcPr>
            <w:tcW w:w="1040" w:type="dxa"/>
            <w:tcBorders>
              <w:top w:val="nil"/>
              <w:left w:val="nil"/>
              <w:bottom w:val="single" w:sz="8" w:space="0" w:color="auto"/>
              <w:right w:val="single" w:sz="8" w:space="0" w:color="auto"/>
            </w:tcBorders>
            <w:noWrap/>
            <w:vAlign w:val="center"/>
            <w:hideMark/>
          </w:tcPr>
          <w:p w14:paraId="711700F4" w14:textId="77777777" w:rsidR="002D4775" w:rsidRPr="0076597D" w:rsidRDefault="002D4775" w:rsidP="00005E30">
            <w:pPr>
              <w:jc w:val="center"/>
              <w:rPr>
                <w:rFonts w:ascii="Proxima Nova" w:hAnsi="Proxima Nova" w:cs="Arial"/>
                <w:bCs/>
              </w:rPr>
            </w:pPr>
            <w:r w:rsidRPr="0076597D">
              <w:rPr>
                <w:rFonts w:ascii="Proxima Nova" w:hAnsi="Proxima Nova" w:cs="Arial"/>
                <w:bCs/>
              </w:rPr>
              <w:t>38</w:t>
            </w:r>
          </w:p>
        </w:tc>
        <w:tc>
          <w:tcPr>
            <w:tcW w:w="2026" w:type="dxa"/>
            <w:tcBorders>
              <w:top w:val="nil"/>
              <w:left w:val="nil"/>
              <w:bottom w:val="single" w:sz="8" w:space="0" w:color="auto"/>
              <w:right w:val="single" w:sz="8" w:space="0" w:color="auto"/>
            </w:tcBorders>
            <w:noWrap/>
            <w:vAlign w:val="center"/>
            <w:hideMark/>
          </w:tcPr>
          <w:p w14:paraId="1A8C79B1" w14:textId="77777777" w:rsidR="002D4775" w:rsidRPr="0076597D" w:rsidRDefault="002D4775" w:rsidP="00005E30">
            <w:pPr>
              <w:jc w:val="center"/>
              <w:rPr>
                <w:rFonts w:ascii="Proxima Nova" w:hAnsi="Proxima Nova" w:cs="Arial"/>
                <w:bCs/>
              </w:rPr>
            </w:pPr>
            <w:r w:rsidRPr="0076597D">
              <w:rPr>
                <w:rFonts w:ascii="Proxima Nova" w:hAnsi="Proxima Nova" w:cs="Arial"/>
                <w:bCs/>
              </w:rPr>
              <w:t>30</w:t>
            </w:r>
          </w:p>
        </w:tc>
      </w:tr>
      <w:tr w:rsidR="0035100D" w:rsidRPr="0076597D" w14:paraId="207F99A0"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2351ADFF" w14:textId="77777777" w:rsidR="002D4775" w:rsidRPr="0076597D" w:rsidRDefault="002D4775" w:rsidP="00005E30">
            <w:pPr>
              <w:rPr>
                <w:rFonts w:ascii="Proxima Nova" w:hAnsi="Proxima Nova" w:cs="Arial"/>
              </w:rPr>
            </w:pPr>
            <w:r w:rsidRPr="0076597D">
              <w:rPr>
                <w:rFonts w:ascii="Proxima Nova" w:hAnsi="Proxima Nova" w:cs="Arial"/>
              </w:rPr>
              <w:t>        Short-term provisions</w:t>
            </w:r>
          </w:p>
        </w:tc>
        <w:tc>
          <w:tcPr>
            <w:tcW w:w="1040" w:type="dxa"/>
            <w:tcBorders>
              <w:top w:val="nil"/>
              <w:left w:val="nil"/>
              <w:bottom w:val="single" w:sz="8" w:space="0" w:color="auto"/>
              <w:right w:val="single" w:sz="8" w:space="0" w:color="auto"/>
            </w:tcBorders>
            <w:noWrap/>
            <w:vAlign w:val="center"/>
            <w:hideMark/>
          </w:tcPr>
          <w:p w14:paraId="0F8CD4F3" w14:textId="77777777" w:rsidR="002D4775" w:rsidRPr="0076597D" w:rsidRDefault="002D4775" w:rsidP="00005E30">
            <w:pPr>
              <w:jc w:val="center"/>
              <w:rPr>
                <w:rFonts w:ascii="Proxima Nova" w:hAnsi="Proxima Nova" w:cs="Arial"/>
                <w:bCs/>
              </w:rPr>
            </w:pPr>
            <w:r w:rsidRPr="0076597D">
              <w:rPr>
                <w:rFonts w:ascii="Proxima Nova" w:hAnsi="Proxima Nova" w:cs="Arial"/>
                <w:bCs/>
              </w:rPr>
              <w:t>16</w:t>
            </w:r>
          </w:p>
        </w:tc>
        <w:tc>
          <w:tcPr>
            <w:tcW w:w="2026" w:type="dxa"/>
            <w:tcBorders>
              <w:top w:val="nil"/>
              <w:left w:val="nil"/>
              <w:bottom w:val="single" w:sz="8" w:space="0" w:color="auto"/>
              <w:right w:val="single" w:sz="8" w:space="0" w:color="auto"/>
            </w:tcBorders>
            <w:noWrap/>
            <w:vAlign w:val="center"/>
            <w:hideMark/>
          </w:tcPr>
          <w:p w14:paraId="28D2226E" w14:textId="77777777" w:rsidR="002D4775" w:rsidRPr="0076597D" w:rsidRDefault="002D4775" w:rsidP="00005E30">
            <w:pPr>
              <w:jc w:val="center"/>
              <w:rPr>
                <w:rFonts w:ascii="Proxima Nova" w:hAnsi="Proxima Nova" w:cs="Arial"/>
                <w:bCs/>
              </w:rPr>
            </w:pPr>
            <w:r w:rsidRPr="0076597D">
              <w:rPr>
                <w:rFonts w:ascii="Proxima Nova" w:hAnsi="Proxima Nova" w:cs="Arial"/>
                <w:bCs/>
              </w:rPr>
              <w:t>13</w:t>
            </w:r>
          </w:p>
        </w:tc>
      </w:tr>
      <w:tr w:rsidR="0035100D" w:rsidRPr="0076597D" w14:paraId="76754AD6"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5A35436C" w14:textId="77777777" w:rsidR="002D4775" w:rsidRPr="0076597D" w:rsidRDefault="002D4775" w:rsidP="00005E30">
            <w:pPr>
              <w:rPr>
                <w:rFonts w:ascii="Proxima Nova" w:hAnsi="Proxima Nova" w:cs="Arial"/>
              </w:rPr>
            </w:pPr>
            <w:r w:rsidRPr="0076597D">
              <w:rPr>
                <w:rFonts w:ascii="Proxima Nova" w:hAnsi="Proxima Nova" w:cs="Arial"/>
              </w:rPr>
              <w:t> </w:t>
            </w:r>
          </w:p>
        </w:tc>
        <w:tc>
          <w:tcPr>
            <w:tcW w:w="1040" w:type="dxa"/>
            <w:tcBorders>
              <w:top w:val="nil"/>
              <w:left w:val="nil"/>
              <w:bottom w:val="single" w:sz="8" w:space="0" w:color="auto"/>
              <w:right w:val="single" w:sz="8" w:space="0" w:color="auto"/>
            </w:tcBorders>
            <w:noWrap/>
            <w:vAlign w:val="center"/>
            <w:hideMark/>
          </w:tcPr>
          <w:p w14:paraId="48687E32" w14:textId="77777777" w:rsidR="002D4775" w:rsidRPr="0076597D" w:rsidRDefault="002D4775" w:rsidP="00005E30">
            <w:pPr>
              <w:jc w:val="center"/>
              <w:rPr>
                <w:rFonts w:ascii="Proxima Nova" w:hAnsi="Proxima Nova" w:cs="Arial"/>
                <w:bCs/>
              </w:rPr>
            </w:pPr>
            <w:r w:rsidRPr="0076597D">
              <w:rPr>
                <w:rFonts w:ascii="Proxima Nova" w:hAnsi="Proxima Nova" w:cs="Arial"/>
                <w:bCs/>
              </w:rPr>
              <w:t>3982</w:t>
            </w:r>
          </w:p>
        </w:tc>
        <w:tc>
          <w:tcPr>
            <w:tcW w:w="2026" w:type="dxa"/>
            <w:tcBorders>
              <w:top w:val="nil"/>
              <w:left w:val="nil"/>
              <w:bottom w:val="single" w:sz="8" w:space="0" w:color="auto"/>
              <w:right w:val="single" w:sz="8" w:space="0" w:color="auto"/>
            </w:tcBorders>
            <w:noWrap/>
            <w:vAlign w:val="center"/>
            <w:hideMark/>
          </w:tcPr>
          <w:p w14:paraId="6BBE1695" w14:textId="77777777" w:rsidR="002D4775" w:rsidRPr="0076597D" w:rsidRDefault="002D4775" w:rsidP="00005E30">
            <w:pPr>
              <w:jc w:val="center"/>
              <w:rPr>
                <w:rFonts w:ascii="Proxima Nova" w:hAnsi="Proxima Nova" w:cs="Arial"/>
                <w:bCs/>
              </w:rPr>
            </w:pPr>
            <w:r w:rsidRPr="0076597D">
              <w:rPr>
                <w:rFonts w:ascii="Proxima Nova" w:hAnsi="Proxima Nova" w:cs="Arial"/>
                <w:bCs/>
              </w:rPr>
              <w:t>3114</w:t>
            </w:r>
          </w:p>
        </w:tc>
      </w:tr>
      <w:tr w:rsidR="0035100D" w:rsidRPr="0076597D" w14:paraId="521B526F" w14:textId="77777777" w:rsidTr="00005E30">
        <w:trPr>
          <w:trHeight w:val="315"/>
        </w:trPr>
        <w:tc>
          <w:tcPr>
            <w:tcW w:w="6646" w:type="dxa"/>
            <w:tcBorders>
              <w:top w:val="nil"/>
              <w:left w:val="single" w:sz="8" w:space="0" w:color="auto"/>
              <w:bottom w:val="single" w:sz="4" w:space="0" w:color="auto"/>
              <w:right w:val="single" w:sz="4" w:space="0" w:color="auto"/>
            </w:tcBorders>
            <w:noWrap/>
            <w:vAlign w:val="bottom"/>
            <w:hideMark/>
          </w:tcPr>
          <w:p w14:paraId="0CC4E590" w14:textId="77777777" w:rsidR="002D4775" w:rsidRPr="0076597D" w:rsidRDefault="002D4775" w:rsidP="00005E30">
            <w:pPr>
              <w:rPr>
                <w:rFonts w:ascii="Proxima Nova" w:hAnsi="Proxima Nova" w:cs="Arial"/>
                <w:bCs/>
                <w:sz w:val="22"/>
              </w:rPr>
            </w:pPr>
            <w:r w:rsidRPr="0076597D">
              <w:rPr>
                <w:rFonts w:ascii="Proxima Nova" w:hAnsi="Proxima Nova" w:cs="Arial"/>
                <w:bCs/>
                <w:sz w:val="22"/>
              </w:rPr>
              <w:t>ASSETS</w:t>
            </w:r>
          </w:p>
        </w:tc>
        <w:tc>
          <w:tcPr>
            <w:tcW w:w="1040" w:type="dxa"/>
            <w:tcBorders>
              <w:top w:val="nil"/>
              <w:left w:val="nil"/>
              <w:bottom w:val="single" w:sz="8" w:space="0" w:color="auto"/>
              <w:right w:val="single" w:sz="8" w:space="0" w:color="auto"/>
            </w:tcBorders>
            <w:noWrap/>
            <w:vAlign w:val="center"/>
            <w:hideMark/>
          </w:tcPr>
          <w:p w14:paraId="78A7757D" w14:textId="77777777" w:rsidR="002D4775" w:rsidRPr="0076597D" w:rsidRDefault="002D4775" w:rsidP="00005E30">
            <w:pPr>
              <w:jc w:val="center"/>
              <w:rPr>
                <w:rFonts w:ascii="Proxima Nova" w:hAnsi="Proxima Nova" w:cs="Arial"/>
                <w:bCs/>
              </w:rPr>
            </w:pPr>
            <w:r w:rsidRPr="0076597D">
              <w:rPr>
                <w:rFonts w:ascii="Proxima Nova" w:hAnsi="Proxima Nova" w:cs="Arial"/>
                <w:bCs/>
              </w:rPr>
              <w:t> </w:t>
            </w:r>
          </w:p>
        </w:tc>
        <w:tc>
          <w:tcPr>
            <w:tcW w:w="2026" w:type="dxa"/>
            <w:tcBorders>
              <w:top w:val="nil"/>
              <w:left w:val="nil"/>
              <w:bottom w:val="single" w:sz="8" w:space="0" w:color="auto"/>
              <w:right w:val="single" w:sz="8" w:space="0" w:color="auto"/>
            </w:tcBorders>
            <w:noWrap/>
            <w:vAlign w:val="center"/>
            <w:hideMark/>
          </w:tcPr>
          <w:p w14:paraId="4B5334BF" w14:textId="77777777" w:rsidR="002D4775" w:rsidRPr="0076597D" w:rsidRDefault="002D4775" w:rsidP="00005E30">
            <w:pPr>
              <w:jc w:val="center"/>
              <w:rPr>
                <w:rFonts w:ascii="Proxima Nova" w:hAnsi="Proxima Nova" w:cs="Arial"/>
                <w:bCs/>
              </w:rPr>
            </w:pPr>
            <w:r w:rsidRPr="0076597D">
              <w:rPr>
                <w:rFonts w:ascii="Proxima Nova" w:hAnsi="Proxima Nova" w:cs="Arial"/>
                <w:bCs/>
              </w:rPr>
              <w:t> </w:t>
            </w:r>
          </w:p>
        </w:tc>
      </w:tr>
      <w:tr w:rsidR="0035100D" w:rsidRPr="0076597D" w14:paraId="24F77BC9"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7D365E5D" w14:textId="77777777" w:rsidR="002D4775" w:rsidRPr="0076597D" w:rsidRDefault="002D4775" w:rsidP="00005E30">
            <w:pPr>
              <w:rPr>
                <w:rFonts w:ascii="Proxima Nova" w:hAnsi="Proxima Nova" w:cs="Arial"/>
                <w:bCs/>
              </w:rPr>
            </w:pPr>
            <w:r w:rsidRPr="0076597D">
              <w:rPr>
                <w:rFonts w:ascii="Proxima Nova" w:hAnsi="Proxima Nova" w:cs="Arial"/>
                <w:bCs/>
              </w:rPr>
              <w:t>        Non-current Assets</w:t>
            </w:r>
          </w:p>
        </w:tc>
        <w:tc>
          <w:tcPr>
            <w:tcW w:w="1040" w:type="dxa"/>
            <w:tcBorders>
              <w:top w:val="nil"/>
              <w:left w:val="nil"/>
              <w:bottom w:val="single" w:sz="8" w:space="0" w:color="auto"/>
              <w:right w:val="single" w:sz="8" w:space="0" w:color="auto"/>
            </w:tcBorders>
            <w:noWrap/>
            <w:vAlign w:val="center"/>
            <w:hideMark/>
          </w:tcPr>
          <w:p w14:paraId="29CF0129" w14:textId="77777777" w:rsidR="002D4775" w:rsidRPr="0076597D" w:rsidRDefault="002D4775" w:rsidP="00005E30">
            <w:pPr>
              <w:jc w:val="center"/>
              <w:rPr>
                <w:rFonts w:ascii="Proxima Nova" w:hAnsi="Proxima Nova" w:cs="Arial"/>
                <w:bCs/>
              </w:rPr>
            </w:pPr>
            <w:r w:rsidRPr="0076597D">
              <w:rPr>
                <w:rFonts w:ascii="Proxima Nova" w:hAnsi="Proxima Nova" w:cs="Arial"/>
                <w:bCs/>
              </w:rPr>
              <w:t>1752</w:t>
            </w:r>
          </w:p>
        </w:tc>
        <w:tc>
          <w:tcPr>
            <w:tcW w:w="2026" w:type="dxa"/>
            <w:tcBorders>
              <w:top w:val="nil"/>
              <w:left w:val="nil"/>
              <w:bottom w:val="single" w:sz="8" w:space="0" w:color="auto"/>
              <w:right w:val="single" w:sz="8" w:space="0" w:color="auto"/>
            </w:tcBorders>
            <w:noWrap/>
            <w:vAlign w:val="center"/>
            <w:hideMark/>
          </w:tcPr>
          <w:p w14:paraId="056C409D" w14:textId="77777777" w:rsidR="002D4775" w:rsidRPr="0076597D" w:rsidRDefault="002D4775" w:rsidP="00005E30">
            <w:pPr>
              <w:jc w:val="center"/>
              <w:rPr>
                <w:rFonts w:ascii="Proxima Nova" w:hAnsi="Proxima Nova" w:cs="Arial"/>
                <w:bCs/>
              </w:rPr>
            </w:pPr>
            <w:r w:rsidRPr="0076597D">
              <w:rPr>
                <w:rFonts w:ascii="Proxima Nova" w:hAnsi="Proxima Nova" w:cs="Arial"/>
                <w:bCs/>
              </w:rPr>
              <w:t>1228</w:t>
            </w:r>
          </w:p>
        </w:tc>
      </w:tr>
      <w:tr w:rsidR="0035100D" w:rsidRPr="0076597D" w14:paraId="2B3855EC"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4554A310" w14:textId="77777777" w:rsidR="002D4775" w:rsidRPr="0076597D" w:rsidRDefault="00FA2D4A" w:rsidP="00005E30">
            <w:pPr>
              <w:rPr>
                <w:rFonts w:ascii="Proxima Nova" w:hAnsi="Proxima Nova" w:cs="Arial"/>
              </w:rPr>
            </w:pPr>
            <w:r w:rsidRPr="0076597D">
              <w:rPr>
                <w:rFonts w:ascii="Proxima Nova" w:hAnsi="Proxima Nova" w:cs="Arial"/>
              </w:rPr>
              <w:t>        Property, plant &amp; equipment</w:t>
            </w:r>
          </w:p>
        </w:tc>
        <w:tc>
          <w:tcPr>
            <w:tcW w:w="1040" w:type="dxa"/>
            <w:tcBorders>
              <w:top w:val="nil"/>
              <w:left w:val="nil"/>
              <w:bottom w:val="single" w:sz="8" w:space="0" w:color="auto"/>
              <w:right w:val="single" w:sz="8" w:space="0" w:color="auto"/>
            </w:tcBorders>
            <w:noWrap/>
            <w:vAlign w:val="center"/>
            <w:hideMark/>
          </w:tcPr>
          <w:p w14:paraId="5B007CDF" w14:textId="77777777" w:rsidR="002D4775" w:rsidRPr="0076597D" w:rsidRDefault="002D4775" w:rsidP="00005E30">
            <w:pPr>
              <w:jc w:val="center"/>
              <w:rPr>
                <w:rFonts w:ascii="Proxima Nova" w:hAnsi="Proxima Nova" w:cs="Arial"/>
                <w:bCs/>
              </w:rPr>
            </w:pPr>
            <w:r w:rsidRPr="0076597D">
              <w:rPr>
                <w:rFonts w:ascii="Proxima Nova" w:hAnsi="Proxima Nova" w:cs="Arial"/>
                <w:bCs/>
              </w:rPr>
              <w:t>1600</w:t>
            </w:r>
          </w:p>
        </w:tc>
        <w:tc>
          <w:tcPr>
            <w:tcW w:w="2026" w:type="dxa"/>
            <w:tcBorders>
              <w:top w:val="nil"/>
              <w:left w:val="nil"/>
              <w:bottom w:val="single" w:sz="8" w:space="0" w:color="auto"/>
              <w:right w:val="single" w:sz="8" w:space="0" w:color="auto"/>
            </w:tcBorders>
            <w:noWrap/>
            <w:vAlign w:val="center"/>
            <w:hideMark/>
          </w:tcPr>
          <w:p w14:paraId="3CC34B9B" w14:textId="77777777" w:rsidR="002D4775" w:rsidRPr="0076597D" w:rsidRDefault="002D4775" w:rsidP="00005E30">
            <w:pPr>
              <w:jc w:val="center"/>
              <w:rPr>
                <w:rFonts w:ascii="Proxima Nova" w:hAnsi="Proxima Nova" w:cs="Arial"/>
                <w:bCs/>
              </w:rPr>
            </w:pPr>
            <w:r w:rsidRPr="0076597D">
              <w:rPr>
                <w:rFonts w:ascii="Proxima Nova" w:hAnsi="Proxima Nova" w:cs="Arial"/>
                <w:bCs/>
              </w:rPr>
              <w:t>1100</w:t>
            </w:r>
          </w:p>
        </w:tc>
      </w:tr>
      <w:tr w:rsidR="0035100D" w:rsidRPr="0076597D" w14:paraId="0FC39B61"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2B4505B1" w14:textId="77777777" w:rsidR="002D4775" w:rsidRPr="0076597D" w:rsidRDefault="002D4775" w:rsidP="00005E30">
            <w:pPr>
              <w:rPr>
                <w:rFonts w:ascii="Proxima Nova" w:hAnsi="Proxima Nova" w:cs="Arial"/>
              </w:rPr>
            </w:pPr>
            <w:r w:rsidRPr="0076597D">
              <w:rPr>
                <w:rFonts w:ascii="Proxima Nova" w:hAnsi="Proxima Nova" w:cs="Arial"/>
              </w:rPr>
              <w:t>       Non-current investments</w:t>
            </w:r>
          </w:p>
        </w:tc>
        <w:tc>
          <w:tcPr>
            <w:tcW w:w="1040" w:type="dxa"/>
            <w:tcBorders>
              <w:top w:val="nil"/>
              <w:left w:val="nil"/>
              <w:bottom w:val="single" w:sz="8" w:space="0" w:color="auto"/>
              <w:right w:val="single" w:sz="8" w:space="0" w:color="auto"/>
            </w:tcBorders>
            <w:noWrap/>
            <w:vAlign w:val="center"/>
            <w:hideMark/>
          </w:tcPr>
          <w:p w14:paraId="11F831AB" w14:textId="77777777" w:rsidR="002D4775" w:rsidRPr="0076597D" w:rsidRDefault="002D4775" w:rsidP="00005E30">
            <w:pPr>
              <w:jc w:val="center"/>
              <w:rPr>
                <w:rFonts w:ascii="Proxima Nova" w:hAnsi="Proxima Nova" w:cs="Arial"/>
                <w:bCs/>
              </w:rPr>
            </w:pPr>
            <w:r w:rsidRPr="0076597D">
              <w:rPr>
                <w:rFonts w:ascii="Proxima Nova" w:hAnsi="Proxima Nova" w:cs="Arial"/>
                <w:bCs/>
              </w:rPr>
              <w:t>120</w:t>
            </w:r>
          </w:p>
        </w:tc>
        <w:tc>
          <w:tcPr>
            <w:tcW w:w="2026" w:type="dxa"/>
            <w:tcBorders>
              <w:top w:val="nil"/>
              <w:left w:val="nil"/>
              <w:bottom w:val="single" w:sz="8" w:space="0" w:color="auto"/>
              <w:right w:val="single" w:sz="8" w:space="0" w:color="auto"/>
            </w:tcBorders>
            <w:noWrap/>
            <w:vAlign w:val="center"/>
            <w:hideMark/>
          </w:tcPr>
          <w:p w14:paraId="799622D7" w14:textId="77777777" w:rsidR="002D4775" w:rsidRPr="0076597D" w:rsidRDefault="002D4775" w:rsidP="00005E30">
            <w:pPr>
              <w:jc w:val="center"/>
              <w:rPr>
                <w:rFonts w:ascii="Proxima Nova" w:hAnsi="Proxima Nova" w:cs="Arial"/>
                <w:bCs/>
              </w:rPr>
            </w:pPr>
            <w:r w:rsidRPr="0076597D">
              <w:rPr>
                <w:rFonts w:ascii="Proxima Nova" w:hAnsi="Proxima Nova" w:cs="Arial"/>
                <w:bCs/>
              </w:rPr>
              <w:t>100</w:t>
            </w:r>
          </w:p>
        </w:tc>
      </w:tr>
      <w:tr w:rsidR="0035100D" w:rsidRPr="0076597D" w14:paraId="2A4255EB"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5E2C82B9" w14:textId="77777777" w:rsidR="002D4775" w:rsidRPr="0076597D" w:rsidRDefault="002D4775" w:rsidP="00005E30">
            <w:pPr>
              <w:rPr>
                <w:rFonts w:ascii="Proxima Nova" w:hAnsi="Proxima Nova" w:cs="Arial"/>
              </w:rPr>
            </w:pPr>
            <w:r w:rsidRPr="0076597D">
              <w:rPr>
                <w:rFonts w:ascii="Proxima Nova" w:hAnsi="Proxima Nova" w:cs="Arial"/>
              </w:rPr>
              <w:t>       Long-term loans and advances</w:t>
            </w:r>
          </w:p>
        </w:tc>
        <w:tc>
          <w:tcPr>
            <w:tcW w:w="1040" w:type="dxa"/>
            <w:tcBorders>
              <w:top w:val="nil"/>
              <w:left w:val="nil"/>
              <w:bottom w:val="single" w:sz="8" w:space="0" w:color="auto"/>
              <w:right w:val="single" w:sz="8" w:space="0" w:color="auto"/>
            </w:tcBorders>
            <w:noWrap/>
            <w:vAlign w:val="center"/>
            <w:hideMark/>
          </w:tcPr>
          <w:p w14:paraId="6C9FCCAB" w14:textId="77777777" w:rsidR="002D4775" w:rsidRPr="0076597D" w:rsidRDefault="002D4775" w:rsidP="00005E30">
            <w:pPr>
              <w:jc w:val="center"/>
              <w:rPr>
                <w:rFonts w:ascii="Proxima Nova" w:hAnsi="Proxima Nova" w:cs="Arial"/>
                <w:bCs/>
              </w:rPr>
            </w:pPr>
            <w:r w:rsidRPr="0076597D">
              <w:rPr>
                <w:rFonts w:ascii="Proxima Nova" w:hAnsi="Proxima Nova" w:cs="Arial"/>
                <w:bCs/>
              </w:rPr>
              <w:t>32</w:t>
            </w:r>
          </w:p>
        </w:tc>
        <w:tc>
          <w:tcPr>
            <w:tcW w:w="2026" w:type="dxa"/>
            <w:tcBorders>
              <w:top w:val="nil"/>
              <w:left w:val="nil"/>
              <w:bottom w:val="single" w:sz="8" w:space="0" w:color="auto"/>
              <w:right w:val="single" w:sz="8" w:space="0" w:color="auto"/>
            </w:tcBorders>
            <w:noWrap/>
            <w:vAlign w:val="center"/>
            <w:hideMark/>
          </w:tcPr>
          <w:p w14:paraId="497BB7AD" w14:textId="77777777" w:rsidR="002D4775" w:rsidRPr="0076597D" w:rsidRDefault="002D4775" w:rsidP="00005E30">
            <w:pPr>
              <w:jc w:val="center"/>
              <w:rPr>
                <w:rFonts w:ascii="Proxima Nova" w:hAnsi="Proxima Nova" w:cs="Arial"/>
                <w:bCs/>
              </w:rPr>
            </w:pPr>
            <w:r w:rsidRPr="0076597D">
              <w:rPr>
                <w:rFonts w:ascii="Proxima Nova" w:hAnsi="Proxima Nova" w:cs="Arial"/>
                <w:bCs/>
              </w:rPr>
              <w:t>28</w:t>
            </w:r>
          </w:p>
        </w:tc>
      </w:tr>
      <w:tr w:rsidR="0035100D" w:rsidRPr="0076597D" w14:paraId="547CE503"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4DE6EBB1" w14:textId="77777777" w:rsidR="002D4775" w:rsidRPr="0076597D" w:rsidRDefault="002D4775" w:rsidP="00005E30">
            <w:pPr>
              <w:rPr>
                <w:rFonts w:ascii="Proxima Nova" w:hAnsi="Proxima Nova" w:cs="Arial"/>
                <w:bCs/>
              </w:rPr>
            </w:pPr>
            <w:r w:rsidRPr="0076597D">
              <w:rPr>
                <w:rFonts w:ascii="Proxima Nova" w:hAnsi="Proxima Nova" w:cs="Arial"/>
                <w:bCs/>
              </w:rPr>
              <w:t>        Current Assets</w:t>
            </w:r>
          </w:p>
        </w:tc>
        <w:tc>
          <w:tcPr>
            <w:tcW w:w="1040" w:type="dxa"/>
            <w:tcBorders>
              <w:top w:val="nil"/>
              <w:left w:val="nil"/>
              <w:bottom w:val="single" w:sz="8" w:space="0" w:color="auto"/>
              <w:right w:val="single" w:sz="8" w:space="0" w:color="auto"/>
            </w:tcBorders>
            <w:noWrap/>
            <w:vAlign w:val="center"/>
            <w:hideMark/>
          </w:tcPr>
          <w:p w14:paraId="2EECBE8B" w14:textId="77777777" w:rsidR="002D4775" w:rsidRPr="0076597D" w:rsidRDefault="002D4775" w:rsidP="00005E30">
            <w:pPr>
              <w:jc w:val="center"/>
              <w:rPr>
                <w:rFonts w:ascii="Proxima Nova" w:hAnsi="Proxima Nova" w:cs="Arial"/>
                <w:bCs/>
              </w:rPr>
            </w:pPr>
            <w:r w:rsidRPr="0076597D">
              <w:rPr>
                <w:rFonts w:ascii="Proxima Nova" w:hAnsi="Proxima Nova" w:cs="Arial"/>
                <w:bCs/>
              </w:rPr>
              <w:t>2230</w:t>
            </w:r>
          </w:p>
        </w:tc>
        <w:tc>
          <w:tcPr>
            <w:tcW w:w="2026" w:type="dxa"/>
            <w:tcBorders>
              <w:top w:val="nil"/>
              <w:left w:val="nil"/>
              <w:bottom w:val="single" w:sz="8" w:space="0" w:color="auto"/>
              <w:right w:val="single" w:sz="8" w:space="0" w:color="auto"/>
            </w:tcBorders>
            <w:noWrap/>
            <w:vAlign w:val="center"/>
            <w:hideMark/>
          </w:tcPr>
          <w:p w14:paraId="4B569AC9" w14:textId="77777777" w:rsidR="002D4775" w:rsidRPr="0076597D" w:rsidRDefault="002D4775" w:rsidP="00005E30">
            <w:pPr>
              <w:jc w:val="center"/>
              <w:rPr>
                <w:rFonts w:ascii="Proxima Nova" w:hAnsi="Proxima Nova" w:cs="Arial"/>
                <w:bCs/>
              </w:rPr>
            </w:pPr>
            <w:r w:rsidRPr="0076597D">
              <w:rPr>
                <w:rFonts w:ascii="Proxima Nova" w:hAnsi="Proxima Nova" w:cs="Arial"/>
                <w:bCs/>
              </w:rPr>
              <w:t>1886</w:t>
            </w:r>
          </w:p>
        </w:tc>
      </w:tr>
      <w:tr w:rsidR="0035100D" w:rsidRPr="0076597D" w14:paraId="414CF187"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566A95AE" w14:textId="77777777" w:rsidR="002D4775" w:rsidRPr="0076597D" w:rsidRDefault="002D4775" w:rsidP="00005E30">
            <w:pPr>
              <w:rPr>
                <w:rFonts w:ascii="Proxima Nova" w:hAnsi="Proxima Nova" w:cs="Arial"/>
              </w:rPr>
            </w:pPr>
            <w:r w:rsidRPr="0076597D">
              <w:rPr>
                <w:rFonts w:ascii="Proxima Nova" w:hAnsi="Proxima Nova" w:cs="Arial"/>
              </w:rPr>
              <w:t xml:space="preserve">        Current investments </w:t>
            </w:r>
          </w:p>
        </w:tc>
        <w:tc>
          <w:tcPr>
            <w:tcW w:w="1040" w:type="dxa"/>
            <w:tcBorders>
              <w:top w:val="nil"/>
              <w:left w:val="nil"/>
              <w:bottom w:val="single" w:sz="8" w:space="0" w:color="auto"/>
              <w:right w:val="single" w:sz="8" w:space="0" w:color="auto"/>
            </w:tcBorders>
            <w:noWrap/>
            <w:vAlign w:val="center"/>
            <w:hideMark/>
          </w:tcPr>
          <w:p w14:paraId="51FD1C23" w14:textId="77777777" w:rsidR="002D4775" w:rsidRPr="0076597D" w:rsidRDefault="002D4775" w:rsidP="00005E30">
            <w:pPr>
              <w:jc w:val="center"/>
              <w:rPr>
                <w:rFonts w:ascii="Proxima Nova" w:hAnsi="Proxima Nova" w:cs="Arial"/>
                <w:bCs/>
              </w:rPr>
            </w:pPr>
            <w:r w:rsidRPr="0076597D">
              <w:rPr>
                <w:rFonts w:ascii="Proxima Nova" w:hAnsi="Proxima Nova" w:cs="Arial"/>
                <w:bCs/>
              </w:rPr>
              <w:t>82</w:t>
            </w:r>
          </w:p>
        </w:tc>
        <w:tc>
          <w:tcPr>
            <w:tcW w:w="2026" w:type="dxa"/>
            <w:tcBorders>
              <w:top w:val="nil"/>
              <w:left w:val="nil"/>
              <w:bottom w:val="single" w:sz="8" w:space="0" w:color="auto"/>
              <w:right w:val="single" w:sz="8" w:space="0" w:color="auto"/>
            </w:tcBorders>
            <w:noWrap/>
            <w:vAlign w:val="center"/>
            <w:hideMark/>
          </w:tcPr>
          <w:p w14:paraId="762D4214" w14:textId="77777777" w:rsidR="002D4775" w:rsidRPr="0076597D" w:rsidRDefault="002D4775" w:rsidP="00005E30">
            <w:pPr>
              <w:jc w:val="center"/>
              <w:rPr>
                <w:rFonts w:ascii="Proxima Nova" w:hAnsi="Proxima Nova" w:cs="Arial"/>
                <w:bCs/>
              </w:rPr>
            </w:pPr>
            <w:r w:rsidRPr="0076597D">
              <w:rPr>
                <w:rFonts w:ascii="Proxima Nova" w:hAnsi="Proxima Nova" w:cs="Arial"/>
                <w:bCs/>
              </w:rPr>
              <w:t>78</w:t>
            </w:r>
          </w:p>
        </w:tc>
      </w:tr>
      <w:tr w:rsidR="0035100D" w:rsidRPr="0076597D" w14:paraId="583E64C1"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3FDA900D" w14:textId="77777777" w:rsidR="002D4775" w:rsidRPr="0076597D" w:rsidRDefault="002D4775" w:rsidP="00005E30">
            <w:pPr>
              <w:rPr>
                <w:rFonts w:ascii="Proxima Nova" w:hAnsi="Proxima Nova" w:cs="Arial"/>
              </w:rPr>
            </w:pPr>
            <w:r w:rsidRPr="0076597D">
              <w:rPr>
                <w:rFonts w:ascii="Proxima Nova" w:hAnsi="Proxima Nova" w:cs="Arial"/>
              </w:rPr>
              <w:t xml:space="preserve">       Inventories </w:t>
            </w:r>
          </w:p>
        </w:tc>
        <w:tc>
          <w:tcPr>
            <w:tcW w:w="1040" w:type="dxa"/>
            <w:tcBorders>
              <w:top w:val="nil"/>
              <w:left w:val="nil"/>
              <w:bottom w:val="single" w:sz="8" w:space="0" w:color="auto"/>
              <w:right w:val="single" w:sz="8" w:space="0" w:color="auto"/>
            </w:tcBorders>
            <w:noWrap/>
            <w:vAlign w:val="center"/>
            <w:hideMark/>
          </w:tcPr>
          <w:p w14:paraId="3ED50B8E" w14:textId="77777777" w:rsidR="002D4775" w:rsidRPr="0076597D" w:rsidRDefault="002D4775" w:rsidP="00005E30">
            <w:pPr>
              <w:jc w:val="center"/>
              <w:rPr>
                <w:rFonts w:ascii="Proxima Nova" w:hAnsi="Proxima Nova" w:cs="Arial"/>
                <w:bCs/>
              </w:rPr>
            </w:pPr>
            <w:r w:rsidRPr="0076597D">
              <w:rPr>
                <w:rFonts w:ascii="Proxima Nova" w:hAnsi="Proxima Nova" w:cs="Arial"/>
                <w:bCs/>
              </w:rPr>
              <w:t>1200</w:t>
            </w:r>
          </w:p>
        </w:tc>
        <w:tc>
          <w:tcPr>
            <w:tcW w:w="2026" w:type="dxa"/>
            <w:tcBorders>
              <w:top w:val="nil"/>
              <w:left w:val="nil"/>
              <w:bottom w:val="single" w:sz="8" w:space="0" w:color="auto"/>
              <w:right w:val="single" w:sz="8" w:space="0" w:color="auto"/>
            </w:tcBorders>
            <w:noWrap/>
            <w:vAlign w:val="center"/>
            <w:hideMark/>
          </w:tcPr>
          <w:p w14:paraId="0E290F58" w14:textId="77777777" w:rsidR="002D4775" w:rsidRPr="0076597D" w:rsidRDefault="002D4775" w:rsidP="00005E30">
            <w:pPr>
              <w:jc w:val="center"/>
              <w:rPr>
                <w:rFonts w:ascii="Proxima Nova" w:hAnsi="Proxima Nova" w:cs="Arial"/>
                <w:bCs/>
              </w:rPr>
            </w:pPr>
            <w:r w:rsidRPr="0076597D">
              <w:rPr>
                <w:rFonts w:ascii="Proxima Nova" w:hAnsi="Proxima Nova" w:cs="Arial"/>
                <w:bCs/>
              </w:rPr>
              <w:t>960</w:t>
            </w:r>
          </w:p>
        </w:tc>
      </w:tr>
      <w:tr w:rsidR="0035100D" w:rsidRPr="0076597D" w14:paraId="69416F3E"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6CAC2C62" w14:textId="77777777" w:rsidR="002D4775" w:rsidRPr="0076597D" w:rsidRDefault="002D4775" w:rsidP="00005E30">
            <w:pPr>
              <w:rPr>
                <w:rFonts w:ascii="Proxima Nova" w:hAnsi="Proxima Nova" w:cs="Arial"/>
              </w:rPr>
            </w:pPr>
            <w:r w:rsidRPr="0076597D">
              <w:rPr>
                <w:rFonts w:ascii="Proxima Nova" w:hAnsi="Proxima Nova" w:cs="Arial"/>
              </w:rPr>
              <w:t>       Trade receivables</w:t>
            </w:r>
          </w:p>
        </w:tc>
        <w:tc>
          <w:tcPr>
            <w:tcW w:w="1040" w:type="dxa"/>
            <w:tcBorders>
              <w:top w:val="nil"/>
              <w:left w:val="nil"/>
              <w:bottom w:val="single" w:sz="8" w:space="0" w:color="auto"/>
              <w:right w:val="single" w:sz="8" w:space="0" w:color="auto"/>
            </w:tcBorders>
            <w:noWrap/>
            <w:vAlign w:val="center"/>
            <w:hideMark/>
          </w:tcPr>
          <w:p w14:paraId="242F9780" w14:textId="77777777" w:rsidR="002D4775" w:rsidRPr="0076597D" w:rsidRDefault="002D4775" w:rsidP="00005E30">
            <w:pPr>
              <w:jc w:val="center"/>
              <w:rPr>
                <w:rFonts w:ascii="Proxima Nova" w:hAnsi="Proxima Nova" w:cs="Arial"/>
                <w:bCs/>
              </w:rPr>
            </w:pPr>
            <w:r w:rsidRPr="0076597D">
              <w:rPr>
                <w:rFonts w:ascii="Proxima Nova" w:hAnsi="Proxima Nova" w:cs="Arial"/>
                <w:bCs/>
              </w:rPr>
              <w:t>893</w:t>
            </w:r>
          </w:p>
        </w:tc>
        <w:tc>
          <w:tcPr>
            <w:tcW w:w="2026" w:type="dxa"/>
            <w:tcBorders>
              <w:top w:val="nil"/>
              <w:left w:val="nil"/>
              <w:bottom w:val="single" w:sz="8" w:space="0" w:color="auto"/>
              <w:right w:val="single" w:sz="8" w:space="0" w:color="auto"/>
            </w:tcBorders>
            <w:noWrap/>
            <w:vAlign w:val="center"/>
            <w:hideMark/>
          </w:tcPr>
          <w:p w14:paraId="50D3D28E" w14:textId="77777777" w:rsidR="002D4775" w:rsidRPr="0076597D" w:rsidRDefault="002D4775" w:rsidP="00005E30">
            <w:pPr>
              <w:jc w:val="center"/>
              <w:rPr>
                <w:rFonts w:ascii="Proxima Nova" w:hAnsi="Proxima Nova" w:cs="Arial"/>
                <w:bCs/>
              </w:rPr>
            </w:pPr>
            <w:r w:rsidRPr="0076597D">
              <w:rPr>
                <w:rFonts w:ascii="Proxima Nova" w:hAnsi="Proxima Nova" w:cs="Arial"/>
                <w:bCs/>
              </w:rPr>
              <w:t>802</w:t>
            </w:r>
          </w:p>
        </w:tc>
      </w:tr>
      <w:tr w:rsidR="0035100D" w:rsidRPr="0076597D" w14:paraId="0F20C582"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0E559FAD" w14:textId="77777777" w:rsidR="002D4775" w:rsidRPr="0076597D" w:rsidRDefault="002D4775" w:rsidP="00005E30">
            <w:pPr>
              <w:rPr>
                <w:rFonts w:ascii="Proxima Nova" w:hAnsi="Proxima Nova" w:cs="Arial"/>
              </w:rPr>
            </w:pPr>
            <w:r w:rsidRPr="0076597D">
              <w:rPr>
                <w:rFonts w:ascii="Proxima Nova" w:hAnsi="Proxima Nova" w:cs="Arial"/>
              </w:rPr>
              <w:t xml:space="preserve">       Cash and cash equivalents </w:t>
            </w:r>
          </w:p>
        </w:tc>
        <w:tc>
          <w:tcPr>
            <w:tcW w:w="1040" w:type="dxa"/>
            <w:tcBorders>
              <w:top w:val="nil"/>
              <w:left w:val="nil"/>
              <w:bottom w:val="single" w:sz="8" w:space="0" w:color="auto"/>
              <w:right w:val="single" w:sz="8" w:space="0" w:color="auto"/>
            </w:tcBorders>
            <w:noWrap/>
            <w:vAlign w:val="center"/>
            <w:hideMark/>
          </w:tcPr>
          <w:p w14:paraId="05DB76E2" w14:textId="77777777" w:rsidR="002D4775" w:rsidRPr="0076597D" w:rsidRDefault="002D4775" w:rsidP="00005E30">
            <w:pPr>
              <w:jc w:val="center"/>
              <w:rPr>
                <w:rFonts w:ascii="Proxima Nova" w:hAnsi="Proxima Nova" w:cs="Arial"/>
                <w:bCs/>
              </w:rPr>
            </w:pPr>
            <w:r w:rsidRPr="0076597D">
              <w:rPr>
                <w:rFonts w:ascii="Proxima Nova" w:hAnsi="Proxima Nova" w:cs="Arial"/>
                <w:bCs/>
              </w:rPr>
              <w:t>14</w:t>
            </w:r>
          </w:p>
        </w:tc>
        <w:tc>
          <w:tcPr>
            <w:tcW w:w="2026" w:type="dxa"/>
            <w:tcBorders>
              <w:top w:val="nil"/>
              <w:left w:val="nil"/>
              <w:bottom w:val="single" w:sz="8" w:space="0" w:color="auto"/>
              <w:right w:val="single" w:sz="8" w:space="0" w:color="auto"/>
            </w:tcBorders>
            <w:noWrap/>
            <w:vAlign w:val="center"/>
            <w:hideMark/>
          </w:tcPr>
          <w:p w14:paraId="4F6C7712" w14:textId="77777777" w:rsidR="002D4775" w:rsidRPr="0076597D" w:rsidRDefault="002D4775" w:rsidP="00005E30">
            <w:pPr>
              <w:jc w:val="center"/>
              <w:rPr>
                <w:rFonts w:ascii="Proxima Nova" w:hAnsi="Proxima Nova" w:cs="Arial"/>
                <w:bCs/>
              </w:rPr>
            </w:pPr>
            <w:r w:rsidRPr="0076597D">
              <w:rPr>
                <w:rFonts w:ascii="Proxima Nova" w:hAnsi="Proxima Nova" w:cs="Arial"/>
                <w:bCs/>
              </w:rPr>
              <w:t>12</w:t>
            </w:r>
          </w:p>
        </w:tc>
      </w:tr>
      <w:tr w:rsidR="0035100D" w:rsidRPr="0076597D" w14:paraId="393A13AA"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7745C924" w14:textId="77777777" w:rsidR="002D4775" w:rsidRPr="0076597D" w:rsidRDefault="002D4775" w:rsidP="00005E30">
            <w:pPr>
              <w:rPr>
                <w:rFonts w:ascii="Proxima Nova" w:hAnsi="Proxima Nova" w:cs="Arial"/>
              </w:rPr>
            </w:pPr>
            <w:r w:rsidRPr="0076597D">
              <w:rPr>
                <w:rFonts w:ascii="Proxima Nova" w:hAnsi="Proxima Nova" w:cs="Arial"/>
              </w:rPr>
              <w:t xml:space="preserve">       Short-term loans and advances </w:t>
            </w:r>
          </w:p>
        </w:tc>
        <w:tc>
          <w:tcPr>
            <w:tcW w:w="1040" w:type="dxa"/>
            <w:tcBorders>
              <w:top w:val="nil"/>
              <w:left w:val="nil"/>
              <w:bottom w:val="single" w:sz="8" w:space="0" w:color="auto"/>
              <w:right w:val="single" w:sz="8" w:space="0" w:color="auto"/>
            </w:tcBorders>
            <w:noWrap/>
            <w:vAlign w:val="center"/>
            <w:hideMark/>
          </w:tcPr>
          <w:p w14:paraId="4B425DC4" w14:textId="77777777" w:rsidR="002D4775" w:rsidRPr="0076597D" w:rsidRDefault="002D4775" w:rsidP="00005E30">
            <w:pPr>
              <w:jc w:val="center"/>
              <w:rPr>
                <w:rFonts w:ascii="Proxima Nova" w:hAnsi="Proxima Nova" w:cs="Arial"/>
                <w:bCs/>
              </w:rPr>
            </w:pPr>
            <w:r w:rsidRPr="0076597D">
              <w:rPr>
                <w:rFonts w:ascii="Proxima Nova" w:hAnsi="Proxima Nova" w:cs="Arial"/>
                <w:bCs/>
              </w:rPr>
              <w:t>41</w:t>
            </w:r>
          </w:p>
        </w:tc>
        <w:tc>
          <w:tcPr>
            <w:tcW w:w="2026" w:type="dxa"/>
            <w:tcBorders>
              <w:top w:val="nil"/>
              <w:left w:val="nil"/>
              <w:bottom w:val="single" w:sz="8" w:space="0" w:color="auto"/>
              <w:right w:val="single" w:sz="8" w:space="0" w:color="auto"/>
            </w:tcBorders>
            <w:noWrap/>
            <w:vAlign w:val="center"/>
            <w:hideMark/>
          </w:tcPr>
          <w:p w14:paraId="4C14136D" w14:textId="77777777" w:rsidR="002D4775" w:rsidRPr="0076597D" w:rsidRDefault="002D4775" w:rsidP="00005E30">
            <w:pPr>
              <w:jc w:val="center"/>
              <w:rPr>
                <w:rFonts w:ascii="Proxima Nova" w:hAnsi="Proxima Nova" w:cs="Arial"/>
                <w:bCs/>
              </w:rPr>
            </w:pPr>
            <w:r w:rsidRPr="0076597D">
              <w:rPr>
                <w:rFonts w:ascii="Proxima Nova" w:hAnsi="Proxima Nova" w:cs="Arial"/>
                <w:bCs/>
              </w:rPr>
              <w:t>34</w:t>
            </w:r>
          </w:p>
        </w:tc>
      </w:tr>
      <w:tr w:rsidR="0035100D" w:rsidRPr="0076597D" w14:paraId="48888F7B"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04113D26" w14:textId="77777777" w:rsidR="002D4775" w:rsidRPr="0076597D" w:rsidRDefault="002D4775" w:rsidP="00005E30">
            <w:pPr>
              <w:rPr>
                <w:rFonts w:ascii="Proxima Nova" w:hAnsi="Proxima Nova" w:cs="Arial"/>
              </w:rPr>
            </w:pPr>
            <w:r w:rsidRPr="0076597D">
              <w:rPr>
                <w:rFonts w:ascii="Proxima Nova" w:hAnsi="Proxima Nova" w:cs="Arial"/>
              </w:rPr>
              <w:t> </w:t>
            </w:r>
          </w:p>
        </w:tc>
        <w:tc>
          <w:tcPr>
            <w:tcW w:w="1040" w:type="dxa"/>
            <w:tcBorders>
              <w:top w:val="nil"/>
              <w:left w:val="nil"/>
              <w:bottom w:val="single" w:sz="8" w:space="0" w:color="auto"/>
              <w:right w:val="single" w:sz="8" w:space="0" w:color="auto"/>
            </w:tcBorders>
            <w:noWrap/>
            <w:vAlign w:val="center"/>
            <w:hideMark/>
          </w:tcPr>
          <w:p w14:paraId="24638CDC" w14:textId="77777777" w:rsidR="002D4775" w:rsidRPr="0076597D" w:rsidRDefault="002D4775" w:rsidP="00005E30">
            <w:pPr>
              <w:jc w:val="center"/>
              <w:rPr>
                <w:rFonts w:ascii="Proxima Nova" w:hAnsi="Proxima Nova" w:cs="Arial"/>
                <w:bCs/>
              </w:rPr>
            </w:pPr>
            <w:r w:rsidRPr="0076597D">
              <w:rPr>
                <w:rFonts w:ascii="Proxima Nova" w:hAnsi="Proxima Nova" w:cs="Arial"/>
                <w:bCs/>
              </w:rPr>
              <w:t>3982</w:t>
            </w:r>
          </w:p>
        </w:tc>
        <w:tc>
          <w:tcPr>
            <w:tcW w:w="2026" w:type="dxa"/>
            <w:tcBorders>
              <w:top w:val="nil"/>
              <w:left w:val="nil"/>
              <w:bottom w:val="single" w:sz="8" w:space="0" w:color="auto"/>
              <w:right w:val="single" w:sz="8" w:space="0" w:color="auto"/>
            </w:tcBorders>
            <w:noWrap/>
            <w:vAlign w:val="center"/>
            <w:hideMark/>
          </w:tcPr>
          <w:p w14:paraId="1A1F944A" w14:textId="77777777" w:rsidR="002D4775" w:rsidRPr="0076597D" w:rsidRDefault="002D4775" w:rsidP="00005E30">
            <w:pPr>
              <w:jc w:val="center"/>
              <w:rPr>
                <w:rFonts w:ascii="Proxima Nova" w:hAnsi="Proxima Nova" w:cs="Arial"/>
                <w:bCs/>
              </w:rPr>
            </w:pPr>
            <w:r w:rsidRPr="0076597D">
              <w:rPr>
                <w:rFonts w:ascii="Proxima Nova" w:hAnsi="Proxima Nova" w:cs="Arial"/>
                <w:bCs/>
              </w:rPr>
              <w:t>3114</w:t>
            </w:r>
          </w:p>
        </w:tc>
      </w:tr>
      <w:tr w:rsidR="0035100D" w:rsidRPr="0076597D" w14:paraId="12EA7379" w14:textId="77777777" w:rsidTr="00005E30">
        <w:trPr>
          <w:trHeight w:val="255"/>
        </w:trPr>
        <w:tc>
          <w:tcPr>
            <w:tcW w:w="9712" w:type="dxa"/>
            <w:gridSpan w:val="3"/>
            <w:tcBorders>
              <w:top w:val="nil"/>
              <w:left w:val="nil"/>
              <w:bottom w:val="nil"/>
              <w:right w:val="nil"/>
            </w:tcBorders>
            <w:noWrap/>
            <w:vAlign w:val="bottom"/>
            <w:hideMark/>
          </w:tcPr>
          <w:p w14:paraId="39F54F28" w14:textId="77777777" w:rsidR="002D4775" w:rsidRPr="0076597D" w:rsidRDefault="002D4775" w:rsidP="00005E30">
            <w:pPr>
              <w:jc w:val="center"/>
              <w:rPr>
                <w:rFonts w:ascii="Proxima Nova" w:hAnsi="Proxima Nova" w:cs="Arial"/>
                <w:bCs/>
              </w:rPr>
            </w:pPr>
            <w:r w:rsidRPr="0076597D">
              <w:rPr>
                <w:rFonts w:ascii="Proxima Nova" w:hAnsi="Proxima Nova" w:cs="Arial"/>
                <w:bCs/>
              </w:rPr>
              <w:t>Statement of Profit and Loss for Year Ending  March 31, 20x2</w:t>
            </w:r>
          </w:p>
        </w:tc>
      </w:tr>
      <w:tr w:rsidR="0035100D" w:rsidRPr="0076597D" w14:paraId="46042A58" w14:textId="77777777" w:rsidTr="00005E30">
        <w:trPr>
          <w:trHeight w:val="270"/>
        </w:trPr>
        <w:tc>
          <w:tcPr>
            <w:tcW w:w="9712" w:type="dxa"/>
            <w:gridSpan w:val="3"/>
            <w:tcBorders>
              <w:top w:val="nil"/>
              <w:left w:val="nil"/>
              <w:bottom w:val="nil"/>
              <w:right w:val="nil"/>
            </w:tcBorders>
            <w:noWrap/>
            <w:vAlign w:val="bottom"/>
            <w:hideMark/>
          </w:tcPr>
          <w:p w14:paraId="475C9670" w14:textId="77777777" w:rsidR="002D4775" w:rsidRPr="0076597D" w:rsidRDefault="002D4775" w:rsidP="00005E30">
            <w:pPr>
              <w:jc w:val="right"/>
              <w:rPr>
                <w:rFonts w:ascii="Proxima Nova" w:hAnsi="Proxima Nova" w:cs="Arial"/>
              </w:rPr>
            </w:pPr>
            <w:r w:rsidRPr="0076597D">
              <w:rPr>
                <w:rFonts w:ascii="Proxima Nova" w:hAnsi="Proxima Nova" w:cs="Arial"/>
              </w:rPr>
              <w:t>Rs. in million</w:t>
            </w:r>
          </w:p>
        </w:tc>
      </w:tr>
      <w:tr w:rsidR="0035100D" w:rsidRPr="0076597D" w14:paraId="53776340"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28D93BC6" w14:textId="77777777" w:rsidR="002D4775" w:rsidRPr="0076597D" w:rsidRDefault="002D4775" w:rsidP="00005E30">
            <w:pPr>
              <w:rPr>
                <w:rFonts w:ascii="Proxima Nova" w:hAnsi="Proxima Nova" w:cs="Arial"/>
              </w:rPr>
            </w:pPr>
            <w:r w:rsidRPr="0076597D">
              <w:rPr>
                <w:rFonts w:ascii="Proxima Nova" w:hAnsi="Proxima Nova" w:cs="Arial"/>
              </w:rPr>
              <w:t> </w:t>
            </w:r>
          </w:p>
        </w:tc>
        <w:tc>
          <w:tcPr>
            <w:tcW w:w="1040" w:type="dxa"/>
            <w:tcBorders>
              <w:top w:val="single" w:sz="4" w:space="0" w:color="auto"/>
              <w:left w:val="single" w:sz="4" w:space="0" w:color="auto"/>
              <w:bottom w:val="single" w:sz="4" w:space="0" w:color="auto"/>
              <w:right w:val="single" w:sz="4" w:space="0" w:color="auto"/>
            </w:tcBorders>
            <w:vAlign w:val="bottom"/>
            <w:hideMark/>
          </w:tcPr>
          <w:p w14:paraId="30D6F18C" w14:textId="77777777" w:rsidR="002D4775" w:rsidRPr="0076597D" w:rsidRDefault="002D4775" w:rsidP="00005E30">
            <w:pPr>
              <w:jc w:val="center"/>
              <w:rPr>
                <w:rFonts w:ascii="Proxima Nova" w:hAnsi="Proxima Nova" w:cs="Arial"/>
              </w:rPr>
            </w:pPr>
            <w:r w:rsidRPr="0076597D">
              <w:rPr>
                <w:rFonts w:ascii="Proxima Nova" w:hAnsi="Proxima Nova" w:cs="Arial"/>
              </w:rPr>
              <w:t>20X2</w:t>
            </w:r>
          </w:p>
        </w:tc>
        <w:tc>
          <w:tcPr>
            <w:tcW w:w="2026" w:type="dxa"/>
            <w:tcBorders>
              <w:left w:val="single" w:sz="4" w:space="0" w:color="auto"/>
            </w:tcBorders>
            <w:vAlign w:val="bottom"/>
          </w:tcPr>
          <w:p w14:paraId="40FD60CD" w14:textId="77777777" w:rsidR="002D4775" w:rsidRPr="0076597D" w:rsidRDefault="002D4775" w:rsidP="00005E30">
            <w:pPr>
              <w:jc w:val="center"/>
              <w:rPr>
                <w:rFonts w:ascii="Proxima Nova" w:hAnsi="Proxima Nova" w:cs="Arial"/>
              </w:rPr>
            </w:pPr>
          </w:p>
        </w:tc>
      </w:tr>
      <w:tr w:rsidR="0035100D" w:rsidRPr="0076597D" w14:paraId="118DB8D8"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262772BB" w14:textId="77777777" w:rsidR="002D4775" w:rsidRPr="0076597D" w:rsidRDefault="002D4775" w:rsidP="00005E30">
            <w:pPr>
              <w:rPr>
                <w:rFonts w:ascii="Proxima Nova" w:hAnsi="Proxima Nova" w:cs="Arial"/>
              </w:rPr>
            </w:pPr>
            <w:r w:rsidRPr="0076597D">
              <w:rPr>
                <w:rFonts w:ascii="Proxima Nova" w:hAnsi="Proxima Nova" w:cs="Arial"/>
              </w:rPr>
              <w:t>       Revenues from Operations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526939AA" w14:textId="77777777" w:rsidR="002D4775" w:rsidRPr="0076597D" w:rsidRDefault="002D4775" w:rsidP="00005E30">
            <w:pPr>
              <w:jc w:val="center"/>
              <w:rPr>
                <w:rFonts w:ascii="Proxima Nova" w:hAnsi="Proxima Nova" w:cs="Arial"/>
                <w:bCs/>
              </w:rPr>
            </w:pPr>
            <w:r w:rsidRPr="0076597D">
              <w:rPr>
                <w:rFonts w:ascii="Proxima Nova" w:hAnsi="Proxima Nova" w:cs="Arial"/>
                <w:bCs/>
              </w:rPr>
              <w:t>3800</w:t>
            </w:r>
          </w:p>
        </w:tc>
        <w:tc>
          <w:tcPr>
            <w:tcW w:w="2026" w:type="dxa"/>
            <w:tcBorders>
              <w:top w:val="nil"/>
              <w:left w:val="single" w:sz="4" w:space="0" w:color="auto"/>
            </w:tcBorders>
            <w:noWrap/>
            <w:vAlign w:val="bottom"/>
          </w:tcPr>
          <w:p w14:paraId="29D5FE69" w14:textId="77777777" w:rsidR="002D4775" w:rsidRPr="0076597D" w:rsidRDefault="002D4775" w:rsidP="00005E30">
            <w:pPr>
              <w:jc w:val="center"/>
              <w:rPr>
                <w:rFonts w:ascii="Proxima Nova" w:hAnsi="Proxima Nova" w:cs="Arial"/>
              </w:rPr>
            </w:pPr>
          </w:p>
        </w:tc>
      </w:tr>
      <w:tr w:rsidR="0035100D" w:rsidRPr="0076597D" w14:paraId="017CBB61"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04F900E0" w14:textId="77777777" w:rsidR="002D4775" w:rsidRPr="0076597D" w:rsidRDefault="002D4775" w:rsidP="00005E30">
            <w:pPr>
              <w:rPr>
                <w:rFonts w:ascii="Proxima Nova" w:hAnsi="Proxima Nova" w:cs="Arial"/>
              </w:rPr>
            </w:pPr>
            <w:r w:rsidRPr="0076597D">
              <w:rPr>
                <w:rFonts w:ascii="Proxima Nova" w:hAnsi="Proxima Nova" w:cs="Arial"/>
              </w:rPr>
              <w:t>       Other Income</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5FA35303" w14:textId="77777777" w:rsidR="002D4775" w:rsidRPr="0076597D" w:rsidRDefault="002D4775" w:rsidP="00005E30">
            <w:pPr>
              <w:jc w:val="center"/>
              <w:rPr>
                <w:rFonts w:ascii="Proxima Nova" w:hAnsi="Proxima Nova" w:cs="Arial"/>
                <w:bCs/>
              </w:rPr>
            </w:pPr>
            <w:r w:rsidRPr="0076597D">
              <w:rPr>
                <w:rFonts w:ascii="Proxima Nova" w:hAnsi="Proxima Nova" w:cs="Arial"/>
                <w:bCs/>
              </w:rPr>
              <w:t>70</w:t>
            </w:r>
          </w:p>
        </w:tc>
        <w:tc>
          <w:tcPr>
            <w:tcW w:w="2026" w:type="dxa"/>
            <w:tcBorders>
              <w:top w:val="nil"/>
              <w:left w:val="single" w:sz="4" w:space="0" w:color="auto"/>
            </w:tcBorders>
            <w:noWrap/>
            <w:vAlign w:val="bottom"/>
          </w:tcPr>
          <w:p w14:paraId="17B4786D" w14:textId="77777777" w:rsidR="002D4775" w:rsidRPr="0076597D" w:rsidRDefault="002D4775" w:rsidP="00005E30">
            <w:pPr>
              <w:jc w:val="center"/>
              <w:rPr>
                <w:rFonts w:ascii="Proxima Nova" w:hAnsi="Proxima Nova" w:cs="Arial"/>
              </w:rPr>
            </w:pPr>
          </w:p>
        </w:tc>
      </w:tr>
      <w:tr w:rsidR="0035100D" w:rsidRPr="0076597D" w14:paraId="0802FAEB"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292D1A2F" w14:textId="77777777" w:rsidR="002D4775" w:rsidRPr="0076597D" w:rsidRDefault="002D4775" w:rsidP="00005E30">
            <w:pPr>
              <w:rPr>
                <w:rFonts w:ascii="Proxima Nova" w:hAnsi="Proxima Nova" w:cs="Arial"/>
              </w:rPr>
            </w:pPr>
            <w:r w:rsidRPr="0076597D">
              <w:rPr>
                <w:rFonts w:ascii="Proxima Nova" w:hAnsi="Proxima Nova" w:cs="Arial"/>
              </w:rPr>
              <w:t>      Total Revenues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42523B6A" w14:textId="77777777" w:rsidR="002D4775" w:rsidRPr="0076597D" w:rsidRDefault="002D4775" w:rsidP="00005E30">
            <w:pPr>
              <w:jc w:val="center"/>
              <w:rPr>
                <w:rFonts w:ascii="Proxima Nova" w:hAnsi="Proxima Nova" w:cs="Arial"/>
                <w:bCs/>
              </w:rPr>
            </w:pPr>
            <w:r w:rsidRPr="0076597D">
              <w:rPr>
                <w:rFonts w:ascii="Proxima Nova" w:hAnsi="Proxima Nova" w:cs="Arial"/>
                <w:bCs/>
              </w:rPr>
              <w:t>3870</w:t>
            </w:r>
          </w:p>
        </w:tc>
        <w:tc>
          <w:tcPr>
            <w:tcW w:w="2026" w:type="dxa"/>
            <w:tcBorders>
              <w:top w:val="nil"/>
              <w:left w:val="single" w:sz="4" w:space="0" w:color="auto"/>
            </w:tcBorders>
            <w:noWrap/>
            <w:vAlign w:val="center"/>
          </w:tcPr>
          <w:p w14:paraId="67BE3BA4" w14:textId="77777777" w:rsidR="002D4775" w:rsidRPr="0076597D" w:rsidRDefault="002D4775" w:rsidP="00005E30">
            <w:pPr>
              <w:jc w:val="center"/>
              <w:rPr>
                <w:rFonts w:ascii="Proxima Nova" w:hAnsi="Proxima Nova" w:cs="Arial"/>
                <w:bCs/>
              </w:rPr>
            </w:pPr>
          </w:p>
        </w:tc>
      </w:tr>
      <w:tr w:rsidR="0035100D" w:rsidRPr="0076597D" w14:paraId="25EFB63D"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7560B1E8" w14:textId="77777777" w:rsidR="002D4775" w:rsidRPr="0076597D" w:rsidRDefault="002D4775" w:rsidP="00005E30">
            <w:pPr>
              <w:rPr>
                <w:rFonts w:ascii="Proxima Nova" w:hAnsi="Proxima Nova" w:cs="Arial"/>
              </w:rPr>
            </w:pPr>
            <w:r w:rsidRPr="0076597D">
              <w:rPr>
                <w:rFonts w:ascii="Proxima Nova" w:hAnsi="Proxima Nova" w:cs="Arial"/>
              </w:rPr>
              <w:t>     Expenses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1995F563" w14:textId="77777777" w:rsidR="002D4775" w:rsidRPr="0076597D" w:rsidRDefault="002D4775" w:rsidP="00005E30">
            <w:pPr>
              <w:jc w:val="center"/>
              <w:rPr>
                <w:rFonts w:ascii="Proxima Nova" w:hAnsi="Proxima Nova" w:cs="Arial"/>
                <w:bCs/>
              </w:rPr>
            </w:pPr>
            <w:r w:rsidRPr="0076597D">
              <w:rPr>
                <w:rFonts w:ascii="Proxima Nova" w:hAnsi="Proxima Nova" w:cs="Arial"/>
                <w:bCs/>
              </w:rPr>
              <w:t> </w:t>
            </w:r>
          </w:p>
        </w:tc>
        <w:tc>
          <w:tcPr>
            <w:tcW w:w="2026" w:type="dxa"/>
            <w:tcBorders>
              <w:left w:val="single" w:sz="4" w:space="0" w:color="auto"/>
            </w:tcBorders>
            <w:noWrap/>
            <w:vAlign w:val="bottom"/>
          </w:tcPr>
          <w:p w14:paraId="28F3A438" w14:textId="77777777" w:rsidR="002D4775" w:rsidRPr="0076597D" w:rsidRDefault="002D4775" w:rsidP="00005E30">
            <w:pPr>
              <w:jc w:val="center"/>
              <w:rPr>
                <w:rFonts w:ascii="Proxima Nova" w:hAnsi="Proxima Nova" w:cs="Arial"/>
              </w:rPr>
            </w:pPr>
          </w:p>
        </w:tc>
      </w:tr>
      <w:tr w:rsidR="0035100D" w:rsidRPr="0076597D" w14:paraId="33B6036F"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782EF6FB" w14:textId="77777777" w:rsidR="002D4775" w:rsidRPr="0076597D" w:rsidRDefault="002D4775" w:rsidP="00005E30">
            <w:pPr>
              <w:rPr>
                <w:rFonts w:ascii="Proxima Nova" w:hAnsi="Proxima Nova" w:cs="Arial"/>
              </w:rPr>
            </w:pPr>
            <w:r w:rsidRPr="0076597D">
              <w:rPr>
                <w:rFonts w:ascii="Proxima Nova" w:hAnsi="Proxima Nova" w:cs="Arial"/>
              </w:rPr>
              <w:t>                   Material expenses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3CC5FD8F" w14:textId="77777777" w:rsidR="002D4775" w:rsidRPr="0076597D" w:rsidRDefault="002D4775" w:rsidP="00005E30">
            <w:pPr>
              <w:jc w:val="center"/>
              <w:rPr>
                <w:rFonts w:ascii="Proxima Nova" w:hAnsi="Proxima Nova" w:cs="Arial"/>
                <w:bCs/>
              </w:rPr>
            </w:pPr>
            <w:r w:rsidRPr="0076597D">
              <w:rPr>
                <w:rFonts w:ascii="Proxima Nova" w:hAnsi="Proxima Nova" w:cs="Arial"/>
                <w:bCs/>
              </w:rPr>
              <w:t>1500</w:t>
            </w:r>
          </w:p>
        </w:tc>
        <w:tc>
          <w:tcPr>
            <w:tcW w:w="2026" w:type="dxa"/>
            <w:tcBorders>
              <w:top w:val="nil"/>
              <w:left w:val="single" w:sz="4" w:space="0" w:color="auto"/>
            </w:tcBorders>
            <w:noWrap/>
            <w:vAlign w:val="bottom"/>
          </w:tcPr>
          <w:p w14:paraId="129D32E4" w14:textId="77777777" w:rsidR="002D4775" w:rsidRPr="0076597D" w:rsidRDefault="002D4775" w:rsidP="00005E30">
            <w:pPr>
              <w:jc w:val="center"/>
              <w:rPr>
                <w:rFonts w:ascii="Proxima Nova" w:hAnsi="Proxima Nova" w:cs="Arial"/>
              </w:rPr>
            </w:pPr>
          </w:p>
        </w:tc>
      </w:tr>
      <w:tr w:rsidR="0035100D" w:rsidRPr="0076597D" w14:paraId="6731C964"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68AE9269" w14:textId="77777777" w:rsidR="002D4775" w:rsidRPr="0076597D" w:rsidRDefault="002D4775" w:rsidP="00005E30">
            <w:pPr>
              <w:rPr>
                <w:rFonts w:ascii="Proxima Nova" w:hAnsi="Proxima Nova" w:cs="Arial"/>
              </w:rPr>
            </w:pPr>
            <w:r w:rsidRPr="0076597D">
              <w:rPr>
                <w:rFonts w:ascii="Proxima Nova" w:hAnsi="Proxima Nova" w:cs="Arial"/>
              </w:rPr>
              <w:t>                  Employee benefit expenses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0C33C53A" w14:textId="77777777" w:rsidR="002D4775" w:rsidRPr="0076597D" w:rsidRDefault="002D4775" w:rsidP="00005E30">
            <w:pPr>
              <w:jc w:val="center"/>
              <w:rPr>
                <w:rFonts w:ascii="Proxima Nova" w:hAnsi="Proxima Nova" w:cs="Arial"/>
                <w:bCs/>
              </w:rPr>
            </w:pPr>
            <w:r w:rsidRPr="0076597D">
              <w:rPr>
                <w:rFonts w:ascii="Proxima Nova" w:hAnsi="Proxima Nova" w:cs="Arial"/>
                <w:bCs/>
              </w:rPr>
              <w:t>800</w:t>
            </w:r>
          </w:p>
        </w:tc>
        <w:tc>
          <w:tcPr>
            <w:tcW w:w="2026" w:type="dxa"/>
            <w:tcBorders>
              <w:top w:val="nil"/>
              <w:left w:val="single" w:sz="4" w:space="0" w:color="auto"/>
            </w:tcBorders>
            <w:noWrap/>
            <w:vAlign w:val="bottom"/>
          </w:tcPr>
          <w:p w14:paraId="3921F7F2" w14:textId="77777777" w:rsidR="002D4775" w:rsidRPr="0076597D" w:rsidRDefault="002D4775" w:rsidP="00005E30">
            <w:pPr>
              <w:jc w:val="center"/>
              <w:rPr>
                <w:rFonts w:ascii="Proxima Nova" w:hAnsi="Proxima Nova" w:cs="Arial"/>
              </w:rPr>
            </w:pPr>
          </w:p>
        </w:tc>
      </w:tr>
      <w:tr w:rsidR="0035100D" w:rsidRPr="0076597D" w14:paraId="300F749F"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7C07F04B" w14:textId="77777777" w:rsidR="002D4775" w:rsidRPr="0076597D" w:rsidRDefault="002D4775" w:rsidP="00005E30">
            <w:pPr>
              <w:rPr>
                <w:rFonts w:ascii="Proxima Nova" w:hAnsi="Proxima Nova" w:cs="Arial"/>
              </w:rPr>
            </w:pPr>
            <w:r w:rsidRPr="0076597D">
              <w:rPr>
                <w:rFonts w:ascii="Proxima Nova" w:hAnsi="Proxima Nova" w:cs="Arial"/>
              </w:rPr>
              <w:t>                  Finance costs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579A6DD2" w14:textId="77777777" w:rsidR="002D4775" w:rsidRPr="0076597D" w:rsidRDefault="002D4775" w:rsidP="00005E30">
            <w:pPr>
              <w:jc w:val="center"/>
              <w:rPr>
                <w:rFonts w:ascii="Proxima Nova" w:hAnsi="Proxima Nova" w:cs="Arial"/>
                <w:bCs/>
              </w:rPr>
            </w:pPr>
            <w:r w:rsidRPr="0076597D">
              <w:rPr>
                <w:rFonts w:ascii="Proxima Nova" w:hAnsi="Proxima Nova" w:cs="Arial"/>
                <w:bCs/>
              </w:rPr>
              <w:t>180</w:t>
            </w:r>
          </w:p>
        </w:tc>
        <w:tc>
          <w:tcPr>
            <w:tcW w:w="2026" w:type="dxa"/>
            <w:tcBorders>
              <w:top w:val="nil"/>
              <w:left w:val="single" w:sz="4" w:space="0" w:color="auto"/>
            </w:tcBorders>
            <w:noWrap/>
            <w:vAlign w:val="bottom"/>
          </w:tcPr>
          <w:p w14:paraId="5A7405CD" w14:textId="77777777" w:rsidR="002D4775" w:rsidRPr="0076597D" w:rsidRDefault="002D4775" w:rsidP="00005E30">
            <w:pPr>
              <w:jc w:val="center"/>
              <w:rPr>
                <w:rFonts w:ascii="Proxima Nova" w:hAnsi="Proxima Nova" w:cs="Arial"/>
              </w:rPr>
            </w:pPr>
          </w:p>
        </w:tc>
      </w:tr>
      <w:tr w:rsidR="0035100D" w:rsidRPr="0076597D" w14:paraId="1AFBE940"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5BF9C7DC" w14:textId="77777777" w:rsidR="002D4775" w:rsidRPr="0076597D" w:rsidRDefault="002D4775" w:rsidP="00005E30">
            <w:pPr>
              <w:rPr>
                <w:rFonts w:ascii="Proxima Nova" w:hAnsi="Proxima Nova" w:cs="Arial"/>
              </w:rPr>
            </w:pPr>
            <w:r w:rsidRPr="0076597D">
              <w:rPr>
                <w:rFonts w:ascii="Proxima Nova" w:hAnsi="Proxima Nova" w:cs="Arial"/>
              </w:rPr>
              <w:t xml:space="preserve">                   Depreciation and </w:t>
            </w:r>
            <w:proofErr w:type="spellStart"/>
            <w:r w:rsidRPr="0076597D">
              <w:rPr>
                <w:rFonts w:ascii="Proxima Nova" w:hAnsi="Proxima Nova" w:cs="Arial"/>
              </w:rPr>
              <w:t>amortisation</w:t>
            </w:r>
            <w:proofErr w:type="spellEnd"/>
            <w:r w:rsidRPr="0076597D">
              <w:rPr>
                <w:rFonts w:ascii="Proxima Nova" w:hAnsi="Proxima Nova" w:cs="Arial"/>
              </w:rPr>
              <w:t xml:space="preserve"> expenses         </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1875236F" w14:textId="77777777" w:rsidR="002D4775" w:rsidRPr="0076597D" w:rsidRDefault="002D4775" w:rsidP="00005E30">
            <w:pPr>
              <w:jc w:val="center"/>
              <w:rPr>
                <w:rFonts w:ascii="Proxima Nova" w:hAnsi="Proxima Nova" w:cs="Arial"/>
                <w:bCs/>
              </w:rPr>
            </w:pPr>
            <w:r w:rsidRPr="0076597D">
              <w:rPr>
                <w:rFonts w:ascii="Proxima Nova" w:hAnsi="Proxima Nova" w:cs="Arial"/>
                <w:bCs/>
              </w:rPr>
              <w:t>80</w:t>
            </w:r>
          </w:p>
        </w:tc>
        <w:tc>
          <w:tcPr>
            <w:tcW w:w="2026" w:type="dxa"/>
            <w:tcBorders>
              <w:top w:val="nil"/>
              <w:left w:val="single" w:sz="4" w:space="0" w:color="auto"/>
            </w:tcBorders>
            <w:noWrap/>
            <w:vAlign w:val="bottom"/>
          </w:tcPr>
          <w:p w14:paraId="60DD0B00" w14:textId="77777777" w:rsidR="002D4775" w:rsidRPr="0076597D" w:rsidRDefault="002D4775" w:rsidP="00005E30">
            <w:pPr>
              <w:jc w:val="center"/>
              <w:rPr>
                <w:rFonts w:ascii="Proxima Nova" w:hAnsi="Proxima Nova" w:cs="Arial"/>
              </w:rPr>
            </w:pPr>
          </w:p>
        </w:tc>
      </w:tr>
      <w:tr w:rsidR="0035100D" w:rsidRPr="0076597D" w14:paraId="56271509"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4D300574" w14:textId="77777777" w:rsidR="002D4775" w:rsidRPr="0076597D" w:rsidRDefault="002D4775" w:rsidP="00005E30">
            <w:pPr>
              <w:rPr>
                <w:rFonts w:ascii="Proxima Nova" w:hAnsi="Proxima Nova" w:cs="Arial"/>
              </w:rPr>
            </w:pPr>
            <w:r w:rsidRPr="0076597D">
              <w:rPr>
                <w:rFonts w:ascii="Proxima Nova" w:hAnsi="Proxima Nova" w:cs="Arial"/>
              </w:rPr>
              <w:t>                   Other expenses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464E1EBD" w14:textId="77777777" w:rsidR="002D4775" w:rsidRPr="0076597D" w:rsidRDefault="002D4775" w:rsidP="00005E30">
            <w:pPr>
              <w:jc w:val="center"/>
              <w:rPr>
                <w:rFonts w:ascii="Proxima Nova" w:hAnsi="Proxima Nova" w:cs="Arial"/>
                <w:bCs/>
              </w:rPr>
            </w:pPr>
            <w:r w:rsidRPr="0076597D">
              <w:rPr>
                <w:rFonts w:ascii="Proxima Nova" w:hAnsi="Proxima Nova" w:cs="Arial"/>
                <w:bCs/>
              </w:rPr>
              <w:t>70</w:t>
            </w:r>
          </w:p>
        </w:tc>
        <w:tc>
          <w:tcPr>
            <w:tcW w:w="2026" w:type="dxa"/>
            <w:tcBorders>
              <w:top w:val="nil"/>
              <w:left w:val="single" w:sz="4" w:space="0" w:color="auto"/>
            </w:tcBorders>
            <w:noWrap/>
            <w:vAlign w:val="bottom"/>
          </w:tcPr>
          <w:p w14:paraId="3DFE0C35" w14:textId="77777777" w:rsidR="002D4775" w:rsidRPr="0076597D" w:rsidRDefault="002D4775" w:rsidP="00005E30">
            <w:pPr>
              <w:jc w:val="center"/>
              <w:rPr>
                <w:rFonts w:ascii="Proxima Nova" w:hAnsi="Proxima Nova" w:cs="Arial"/>
              </w:rPr>
            </w:pPr>
          </w:p>
        </w:tc>
      </w:tr>
      <w:tr w:rsidR="0035100D" w:rsidRPr="0076597D" w14:paraId="289B215E"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345ED48F" w14:textId="77777777" w:rsidR="002D4775" w:rsidRPr="0076597D" w:rsidRDefault="002D4775" w:rsidP="00005E30">
            <w:pPr>
              <w:rPr>
                <w:rFonts w:ascii="Proxima Nova" w:hAnsi="Proxima Nova" w:cs="Arial"/>
              </w:rPr>
            </w:pPr>
            <w:r w:rsidRPr="0076597D">
              <w:rPr>
                <w:rFonts w:ascii="Proxima Nova" w:hAnsi="Proxima Nova" w:cs="Arial"/>
              </w:rPr>
              <w:t>       Total expenses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350D4712" w14:textId="77777777" w:rsidR="002D4775" w:rsidRPr="0076597D" w:rsidRDefault="002D4775" w:rsidP="00005E30">
            <w:pPr>
              <w:jc w:val="center"/>
              <w:rPr>
                <w:rFonts w:ascii="Proxima Nova" w:hAnsi="Proxima Nova" w:cs="Arial"/>
                <w:bCs/>
              </w:rPr>
            </w:pPr>
            <w:r w:rsidRPr="0076597D">
              <w:rPr>
                <w:rFonts w:ascii="Proxima Nova" w:hAnsi="Proxima Nova" w:cs="Arial"/>
                <w:bCs/>
              </w:rPr>
              <w:t>2630</w:t>
            </w:r>
          </w:p>
        </w:tc>
        <w:tc>
          <w:tcPr>
            <w:tcW w:w="2026" w:type="dxa"/>
            <w:tcBorders>
              <w:top w:val="nil"/>
              <w:left w:val="single" w:sz="4" w:space="0" w:color="auto"/>
            </w:tcBorders>
            <w:noWrap/>
            <w:vAlign w:val="center"/>
          </w:tcPr>
          <w:p w14:paraId="596C3E33" w14:textId="77777777" w:rsidR="002D4775" w:rsidRPr="0076597D" w:rsidRDefault="002D4775" w:rsidP="00005E30">
            <w:pPr>
              <w:jc w:val="center"/>
              <w:rPr>
                <w:rFonts w:ascii="Proxima Nova" w:hAnsi="Proxima Nova" w:cs="Arial"/>
                <w:bCs/>
              </w:rPr>
            </w:pPr>
          </w:p>
        </w:tc>
      </w:tr>
      <w:tr w:rsidR="0035100D" w:rsidRPr="0076597D" w14:paraId="358A4551"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vAlign w:val="center"/>
            <w:hideMark/>
          </w:tcPr>
          <w:p w14:paraId="625BC9C5" w14:textId="77777777" w:rsidR="002D4775" w:rsidRPr="0076597D" w:rsidRDefault="002D4775" w:rsidP="00005E30">
            <w:pPr>
              <w:rPr>
                <w:rFonts w:ascii="Proxima Nova" w:hAnsi="Proxima Nova" w:cs="Arial"/>
              </w:rPr>
            </w:pPr>
            <w:r w:rsidRPr="0076597D">
              <w:rPr>
                <w:rFonts w:ascii="Proxima Nova" w:hAnsi="Proxima Nova" w:cs="Arial"/>
              </w:rPr>
              <w:t>Profit before Exceptional &amp; Extraordinary Items and Tax</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7658745D" w14:textId="77777777" w:rsidR="002D4775" w:rsidRPr="0076597D" w:rsidRDefault="002D4775" w:rsidP="00005E30">
            <w:pPr>
              <w:jc w:val="center"/>
              <w:rPr>
                <w:rFonts w:ascii="Proxima Nova" w:hAnsi="Proxima Nova" w:cs="Arial"/>
                <w:bCs/>
              </w:rPr>
            </w:pPr>
            <w:r w:rsidRPr="0076597D">
              <w:rPr>
                <w:rFonts w:ascii="Proxima Nova" w:hAnsi="Proxima Nova" w:cs="Arial"/>
                <w:bCs/>
              </w:rPr>
              <w:t>1240</w:t>
            </w:r>
          </w:p>
        </w:tc>
        <w:tc>
          <w:tcPr>
            <w:tcW w:w="2026" w:type="dxa"/>
            <w:tcBorders>
              <w:top w:val="nil"/>
              <w:left w:val="single" w:sz="4" w:space="0" w:color="auto"/>
            </w:tcBorders>
            <w:noWrap/>
            <w:vAlign w:val="center"/>
          </w:tcPr>
          <w:p w14:paraId="3A74FFE8" w14:textId="77777777" w:rsidR="002D4775" w:rsidRPr="0076597D" w:rsidRDefault="002D4775" w:rsidP="00005E30">
            <w:pPr>
              <w:jc w:val="center"/>
              <w:rPr>
                <w:rFonts w:ascii="Proxima Nova" w:hAnsi="Proxima Nova" w:cs="Arial"/>
                <w:bCs/>
              </w:rPr>
            </w:pPr>
          </w:p>
        </w:tc>
      </w:tr>
      <w:tr w:rsidR="0035100D" w:rsidRPr="0076597D" w14:paraId="04F60EAD"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14920CB2" w14:textId="77777777" w:rsidR="002D4775" w:rsidRPr="0076597D" w:rsidRDefault="002D4775" w:rsidP="00005E30">
            <w:pPr>
              <w:rPr>
                <w:rFonts w:ascii="Proxima Nova" w:hAnsi="Proxima Nova" w:cs="Arial"/>
              </w:rPr>
            </w:pPr>
            <w:r w:rsidRPr="0076597D">
              <w:rPr>
                <w:rFonts w:ascii="Proxima Nova" w:hAnsi="Proxima Nova" w:cs="Arial"/>
              </w:rPr>
              <w:t>       Exceptional Items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41FDBB17" w14:textId="77777777" w:rsidR="002D4775" w:rsidRPr="0076597D" w:rsidRDefault="002D4775" w:rsidP="00005E30">
            <w:pPr>
              <w:jc w:val="center"/>
              <w:rPr>
                <w:rFonts w:ascii="Proxima Nova" w:hAnsi="Proxima Nova" w:cs="Arial"/>
                <w:bCs/>
              </w:rPr>
            </w:pPr>
            <w:r w:rsidRPr="0076597D">
              <w:rPr>
                <w:rFonts w:ascii="Proxima Nova" w:hAnsi="Proxima Nova" w:cs="Arial"/>
                <w:bCs/>
              </w:rPr>
              <w:t> </w:t>
            </w:r>
          </w:p>
        </w:tc>
        <w:tc>
          <w:tcPr>
            <w:tcW w:w="2026" w:type="dxa"/>
            <w:tcBorders>
              <w:left w:val="single" w:sz="4" w:space="0" w:color="auto"/>
            </w:tcBorders>
            <w:noWrap/>
            <w:vAlign w:val="bottom"/>
          </w:tcPr>
          <w:p w14:paraId="3DFF4490" w14:textId="77777777" w:rsidR="002D4775" w:rsidRPr="0076597D" w:rsidRDefault="002D4775" w:rsidP="00005E30">
            <w:pPr>
              <w:jc w:val="center"/>
              <w:rPr>
                <w:rFonts w:ascii="Proxima Nova" w:hAnsi="Proxima Nova" w:cs="Arial"/>
              </w:rPr>
            </w:pPr>
          </w:p>
        </w:tc>
      </w:tr>
      <w:tr w:rsidR="0035100D" w:rsidRPr="0076597D" w14:paraId="7A0C0577"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6E9DA576" w14:textId="77777777" w:rsidR="002D4775" w:rsidRPr="0076597D" w:rsidRDefault="002D4775" w:rsidP="00005E30">
            <w:pPr>
              <w:rPr>
                <w:rFonts w:ascii="Proxima Nova" w:hAnsi="Proxima Nova" w:cs="Arial"/>
              </w:rPr>
            </w:pPr>
            <w:r w:rsidRPr="0076597D">
              <w:rPr>
                <w:rFonts w:ascii="Proxima Nova" w:hAnsi="Proxima Nova" w:cs="Arial"/>
              </w:rPr>
              <w:t>      Profit before Extraordinary Items and Tax</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30E19CEC" w14:textId="77777777" w:rsidR="002D4775" w:rsidRPr="0076597D" w:rsidRDefault="002D4775" w:rsidP="00005E30">
            <w:pPr>
              <w:jc w:val="center"/>
              <w:rPr>
                <w:rFonts w:ascii="Proxima Nova" w:hAnsi="Proxima Nova" w:cs="Arial"/>
                <w:bCs/>
              </w:rPr>
            </w:pPr>
            <w:r w:rsidRPr="0076597D">
              <w:rPr>
                <w:rFonts w:ascii="Proxima Nova" w:hAnsi="Proxima Nova" w:cs="Arial"/>
                <w:bCs/>
              </w:rPr>
              <w:t>1240</w:t>
            </w:r>
          </w:p>
        </w:tc>
        <w:tc>
          <w:tcPr>
            <w:tcW w:w="2026" w:type="dxa"/>
            <w:tcBorders>
              <w:top w:val="nil"/>
              <w:left w:val="single" w:sz="4" w:space="0" w:color="auto"/>
            </w:tcBorders>
            <w:noWrap/>
            <w:vAlign w:val="center"/>
          </w:tcPr>
          <w:p w14:paraId="5A4DE9B7" w14:textId="77777777" w:rsidR="002D4775" w:rsidRPr="0076597D" w:rsidRDefault="002D4775" w:rsidP="00005E30">
            <w:pPr>
              <w:jc w:val="center"/>
              <w:rPr>
                <w:rFonts w:ascii="Proxima Nova" w:hAnsi="Proxima Nova" w:cs="Arial"/>
                <w:bCs/>
              </w:rPr>
            </w:pPr>
          </w:p>
        </w:tc>
      </w:tr>
      <w:tr w:rsidR="0035100D" w:rsidRPr="0076597D" w14:paraId="4A897076"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3A3AAD54" w14:textId="77777777" w:rsidR="002D4775" w:rsidRPr="0076597D" w:rsidRDefault="002D4775" w:rsidP="00005E30">
            <w:pPr>
              <w:rPr>
                <w:rFonts w:ascii="Proxima Nova" w:hAnsi="Proxima Nova" w:cs="Arial"/>
              </w:rPr>
            </w:pPr>
            <w:r w:rsidRPr="0076597D">
              <w:rPr>
                <w:rFonts w:ascii="Proxima Nova" w:hAnsi="Proxima Nova" w:cs="Arial"/>
              </w:rPr>
              <w:t>      Extraordinary Items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7818362B" w14:textId="77777777" w:rsidR="002D4775" w:rsidRPr="0076597D" w:rsidRDefault="002D4775" w:rsidP="00005E30">
            <w:pPr>
              <w:jc w:val="center"/>
              <w:rPr>
                <w:rFonts w:ascii="Proxima Nova" w:hAnsi="Proxima Nova" w:cs="Arial"/>
                <w:bCs/>
              </w:rPr>
            </w:pPr>
            <w:r w:rsidRPr="0076597D">
              <w:rPr>
                <w:rFonts w:ascii="Proxima Nova" w:hAnsi="Proxima Nova" w:cs="Arial"/>
                <w:bCs/>
              </w:rPr>
              <w:t> </w:t>
            </w:r>
          </w:p>
        </w:tc>
        <w:tc>
          <w:tcPr>
            <w:tcW w:w="2026" w:type="dxa"/>
            <w:tcBorders>
              <w:left w:val="single" w:sz="4" w:space="0" w:color="auto"/>
            </w:tcBorders>
            <w:noWrap/>
            <w:vAlign w:val="bottom"/>
          </w:tcPr>
          <w:p w14:paraId="53E31AD6" w14:textId="77777777" w:rsidR="002D4775" w:rsidRPr="0076597D" w:rsidRDefault="002D4775" w:rsidP="00005E30">
            <w:pPr>
              <w:jc w:val="center"/>
              <w:rPr>
                <w:rFonts w:ascii="Proxima Nova" w:hAnsi="Proxima Nova" w:cs="Arial"/>
              </w:rPr>
            </w:pPr>
          </w:p>
        </w:tc>
      </w:tr>
      <w:tr w:rsidR="0035100D" w:rsidRPr="0076597D" w14:paraId="3A94A954"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15AC4E37" w14:textId="77777777" w:rsidR="002D4775" w:rsidRPr="0076597D" w:rsidRDefault="002D4775" w:rsidP="00005E30">
            <w:pPr>
              <w:rPr>
                <w:rFonts w:ascii="Proxima Nova" w:hAnsi="Proxima Nova" w:cs="Arial"/>
              </w:rPr>
            </w:pPr>
            <w:r w:rsidRPr="0076597D">
              <w:rPr>
                <w:rFonts w:ascii="Proxima Nova" w:hAnsi="Proxima Nova" w:cs="Arial"/>
              </w:rPr>
              <w:lastRenderedPageBreak/>
              <w:t>      Profit Before Tax</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0E414450" w14:textId="77777777" w:rsidR="002D4775" w:rsidRPr="0076597D" w:rsidRDefault="002D4775" w:rsidP="00005E30">
            <w:pPr>
              <w:jc w:val="center"/>
              <w:rPr>
                <w:rFonts w:ascii="Proxima Nova" w:hAnsi="Proxima Nova" w:cs="Arial"/>
                <w:bCs/>
              </w:rPr>
            </w:pPr>
            <w:r w:rsidRPr="0076597D">
              <w:rPr>
                <w:rFonts w:ascii="Proxima Nova" w:hAnsi="Proxima Nova" w:cs="Arial"/>
                <w:bCs/>
              </w:rPr>
              <w:t>1240</w:t>
            </w:r>
          </w:p>
        </w:tc>
        <w:tc>
          <w:tcPr>
            <w:tcW w:w="2026" w:type="dxa"/>
            <w:tcBorders>
              <w:top w:val="nil"/>
              <w:left w:val="single" w:sz="4" w:space="0" w:color="auto"/>
            </w:tcBorders>
            <w:noWrap/>
            <w:vAlign w:val="center"/>
          </w:tcPr>
          <w:p w14:paraId="78E66A9B" w14:textId="77777777" w:rsidR="002D4775" w:rsidRPr="0076597D" w:rsidRDefault="002D4775" w:rsidP="00005E30">
            <w:pPr>
              <w:jc w:val="center"/>
              <w:rPr>
                <w:rFonts w:ascii="Proxima Nova" w:hAnsi="Proxima Nova" w:cs="Arial"/>
                <w:bCs/>
              </w:rPr>
            </w:pPr>
          </w:p>
        </w:tc>
      </w:tr>
      <w:tr w:rsidR="0035100D" w:rsidRPr="0076597D" w14:paraId="47F59C21"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7430E071" w14:textId="77777777" w:rsidR="002D4775" w:rsidRPr="0076597D" w:rsidRDefault="002D4775" w:rsidP="00005E30">
            <w:pPr>
              <w:rPr>
                <w:rFonts w:ascii="Proxima Nova" w:hAnsi="Proxima Nova" w:cs="Arial"/>
              </w:rPr>
            </w:pPr>
            <w:r w:rsidRPr="0076597D">
              <w:rPr>
                <w:rFonts w:ascii="Proxima Nova" w:hAnsi="Proxima Nova" w:cs="Arial"/>
              </w:rPr>
              <w:t>      Tax Expense</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121F4298" w14:textId="77777777" w:rsidR="002D4775" w:rsidRPr="0076597D" w:rsidRDefault="002D4775" w:rsidP="00005E30">
            <w:pPr>
              <w:jc w:val="center"/>
              <w:rPr>
                <w:rFonts w:ascii="Proxima Nova" w:hAnsi="Proxima Nova" w:cs="Arial"/>
                <w:bCs/>
              </w:rPr>
            </w:pPr>
            <w:r w:rsidRPr="0076597D">
              <w:rPr>
                <w:rFonts w:ascii="Proxima Nova" w:hAnsi="Proxima Nova" w:cs="Arial"/>
                <w:bCs/>
              </w:rPr>
              <w:t>410</w:t>
            </w:r>
          </w:p>
        </w:tc>
        <w:tc>
          <w:tcPr>
            <w:tcW w:w="2026" w:type="dxa"/>
            <w:tcBorders>
              <w:left w:val="single" w:sz="4" w:space="0" w:color="auto"/>
            </w:tcBorders>
            <w:noWrap/>
            <w:vAlign w:val="bottom"/>
          </w:tcPr>
          <w:p w14:paraId="544A784A" w14:textId="77777777" w:rsidR="002D4775" w:rsidRPr="0076597D" w:rsidRDefault="002D4775" w:rsidP="00005E30">
            <w:pPr>
              <w:jc w:val="center"/>
              <w:rPr>
                <w:rFonts w:ascii="Proxima Nova" w:hAnsi="Proxima Nova" w:cs="Arial"/>
              </w:rPr>
            </w:pPr>
          </w:p>
        </w:tc>
      </w:tr>
      <w:tr w:rsidR="0035100D" w:rsidRPr="0076597D" w14:paraId="2A25414E"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34737162" w14:textId="77777777" w:rsidR="002D4775" w:rsidRPr="0076597D" w:rsidRDefault="002D4775" w:rsidP="00005E30">
            <w:pPr>
              <w:rPr>
                <w:rFonts w:ascii="Proxima Nova" w:hAnsi="Proxima Nova" w:cs="Arial"/>
              </w:rPr>
            </w:pPr>
            <w:r w:rsidRPr="0076597D">
              <w:rPr>
                <w:rFonts w:ascii="Proxima Nova" w:hAnsi="Proxima Nova" w:cs="Arial"/>
              </w:rPr>
              <w:t>      Profit (Loss) for the period</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4BD19CCF" w14:textId="77777777" w:rsidR="002D4775" w:rsidRPr="0076597D" w:rsidRDefault="002D4775" w:rsidP="00005E30">
            <w:pPr>
              <w:jc w:val="center"/>
              <w:rPr>
                <w:rFonts w:ascii="Proxima Nova" w:hAnsi="Proxima Nova" w:cs="Arial"/>
                <w:bCs/>
              </w:rPr>
            </w:pPr>
            <w:r w:rsidRPr="0076597D">
              <w:rPr>
                <w:rFonts w:ascii="Proxima Nova" w:hAnsi="Proxima Nova" w:cs="Arial"/>
                <w:bCs/>
              </w:rPr>
              <w:t>830</w:t>
            </w:r>
          </w:p>
        </w:tc>
        <w:tc>
          <w:tcPr>
            <w:tcW w:w="2026" w:type="dxa"/>
            <w:tcBorders>
              <w:top w:val="nil"/>
              <w:left w:val="single" w:sz="4" w:space="0" w:color="auto"/>
            </w:tcBorders>
            <w:noWrap/>
            <w:vAlign w:val="center"/>
          </w:tcPr>
          <w:p w14:paraId="437993BB" w14:textId="77777777" w:rsidR="002D4775" w:rsidRPr="0076597D" w:rsidRDefault="002D4775" w:rsidP="00005E30">
            <w:pPr>
              <w:jc w:val="center"/>
              <w:rPr>
                <w:rFonts w:ascii="Proxima Nova" w:hAnsi="Proxima Nova" w:cs="Arial"/>
                <w:bCs/>
              </w:rPr>
            </w:pPr>
          </w:p>
        </w:tc>
      </w:tr>
      <w:tr w:rsidR="0035100D" w:rsidRPr="0076597D" w14:paraId="701F5668" w14:textId="77777777" w:rsidTr="00005E30">
        <w:trPr>
          <w:trHeight w:val="255"/>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7247150A" w14:textId="77777777" w:rsidR="002D4775" w:rsidRPr="0076597D" w:rsidRDefault="002D4775" w:rsidP="00005E30">
            <w:pPr>
              <w:rPr>
                <w:rFonts w:ascii="Proxima Nova" w:hAnsi="Proxima Nova" w:cs="Arial"/>
                <w:bCs/>
              </w:rPr>
            </w:pPr>
            <w:r w:rsidRPr="0076597D">
              <w:rPr>
                <w:rFonts w:ascii="Proxima Nova" w:hAnsi="Proxima Nova" w:cs="Arial"/>
                <w:bCs/>
              </w:rPr>
              <w:t xml:space="preserve">      Dividends</w:t>
            </w:r>
          </w:p>
        </w:tc>
        <w:tc>
          <w:tcPr>
            <w:tcW w:w="1040" w:type="dxa"/>
            <w:tcBorders>
              <w:top w:val="single" w:sz="4" w:space="0" w:color="auto"/>
              <w:left w:val="single" w:sz="4" w:space="0" w:color="auto"/>
              <w:bottom w:val="single" w:sz="4" w:space="0" w:color="auto"/>
              <w:right w:val="single" w:sz="4" w:space="0" w:color="auto"/>
            </w:tcBorders>
            <w:noWrap/>
            <w:vAlign w:val="bottom"/>
            <w:hideMark/>
          </w:tcPr>
          <w:p w14:paraId="2BFF1A51" w14:textId="77777777" w:rsidR="002D4775" w:rsidRPr="0076597D" w:rsidRDefault="002D4775" w:rsidP="00005E30">
            <w:pPr>
              <w:jc w:val="center"/>
              <w:rPr>
                <w:rFonts w:ascii="Proxima Nova" w:hAnsi="Proxima Nova" w:cs="Arial"/>
              </w:rPr>
            </w:pPr>
            <w:r w:rsidRPr="0076597D">
              <w:rPr>
                <w:rFonts w:ascii="Proxima Nova" w:hAnsi="Proxima Nova" w:cs="Arial"/>
              </w:rPr>
              <w:t>80</w:t>
            </w:r>
          </w:p>
        </w:tc>
        <w:tc>
          <w:tcPr>
            <w:tcW w:w="2026" w:type="dxa"/>
            <w:tcBorders>
              <w:left w:val="single" w:sz="4" w:space="0" w:color="auto"/>
            </w:tcBorders>
            <w:noWrap/>
            <w:vAlign w:val="bottom"/>
          </w:tcPr>
          <w:p w14:paraId="74A16EAA" w14:textId="77777777" w:rsidR="002D4775" w:rsidRPr="0076597D" w:rsidRDefault="002D4775" w:rsidP="00005E30">
            <w:pPr>
              <w:jc w:val="center"/>
              <w:rPr>
                <w:rFonts w:ascii="Proxima Nova" w:hAnsi="Proxima Nova" w:cs="Arial"/>
              </w:rPr>
            </w:pPr>
          </w:p>
        </w:tc>
      </w:tr>
      <w:tr w:rsidR="0035100D" w:rsidRPr="0076597D" w14:paraId="6A636A43" w14:textId="77777777" w:rsidTr="00005E30">
        <w:trPr>
          <w:trHeight w:val="255"/>
        </w:trPr>
        <w:tc>
          <w:tcPr>
            <w:tcW w:w="6646" w:type="dxa"/>
            <w:tcBorders>
              <w:top w:val="single" w:sz="4" w:space="0" w:color="auto"/>
              <w:left w:val="nil"/>
              <w:bottom w:val="nil"/>
              <w:right w:val="nil"/>
            </w:tcBorders>
            <w:noWrap/>
            <w:vAlign w:val="bottom"/>
            <w:hideMark/>
          </w:tcPr>
          <w:p w14:paraId="7D42CE49" w14:textId="77777777" w:rsidR="002D4775" w:rsidRPr="0076597D" w:rsidRDefault="002D4775" w:rsidP="00005E30">
            <w:pPr>
              <w:rPr>
                <w:rFonts w:ascii="Proxima Nova" w:hAnsi="Proxima Nova" w:cs="Arial"/>
              </w:rPr>
            </w:pPr>
            <w:r w:rsidRPr="0076597D">
              <w:rPr>
                <w:rFonts w:ascii="Proxima Nova" w:hAnsi="Proxima Nova" w:cs="Arial"/>
              </w:rPr>
              <w:t>Prepare the cash flow statement for the year ending 31-3-20X2</w:t>
            </w:r>
          </w:p>
          <w:p w14:paraId="06F0C620" w14:textId="77777777" w:rsidR="002D4775" w:rsidRPr="0076597D" w:rsidRDefault="002D4775" w:rsidP="00005E30">
            <w:pPr>
              <w:rPr>
                <w:rFonts w:ascii="Proxima Nova" w:hAnsi="Proxima Nova" w:cs="Arial"/>
              </w:rPr>
            </w:pPr>
          </w:p>
          <w:p w14:paraId="5DED79FD" w14:textId="77777777" w:rsidR="002D4775" w:rsidRPr="0076597D" w:rsidRDefault="002D4775" w:rsidP="00005E30">
            <w:pPr>
              <w:rPr>
                <w:rFonts w:ascii="Proxima Nova" w:hAnsi="Proxima Nova" w:cs="Arial"/>
              </w:rPr>
            </w:pPr>
          </w:p>
          <w:p w14:paraId="7A6DB9DF" w14:textId="77777777" w:rsidR="002D4775" w:rsidRPr="0076597D" w:rsidRDefault="002D4775" w:rsidP="00005E30">
            <w:pPr>
              <w:rPr>
                <w:rFonts w:ascii="Proxima Nova" w:hAnsi="Proxima Nova" w:cs="Arial"/>
              </w:rPr>
            </w:pPr>
          </w:p>
        </w:tc>
        <w:tc>
          <w:tcPr>
            <w:tcW w:w="1040" w:type="dxa"/>
            <w:tcBorders>
              <w:top w:val="single" w:sz="4" w:space="0" w:color="auto"/>
              <w:left w:val="nil"/>
              <w:bottom w:val="nil"/>
              <w:right w:val="nil"/>
            </w:tcBorders>
            <w:noWrap/>
            <w:vAlign w:val="bottom"/>
            <w:hideMark/>
          </w:tcPr>
          <w:p w14:paraId="5E808D7B" w14:textId="77777777" w:rsidR="002D4775" w:rsidRPr="0076597D" w:rsidRDefault="002D4775" w:rsidP="00005E30"/>
        </w:tc>
        <w:tc>
          <w:tcPr>
            <w:tcW w:w="2026" w:type="dxa"/>
            <w:tcBorders>
              <w:top w:val="nil"/>
              <w:left w:val="nil"/>
              <w:bottom w:val="nil"/>
              <w:right w:val="nil"/>
            </w:tcBorders>
            <w:noWrap/>
            <w:vAlign w:val="bottom"/>
            <w:hideMark/>
          </w:tcPr>
          <w:p w14:paraId="04C09010" w14:textId="77777777" w:rsidR="002D4775" w:rsidRPr="0076597D" w:rsidRDefault="002D4775" w:rsidP="00005E30"/>
        </w:tc>
      </w:tr>
    </w:tbl>
    <w:p w14:paraId="02F06BE1" w14:textId="77777777" w:rsidR="002D4775" w:rsidRPr="0076597D" w:rsidRDefault="002D4775" w:rsidP="002D4775">
      <w:pPr>
        <w:spacing w:after="244" w:line="265" w:lineRule="auto"/>
      </w:pPr>
      <w:r w:rsidRPr="0076597D">
        <w:t>2</w:t>
      </w:r>
    </w:p>
    <w:p w14:paraId="5C673A8D" w14:textId="77777777" w:rsidR="002D4775" w:rsidRPr="0076597D" w:rsidRDefault="002D4775" w:rsidP="002D4775">
      <w:pPr>
        <w:spacing w:after="244" w:line="265" w:lineRule="auto"/>
        <w:rPr>
          <w:u w:val="single" w:color="000000"/>
        </w:rPr>
      </w:pPr>
      <w:r w:rsidRPr="0076597D">
        <w:t>The financial statements of Kiran Associates are as under:</w:t>
      </w:r>
    </w:p>
    <w:p w14:paraId="7F3E2CAE" w14:textId="77777777" w:rsidR="002D4775" w:rsidRPr="0076597D" w:rsidRDefault="002D4775" w:rsidP="002D4775">
      <w:pPr>
        <w:spacing w:after="244" w:line="265" w:lineRule="auto"/>
      </w:pPr>
    </w:p>
    <w:tbl>
      <w:tblPr>
        <w:tblW w:w="9712" w:type="dxa"/>
        <w:tblLook w:val="04A0" w:firstRow="1" w:lastRow="0" w:firstColumn="1" w:lastColumn="0" w:noHBand="0" w:noVBand="1"/>
      </w:tblPr>
      <w:tblGrid>
        <w:gridCol w:w="6646"/>
        <w:gridCol w:w="1040"/>
        <w:gridCol w:w="2026"/>
      </w:tblGrid>
      <w:tr w:rsidR="0035100D" w:rsidRPr="0076597D" w14:paraId="67A6A4AA" w14:textId="77777777" w:rsidTr="00005E30">
        <w:trPr>
          <w:trHeight w:val="345"/>
        </w:trPr>
        <w:tc>
          <w:tcPr>
            <w:tcW w:w="9712" w:type="dxa"/>
            <w:gridSpan w:val="3"/>
            <w:tcBorders>
              <w:top w:val="nil"/>
              <w:left w:val="nil"/>
              <w:bottom w:val="nil"/>
              <w:right w:val="nil"/>
            </w:tcBorders>
            <w:noWrap/>
            <w:vAlign w:val="bottom"/>
            <w:hideMark/>
          </w:tcPr>
          <w:p w14:paraId="0F4510EA" w14:textId="77777777" w:rsidR="002D4775" w:rsidRPr="0076597D" w:rsidRDefault="002D4775" w:rsidP="00005E30">
            <w:pPr>
              <w:jc w:val="right"/>
              <w:rPr>
                <w:rFonts w:ascii="Proxima Nova" w:hAnsi="Proxima Nova" w:cs="Arial"/>
                <w:sz w:val="25"/>
                <w:szCs w:val="25"/>
              </w:rPr>
            </w:pPr>
            <w:r w:rsidRPr="0076597D">
              <w:rPr>
                <w:rFonts w:ascii="Proxima Nova" w:hAnsi="Proxima Nova" w:cs="Arial"/>
                <w:sz w:val="25"/>
                <w:szCs w:val="25"/>
              </w:rPr>
              <w:t xml:space="preserve">Rs in million </w:t>
            </w:r>
          </w:p>
        </w:tc>
      </w:tr>
      <w:tr w:rsidR="0035100D" w:rsidRPr="0076597D" w14:paraId="4A4A0395" w14:textId="77777777" w:rsidTr="00005E30">
        <w:trPr>
          <w:trHeight w:val="270"/>
        </w:trPr>
        <w:tc>
          <w:tcPr>
            <w:tcW w:w="6646" w:type="dxa"/>
            <w:tcBorders>
              <w:top w:val="single" w:sz="8" w:space="0" w:color="auto"/>
              <w:left w:val="single" w:sz="8" w:space="0" w:color="auto"/>
              <w:bottom w:val="single" w:sz="4" w:space="0" w:color="auto"/>
              <w:right w:val="single" w:sz="4" w:space="0" w:color="auto"/>
            </w:tcBorders>
            <w:noWrap/>
            <w:vAlign w:val="bottom"/>
            <w:hideMark/>
          </w:tcPr>
          <w:p w14:paraId="7F080EC8" w14:textId="77777777" w:rsidR="002D4775" w:rsidRPr="0076597D" w:rsidRDefault="002D4775" w:rsidP="00005E30">
            <w:pPr>
              <w:rPr>
                <w:rFonts w:ascii="Proxima Nova" w:hAnsi="Proxima Nova" w:cs="Arial"/>
              </w:rPr>
            </w:pPr>
            <w:r w:rsidRPr="0076597D">
              <w:rPr>
                <w:rFonts w:ascii="Proxima Nova" w:hAnsi="Proxima Nova" w:cs="Arial"/>
              </w:rPr>
              <w:t xml:space="preserve">         </w:t>
            </w:r>
          </w:p>
        </w:tc>
        <w:tc>
          <w:tcPr>
            <w:tcW w:w="1040" w:type="dxa"/>
            <w:tcBorders>
              <w:top w:val="single" w:sz="8" w:space="0" w:color="auto"/>
              <w:left w:val="nil"/>
              <w:bottom w:val="single" w:sz="8" w:space="0" w:color="auto"/>
              <w:right w:val="single" w:sz="8" w:space="0" w:color="auto"/>
            </w:tcBorders>
            <w:noWrap/>
            <w:vAlign w:val="center"/>
            <w:hideMark/>
          </w:tcPr>
          <w:p w14:paraId="732C069D" w14:textId="77777777" w:rsidR="002D4775" w:rsidRPr="0076597D" w:rsidRDefault="002D4775" w:rsidP="00005E30">
            <w:pPr>
              <w:jc w:val="center"/>
              <w:rPr>
                <w:rFonts w:ascii="Proxima Nova" w:hAnsi="Proxima Nova" w:cs="Arial"/>
                <w:bCs/>
              </w:rPr>
            </w:pPr>
            <w:r w:rsidRPr="0076597D">
              <w:rPr>
                <w:rFonts w:ascii="Proxima Nova" w:hAnsi="Proxima Nova" w:cs="Arial"/>
                <w:bCs/>
              </w:rPr>
              <w:t>20X1</w:t>
            </w:r>
          </w:p>
        </w:tc>
        <w:tc>
          <w:tcPr>
            <w:tcW w:w="2026" w:type="dxa"/>
            <w:tcBorders>
              <w:top w:val="single" w:sz="8" w:space="0" w:color="auto"/>
              <w:left w:val="nil"/>
              <w:bottom w:val="single" w:sz="8" w:space="0" w:color="auto"/>
              <w:right w:val="single" w:sz="8" w:space="0" w:color="auto"/>
            </w:tcBorders>
            <w:noWrap/>
            <w:vAlign w:val="center"/>
            <w:hideMark/>
          </w:tcPr>
          <w:p w14:paraId="7B06ADE4" w14:textId="77777777" w:rsidR="002D4775" w:rsidRPr="0076597D" w:rsidRDefault="002D4775" w:rsidP="00005E30">
            <w:pPr>
              <w:jc w:val="center"/>
              <w:rPr>
                <w:rFonts w:ascii="Proxima Nova" w:hAnsi="Proxima Nova" w:cs="Arial"/>
                <w:bCs/>
              </w:rPr>
            </w:pPr>
            <w:r w:rsidRPr="0076597D">
              <w:rPr>
                <w:rFonts w:ascii="Proxima Nova" w:hAnsi="Proxima Nova" w:cs="Arial"/>
                <w:bCs/>
              </w:rPr>
              <w:t>20X0</w:t>
            </w:r>
          </w:p>
        </w:tc>
      </w:tr>
      <w:tr w:rsidR="0035100D" w:rsidRPr="0076597D" w14:paraId="2EE81538" w14:textId="77777777" w:rsidTr="00005E30">
        <w:trPr>
          <w:trHeight w:val="315"/>
        </w:trPr>
        <w:tc>
          <w:tcPr>
            <w:tcW w:w="6646" w:type="dxa"/>
            <w:tcBorders>
              <w:top w:val="nil"/>
              <w:left w:val="single" w:sz="8" w:space="0" w:color="auto"/>
              <w:bottom w:val="single" w:sz="4" w:space="0" w:color="auto"/>
              <w:right w:val="single" w:sz="4" w:space="0" w:color="auto"/>
            </w:tcBorders>
            <w:noWrap/>
            <w:vAlign w:val="bottom"/>
            <w:hideMark/>
          </w:tcPr>
          <w:p w14:paraId="1478396F" w14:textId="77777777" w:rsidR="002D4775" w:rsidRPr="0076597D" w:rsidRDefault="002D4775" w:rsidP="00005E30">
            <w:pPr>
              <w:rPr>
                <w:rFonts w:ascii="Proxima Nova" w:hAnsi="Proxima Nova" w:cs="Arial"/>
                <w:bCs/>
                <w:sz w:val="22"/>
              </w:rPr>
            </w:pPr>
            <w:r w:rsidRPr="0076597D">
              <w:rPr>
                <w:rFonts w:ascii="Proxima Nova" w:hAnsi="Proxima Nova" w:cs="Arial"/>
                <w:bCs/>
                <w:sz w:val="22"/>
              </w:rPr>
              <w:t>EQUITY AND LIABILITIES</w:t>
            </w:r>
          </w:p>
        </w:tc>
        <w:tc>
          <w:tcPr>
            <w:tcW w:w="1040" w:type="dxa"/>
            <w:tcBorders>
              <w:top w:val="nil"/>
              <w:left w:val="nil"/>
              <w:bottom w:val="single" w:sz="8" w:space="0" w:color="auto"/>
              <w:right w:val="single" w:sz="8" w:space="0" w:color="auto"/>
            </w:tcBorders>
            <w:noWrap/>
            <w:vAlign w:val="center"/>
            <w:hideMark/>
          </w:tcPr>
          <w:p w14:paraId="634003AE" w14:textId="77777777" w:rsidR="002D4775" w:rsidRPr="0076597D" w:rsidRDefault="002D4775" w:rsidP="00005E30">
            <w:pPr>
              <w:rPr>
                <w:rFonts w:ascii="Proxima Nova" w:hAnsi="Proxima Nova" w:cs="Arial"/>
                <w:bCs/>
              </w:rPr>
            </w:pPr>
            <w:r w:rsidRPr="0076597D">
              <w:rPr>
                <w:rFonts w:ascii="Proxima Nova" w:hAnsi="Proxima Nova" w:cs="Arial"/>
                <w:bCs/>
              </w:rPr>
              <w:t> </w:t>
            </w:r>
          </w:p>
        </w:tc>
        <w:tc>
          <w:tcPr>
            <w:tcW w:w="2026" w:type="dxa"/>
            <w:tcBorders>
              <w:top w:val="nil"/>
              <w:left w:val="nil"/>
              <w:bottom w:val="single" w:sz="8" w:space="0" w:color="auto"/>
              <w:right w:val="single" w:sz="8" w:space="0" w:color="auto"/>
            </w:tcBorders>
            <w:noWrap/>
            <w:vAlign w:val="center"/>
            <w:hideMark/>
          </w:tcPr>
          <w:p w14:paraId="29DA186F" w14:textId="77777777" w:rsidR="002D4775" w:rsidRPr="0076597D" w:rsidRDefault="002D4775" w:rsidP="00005E30">
            <w:pPr>
              <w:rPr>
                <w:rFonts w:ascii="Proxima Nova" w:hAnsi="Proxima Nova" w:cs="Arial"/>
                <w:bCs/>
              </w:rPr>
            </w:pPr>
            <w:r w:rsidRPr="0076597D">
              <w:rPr>
                <w:rFonts w:ascii="Proxima Nova" w:hAnsi="Proxima Nova" w:cs="Arial"/>
                <w:bCs/>
              </w:rPr>
              <w:t> </w:t>
            </w:r>
          </w:p>
        </w:tc>
      </w:tr>
      <w:tr w:rsidR="0035100D" w:rsidRPr="0076597D" w14:paraId="31A857AB"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1882D658" w14:textId="77777777" w:rsidR="002D4775" w:rsidRPr="0076597D" w:rsidRDefault="002D4775" w:rsidP="00C21EC0">
            <w:pPr>
              <w:rPr>
                <w:rFonts w:ascii="Proxima Nova" w:hAnsi="Proxima Nova" w:cs="Arial"/>
                <w:bCs/>
              </w:rPr>
            </w:pPr>
            <w:r w:rsidRPr="0076597D">
              <w:rPr>
                <w:rFonts w:ascii="Proxima Nova" w:hAnsi="Proxima Nova" w:cs="Arial"/>
                <w:bCs/>
              </w:rPr>
              <w:t xml:space="preserve">     </w:t>
            </w:r>
            <w:r w:rsidR="00C21EC0" w:rsidRPr="0076597D">
              <w:rPr>
                <w:rFonts w:ascii="Proxima Nova" w:hAnsi="Proxima Nova" w:cs="Arial"/>
                <w:bCs/>
              </w:rPr>
              <w:t>Equity</w:t>
            </w:r>
            <w:r w:rsidRPr="0076597D">
              <w:rPr>
                <w:rFonts w:ascii="Proxima Nova" w:hAnsi="Proxima Nova" w:cs="Arial"/>
                <w:bCs/>
              </w:rPr>
              <w:t xml:space="preserve"> </w:t>
            </w:r>
          </w:p>
        </w:tc>
        <w:tc>
          <w:tcPr>
            <w:tcW w:w="1040" w:type="dxa"/>
            <w:tcBorders>
              <w:top w:val="nil"/>
              <w:left w:val="nil"/>
              <w:bottom w:val="single" w:sz="8" w:space="0" w:color="auto"/>
              <w:right w:val="single" w:sz="8" w:space="0" w:color="auto"/>
            </w:tcBorders>
            <w:noWrap/>
            <w:vAlign w:val="center"/>
            <w:hideMark/>
          </w:tcPr>
          <w:p w14:paraId="6E65AF01" w14:textId="77777777" w:rsidR="002D4775" w:rsidRPr="0076597D" w:rsidRDefault="002D4775" w:rsidP="00005E30">
            <w:pPr>
              <w:jc w:val="center"/>
              <w:rPr>
                <w:rFonts w:ascii="Proxima Nova" w:hAnsi="Proxima Nova" w:cs="Arial"/>
                <w:bCs/>
              </w:rPr>
            </w:pPr>
            <w:r w:rsidRPr="0076597D">
              <w:rPr>
                <w:rFonts w:ascii="Proxima Nova" w:hAnsi="Proxima Nova" w:cs="Arial"/>
                <w:bCs/>
              </w:rPr>
              <w:t>5700</w:t>
            </w:r>
          </w:p>
        </w:tc>
        <w:tc>
          <w:tcPr>
            <w:tcW w:w="2026" w:type="dxa"/>
            <w:tcBorders>
              <w:top w:val="nil"/>
              <w:left w:val="nil"/>
              <w:bottom w:val="single" w:sz="8" w:space="0" w:color="auto"/>
              <w:right w:val="single" w:sz="8" w:space="0" w:color="auto"/>
            </w:tcBorders>
            <w:noWrap/>
            <w:vAlign w:val="center"/>
            <w:hideMark/>
          </w:tcPr>
          <w:p w14:paraId="4DF7ACAD" w14:textId="77777777" w:rsidR="002D4775" w:rsidRPr="0076597D" w:rsidRDefault="002D4775" w:rsidP="00005E30">
            <w:pPr>
              <w:jc w:val="center"/>
              <w:rPr>
                <w:rFonts w:ascii="Proxima Nova" w:hAnsi="Proxima Nova" w:cs="Arial"/>
                <w:bCs/>
              </w:rPr>
            </w:pPr>
            <w:r w:rsidRPr="0076597D">
              <w:rPr>
                <w:rFonts w:ascii="Proxima Nova" w:hAnsi="Proxima Nova" w:cs="Arial"/>
                <w:bCs/>
              </w:rPr>
              <w:t>4900</w:t>
            </w:r>
          </w:p>
        </w:tc>
      </w:tr>
      <w:tr w:rsidR="0035100D" w:rsidRPr="0076597D" w14:paraId="4B731FB4"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22380766" w14:textId="77777777" w:rsidR="002D4775" w:rsidRPr="0076597D" w:rsidRDefault="002D4775" w:rsidP="00005E30">
            <w:pPr>
              <w:rPr>
                <w:rFonts w:ascii="Proxima Nova" w:hAnsi="Proxima Nova" w:cs="Arial"/>
              </w:rPr>
            </w:pPr>
            <w:r w:rsidRPr="0076597D">
              <w:rPr>
                <w:rFonts w:ascii="Proxima Nova" w:hAnsi="Proxima Nova" w:cs="Arial"/>
              </w:rPr>
              <w:t>      </w:t>
            </w:r>
            <w:r w:rsidR="00537964" w:rsidRPr="0076597D">
              <w:rPr>
                <w:rFonts w:ascii="Proxima Nova" w:hAnsi="Proxima Nova" w:cs="Arial"/>
              </w:rPr>
              <w:t xml:space="preserve">       Equity share capital  </w:t>
            </w:r>
            <w:r w:rsidRPr="0076597D">
              <w:rPr>
                <w:rFonts w:ascii="Proxima Nova" w:hAnsi="Proxima Nova" w:cs="Arial"/>
              </w:rPr>
              <w:t>(Par value Rs.10)</w:t>
            </w:r>
          </w:p>
        </w:tc>
        <w:tc>
          <w:tcPr>
            <w:tcW w:w="1040" w:type="dxa"/>
            <w:tcBorders>
              <w:top w:val="nil"/>
              <w:left w:val="nil"/>
              <w:bottom w:val="single" w:sz="8" w:space="0" w:color="auto"/>
              <w:right w:val="single" w:sz="8" w:space="0" w:color="auto"/>
            </w:tcBorders>
            <w:noWrap/>
            <w:vAlign w:val="center"/>
            <w:hideMark/>
          </w:tcPr>
          <w:p w14:paraId="5A80AA72" w14:textId="77777777" w:rsidR="002D4775" w:rsidRPr="0076597D" w:rsidRDefault="002D4775" w:rsidP="00005E30">
            <w:pPr>
              <w:jc w:val="center"/>
              <w:rPr>
                <w:rFonts w:ascii="Proxima Nova" w:hAnsi="Proxima Nova" w:cs="Arial"/>
                <w:bCs/>
              </w:rPr>
            </w:pPr>
            <w:r w:rsidRPr="0076597D">
              <w:rPr>
                <w:rFonts w:ascii="Proxima Nova" w:hAnsi="Proxima Nova" w:cs="Arial"/>
                <w:bCs/>
              </w:rPr>
              <w:t>1500</w:t>
            </w:r>
          </w:p>
        </w:tc>
        <w:tc>
          <w:tcPr>
            <w:tcW w:w="2026" w:type="dxa"/>
            <w:tcBorders>
              <w:top w:val="nil"/>
              <w:left w:val="nil"/>
              <w:bottom w:val="single" w:sz="8" w:space="0" w:color="auto"/>
              <w:right w:val="single" w:sz="8" w:space="0" w:color="auto"/>
            </w:tcBorders>
            <w:noWrap/>
            <w:vAlign w:val="center"/>
            <w:hideMark/>
          </w:tcPr>
          <w:p w14:paraId="1517C1D1" w14:textId="77777777" w:rsidR="002D4775" w:rsidRPr="0076597D" w:rsidRDefault="002D4775" w:rsidP="00005E30">
            <w:pPr>
              <w:jc w:val="center"/>
              <w:rPr>
                <w:rFonts w:ascii="Proxima Nova" w:hAnsi="Proxima Nova" w:cs="Arial"/>
                <w:bCs/>
              </w:rPr>
            </w:pPr>
            <w:r w:rsidRPr="0076597D">
              <w:rPr>
                <w:rFonts w:ascii="Proxima Nova" w:hAnsi="Proxima Nova" w:cs="Arial"/>
                <w:bCs/>
              </w:rPr>
              <w:t>1500</w:t>
            </w:r>
          </w:p>
        </w:tc>
      </w:tr>
      <w:tr w:rsidR="0035100D" w:rsidRPr="0076597D" w14:paraId="45EC8C81"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1A941FC0" w14:textId="77777777" w:rsidR="002D4775" w:rsidRPr="0076597D" w:rsidRDefault="002D4775" w:rsidP="00005E30">
            <w:pPr>
              <w:rPr>
                <w:rFonts w:ascii="Proxima Nova" w:hAnsi="Proxima Nova" w:cs="Arial"/>
              </w:rPr>
            </w:pPr>
            <w:r w:rsidRPr="0076597D">
              <w:rPr>
                <w:rFonts w:ascii="Proxima Nova" w:hAnsi="Proxima Nova" w:cs="Arial"/>
              </w:rPr>
              <w:t>    </w:t>
            </w:r>
            <w:r w:rsidR="00537964" w:rsidRPr="0076597D">
              <w:rPr>
                <w:rFonts w:ascii="Proxima Nova" w:hAnsi="Proxima Nova" w:cs="Arial"/>
              </w:rPr>
              <w:t>Other equity</w:t>
            </w:r>
          </w:p>
        </w:tc>
        <w:tc>
          <w:tcPr>
            <w:tcW w:w="1040" w:type="dxa"/>
            <w:tcBorders>
              <w:top w:val="nil"/>
              <w:left w:val="nil"/>
              <w:bottom w:val="single" w:sz="8" w:space="0" w:color="auto"/>
              <w:right w:val="single" w:sz="8" w:space="0" w:color="auto"/>
            </w:tcBorders>
            <w:noWrap/>
            <w:vAlign w:val="center"/>
            <w:hideMark/>
          </w:tcPr>
          <w:p w14:paraId="3F92B6AE" w14:textId="77777777" w:rsidR="002D4775" w:rsidRPr="0076597D" w:rsidRDefault="002D4775" w:rsidP="00005E30">
            <w:pPr>
              <w:jc w:val="center"/>
              <w:rPr>
                <w:rFonts w:ascii="Proxima Nova" w:hAnsi="Proxima Nova" w:cs="Arial"/>
                <w:bCs/>
              </w:rPr>
            </w:pPr>
            <w:r w:rsidRPr="0076597D">
              <w:rPr>
                <w:rFonts w:ascii="Proxima Nova" w:hAnsi="Proxima Nova" w:cs="Arial"/>
                <w:bCs/>
              </w:rPr>
              <w:t>4200</w:t>
            </w:r>
          </w:p>
        </w:tc>
        <w:tc>
          <w:tcPr>
            <w:tcW w:w="2026" w:type="dxa"/>
            <w:tcBorders>
              <w:top w:val="nil"/>
              <w:left w:val="nil"/>
              <w:bottom w:val="single" w:sz="8" w:space="0" w:color="auto"/>
              <w:right w:val="single" w:sz="8" w:space="0" w:color="auto"/>
            </w:tcBorders>
            <w:noWrap/>
            <w:vAlign w:val="center"/>
            <w:hideMark/>
          </w:tcPr>
          <w:p w14:paraId="7A77184F" w14:textId="77777777" w:rsidR="002D4775" w:rsidRPr="0076597D" w:rsidRDefault="002D4775" w:rsidP="00005E30">
            <w:pPr>
              <w:jc w:val="center"/>
              <w:rPr>
                <w:rFonts w:ascii="Proxima Nova" w:hAnsi="Proxima Nova" w:cs="Arial"/>
                <w:bCs/>
              </w:rPr>
            </w:pPr>
            <w:r w:rsidRPr="0076597D">
              <w:rPr>
                <w:rFonts w:ascii="Proxima Nova" w:hAnsi="Proxima Nova" w:cs="Arial"/>
                <w:bCs/>
              </w:rPr>
              <w:t>3400</w:t>
            </w:r>
          </w:p>
        </w:tc>
      </w:tr>
      <w:tr w:rsidR="0035100D" w:rsidRPr="0076597D" w14:paraId="0B854EB0"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1ED709CE" w14:textId="77777777" w:rsidR="002D4775" w:rsidRPr="0076597D" w:rsidRDefault="002D4775" w:rsidP="00005E30">
            <w:pPr>
              <w:rPr>
                <w:rFonts w:ascii="Proxima Nova" w:hAnsi="Proxima Nova" w:cs="Arial"/>
                <w:bCs/>
              </w:rPr>
            </w:pPr>
            <w:r w:rsidRPr="0076597D">
              <w:rPr>
                <w:rFonts w:ascii="Proxima Nova" w:hAnsi="Proxima Nova" w:cs="Arial"/>
                <w:bCs/>
              </w:rPr>
              <w:t>     Non-current Liabilities</w:t>
            </w:r>
          </w:p>
        </w:tc>
        <w:tc>
          <w:tcPr>
            <w:tcW w:w="1040" w:type="dxa"/>
            <w:tcBorders>
              <w:top w:val="nil"/>
              <w:left w:val="nil"/>
              <w:bottom w:val="single" w:sz="8" w:space="0" w:color="auto"/>
              <w:right w:val="single" w:sz="8" w:space="0" w:color="auto"/>
            </w:tcBorders>
            <w:noWrap/>
            <w:vAlign w:val="center"/>
            <w:hideMark/>
          </w:tcPr>
          <w:p w14:paraId="3A9FEE9D" w14:textId="77777777" w:rsidR="002D4775" w:rsidRPr="0076597D" w:rsidRDefault="002D4775" w:rsidP="00005E30">
            <w:pPr>
              <w:jc w:val="center"/>
              <w:rPr>
                <w:rFonts w:ascii="Proxima Nova" w:hAnsi="Proxima Nova" w:cs="Arial"/>
                <w:bCs/>
              </w:rPr>
            </w:pPr>
            <w:r w:rsidRPr="0076597D">
              <w:rPr>
                <w:rFonts w:ascii="Proxima Nova" w:hAnsi="Proxima Nova" w:cs="Arial"/>
                <w:bCs/>
              </w:rPr>
              <w:t>3090</w:t>
            </w:r>
          </w:p>
        </w:tc>
        <w:tc>
          <w:tcPr>
            <w:tcW w:w="2026" w:type="dxa"/>
            <w:tcBorders>
              <w:top w:val="nil"/>
              <w:left w:val="nil"/>
              <w:bottom w:val="single" w:sz="8" w:space="0" w:color="auto"/>
              <w:right w:val="single" w:sz="8" w:space="0" w:color="auto"/>
            </w:tcBorders>
            <w:noWrap/>
            <w:vAlign w:val="center"/>
            <w:hideMark/>
          </w:tcPr>
          <w:p w14:paraId="2491E184" w14:textId="77777777" w:rsidR="002D4775" w:rsidRPr="0076597D" w:rsidRDefault="002D4775" w:rsidP="00005E30">
            <w:pPr>
              <w:jc w:val="center"/>
              <w:rPr>
                <w:rFonts w:ascii="Proxima Nova" w:hAnsi="Proxima Nova" w:cs="Arial"/>
                <w:bCs/>
              </w:rPr>
            </w:pPr>
            <w:r w:rsidRPr="0076597D">
              <w:rPr>
                <w:rFonts w:ascii="Proxima Nova" w:hAnsi="Proxima Nova" w:cs="Arial"/>
                <w:bCs/>
              </w:rPr>
              <w:t>2920</w:t>
            </w:r>
          </w:p>
        </w:tc>
      </w:tr>
      <w:tr w:rsidR="0035100D" w:rsidRPr="0076597D" w14:paraId="67257F2B"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14285F3A" w14:textId="77777777" w:rsidR="002D4775" w:rsidRPr="0076597D" w:rsidRDefault="002D4775" w:rsidP="00005E30">
            <w:pPr>
              <w:rPr>
                <w:rFonts w:ascii="Proxima Nova" w:hAnsi="Proxima Nova" w:cs="Arial"/>
              </w:rPr>
            </w:pPr>
            <w:r w:rsidRPr="0076597D">
              <w:rPr>
                <w:rFonts w:ascii="Proxima Nova" w:hAnsi="Proxima Nova" w:cs="Arial"/>
              </w:rPr>
              <w:t>     </w:t>
            </w:r>
            <w:r w:rsidR="00FA2D4A" w:rsidRPr="0076597D">
              <w:rPr>
                <w:rFonts w:ascii="Proxima Nova" w:hAnsi="Proxima Nova" w:cs="Arial"/>
              </w:rPr>
              <w:t xml:space="preserve">Borrowings </w:t>
            </w:r>
          </w:p>
        </w:tc>
        <w:tc>
          <w:tcPr>
            <w:tcW w:w="1040" w:type="dxa"/>
            <w:tcBorders>
              <w:top w:val="nil"/>
              <w:left w:val="nil"/>
              <w:bottom w:val="single" w:sz="8" w:space="0" w:color="auto"/>
              <w:right w:val="single" w:sz="8" w:space="0" w:color="auto"/>
            </w:tcBorders>
            <w:noWrap/>
            <w:vAlign w:val="center"/>
            <w:hideMark/>
          </w:tcPr>
          <w:p w14:paraId="6BD9EAC4" w14:textId="77777777" w:rsidR="002D4775" w:rsidRPr="0076597D" w:rsidRDefault="002D4775" w:rsidP="00005E30">
            <w:pPr>
              <w:jc w:val="center"/>
              <w:rPr>
                <w:rFonts w:ascii="Proxima Nova" w:hAnsi="Proxima Nova" w:cs="Arial"/>
                <w:bCs/>
              </w:rPr>
            </w:pPr>
            <w:r w:rsidRPr="0076597D">
              <w:rPr>
                <w:rFonts w:ascii="Proxima Nova" w:hAnsi="Proxima Nova" w:cs="Arial"/>
                <w:bCs/>
              </w:rPr>
              <w:t>2500</w:t>
            </w:r>
          </w:p>
        </w:tc>
        <w:tc>
          <w:tcPr>
            <w:tcW w:w="2026" w:type="dxa"/>
            <w:tcBorders>
              <w:top w:val="nil"/>
              <w:left w:val="nil"/>
              <w:bottom w:val="single" w:sz="8" w:space="0" w:color="auto"/>
              <w:right w:val="single" w:sz="8" w:space="0" w:color="auto"/>
            </w:tcBorders>
            <w:noWrap/>
            <w:vAlign w:val="center"/>
            <w:hideMark/>
          </w:tcPr>
          <w:p w14:paraId="221051F9" w14:textId="77777777" w:rsidR="002D4775" w:rsidRPr="0076597D" w:rsidRDefault="002D4775" w:rsidP="00005E30">
            <w:pPr>
              <w:jc w:val="center"/>
              <w:rPr>
                <w:rFonts w:ascii="Proxima Nova" w:hAnsi="Proxima Nova" w:cs="Arial"/>
                <w:bCs/>
              </w:rPr>
            </w:pPr>
            <w:r w:rsidRPr="0076597D">
              <w:rPr>
                <w:rFonts w:ascii="Proxima Nova" w:hAnsi="Proxima Nova" w:cs="Arial"/>
                <w:bCs/>
              </w:rPr>
              <w:t>2400</w:t>
            </w:r>
          </w:p>
        </w:tc>
      </w:tr>
      <w:tr w:rsidR="0035100D" w:rsidRPr="0076597D" w14:paraId="4F1582ED"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248C79ED" w14:textId="77777777" w:rsidR="002D4775" w:rsidRPr="0076597D" w:rsidRDefault="002D4775" w:rsidP="00005E30">
            <w:pPr>
              <w:rPr>
                <w:rFonts w:ascii="Proxima Nova" w:hAnsi="Proxima Nova" w:cs="Arial"/>
              </w:rPr>
            </w:pPr>
            <w:r w:rsidRPr="0076597D">
              <w:rPr>
                <w:rFonts w:ascii="Proxima Nova" w:hAnsi="Proxima Nova" w:cs="Arial"/>
              </w:rPr>
              <w:t>       Deferred tax liabilities (net)</w:t>
            </w:r>
          </w:p>
        </w:tc>
        <w:tc>
          <w:tcPr>
            <w:tcW w:w="1040" w:type="dxa"/>
            <w:tcBorders>
              <w:top w:val="nil"/>
              <w:left w:val="nil"/>
              <w:bottom w:val="single" w:sz="8" w:space="0" w:color="auto"/>
              <w:right w:val="single" w:sz="8" w:space="0" w:color="auto"/>
            </w:tcBorders>
            <w:noWrap/>
            <w:vAlign w:val="center"/>
            <w:hideMark/>
          </w:tcPr>
          <w:p w14:paraId="3C2E42C1" w14:textId="77777777" w:rsidR="002D4775" w:rsidRPr="0076597D" w:rsidRDefault="002D4775" w:rsidP="00005E30">
            <w:pPr>
              <w:jc w:val="center"/>
              <w:rPr>
                <w:rFonts w:ascii="Proxima Nova" w:hAnsi="Proxima Nova" w:cs="Arial"/>
                <w:bCs/>
              </w:rPr>
            </w:pPr>
            <w:r w:rsidRPr="0076597D">
              <w:rPr>
                <w:rFonts w:ascii="Proxima Nova" w:hAnsi="Proxima Nova" w:cs="Arial"/>
                <w:bCs/>
              </w:rPr>
              <w:t>250</w:t>
            </w:r>
          </w:p>
        </w:tc>
        <w:tc>
          <w:tcPr>
            <w:tcW w:w="2026" w:type="dxa"/>
            <w:tcBorders>
              <w:top w:val="nil"/>
              <w:left w:val="nil"/>
              <w:bottom w:val="single" w:sz="8" w:space="0" w:color="auto"/>
              <w:right w:val="single" w:sz="8" w:space="0" w:color="auto"/>
            </w:tcBorders>
            <w:noWrap/>
            <w:vAlign w:val="center"/>
            <w:hideMark/>
          </w:tcPr>
          <w:p w14:paraId="55C3AECB" w14:textId="77777777" w:rsidR="002D4775" w:rsidRPr="0076597D" w:rsidRDefault="002D4775" w:rsidP="00005E30">
            <w:pPr>
              <w:jc w:val="center"/>
              <w:rPr>
                <w:rFonts w:ascii="Proxima Nova" w:hAnsi="Proxima Nova" w:cs="Arial"/>
                <w:bCs/>
              </w:rPr>
            </w:pPr>
            <w:r w:rsidRPr="0076597D">
              <w:rPr>
                <w:rFonts w:ascii="Proxima Nova" w:hAnsi="Proxima Nova" w:cs="Arial"/>
                <w:bCs/>
              </w:rPr>
              <w:t>210</w:t>
            </w:r>
          </w:p>
        </w:tc>
      </w:tr>
      <w:tr w:rsidR="0035100D" w:rsidRPr="0076597D" w14:paraId="2CEA0052"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074CAE7E" w14:textId="77777777" w:rsidR="002D4775" w:rsidRPr="0076597D" w:rsidRDefault="002D4775" w:rsidP="00005E30">
            <w:pPr>
              <w:rPr>
                <w:rFonts w:ascii="Proxima Nova" w:hAnsi="Proxima Nova" w:cs="Arial"/>
              </w:rPr>
            </w:pPr>
            <w:r w:rsidRPr="0076597D">
              <w:rPr>
                <w:rFonts w:ascii="Proxima Nova" w:hAnsi="Proxima Nova" w:cs="Arial"/>
              </w:rPr>
              <w:t xml:space="preserve">       Long-term provisions </w:t>
            </w:r>
          </w:p>
        </w:tc>
        <w:tc>
          <w:tcPr>
            <w:tcW w:w="1040" w:type="dxa"/>
            <w:tcBorders>
              <w:top w:val="nil"/>
              <w:left w:val="nil"/>
              <w:bottom w:val="single" w:sz="8" w:space="0" w:color="auto"/>
              <w:right w:val="single" w:sz="8" w:space="0" w:color="auto"/>
            </w:tcBorders>
            <w:noWrap/>
            <w:vAlign w:val="center"/>
            <w:hideMark/>
          </w:tcPr>
          <w:p w14:paraId="23CEDCEF" w14:textId="77777777" w:rsidR="002D4775" w:rsidRPr="0076597D" w:rsidRDefault="002D4775" w:rsidP="00005E30">
            <w:pPr>
              <w:jc w:val="center"/>
              <w:rPr>
                <w:rFonts w:ascii="Proxima Nova" w:hAnsi="Proxima Nova" w:cs="Arial"/>
                <w:bCs/>
              </w:rPr>
            </w:pPr>
            <w:r w:rsidRPr="0076597D">
              <w:rPr>
                <w:rFonts w:ascii="Proxima Nova" w:hAnsi="Proxima Nova" w:cs="Arial"/>
                <w:bCs/>
              </w:rPr>
              <w:t>340</w:t>
            </w:r>
          </w:p>
        </w:tc>
        <w:tc>
          <w:tcPr>
            <w:tcW w:w="2026" w:type="dxa"/>
            <w:tcBorders>
              <w:top w:val="nil"/>
              <w:left w:val="nil"/>
              <w:bottom w:val="single" w:sz="8" w:space="0" w:color="auto"/>
              <w:right w:val="single" w:sz="8" w:space="0" w:color="auto"/>
            </w:tcBorders>
            <w:noWrap/>
            <w:vAlign w:val="center"/>
            <w:hideMark/>
          </w:tcPr>
          <w:p w14:paraId="51FE8966" w14:textId="77777777" w:rsidR="002D4775" w:rsidRPr="0076597D" w:rsidRDefault="002D4775" w:rsidP="00005E30">
            <w:pPr>
              <w:jc w:val="center"/>
              <w:rPr>
                <w:rFonts w:ascii="Proxima Nova" w:hAnsi="Proxima Nova" w:cs="Arial"/>
                <w:bCs/>
              </w:rPr>
            </w:pPr>
            <w:r w:rsidRPr="0076597D">
              <w:rPr>
                <w:rFonts w:ascii="Proxima Nova" w:hAnsi="Proxima Nova" w:cs="Arial"/>
                <w:bCs/>
              </w:rPr>
              <w:t>310</w:t>
            </w:r>
          </w:p>
        </w:tc>
      </w:tr>
      <w:tr w:rsidR="0035100D" w:rsidRPr="0076597D" w14:paraId="3F8A05F3"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281B23B4" w14:textId="77777777" w:rsidR="002D4775" w:rsidRPr="0076597D" w:rsidRDefault="002D4775" w:rsidP="00005E30">
            <w:pPr>
              <w:rPr>
                <w:rFonts w:ascii="Proxima Nova" w:hAnsi="Proxima Nova" w:cs="Arial"/>
                <w:bCs/>
              </w:rPr>
            </w:pPr>
            <w:r w:rsidRPr="0076597D">
              <w:rPr>
                <w:rFonts w:ascii="Proxima Nova" w:hAnsi="Proxima Nova" w:cs="Arial"/>
                <w:bCs/>
              </w:rPr>
              <w:t xml:space="preserve">       Current Liabilities </w:t>
            </w:r>
          </w:p>
        </w:tc>
        <w:tc>
          <w:tcPr>
            <w:tcW w:w="1040" w:type="dxa"/>
            <w:tcBorders>
              <w:top w:val="nil"/>
              <w:left w:val="nil"/>
              <w:bottom w:val="single" w:sz="8" w:space="0" w:color="auto"/>
              <w:right w:val="single" w:sz="8" w:space="0" w:color="auto"/>
            </w:tcBorders>
            <w:noWrap/>
            <w:vAlign w:val="center"/>
            <w:hideMark/>
          </w:tcPr>
          <w:p w14:paraId="34358908" w14:textId="77777777" w:rsidR="002D4775" w:rsidRPr="0076597D" w:rsidRDefault="002D4775" w:rsidP="00005E30">
            <w:pPr>
              <w:jc w:val="center"/>
              <w:rPr>
                <w:rFonts w:ascii="Proxima Nova" w:hAnsi="Proxima Nova" w:cs="Arial"/>
                <w:bCs/>
              </w:rPr>
            </w:pPr>
            <w:r w:rsidRPr="0076597D">
              <w:rPr>
                <w:rFonts w:ascii="Proxima Nova" w:hAnsi="Proxima Nova" w:cs="Arial"/>
                <w:bCs/>
              </w:rPr>
              <w:t>2420</w:t>
            </w:r>
          </w:p>
        </w:tc>
        <w:tc>
          <w:tcPr>
            <w:tcW w:w="2026" w:type="dxa"/>
            <w:tcBorders>
              <w:top w:val="nil"/>
              <w:left w:val="nil"/>
              <w:bottom w:val="single" w:sz="8" w:space="0" w:color="auto"/>
              <w:right w:val="single" w:sz="8" w:space="0" w:color="auto"/>
            </w:tcBorders>
            <w:noWrap/>
            <w:vAlign w:val="center"/>
            <w:hideMark/>
          </w:tcPr>
          <w:p w14:paraId="04D6CD2E" w14:textId="77777777" w:rsidR="002D4775" w:rsidRPr="0076597D" w:rsidRDefault="002D4775" w:rsidP="00005E30">
            <w:pPr>
              <w:jc w:val="center"/>
              <w:rPr>
                <w:rFonts w:ascii="Proxima Nova" w:hAnsi="Proxima Nova" w:cs="Arial"/>
                <w:bCs/>
              </w:rPr>
            </w:pPr>
            <w:r w:rsidRPr="0076597D">
              <w:rPr>
                <w:rFonts w:ascii="Proxima Nova" w:hAnsi="Proxima Nova" w:cs="Arial"/>
                <w:bCs/>
              </w:rPr>
              <w:t>2200</w:t>
            </w:r>
          </w:p>
        </w:tc>
      </w:tr>
      <w:tr w:rsidR="0035100D" w:rsidRPr="0076597D" w14:paraId="68B87589" w14:textId="77777777" w:rsidTr="00005E30">
        <w:trPr>
          <w:trHeight w:val="300"/>
        </w:trPr>
        <w:tc>
          <w:tcPr>
            <w:tcW w:w="6646" w:type="dxa"/>
            <w:tcBorders>
              <w:top w:val="nil"/>
              <w:left w:val="single" w:sz="8" w:space="0" w:color="auto"/>
              <w:bottom w:val="single" w:sz="4" w:space="0" w:color="auto"/>
              <w:right w:val="single" w:sz="4" w:space="0" w:color="auto"/>
            </w:tcBorders>
            <w:noWrap/>
            <w:vAlign w:val="bottom"/>
            <w:hideMark/>
          </w:tcPr>
          <w:p w14:paraId="2D130382" w14:textId="77777777" w:rsidR="002D4775" w:rsidRPr="0076597D" w:rsidRDefault="002D4775" w:rsidP="00005E30">
            <w:pPr>
              <w:rPr>
                <w:rFonts w:ascii="Proxima Nova" w:hAnsi="Proxima Nova" w:cs="Arial"/>
              </w:rPr>
            </w:pPr>
            <w:r w:rsidRPr="0076597D">
              <w:rPr>
                <w:rFonts w:ascii="Proxima Nova" w:hAnsi="Proxima Nova" w:cs="Arial"/>
              </w:rPr>
              <w:t>      </w:t>
            </w:r>
            <w:r w:rsidR="00FA2D4A" w:rsidRPr="0076597D">
              <w:rPr>
                <w:rFonts w:ascii="Proxima Nova" w:hAnsi="Proxima Nova" w:cs="Arial"/>
              </w:rPr>
              <w:t>Borrowings</w:t>
            </w:r>
            <w:r w:rsidR="00FA2D4A" w:rsidRPr="0076597D">
              <w:rPr>
                <w:rFonts w:ascii="Proxima Nova" w:hAnsi="Proxima Nova" w:cs="Arial"/>
                <w:vertAlign w:val="superscript"/>
              </w:rPr>
              <w:t xml:space="preserve"> </w:t>
            </w:r>
          </w:p>
        </w:tc>
        <w:tc>
          <w:tcPr>
            <w:tcW w:w="1040" w:type="dxa"/>
            <w:tcBorders>
              <w:top w:val="nil"/>
              <w:left w:val="nil"/>
              <w:bottom w:val="single" w:sz="8" w:space="0" w:color="auto"/>
              <w:right w:val="single" w:sz="8" w:space="0" w:color="auto"/>
            </w:tcBorders>
            <w:noWrap/>
            <w:vAlign w:val="center"/>
            <w:hideMark/>
          </w:tcPr>
          <w:p w14:paraId="4D7A6FF6" w14:textId="77777777" w:rsidR="002D4775" w:rsidRPr="0076597D" w:rsidRDefault="002D4775" w:rsidP="00005E30">
            <w:pPr>
              <w:jc w:val="center"/>
              <w:rPr>
                <w:rFonts w:ascii="Proxima Nova" w:hAnsi="Proxima Nova" w:cs="Arial"/>
                <w:bCs/>
              </w:rPr>
            </w:pPr>
            <w:r w:rsidRPr="0076597D">
              <w:rPr>
                <w:rFonts w:ascii="Proxima Nova" w:hAnsi="Proxima Nova" w:cs="Arial"/>
                <w:bCs/>
              </w:rPr>
              <w:t>1300</w:t>
            </w:r>
          </w:p>
        </w:tc>
        <w:tc>
          <w:tcPr>
            <w:tcW w:w="2026" w:type="dxa"/>
            <w:tcBorders>
              <w:top w:val="nil"/>
              <w:left w:val="nil"/>
              <w:bottom w:val="single" w:sz="8" w:space="0" w:color="auto"/>
              <w:right w:val="single" w:sz="8" w:space="0" w:color="auto"/>
            </w:tcBorders>
            <w:noWrap/>
            <w:vAlign w:val="center"/>
            <w:hideMark/>
          </w:tcPr>
          <w:p w14:paraId="6D26131F" w14:textId="77777777" w:rsidR="002D4775" w:rsidRPr="0076597D" w:rsidRDefault="002D4775" w:rsidP="00005E30">
            <w:pPr>
              <w:jc w:val="center"/>
              <w:rPr>
                <w:rFonts w:ascii="Proxima Nova" w:hAnsi="Proxima Nova" w:cs="Arial"/>
                <w:bCs/>
              </w:rPr>
            </w:pPr>
            <w:r w:rsidRPr="0076597D">
              <w:rPr>
                <w:rFonts w:ascii="Proxima Nova" w:hAnsi="Proxima Nova" w:cs="Arial"/>
                <w:bCs/>
              </w:rPr>
              <w:t>1200</w:t>
            </w:r>
          </w:p>
        </w:tc>
      </w:tr>
      <w:tr w:rsidR="0035100D" w:rsidRPr="0076597D" w14:paraId="68EDBE23"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0781EA8E" w14:textId="77777777" w:rsidR="002D4775" w:rsidRPr="0076597D" w:rsidRDefault="002D4775" w:rsidP="00005E30">
            <w:pPr>
              <w:rPr>
                <w:rFonts w:ascii="Proxima Nova" w:hAnsi="Proxima Nova" w:cs="Arial"/>
              </w:rPr>
            </w:pPr>
            <w:r w:rsidRPr="0076597D">
              <w:rPr>
                <w:rFonts w:ascii="Proxima Nova" w:hAnsi="Proxima Nova" w:cs="Arial"/>
              </w:rPr>
              <w:t>       Trade payables</w:t>
            </w:r>
          </w:p>
        </w:tc>
        <w:tc>
          <w:tcPr>
            <w:tcW w:w="1040" w:type="dxa"/>
            <w:tcBorders>
              <w:top w:val="nil"/>
              <w:left w:val="nil"/>
              <w:bottom w:val="single" w:sz="8" w:space="0" w:color="auto"/>
              <w:right w:val="single" w:sz="8" w:space="0" w:color="auto"/>
            </w:tcBorders>
            <w:noWrap/>
            <w:vAlign w:val="center"/>
            <w:hideMark/>
          </w:tcPr>
          <w:p w14:paraId="1E0FFEA3" w14:textId="77777777" w:rsidR="002D4775" w:rsidRPr="0076597D" w:rsidRDefault="002D4775" w:rsidP="00005E30">
            <w:pPr>
              <w:jc w:val="center"/>
              <w:rPr>
                <w:rFonts w:ascii="Proxima Nova" w:hAnsi="Proxima Nova" w:cs="Arial"/>
                <w:bCs/>
              </w:rPr>
            </w:pPr>
            <w:r w:rsidRPr="0076597D">
              <w:rPr>
                <w:rFonts w:ascii="Proxima Nova" w:hAnsi="Proxima Nova" w:cs="Arial"/>
                <w:bCs/>
              </w:rPr>
              <w:t>900</w:t>
            </w:r>
          </w:p>
        </w:tc>
        <w:tc>
          <w:tcPr>
            <w:tcW w:w="2026" w:type="dxa"/>
            <w:tcBorders>
              <w:top w:val="nil"/>
              <w:left w:val="nil"/>
              <w:bottom w:val="single" w:sz="8" w:space="0" w:color="auto"/>
              <w:right w:val="single" w:sz="8" w:space="0" w:color="auto"/>
            </w:tcBorders>
            <w:noWrap/>
            <w:vAlign w:val="center"/>
            <w:hideMark/>
          </w:tcPr>
          <w:p w14:paraId="66A87DC4" w14:textId="77777777" w:rsidR="002D4775" w:rsidRPr="0076597D" w:rsidRDefault="002D4775" w:rsidP="00005E30">
            <w:pPr>
              <w:jc w:val="center"/>
              <w:rPr>
                <w:rFonts w:ascii="Proxima Nova" w:hAnsi="Proxima Nova" w:cs="Arial"/>
                <w:bCs/>
              </w:rPr>
            </w:pPr>
            <w:r w:rsidRPr="0076597D">
              <w:rPr>
                <w:rFonts w:ascii="Proxima Nova" w:hAnsi="Proxima Nova" w:cs="Arial"/>
                <w:bCs/>
              </w:rPr>
              <w:t>860</w:t>
            </w:r>
          </w:p>
        </w:tc>
      </w:tr>
      <w:tr w:rsidR="0035100D" w:rsidRPr="0076597D" w14:paraId="6B03820D"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03A4412D" w14:textId="77777777" w:rsidR="002D4775" w:rsidRPr="0076597D" w:rsidRDefault="002D4775" w:rsidP="00005E30">
            <w:pPr>
              <w:rPr>
                <w:rFonts w:ascii="Proxima Nova" w:hAnsi="Proxima Nova" w:cs="Arial"/>
              </w:rPr>
            </w:pPr>
            <w:r w:rsidRPr="0076597D">
              <w:rPr>
                <w:rFonts w:ascii="Proxima Nova" w:hAnsi="Proxima Nova" w:cs="Arial"/>
              </w:rPr>
              <w:t xml:space="preserve">       Other current liabilities </w:t>
            </w:r>
          </w:p>
        </w:tc>
        <w:tc>
          <w:tcPr>
            <w:tcW w:w="1040" w:type="dxa"/>
            <w:tcBorders>
              <w:top w:val="nil"/>
              <w:left w:val="nil"/>
              <w:bottom w:val="single" w:sz="8" w:space="0" w:color="auto"/>
              <w:right w:val="single" w:sz="8" w:space="0" w:color="auto"/>
            </w:tcBorders>
            <w:noWrap/>
            <w:vAlign w:val="center"/>
            <w:hideMark/>
          </w:tcPr>
          <w:p w14:paraId="4F650382" w14:textId="77777777" w:rsidR="002D4775" w:rsidRPr="0076597D" w:rsidRDefault="002D4775" w:rsidP="00005E30">
            <w:pPr>
              <w:jc w:val="center"/>
              <w:rPr>
                <w:rFonts w:ascii="Proxima Nova" w:hAnsi="Proxima Nova" w:cs="Arial"/>
                <w:bCs/>
              </w:rPr>
            </w:pPr>
            <w:r w:rsidRPr="0076597D">
              <w:rPr>
                <w:rFonts w:ascii="Proxima Nova" w:hAnsi="Proxima Nova" w:cs="Arial"/>
                <w:bCs/>
              </w:rPr>
              <w:t>170</w:t>
            </w:r>
          </w:p>
        </w:tc>
        <w:tc>
          <w:tcPr>
            <w:tcW w:w="2026" w:type="dxa"/>
            <w:tcBorders>
              <w:top w:val="nil"/>
              <w:left w:val="nil"/>
              <w:bottom w:val="single" w:sz="8" w:space="0" w:color="auto"/>
              <w:right w:val="single" w:sz="8" w:space="0" w:color="auto"/>
            </w:tcBorders>
            <w:noWrap/>
            <w:vAlign w:val="center"/>
            <w:hideMark/>
          </w:tcPr>
          <w:p w14:paraId="714479DA" w14:textId="77777777" w:rsidR="002D4775" w:rsidRPr="0076597D" w:rsidRDefault="002D4775" w:rsidP="00005E30">
            <w:pPr>
              <w:jc w:val="center"/>
              <w:rPr>
                <w:rFonts w:ascii="Proxima Nova" w:hAnsi="Proxima Nova" w:cs="Arial"/>
                <w:bCs/>
              </w:rPr>
            </w:pPr>
            <w:r w:rsidRPr="0076597D">
              <w:rPr>
                <w:rFonts w:ascii="Proxima Nova" w:hAnsi="Proxima Nova" w:cs="Arial"/>
                <w:bCs/>
              </w:rPr>
              <w:t>100</w:t>
            </w:r>
          </w:p>
        </w:tc>
      </w:tr>
      <w:tr w:rsidR="0035100D" w:rsidRPr="0076597D" w14:paraId="3BFDA94A"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00A10F42" w14:textId="77777777" w:rsidR="002D4775" w:rsidRPr="0076597D" w:rsidRDefault="002D4775" w:rsidP="00005E30">
            <w:pPr>
              <w:rPr>
                <w:rFonts w:ascii="Proxima Nova" w:hAnsi="Proxima Nova" w:cs="Arial"/>
              </w:rPr>
            </w:pPr>
            <w:r w:rsidRPr="0076597D">
              <w:rPr>
                <w:rFonts w:ascii="Proxima Nova" w:hAnsi="Proxima Nova" w:cs="Arial"/>
              </w:rPr>
              <w:t>        Short-term provisions</w:t>
            </w:r>
          </w:p>
        </w:tc>
        <w:tc>
          <w:tcPr>
            <w:tcW w:w="1040" w:type="dxa"/>
            <w:tcBorders>
              <w:top w:val="nil"/>
              <w:left w:val="nil"/>
              <w:bottom w:val="single" w:sz="8" w:space="0" w:color="auto"/>
              <w:right w:val="single" w:sz="8" w:space="0" w:color="auto"/>
            </w:tcBorders>
            <w:noWrap/>
            <w:vAlign w:val="center"/>
            <w:hideMark/>
          </w:tcPr>
          <w:p w14:paraId="3DD3050F" w14:textId="77777777" w:rsidR="002D4775" w:rsidRPr="0076597D" w:rsidRDefault="002D4775" w:rsidP="00005E30">
            <w:pPr>
              <w:jc w:val="center"/>
              <w:rPr>
                <w:rFonts w:ascii="Proxima Nova" w:hAnsi="Proxima Nova" w:cs="Arial"/>
                <w:bCs/>
              </w:rPr>
            </w:pPr>
            <w:r w:rsidRPr="0076597D">
              <w:rPr>
                <w:rFonts w:ascii="Proxima Nova" w:hAnsi="Proxima Nova" w:cs="Arial"/>
                <w:bCs/>
              </w:rPr>
              <w:t>50</w:t>
            </w:r>
          </w:p>
        </w:tc>
        <w:tc>
          <w:tcPr>
            <w:tcW w:w="2026" w:type="dxa"/>
            <w:tcBorders>
              <w:top w:val="nil"/>
              <w:left w:val="nil"/>
              <w:bottom w:val="single" w:sz="8" w:space="0" w:color="auto"/>
              <w:right w:val="single" w:sz="8" w:space="0" w:color="auto"/>
            </w:tcBorders>
            <w:noWrap/>
            <w:vAlign w:val="center"/>
            <w:hideMark/>
          </w:tcPr>
          <w:p w14:paraId="6375DF20" w14:textId="77777777" w:rsidR="002D4775" w:rsidRPr="0076597D" w:rsidRDefault="002D4775" w:rsidP="00005E30">
            <w:pPr>
              <w:jc w:val="center"/>
              <w:rPr>
                <w:rFonts w:ascii="Proxima Nova" w:hAnsi="Proxima Nova" w:cs="Arial"/>
                <w:bCs/>
              </w:rPr>
            </w:pPr>
            <w:r w:rsidRPr="0076597D">
              <w:rPr>
                <w:rFonts w:ascii="Proxima Nova" w:hAnsi="Proxima Nova" w:cs="Arial"/>
                <w:bCs/>
              </w:rPr>
              <w:t>40</w:t>
            </w:r>
          </w:p>
        </w:tc>
      </w:tr>
      <w:tr w:rsidR="0035100D" w:rsidRPr="0076597D" w14:paraId="647BF9FB"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0D544D7C" w14:textId="77777777" w:rsidR="002D4775" w:rsidRPr="0076597D" w:rsidRDefault="002D4775" w:rsidP="00005E30">
            <w:pPr>
              <w:rPr>
                <w:rFonts w:ascii="Proxima Nova" w:hAnsi="Proxima Nova" w:cs="Arial"/>
              </w:rPr>
            </w:pPr>
            <w:r w:rsidRPr="0076597D">
              <w:rPr>
                <w:rFonts w:ascii="Proxima Nova" w:hAnsi="Proxima Nova" w:cs="Arial"/>
              </w:rPr>
              <w:t> </w:t>
            </w:r>
          </w:p>
        </w:tc>
        <w:tc>
          <w:tcPr>
            <w:tcW w:w="1040" w:type="dxa"/>
            <w:tcBorders>
              <w:top w:val="nil"/>
              <w:left w:val="nil"/>
              <w:bottom w:val="single" w:sz="8" w:space="0" w:color="auto"/>
              <w:right w:val="single" w:sz="8" w:space="0" w:color="auto"/>
            </w:tcBorders>
            <w:noWrap/>
            <w:vAlign w:val="center"/>
            <w:hideMark/>
          </w:tcPr>
          <w:p w14:paraId="762D3A1A" w14:textId="77777777" w:rsidR="002D4775" w:rsidRPr="0076597D" w:rsidRDefault="002D4775" w:rsidP="00005E30">
            <w:pPr>
              <w:jc w:val="center"/>
              <w:rPr>
                <w:rFonts w:ascii="Proxima Nova" w:hAnsi="Proxima Nova" w:cs="Arial"/>
                <w:bCs/>
              </w:rPr>
            </w:pPr>
            <w:r w:rsidRPr="0076597D">
              <w:rPr>
                <w:rFonts w:ascii="Proxima Nova" w:hAnsi="Proxima Nova" w:cs="Arial"/>
                <w:bCs/>
              </w:rPr>
              <w:t>11210</w:t>
            </w:r>
          </w:p>
        </w:tc>
        <w:tc>
          <w:tcPr>
            <w:tcW w:w="2026" w:type="dxa"/>
            <w:tcBorders>
              <w:top w:val="nil"/>
              <w:left w:val="nil"/>
              <w:bottom w:val="single" w:sz="8" w:space="0" w:color="auto"/>
              <w:right w:val="single" w:sz="8" w:space="0" w:color="auto"/>
            </w:tcBorders>
            <w:noWrap/>
            <w:vAlign w:val="center"/>
            <w:hideMark/>
          </w:tcPr>
          <w:p w14:paraId="401AF028" w14:textId="77777777" w:rsidR="002D4775" w:rsidRPr="0076597D" w:rsidRDefault="002D4775" w:rsidP="00005E30">
            <w:pPr>
              <w:jc w:val="center"/>
              <w:rPr>
                <w:rFonts w:ascii="Proxima Nova" w:hAnsi="Proxima Nova" w:cs="Arial"/>
                <w:bCs/>
              </w:rPr>
            </w:pPr>
            <w:r w:rsidRPr="0076597D">
              <w:rPr>
                <w:rFonts w:ascii="Proxima Nova" w:hAnsi="Proxima Nova" w:cs="Arial"/>
                <w:bCs/>
              </w:rPr>
              <w:t>10020</w:t>
            </w:r>
          </w:p>
        </w:tc>
      </w:tr>
      <w:tr w:rsidR="0035100D" w:rsidRPr="0076597D" w14:paraId="3BB3ED6A" w14:textId="77777777" w:rsidTr="00005E30">
        <w:trPr>
          <w:trHeight w:val="315"/>
        </w:trPr>
        <w:tc>
          <w:tcPr>
            <w:tcW w:w="6646" w:type="dxa"/>
            <w:tcBorders>
              <w:top w:val="nil"/>
              <w:left w:val="single" w:sz="8" w:space="0" w:color="auto"/>
              <w:bottom w:val="single" w:sz="4" w:space="0" w:color="auto"/>
              <w:right w:val="single" w:sz="4" w:space="0" w:color="auto"/>
            </w:tcBorders>
            <w:noWrap/>
            <w:vAlign w:val="bottom"/>
            <w:hideMark/>
          </w:tcPr>
          <w:p w14:paraId="03320F05" w14:textId="77777777" w:rsidR="002D4775" w:rsidRPr="0076597D" w:rsidRDefault="002D4775" w:rsidP="00005E30">
            <w:pPr>
              <w:rPr>
                <w:rFonts w:ascii="Proxima Nova" w:hAnsi="Proxima Nova" w:cs="Arial"/>
                <w:bCs/>
                <w:sz w:val="22"/>
              </w:rPr>
            </w:pPr>
            <w:r w:rsidRPr="0076597D">
              <w:rPr>
                <w:rFonts w:ascii="Proxima Nova" w:hAnsi="Proxima Nova" w:cs="Arial"/>
                <w:bCs/>
                <w:sz w:val="22"/>
              </w:rPr>
              <w:t>ASSETS</w:t>
            </w:r>
          </w:p>
        </w:tc>
        <w:tc>
          <w:tcPr>
            <w:tcW w:w="1040" w:type="dxa"/>
            <w:tcBorders>
              <w:top w:val="nil"/>
              <w:left w:val="nil"/>
              <w:bottom w:val="single" w:sz="8" w:space="0" w:color="auto"/>
              <w:right w:val="single" w:sz="8" w:space="0" w:color="auto"/>
            </w:tcBorders>
            <w:noWrap/>
            <w:vAlign w:val="center"/>
            <w:hideMark/>
          </w:tcPr>
          <w:p w14:paraId="3276D775" w14:textId="77777777" w:rsidR="002D4775" w:rsidRPr="0076597D" w:rsidRDefault="002D4775" w:rsidP="00005E30">
            <w:pPr>
              <w:jc w:val="center"/>
              <w:rPr>
                <w:rFonts w:ascii="Proxima Nova" w:hAnsi="Proxima Nova" w:cs="Arial"/>
                <w:bCs/>
              </w:rPr>
            </w:pPr>
            <w:r w:rsidRPr="0076597D">
              <w:rPr>
                <w:rFonts w:ascii="Proxima Nova" w:hAnsi="Proxima Nova" w:cs="Arial"/>
                <w:bCs/>
              </w:rPr>
              <w:t> </w:t>
            </w:r>
          </w:p>
        </w:tc>
        <w:tc>
          <w:tcPr>
            <w:tcW w:w="2026" w:type="dxa"/>
            <w:tcBorders>
              <w:top w:val="nil"/>
              <w:left w:val="nil"/>
              <w:bottom w:val="single" w:sz="8" w:space="0" w:color="auto"/>
              <w:right w:val="single" w:sz="8" w:space="0" w:color="auto"/>
            </w:tcBorders>
            <w:noWrap/>
            <w:vAlign w:val="center"/>
            <w:hideMark/>
          </w:tcPr>
          <w:p w14:paraId="14347688" w14:textId="77777777" w:rsidR="002D4775" w:rsidRPr="0076597D" w:rsidRDefault="002D4775" w:rsidP="00005E30">
            <w:pPr>
              <w:jc w:val="center"/>
              <w:rPr>
                <w:rFonts w:ascii="Proxima Nova" w:hAnsi="Proxima Nova" w:cs="Arial"/>
                <w:bCs/>
              </w:rPr>
            </w:pPr>
            <w:r w:rsidRPr="0076597D">
              <w:rPr>
                <w:rFonts w:ascii="Proxima Nova" w:hAnsi="Proxima Nova" w:cs="Arial"/>
                <w:bCs/>
              </w:rPr>
              <w:t> </w:t>
            </w:r>
          </w:p>
        </w:tc>
      </w:tr>
      <w:tr w:rsidR="0035100D" w:rsidRPr="0076597D" w14:paraId="5E5928BB"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00A7C338" w14:textId="77777777" w:rsidR="002D4775" w:rsidRPr="0076597D" w:rsidRDefault="002D4775" w:rsidP="00005E30">
            <w:pPr>
              <w:rPr>
                <w:rFonts w:ascii="Proxima Nova" w:hAnsi="Proxima Nova" w:cs="Arial"/>
                <w:bCs/>
              </w:rPr>
            </w:pPr>
            <w:r w:rsidRPr="0076597D">
              <w:rPr>
                <w:rFonts w:ascii="Proxima Nova" w:hAnsi="Proxima Nova" w:cs="Arial"/>
                <w:bCs/>
              </w:rPr>
              <w:t>        Non-current Assets</w:t>
            </w:r>
          </w:p>
        </w:tc>
        <w:tc>
          <w:tcPr>
            <w:tcW w:w="1040" w:type="dxa"/>
            <w:tcBorders>
              <w:top w:val="nil"/>
              <w:left w:val="nil"/>
              <w:bottom w:val="single" w:sz="8" w:space="0" w:color="auto"/>
              <w:right w:val="single" w:sz="8" w:space="0" w:color="auto"/>
            </w:tcBorders>
            <w:noWrap/>
            <w:vAlign w:val="center"/>
            <w:hideMark/>
          </w:tcPr>
          <w:p w14:paraId="3EF8E84D" w14:textId="77777777" w:rsidR="002D4775" w:rsidRPr="0076597D" w:rsidRDefault="002D4775" w:rsidP="00005E30">
            <w:pPr>
              <w:jc w:val="center"/>
              <w:rPr>
                <w:rFonts w:ascii="Proxima Nova" w:hAnsi="Proxima Nova" w:cs="Arial"/>
                <w:bCs/>
              </w:rPr>
            </w:pPr>
            <w:r w:rsidRPr="0076597D">
              <w:rPr>
                <w:rFonts w:ascii="Proxima Nova" w:hAnsi="Proxima Nova" w:cs="Arial"/>
                <w:bCs/>
              </w:rPr>
              <w:t>4500</w:t>
            </w:r>
          </w:p>
        </w:tc>
        <w:tc>
          <w:tcPr>
            <w:tcW w:w="2026" w:type="dxa"/>
            <w:tcBorders>
              <w:top w:val="nil"/>
              <w:left w:val="nil"/>
              <w:bottom w:val="single" w:sz="8" w:space="0" w:color="auto"/>
              <w:right w:val="single" w:sz="8" w:space="0" w:color="auto"/>
            </w:tcBorders>
            <w:noWrap/>
            <w:vAlign w:val="center"/>
            <w:hideMark/>
          </w:tcPr>
          <w:p w14:paraId="6DF4AB36" w14:textId="77777777" w:rsidR="002D4775" w:rsidRPr="0076597D" w:rsidRDefault="002D4775" w:rsidP="00005E30">
            <w:pPr>
              <w:jc w:val="center"/>
              <w:rPr>
                <w:rFonts w:ascii="Proxima Nova" w:hAnsi="Proxima Nova" w:cs="Arial"/>
                <w:bCs/>
              </w:rPr>
            </w:pPr>
            <w:r w:rsidRPr="0076597D">
              <w:rPr>
                <w:rFonts w:ascii="Proxima Nova" w:hAnsi="Proxima Nova" w:cs="Arial"/>
                <w:bCs/>
              </w:rPr>
              <w:t>4023</w:t>
            </w:r>
          </w:p>
        </w:tc>
      </w:tr>
      <w:tr w:rsidR="0035100D" w:rsidRPr="0076597D" w14:paraId="24A6B4FA"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1D7C805A" w14:textId="77777777" w:rsidR="002D4775" w:rsidRPr="0076597D" w:rsidRDefault="002D4775" w:rsidP="00005E30">
            <w:pPr>
              <w:rPr>
                <w:rFonts w:ascii="Proxima Nova" w:hAnsi="Proxima Nova" w:cs="Arial"/>
              </w:rPr>
            </w:pPr>
            <w:r w:rsidRPr="0076597D">
              <w:rPr>
                <w:rFonts w:ascii="Proxima Nova" w:hAnsi="Proxima Nova" w:cs="Arial"/>
              </w:rPr>
              <w:t>       </w:t>
            </w:r>
            <w:r w:rsidR="00FA2D4A" w:rsidRPr="0076597D">
              <w:rPr>
                <w:rFonts w:ascii="Proxima Nova" w:hAnsi="Proxima Nova" w:cs="Arial"/>
              </w:rPr>
              <w:t>Property, plant &amp; equipment</w:t>
            </w:r>
          </w:p>
        </w:tc>
        <w:tc>
          <w:tcPr>
            <w:tcW w:w="1040" w:type="dxa"/>
            <w:tcBorders>
              <w:top w:val="nil"/>
              <w:left w:val="nil"/>
              <w:bottom w:val="single" w:sz="8" w:space="0" w:color="auto"/>
              <w:right w:val="single" w:sz="8" w:space="0" w:color="auto"/>
            </w:tcBorders>
            <w:noWrap/>
            <w:vAlign w:val="center"/>
            <w:hideMark/>
          </w:tcPr>
          <w:p w14:paraId="4C54BE2F" w14:textId="77777777" w:rsidR="002D4775" w:rsidRPr="0076597D" w:rsidRDefault="002D4775" w:rsidP="00005E30">
            <w:pPr>
              <w:jc w:val="center"/>
              <w:rPr>
                <w:rFonts w:ascii="Proxima Nova" w:hAnsi="Proxima Nova" w:cs="Arial"/>
                <w:bCs/>
              </w:rPr>
            </w:pPr>
            <w:r w:rsidRPr="0076597D">
              <w:rPr>
                <w:rFonts w:ascii="Proxima Nova" w:hAnsi="Proxima Nova" w:cs="Arial"/>
                <w:bCs/>
              </w:rPr>
              <w:t>4000</w:t>
            </w:r>
          </w:p>
        </w:tc>
        <w:tc>
          <w:tcPr>
            <w:tcW w:w="2026" w:type="dxa"/>
            <w:tcBorders>
              <w:top w:val="nil"/>
              <w:left w:val="nil"/>
              <w:bottom w:val="single" w:sz="8" w:space="0" w:color="auto"/>
              <w:right w:val="single" w:sz="8" w:space="0" w:color="auto"/>
            </w:tcBorders>
            <w:noWrap/>
            <w:vAlign w:val="center"/>
            <w:hideMark/>
          </w:tcPr>
          <w:p w14:paraId="6A10E178" w14:textId="77777777" w:rsidR="002D4775" w:rsidRPr="0076597D" w:rsidRDefault="002D4775" w:rsidP="00005E30">
            <w:pPr>
              <w:jc w:val="center"/>
              <w:rPr>
                <w:rFonts w:ascii="Proxima Nova" w:hAnsi="Proxima Nova" w:cs="Arial"/>
                <w:bCs/>
              </w:rPr>
            </w:pPr>
            <w:r w:rsidRPr="0076597D">
              <w:rPr>
                <w:rFonts w:ascii="Proxima Nova" w:hAnsi="Proxima Nova" w:cs="Arial"/>
                <w:bCs/>
              </w:rPr>
              <w:t>3623</w:t>
            </w:r>
          </w:p>
        </w:tc>
      </w:tr>
      <w:tr w:rsidR="0035100D" w:rsidRPr="0076597D" w14:paraId="6E40596C"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2A79A261" w14:textId="77777777" w:rsidR="002D4775" w:rsidRPr="0076597D" w:rsidRDefault="002D4775" w:rsidP="00005E30">
            <w:pPr>
              <w:rPr>
                <w:rFonts w:ascii="Proxima Nova" w:hAnsi="Proxima Nova" w:cs="Arial"/>
              </w:rPr>
            </w:pPr>
            <w:r w:rsidRPr="0076597D">
              <w:rPr>
                <w:rFonts w:ascii="Proxima Nova" w:hAnsi="Proxima Nova" w:cs="Arial"/>
              </w:rPr>
              <w:t>       Non-current investments</w:t>
            </w:r>
          </w:p>
        </w:tc>
        <w:tc>
          <w:tcPr>
            <w:tcW w:w="1040" w:type="dxa"/>
            <w:tcBorders>
              <w:top w:val="nil"/>
              <w:left w:val="nil"/>
              <w:bottom w:val="single" w:sz="8" w:space="0" w:color="auto"/>
              <w:right w:val="single" w:sz="8" w:space="0" w:color="auto"/>
            </w:tcBorders>
            <w:noWrap/>
            <w:vAlign w:val="center"/>
            <w:hideMark/>
          </w:tcPr>
          <w:p w14:paraId="175728A0" w14:textId="77777777" w:rsidR="002D4775" w:rsidRPr="0076597D" w:rsidRDefault="002D4775" w:rsidP="00005E30">
            <w:pPr>
              <w:jc w:val="center"/>
              <w:rPr>
                <w:rFonts w:ascii="Proxima Nova" w:hAnsi="Proxima Nova" w:cs="Arial"/>
                <w:bCs/>
              </w:rPr>
            </w:pPr>
            <w:r w:rsidRPr="0076597D">
              <w:rPr>
                <w:rFonts w:ascii="Proxima Nova" w:hAnsi="Proxima Nova" w:cs="Arial"/>
                <w:bCs/>
              </w:rPr>
              <w:t>400</w:t>
            </w:r>
          </w:p>
        </w:tc>
        <w:tc>
          <w:tcPr>
            <w:tcW w:w="2026" w:type="dxa"/>
            <w:tcBorders>
              <w:top w:val="nil"/>
              <w:left w:val="nil"/>
              <w:bottom w:val="single" w:sz="8" w:space="0" w:color="auto"/>
              <w:right w:val="single" w:sz="8" w:space="0" w:color="auto"/>
            </w:tcBorders>
            <w:noWrap/>
            <w:vAlign w:val="center"/>
            <w:hideMark/>
          </w:tcPr>
          <w:p w14:paraId="05BE3D3F" w14:textId="77777777" w:rsidR="002D4775" w:rsidRPr="0076597D" w:rsidRDefault="002D4775" w:rsidP="00005E30">
            <w:pPr>
              <w:jc w:val="center"/>
              <w:rPr>
                <w:rFonts w:ascii="Proxima Nova" w:hAnsi="Proxima Nova" w:cs="Arial"/>
                <w:bCs/>
              </w:rPr>
            </w:pPr>
            <w:r w:rsidRPr="0076597D">
              <w:rPr>
                <w:rFonts w:ascii="Proxima Nova" w:hAnsi="Proxima Nova" w:cs="Arial"/>
                <w:bCs/>
              </w:rPr>
              <w:t>330</w:t>
            </w:r>
          </w:p>
        </w:tc>
      </w:tr>
      <w:tr w:rsidR="0035100D" w:rsidRPr="0076597D" w14:paraId="2D81BEED"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35B385A3" w14:textId="77777777" w:rsidR="002D4775" w:rsidRPr="0076597D" w:rsidRDefault="002D4775" w:rsidP="00005E30">
            <w:pPr>
              <w:rPr>
                <w:rFonts w:ascii="Proxima Nova" w:hAnsi="Proxima Nova" w:cs="Arial"/>
              </w:rPr>
            </w:pPr>
            <w:r w:rsidRPr="0076597D">
              <w:rPr>
                <w:rFonts w:ascii="Proxima Nova" w:hAnsi="Proxima Nova" w:cs="Arial"/>
              </w:rPr>
              <w:t>       Long-term loans and advances</w:t>
            </w:r>
          </w:p>
        </w:tc>
        <w:tc>
          <w:tcPr>
            <w:tcW w:w="1040" w:type="dxa"/>
            <w:tcBorders>
              <w:top w:val="nil"/>
              <w:left w:val="nil"/>
              <w:bottom w:val="single" w:sz="8" w:space="0" w:color="auto"/>
              <w:right w:val="single" w:sz="8" w:space="0" w:color="auto"/>
            </w:tcBorders>
            <w:noWrap/>
            <w:vAlign w:val="center"/>
            <w:hideMark/>
          </w:tcPr>
          <w:p w14:paraId="431A8C5D" w14:textId="77777777" w:rsidR="002D4775" w:rsidRPr="0076597D" w:rsidRDefault="002D4775" w:rsidP="00005E30">
            <w:pPr>
              <w:jc w:val="center"/>
              <w:rPr>
                <w:rFonts w:ascii="Proxima Nova" w:hAnsi="Proxima Nova" w:cs="Arial"/>
                <w:bCs/>
              </w:rPr>
            </w:pPr>
            <w:r w:rsidRPr="0076597D">
              <w:rPr>
                <w:rFonts w:ascii="Proxima Nova" w:hAnsi="Proxima Nova" w:cs="Arial"/>
                <w:bCs/>
              </w:rPr>
              <w:t>100</w:t>
            </w:r>
          </w:p>
        </w:tc>
        <w:tc>
          <w:tcPr>
            <w:tcW w:w="2026" w:type="dxa"/>
            <w:tcBorders>
              <w:top w:val="nil"/>
              <w:left w:val="nil"/>
              <w:bottom w:val="single" w:sz="8" w:space="0" w:color="auto"/>
              <w:right w:val="single" w:sz="8" w:space="0" w:color="auto"/>
            </w:tcBorders>
            <w:noWrap/>
            <w:vAlign w:val="center"/>
            <w:hideMark/>
          </w:tcPr>
          <w:p w14:paraId="6C87B6EE" w14:textId="77777777" w:rsidR="002D4775" w:rsidRPr="0076597D" w:rsidRDefault="002D4775" w:rsidP="00005E30">
            <w:pPr>
              <w:jc w:val="center"/>
              <w:rPr>
                <w:rFonts w:ascii="Proxima Nova" w:hAnsi="Proxima Nova" w:cs="Arial"/>
                <w:bCs/>
              </w:rPr>
            </w:pPr>
            <w:r w:rsidRPr="0076597D">
              <w:rPr>
                <w:rFonts w:ascii="Proxima Nova" w:hAnsi="Proxima Nova" w:cs="Arial"/>
                <w:bCs/>
              </w:rPr>
              <w:t>70</w:t>
            </w:r>
          </w:p>
        </w:tc>
      </w:tr>
      <w:tr w:rsidR="0035100D" w:rsidRPr="0076597D" w14:paraId="7EE479CB"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65864451" w14:textId="77777777" w:rsidR="002D4775" w:rsidRPr="0076597D" w:rsidRDefault="002D4775" w:rsidP="00005E30">
            <w:pPr>
              <w:rPr>
                <w:rFonts w:ascii="Proxima Nova" w:hAnsi="Proxima Nova" w:cs="Arial"/>
                <w:bCs/>
              </w:rPr>
            </w:pPr>
            <w:r w:rsidRPr="0076597D">
              <w:rPr>
                <w:rFonts w:ascii="Proxima Nova" w:hAnsi="Proxima Nova" w:cs="Arial"/>
                <w:bCs/>
              </w:rPr>
              <w:t>        Current Assets</w:t>
            </w:r>
          </w:p>
        </w:tc>
        <w:tc>
          <w:tcPr>
            <w:tcW w:w="1040" w:type="dxa"/>
            <w:tcBorders>
              <w:top w:val="nil"/>
              <w:left w:val="nil"/>
              <w:bottom w:val="single" w:sz="8" w:space="0" w:color="auto"/>
              <w:right w:val="single" w:sz="8" w:space="0" w:color="auto"/>
            </w:tcBorders>
            <w:noWrap/>
            <w:vAlign w:val="center"/>
            <w:hideMark/>
          </w:tcPr>
          <w:p w14:paraId="6AF7B66F" w14:textId="77777777" w:rsidR="002D4775" w:rsidRPr="0076597D" w:rsidRDefault="002D4775" w:rsidP="00005E30">
            <w:pPr>
              <w:jc w:val="center"/>
              <w:rPr>
                <w:rFonts w:ascii="Proxima Nova" w:hAnsi="Proxima Nova" w:cs="Arial"/>
                <w:bCs/>
              </w:rPr>
            </w:pPr>
            <w:r w:rsidRPr="0076597D">
              <w:rPr>
                <w:rFonts w:ascii="Proxima Nova" w:hAnsi="Proxima Nova" w:cs="Arial"/>
                <w:bCs/>
              </w:rPr>
              <w:t>6710</w:t>
            </w:r>
          </w:p>
        </w:tc>
        <w:tc>
          <w:tcPr>
            <w:tcW w:w="2026" w:type="dxa"/>
            <w:tcBorders>
              <w:top w:val="nil"/>
              <w:left w:val="nil"/>
              <w:bottom w:val="single" w:sz="8" w:space="0" w:color="auto"/>
              <w:right w:val="single" w:sz="8" w:space="0" w:color="auto"/>
            </w:tcBorders>
            <w:noWrap/>
            <w:vAlign w:val="center"/>
            <w:hideMark/>
          </w:tcPr>
          <w:p w14:paraId="3C1EA674" w14:textId="77777777" w:rsidR="002D4775" w:rsidRPr="0076597D" w:rsidRDefault="002D4775" w:rsidP="00005E30">
            <w:pPr>
              <w:jc w:val="center"/>
              <w:rPr>
                <w:rFonts w:ascii="Proxima Nova" w:hAnsi="Proxima Nova" w:cs="Arial"/>
                <w:bCs/>
              </w:rPr>
            </w:pPr>
            <w:r w:rsidRPr="0076597D">
              <w:rPr>
                <w:rFonts w:ascii="Proxima Nova" w:hAnsi="Proxima Nova" w:cs="Arial"/>
                <w:bCs/>
              </w:rPr>
              <w:t>5997</w:t>
            </w:r>
          </w:p>
        </w:tc>
      </w:tr>
      <w:tr w:rsidR="0035100D" w:rsidRPr="0076597D" w14:paraId="36240DD8"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1E214FCB" w14:textId="77777777" w:rsidR="002D4775" w:rsidRPr="0076597D" w:rsidRDefault="002D4775" w:rsidP="00005E30">
            <w:pPr>
              <w:rPr>
                <w:rFonts w:ascii="Proxima Nova" w:hAnsi="Proxima Nova" w:cs="Arial"/>
              </w:rPr>
            </w:pPr>
            <w:r w:rsidRPr="0076597D">
              <w:rPr>
                <w:rFonts w:ascii="Proxima Nova" w:hAnsi="Proxima Nova" w:cs="Arial"/>
              </w:rPr>
              <w:t xml:space="preserve">        Current investments </w:t>
            </w:r>
          </w:p>
        </w:tc>
        <w:tc>
          <w:tcPr>
            <w:tcW w:w="1040" w:type="dxa"/>
            <w:tcBorders>
              <w:top w:val="nil"/>
              <w:left w:val="nil"/>
              <w:bottom w:val="single" w:sz="8" w:space="0" w:color="auto"/>
              <w:right w:val="single" w:sz="8" w:space="0" w:color="auto"/>
            </w:tcBorders>
            <w:noWrap/>
            <w:vAlign w:val="center"/>
            <w:hideMark/>
          </w:tcPr>
          <w:p w14:paraId="7EFED9B6" w14:textId="77777777" w:rsidR="002D4775" w:rsidRPr="0076597D" w:rsidRDefault="002D4775" w:rsidP="00005E30">
            <w:pPr>
              <w:jc w:val="center"/>
              <w:rPr>
                <w:rFonts w:ascii="Proxima Nova" w:hAnsi="Proxima Nova" w:cs="Arial"/>
                <w:bCs/>
              </w:rPr>
            </w:pPr>
            <w:r w:rsidRPr="0076597D">
              <w:rPr>
                <w:rFonts w:ascii="Proxima Nova" w:hAnsi="Proxima Nova" w:cs="Arial"/>
                <w:bCs/>
              </w:rPr>
              <w:t>250</w:t>
            </w:r>
          </w:p>
        </w:tc>
        <w:tc>
          <w:tcPr>
            <w:tcW w:w="2026" w:type="dxa"/>
            <w:tcBorders>
              <w:top w:val="nil"/>
              <w:left w:val="nil"/>
              <w:bottom w:val="single" w:sz="8" w:space="0" w:color="auto"/>
              <w:right w:val="single" w:sz="8" w:space="0" w:color="auto"/>
            </w:tcBorders>
            <w:noWrap/>
            <w:vAlign w:val="center"/>
            <w:hideMark/>
          </w:tcPr>
          <w:p w14:paraId="11F31973" w14:textId="77777777" w:rsidR="002D4775" w:rsidRPr="0076597D" w:rsidRDefault="002D4775" w:rsidP="00005E30">
            <w:pPr>
              <w:jc w:val="center"/>
              <w:rPr>
                <w:rFonts w:ascii="Proxima Nova" w:hAnsi="Proxima Nova" w:cs="Arial"/>
                <w:bCs/>
              </w:rPr>
            </w:pPr>
            <w:r w:rsidRPr="0076597D">
              <w:rPr>
                <w:rFonts w:ascii="Proxima Nova" w:hAnsi="Proxima Nova" w:cs="Arial"/>
                <w:bCs/>
              </w:rPr>
              <w:t>220</w:t>
            </w:r>
          </w:p>
        </w:tc>
      </w:tr>
      <w:tr w:rsidR="0035100D" w:rsidRPr="0076597D" w14:paraId="627D9DFE"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2033F2BC" w14:textId="77777777" w:rsidR="002D4775" w:rsidRPr="0076597D" w:rsidRDefault="002D4775" w:rsidP="00005E30">
            <w:pPr>
              <w:rPr>
                <w:rFonts w:ascii="Proxima Nova" w:hAnsi="Proxima Nova" w:cs="Arial"/>
              </w:rPr>
            </w:pPr>
            <w:r w:rsidRPr="0076597D">
              <w:rPr>
                <w:rFonts w:ascii="Proxima Nova" w:hAnsi="Proxima Nova" w:cs="Arial"/>
              </w:rPr>
              <w:t xml:space="preserve">       Inventories </w:t>
            </w:r>
          </w:p>
        </w:tc>
        <w:tc>
          <w:tcPr>
            <w:tcW w:w="1040" w:type="dxa"/>
            <w:tcBorders>
              <w:top w:val="nil"/>
              <w:left w:val="nil"/>
              <w:bottom w:val="single" w:sz="8" w:space="0" w:color="auto"/>
              <w:right w:val="single" w:sz="8" w:space="0" w:color="auto"/>
            </w:tcBorders>
            <w:noWrap/>
            <w:vAlign w:val="center"/>
            <w:hideMark/>
          </w:tcPr>
          <w:p w14:paraId="03F3D2EB" w14:textId="77777777" w:rsidR="002D4775" w:rsidRPr="0076597D" w:rsidRDefault="002D4775" w:rsidP="00005E30">
            <w:pPr>
              <w:jc w:val="center"/>
              <w:rPr>
                <w:rFonts w:ascii="Proxima Nova" w:hAnsi="Proxima Nova" w:cs="Arial"/>
                <w:bCs/>
              </w:rPr>
            </w:pPr>
            <w:r w:rsidRPr="0076597D">
              <w:rPr>
                <w:rFonts w:ascii="Proxima Nova" w:hAnsi="Proxima Nova" w:cs="Arial"/>
                <w:bCs/>
              </w:rPr>
              <w:t>3800</w:t>
            </w:r>
          </w:p>
        </w:tc>
        <w:tc>
          <w:tcPr>
            <w:tcW w:w="2026" w:type="dxa"/>
            <w:tcBorders>
              <w:top w:val="nil"/>
              <w:left w:val="nil"/>
              <w:bottom w:val="single" w:sz="8" w:space="0" w:color="auto"/>
              <w:right w:val="single" w:sz="8" w:space="0" w:color="auto"/>
            </w:tcBorders>
            <w:noWrap/>
            <w:vAlign w:val="center"/>
            <w:hideMark/>
          </w:tcPr>
          <w:p w14:paraId="3BEF32D3" w14:textId="77777777" w:rsidR="002D4775" w:rsidRPr="0076597D" w:rsidRDefault="002D4775" w:rsidP="00005E30">
            <w:pPr>
              <w:jc w:val="center"/>
              <w:rPr>
                <w:rFonts w:ascii="Proxima Nova" w:hAnsi="Proxima Nova" w:cs="Arial"/>
                <w:bCs/>
              </w:rPr>
            </w:pPr>
            <w:r w:rsidRPr="0076597D">
              <w:rPr>
                <w:rFonts w:ascii="Proxima Nova" w:hAnsi="Proxima Nova" w:cs="Arial"/>
                <w:bCs/>
              </w:rPr>
              <w:t>3200</w:t>
            </w:r>
          </w:p>
        </w:tc>
      </w:tr>
      <w:tr w:rsidR="0035100D" w:rsidRPr="0076597D" w14:paraId="66542F6C"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08231535" w14:textId="77777777" w:rsidR="002D4775" w:rsidRPr="0076597D" w:rsidRDefault="002D4775" w:rsidP="00005E30">
            <w:pPr>
              <w:rPr>
                <w:rFonts w:ascii="Proxima Nova" w:hAnsi="Proxima Nova" w:cs="Arial"/>
              </w:rPr>
            </w:pPr>
            <w:r w:rsidRPr="0076597D">
              <w:rPr>
                <w:rFonts w:ascii="Proxima Nova" w:hAnsi="Proxima Nova" w:cs="Arial"/>
              </w:rPr>
              <w:t>       Trade receivables</w:t>
            </w:r>
          </w:p>
        </w:tc>
        <w:tc>
          <w:tcPr>
            <w:tcW w:w="1040" w:type="dxa"/>
            <w:tcBorders>
              <w:top w:val="nil"/>
              <w:left w:val="nil"/>
              <w:bottom w:val="single" w:sz="8" w:space="0" w:color="auto"/>
              <w:right w:val="single" w:sz="8" w:space="0" w:color="auto"/>
            </w:tcBorders>
            <w:noWrap/>
            <w:vAlign w:val="center"/>
            <w:hideMark/>
          </w:tcPr>
          <w:p w14:paraId="44F1565D" w14:textId="77777777" w:rsidR="002D4775" w:rsidRPr="0076597D" w:rsidRDefault="002D4775" w:rsidP="00005E30">
            <w:pPr>
              <w:jc w:val="center"/>
              <w:rPr>
                <w:rFonts w:ascii="Proxima Nova" w:hAnsi="Proxima Nova" w:cs="Arial"/>
                <w:bCs/>
              </w:rPr>
            </w:pPr>
            <w:r w:rsidRPr="0076597D">
              <w:rPr>
                <w:rFonts w:ascii="Proxima Nova" w:hAnsi="Proxima Nova" w:cs="Arial"/>
                <w:bCs/>
              </w:rPr>
              <w:t>2500</w:t>
            </w:r>
          </w:p>
        </w:tc>
        <w:tc>
          <w:tcPr>
            <w:tcW w:w="2026" w:type="dxa"/>
            <w:tcBorders>
              <w:top w:val="nil"/>
              <w:left w:val="nil"/>
              <w:bottom w:val="single" w:sz="8" w:space="0" w:color="auto"/>
              <w:right w:val="single" w:sz="8" w:space="0" w:color="auto"/>
            </w:tcBorders>
            <w:noWrap/>
            <w:vAlign w:val="center"/>
            <w:hideMark/>
          </w:tcPr>
          <w:p w14:paraId="798B0BE4" w14:textId="77777777" w:rsidR="002D4775" w:rsidRPr="0076597D" w:rsidRDefault="002D4775" w:rsidP="00005E30">
            <w:pPr>
              <w:jc w:val="center"/>
              <w:rPr>
                <w:rFonts w:ascii="Proxima Nova" w:hAnsi="Proxima Nova" w:cs="Arial"/>
                <w:bCs/>
              </w:rPr>
            </w:pPr>
            <w:r w:rsidRPr="0076597D">
              <w:rPr>
                <w:rFonts w:ascii="Proxima Nova" w:hAnsi="Proxima Nova" w:cs="Arial"/>
                <w:bCs/>
              </w:rPr>
              <w:t>2440</w:t>
            </w:r>
          </w:p>
        </w:tc>
      </w:tr>
      <w:tr w:rsidR="0035100D" w:rsidRPr="0076597D" w14:paraId="6D7CB9FF"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46AC3D57" w14:textId="77777777" w:rsidR="002D4775" w:rsidRPr="0076597D" w:rsidRDefault="002D4775" w:rsidP="00005E30">
            <w:pPr>
              <w:rPr>
                <w:rFonts w:ascii="Proxima Nova" w:hAnsi="Proxima Nova" w:cs="Arial"/>
              </w:rPr>
            </w:pPr>
            <w:r w:rsidRPr="0076597D">
              <w:rPr>
                <w:rFonts w:ascii="Proxima Nova" w:hAnsi="Proxima Nova" w:cs="Arial"/>
              </w:rPr>
              <w:t xml:space="preserve">       Cash and cash equivalents </w:t>
            </w:r>
          </w:p>
        </w:tc>
        <w:tc>
          <w:tcPr>
            <w:tcW w:w="1040" w:type="dxa"/>
            <w:tcBorders>
              <w:top w:val="nil"/>
              <w:left w:val="nil"/>
              <w:bottom w:val="single" w:sz="8" w:space="0" w:color="auto"/>
              <w:right w:val="single" w:sz="8" w:space="0" w:color="auto"/>
            </w:tcBorders>
            <w:noWrap/>
            <w:vAlign w:val="center"/>
            <w:hideMark/>
          </w:tcPr>
          <w:p w14:paraId="58BA1D27" w14:textId="77777777" w:rsidR="002D4775" w:rsidRPr="0076597D" w:rsidRDefault="002D4775" w:rsidP="00005E30">
            <w:pPr>
              <w:jc w:val="center"/>
              <w:rPr>
                <w:rFonts w:ascii="Proxima Nova" w:hAnsi="Proxima Nova" w:cs="Arial"/>
                <w:bCs/>
              </w:rPr>
            </w:pPr>
            <w:r w:rsidRPr="0076597D">
              <w:rPr>
                <w:rFonts w:ascii="Proxima Nova" w:hAnsi="Proxima Nova" w:cs="Arial"/>
                <w:bCs/>
              </w:rPr>
              <w:t>40</w:t>
            </w:r>
          </w:p>
        </w:tc>
        <w:tc>
          <w:tcPr>
            <w:tcW w:w="2026" w:type="dxa"/>
            <w:tcBorders>
              <w:top w:val="nil"/>
              <w:left w:val="nil"/>
              <w:bottom w:val="single" w:sz="8" w:space="0" w:color="auto"/>
              <w:right w:val="single" w:sz="8" w:space="0" w:color="auto"/>
            </w:tcBorders>
            <w:noWrap/>
            <w:vAlign w:val="center"/>
            <w:hideMark/>
          </w:tcPr>
          <w:p w14:paraId="76FD463E" w14:textId="77777777" w:rsidR="002D4775" w:rsidRPr="0076597D" w:rsidRDefault="002D4775" w:rsidP="00005E30">
            <w:pPr>
              <w:jc w:val="center"/>
              <w:rPr>
                <w:rFonts w:ascii="Proxima Nova" w:hAnsi="Proxima Nova" w:cs="Arial"/>
                <w:bCs/>
              </w:rPr>
            </w:pPr>
            <w:r w:rsidRPr="0076597D">
              <w:rPr>
                <w:rFonts w:ascii="Proxima Nova" w:hAnsi="Proxima Nova" w:cs="Arial"/>
                <w:bCs/>
              </w:rPr>
              <w:t>35</w:t>
            </w:r>
          </w:p>
        </w:tc>
      </w:tr>
      <w:tr w:rsidR="0035100D" w:rsidRPr="0076597D" w14:paraId="74AEABB6"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64F8670B" w14:textId="77777777" w:rsidR="002D4775" w:rsidRPr="0076597D" w:rsidRDefault="002D4775" w:rsidP="00005E30">
            <w:pPr>
              <w:rPr>
                <w:rFonts w:ascii="Proxima Nova" w:hAnsi="Proxima Nova" w:cs="Arial"/>
              </w:rPr>
            </w:pPr>
            <w:r w:rsidRPr="0076597D">
              <w:rPr>
                <w:rFonts w:ascii="Proxima Nova" w:hAnsi="Proxima Nova" w:cs="Arial"/>
              </w:rPr>
              <w:t xml:space="preserve">       Short-term loans and advances </w:t>
            </w:r>
          </w:p>
        </w:tc>
        <w:tc>
          <w:tcPr>
            <w:tcW w:w="1040" w:type="dxa"/>
            <w:tcBorders>
              <w:top w:val="nil"/>
              <w:left w:val="nil"/>
              <w:bottom w:val="single" w:sz="8" w:space="0" w:color="auto"/>
              <w:right w:val="single" w:sz="8" w:space="0" w:color="auto"/>
            </w:tcBorders>
            <w:noWrap/>
            <w:vAlign w:val="center"/>
            <w:hideMark/>
          </w:tcPr>
          <w:p w14:paraId="2895F121" w14:textId="77777777" w:rsidR="002D4775" w:rsidRPr="0076597D" w:rsidRDefault="002D4775" w:rsidP="00005E30">
            <w:pPr>
              <w:jc w:val="center"/>
              <w:rPr>
                <w:rFonts w:ascii="Proxima Nova" w:hAnsi="Proxima Nova" w:cs="Arial"/>
                <w:bCs/>
              </w:rPr>
            </w:pPr>
            <w:r w:rsidRPr="0076597D">
              <w:rPr>
                <w:rFonts w:ascii="Proxima Nova" w:hAnsi="Proxima Nova" w:cs="Arial"/>
                <w:bCs/>
              </w:rPr>
              <w:t>120</w:t>
            </w:r>
          </w:p>
        </w:tc>
        <w:tc>
          <w:tcPr>
            <w:tcW w:w="2026" w:type="dxa"/>
            <w:tcBorders>
              <w:top w:val="nil"/>
              <w:left w:val="nil"/>
              <w:bottom w:val="single" w:sz="8" w:space="0" w:color="auto"/>
              <w:right w:val="single" w:sz="8" w:space="0" w:color="auto"/>
            </w:tcBorders>
            <w:noWrap/>
            <w:vAlign w:val="center"/>
            <w:hideMark/>
          </w:tcPr>
          <w:p w14:paraId="1B505A8E" w14:textId="77777777" w:rsidR="002D4775" w:rsidRPr="0076597D" w:rsidRDefault="002D4775" w:rsidP="00005E30">
            <w:pPr>
              <w:jc w:val="center"/>
              <w:rPr>
                <w:rFonts w:ascii="Proxima Nova" w:hAnsi="Proxima Nova" w:cs="Arial"/>
                <w:bCs/>
              </w:rPr>
            </w:pPr>
            <w:r w:rsidRPr="0076597D">
              <w:rPr>
                <w:rFonts w:ascii="Proxima Nova" w:hAnsi="Proxima Nova" w:cs="Arial"/>
                <w:bCs/>
              </w:rPr>
              <w:t>102</w:t>
            </w:r>
          </w:p>
        </w:tc>
      </w:tr>
      <w:tr w:rsidR="0035100D" w:rsidRPr="0076597D" w14:paraId="5D44C3FD"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6BFE52CF" w14:textId="77777777" w:rsidR="002D4775" w:rsidRPr="0076597D" w:rsidRDefault="002D4775" w:rsidP="00005E30">
            <w:pPr>
              <w:rPr>
                <w:rFonts w:ascii="Proxima Nova" w:hAnsi="Proxima Nova" w:cs="Arial"/>
              </w:rPr>
            </w:pPr>
            <w:r w:rsidRPr="0076597D">
              <w:rPr>
                <w:rFonts w:ascii="Proxima Nova" w:hAnsi="Proxima Nova" w:cs="Arial"/>
              </w:rPr>
              <w:t> </w:t>
            </w:r>
          </w:p>
        </w:tc>
        <w:tc>
          <w:tcPr>
            <w:tcW w:w="1040" w:type="dxa"/>
            <w:tcBorders>
              <w:top w:val="nil"/>
              <w:left w:val="nil"/>
              <w:bottom w:val="single" w:sz="8" w:space="0" w:color="auto"/>
              <w:right w:val="single" w:sz="8" w:space="0" w:color="auto"/>
            </w:tcBorders>
            <w:noWrap/>
            <w:vAlign w:val="center"/>
            <w:hideMark/>
          </w:tcPr>
          <w:p w14:paraId="16BBCC68" w14:textId="77777777" w:rsidR="002D4775" w:rsidRPr="0076597D" w:rsidRDefault="002D4775" w:rsidP="00005E30">
            <w:pPr>
              <w:jc w:val="center"/>
              <w:rPr>
                <w:rFonts w:ascii="Proxima Nova" w:hAnsi="Proxima Nova" w:cs="Arial"/>
                <w:bCs/>
              </w:rPr>
            </w:pPr>
            <w:r w:rsidRPr="0076597D">
              <w:rPr>
                <w:rFonts w:ascii="Proxima Nova" w:hAnsi="Proxima Nova" w:cs="Arial"/>
                <w:bCs/>
              </w:rPr>
              <w:t>11210</w:t>
            </w:r>
          </w:p>
        </w:tc>
        <w:tc>
          <w:tcPr>
            <w:tcW w:w="2026" w:type="dxa"/>
            <w:tcBorders>
              <w:top w:val="nil"/>
              <w:left w:val="nil"/>
              <w:bottom w:val="single" w:sz="8" w:space="0" w:color="auto"/>
              <w:right w:val="single" w:sz="8" w:space="0" w:color="auto"/>
            </w:tcBorders>
            <w:noWrap/>
            <w:vAlign w:val="center"/>
            <w:hideMark/>
          </w:tcPr>
          <w:p w14:paraId="3D9D7957" w14:textId="77777777" w:rsidR="002D4775" w:rsidRPr="0076597D" w:rsidRDefault="002D4775" w:rsidP="00005E30">
            <w:pPr>
              <w:jc w:val="center"/>
              <w:rPr>
                <w:rFonts w:ascii="Proxima Nova" w:hAnsi="Proxima Nova" w:cs="Arial"/>
                <w:bCs/>
              </w:rPr>
            </w:pPr>
            <w:r w:rsidRPr="0076597D">
              <w:rPr>
                <w:rFonts w:ascii="Proxima Nova" w:hAnsi="Proxima Nova" w:cs="Arial"/>
                <w:bCs/>
              </w:rPr>
              <w:t>10020</w:t>
            </w:r>
          </w:p>
        </w:tc>
      </w:tr>
      <w:tr w:rsidR="0035100D" w:rsidRPr="0076597D" w14:paraId="02A5BC3C" w14:textId="77777777" w:rsidTr="00005E30">
        <w:trPr>
          <w:trHeight w:val="255"/>
        </w:trPr>
        <w:tc>
          <w:tcPr>
            <w:tcW w:w="9712" w:type="dxa"/>
            <w:gridSpan w:val="3"/>
            <w:tcBorders>
              <w:top w:val="nil"/>
              <w:left w:val="nil"/>
              <w:bottom w:val="nil"/>
              <w:right w:val="nil"/>
            </w:tcBorders>
            <w:noWrap/>
            <w:vAlign w:val="bottom"/>
            <w:hideMark/>
          </w:tcPr>
          <w:p w14:paraId="321FA265" w14:textId="77777777" w:rsidR="002D4775" w:rsidRPr="0076597D" w:rsidRDefault="002D4775" w:rsidP="00005E30">
            <w:pPr>
              <w:rPr>
                <w:rFonts w:ascii="Proxima Nova" w:hAnsi="Proxima Nova" w:cs="Arial"/>
              </w:rPr>
            </w:pPr>
          </w:p>
        </w:tc>
      </w:tr>
      <w:tr w:rsidR="0035100D" w:rsidRPr="0076597D" w14:paraId="5E593608" w14:textId="77777777" w:rsidTr="00005E30">
        <w:trPr>
          <w:trHeight w:val="255"/>
        </w:trPr>
        <w:tc>
          <w:tcPr>
            <w:tcW w:w="9712" w:type="dxa"/>
            <w:gridSpan w:val="3"/>
            <w:tcBorders>
              <w:top w:val="nil"/>
              <w:left w:val="nil"/>
              <w:bottom w:val="nil"/>
              <w:right w:val="nil"/>
            </w:tcBorders>
            <w:noWrap/>
            <w:vAlign w:val="bottom"/>
            <w:hideMark/>
          </w:tcPr>
          <w:p w14:paraId="2B32FE79" w14:textId="77777777" w:rsidR="002D4775" w:rsidRPr="0076597D" w:rsidRDefault="002D4775" w:rsidP="00005E30">
            <w:pPr>
              <w:jc w:val="center"/>
              <w:rPr>
                <w:rFonts w:ascii="Proxima Nova" w:hAnsi="Proxima Nova" w:cs="Arial"/>
                <w:bCs/>
              </w:rPr>
            </w:pPr>
            <w:r w:rsidRPr="0076597D">
              <w:rPr>
                <w:rFonts w:ascii="Proxima Nova" w:hAnsi="Proxima Nova" w:cs="Arial"/>
                <w:bCs/>
              </w:rPr>
              <w:t xml:space="preserve">Statement of Profit and Loss for </w:t>
            </w:r>
            <w:r w:rsidRPr="0076597D">
              <w:t xml:space="preserve">Kiran Associates </w:t>
            </w:r>
            <w:r w:rsidRPr="0076597D">
              <w:rPr>
                <w:rFonts w:ascii="Proxima Nova" w:hAnsi="Proxima Nova" w:cs="Arial"/>
                <w:bCs/>
              </w:rPr>
              <w:t>for the year 20X0-20x1</w:t>
            </w:r>
          </w:p>
        </w:tc>
      </w:tr>
      <w:tr w:rsidR="0035100D" w:rsidRPr="0076597D" w14:paraId="44F45982" w14:textId="77777777" w:rsidTr="00005E30">
        <w:trPr>
          <w:trHeight w:val="270"/>
        </w:trPr>
        <w:tc>
          <w:tcPr>
            <w:tcW w:w="9712" w:type="dxa"/>
            <w:gridSpan w:val="3"/>
            <w:tcBorders>
              <w:top w:val="nil"/>
              <w:left w:val="nil"/>
              <w:bottom w:val="nil"/>
              <w:right w:val="nil"/>
            </w:tcBorders>
            <w:noWrap/>
            <w:vAlign w:val="bottom"/>
            <w:hideMark/>
          </w:tcPr>
          <w:p w14:paraId="1F7ACC17" w14:textId="77777777" w:rsidR="002D4775" w:rsidRPr="0076597D" w:rsidRDefault="002D4775" w:rsidP="00005E30">
            <w:pPr>
              <w:jc w:val="right"/>
              <w:rPr>
                <w:rFonts w:ascii="Proxima Nova" w:hAnsi="Proxima Nova" w:cs="Arial"/>
              </w:rPr>
            </w:pPr>
            <w:r w:rsidRPr="0076597D">
              <w:rPr>
                <w:rFonts w:ascii="Proxima Nova" w:hAnsi="Proxima Nova" w:cs="Arial"/>
              </w:rPr>
              <w:t>Rs. in million</w:t>
            </w:r>
          </w:p>
        </w:tc>
      </w:tr>
      <w:tr w:rsidR="0035100D" w:rsidRPr="0076597D" w14:paraId="7DE77910"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6D1AB12E" w14:textId="77777777" w:rsidR="002D4775" w:rsidRPr="0076597D" w:rsidRDefault="002D4775" w:rsidP="00005E30">
            <w:pPr>
              <w:rPr>
                <w:rFonts w:ascii="Proxima Nova" w:hAnsi="Proxima Nova" w:cs="Arial"/>
              </w:rPr>
            </w:pPr>
            <w:r w:rsidRPr="0076597D">
              <w:rPr>
                <w:rFonts w:ascii="Proxima Nova" w:hAnsi="Proxima Nova" w:cs="Arial"/>
              </w:rPr>
              <w:t> </w:t>
            </w:r>
          </w:p>
        </w:tc>
        <w:tc>
          <w:tcPr>
            <w:tcW w:w="1040" w:type="dxa"/>
            <w:tcBorders>
              <w:top w:val="single" w:sz="4" w:space="0" w:color="auto"/>
              <w:left w:val="single" w:sz="4" w:space="0" w:color="auto"/>
              <w:bottom w:val="single" w:sz="4" w:space="0" w:color="auto"/>
              <w:right w:val="single" w:sz="4" w:space="0" w:color="auto"/>
            </w:tcBorders>
            <w:vAlign w:val="bottom"/>
            <w:hideMark/>
          </w:tcPr>
          <w:p w14:paraId="340C3390" w14:textId="77777777" w:rsidR="002D4775" w:rsidRPr="0076597D" w:rsidRDefault="002D4775" w:rsidP="00005E30">
            <w:pPr>
              <w:jc w:val="center"/>
              <w:rPr>
                <w:rFonts w:ascii="Proxima Nova" w:hAnsi="Proxima Nova" w:cs="Arial"/>
              </w:rPr>
            </w:pPr>
            <w:r w:rsidRPr="0076597D">
              <w:rPr>
                <w:rFonts w:ascii="Proxima Nova" w:hAnsi="Proxima Nova" w:cs="Arial"/>
              </w:rPr>
              <w:t>20X1</w:t>
            </w:r>
          </w:p>
        </w:tc>
        <w:tc>
          <w:tcPr>
            <w:tcW w:w="2026" w:type="dxa"/>
            <w:tcBorders>
              <w:left w:val="single" w:sz="4" w:space="0" w:color="auto"/>
            </w:tcBorders>
            <w:vAlign w:val="bottom"/>
          </w:tcPr>
          <w:p w14:paraId="5322ECE9" w14:textId="77777777" w:rsidR="002D4775" w:rsidRPr="0076597D" w:rsidRDefault="002D4775" w:rsidP="00005E30">
            <w:pPr>
              <w:jc w:val="center"/>
              <w:rPr>
                <w:rFonts w:ascii="Proxima Nova" w:hAnsi="Proxima Nova" w:cs="Arial"/>
              </w:rPr>
            </w:pPr>
          </w:p>
        </w:tc>
      </w:tr>
      <w:tr w:rsidR="0035100D" w:rsidRPr="0076597D" w14:paraId="5A99384A"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341C5386" w14:textId="77777777" w:rsidR="002D4775" w:rsidRPr="0076597D" w:rsidRDefault="002D4775" w:rsidP="00005E30">
            <w:pPr>
              <w:rPr>
                <w:rFonts w:ascii="Proxima Nova" w:hAnsi="Proxima Nova" w:cs="Arial"/>
              </w:rPr>
            </w:pPr>
            <w:r w:rsidRPr="0076597D">
              <w:rPr>
                <w:rFonts w:ascii="Proxima Nova" w:hAnsi="Proxima Nova" w:cs="Arial"/>
              </w:rPr>
              <w:t>       Revenues from Operations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3DBD0722" w14:textId="77777777" w:rsidR="002D4775" w:rsidRPr="0076597D" w:rsidRDefault="002D4775" w:rsidP="00005E30">
            <w:pPr>
              <w:jc w:val="center"/>
              <w:rPr>
                <w:rFonts w:ascii="Proxima Nova" w:hAnsi="Proxima Nova" w:cs="Arial"/>
                <w:bCs/>
              </w:rPr>
            </w:pPr>
            <w:r w:rsidRPr="0076597D">
              <w:rPr>
                <w:rFonts w:ascii="Proxima Nova" w:hAnsi="Proxima Nova" w:cs="Arial"/>
                <w:bCs/>
              </w:rPr>
              <w:t>10,000</w:t>
            </w:r>
          </w:p>
        </w:tc>
        <w:tc>
          <w:tcPr>
            <w:tcW w:w="2026" w:type="dxa"/>
            <w:tcBorders>
              <w:top w:val="nil"/>
              <w:left w:val="single" w:sz="4" w:space="0" w:color="auto"/>
            </w:tcBorders>
            <w:noWrap/>
            <w:vAlign w:val="bottom"/>
          </w:tcPr>
          <w:p w14:paraId="17C779D2" w14:textId="77777777" w:rsidR="002D4775" w:rsidRPr="0076597D" w:rsidRDefault="002D4775" w:rsidP="00005E30">
            <w:pPr>
              <w:jc w:val="center"/>
              <w:rPr>
                <w:rFonts w:ascii="Proxima Nova" w:hAnsi="Proxima Nova" w:cs="Arial"/>
              </w:rPr>
            </w:pPr>
          </w:p>
        </w:tc>
      </w:tr>
      <w:tr w:rsidR="0035100D" w:rsidRPr="0076597D" w14:paraId="2F4F1494"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43116844" w14:textId="77777777" w:rsidR="002D4775" w:rsidRPr="0076597D" w:rsidRDefault="002D4775" w:rsidP="00005E30">
            <w:pPr>
              <w:rPr>
                <w:rFonts w:ascii="Proxima Nova" w:hAnsi="Proxima Nova" w:cs="Arial"/>
              </w:rPr>
            </w:pPr>
            <w:r w:rsidRPr="0076597D">
              <w:rPr>
                <w:rFonts w:ascii="Proxima Nova" w:hAnsi="Proxima Nova" w:cs="Arial"/>
              </w:rPr>
              <w:t>       Other Income</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0DD9DC70" w14:textId="77777777" w:rsidR="002D4775" w:rsidRPr="0076597D" w:rsidRDefault="002D4775" w:rsidP="00005E30">
            <w:pPr>
              <w:jc w:val="center"/>
              <w:rPr>
                <w:rFonts w:ascii="Proxima Nova" w:hAnsi="Proxima Nova" w:cs="Arial"/>
                <w:bCs/>
              </w:rPr>
            </w:pPr>
            <w:r w:rsidRPr="0076597D">
              <w:rPr>
                <w:rFonts w:ascii="Proxima Nova" w:hAnsi="Proxima Nova" w:cs="Arial"/>
                <w:bCs/>
              </w:rPr>
              <w:t>70</w:t>
            </w:r>
          </w:p>
        </w:tc>
        <w:tc>
          <w:tcPr>
            <w:tcW w:w="2026" w:type="dxa"/>
            <w:tcBorders>
              <w:top w:val="nil"/>
              <w:left w:val="single" w:sz="4" w:space="0" w:color="auto"/>
            </w:tcBorders>
            <w:noWrap/>
            <w:vAlign w:val="bottom"/>
          </w:tcPr>
          <w:p w14:paraId="79EA5F18" w14:textId="77777777" w:rsidR="002D4775" w:rsidRPr="0076597D" w:rsidRDefault="002D4775" w:rsidP="00005E30">
            <w:pPr>
              <w:jc w:val="center"/>
              <w:rPr>
                <w:rFonts w:ascii="Proxima Nova" w:hAnsi="Proxima Nova" w:cs="Arial"/>
              </w:rPr>
            </w:pPr>
          </w:p>
        </w:tc>
      </w:tr>
      <w:tr w:rsidR="0035100D" w:rsidRPr="0076597D" w14:paraId="215FEC6A"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07D54B29" w14:textId="77777777" w:rsidR="002D4775" w:rsidRPr="0076597D" w:rsidRDefault="002D4775" w:rsidP="00005E30">
            <w:pPr>
              <w:rPr>
                <w:rFonts w:ascii="Proxima Nova" w:hAnsi="Proxima Nova" w:cs="Arial"/>
              </w:rPr>
            </w:pPr>
            <w:r w:rsidRPr="0076597D">
              <w:rPr>
                <w:rFonts w:ascii="Proxima Nova" w:hAnsi="Proxima Nova" w:cs="Arial"/>
              </w:rPr>
              <w:t>      Total Revenues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1CB10BC2" w14:textId="77777777" w:rsidR="002D4775" w:rsidRPr="0076597D" w:rsidRDefault="002D4775" w:rsidP="00005E30">
            <w:pPr>
              <w:jc w:val="center"/>
              <w:rPr>
                <w:rFonts w:ascii="Proxima Nova" w:hAnsi="Proxima Nova" w:cs="Arial"/>
                <w:bCs/>
              </w:rPr>
            </w:pPr>
            <w:r w:rsidRPr="0076597D">
              <w:rPr>
                <w:rFonts w:ascii="Proxima Nova" w:hAnsi="Proxima Nova" w:cs="Arial"/>
                <w:bCs/>
              </w:rPr>
              <w:t>10070</w:t>
            </w:r>
          </w:p>
        </w:tc>
        <w:tc>
          <w:tcPr>
            <w:tcW w:w="2026" w:type="dxa"/>
            <w:tcBorders>
              <w:top w:val="nil"/>
              <w:left w:val="single" w:sz="4" w:space="0" w:color="auto"/>
            </w:tcBorders>
            <w:noWrap/>
            <w:vAlign w:val="center"/>
          </w:tcPr>
          <w:p w14:paraId="4F1CDD3A" w14:textId="77777777" w:rsidR="002D4775" w:rsidRPr="0076597D" w:rsidRDefault="002D4775" w:rsidP="00005E30">
            <w:pPr>
              <w:jc w:val="center"/>
              <w:rPr>
                <w:rFonts w:ascii="Proxima Nova" w:hAnsi="Proxima Nova" w:cs="Arial"/>
                <w:bCs/>
              </w:rPr>
            </w:pPr>
          </w:p>
        </w:tc>
      </w:tr>
      <w:tr w:rsidR="0035100D" w:rsidRPr="0076597D" w14:paraId="2EE62895"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77FD5906" w14:textId="77777777" w:rsidR="002D4775" w:rsidRPr="0076597D" w:rsidRDefault="002D4775" w:rsidP="00005E30">
            <w:pPr>
              <w:rPr>
                <w:rFonts w:ascii="Proxima Nova" w:hAnsi="Proxima Nova" w:cs="Arial"/>
              </w:rPr>
            </w:pPr>
            <w:r w:rsidRPr="0076597D">
              <w:rPr>
                <w:rFonts w:ascii="Proxima Nova" w:hAnsi="Proxima Nova" w:cs="Arial"/>
              </w:rPr>
              <w:t>     Expenses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4D4D3610" w14:textId="77777777" w:rsidR="002D4775" w:rsidRPr="0076597D" w:rsidRDefault="002D4775" w:rsidP="00005E30">
            <w:pPr>
              <w:jc w:val="center"/>
              <w:rPr>
                <w:rFonts w:ascii="Proxima Nova" w:hAnsi="Proxima Nova" w:cs="Arial"/>
                <w:bCs/>
              </w:rPr>
            </w:pPr>
            <w:r w:rsidRPr="0076597D">
              <w:rPr>
                <w:rFonts w:ascii="Proxima Nova" w:hAnsi="Proxima Nova" w:cs="Arial"/>
                <w:bCs/>
              </w:rPr>
              <w:t> </w:t>
            </w:r>
          </w:p>
        </w:tc>
        <w:tc>
          <w:tcPr>
            <w:tcW w:w="2026" w:type="dxa"/>
            <w:tcBorders>
              <w:left w:val="single" w:sz="4" w:space="0" w:color="auto"/>
            </w:tcBorders>
            <w:noWrap/>
            <w:vAlign w:val="bottom"/>
          </w:tcPr>
          <w:p w14:paraId="261FD975" w14:textId="77777777" w:rsidR="002D4775" w:rsidRPr="0076597D" w:rsidRDefault="002D4775" w:rsidP="00005E30">
            <w:pPr>
              <w:jc w:val="center"/>
              <w:rPr>
                <w:rFonts w:ascii="Proxima Nova" w:hAnsi="Proxima Nova" w:cs="Arial"/>
              </w:rPr>
            </w:pPr>
          </w:p>
        </w:tc>
      </w:tr>
      <w:tr w:rsidR="0035100D" w:rsidRPr="0076597D" w14:paraId="47C629D9"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4EAFB61E" w14:textId="77777777" w:rsidR="002D4775" w:rsidRPr="0076597D" w:rsidRDefault="002D4775" w:rsidP="00005E30">
            <w:pPr>
              <w:rPr>
                <w:rFonts w:ascii="Proxima Nova" w:hAnsi="Proxima Nova" w:cs="Arial"/>
              </w:rPr>
            </w:pPr>
            <w:r w:rsidRPr="0076597D">
              <w:rPr>
                <w:rFonts w:ascii="Proxima Nova" w:hAnsi="Proxima Nova" w:cs="Arial"/>
              </w:rPr>
              <w:t>                   Material expenses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45EA7C82" w14:textId="77777777" w:rsidR="002D4775" w:rsidRPr="0076597D" w:rsidRDefault="002D4775" w:rsidP="00005E30">
            <w:pPr>
              <w:jc w:val="center"/>
              <w:rPr>
                <w:rFonts w:ascii="Proxima Nova" w:hAnsi="Proxima Nova" w:cs="Arial"/>
                <w:bCs/>
              </w:rPr>
            </w:pPr>
            <w:r w:rsidRPr="0076597D">
              <w:rPr>
                <w:rFonts w:ascii="Proxima Nova" w:hAnsi="Proxima Nova" w:cs="Arial"/>
                <w:bCs/>
              </w:rPr>
              <w:t>5000</w:t>
            </w:r>
          </w:p>
        </w:tc>
        <w:tc>
          <w:tcPr>
            <w:tcW w:w="2026" w:type="dxa"/>
            <w:tcBorders>
              <w:top w:val="nil"/>
              <w:left w:val="single" w:sz="4" w:space="0" w:color="auto"/>
            </w:tcBorders>
            <w:noWrap/>
            <w:vAlign w:val="bottom"/>
          </w:tcPr>
          <w:p w14:paraId="4FB75860" w14:textId="77777777" w:rsidR="002D4775" w:rsidRPr="0076597D" w:rsidRDefault="002D4775" w:rsidP="00005E30">
            <w:pPr>
              <w:jc w:val="center"/>
              <w:rPr>
                <w:rFonts w:ascii="Proxima Nova" w:hAnsi="Proxima Nova" w:cs="Arial"/>
              </w:rPr>
            </w:pPr>
          </w:p>
        </w:tc>
      </w:tr>
      <w:tr w:rsidR="0035100D" w:rsidRPr="0076597D" w14:paraId="51A0FCAC"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184054E8" w14:textId="77777777" w:rsidR="002D4775" w:rsidRPr="0076597D" w:rsidRDefault="002D4775" w:rsidP="00005E30">
            <w:pPr>
              <w:rPr>
                <w:rFonts w:ascii="Proxima Nova" w:hAnsi="Proxima Nova" w:cs="Arial"/>
              </w:rPr>
            </w:pPr>
            <w:r w:rsidRPr="0076597D">
              <w:rPr>
                <w:rFonts w:ascii="Proxima Nova" w:hAnsi="Proxima Nova" w:cs="Arial"/>
              </w:rPr>
              <w:t>                  Employee benefit expenses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77061169" w14:textId="77777777" w:rsidR="002D4775" w:rsidRPr="0076597D" w:rsidRDefault="002D4775" w:rsidP="00005E30">
            <w:pPr>
              <w:jc w:val="center"/>
              <w:rPr>
                <w:rFonts w:ascii="Proxima Nova" w:hAnsi="Proxima Nova" w:cs="Arial"/>
                <w:bCs/>
              </w:rPr>
            </w:pPr>
            <w:r w:rsidRPr="0076597D">
              <w:rPr>
                <w:rFonts w:ascii="Proxima Nova" w:hAnsi="Proxima Nova" w:cs="Arial"/>
                <w:bCs/>
              </w:rPr>
              <w:t>2320</w:t>
            </w:r>
          </w:p>
        </w:tc>
        <w:tc>
          <w:tcPr>
            <w:tcW w:w="2026" w:type="dxa"/>
            <w:tcBorders>
              <w:top w:val="nil"/>
              <w:left w:val="single" w:sz="4" w:space="0" w:color="auto"/>
            </w:tcBorders>
            <w:noWrap/>
            <w:vAlign w:val="bottom"/>
          </w:tcPr>
          <w:p w14:paraId="3ED6CDC6" w14:textId="77777777" w:rsidR="002D4775" w:rsidRPr="0076597D" w:rsidRDefault="002D4775" w:rsidP="00005E30">
            <w:pPr>
              <w:jc w:val="center"/>
              <w:rPr>
                <w:rFonts w:ascii="Proxima Nova" w:hAnsi="Proxima Nova" w:cs="Arial"/>
              </w:rPr>
            </w:pPr>
          </w:p>
        </w:tc>
      </w:tr>
      <w:tr w:rsidR="0035100D" w:rsidRPr="0076597D" w14:paraId="04CE0234"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280A20DC" w14:textId="77777777" w:rsidR="002D4775" w:rsidRPr="0076597D" w:rsidRDefault="002D4775" w:rsidP="00005E30">
            <w:pPr>
              <w:rPr>
                <w:rFonts w:ascii="Proxima Nova" w:hAnsi="Proxima Nova" w:cs="Arial"/>
              </w:rPr>
            </w:pPr>
            <w:r w:rsidRPr="0076597D">
              <w:rPr>
                <w:rFonts w:ascii="Proxima Nova" w:hAnsi="Proxima Nova" w:cs="Arial"/>
              </w:rPr>
              <w:t>                  Finance costs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279B719D" w14:textId="77777777" w:rsidR="002D4775" w:rsidRPr="0076597D" w:rsidRDefault="002D4775" w:rsidP="00005E30">
            <w:pPr>
              <w:jc w:val="center"/>
              <w:rPr>
                <w:rFonts w:ascii="Proxima Nova" w:hAnsi="Proxima Nova" w:cs="Arial"/>
                <w:bCs/>
              </w:rPr>
            </w:pPr>
            <w:r w:rsidRPr="0076597D">
              <w:rPr>
                <w:rFonts w:ascii="Proxima Nova" w:hAnsi="Proxima Nova" w:cs="Arial"/>
                <w:bCs/>
              </w:rPr>
              <w:t>500</w:t>
            </w:r>
          </w:p>
        </w:tc>
        <w:tc>
          <w:tcPr>
            <w:tcW w:w="2026" w:type="dxa"/>
            <w:tcBorders>
              <w:top w:val="nil"/>
              <w:left w:val="single" w:sz="4" w:space="0" w:color="auto"/>
            </w:tcBorders>
            <w:noWrap/>
            <w:vAlign w:val="bottom"/>
          </w:tcPr>
          <w:p w14:paraId="116257C6" w14:textId="77777777" w:rsidR="002D4775" w:rsidRPr="0076597D" w:rsidRDefault="002D4775" w:rsidP="00005E30">
            <w:pPr>
              <w:jc w:val="center"/>
              <w:rPr>
                <w:rFonts w:ascii="Proxima Nova" w:hAnsi="Proxima Nova" w:cs="Arial"/>
              </w:rPr>
            </w:pPr>
          </w:p>
        </w:tc>
      </w:tr>
      <w:tr w:rsidR="0035100D" w:rsidRPr="0076597D" w14:paraId="5E97F3D9"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6E372C00" w14:textId="77777777" w:rsidR="002D4775" w:rsidRPr="0076597D" w:rsidRDefault="002D4775" w:rsidP="00005E30">
            <w:pPr>
              <w:rPr>
                <w:rFonts w:ascii="Proxima Nova" w:hAnsi="Proxima Nova" w:cs="Arial"/>
              </w:rPr>
            </w:pPr>
            <w:r w:rsidRPr="0076597D">
              <w:rPr>
                <w:rFonts w:ascii="Proxima Nova" w:hAnsi="Proxima Nova" w:cs="Arial"/>
              </w:rPr>
              <w:t xml:space="preserve">                   Depreciation and </w:t>
            </w:r>
            <w:proofErr w:type="spellStart"/>
            <w:r w:rsidRPr="0076597D">
              <w:rPr>
                <w:rFonts w:ascii="Proxima Nova" w:hAnsi="Proxima Nova" w:cs="Arial"/>
              </w:rPr>
              <w:t>amortisation</w:t>
            </w:r>
            <w:proofErr w:type="spellEnd"/>
            <w:r w:rsidRPr="0076597D">
              <w:rPr>
                <w:rFonts w:ascii="Proxima Nova" w:hAnsi="Proxima Nova" w:cs="Arial"/>
              </w:rPr>
              <w:t xml:space="preserve"> expenses         </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559FF528" w14:textId="77777777" w:rsidR="002D4775" w:rsidRPr="0076597D" w:rsidRDefault="002D4775" w:rsidP="00005E30">
            <w:pPr>
              <w:jc w:val="center"/>
              <w:rPr>
                <w:rFonts w:ascii="Proxima Nova" w:hAnsi="Proxima Nova" w:cs="Arial"/>
                <w:bCs/>
              </w:rPr>
            </w:pPr>
            <w:r w:rsidRPr="0076597D">
              <w:rPr>
                <w:rFonts w:ascii="Proxima Nova" w:hAnsi="Proxima Nova" w:cs="Arial"/>
                <w:bCs/>
              </w:rPr>
              <w:t>250</w:t>
            </w:r>
          </w:p>
        </w:tc>
        <w:tc>
          <w:tcPr>
            <w:tcW w:w="2026" w:type="dxa"/>
            <w:tcBorders>
              <w:top w:val="nil"/>
              <w:left w:val="single" w:sz="4" w:space="0" w:color="auto"/>
            </w:tcBorders>
            <w:noWrap/>
            <w:vAlign w:val="bottom"/>
          </w:tcPr>
          <w:p w14:paraId="748CF4CB" w14:textId="77777777" w:rsidR="002D4775" w:rsidRPr="0076597D" w:rsidRDefault="002D4775" w:rsidP="00005E30">
            <w:pPr>
              <w:jc w:val="center"/>
              <w:rPr>
                <w:rFonts w:ascii="Proxima Nova" w:hAnsi="Proxima Nova" w:cs="Arial"/>
              </w:rPr>
            </w:pPr>
          </w:p>
        </w:tc>
      </w:tr>
      <w:tr w:rsidR="0035100D" w:rsidRPr="0076597D" w14:paraId="13289DCA"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0672BF73" w14:textId="77777777" w:rsidR="002D4775" w:rsidRPr="0076597D" w:rsidRDefault="002D4775" w:rsidP="00005E30">
            <w:pPr>
              <w:rPr>
                <w:rFonts w:ascii="Proxima Nova" w:hAnsi="Proxima Nova" w:cs="Arial"/>
              </w:rPr>
            </w:pPr>
            <w:r w:rsidRPr="0076597D">
              <w:rPr>
                <w:rFonts w:ascii="Proxima Nova" w:hAnsi="Proxima Nova" w:cs="Arial"/>
              </w:rPr>
              <w:lastRenderedPageBreak/>
              <w:t>                   Other expenses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7B275CAA" w14:textId="77777777" w:rsidR="002D4775" w:rsidRPr="0076597D" w:rsidRDefault="002D4775" w:rsidP="00005E30">
            <w:pPr>
              <w:jc w:val="center"/>
              <w:rPr>
                <w:rFonts w:ascii="Proxima Nova" w:hAnsi="Proxima Nova" w:cs="Arial"/>
                <w:bCs/>
              </w:rPr>
            </w:pPr>
            <w:r w:rsidRPr="0076597D">
              <w:rPr>
                <w:rFonts w:ascii="Proxima Nova" w:hAnsi="Proxima Nova" w:cs="Arial"/>
                <w:bCs/>
              </w:rPr>
              <w:t>200</w:t>
            </w:r>
          </w:p>
        </w:tc>
        <w:tc>
          <w:tcPr>
            <w:tcW w:w="2026" w:type="dxa"/>
            <w:tcBorders>
              <w:top w:val="nil"/>
              <w:left w:val="single" w:sz="4" w:space="0" w:color="auto"/>
            </w:tcBorders>
            <w:noWrap/>
            <w:vAlign w:val="bottom"/>
          </w:tcPr>
          <w:p w14:paraId="301AE74F" w14:textId="77777777" w:rsidR="002D4775" w:rsidRPr="0076597D" w:rsidRDefault="002D4775" w:rsidP="00005E30">
            <w:pPr>
              <w:jc w:val="center"/>
              <w:rPr>
                <w:rFonts w:ascii="Proxima Nova" w:hAnsi="Proxima Nova" w:cs="Arial"/>
              </w:rPr>
            </w:pPr>
          </w:p>
        </w:tc>
      </w:tr>
      <w:tr w:rsidR="0035100D" w:rsidRPr="0076597D" w14:paraId="08290D6F"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183A0AED" w14:textId="77777777" w:rsidR="002D4775" w:rsidRPr="0076597D" w:rsidRDefault="002D4775" w:rsidP="00005E30">
            <w:pPr>
              <w:rPr>
                <w:rFonts w:ascii="Proxima Nova" w:hAnsi="Proxima Nova" w:cs="Arial"/>
              </w:rPr>
            </w:pPr>
            <w:r w:rsidRPr="0076597D">
              <w:rPr>
                <w:rFonts w:ascii="Proxima Nova" w:hAnsi="Proxima Nova" w:cs="Arial"/>
              </w:rPr>
              <w:t>       Total expenses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05C1F6F3" w14:textId="77777777" w:rsidR="002D4775" w:rsidRPr="0076597D" w:rsidRDefault="002D4775" w:rsidP="00005E30">
            <w:pPr>
              <w:jc w:val="center"/>
              <w:rPr>
                <w:rFonts w:ascii="Proxima Nova" w:hAnsi="Proxima Nova" w:cs="Arial"/>
                <w:bCs/>
              </w:rPr>
            </w:pPr>
            <w:r w:rsidRPr="0076597D">
              <w:rPr>
                <w:rFonts w:ascii="Proxima Nova" w:hAnsi="Proxima Nova" w:cs="Arial"/>
                <w:bCs/>
              </w:rPr>
              <w:t>8270</w:t>
            </w:r>
          </w:p>
        </w:tc>
        <w:tc>
          <w:tcPr>
            <w:tcW w:w="2026" w:type="dxa"/>
            <w:tcBorders>
              <w:top w:val="nil"/>
              <w:left w:val="single" w:sz="4" w:space="0" w:color="auto"/>
            </w:tcBorders>
            <w:noWrap/>
            <w:vAlign w:val="center"/>
          </w:tcPr>
          <w:p w14:paraId="7D2B7B60" w14:textId="77777777" w:rsidR="002D4775" w:rsidRPr="0076597D" w:rsidRDefault="002D4775" w:rsidP="00005E30">
            <w:pPr>
              <w:jc w:val="center"/>
              <w:rPr>
                <w:rFonts w:ascii="Proxima Nova" w:hAnsi="Proxima Nova" w:cs="Arial"/>
                <w:bCs/>
              </w:rPr>
            </w:pPr>
          </w:p>
        </w:tc>
      </w:tr>
      <w:tr w:rsidR="0035100D" w:rsidRPr="0076597D" w14:paraId="64FA4459" w14:textId="77777777" w:rsidTr="00005E30">
        <w:trPr>
          <w:trHeight w:val="270"/>
        </w:trPr>
        <w:tc>
          <w:tcPr>
            <w:tcW w:w="6646" w:type="dxa"/>
            <w:vMerge w:val="restart"/>
            <w:tcBorders>
              <w:top w:val="single" w:sz="4" w:space="0" w:color="auto"/>
              <w:left w:val="single" w:sz="4" w:space="0" w:color="auto"/>
              <w:bottom w:val="single" w:sz="4" w:space="0" w:color="auto"/>
              <w:right w:val="single" w:sz="4" w:space="0" w:color="auto"/>
            </w:tcBorders>
            <w:vAlign w:val="bottom"/>
            <w:hideMark/>
          </w:tcPr>
          <w:p w14:paraId="29F52308" w14:textId="77777777" w:rsidR="002D4775" w:rsidRPr="0076597D" w:rsidRDefault="002D4775" w:rsidP="00005E30">
            <w:pPr>
              <w:rPr>
                <w:rFonts w:ascii="Proxima Nova" w:hAnsi="Proxima Nova" w:cs="Arial"/>
              </w:rPr>
            </w:pPr>
            <w:r w:rsidRPr="0076597D">
              <w:rPr>
                <w:rFonts w:ascii="Proxima Nova" w:hAnsi="Proxima Nova" w:cs="Arial"/>
              </w:rPr>
              <w:t>       Profit before exceptional and extraordinary Items and tax</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3C4DBD3A" w14:textId="77777777" w:rsidR="002D4775" w:rsidRPr="0076597D" w:rsidRDefault="002D4775" w:rsidP="00005E30">
            <w:pPr>
              <w:jc w:val="center"/>
              <w:rPr>
                <w:rFonts w:ascii="Proxima Nova" w:hAnsi="Proxima Nova" w:cs="Arial"/>
                <w:bCs/>
              </w:rPr>
            </w:pPr>
            <w:r w:rsidRPr="0076597D">
              <w:rPr>
                <w:rFonts w:ascii="Proxima Nova" w:hAnsi="Proxima Nova" w:cs="Arial"/>
                <w:bCs/>
              </w:rPr>
              <w:t> </w:t>
            </w:r>
          </w:p>
        </w:tc>
        <w:tc>
          <w:tcPr>
            <w:tcW w:w="2026" w:type="dxa"/>
            <w:tcBorders>
              <w:left w:val="single" w:sz="4" w:space="0" w:color="auto"/>
              <w:bottom w:val="nil"/>
            </w:tcBorders>
            <w:noWrap/>
            <w:vAlign w:val="bottom"/>
          </w:tcPr>
          <w:p w14:paraId="0D613350" w14:textId="77777777" w:rsidR="002D4775" w:rsidRPr="0076597D" w:rsidRDefault="002D4775" w:rsidP="00005E30">
            <w:pPr>
              <w:rPr>
                <w:rFonts w:ascii="Proxima Nova" w:hAnsi="Proxima Nova" w:cs="Arial"/>
              </w:rPr>
            </w:pPr>
          </w:p>
        </w:tc>
      </w:tr>
      <w:tr w:rsidR="0035100D" w:rsidRPr="0076597D" w14:paraId="50A40876" w14:textId="77777777" w:rsidTr="00005E30">
        <w:trPr>
          <w:trHeight w:val="270"/>
        </w:trPr>
        <w:tc>
          <w:tcPr>
            <w:tcW w:w="6646" w:type="dxa"/>
            <w:vMerge/>
            <w:tcBorders>
              <w:top w:val="single" w:sz="4" w:space="0" w:color="auto"/>
              <w:left w:val="single" w:sz="4" w:space="0" w:color="auto"/>
              <w:bottom w:val="single" w:sz="4" w:space="0" w:color="auto"/>
              <w:right w:val="single" w:sz="4" w:space="0" w:color="auto"/>
            </w:tcBorders>
            <w:vAlign w:val="center"/>
            <w:hideMark/>
          </w:tcPr>
          <w:p w14:paraId="701D04B0" w14:textId="77777777" w:rsidR="002D4775" w:rsidRPr="0076597D" w:rsidRDefault="002D4775" w:rsidP="00005E30">
            <w:pPr>
              <w:rPr>
                <w:rFonts w:ascii="Proxima Nova" w:hAnsi="Proxima Nova" w:cs="Arial"/>
              </w:rPr>
            </w:pP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2449C588" w14:textId="77777777" w:rsidR="002D4775" w:rsidRPr="0076597D" w:rsidRDefault="002D4775" w:rsidP="00005E30">
            <w:pPr>
              <w:jc w:val="center"/>
              <w:rPr>
                <w:rFonts w:ascii="Proxima Nova" w:hAnsi="Proxima Nova" w:cs="Arial"/>
                <w:bCs/>
              </w:rPr>
            </w:pPr>
            <w:r w:rsidRPr="0076597D">
              <w:rPr>
                <w:rFonts w:ascii="Proxima Nova" w:hAnsi="Proxima Nova" w:cs="Arial"/>
                <w:bCs/>
              </w:rPr>
              <w:t>1800</w:t>
            </w:r>
          </w:p>
        </w:tc>
        <w:tc>
          <w:tcPr>
            <w:tcW w:w="2026" w:type="dxa"/>
            <w:tcBorders>
              <w:top w:val="nil"/>
              <w:left w:val="single" w:sz="4" w:space="0" w:color="auto"/>
            </w:tcBorders>
            <w:noWrap/>
            <w:vAlign w:val="center"/>
          </w:tcPr>
          <w:p w14:paraId="3D2BB3F8" w14:textId="77777777" w:rsidR="002D4775" w:rsidRPr="0076597D" w:rsidRDefault="002D4775" w:rsidP="00005E30">
            <w:pPr>
              <w:jc w:val="center"/>
              <w:rPr>
                <w:rFonts w:ascii="Proxima Nova" w:hAnsi="Proxima Nova" w:cs="Arial"/>
                <w:bCs/>
              </w:rPr>
            </w:pPr>
          </w:p>
        </w:tc>
      </w:tr>
      <w:tr w:rsidR="0035100D" w:rsidRPr="0076597D" w14:paraId="594BA1A4"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3FE568C4" w14:textId="77777777" w:rsidR="002D4775" w:rsidRPr="0076597D" w:rsidRDefault="002D4775" w:rsidP="00005E30">
            <w:pPr>
              <w:rPr>
                <w:rFonts w:ascii="Proxima Nova" w:hAnsi="Proxima Nova" w:cs="Arial"/>
              </w:rPr>
            </w:pPr>
            <w:r w:rsidRPr="0076597D">
              <w:rPr>
                <w:rFonts w:ascii="Proxima Nova" w:hAnsi="Proxima Nova" w:cs="Arial"/>
              </w:rPr>
              <w:t>       Exceptional Items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5EF0EF22" w14:textId="77777777" w:rsidR="002D4775" w:rsidRPr="0076597D" w:rsidRDefault="002D4775" w:rsidP="00005E30">
            <w:pPr>
              <w:jc w:val="center"/>
              <w:rPr>
                <w:rFonts w:ascii="Proxima Nova" w:hAnsi="Proxima Nova" w:cs="Arial"/>
                <w:bCs/>
              </w:rPr>
            </w:pPr>
            <w:r w:rsidRPr="0076597D">
              <w:rPr>
                <w:rFonts w:ascii="Proxima Nova" w:hAnsi="Proxima Nova" w:cs="Arial"/>
                <w:bCs/>
              </w:rPr>
              <w:t> </w:t>
            </w:r>
          </w:p>
        </w:tc>
        <w:tc>
          <w:tcPr>
            <w:tcW w:w="2026" w:type="dxa"/>
            <w:tcBorders>
              <w:left w:val="single" w:sz="4" w:space="0" w:color="auto"/>
            </w:tcBorders>
            <w:noWrap/>
            <w:vAlign w:val="bottom"/>
          </w:tcPr>
          <w:p w14:paraId="5C12D393" w14:textId="77777777" w:rsidR="002D4775" w:rsidRPr="0076597D" w:rsidRDefault="002D4775" w:rsidP="00005E30">
            <w:pPr>
              <w:jc w:val="center"/>
              <w:rPr>
                <w:rFonts w:ascii="Proxima Nova" w:hAnsi="Proxima Nova" w:cs="Arial"/>
              </w:rPr>
            </w:pPr>
          </w:p>
        </w:tc>
      </w:tr>
      <w:tr w:rsidR="0035100D" w:rsidRPr="0076597D" w14:paraId="288CAD68"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4584F85B" w14:textId="77777777" w:rsidR="002D4775" w:rsidRPr="0076597D" w:rsidRDefault="002D4775" w:rsidP="00005E30">
            <w:pPr>
              <w:rPr>
                <w:rFonts w:ascii="Proxima Nova" w:hAnsi="Proxima Nova" w:cs="Arial"/>
              </w:rPr>
            </w:pPr>
            <w:r w:rsidRPr="0076597D">
              <w:rPr>
                <w:rFonts w:ascii="Proxima Nova" w:hAnsi="Proxima Nova" w:cs="Arial"/>
              </w:rPr>
              <w:t>      Profit before Extraordinary Items and Tax</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1938847E" w14:textId="77777777" w:rsidR="002D4775" w:rsidRPr="0076597D" w:rsidRDefault="002D4775" w:rsidP="00005E30">
            <w:pPr>
              <w:jc w:val="center"/>
              <w:rPr>
                <w:rFonts w:ascii="Proxima Nova" w:hAnsi="Proxima Nova" w:cs="Arial"/>
                <w:bCs/>
              </w:rPr>
            </w:pPr>
            <w:r w:rsidRPr="0076597D">
              <w:rPr>
                <w:rFonts w:ascii="Proxima Nova" w:hAnsi="Proxima Nova" w:cs="Arial"/>
                <w:bCs/>
              </w:rPr>
              <w:t>1800</w:t>
            </w:r>
          </w:p>
        </w:tc>
        <w:tc>
          <w:tcPr>
            <w:tcW w:w="2026" w:type="dxa"/>
            <w:tcBorders>
              <w:top w:val="nil"/>
              <w:left w:val="single" w:sz="4" w:space="0" w:color="auto"/>
            </w:tcBorders>
            <w:noWrap/>
            <w:vAlign w:val="center"/>
          </w:tcPr>
          <w:p w14:paraId="283F898D" w14:textId="77777777" w:rsidR="002D4775" w:rsidRPr="0076597D" w:rsidRDefault="002D4775" w:rsidP="00005E30">
            <w:pPr>
              <w:jc w:val="center"/>
              <w:rPr>
                <w:rFonts w:ascii="Proxima Nova" w:hAnsi="Proxima Nova" w:cs="Arial"/>
                <w:bCs/>
              </w:rPr>
            </w:pPr>
          </w:p>
        </w:tc>
      </w:tr>
      <w:tr w:rsidR="0035100D" w:rsidRPr="0076597D" w14:paraId="741210F4"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37E537B0" w14:textId="77777777" w:rsidR="002D4775" w:rsidRPr="0076597D" w:rsidRDefault="002D4775" w:rsidP="00005E30">
            <w:pPr>
              <w:rPr>
                <w:rFonts w:ascii="Proxima Nova" w:hAnsi="Proxima Nova" w:cs="Arial"/>
              </w:rPr>
            </w:pPr>
            <w:r w:rsidRPr="0076597D">
              <w:rPr>
                <w:rFonts w:ascii="Proxima Nova" w:hAnsi="Proxima Nova" w:cs="Arial"/>
              </w:rPr>
              <w:t>      Extraordinary Items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6F962AA9" w14:textId="77777777" w:rsidR="002D4775" w:rsidRPr="0076597D" w:rsidRDefault="002D4775" w:rsidP="00005E30">
            <w:pPr>
              <w:jc w:val="center"/>
              <w:rPr>
                <w:rFonts w:ascii="Proxima Nova" w:hAnsi="Proxima Nova" w:cs="Arial"/>
                <w:bCs/>
              </w:rPr>
            </w:pPr>
            <w:r w:rsidRPr="0076597D">
              <w:rPr>
                <w:rFonts w:ascii="Proxima Nova" w:hAnsi="Proxima Nova" w:cs="Arial"/>
                <w:bCs/>
              </w:rPr>
              <w:t> </w:t>
            </w:r>
          </w:p>
        </w:tc>
        <w:tc>
          <w:tcPr>
            <w:tcW w:w="2026" w:type="dxa"/>
            <w:tcBorders>
              <w:left w:val="single" w:sz="4" w:space="0" w:color="auto"/>
            </w:tcBorders>
            <w:noWrap/>
            <w:vAlign w:val="bottom"/>
          </w:tcPr>
          <w:p w14:paraId="6EEF796C" w14:textId="77777777" w:rsidR="002D4775" w:rsidRPr="0076597D" w:rsidRDefault="002D4775" w:rsidP="00005E30">
            <w:pPr>
              <w:jc w:val="center"/>
              <w:rPr>
                <w:rFonts w:ascii="Proxima Nova" w:hAnsi="Proxima Nova" w:cs="Arial"/>
              </w:rPr>
            </w:pPr>
          </w:p>
        </w:tc>
      </w:tr>
      <w:tr w:rsidR="0035100D" w:rsidRPr="0076597D" w14:paraId="2C07FC29"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7421500E" w14:textId="77777777" w:rsidR="002D4775" w:rsidRPr="0076597D" w:rsidRDefault="002D4775" w:rsidP="00005E30">
            <w:pPr>
              <w:rPr>
                <w:rFonts w:ascii="Proxima Nova" w:hAnsi="Proxima Nova" w:cs="Arial"/>
              </w:rPr>
            </w:pPr>
            <w:r w:rsidRPr="0076597D">
              <w:rPr>
                <w:rFonts w:ascii="Proxima Nova" w:hAnsi="Proxima Nova" w:cs="Arial"/>
              </w:rPr>
              <w:t>      Profit Before Tax</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3D092D2F" w14:textId="77777777" w:rsidR="002D4775" w:rsidRPr="0076597D" w:rsidRDefault="002D4775" w:rsidP="00005E30">
            <w:pPr>
              <w:jc w:val="center"/>
              <w:rPr>
                <w:rFonts w:ascii="Proxima Nova" w:hAnsi="Proxima Nova" w:cs="Arial"/>
                <w:bCs/>
              </w:rPr>
            </w:pPr>
            <w:r w:rsidRPr="0076597D">
              <w:rPr>
                <w:rFonts w:ascii="Proxima Nova" w:hAnsi="Proxima Nova" w:cs="Arial"/>
                <w:bCs/>
              </w:rPr>
              <w:t>1800</w:t>
            </w:r>
          </w:p>
        </w:tc>
        <w:tc>
          <w:tcPr>
            <w:tcW w:w="2026" w:type="dxa"/>
            <w:tcBorders>
              <w:top w:val="nil"/>
              <w:left w:val="single" w:sz="4" w:space="0" w:color="auto"/>
            </w:tcBorders>
            <w:noWrap/>
            <w:vAlign w:val="center"/>
          </w:tcPr>
          <w:p w14:paraId="241746E8" w14:textId="77777777" w:rsidR="002D4775" w:rsidRPr="0076597D" w:rsidRDefault="002D4775" w:rsidP="00005E30">
            <w:pPr>
              <w:jc w:val="center"/>
              <w:rPr>
                <w:rFonts w:ascii="Proxima Nova" w:hAnsi="Proxima Nova" w:cs="Arial"/>
                <w:bCs/>
              </w:rPr>
            </w:pPr>
          </w:p>
        </w:tc>
      </w:tr>
      <w:tr w:rsidR="0035100D" w:rsidRPr="0076597D" w14:paraId="47537B69"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49618E7B" w14:textId="77777777" w:rsidR="002D4775" w:rsidRPr="0076597D" w:rsidRDefault="002D4775" w:rsidP="00005E30">
            <w:pPr>
              <w:rPr>
                <w:rFonts w:ascii="Proxima Nova" w:hAnsi="Proxima Nova" w:cs="Arial"/>
              </w:rPr>
            </w:pPr>
            <w:r w:rsidRPr="0076597D">
              <w:rPr>
                <w:rFonts w:ascii="Proxima Nova" w:hAnsi="Proxima Nova" w:cs="Arial"/>
              </w:rPr>
              <w:t>      Tax Expense</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3EA3D981" w14:textId="77777777" w:rsidR="002D4775" w:rsidRPr="0076597D" w:rsidRDefault="002D4775" w:rsidP="00005E30">
            <w:pPr>
              <w:jc w:val="center"/>
              <w:rPr>
                <w:rFonts w:ascii="Proxima Nova" w:hAnsi="Proxima Nova" w:cs="Arial"/>
                <w:bCs/>
              </w:rPr>
            </w:pPr>
            <w:r w:rsidRPr="0076597D">
              <w:rPr>
                <w:rFonts w:ascii="Proxima Nova" w:hAnsi="Proxima Nova" w:cs="Arial"/>
                <w:bCs/>
              </w:rPr>
              <w:t>600</w:t>
            </w:r>
          </w:p>
        </w:tc>
        <w:tc>
          <w:tcPr>
            <w:tcW w:w="2026" w:type="dxa"/>
            <w:tcBorders>
              <w:top w:val="nil"/>
              <w:left w:val="single" w:sz="4" w:space="0" w:color="auto"/>
            </w:tcBorders>
            <w:noWrap/>
            <w:vAlign w:val="center"/>
          </w:tcPr>
          <w:p w14:paraId="2EDBF505" w14:textId="77777777" w:rsidR="002D4775" w:rsidRPr="0076597D" w:rsidRDefault="002D4775" w:rsidP="00005E30">
            <w:pPr>
              <w:jc w:val="center"/>
              <w:rPr>
                <w:rFonts w:ascii="Proxima Nova" w:hAnsi="Proxima Nova" w:cs="Arial"/>
                <w:bCs/>
              </w:rPr>
            </w:pPr>
          </w:p>
        </w:tc>
      </w:tr>
      <w:tr w:rsidR="0035100D" w:rsidRPr="0076597D" w14:paraId="1BD058FC"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68B246A1" w14:textId="77777777" w:rsidR="002D4775" w:rsidRPr="0076597D" w:rsidRDefault="002D4775" w:rsidP="00005E30">
            <w:pPr>
              <w:rPr>
                <w:rFonts w:ascii="Proxima Nova" w:hAnsi="Proxima Nova" w:cs="Arial"/>
              </w:rPr>
            </w:pPr>
            <w:r w:rsidRPr="0076597D">
              <w:rPr>
                <w:rFonts w:ascii="Proxima Nova" w:hAnsi="Proxima Nova" w:cs="Arial"/>
              </w:rPr>
              <w:t>      Profit (Loss) for the period</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1A4C8660" w14:textId="77777777" w:rsidR="002D4775" w:rsidRPr="0076597D" w:rsidRDefault="002D4775" w:rsidP="00005E30">
            <w:pPr>
              <w:jc w:val="center"/>
              <w:rPr>
                <w:rFonts w:ascii="Proxima Nova" w:hAnsi="Proxima Nova" w:cs="Arial"/>
                <w:bCs/>
              </w:rPr>
            </w:pPr>
            <w:r w:rsidRPr="0076597D">
              <w:rPr>
                <w:rFonts w:ascii="Proxima Nova" w:hAnsi="Proxima Nova" w:cs="Arial"/>
                <w:bCs/>
              </w:rPr>
              <w:t>1200</w:t>
            </w:r>
          </w:p>
        </w:tc>
        <w:tc>
          <w:tcPr>
            <w:tcW w:w="2026" w:type="dxa"/>
            <w:tcBorders>
              <w:top w:val="nil"/>
              <w:left w:val="single" w:sz="4" w:space="0" w:color="auto"/>
            </w:tcBorders>
            <w:noWrap/>
            <w:vAlign w:val="center"/>
          </w:tcPr>
          <w:p w14:paraId="04CBDC55" w14:textId="77777777" w:rsidR="002D4775" w:rsidRPr="0076597D" w:rsidRDefault="002D4775" w:rsidP="00005E30">
            <w:pPr>
              <w:jc w:val="center"/>
              <w:rPr>
                <w:rFonts w:ascii="Proxima Nova" w:hAnsi="Proxima Nova" w:cs="Arial"/>
                <w:bCs/>
              </w:rPr>
            </w:pPr>
          </w:p>
        </w:tc>
      </w:tr>
      <w:tr w:rsidR="0035100D" w:rsidRPr="0076597D" w14:paraId="41327663" w14:textId="77777777" w:rsidTr="00005E30">
        <w:trPr>
          <w:trHeight w:val="255"/>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22F2868D" w14:textId="77777777" w:rsidR="002D4775" w:rsidRPr="0076597D" w:rsidRDefault="002D4775" w:rsidP="00005E30">
            <w:pPr>
              <w:rPr>
                <w:rFonts w:ascii="Proxima Nova" w:hAnsi="Proxima Nova" w:cs="Arial"/>
                <w:bCs/>
              </w:rPr>
            </w:pPr>
            <w:r w:rsidRPr="0076597D">
              <w:rPr>
                <w:rFonts w:ascii="Proxima Nova" w:hAnsi="Proxima Nova" w:cs="Arial"/>
                <w:bCs/>
              </w:rPr>
              <w:t xml:space="preserve">      Dividends</w:t>
            </w:r>
          </w:p>
        </w:tc>
        <w:tc>
          <w:tcPr>
            <w:tcW w:w="1040" w:type="dxa"/>
            <w:tcBorders>
              <w:top w:val="single" w:sz="4" w:space="0" w:color="auto"/>
              <w:left w:val="single" w:sz="4" w:space="0" w:color="auto"/>
              <w:bottom w:val="single" w:sz="4" w:space="0" w:color="auto"/>
              <w:right w:val="single" w:sz="4" w:space="0" w:color="auto"/>
            </w:tcBorders>
            <w:noWrap/>
            <w:vAlign w:val="bottom"/>
            <w:hideMark/>
          </w:tcPr>
          <w:p w14:paraId="4D20A23E" w14:textId="77777777" w:rsidR="002D4775" w:rsidRPr="0076597D" w:rsidRDefault="002D4775" w:rsidP="00005E30">
            <w:pPr>
              <w:jc w:val="center"/>
              <w:rPr>
                <w:rFonts w:ascii="Proxima Nova" w:hAnsi="Proxima Nova" w:cs="Arial"/>
              </w:rPr>
            </w:pPr>
            <w:r w:rsidRPr="0076597D">
              <w:rPr>
                <w:rFonts w:ascii="Proxima Nova" w:hAnsi="Proxima Nova" w:cs="Arial"/>
              </w:rPr>
              <w:t>400</w:t>
            </w:r>
          </w:p>
        </w:tc>
        <w:tc>
          <w:tcPr>
            <w:tcW w:w="2026" w:type="dxa"/>
            <w:tcBorders>
              <w:left w:val="single" w:sz="4" w:space="0" w:color="auto"/>
            </w:tcBorders>
            <w:noWrap/>
            <w:vAlign w:val="bottom"/>
          </w:tcPr>
          <w:p w14:paraId="77FD0840" w14:textId="77777777" w:rsidR="002D4775" w:rsidRPr="0076597D" w:rsidRDefault="002D4775" w:rsidP="00005E30">
            <w:pPr>
              <w:jc w:val="center"/>
              <w:rPr>
                <w:rFonts w:ascii="Proxima Nova" w:hAnsi="Proxima Nova" w:cs="Arial"/>
              </w:rPr>
            </w:pPr>
          </w:p>
        </w:tc>
      </w:tr>
      <w:tr w:rsidR="0035100D" w:rsidRPr="0076597D" w14:paraId="38793274" w14:textId="77777777" w:rsidTr="00005E30">
        <w:trPr>
          <w:trHeight w:val="255"/>
        </w:trPr>
        <w:tc>
          <w:tcPr>
            <w:tcW w:w="6646" w:type="dxa"/>
            <w:tcBorders>
              <w:top w:val="nil"/>
              <w:left w:val="nil"/>
              <w:bottom w:val="nil"/>
              <w:right w:val="nil"/>
            </w:tcBorders>
            <w:noWrap/>
            <w:vAlign w:val="bottom"/>
            <w:hideMark/>
          </w:tcPr>
          <w:p w14:paraId="47F4869C" w14:textId="77777777" w:rsidR="002D4775" w:rsidRPr="0076597D" w:rsidRDefault="002D4775" w:rsidP="00005E30">
            <w:pPr>
              <w:rPr>
                <w:rFonts w:ascii="Proxima Nova" w:hAnsi="Proxima Nova" w:cs="Arial"/>
              </w:rPr>
            </w:pPr>
            <w:r w:rsidRPr="0076597D">
              <w:rPr>
                <w:rFonts w:ascii="Proxima Nova" w:hAnsi="Proxima Nova" w:cs="Arial"/>
              </w:rPr>
              <w:t>Prepare the cash flow statement for the year ending 31-3-20X1</w:t>
            </w:r>
          </w:p>
          <w:p w14:paraId="0ADCF5ED" w14:textId="77777777" w:rsidR="002D4775" w:rsidRPr="0076597D" w:rsidRDefault="002D4775" w:rsidP="00005E30">
            <w:pPr>
              <w:jc w:val="center"/>
              <w:rPr>
                <w:rFonts w:ascii="Proxima Nova" w:hAnsi="Proxima Nova" w:cs="Arial"/>
              </w:rPr>
            </w:pPr>
          </w:p>
        </w:tc>
        <w:tc>
          <w:tcPr>
            <w:tcW w:w="1040" w:type="dxa"/>
            <w:tcBorders>
              <w:top w:val="nil"/>
              <w:left w:val="nil"/>
              <w:bottom w:val="nil"/>
              <w:right w:val="nil"/>
            </w:tcBorders>
            <w:noWrap/>
            <w:vAlign w:val="bottom"/>
            <w:hideMark/>
          </w:tcPr>
          <w:p w14:paraId="59D3441C" w14:textId="77777777" w:rsidR="002D4775" w:rsidRPr="0076597D" w:rsidRDefault="002D4775" w:rsidP="00005E30"/>
        </w:tc>
        <w:tc>
          <w:tcPr>
            <w:tcW w:w="2026" w:type="dxa"/>
            <w:tcBorders>
              <w:left w:val="nil"/>
              <w:bottom w:val="nil"/>
              <w:right w:val="nil"/>
            </w:tcBorders>
            <w:noWrap/>
            <w:vAlign w:val="bottom"/>
            <w:hideMark/>
          </w:tcPr>
          <w:p w14:paraId="18E8DD29" w14:textId="77777777" w:rsidR="002D4775" w:rsidRPr="0076597D" w:rsidRDefault="002D4775" w:rsidP="00005E30"/>
        </w:tc>
      </w:tr>
    </w:tbl>
    <w:p w14:paraId="1C916DB3" w14:textId="77777777" w:rsidR="002D4775" w:rsidRPr="0076597D" w:rsidRDefault="002D4775" w:rsidP="002D4775">
      <w:pPr>
        <w:spacing w:after="244" w:line="265" w:lineRule="auto"/>
        <w:rPr>
          <w:u w:val="single" w:color="000000"/>
        </w:rPr>
      </w:pPr>
    </w:p>
    <w:p w14:paraId="122A328A" w14:textId="77777777" w:rsidR="002D4775" w:rsidRPr="0076597D" w:rsidRDefault="002D4775" w:rsidP="002D4775">
      <w:pPr>
        <w:ind w:left="540" w:hanging="540"/>
        <w:rPr>
          <w:u w:val="single" w:color="000000"/>
        </w:rPr>
      </w:pPr>
      <w:r w:rsidRPr="0076597D">
        <w:rPr>
          <w:u w:val="single" w:color="000000"/>
        </w:rPr>
        <w:t>CHAPTER 4</w:t>
      </w:r>
    </w:p>
    <w:p w14:paraId="77E188AF" w14:textId="77777777" w:rsidR="002D4775" w:rsidRPr="0076597D" w:rsidRDefault="002D4775" w:rsidP="002D4775">
      <w:pPr>
        <w:ind w:left="540" w:hanging="540"/>
        <w:rPr>
          <w:u w:val="single" w:color="000000"/>
        </w:rPr>
      </w:pPr>
    </w:p>
    <w:p w14:paraId="22459664" w14:textId="77777777" w:rsidR="002D4775" w:rsidRPr="0076597D" w:rsidRDefault="002D4775" w:rsidP="002D4775">
      <w:pPr>
        <w:ind w:left="540" w:hanging="540"/>
        <w:rPr>
          <w:sz w:val="36"/>
          <w:szCs w:val="36"/>
        </w:rPr>
      </w:pPr>
      <w:r w:rsidRPr="0076597D">
        <w:t>1.</w:t>
      </w:r>
      <w:r w:rsidRPr="0076597D">
        <w:tab/>
      </w:r>
      <w:r w:rsidRPr="0076597D">
        <w:rPr>
          <w:sz w:val="36"/>
          <w:szCs w:val="36"/>
        </w:rPr>
        <w:t xml:space="preserve"> </w:t>
      </w:r>
    </w:p>
    <w:p w14:paraId="62A734B2" w14:textId="77777777" w:rsidR="002D4775" w:rsidRPr="0076597D" w:rsidRDefault="002D4775" w:rsidP="002D4775">
      <w:r w:rsidRPr="0076597D">
        <w:t xml:space="preserve"> </w:t>
      </w:r>
    </w:p>
    <w:tbl>
      <w:tblPr>
        <w:tblW w:w="7440" w:type="dxa"/>
        <w:tblLook w:val="0000" w:firstRow="0" w:lastRow="0" w:firstColumn="0" w:lastColumn="0" w:noHBand="0" w:noVBand="0"/>
      </w:tblPr>
      <w:tblGrid>
        <w:gridCol w:w="108"/>
        <w:gridCol w:w="4212"/>
        <w:gridCol w:w="1520"/>
        <w:gridCol w:w="711"/>
        <w:gridCol w:w="889"/>
      </w:tblGrid>
      <w:tr w:rsidR="002D4775" w:rsidRPr="0076597D" w14:paraId="7770E346" w14:textId="77777777" w:rsidTr="00005E30">
        <w:trPr>
          <w:gridBefore w:val="1"/>
          <w:gridAfter w:val="1"/>
          <w:wBefore w:w="108" w:type="dxa"/>
          <w:wAfter w:w="889" w:type="dxa"/>
          <w:trHeight w:val="270"/>
        </w:trPr>
        <w:tc>
          <w:tcPr>
            <w:tcW w:w="6443" w:type="dxa"/>
            <w:gridSpan w:val="3"/>
            <w:tcBorders>
              <w:top w:val="nil"/>
              <w:left w:val="nil"/>
              <w:bottom w:val="nil"/>
              <w:right w:val="nil"/>
            </w:tcBorders>
            <w:noWrap/>
            <w:vAlign w:val="bottom"/>
          </w:tcPr>
          <w:p w14:paraId="439D7D9C" w14:textId="77777777" w:rsidR="002D4775" w:rsidRPr="0076597D" w:rsidRDefault="002D4775" w:rsidP="00005E30">
            <w:pPr>
              <w:jc w:val="center"/>
              <w:rPr>
                <w:rFonts w:ascii="Proxima Nova" w:hAnsi="Proxima Nova" w:cs="Arial"/>
                <w:bCs/>
              </w:rPr>
            </w:pPr>
            <w:r w:rsidRPr="0076597D">
              <w:rPr>
                <w:rFonts w:ascii="Proxima Nova" w:hAnsi="Proxima Nova" w:cs="Arial"/>
                <w:bCs/>
              </w:rPr>
              <w:t>Balance Sheet of Deccan Ltd.  as at  March 31,  20X1 is as follows:</w:t>
            </w:r>
          </w:p>
          <w:p w14:paraId="0BE8A78F" w14:textId="77777777" w:rsidR="002D4775" w:rsidRPr="0076597D" w:rsidRDefault="002D4775" w:rsidP="00005E30">
            <w:pPr>
              <w:jc w:val="center"/>
              <w:rPr>
                <w:rFonts w:ascii="Proxima Nova" w:hAnsi="Proxima Nova" w:cs="Arial"/>
                <w:bCs/>
              </w:rPr>
            </w:pPr>
            <w:r w:rsidRPr="0076597D">
              <w:rPr>
                <w:rFonts w:ascii="Proxima Nova" w:hAnsi="Proxima Nova" w:cs="Arial"/>
                <w:bCs/>
              </w:rPr>
              <w:t xml:space="preserve">                    </w:t>
            </w:r>
            <w:r w:rsidRPr="0076597D">
              <w:t>Rs. in million</w:t>
            </w:r>
          </w:p>
        </w:tc>
      </w:tr>
      <w:tr w:rsidR="002D4775" w:rsidRPr="0076597D" w14:paraId="55B21045" w14:textId="77777777" w:rsidTr="00005E30">
        <w:tblPrEx>
          <w:tblLook w:val="04A0" w:firstRow="1" w:lastRow="0" w:firstColumn="1" w:lastColumn="0" w:noHBand="0" w:noVBand="1"/>
        </w:tblPrEx>
        <w:trPr>
          <w:trHeight w:val="300"/>
        </w:trPr>
        <w:tc>
          <w:tcPr>
            <w:tcW w:w="4320" w:type="dxa"/>
            <w:gridSpan w:val="2"/>
            <w:tcBorders>
              <w:top w:val="nil"/>
              <w:left w:val="nil"/>
              <w:bottom w:val="nil"/>
              <w:right w:val="nil"/>
            </w:tcBorders>
            <w:noWrap/>
            <w:vAlign w:val="bottom"/>
            <w:hideMark/>
          </w:tcPr>
          <w:p w14:paraId="40CBFBD3" w14:textId="77777777" w:rsidR="002D4775" w:rsidRPr="0076597D" w:rsidRDefault="002D4775" w:rsidP="00005E30">
            <w:pPr>
              <w:rPr>
                <w:rFonts w:ascii="Proxima Nova" w:hAnsi="Proxima Nova" w:cs="Arial"/>
                <w:bCs/>
                <w:sz w:val="22"/>
                <w:szCs w:val="22"/>
              </w:rPr>
            </w:pPr>
            <w:r w:rsidRPr="0076597D">
              <w:rPr>
                <w:rFonts w:ascii="Proxima Nova" w:hAnsi="Proxima Nova" w:cs="Arial"/>
                <w:bCs/>
                <w:sz w:val="22"/>
                <w:szCs w:val="22"/>
              </w:rPr>
              <w:t xml:space="preserve">EQUITY AND LIABILITIES </w:t>
            </w:r>
          </w:p>
        </w:tc>
        <w:tc>
          <w:tcPr>
            <w:tcW w:w="1520" w:type="dxa"/>
            <w:tcBorders>
              <w:top w:val="nil"/>
              <w:left w:val="nil"/>
              <w:bottom w:val="nil"/>
              <w:right w:val="nil"/>
            </w:tcBorders>
            <w:noWrap/>
            <w:vAlign w:val="bottom"/>
            <w:hideMark/>
          </w:tcPr>
          <w:p w14:paraId="6C88B02E" w14:textId="77777777" w:rsidR="002D4775" w:rsidRPr="0076597D" w:rsidRDefault="002D4775" w:rsidP="00005E30">
            <w:pPr>
              <w:jc w:val="center"/>
              <w:rPr>
                <w:rFonts w:ascii="Proxima Nova" w:hAnsi="Proxima Nova" w:cs="Arial"/>
                <w:bCs/>
                <w:sz w:val="22"/>
                <w:szCs w:val="22"/>
                <w:u w:val="single"/>
              </w:rPr>
            </w:pPr>
            <w:r w:rsidRPr="0076597D">
              <w:rPr>
                <w:rFonts w:ascii="Proxima Nova" w:hAnsi="Proxima Nova" w:cs="Arial"/>
                <w:bCs/>
                <w:sz w:val="22"/>
                <w:szCs w:val="22"/>
                <w:u w:val="single"/>
              </w:rPr>
              <w:t xml:space="preserve">20X1   </w:t>
            </w:r>
          </w:p>
        </w:tc>
        <w:tc>
          <w:tcPr>
            <w:tcW w:w="1600" w:type="dxa"/>
            <w:gridSpan w:val="2"/>
            <w:tcBorders>
              <w:top w:val="nil"/>
              <w:left w:val="nil"/>
              <w:bottom w:val="nil"/>
              <w:right w:val="nil"/>
            </w:tcBorders>
            <w:noWrap/>
            <w:vAlign w:val="bottom"/>
            <w:hideMark/>
          </w:tcPr>
          <w:p w14:paraId="52DBCF71" w14:textId="77777777" w:rsidR="002D4775" w:rsidRPr="0076597D" w:rsidRDefault="002D4775" w:rsidP="00005E30">
            <w:pPr>
              <w:jc w:val="center"/>
              <w:rPr>
                <w:rFonts w:ascii="Proxima Nova" w:hAnsi="Proxima Nova" w:cs="Arial"/>
                <w:bCs/>
                <w:sz w:val="22"/>
                <w:szCs w:val="22"/>
                <w:u w:val="single"/>
              </w:rPr>
            </w:pPr>
            <w:r w:rsidRPr="0076597D">
              <w:rPr>
                <w:rFonts w:ascii="Proxima Nova" w:hAnsi="Proxima Nova" w:cs="Arial"/>
                <w:bCs/>
                <w:sz w:val="22"/>
                <w:szCs w:val="22"/>
                <w:u w:val="single"/>
              </w:rPr>
              <w:t xml:space="preserve">20X0  </w:t>
            </w:r>
          </w:p>
        </w:tc>
      </w:tr>
      <w:tr w:rsidR="002D4775" w:rsidRPr="0076597D" w14:paraId="0C608435" w14:textId="77777777" w:rsidTr="00005E30">
        <w:tblPrEx>
          <w:tblLook w:val="04A0" w:firstRow="1" w:lastRow="0" w:firstColumn="1" w:lastColumn="0" w:noHBand="0" w:noVBand="1"/>
        </w:tblPrEx>
        <w:trPr>
          <w:trHeight w:val="255"/>
        </w:trPr>
        <w:tc>
          <w:tcPr>
            <w:tcW w:w="4320" w:type="dxa"/>
            <w:gridSpan w:val="2"/>
            <w:tcBorders>
              <w:top w:val="nil"/>
              <w:left w:val="nil"/>
              <w:bottom w:val="nil"/>
              <w:right w:val="nil"/>
            </w:tcBorders>
            <w:noWrap/>
            <w:vAlign w:val="bottom"/>
            <w:hideMark/>
          </w:tcPr>
          <w:p w14:paraId="2B270853" w14:textId="77777777" w:rsidR="002D4775" w:rsidRPr="0076597D" w:rsidRDefault="002D4775" w:rsidP="00005E30">
            <w:pPr>
              <w:jc w:val="center"/>
              <w:rPr>
                <w:rFonts w:ascii="Proxima Nova" w:hAnsi="Proxima Nova" w:cs="Arial"/>
                <w:bCs/>
                <w:sz w:val="22"/>
                <w:szCs w:val="22"/>
                <w:u w:val="single"/>
              </w:rPr>
            </w:pPr>
          </w:p>
        </w:tc>
        <w:tc>
          <w:tcPr>
            <w:tcW w:w="1520" w:type="dxa"/>
            <w:tcBorders>
              <w:top w:val="nil"/>
              <w:left w:val="nil"/>
              <w:bottom w:val="nil"/>
              <w:right w:val="nil"/>
            </w:tcBorders>
            <w:noWrap/>
            <w:vAlign w:val="bottom"/>
            <w:hideMark/>
          </w:tcPr>
          <w:p w14:paraId="13772927" w14:textId="77777777" w:rsidR="002D4775" w:rsidRPr="0076597D" w:rsidRDefault="002D4775" w:rsidP="00005E30"/>
        </w:tc>
        <w:tc>
          <w:tcPr>
            <w:tcW w:w="1600" w:type="dxa"/>
            <w:gridSpan w:val="2"/>
            <w:tcBorders>
              <w:top w:val="nil"/>
              <w:left w:val="nil"/>
              <w:bottom w:val="nil"/>
              <w:right w:val="nil"/>
            </w:tcBorders>
            <w:noWrap/>
            <w:vAlign w:val="bottom"/>
            <w:hideMark/>
          </w:tcPr>
          <w:p w14:paraId="5D727E34" w14:textId="77777777" w:rsidR="002D4775" w:rsidRPr="0076597D" w:rsidRDefault="002D4775" w:rsidP="00005E30">
            <w:pPr>
              <w:jc w:val="center"/>
            </w:pPr>
          </w:p>
        </w:tc>
      </w:tr>
      <w:tr w:rsidR="002D4775" w:rsidRPr="0076597D" w14:paraId="107D97C6" w14:textId="77777777" w:rsidTr="00005E30">
        <w:tblPrEx>
          <w:tblLook w:val="04A0" w:firstRow="1" w:lastRow="0" w:firstColumn="1" w:lastColumn="0" w:noHBand="0" w:noVBand="1"/>
        </w:tblPrEx>
        <w:trPr>
          <w:trHeight w:val="255"/>
        </w:trPr>
        <w:tc>
          <w:tcPr>
            <w:tcW w:w="4320" w:type="dxa"/>
            <w:gridSpan w:val="2"/>
            <w:tcBorders>
              <w:top w:val="nil"/>
              <w:left w:val="nil"/>
              <w:bottom w:val="nil"/>
              <w:right w:val="nil"/>
            </w:tcBorders>
            <w:noWrap/>
            <w:vAlign w:val="bottom"/>
            <w:hideMark/>
          </w:tcPr>
          <w:p w14:paraId="6DBCADA2" w14:textId="77777777" w:rsidR="002D4775" w:rsidRPr="0076597D" w:rsidRDefault="002D4775" w:rsidP="00005E30">
            <w:pPr>
              <w:jc w:val="center"/>
            </w:pPr>
          </w:p>
        </w:tc>
        <w:tc>
          <w:tcPr>
            <w:tcW w:w="1520" w:type="dxa"/>
            <w:tcBorders>
              <w:top w:val="nil"/>
              <w:left w:val="nil"/>
              <w:bottom w:val="nil"/>
              <w:right w:val="nil"/>
            </w:tcBorders>
            <w:noWrap/>
            <w:vAlign w:val="bottom"/>
            <w:hideMark/>
          </w:tcPr>
          <w:p w14:paraId="7A5E0B85" w14:textId="77777777" w:rsidR="002D4775" w:rsidRPr="0076597D" w:rsidRDefault="002D4775" w:rsidP="00005E30"/>
        </w:tc>
        <w:tc>
          <w:tcPr>
            <w:tcW w:w="1600" w:type="dxa"/>
            <w:gridSpan w:val="2"/>
            <w:tcBorders>
              <w:top w:val="nil"/>
              <w:left w:val="nil"/>
              <w:bottom w:val="nil"/>
              <w:right w:val="nil"/>
            </w:tcBorders>
            <w:noWrap/>
            <w:vAlign w:val="bottom"/>
            <w:hideMark/>
          </w:tcPr>
          <w:p w14:paraId="04ECEE46" w14:textId="77777777" w:rsidR="002D4775" w:rsidRPr="0076597D" w:rsidRDefault="002D4775" w:rsidP="00005E30"/>
        </w:tc>
      </w:tr>
      <w:tr w:rsidR="002D4775" w:rsidRPr="0076597D" w14:paraId="7B26F990"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3D343E14" w14:textId="77777777" w:rsidR="002D4775" w:rsidRPr="0076597D" w:rsidRDefault="002D4775" w:rsidP="00005E30">
            <w:pPr>
              <w:rPr>
                <w:rFonts w:ascii="Proxima Nova" w:hAnsi="Proxima Nova" w:cs="Arial"/>
                <w:bCs/>
              </w:rPr>
            </w:pPr>
            <w:r w:rsidRPr="0076597D">
              <w:rPr>
                <w:rFonts w:ascii="Proxima Nova" w:hAnsi="Proxima Nova" w:cs="Arial"/>
                <w:bCs/>
              </w:rPr>
              <w:t>    </w:t>
            </w:r>
            <w:r w:rsidR="00C21EC0" w:rsidRPr="0076597D">
              <w:rPr>
                <w:rFonts w:ascii="Proxima Nova" w:hAnsi="Proxima Nova" w:cs="Arial"/>
                <w:bCs/>
              </w:rPr>
              <w:t>Equity</w:t>
            </w:r>
          </w:p>
        </w:tc>
        <w:tc>
          <w:tcPr>
            <w:tcW w:w="1520" w:type="dxa"/>
            <w:tcBorders>
              <w:top w:val="nil"/>
              <w:left w:val="nil"/>
              <w:bottom w:val="single" w:sz="8" w:space="0" w:color="auto"/>
              <w:right w:val="single" w:sz="8" w:space="0" w:color="auto"/>
            </w:tcBorders>
            <w:noWrap/>
            <w:vAlign w:val="center"/>
            <w:hideMark/>
          </w:tcPr>
          <w:p w14:paraId="183E531E" w14:textId="77777777" w:rsidR="002D4775" w:rsidRPr="0076597D" w:rsidRDefault="002D4775" w:rsidP="00005E30">
            <w:pPr>
              <w:jc w:val="center"/>
              <w:rPr>
                <w:rFonts w:ascii="Proxima Nova" w:hAnsi="Proxima Nova" w:cs="Arial"/>
                <w:bCs/>
              </w:rPr>
            </w:pPr>
            <w:r w:rsidRPr="0076597D">
              <w:rPr>
                <w:rFonts w:ascii="Proxima Nova" w:hAnsi="Proxima Nova" w:cs="Arial"/>
                <w:bCs/>
              </w:rPr>
              <w:t>2150</w:t>
            </w:r>
          </w:p>
        </w:tc>
        <w:tc>
          <w:tcPr>
            <w:tcW w:w="1600" w:type="dxa"/>
            <w:gridSpan w:val="2"/>
            <w:tcBorders>
              <w:top w:val="nil"/>
              <w:left w:val="nil"/>
              <w:bottom w:val="single" w:sz="8" w:space="0" w:color="auto"/>
              <w:right w:val="single" w:sz="8" w:space="0" w:color="auto"/>
            </w:tcBorders>
            <w:noWrap/>
            <w:vAlign w:val="center"/>
            <w:hideMark/>
          </w:tcPr>
          <w:p w14:paraId="2A07752D" w14:textId="77777777" w:rsidR="002D4775" w:rsidRPr="0076597D" w:rsidRDefault="002D4775" w:rsidP="00005E30">
            <w:pPr>
              <w:jc w:val="center"/>
              <w:rPr>
                <w:rFonts w:ascii="Proxima Nova" w:hAnsi="Proxima Nova" w:cs="Arial"/>
                <w:bCs/>
              </w:rPr>
            </w:pPr>
            <w:r w:rsidRPr="0076597D">
              <w:rPr>
                <w:rFonts w:ascii="Proxima Nova" w:hAnsi="Proxima Nova" w:cs="Arial"/>
                <w:bCs/>
              </w:rPr>
              <w:t>1400</w:t>
            </w:r>
          </w:p>
        </w:tc>
      </w:tr>
      <w:tr w:rsidR="002D4775" w:rsidRPr="0076597D" w14:paraId="373F292C"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21410EB0" w14:textId="77777777" w:rsidR="002D4775" w:rsidRPr="0076597D" w:rsidRDefault="00537964" w:rsidP="00005E30">
            <w:pPr>
              <w:rPr>
                <w:rFonts w:ascii="Proxima Nova" w:hAnsi="Proxima Nova" w:cs="Arial"/>
              </w:rPr>
            </w:pPr>
            <w:r w:rsidRPr="0076597D">
              <w:rPr>
                <w:rFonts w:ascii="Proxima Nova" w:hAnsi="Proxima Nova" w:cs="Arial"/>
              </w:rPr>
              <w:t xml:space="preserve">       Equity share capital  </w:t>
            </w:r>
            <w:r w:rsidR="002D4775" w:rsidRPr="0076597D">
              <w:rPr>
                <w:rFonts w:ascii="Proxima Nova" w:hAnsi="Proxima Nova" w:cs="Arial"/>
              </w:rPr>
              <w:t>Par value Rs.10)</w:t>
            </w:r>
          </w:p>
        </w:tc>
        <w:tc>
          <w:tcPr>
            <w:tcW w:w="1520" w:type="dxa"/>
            <w:tcBorders>
              <w:top w:val="nil"/>
              <w:left w:val="nil"/>
              <w:bottom w:val="single" w:sz="8" w:space="0" w:color="auto"/>
              <w:right w:val="single" w:sz="8" w:space="0" w:color="auto"/>
            </w:tcBorders>
            <w:noWrap/>
            <w:vAlign w:val="center"/>
            <w:hideMark/>
          </w:tcPr>
          <w:p w14:paraId="57DD35B3" w14:textId="77777777" w:rsidR="002D4775" w:rsidRPr="0076597D" w:rsidRDefault="002D4775" w:rsidP="00005E30">
            <w:pPr>
              <w:jc w:val="center"/>
              <w:rPr>
                <w:rFonts w:ascii="Proxima Nova" w:hAnsi="Proxima Nova" w:cs="Arial"/>
                <w:bCs/>
              </w:rPr>
            </w:pPr>
            <w:r w:rsidRPr="0076597D">
              <w:rPr>
                <w:rFonts w:ascii="Proxima Nova" w:hAnsi="Proxima Nova" w:cs="Arial"/>
                <w:bCs/>
              </w:rPr>
              <w:t>550</w:t>
            </w:r>
          </w:p>
        </w:tc>
        <w:tc>
          <w:tcPr>
            <w:tcW w:w="1600" w:type="dxa"/>
            <w:gridSpan w:val="2"/>
            <w:tcBorders>
              <w:top w:val="nil"/>
              <w:left w:val="nil"/>
              <w:bottom w:val="single" w:sz="8" w:space="0" w:color="auto"/>
              <w:right w:val="single" w:sz="8" w:space="0" w:color="auto"/>
            </w:tcBorders>
            <w:noWrap/>
            <w:vAlign w:val="center"/>
            <w:hideMark/>
          </w:tcPr>
          <w:p w14:paraId="5C6203F8" w14:textId="77777777" w:rsidR="002D4775" w:rsidRPr="0076597D" w:rsidRDefault="002D4775" w:rsidP="00005E30">
            <w:pPr>
              <w:jc w:val="center"/>
              <w:rPr>
                <w:rFonts w:ascii="Proxima Nova" w:hAnsi="Proxima Nova" w:cs="Arial"/>
                <w:bCs/>
              </w:rPr>
            </w:pPr>
            <w:r w:rsidRPr="0076597D">
              <w:rPr>
                <w:rFonts w:ascii="Proxima Nova" w:hAnsi="Proxima Nova" w:cs="Arial"/>
                <w:bCs/>
              </w:rPr>
              <w:t>550</w:t>
            </w:r>
          </w:p>
        </w:tc>
      </w:tr>
      <w:tr w:rsidR="002D4775" w:rsidRPr="0076597D" w14:paraId="476F4CEE"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0D1B3BED" w14:textId="77777777" w:rsidR="002D4775" w:rsidRPr="0076597D" w:rsidRDefault="002D4775" w:rsidP="00005E30">
            <w:pPr>
              <w:rPr>
                <w:rFonts w:ascii="Proxima Nova" w:hAnsi="Proxima Nova" w:cs="Arial"/>
              </w:rPr>
            </w:pPr>
            <w:r w:rsidRPr="0076597D">
              <w:rPr>
                <w:rFonts w:ascii="Proxima Nova" w:hAnsi="Proxima Nova" w:cs="Arial"/>
              </w:rPr>
              <w:t>    </w:t>
            </w:r>
            <w:r w:rsidR="00537964" w:rsidRPr="0076597D">
              <w:rPr>
                <w:rFonts w:ascii="Proxima Nova" w:hAnsi="Proxima Nova" w:cs="Arial"/>
              </w:rPr>
              <w:t>Other equity</w:t>
            </w:r>
          </w:p>
        </w:tc>
        <w:tc>
          <w:tcPr>
            <w:tcW w:w="1520" w:type="dxa"/>
            <w:tcBorders>
              <w:top w:val="nil"/>
              <w:left w:val="nil"/>
              <w:bottom w:val="single" w:sz="8" w:space="0" w:color="auto"/>
              <w:right w:val="single" w:sz="8" w:space="0" w:color="auto"/>
            </w:tcBorders>
            <w:noWrap/>
            <w:vAlign w:val="center"/>
            <w:hideMark/>
          </w:tcPr>
          <w:p w14:paraId="68D6BCC0" w14:textId="77777777" w:rsidR="002D4775" w:rsidRPr="0076597D" w:rsidRDefault="002D4775" w:rsidP="00005E30">
            <w:pPr>
              <w:jc w:val="center"/>
              <w:rPr>
                <w:rFonts w:ascii="Proxima Nova" w:hAnsi="Proxima Nova" w:cs="Arial"/>
                <w:bCs/>
              </w:rPr>
            </w:pPr>
            <w:r w:rsidRPr="0076597D">
              <w:rPr>
                <w:rFonts w:ascii="Proxima Nova" w:hAnsi="Proxima Nova" w:cs="Arial"/>
                <w:bCs/>
              </w:rPr>
              <w:t>1600</w:t>
            </w:r>
          </w:p>
        </w:tc>
        <w:tc>
          <w:tcPr>
            <w:tcW w:w="1600" w:type="dxa"/>
            <w:gridSpan w:val="2"/>
            <w:tcBorders>
              <w:top w:val="nil"/>
              <w:left w:val="nil"/>
              <w:bottom w:val="single" w:sz="8" w:space="0" w:color="auto"/>
              <w:right w:val="single" w:sz="8" w:space="0" w:color="auto"/>
            </w:tcBorders>
            <w:noWrap/>
            <w:vAlign w:val="center"/>
            <w:hideMark/>
          </w:tcPr>
          <w:p w14:paraId="111400CC" w14:textId="77777777" w:rsidR="002D4775" w:rsidRPr="0076597D" w:rsidRDefault="002D4775" w:rsidP="00005E30">
            <w:pPr>
              <w:jc w:val="center"/>
              <w:rPr>
                <w:rFonts w:ascii="Proxima Nova" w:hAnsi="Proxima Nova" w:cs="Arial"/>
                <w:bCs/>
              </w:rPr>
            </w:pPr>
            <w:r w:rsidRPr="0076597D">
              <w:rPr>
                <w:rFonts w:ascii="Proxima Nova" w:hAnsi="Proxima Nova" w:cs="Arial"/>
                <w:bCs/>
              </w:rPr>
              <w:t>850</w:t>
            </w:r>
          </w:p>
        </w:tc>
      </w:tr>
      <w:tr w:rsidR="002D4775" w:rsidRPr="0076597D" w14:paraId="4E7DEA52"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13E7107E" w14:textId="77777777" w:rsidR="002D4775" w:rsidRPr="0076597D" w:rsidRDefault="002D4775" w:rsidP="00005E30">
            <w:pPr>
              <w:rPr>
                <w:rFonts w:ascii="Proxima Nova" w:hAnsi="Proxima Nova" w:cs="Arial"/>
                <w:bCs/>
              </w:rPr>
            </w:pPr>
            <w:r w:rsidRPr="0076597D">
              <w:rPr>
                <w:rFonts w:ascii="Proxima Nova" w:hAnsi="Proxima Nova" w:cs="Arial"/>
                <w:bCs/>
              </w:rPr>
              <w:t>     Non-current Liabilities</w:t>
            </w:r>
          </w:p>
        </w:tc>
        <w:tc>
          <w:tcPr>
            <w:tcW w:w="1520" w:type="dxa"/>
            <w:tcBorders>
              <w:top w:val="nil"/>
              <w:left w:val="nil"/>
              <w:bottom w:val="single" w:sz="8" w:space="0" w:color="auto"/>
              <w:right w:val="single" w:sz="8" w:space="0" w:color="auto"/>
            </w:tcBorders>
            <w:noWrap/>
            <w:vAlign w:val="center"/>
            <w:hideMark/>
          </w:tcPr>
          <w:p w14:paraId="227076EF" w14:textId="77777777" w:rsidR="002D4775" w:rsidRPr="0076597D" w:rsidRDefault="002D4775" w:rsidP="00005E30">
            <w:pPr>
              <w:jc w:val="center"/>
              <w:rPr>
                <w:rFonts w:ascii="Proxima Nova" w:hAnsi="Proxima Nova" w:cs="Arial"/>
                <w:bCs/>
              </w:rPr>
            </w:pPr>
            <w:r w:rsidRPr="0076597D">
              <w:rPr>
                <w:rFonts w:ascii="Proxima Nova" w:hAnsi="Proxima Nova" w:cs="Arial"/>
                <w:bCs/>
              </w:rPr>
              <w:t>1008</w:t>
            </w:r>
          </w:p>
        </w:tc>
        <w:tc>
          <w:tcPr>
            <w:tcW w:w="1600" w:type="dxa"/>
            <w:gridSpan w:val="2"/>
            <w:tcBorders>
              <w:top w:val="nil"/>
              <w:left w:val="nil"/>
              <w:bottom w:val="single" w:sz="8" w:space="0" w:color="auto"/>
              <w:right w:val="single" w:sz="8" w:space="0" w:color="auto"/>
            </w:tcBorders>
            <w:noWrap/>
            <w:vAlign w:val="center"/>
            <w:hideMark/>
          </w:tcPr>
          <w:p w14:paraId="4F8F7B66" w14:textId="77777777" w:rsidR="002D4775" w:rsidRPr="0076597D" w:rsidRDefault="002D4775" w:rsidP="00005E30">
            <w:pPr>
              <w:jc w:val="center"/>
              <w:rPr>
                <w:rFonts w:ascii="Proxima Nova" w:hAnsi="Proxima Nova" w:cs="Arial"/>
                <w:bCs/>
              </w:rPr>
            </w:pPr>
            <w:r w:rsidRPr="0076597D">
              <w:rPr>
                <w:rFonts w:ascii="Proxima Nova" w:hAnsi="Proxima Nova" w:cs="Arial"/>
                <w:bCs/>
              </w:rPr>
              <w:t>971</w:t>
            </w:r>
          </w:p>
        </w:tc>
      </w:tr>
      <w:tr w:rsidR="002D4775" w:rsidRPr="0076597D" w14:paraId="6C720FF2"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4F9325B4" w14:textId="77777777" w:rsidR="002D4775" w:rsidRPr="0076597D" w:rsidRDefault="002D4775" w:rsidP="00005E30">
            <w:pPr>
              <w:rPr>
                <w:rFonts w:ascii="Proxima Nova" w:hAnsi="Proxima Nova" w:cs="Arial"/>
              </w:rPr>
            </w:pPr>
            <w:r w:rsidRPr="0076597D">
              <w:rPr>
                <w:rFonts w:ascii="Proxima Nova" w:hAnsi="Proxima Nova" w:cs="Arial"/>
              </w:rPr>
              <w:t>     </w:t>
            </w:r>
            <w:r w:rsidR="00FA2D4A" w:rsidRPr="0076597D">
              <w:rPr>
                <w:rFonts w:ascii="Proxima Nova" w:hAnsi="Proxima Nova" w:cs="Arial"/>
              </w:rPr>
              <w:t>Borrowings</w:t>
            </w:r>
          </w:p>
        </w:tc>
        <w:tc>
          <w:tcPr>
            <w:tcW w:w="1520" w:type="dxa"/>
            <w:tcBorders>
              <w:top w:val="nil"/>
              <w:left w:val="nil"/>
              <w:bottom w:val="single" w:sz="8" w:space="0" w:color="auto"/>
              <w:right w:val="single" w:sz="8" w:space="0" w:color="auto"/>
            </w:tcBorders>
            <w:noWrap/>
            <w:vAlign w:val="center"/>
            <w:hideMark/>
          </w:tcPr>
          <w:p w14:paraId="5B1A4308" w14:textId="77777777" w:rsidR="002D4775" w:rsidRPr="0076597D" w:rsidRDefault="002D4775" w:rsidP="00005E30">
            <w:pPr>
              <w:jc w:val="center"/>
              <w:rPr>
                <w:rFonts w:ascii="Proxima Nova" w:hAnsi="Proxima Nova" w:cs="Arial"/>
                <w:bCs/>
              </w:rPr>
            </w:pPr>
            <w:r w:rsidRPr="0076597D">
              <w:rPr>
                <w:rFonts w:ascii="Proxima Nova" w:hAnsi="Proxima Nova" w:cs="Arial"/>
                <w:bCs/>
              </w:rPr>
              <w:t>800</w:t>
            </w:r>
          </w:p>
        </w:tc>
        <w:tc>
          <w:tcPr>
            <w:tcW w:w="1600" w:type="dxa"/>
            <w:gridSpan w:val="2"/>
            <w:tcBorders>
              <w:top w:val="nil"/>
              <w:left w:val="nil"/>
              <w:bottom w:val="single" w:sz="8" w:space="0" w:color="auto"/>
              <w:right w:val="single" w:sz="8" w:space="0" w:color="auto"/>
            </w:tcBorders>
            <w:noWrap/>
            <w:vAlign w:val="center"/>
            <w:hideMark/>
          </w:tcPr>
          <w:p w14:paraId="198A5F2D" w14:textId="77777777" w:rsidR="002D4775" w:rsidRPr="0076597D" w:rsidRDefault="002D4775" w:rsidP="00005E30">
            <w:pPr>
              <w:jc w:val="center"/>
              <w:rPr>
                <w:rFonts w:ascii="Proxima Nova" w:hAnsi="Proxima Nova" w:cs="Arial"/>
                <w:bCs/>
              </w:rPr>
            </w:pPr>
            <w:r w:rsidRPr="0076597D">
              <w:rPr>
                <w:rFonts w:ascii="Proxima Nova" w:hAnsi="Proxima Nova" w:cs="Arial"/>
                <w:bCs/>
              </w:rPr>
              <w:t>780</w:t>
            </w:r>
          </w:p>
        </w:tc>
      </w:tr>
      <w:tr w:rsidR="002D4775" w:rsidRPr="0076597D" w14:paraId="2E317F68"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6EDAA581" w14:textId="77777777" w:rsidR="002D4775" w:rsidRPr="0076597D" w:rsidRDefault="002D4775" w:rsidP="00005E30">
            <w:pPr>
              <w:rPr>
                <w:rFonts w:ascii="Proxima Nova" w:hAnsi="Proxima Nova" w:cs="Arial"/>
              </w:rPr>
            </w:pPr>
            <w:r w:rsidRPr="0076597D">
              <w:rPr>
                <w:rFonts w:ascii="Proxima Nova" w:hAnsi="Proxima Nova" w:cs="Arial"/>
              </w:rPr>
              <w:t>       Deferred tax liabilities (net)</w:t>
            </w:r>
          </w:p>
        </w:tc>
        <w:tc>
          <w:tcPr>
            <w:tcW w:w="1520" w:type="dxa"/>
            <w:tcBorders>
              <w:top w:val="nil"/>
              <w:left w:val="nil"/>
              <w:bottom w:val="single" w:sz="8" w:space="0" w:color="auto"/>
              <w:right w:val="single" w:sz="8" w:space="0" w:color="auto"/>
            </w:tcBorders>
            <w:noWrap/>
            <w:vAlign w:val="center"/>
            <w:hideMark/>
          </w:tcPr>
          <w:p w14:paraId="550C49F6" w14:textId="77777777" w:rsidR="002D4775" w:rsidRPr="0076597D" w:rsidRDefault="002D4775" w:rsidP="00005E30">
            <w:pPr>
              <w:jc w:val="center"/>
              <w:rPr>
                <w:rFonts w:ascii="Proxima Nova" w:hAnsi="Proxima Nova" w:cs="Arial"/>
                <w:bCs/>
              </w:rPr>
            </w:pPr>
            <w:r w:rsidRPr="0076597D">
              <w:rPr>
                <w:rFonts w:ascii="Proxima Nova" w:hAnsi="Proxima Nova" w:cs="Arial"/>
                <w:bCs/>
              </w:rPr>
              <w:t>88</w:t>
            </w:r>
          </w:p>
        </w:tc>
        <w:tc>
          <w:tcPr>
            <w:tcW w:w="1600" w:type="dxa"/>
            <w:gridSpan w:val="2"/>
            <w:tcBorders>
              <w:top w:val="nil"/>
              <w:left w:val="nil"/>
              <w:bottom w:val="single" w:sz="8" w:space="0" w:color="auto"/>
              <w:right w:val="single" w:sz="8" w:space="0" w:color="auto"/>
            </w:tcBorders>
            <w:noWrap/>
            <w:vAlign w:val="center"/>
            <w:hideMark/>
          </w:tcPr>
          <w:p w14:paraId="537E4532" w14:textId="77777777" w:rsidR="002D4775" w:rsidRPr="0076597D" w:rsidRDefault="002D4775" w:rsidP="00005E30">
            <w:pPr>
              <w:jc w:val="center"/>
              <w:rPr>
                <w:rFonts w:ascii="Proxima Nova" w:hAnsi="Proxima Nova" w:cs="Arial"/>
                <w:bCs/>
              </w:rPr>
            </w:pPr>
            <w:r w:rsidRPr="0076597D">
              <w:rPr>
                <w:rFonts w:ascii="Proxima Nova" w:hAnsi="Proxima Nova" w:cs="Arial"/>
                <w:bCs/>
              </w:rPr>
              <w:t>72</w:t>
            </w:r>
          </w:p>
        </w:tc>
      </w:tr>
      <w:tr w:rsidR="002D4775" w:rsidRPr="0076597D" w14:paraId="2E65FAD8"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3BF1965E" w14:textId="77777777" w:rsidR="002D4775" w:rsidRPr="0076597D" w:rsidRDefault="002D4775" w:rsidP="00005E30">
            <w:pPr>
              <w:rPr>
                <w:rFonts w:ascii="Proxima Nova" w:hAnsi="Proxima Nova" w:cs="Arial"/>
              </w:rPr>
            </w:pPr>
            <w:r w:rsidRPr="0076597D">
              <w:rPr>
                <w:rFonts w:ascii="Proxima Nova" w:hAnsi="Proxima Nova" w:cs="Arial"/>
              </w:rPr>
              <w:t xml:space="preserve">       Long-term provisions </w:t>
            </w:r>
          </w:p>
        </w:tc>
        <w:tc>
          <w:tcPr>
            <w:tcW w:w="1520" w:type="dxa"/>
            <w:tcBorders>
              <w:top w:val="nil"/>
              <w:left w:val="nil"/>
              <w:bottom w:val="single" w:sz="8" w:space="0" w:color="auto"/>
              <w:right w:val="single" w:sz="8" w:space="0" w:color="auto"/>
            </w:tcBorders>
            <w:noWrap/>
            <w:vAlign w:val="center"/>
            <w:hideMark/>
          </w:tcPr>
          <w:p w14:paraId="3E2268F8" w14:textId="77777777" w:rsidR="002D4775" w:rsidRPr="0076597D" w:rsidRDefault="002D4775" w:rsidP="00005E30">
            <w:pPr>
              <w:jc w:val="center"/>
              <w:rPr>
                <w:rFonts w:ascii="Proxima Nova" w:hAnsi="Proxima Nova" w:cs="Arial"/>
                <w:bCs/>
              </w:rPr>
            </w:pPr>
            <w:r w:rsidRPr="0076597D">
              <w:rPr>
                <w:rFonts w:ascii="Proxima Nova" w:hAnsi="Proxima Nova" w:cs="Arial"/>
                <w:bCs/>
              </w:rPr>
              <w:t>120</w:t>
            </w:r>
          </w:p>
        </w:tc>
        <w:tc>
          <w:tcPr>
            <w:tcW w:w="1600" w:type="dxa"/>
            <w:gridSpan w:val="2"/>
            <w:tcBorders>
              <w:top w:val="nil"/>
              <w:left w:val="nil"/>
              <w:bottom w:val="single" w:sz="8" w:space="0" w:color="auto"/>
              <w:right w:val="single" w:sz="8" w:space="0" w:color="auto"/>
            </w:tcBorders>
            <w:noWrap/>
            <w:vAlign w:val="center"/>
            <w:hideMark/>
          </w:tcPr>
          <w:p w14:paraId="4921BD3F" w14:textId="77777777" w:rsidR="002D4775" w:rsidRPr="0076597D" w:rsidRDefault="002D4775" w:rsidP="00005E30">
            <w:pPr>
              <w:jc w:val="center"/>
              <w:rPr>
                <w:rFonts w:ascii="Proxima Nova" w:hAnsi="Proxima Nova" w:cs="Arial"/>
                <w:bCs/>
              </w:rPr>
            </w:pPr>
            <w:r w:rsidRPr="0076597D">
              <w:rPr>
                <w:rFonts w:ascii="Proxima Nova" w:hAnsi="Proxima Nova" w:cs="Arial"/>
                <w:bCs/>
              </w:rPr>
              <w:t>119</w:t>
            </w:r>
          </w:p>
        </w:tc>
      </w:tr>
      <w:tr w:rsidR="002D4775" w:rsidRPr="0076597D" w14:paraId="40900BAE"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19550BF5" w14:textId="77777777" w:rsidR="002D4775" w:rsidRPr="0076597D" w:rsidRDefault="002D4775" w:rsidP="00005E30">
            <w:pPr>
              <w:rPr>
                <w:rFonts w:ascii="Proxima Nova" w:hAnsi="Proxima Nova" w:cs="Arial"/>
                <w:bCs/>
              </w:rPr>
            </w:pPr>
            <w:r w:rsidRPr="0076597D">
              <w:rPr>
                <w:rFonts w:ascii="Proxima Nova" w:hAnsi="Proxima Nova" w:cs="Arial"/>
                <w:bCs/>
              </w:rPr>
              <w:t xml:space="preserve">       Current Liabilities </w:t>
            </w:r>
          </w:p>
        </w:tc>
        <w:tc>
          <w:tcPr>
            <w:tcW w:w="1520" w:type="dxa"/>
            <w:tcBorders>
              <w:top w:val="nil"/>
              <w:left w:val="nil"/>
              <w:bottom w:val="single" w:sz="8" w:space="0" w:color="auto"/>
              <w:right w:val="single" w:sz="8" w:space="0" w:color="auto"/>
            </w:tcBorders>
            <w:noWrap/>
            <w:vAlign w:val="center"/>
            <w:hideMark/>
          </w:tcPr>
          <w:p w14:paraId="6EB88786" w14:textId="77777777" w:rsidR="002D4775" w:rsidRPr="0076597D" w:rsidRDefault="002D4775" w:rsidP="00005E30">
            <w:pPr>
              <w:jc w:val="center"/>
              <w:rPr>
                <w:rFonts w:ascii="Proxima Nova" w:hAnsi="Proxima Nova" w:cs="Arial"/>
                <w:bCs/>
              </w:rPr>
            </w:pPr>
            <w:r w:rsidRPr="0076597D">
              <w:rPr>
                <w:rFonts w:ascii="Proxima Nova" w:hAnsi="Proxima Nova" w:cs="Arial"/>
                <w:bCs/>
              </w:rPr>
              <w:t>824</w:t>
            </w:r>
          </w:p>
        </w:tc>
        <w:tc>
          <w:tcPr>
            <w:tcW w:w="1600" w:type="dxa"/>
            <w:gridSpan w:val="2"/>
            <w:tcBorders>
              <w:top w:val="nil"/>
              <w:left w:val="nil"/>
              <w:bottom w:val="single" w:sz="8" w:space="0" w:color="auto"/>
              <w:right w:val="single" w:sz="8" w:space="0" w:color="auto"/>
            </w:tcBorders>
            <w:noWrap/>
            <w:vAlign w:val="center"/>
            <w:hideMark/>
          </w:tcPr>
          <w:p w14:paraId="3834117F" w14:textId="77777777" w:rsidR="002D4775" w:rsidRPr="0076597D" w:rsidRDefault="002D4775" w:rsidP="00005E30">
            <w:pPr>
              <w:jc w:val="center"/>
              <w:rPr>
                <w:rFonts w:ascii="Proxima Nova" w:hAnsi="Proxima Nova" w:cs="Arial"/>
                <w:bCs/>
              </w:rPr>
            </w:pPr>
            <w:r w:rsidRPr="0076597D">
              <w:rPr>
                <w:rFonts w:ascii="Proxima Nova" w:hAnsi="Proxima Nova" w:cs="Arial"/>
                <w:bCs/>
              </w:rPr>
              <w:t>743</w:t>
            </w:r>
          </w:p>
        </w:tc>
      </w:tr>
      <w:tr w:rsidR="002D4775" w:rsidRPr="0076597D" w14:paraId="7494FA82" w14:textId="77777777" w:rsidTr="00005E30">
        <w:tblPrEx>
          <w:tblLook w:val="04A0" w:firstRow="1" w:lastRow="0" w:firstColumn="1" w:lastColumn="0" w:noHBand="0" w:noVBand="1"/>
        </w:tblPrEx>
        <w:trPr>
          <w:trHeight w:val="300"/>
        </w:trPr>
        <w:tc>
          <w:tcPr>
            <w:tcW w:w="4320" w:type="dxa"/>
            <w:gridSpan w:val="2"/>
            <w:tcBorders>
              <w:top w:val="nil"/>
              <w:left w:val="single" w:sz="8" w:space="0" w:color="auto"/>
              <w:bottom w:val="single" w:sz="8" w:space="0" w:color="auto"/>
              <w:right w:val="single" w:sz="8" w:space="0" w:color="auto"/>
            </w:tcBorders>
            <w:noWrap/>
            <w:vAlign w:val="center"/>
            <w:hideMark/>
          </w:tcPr>
          <w:p w14:paraId="711CE42E" w14:textId="77777777" w:rsidR="002D4775" w:rsidRPr="0076597D" w:rsidRDefault="002D4775" w:rsidP="00005E30">
            <w:pPr>
              <w:rPr>
                <w:rFonts w:ascii="Proxima Nova" w:hAnsi="Proxima Nova" w:cs="Arial"/>
              </w:rPr>
            </w:pPr>
            <w:r w:rsidRPr="0076597D">
              <w:rPr>
                <w:rFonts w:ascii="Proxima Nova" w:hAnsi="Proxima Nova" w:cs="Arial"/>
              </w:rPr>
              <w:t>      </w:t>
            </w:r>
            <w:r w:rsidR="00FA2D4A" w:rsidRPr="0076597D">
              <w:rPr>
                <w:rFonts w:ascii="Proxima Nova" w:hAnsi="Proxima Nova" w:cs="Arial"/>
              </w:rPr>
              <w:t>Borrowings</w:t>
            </w:r>
          </w:p>
        </w:tc>
        <w:tc>
          <w:tcPr>
            <w:tcW w:w="1520" w:type="dxa"/>
            <w:tcBorders>
              <w:top w:val="nil"/>
              <w:left w:val="nil"/>
              <w:bottom w:val="single" w:sz="8" w:space="0" w:color="auto"/>
              <w:right w:val="single" w:sz="8" w:space="0" w:color="auto"/>
            </w:tcBorders>
            <w:noWrap/>
            <w:vAlign w:val="center"/>
            <w:hideMark/>
          </w:tcPr>
          <w:p w14:paraId="7C6AADF8" w14:textId="77777777" w:rsidR="002D4775" w:rsidRPr="0076597D" w:rsidRDefault="002D4775" w:rsidP="00005E30">
            <w:pPr>
              <w:jc w:val="center"/>
              <w:rPr>
                <w:rFonts w:ascii="Proxima Nova" w:hAnsi="Proxima Nova" w:cs="Arial"/>
                <w:bCs/>
              </w:rPr>
            </w:pPr>
            <w:r w:rsidRPr="0076597D">
              <w:rPr>
                <w:rFonts w:ascii="Proxima Nova" w:hAnsi="Proxima Nova" w:cs="Arial"/>
                <w:bCs/>
              </w:rPr>
              <w:t>450</w:t>
            </w:r>
          </w:p>
        </w:tc>
        <w:tc>
          <w:tcPr>
            <w:tcW w:w="1600" w:type="dxa"/>
            <w:gridSpan w:val="2"/>
            <w:tcBorders>
              <w:top w:val="nil"/>
              <w:left w:val="nil"/>
              <w:bottom w:val="single" w:sz="8" w:space="0" w:color="auto"/>
              <w:right w:val="single" w:sz="8" w:space="0" w:color="auto"/>
            </w:tcBorders>
            <w:noWrap/>
            <w:vAlign w:val="center"/>
            <w:hideMark/>
          </w:tcPr>
          <w:p w14:paraId="23A10DA3" w14:textId="77777777" w:rsidR="002D4775" w:rsidRPr="0076597D" w:rsidRDefault="002D4775" w:rsidP="00005E30">
            <w:pPr>
              <w:jc w:val="center"/>
              <w:rPr>
                <w:rFonts w:ascii="Proxima Nova" w:hAnsi="Proxima Nova" w:cs="Arial"/>
                <w:bCs/>
              </w:rPr>
            </w:pPr>
            <w:r w:rsidRPr="0076597D">
              <w:rPr>
                <w:rFonts w:ascii="Proxima Nova" w:hAnsi="Proxima Nova" w:cs="Arial"/>
                <w:bCs/>
              </w:rPr>
              <w:t>400</w:t>
            </w:r>
          </w:p>
        </w:tc>
      </w:tr>
      <w:tr w:rsidR="002D4775" w:rsidRPr="0076597D" w14:paraId="2F40BAD3"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125B3455" w14:textId="77777777" w:rsidR="002D4775" w:rsidRPr="0076597D" w:rsidRDefault="002D4775" w:rsidP="00005E30">
            <w:pPr>
              <w:rPr>
                <w:rFonts w:ascii="Proxima Nova" w:hAnsi="Proxima Nova" w:cs="Arial"/>
              </w:rPr>
            </w:pPr>
            <w:r w:rsidRPr="0076597D">
              <w:rPr>
                <w:rFonts w:ascii="Proxima Nova" w:hAnsi="Proxima Nova" w:cs="Arial"/>
              </w:rPr>
              <w:t>       Trade payables</w:t>
            </w:r>
          </w:p>
        </w:tc>
        <w:tc>
          <w:tcPr>
            <w:tcW w:w="1520" w:type="dxa"/>
            <w:tcBorders>
              <w:top w:val="nil"/>
              <w:left w:val="nil"/>
              <w:bottom w:val="single" w:sz="8" w:space="0" w:color="auto"/>
              <w:right w:val="single" w:sz="8" w:space="0" w:color="auto"/>
            </w:tcBorders>
            <w:noWrap/>
            <w:vAlign w:val="center"/>
            <w:hideMark/>
          </w:tcPr>
          <w:p w14:paraId="4FF351F5" w14:textId="77777777" w:rsidR="002D4775" w:rsidRPr="0076597D" w:rsidRDefault="002D4775" w:rsidP="00005E30">
            <w:pPr>
              <w:jc w:val="center"/>
              <w:rPr>
                <w:rFonts w:ascii="Proxima Nova" w:hAnsi="Proxima Nova" w:cs="Arial"/>
                <w:bCs/>
              </w:rPr>
            </w:pPr>
            <w:r w:rsidRPr="0076597D">
              <w:rPr>
                <w:rFonts w:ascii="Proxima Nova" w:hAnsi="Proxima Nova" w:cs="Arial"/>
                <w:bCs/>
              </w:rPr>
              <w:t>320</w:t>
            </w:r>
          </w:p>
        </w:tc>
        <w:tc>
          <w:tcPr>
            <w:tcW w:w="1600" w:type="dxa"/>
            <w:gridSpan w:val="2"/>
            <w:tcBorders>
              <w:top w:val="nil"/>
              <w:left w:val="nil"/>
              <w:bottom w:val="single" w:sz="8" w:space="0" w:color="auto"/>
              <w:right w:val="single" w:sz="8" w:space="0" w:color="auto"/>
            </w:tcBorders>
            <w:noWrap/>
            <w:vAlign w:val="center"/>
            <w:hideMark/>
          </w:tcPr>
          <w:p w14:paraId="449BFCDE" w14:textId="77777777" w:rsidR="002D4775" w:rsidRPr="0076597D" w:rsidRDefault="002D4775" w:rsidP="00005E30">
            <w:pPr>
              <w:jc w:val="center"/>
              <w:rPr>
                <w:rFonts w:ascii="Proxima Nova" w:hAnsi="Proxima Nova" w:cs="Arial"/>
                <w:bCs/>
              </w:rPr>
            </w:pPr>
            <w:r w:rsidRPr="0076597D">
              <w:rPr>
                <w:rFonts w:ascii="Proxima Nova" w:hAnsi="Proxima Nova" w:cs="Arial"/>
                <w:bCs/>
              </w:rPr>
              <w:t>300</w:t>
            </w:r>
          </w:p>
        </w:tc>
      </w:tr>
      <w:tr w:rsidR="002D4775" w:rsidRPr="0076597D" w14:paraId="23CF3031" w14:textId="77777777" w:rsidTr="00005E30">
        <w:tblPrEx>
          <w:tblLook w:val="04A0" w:firstRow="1" w:lastRow="0" w:firstColumn="1" w:lastColumn="0" w:noHBand="0" w:noVBand="1"/>
        </w:tblPrEx>
        <w:trPr>
          <w:trHeight w:val="345"/>
        </w:trPr>
        <w:tc>
          <w:tcPr>
            <w:tcW w:w="4320" w:type="dxa"/>
            <w:gridSpan w:val="2"/>
            <w:tcBorders>
              <w:top w:val="nil"/>
              <w:left w:val="single" w:sz="8" w:space="0" w:color="auto"/>
              <w:bottom w:val="single" w:sz="8" w:space="0" w:color="auto"/>
              <w:right w:val="single" w:sz="8" w:space="0" w:color="auto"/>
            </w:tcBorders>
            <w:noWrap/>
            <w:vAlign w:val="center"/>
            <w:hideMark/>
          </w:tcPr>
          <w:p w14:paraId="614BF2E3" w14:textId="77777777" w:rsidR="002D4775" w:rsidRPr="0076597D" w:rsidRDefault="002D4775" w:rsidP="00005E30">
            <w:pPr>
              <w:rPr>
                <w:rFonts w:ascii="Proxima Nova" w:hAnsi="Proxima Nova" w:cs="Arial"/>
              </w:rPr>
            </w:pPr>
            <w:r w:rsidRPr="0076597D">
              <w:rPr>
                <w:rFonts w:ascii="Proxima Nova" w:hAnsi="Proxima Nova" w:cs="Arial"/>
              </w:rPr>
              <w:t xml:space="preserve">       Other current liabilities </w:t>
            </w:r>
          </w:p>
        </w:tc>
        <w:tc>
          <w:tcPr>
            <w:tcW w:w="1520" w:type="dxa"/>
            <w:tcBorders>
              <w:top w:val="nil"/>
              <w:left w:val="nil"/>
              <w:bottom w:val="single" w:sz="8" w:space="0" w:color="auto"/>
              <w:right w:val="single" w:sz="8" w:space="0" w:color="auto"/>
            </w:tcBorders>
            <w:noWrap/>
            <w:vAlign w:val="center"/>
            <w:hideMark/>
          </w:tcPr>
          <w:p w14:paraId="39B1DE2F" w14:textId="77777777" w:rsidR="002D4775" w:rsidRPr="0076597D" w:rsidRDefault="002D4775" w:rsidP="00005E30">
            <w:pPr>
              <w:jc w:val="center"/>
              <w:rPr>
                <w:rFonts w:ascii="Proxima Nova" w:hAnsi="Proxima Nova" w:cs="Arial"/>
                <w:bCs/>
              </w:rPr>
            </w:pPr>
            <w:r w:rsidRPr="0076597D">
              <w:rPr>
                <w:rFonts w:ascii="Proxima Nova" w:hAnsi="Proxima Nova" w:cs="Arial"/>
                <w:bCs/>
              </w:rPr>
              <w:t>38</w:t>
            </w:r>
          </w:p>
        </w:tc>
        <w:tc>
          <w:tcPr>
            <w:tcW w:w="1600" w:type="dxa"/>
            <w:gridSpan w:val="2"/>
            <w:tcBorders>
              <w:top w:val="nil"/>
              <w:left w:val="nil"/>
              <w:bottom w:val="single" w:sz="8" w:space="0" w:color="auto"/>
              <w:right w:val="single" w:sz="8" w:space="0" w:color="auto"/>
            </w:tcBorders>
            <w:noWrap/>
            <w:vAlign w:val="center"/>
            <w:hideMark/>
          </w:tcPr>
          <w:p w14:paraId="77A5843E" w14:textId="77777777" w:rsidR="002D4775" w:rsidRPr="0076597D" w:rsidRDefault="002D4775" w:rsidP="00005E30">
            <w:pPr>
              <w:jc w:val="center"/>
              <w:rPr>
                <w:rFonts w:ascii="Proxima Nova" w:hAnsi="Proxima Nova" w:cs="Arial"/>
                <w:bCs/>
              </w:rPr>
            </w:pPr>
            <w:r w:rsidRPr="0076597D">
              <w:rPr>
                <w:rFonts w:ascii="Proxima Nova" w:hAnsi="Proxima Nova" w:cs="Arial"/>
                <w:bCs/>
              </w:rPr>
              <w:t>30</w:t>
            </w:r>
          </w:p>
        </w:tc>
      </w:tr>
      <w:tr w:rsidR="002D4775" w:rsidRPr="0076597D" w14:paraId="606C752A" w14:textId="77777777" w:rsidTr="00005E30">
        <w:tblPrEx>
          <w:tblLook w:val="04A0" w:firstRow="1" w:lastRow="0" w:firstColumn="1" w:lastColumn="0" w:noHBand="0" w:noVBand="1"/>
        </w:tblPrEx>
        <w:trPr>
          <w:trHeight w:val="525"/>
        </w:trPr>
        <w:tc>
          <w:tcPr>
            <w:tcW w:w="4320" w:type="dxa"/>
            <w:gridSpan w:val="2"/>
            <w:tcBorders>
              <w:top w:val="nil"/>
              <w:left w:val="single" w:sz="8" w:space="0" w:color="auto"/>
              <w:bottom w:val="single" w:sz="8" w:space="0" w:color="auto"/>
              <w:right w:val="single" w:sz="8" w:space="0" w:color="auto"/>
            </w:tcBorders>
            <w:noWrap/>
            <w:vAlign w:val="center"/>
            <w:hideMark/>
          </w:tcPr>
          <w:p w14:paraId="5E789068" w14:textId="77777777" w:rsidR="002D4775" w:rsidRPr="0076597D" w:rsidRDefault="002D4775" w:rsidP="00005E30">
            <w:pPr>
              <w:rPr>
                <w:rFonts w:ascii="Proxima Nova" w:hAnsi="Proxima Nova" w:cs="Arial"/>
              </w:rPr>
            </w:pPr>
            <w:r w:rsidRPr="0076597D">
              <w:rPr>
                <w:rFonts w:ascii="Proxima Nova" w:hAnsi="Proxima Nova" w:cs="Arial"/>
              </w:rPr>
              <w:t>        Short-term provisions</w:t>
            </w:r>
          </w:p>
        </w:tc>
        <w:tc>
          <w:tcPr>
            <w:tcW w:w="1520" w:type="dxa"/>
            <w:tcBorders>
              <w:top w:val="nil"/>
              <w:left w:val="nil"/>
              <w:bottom w:val="single" w:sz="8" w:space="0" w:color="auto"/>
              <w:right w:val="single" w:sz="8" w:space="0" w:color="auto"/>
            </w:tcBorders>
            <w:noWrap/>
            <w:vAlign w:val="center"/>
            <w:hideMark/>
          </w:tcPr>
          <w:p w14:paraId="5248BFFE" w14:textId="77777777" w:rsidR="002D4775" w:rsidRPr="0076597D" w:rsidRDefault="002D4775" w:rsidP="00005E30">
            <w:pPr>
              <w:jc w:val="center"/>
              <w:rPr>
                <w:rFonts w:ascii="Proxima Nova" w:hAnsi="Proxima Nova" w:cs="Arial"/>
                <w:bCs/>
              </w:rPr>
            </w:pPr>
            <w:r w:rsidRPr="0076597D">
              <w:rPr>
                <w:rFonts w:ascii="Proxima Nova" w:hAnsi="Proxima Nova" w:cs="Arial"/>
                <w:bCs/>
              </w:rPr>
              <w:t>16</w:t>
            </w:r>
          </w:p>
        </w:tc>
        <w:tc>
          <w:tcPr>
            <w:tcW w:w="1600" w:type="dxa"/>
            <w:gridSpan w:val="2"/>
            <w:tcBorders>
              <w:top w:val="nil"/>
              <w:left w:val="nil"/>
              <w:bottom w:val="single" w:sz="8" w:space="0" w:color="auto"/>
              <w:right w:val="single" w:sz="8" w:space="0" w:color="auto"/>
            </w:tcBorders>
            <w:noWrap/>
            <w:vAlign w:val="center"/>
            <w:hideMark/>
          </w:tcPr>
          <w:p w14:paraId="4BFA67C9" w14:textId="77777777" w:rsidR="002D4775" w:rsidRPr="0076597D" w:rsidRDefault="002D4775" w:rsidP="00005E30">
            <w:pPr>
              <w:jc w:val="center"/>
              <w:rPr>
                <w:rFonts w:ascii="Proxima Nova" w:hAnsi="Proxima Nova" w:cs="Arial"/>
                <w:bCs/>
              </w:rPr>
            </w:pPr>
            <w:r w:rsidRPr="0076597D">
              <w:rPr>
                <w:rFonts w:ascii="Proxima Nova" w:hAnsi="Proxima Nova" w:cs="Arial"/>
                <w:bCs/>
              </w:rPr>
              <w:t>13</w:t>
            </w:r>
          </w:p>
        </w:tc>
      </w:tr>
      <w:tr w:rsidR="002D4775" w:rsidRPr="0076597D" w14:paraId="79A1AF8B"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3BD7C2B8" w14:textId="77777777" w:rsidR="002D4775" w:rsidRPr="0076597D" w:rsidRDefault="002D4775" w:rsidP="00005E30">
            <w:pPr>
              <w:rPr>
                <w:rFonts w:ascii="Proxima Nova" w:hAnsi="Proxima Nova" w:cs="Arial"/>
              </w:rPr>
            </w:pPr>
            <w:r w:rsidRPr="0076597D">
              <w:rPr>
                <w:rFonts w:ascii="Proxima Nova" w:hAnsi="Proxima Nova" w:cs="Arial"/>
              </w:rPr>
              <w:t> </w:t>
            </w:r>
          </w:p>
        </w:tc>
        <w:tc>
          <w:tcPr>
            <w:tcW w:w="1520" w:type="dxa"/>
            <w:tcBorders>
              <w:top w:val="nil"/>
              <w:left w:val="nil"/>
              <w:bottom w:val="single" w:sz="8" w:space="0" w:color="auto"/>
              <w:right w:val="single" w:sz="8" w:space="0" w:color="auto"/>
            </w:tcBorders>
            <w:noWrap/>
            <w:vAlign w:val="center"/>
            <w:hideMark/>
          </w:tcPr>
          <w:p w14:paraId="5F55ED5A" w14:textId="77777777" w:rsidR="002D4775" w:rsidRPr="0076597D" w:rsidRDefault="002D4775" w:rsidP="00005E30">
            <w:pPr>
              <w:jc w:val="center"/>
              <w:rPr>
                <w:rFonts w:ascii="Proxima Nova" w:hAnsi="Proxima Nova" w:cs="Arial"/>
                <w:bCs/>
              </w:rPr>
            </w:pPr>
            <w:r w:rsidRPr="0076597D">
              <w:rPr>
                <w:rFonts w:ascii="Proxima Nova" w:hAnsi="Proxima Nova" w:cs="Arial"/>
                <w:bCs/>
              </w:rPr>
              <w:t>3982</w:t>
            </w:r>
          </w:p>
        </w:tc>
        <w:tc>
          <w:tcPr>
            <w:tcW w:w="1600" w:type="dxa"/>
            <w:gridSpan w:val="2"/>
            <w:tcBorders>
              <w:top w:val="nil"/>
              <w:left w:val="nil"/>
              <w:bottom w:val="single" w:sz="8" w:space="0" w:color="auto"/>
              <w:right w:val="single" w:sz="8" w:space="0" w:color="auto"/>
            </w:tcBorders>
            <w:noWrap/>
            <w:vAlign w:val="center"/>
            <w:hideMark/>
          </w:tcPr>
          <w:p w14:paraId="7E7F6DBC" w14:textId="77777777" w:rsidR="002D4775" w:rsidRPr="0076597D" w:rsidRDefault="002D4775" w:rsidP="00005E30">
            <w:pPr>
              <w:jc w:val="center"/>
              <w:rPr>
                <w:rFonts w:ascii="Proxima Nova" w:hAnsi="Proxima Nova" w:cs="Arial"/>
                <w:bCs/>
              </w:rPr>
            </w:pPr>
            <w:r w:rsidRPr="0076597D">
              <w:rPr>
                <w:rFonts w:ascii="Proxima Nova" w:hAnsi="Proxima Nova" w:cs="Arial"/>
                <w:bCs/>
              </w:rPr>
              <w:t>3114</w:t>
            </w:r>
          </w:p>
        </w:tc>
      </w:tr>
      <w:tr w:rsidR="002D4775" w:rsidRPr="0076597D" w14:paraId="52A59761" w14:textId="77777777" w:rsidTr="00005E30">
        <w:tblPrEx>
          <w:tblLook w:val="04A0" w:firstRow="1" w:lastRow="0" w:firstColumn="1" w:lastColumn="0" w:noHBand="0" w:noVBand="1"/>
        </w:tblPrEx>
        <w:trPr>
          <w:trHeight w:val="315"/>
        </w:trPr>
        <w:tc>
          <w:tcPr>
            <w:tcW w:w="4320" w:type="dxa"/>
            <w:gridSpan w:val="2"/>
            <w:tcBorders>
              <w:top w:val="nil"/>
              <w:left w:val="single" w:sz="8" w:space="0" w:color="auto"/>
              <w:bottom w:val="single" w:sz="8" w:space="0" w:color="auto"/>
              <w:right w:val="single" w:sz="8" w:space="0" w:color="auto"/>
            </w:tcBorders>
            <w:noWrap/>
            <w:vAlign w:val="center"/>
            <w:hideMark/>
          </w:tcPr>
          <w:p w14:paraId="4AD85737" w14:textId="77777777" w:rsidR="002D4775" w:rsidRPr="0076597D" w:rsidRDefault="002D4775" w:rsidP="00005E30">
            <w:pPr>
              <w:rPr>
                <w:rFonts w:ascii="Proxima Nova" w:hAnsi="Proxima Nova" w:cs="Arial"/>
                <w:bCs/>
                <w:sz w:val="22"/>
                <w:szCs w:val="22"/>
              </w:rPr>
            </w:pPr>
            <w:r w:rsidRPr="0076597D">
              <w:rPr>
                <w:rFonts w:ascii="Proxima Nova" w:hAnsi="Proxima Nova" w:cs="Arial"/>
                <w:bCs/>
                <w:sz w:val="22"/>
                <w:szCs w:val="22"/>
              </w:rPr>
              <w:t>ASSETS</w:t>
            </w:r>
          </w:p>
        </w:tc>
        <w:tc>
          <w:tcPr>
            <w:tcW w:w="1520" w:type="dxa"/>
            <w:tcBorders>
              <w:top w:val="nil"/>
              <w:left w:val="nil"/>
              <w:bottom w:val="single" w:sz="8" w:space="0" w:color="auto"/>
              <w:right w:val="single" w:sz="8" w:space="0" w:color="auto"/>
            </w:tcBorders>
            <w:noWrap/>
            <w:vAlign w:val="center"/>
            <w:hideMark/>
          </w:tcPr>
          <w:p w14:paraId="6896AC39" w14:textId="77777777" w:rsidR="002D4775" w:rsidRPr="0076597D" w:rsidRDefault="002D4775" w:rsidP="00005E30">
            <w:pPr>
              <w:jc w:val="center"/>
              <w:rPr>
                <w:rFonts w:ascii="Proxima Nova" w:hAnsi="Proxima Nova" w:cs="Arial"/>
                <w:bCs/>
              </w:rPr>
            </w:pPr>
            <w:r w:rsidRPr="0076597D">
              <w:rPr>
                <w:rFonts w:ascii="Proxima Nova" w:hAnsi="Proxima Nova" w:cs="Arial"/>
                <w:bCs/>
              </w:rPr>
              <w:t> </w:t>
            </w:r>
          </w:p>
        </w:tc>
        <w:tc>
          <w:tcPr>
            <w:tcW w:w="1600" w:type="dxa"/>
            <w:gridSpan w:val="2"/>
            <w:tcBorders>
              <w:top w:val="nil"/>
              <w:left w:val="nil"/>
              <w:bottom w:val="single" w:sz="8" w:space="0" w:color="auto"/>
              <w:right w:val="single" w:sz="8" w:space="0" w:color="auto"/>
            </w:tcBorders>
            <w:noWrap/>
            <w:vAlign w:val="center"/>
            <w:hideMark/>
          </w:tcPr>
          <w:p w14:paraId="7759FF57" w14:textId="77777777" w:rsidR="002D4775" w:rsidRPr="0076597D" w:rsidRDefault="002D4775" w:rsidP="00005E30">
            <w:pPr>
              <w:jc w:val="center"/>
              <w:rPr>
                <w:rFonts w:ascii="Proxima Nova" w:hAnsi="Proxima Nova" w:cs="Arial"/>
                <w:bCs/>
              </w:rPr>
            </w:pPr>
            <w:r w:rsidRPr="0076597D">
              <w:rPr>
                <w:rFonts w:ascii="Proxima Nova" w:hAnsi="Proxima Nova" w:cs="Arial"/>
                <w:bCs/>
              </w:rPr>
              <w:t> </w:t>
            </w:r>
          </w:p>
        </w:tc>
      </w:tr>
      <w:tr w:rsidR="002D4775" w:rsidRPr="0076597D" w14:paraId="4719615D"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35AD37EF" w14:textId="77777777" w:rsidR="002D4775" w:rsidRPr="0076597D" w:rsidRDefault="002D4775" w:rsidP="00005E30">
            <w:pPr>
              <w:rPr>
                <w:rFonts w:ascii="Proxima Nova" w:hAnsi="Proxima Nova" w:cs="Arial"/>
                <w:bCs/>
              </w:rPr>
            </w:pPr>
            <w:r w:rsidRPr="0076597D">
              <w:rPr>
                <w:rFonts w:ascii="Proxima Nova" w:hAnsi="Proxima Nova" w:cs="Arial"/>
                <w:bCs/>
              </w:rPr>
              <w:t>        Non-current Assets</w:t>
            </w:r>
          </w:p>
        </w:tc>
        <w:tc>
          <w:tcPr>
            <w:tcW w:w="1520" w:type="dxa"/>
            <w:tcBorders>
              <w:top w:val="nil"/>
              <w:left w:val="nil"/>
              <w:bottom w:val="single" w:sz="8" w:space="0" w:color="auto"/>
              <w:right w:val="single" w:sz="8" w:space="0" w:color="auto"/>
            </w:tcBorders>
            <w:noWrap/>
            <w:vAlign w:val="center"/>
            <w:hideMark/>
          </w:tcPr>
          <w:p w14:paraId="5147A18B" w14:textId="77777777" w:rsidR="002D4775" w:rsidRPr="0076597D" w:rsidRDefault="002D4775" w:rsidP="00005E30">
            <w:pPr>
              <w:jc w:val="center"/>
              <w:rPr>
                <w:rFonts w:ascii="Proxima Nova" w:hAnsi="Proxima Nova" w:cs="Arial"/>
                <w:bCs/>
              </w:rPr>
            </w:pPr>
            <w:r w:rsidRPr="0076597D">
              <w:rPr>
                <w:rFonts w:ascii="Proxima Nova" w:hAnsi="Proxima Nova" w:cs="Arial"/>
                <w:bCs/>
              </w:rPr>
              <w:t>1752</w:t>
            </w:r>
          </w:p>
        </w:tc>
        <w:tc>
          <w:tcPr>
            <w:tcW w:w="1600" w:type="dxa"/>
            <w:gridSpan w:val="2"/>
            <w:tcBorders>
              <w:top w:val="nil"/>
              <w:left w:val="nil"/>
              <w:bottom w:val="single" w:sz="8" w:space="0" w:color="auto"/>
              <w:right w:val="single" w:sz="8" w:space="0" w:color="auto"/>
            </w:tcBorders>
            <w:noWrap/>
            <w:vAlign w:val="center"/>
            <w:hideMark/>
          </w:tcPr>
          <w:p w14:paraId="440D238B" w14:textId="77777777" w:rsidR="002D4775" w:rsidRPr="0076597D" w:rsidRDefault="002D4775" w:rsidP="00005E30">
            <w:pPr>
              <w:jc w:val="center"/>
              <w:rPr>
                <w:rFonts w:ascii="Proxima Nova" w:hAnsi="Proxima Nova" w:cs="Arial"/>
                <w:bCs/>
              </w:rPr>
            </w:pPr>
            <w:r w:rsidRPr="0076597D">
              <w:rPr>
                <w:rFonts w:ascii="Proxima Nova" w:hAnsi="Proxima Nova" w:cs="Arial"/>
                <w:bCs/>
              </w:rPr>
              <w:t>1228</w:t>
            </w:r>
          </w:p>
        </w:tc>
      </w:tr>
      <w:tr w:rsidR="002D4775" w:rsidRPr="0076597D" w14:paraId="6A490D5A"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33B90CC5" w14:textId="77777777" w:rsidR="002D4775" w:rsidRPr="0076597D" w:rsidRDefault="002D4775" w:rsidP="00005E30">
            <w:pPr>
              <w:rPr>
                <w:rFonts w:ascii="Proxima Nova" w:hAnsi="Proxima Nova" w:cs="Arial"/>
              </w:rPr>
            </w:pPr>
            <w:r w:rsidRPr="0076597D">
              <w:rPr>
                <w:rFonts w:ascii="Proxima Nova" w:hAnsi="Proxima Nova" w:cs="Arial"/>
              </w:rPr>
              <w:t>       </w:t>
            </w:r>
            <w:r w:rsidR="00FA2D4A" w:rsidRPr="0076597D">
              <w:rPr>
                <w:rFonts w:ascii="Proxima Nova" w:hAnsi="Proxima Nova" w:cs="Arial"/>
              </w:rPr>
              <w:t>Property, plant &amp; equipment</w:t>
            </w:r>
          </w:p>
        </w:tc>
        <w:tc>
          <w:tcPr>
            <w:tcW w:w="1520" w:type="dxa"/>
            <w:tcBorders>
              <w:top w:val="nil"/>
              <w:left w:val="nil"/>
              <w:bottom w:val="single" w:sz="8" w:space="0" w:color="auto"/>
              <w:right w:val="single" w:sz="8" w:space="0" w:color="auto"/>
            </w:tcBorders>
            <w:noWrap/>
            <w:vAlign w:val="center"/>
            <w:hideMark/>
          </w:tcPr>
          <w:p w14:paraId="5D2BAF31" w14:textId="77777777" w:rsidR="002D4775" w:rsidRPr="0076597D" w:rsidRDefault="002D4775" w:rsidP="00005E30">
            <w:pPr>
              <w:jc w:val="center"/>
              <w:rPr>
                <w:rFonts w:ascii="Proxima Nova" w:hAnsi="Proxima Nova" w:cs="Arial"/>
                <w:bCs/>
              </w:rPr>
            </w:pPr>
            <w:r w:rsidRPr="0076597D">
              <w:rPr>
                <w:rFonts w:ascii="Proxima Nova" w:hAnsi="Proxima Nova" w:cs="Arial"/>
                <w:bCs/>
              </w:rPr>
              <w:t>1600</w:t>
            </w:r>
          </w:p>
        </w:tc>
        <w:tc>
          <w:tcPr>
            <w:tcW w:w="1600" w:type="dxa"/>
            <w:gridSpan w:val="2"/>
            <w:tcBorders>
              <w:top w:val="nil"/>
              <w:left w:val="nil"/>
              <w:bottom w:val="single" w:sz="8" w:space="0" w:color="auto"/>
              <w:right w:val="single" w:sz="8" w:space="0" w:color="auto"/>
            </w:tcBorders>
            <w:noWrap/>
            <w:vAlign w:val="center"/>
            <w:hideMark/>
          </w:tcPr>
          <w:p w14:paraId="6FECCB88" w14:textId="77777777" w:rsidR="002D4775" w:rsidRPr="0076597D" w:rsidRDefault="002D4775" w:rsidP="00005E30">
            <w:pPr>
              <w:jc w:val="center"/>
              <w:rPr>
                <w:rFonts w:ascii="Proxima Nova" w:hAnsi="Proxima Nova" w:cs="Arial"/>
                <w:bCs/>
              </w:rPr>
            </w:pPr>
            <w:r w:rsidRPr="0076597D">
              <w:rPr>
                <w:rFonts w:ascii="Proxima Nova" w:hAnsi="Proxima Nova" w:cs="Arial"/>
                <w:bCs/>
              </w:rPr>
              <w:t>1100</w:t>
            </w:r>
          </w:p>
        </w:tc>
      </w:tr>
      <w:tr w:rsidR="002D4775" w:rsidRPr="0076597D" w14:paraId="32C71CB5"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0F9213BC" w14:textId="77777777" w:rsidR="002D4775" w:rsidRPr="0076597D" w:rsidRDefault="002D4775" w:rsidP="00005E30">
            <w:pPr>
              <w:rPr>
                <w:rFonts w:ascii="Proxima Nova" w:hAnsi="Proxima Nova" w:cs="Arial"/>
              </w:rPr>
            </w:pPr>
            <w:r w:rsidRPr="0076597D">
              <w:rPr>
                <w:rFonts w:ascii="Proxima Nova" w:hAnsi="Proxima Nova" w:cs="Arial"/>
              </w:rPr>
              <w:t>       Non-current investments</w:t>
            </w:r>
          </w:p>
        </w:tc>
        <w:tc>
          <w:tcPr>
            <w:tcW w:w="1520" w:type="dxa"/>
            <w:tcBorders>
              <w:top w:val="nil"/>
              <w:left w:val="nil"/>
              <w:bottom w:val="single" w:sz="8" w:space="0" w:color="auto"/>
              <w:right w:val="single" w:sz="8" w:space="0" w:color="auto"/>
            </w:tcBorders>
            <w:noWrap/>
            <w:vAlign w:val="center"/>
            <w:hideMark/>
          </w:tcPr>
          <w:p w14:paraId="720BC532" w14:textId="77777777" w:rsidR="002D4775" w:rsidRPr="0076597D" w:rsidRDefault="002D4775" w:rsidP="00005E30">
            <w:pPr>
              <w:jc w:val="center"/>
              <w:rPr>
                <w:rFonts w:ascii="Proxima Nova" w:hAnsi="Proxima Nova" w:cs="Arial"/>
                <w:bCs/>
              </w:rPr>
            </w:pPr>
            <w:r w:rsidRPr="0076597D">
              <w:rPr>
                <w:rFonts w:ascii="Proxima Nova" w:hAnsi="Proxima Nova" w:cs="Arial"/>
                <w:bCs/>
              </w:rPr>
              <w:t>120</w:t>
            </w:r>
          </w:p>
        </w:tc>
        <w:tc>
          <w:tcPr>
            <w:tcW w:w="1600" w:type="dxa"/>
            <w:gridSpan w:val="2"/>
            <w:tcBorders>
              <w:top w:val="nil"/>
              <w:left w:val="nil"/>
              <w:bottom w:val="single" w:sz="8" w:space="0" w:color="auto"/>
              <w:right w:val="single" w:sz="8" w:space="0" w:color="auto"/>
            </w:tcBorders>
            <w:noWrap/>
            <w:vAlign w:val="center"/>
            <w:hideMark/>
          </w:tcPr>
          <w:p w14:paraId="48990E51" w14:textId="77777777" w:rsidR="002D4775" w:rsidRPr="0076597D" w:rsidRDefault="002D4775" w:rsidP="00005E30">
            <w:pPr>
              <w:jc w:val="center"/>
              <w:rPr>
                <w:rFonts w:ascii="Proxima Nova" w:hAnsi="Proxima Nova" w:cs="Arial"/>
                <w:bCs/>
              </w:rPr>
            </w:pPr>
            <w:r w:rsidRPr="0076597D">
              <w:rPr>
                <w:rFonts w:ascii="Proxima Nova" w:hAnsi="Proxima Nova" w:cs="Arial"/>
                <w:bCs/>
              </w:rPr>
              <w:t>100</w:t>
            </w:r>
          </w:p>
        </w:tc>
      </w:tr>
      <w:tr w:rsidR="002D4775" w:rsidRPr="0076597D" w14:paraId="5B4565B5"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1BA51915" w14:textId="77777777" w:rsidR="002D4775" w:rsidRPr="0076597D" w:rsidRDefault="002D4775" w:rsidP="00005E30">
            <w:pPr>
              <w:rPr>
                <w:rFonts w:ascii="Proxima Nova" w:hAnsi="Proxima Nova" w:cs="Arial"/>
              </w:rPr>
            </w:pPr>
            <w:r w:rsidRPr="0076597D">
              <w:rPr>
                <w:rFonts w:ascii="Proxima Nova" w:hAnsi="Proxima Nova" w:cs="Arial"/>
              </w:rPr>
              <w:t>       Long-term loans and advances</w:t>
            </w:r>
          </w:p>
        </w:tc>
        <w:tc>
          <w:tcPr>
            <w:tcW w:w="1520" w:type="dxa"/>
            <w:tcBorders>
              <w:top w:val="nil"/>
              <w:left w:val="nil"/>
              <w:bottom w:val="single" w:sz="8" w:space="0" w:color="auto"/>
              <w:right w:val="single" w:sz="8" w:space="0" w:color="auto"/>
            </w:tcBorders>
            <w:noWrap/>
            <w:vAlign w:val="center"/>
            <w:hideMark/>
          </w:tcPr>
          <w:p w14:paraId="27BFFF7D" w14:textId="77777777" w:rsidR="002D4775" w:rsidRPr="0076597D" w:rsidRDefault="002D4775" w:rsidP="00005E30">
            <w:pPr>
              <w:jc w:val="center"/>
              <w:rPr>
                <w:rFonts w:ascii="Proxima Nova" w:hAnsi="Proxima Nova" w:cs="Arial"/>
                <w:bCs/>
              </w:rPr>
            </w:pPr>
            <w:r w:rsidRPr="0076597D">
              <w:rPr>
                <w:rFonts w:ascii="Proxima Nova" w:hAnsi="Proxima Nova" w:cs="Arial"/>
                <w:bCs/>
              </w:rPr>
              <w:t>32</w:t>
            </w:r>
          </w:p>
        </w:tc>
        <w:tc>
          <w:tcPr>
            <w:tcW w:w="1600" w:type="dxa"/>
            <w:gridSpan w:val="2"/>
            <w:tcBorders>
              <w:top w:val="nil"/>
              <w:left w:val="nil"/>
              <w:bottom w:val="single" w:sz="8" w:space="0" w:color="auto"/>
              <w:right w:val="single" w:sz="8" w:space="0" w:color="auto"/>
            </w:tcBorders>
            <w:noWrap/>
            <w:vAlign w:val="center"/>
            <w:hideMark/>
          </w:tcPr>
          <w:p w14:paraId="0BB9357B" w14:textId="77777777" w:rsidR="002D4775" w:rsidRPr="0076597D" w:rsidRDefault="002D4775" w:rsidP="00005E30">
            <w:pPr>
              <w:jc w:val="center"/>
              <w:rPr>
                <w:rFonts w:ascii="Proxima Nova" w:hAnsi="Proxima Nova" w:cs="Arial"/>
                <w:bCs/>
              </w:rPr>
            </w:pPr>
            <w:r w:rsidRPr="0076597D">
              <w:rPr>
                <w:rFonts w:ascii="Proxima Nova" w:hAnsi="Proxima Nova" w:cs="Arial"/>
                <w:bCs/>
              </w:rPr>
              <w:t>28</w:t>
            </w:r>
          </w:p>
        </w:tc>
      </w:tr>
      <w:tr w:rsidR="002D4775" w:rsidRPr="0076597D" w14:paraId="41DC5CB7"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105BA92C" w14:textId="77777777" w:rsidR="002D4775" w:rsidRPr="0076597D" w:rsidRDefault="002D4775" w:rsidP="00005E30">
            <w:pPr>
              <w:rPr>
                <w:rFonts w:ascii="Proxima Nova" w:hAnsi="Proxima Nova" w:cs="Arial"/>
                <w:bCs/>
              </w:rPr>
            </w:pPr>
            <w:r w:rsidRPr="0076597D">
              <w:rPr>
                <w:rFonts w:ascii="Proxima Nova" w:hAnsi="Proxima Nova" w:cs="Arial"/>
                <w:bCs/>
              </w:rPr>
              <w:t>        Current Assets</w:t>
            </w:r>
          </w:p>
        </w:tc>
        <w:tc>
          <w:tcPr>
            <w:tcW w:w="1520" w:type="dxa"/>
            <w:tcBorders>
              <w:top w:val="nil"/>
              <w:left w:val="nil"/>
              <w:bottom w:val="single" w:sz="8" w:space="0" w:color="auto"/>
              <w:right w:val="single" w:sz="8" w:space="0" w:color="auto"/>
            </w:tcBorders>
            <w:noWrap/>
            <w:vAlign w:val="center"/>
            <w:hideMark/>
          </w:tcPr>
          <w:p w14:paraId="2775BD59" w14:textId="77777777" w:rsidR="002D4775" w:rsidRPr="0076597D" w:rsidRDefault="002D4775" w:rsidP="00005E30">
            <w:pPr>
              <w:jc w:val="center"/>
              <w:rPr>
                <w:rFonts w:ascii="Proxima Nova" w:hAnsi="Proxima Nova" w:cs="Arial"/>
                <w:bCs/>
              </w:rPr>
            </w:pPr>
            <w:r w:rsidRPr="0076597D">
              <w:rPr>
                <w:rFonts w:ascii="Proxima Nova" w:hAnsi="Proxima Nova" w:cs="Arial"/>
                <w:bCs/>
              </w:rPr>
              <w:t>2230</w:t>
            </w:r>
          </w:p>
        </w:tc>
        <w:tc>
          <w:tcPr>
            <w:tcW w:w="1600" w:type="dxa"/>
            <w:gridSpan w:val="2"/>
            <w:tcBorders>
              <w:top w:val="nil"/>
              <w:left w:val="nil"/>
              <w:bottom w:val="single" w:sz="8" w:space="0" w:color="auto"/>
              <w:right w:val="single" w:sz="8" w:space="0" w:color="auto"/>
            </w:tcBorders>
            <w:noWrap/>
            <w:vAlign w:val="center"/>
            <w:hideMark/>
          </w:tcPr>
          <w:p w14:paraId="6AEDDA4B" w14:textId="77777777" w:rsidR="002D4775" w:rsidRPr="0076597D" w:rsidRDefault="002D4775" w:rsidP="00005E30">
            <w:pPr>
              <w:jc w:val="center"/>
              <w:rPr>
                <w:rFonts w:ascii="Proxima Nova" w:hAnsi="Proxima Nova" w:cs="Arial"/>
                <w:bCs/>
              </w:rPr>
            </w:pPr>
            <w:r w:rsidRPr="0076597D">
              <w:rPr>
                <w:rFonts w:ascii="Proxima Nova" w:hAnsi="Proxima Nova" w:cs="Arial"/>
                <w:bCs/>
              </w:rPr>
              <w:t>1886</w:t>
            </w:r>
          </w:p>
        </w:tc>
      </w:tr>
      <w:tr w:rsidR="002D4775" w:rsidRPr="0076597D" w14:paraId="103C8E9E"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3DDDC0DB" w14:textId="77777777" w:rsidR="002D4775" w:rsidRPr="0076597D" w:rsidRDefault="002D4775" w:rsidP="00005E30">
            <w:pPr>
              <w:rPr>
                <w:rFonts w:ascii="Proxima Nova" w:hAnsi="Proxima Nova" w:cs="Arial"/>
              </w:rPr>
            </w:pPr>
            <w:r w:rsidRPr="0076597D">
              <w:rPr>
                <w:rFonts w:ascii="Proxima Nova" w:hAnsi="Proxima Nova" w:cs="Arial"/>
              </w:rPr>
              <w:t xml:space="preserve">        Current investments </w:t>
            </w:r>
          </w:p>
        </w:tc>
        <w:tc>
          <w:tcPr>
            <w:tcW w:w="1520" w:type="dxa"/>
            <w:tcBorders>
              <w:top w:val="nil"/>
              <w:left w:val="nil"/>
              <w:bottom w:val="single" w:sz="8" w:space="0" w:color="auto"/>
              <w:right w:val="single" w:sz="8" w:space="0" w:color="auto"/>
            </w:tcBorders>
            <w:noWrap/>
            <w:vAlign w:val="center"/>
            <w:hideMark/>
          </w:tcPr>
          <w:p w14:paraId="7F3C6C5E" w14:textId="77777777" w:rsidR="002D4775" w:rsidRPr="0076597D" w:rsidRDefault="002D4775" w:rsidP="00005E30">
            <w:pPr>
              <w:jc w:val="center"/>
              <w:rPr>
                <w:rFonts w:ascii="Proxima Nova" w:hAnsi="Proxima Nova" w:cs="Arial"/>
                <w:bCs/>
              </w:rPr>
            </w:pPr>
            <w:r w:rsidRPr="0076597D">
              <w:rPr>
                <w:rFonts w:ascii="Proxima Nova" w:hAnsi="Proxima Nova" w:cs="Arial"/>
                <w:bCs/>
              </w:rPr>
              <w:t>82</w:t>
            </w:r>
          </w:p>
        </w:tc>
        <w:tc>
          <w:tcPr>
            <w:tcW w:w="1600" w:type="dxa"/>
            <w:gridSpan w:val="2"/>
            <w:tcBorders>
              <w:top w:val="nil"/>
              <w:left w:val="nil"/>
              <w:bottom w:val="single" w:sz="8" w:space="0" w:color="auto"/>
              <w:right w:val="single" w:sz="8" w:space="0" w:color="auto"/>
            </w:tcBorders>
            <w:noWrap/>
            <w:vAlign w:val="center"/>
            <w:hideMark/>
          </w:tcPr>
          <w:p w14:paraId="4C16580B" w14:textId="77777777" w:rsidR="002D4775" w:rsidRPr="0076597D" w:rsidRDefault="002D4775" w:rsidP="00005E30">
            <w:pPr>
              <w:jc w:val="center"/>
              <w:rPr>
                <w:rFonts w:ascii="Proxima Nova" w:hAnsi="Proxima Nova" w:cs="Arial"/>
                <w:bCs/>
              </w:rPr>
            </w:pPr>
            <w:r w:rsidRPr="0076597D">
              <w:rPr>
                <w:rFonts w:ascii="Proxima Nova" w:hAnsi="Proxima Nova" w:cs="Arial"/>
                <w:bCs/>
              </w:rPr>
              <w:t>78</w:t>
            </w:r>
          </w:p>
        </w:tc>
      </w:tr>
      <w:tr w:rsidR="002D4775" w:rsidRPr="0076597D" w14:paraId="0AABDE75"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7E37F718" w14:textId="77777777" w:rsidR="002D4775" w:rsidRPr="0076597D" w:rsidRDefault="002D4775" w:rsidP="00005E30">
            <w:pPr>
              <w:rPr>
                <w:rFonts w:ascii="Proxima Nova" w:hAnsi="Proxima Nova" w:cs="Arial"/>
              </w:rPr>
            </w:pPr>
            <w:r w:rsidRPr="0076597D">
              <w:rPr>
                <w:rFonts w:ascii="Proxima Nova" w:hAnsi="Proxima Nova" w:cs="Arial"/>
              </w:rPr>
              <w:t xml:space="preserve">       Inventories </w:t>
            </w:r>
          </w:p>
        </w:tc>
        <w:tc>
          <w:tcPr>
            <w:tcW w:w="1520" w:type="dxa"/>
            <w:tcBorders>
              <w:top w:val="nil"/>
              <w:left w:val="nil"/>
              <w:bottom w:val="single" w:sz="8" w:space="0" w:color="auto"/>
              <w:right w:val="single" w:sz="8" w:space="0" w:color="auto"/>
            </w:tcBorders>
            <w:noWrap/>
            <w:vAlign w:val="center"/>
            <w:hideMark/>
          </w:tcPr>
          <w:p w14:paraId="440F60A9" w14:textId="77777777" w:rsidR="002D4775" w:rsidRPr="0076597D" w:rsidRDefault="002D4775" w:rsidP="00005E30">
            <w:pPr>
              <w:jc w:val="center"/>
              <w:rPr>
                <w:rFonts w:ascii="Proxima Nova" w:hAnsi="Proxima Nova" w:cs="Arial"/>
                <w:bCs/>
              </w:rPr>
            </w:pPr>
            <w:r w:rsidRPr="0076597D">
              <w:rPr>
                <w:rFonts w:ascii="Proxima Nova" w:hAnsi="Proxima Nova" w:cs="Arial"/>
                <w:bCs/>
              </w:rPr>
              <w:t>1200</w:t>
            </w:r>
          </w:p>
        </w:tc>
        <w:tc>
          <w:tcPr>
            <w:tcW w:w="1600" w:type="dxa"/>
            <w:gridSpan w:val="2"/>
            <w:tcBorders>
              <w:top w:val="nil"/>
              <w:left w:val="nil"/>
              <w:bottom w:val="single" w:sz="8" w:space="0" w:color="auto"/>
              <w:right w:val="single" w:sz="8" w:space="0" w:color="auto"/>
            </w:tcBorders>
            <w:noWrap/>
            <w:vAlign w:val="center"/>
            <w:hideMark/>
          </w:tcPr>
          <w:p w14:paraId="1CFC0080" w14:textId="77777777" w:rsidR="002D4775" w:rsidRPr="0076597D" w:rsidRDefault="002D4775" w:rsidP="00005E30">
            <w:pPr>
              <w:jc w:val="center"/>
              <w:rPr>
                <w:rFonts w:ascii="Proxima Nova" w:hAnsi="Proxima Nova" w:cs="Arial"/>
                <w:bCs/>
              </w:rPr>
            </w:pPr>
            <w:r w:rsidRPr="0076597D">
              <w:rPr>
                <w:rFonts w:ascii="Proxima Nova" w:hAnsi="Proxima Nova" w:cs="Arial"/>
                <w:bCs/>
              </w:rPr>
              <w:t>960</w:t>
            </w:r>
          </w:p>
        </w:tc>
      </w:tr>
      <w:tr w:rsidR="002D4775" w:rsidRPr="0076597D" w14:paraId="73519732"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7E81EB91" w14:textId="77777777" w:rsidR="002D4775" w:rsidRPr="0076597D" w:rsidRDefault="002D4775" w:rsidP="00005E30">
            <w:pPr>
              <w:rPr>
                <w:rFonts w:ascii="Proxima Nova" w:hAnsi="Proxima Nova" w:cs="Arial"/>
              </w:rPr>
            </w:pPr>
            <w:r w:rsidRPr="0076597D">
              <w:rPr>
                <w:rFonts w:ascii="Proxima Nova" w:hAnsi="Proxima Nova" w:cs="Arial"/>
              </w:rPr>
              <w:t>       Trade receivables</w:t>
            </w:r>
          </w:p>
        </w:tc>
        <w:tc>
          <w:tcPr>
            <w:tcW w:w="1520" w:type="dxa"/>
            <w:tcBorders>
              <w:top w:val="nil"/>
              <w:left w:val="nil"/>
              <w:bottom w:val="single" w:sz="8" w:space="0" w:color="auto"/>
              <w:right w:val="single" w:sz="8" w:space="0" w:color="auto"/>
            </w:tcBorders>
            <w:noWrap/>
            <w:vAlign w:val="center"/>
            <w:hideMark/>
          </w:tcPr>
          <w:p w14:paraId="59371B4D" w14:textId="77777777" w:rsidR="002D4775" w:rsidRPr="0076597D" w:rsidRDefault="002D4775" w:rsidP="00005E30">
            <w:pPr>
              <w:jc w:val="center"/>
              <w:rPr>
                <w:rFonts w:ascii="Proxima Nova" w:hAnsi="Proxima Nova" w:cs="Arial"/>
                <w:bCs/>
              </w:rPr>
            </w:pPr>
            <w:r w:rsidRPr="0076597D">
              <w:rPr>
                <w:rFonts w:ascii="Proxima Nova" w:hAnsi="Proxima Nova" w:cs="Arial"/>
                <w:bCs/>
              </w:rPr>
              <w:t>893</w:t>
            </w:r>
          </w:p>
        </w:tc>
        <w:tc>
          <w:tcPr>
            <w:tcW w:w="1600" w:type="dxa"/>
            <w:gridSpan w:val="2"/>
            <w:tcBorders>
              <w:top w:val="nil"/>
              <w:left w:val="nil"/>
              <w:bottom w:val="single" w:sz="8" w:space="0" w:color="auto"/>
              <w:right w:val="single" w:sz="8" w:space="0" w:color="auto"/>
            </w:tcBorders>
            <w:noWrap/>
            <w:vAlign w:val="center"/>
            <w:hideMark/>
          </w:tcPr>
          <w:p w14:paraId="321F3C1B" w14:textId="77777777" w:rsidR="002D4775" w:rsidRPr="0076597D" w:rsidRDefault="002D4775" w:rsidP="00005E30">
            <w:pPr>
              <w:jc w:val="center"/>
              <w:rPr>
                <w:rFonts w:ascii="Proxima Nova" w:hAnsi="Proxima Nova" w:cs="Arial"/>
                <w:bCs/>
              </w:rPr>
            </w:pPr>
            <w:r w:rsidRPr="0076597D">
              <w:rPr>
                <w:rFonts w:ascii="Proxima Nova" w:hAnsi="Proxima Nova" w:cs="Arial"/>
                <w:bCs/>
              </w:rPr>
              <w:t>802</w:t>
            </w:r>
          </w:p>
        </w:tc>
      </w:tr>
      <w:tr w:rsidR="002D4775" w:rsidRPr="0076597D" w14:paraId="06BD91DC"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1C224CA2" w14:textId="77777777" w:rsidR="002D4775" w:rsidRPr="0076597D" w:rsidRDefault="002D4775" w:rsidP="00005E30">
            <w:pPr>
              <w:rPr>
                <w:rFonts w:ascii="Proxima Nova" w:hAnsi="Proxima Nova" w:cs="Arial"/>
              </w:rPr>
            </w:pPr>
            <w:r w:rsidRPr="0076597D">
              <w:rPr>
                <w:rFonts w:ascii="Proxima Nova" w:hAnsi="Proxima Nova" w:cs="Arial"/>
              </w:rPr>
              <w:t xml:space="preserve">       Cash and cash equivalents </w:t>
            </w:r>
          </w:p>
        </w:tc>
        <w:tc>
          <w:tcPr>
            <w:tcW w:w="1520" w:type="dxa"/>
            <w:tcBorders>
              <w:top w:val="nil"/>
              <w:left w:val="nil"/>
              <w:bottom w:val="single" w:sz="8" w:space="0" w:color="auto"/>
              <w:right w:val="single" w:sz="8" w:space="0" w:color="auto"/>
            </w:tcBorders>
            <w:noWrap/>
            <w:vAlign w:val="center"/>
            <w:hideMark/>
          </w:tcPr>
          <w:p w14:paraId="6AE292E1" w14:textId="77777777" w:rsidR="002D4775" w:rsidRPr="0076597D" w:rsidRDefault="002D4775" w:rsidP="00005E30">
            <w:pPr>
              <w:jc w:val="center"/>
              <w:rPr>
                <w:rFonts w:ascii="Proxima Nova" w:hAnsi="Proxima Nova" w:cs="Arial"/>
                <w:bCs/>
              </w:rPr>
            </w:pPr>
            <w:r w:rsidRPr="0076597D">
              <w:rPr>
                <w:rFonts w:ascii="Proxima Nova" w:hAnsi="Proxima Nova" w:cs="Arial"/>
                <w:bCs/>
              </w:rPr>
              <w:t>14</w:t>
            </w:r>
          </w:p>
        </w:tc>
        <w:tc>
          <w:tcPr>
            <w:tcW w:w="1600" w:type="dxa"/>
            <w:gridSpan w:val="2"/>
            <w:tcBorders>
              <w:top w:val="nil"/>
              <w:left w:val="nil"/>
              <w:bottom w:val="single" w:sz="8" w:space="0" w:color="auto"/>
              <w:right w:val="single" w:sz="8" w:space="0" w:color="auto"/>
            </w:tcBorders>
            <w:noWrap/>
            <w:vAlign w:val="center"/>
            <w:hideMark/>
          </w:tcPr>
          <w:p w14:paraId="1129AC24" w14:textId="77777777" w:rsidR="002D4775" w:rsidRPr="0076597D" w:rsidRDefault="002D4775" w:rsidP="00005E30">
            <w:pPr>
              <w:jc w:val="center"/>
              <w:rPr>
                <w:rFonts w:ascii="Proxima Nova" w:hAnsi="Proxima Nova" w:cs="Arial"/>
                <w:bCs/>
              </w:rPr>
            </w:pPr>
            <w:r w:rsidRPr="0076597D">
              <w:rPr>
                <w:rFonts w:ascii="Proxima Nova" w:hAnsi="Proxima Nova" w:cs="Arial"/>
                <w:bCs/>
              </w:rPr>
              <w:t>12</w:t>
            </w:r>
          </w:p>
        </w:tc>
      </w:tr>
      <w:tr w:rsidR="002D4775" w:rsidRPr="0076597D" w14:paraId="22016F59"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319161EA" w14:textId="77777777" w:rsidR="002D4775" w:rsidRPr="0076597D" w:rsidRDefault="002D4775" w:rsidP="00005E30">
            <w:pPr>
              <w:rPr>
                <w:rFonts w:ascii="Proxima Nova" w:hAnsi="Proxima Nova" w:cs="Arial"/>
              </w:rPr>
            </w:pPr>
            <w:r w:rsidRPr="0076597D">
              <w:rPr>
                <w:rFonts w:ascii="Proxima Nova" w:hAnsi="Proxima Nova" w:cs="Arial"/>
              </w:rPr>
              <w:t xml:space="preserve">       Short-term loans and advances </w:t>
            </w:r>
          </w:p>
        </w:tc>
        <w:tc>
          <w:tcPr>
            <w:tcW w:w="1520" w:type="dxa"/>
            <w:tcBorders>
              <w:top w:val="nil"/>
              <w:left w:val="nil"/>
              <w:bottom w:val="single" w:sz="8" w:space="0" w:color="auto"/>
              <w:right w:val="single" w:sz="8" w:space="0" w:color="auto"/>
            </w:tcBorders>
            <w:noWrap/>
            <w:vAlign w:val="center"/>
            <w:hideMark/>
          </w:tcPr>
          <w:p w14:paraId="3166224E" w14:textId="77777777" w:rsidR="002D4775" w:rsidRPr="0076597D" w:rsidRDefault="002D4775" w:rsidP="00005E30">
            <w:pPr>
              <w:jc w:val="center"/>
              <w:rPr>
                <w:rFonts w:ascii="Proxima Nova" w:hAnsi="Proxima Nova" w:cs="Arial"/>
                <w:bCs/>
              </w:rPr>
            </w:pPr>
            <w:r w:rsidRPr="0076597D">
              <w:rPr>
                <w:rFonts w:ascii="Proxima Nova" w:hAnsi="Proxima Nova" w:cs="Arial"/>
                <w:bCs/>
              </w:rPr>
              <w:t>41</w:t>
            </w:r>
          </w:p>
        </w:tc>
        <w:tc>
          <w:tcPr>
            <w:tcW w:w="1600" w:type="dxa"/>
            <w:gridSpan w:val="2"/>
            <w:tcBorders>
              <w:top w:val="nil"/>
              <w:left w:val="nil"/>
              <w:bottom w:val="single" w:sz="8" w:space="0" w:color="auto"/>
              <w:right w:val="single" w:sz="8" w:space="0" w:color="auto"/>
            </w:tcBorders>
            <w:noWrap/>
            <w:vAlign w:val="center"/>
            <w:hideMark/>
          </w:tcPr>
          <w:p w14:paraId="363ECB13" w14:textId="77777777" w:rsidR="002D4775" w:rsidRPr="0076597D" w:rsidRDefault="002D4775" w:rsidP="00005E30">
            <w:pPr>
              <w:jc w:val="center"/>
              <w:rPr>
                <w:rFonts w:ascii="Proxima Nova" w:hAnsi="Proxima Nova" w:cs="Arial"/>
                <w:bCs/>
              </w:rPr>
            </w:pPr>
            <w:r w:rsidRPr="0076597D">
              <w:rPr>
                <w:rFonts w:ascii="Proxima Nova" w:hAnsi="Proxima Nova" w:cs="Arial"/>
                <w:bCs/>
              </w:rPr>
              <w:t>34</w:t>
            </w:r>
          </w:p>
        </w:tc>
      </w:tr>
      <w:tr w:rsidR="002D4775" w:rsidRPr="0076597D" w14:paraId="0AEAB103"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2C195BD6" w14:textId="77777777" w:rsidR="002D4775" w:rsidRPr="0076597D" w:rsidRDefault="002D4775" w:rsidP="00005E30">
            <w:pPr>
              <w:rPr>
                <w:rFonts w:ascii="Proxima Nova" w:hAnsi="Proxima Nova" w:cs="Arial"/>
              </w:rPr>
            </w:pPr>
            <w:r w:rsidRPr="0076597D">
              <w:rPr>
                <w:rFonts w:ascii="Proxima Nova" w:hAnsi="Proxima Nova" w:cs="Arial"/>
              </w:rPr>
              <w:t> </w:t>
            </w:r>
          </w:p>
        </w:tc>
        <w:tc>
          <w:tcPr>
            <w:tcW w:w="1520" w:type="dxa"/>
            <w:tcBorders>
              <w:top w:val="nil"/>
              <w:left w:val="nil"/>
              <w:bottom w:val="single" w:sz="8" w:space="0" w:color="auto"/>
              <w:right w:val="single" w:sz="8" w:space="0" w:color="auto"/>
            </w:tcBorders>
            <w:noWrap/>
            <w:vAlign w:val="center"/>
            <w:hideMark/>
          </w:tcPr>
          <w:p w14:paraId="63E4E48D" w14:textId="77777777" w:rsidR="002D4775" w:rsidRPr="0076597D" w:rsidRDefault="002D4775" w:rsidP="00005E30">
            <w:pPr>
              <w:jc w:val="center"/>
              <w:rPr>
                <w:rFonts w:ascii="Proxima Nova" w:hAnsi="Proxima Nova" w:cs="Arial"/>
                <w:bCs/>
              </w:rPr>
            </w:pPr>
            <w:r w:rsidRPr="0076597D">
              <w:rPr>
                <w:rFonts w:ascii="Proxima Nova" w:hAnsi="Proxima Nova" w:cs="Arial"/>
                <w:bCs/>
              </w:rPr>
              <w:t>3982</w:t>
            </w:r>
          </w:p>
        </w:tc>
        <w:tc>
          <w:tcPr>
            <w:tcW w:w="1600" w:type="dxa"/>
            <w:gridSpan w:val="2"/>
            <w:tcBorders>
              <w:top w:val="nil"/>
              <w:left w:val="nil"/>
              <w:bottom w:val="single" w:sz="8" w:space="0" w:color="auto"/>
              <w:right w:val="single" w:sz="8" w:space="0" w:color="auto"/>
            </w:tcBorders>
            <w:noWrap/>
            <w:vAlign w:val="center"/>
            <w:hideMark/>
          </w:tcPr>
          <w:p w14:paraId="5F20DDD2" w14:textId="77777777" w:rsidR="002D4775" w:rsidRPr="0076597D" w:rsidRDefault="002D4775" w:rsidP="00005E30">
            <w:pPr>
              <w:jc w:val="center"/>
              <w:rPr>
                <w:rFonts w:ascii="Proxima Nova" w:hAnsi="Proxima Nova" w:cs="Arial"/>
                <w:bCs/>
              </w:rPr>
            </w:pPr>
            <w:r w:rsidRPr="0076597D">
              <w:rPr>
                <w:rFonts w:ascii="Proxima Nova" w:hAnsi="Proxima Nova" w:cs="Arial"/>
                <w:bCs/>
              </w:rPr>
              <w:t>3114</w:t>
            </w:r>
          </w:p>
        </w:tc>
      </w:tr>
      <w:tr w:rsidR="002D4775" w:rsidRPr="0076597D" w14:paraId="0A5CE364" w14:textId="77777777" w:rsidTr="00005E30">
        <w:tblPrEx>
          <w:tblLook w:val="04A0" w:firstRow="1" w:lastRow="0" w:firstColumn="1" w:lastColumn="0" w:noHBand="0" w:noVBand="1"/>
        </w:tblPrEx>
        <w:trPr>
          <w:trHeight w:val="255"/>
        </w:trPr>
        <w:tc>
          <w:tcPr>
            <w:tcW w:w="4320" w:type="dxa"/>
            <w:gridSpan w:val="2"/>
            <w:tcBorders>
              <w:top w:val="nil"/>
              <w:left w:val="nil"/>
              <w:bottom w:val="nil"/>
              <w:right w:val="nil"/>
            </w:tcBorders>
            <w:noWrap/>
            <w:vAlign w:val="bottom"/>
            <w:hideMark/>
          </w:tcPr>
          <w:p w14:paraId="68956CE5" w14:textId="77777777" w:rsidR="002D4775" w:rsidRPr="0076597D" w:rsidRDefault="002D4775" w:rsidP="00005E30">
            <w:pPr>
              <w:jc w:val="center"/>
              <w:rPr>
                <w:rFonts w:ascii="Proxima Nova" w:hAnsi="Proxima Nova" w:cs="Arial"/>
                <w:bCs/>
              </w:rPr>
            </w:pPr>
          </w:p>
        </w:tc>
        <w:tc>
          <w:tcPr>
            <w:tcW w:w="1520" w:type="dxa"/>
            <w:tcBorders>
              <w:top w:val="nil"/>
              <w:left w:val="nil"/>
              <w:bottom w:val="nil"/>
              <w:right w:val="nil"/>
            </w:tcBorders>
            <w:noWrap/>
            <w:vAlign w:val="bottom"/>
            <w:hideMark/>
          </w:tcPr>
          <w:p w14:paraId="477F7EDC" w14:textId="77777777" w:rsidR="002D4775" w:rsidRPr="0076597D" w:rsidRDefault="002D4775" w:rsidP="00005E30"/>
        </w:tc>
        <w:tc>
          <w:tcPr>
            <w:tcW w:w="1600" w:type="dxa"/>
            <w:gridSpan w:val="2"/>
            <w:tcBorders>
              <w:top w:val="nil"/>
              <w:left w:val="nil"/>
              <w:bottom w:val="nil"/>
              <w:right w:val="nil"/>
            </w:tcBorders>
            <w:noWrap/>
            <w:vAlign w:val="bottom"/>
            <w:hideMark/>
          </w:tcPr>
          <w:p w14:paraId="01328675" w14:textId="77777777" w:rsidR="002D4775" w:rsidRPr="0076597D" w:rsidRDefault="002D4775" w:rsidP="00005E30"/>
        </w:tc>
      </w:tr>
      <w:tr w:rsidR="002D4775" w:rsidRPr="0076597D" w14:paraId="22973713" w14:textId="77777777" w:rsidTr="00005E30">
        <w:tblPrEx>
          <w:tblLook w:val="04A0" w:firstRow="1" w:lastRow="0" w:firstColumn="1" w:lastColumn="0" w:noHBand="0" w:noVBand="1"/>
        </w:tblPrEx>
        <w:trPr>
          <w:trHeight w:val="300"/>
        </w:trPr>
        <w:tc>
          <w:tcPr>
            <w:tcW w:w="7440" w:type="dxa"/>
            <w:gridSpan w:val="5"/>
            <w:tcBorders>
              <w:top w:val="nil"/>
              <w:left w:val="nil"/>
              <w:bottom w:val="nil"/>
              <w:right w:val="nil"/>
            </w:tcBorders>
            <w:noWrap/>
            <w:vAlign w:val="bottom"/>
            <w:hideMark/>
          </w:tcPr>
          <w:p w14:paraId="288C1F3D" w14:textId="77777777" w:rsidR="002D4775" w:rsidRPr="0076597D" w:rsidRDefault="002D4775" w:rsidP="00005E30">
            <w:pPr>
              <w:jc w:val="center"/>
              <w:rPr>
                <w:rFonts w:ascii="Proxima Nova" w:hAnsi="Proxima Nova" w:cs="Arial"/>
                <w:bCs/>
                <w:sz w:val="22"/>
                <w:szCs w:val="22"/>
              </w:rPr>
            </w:pPr>
          </w:p>
        </w:tc>
      </w:tr>
      <w:tr w:rsidR="002D4775" w:rsidRPr="0076597D" w14:paraId="1521C75D" w14:textId="77777777" w:rsidTr="00005E30">
        <w:tblPrEx>
          <w:tblLook w:val="04A0" w:firstRow="1" w:lastRow="0" w:firstColumn="1" w:lastColumn="0" w:noHBand="0" w:noVBand="1"/>
        </w:tblPrEx>
        <w:trPr>
          <w:trHeight w:val="300"/>
        </w:trPr>
        <w:tc>
          <w:tcPr>
            <w:tcW w:w="7440" w:type="dxa"/>
            <w:gridSpan w:val="5"/>
            <w:tcBorders>
              <w:top w:val="nil"/>
              <w:left w:val="nil"/>
              <w:bottom w:val="nil"/>
              <w:right w:val="nil"/>
            </w:tcBorders>
            <w:noWrap/>
            <w:vAlign w:val="bottom"/>
            <w:hideMark/>
          </w:tcPr>
          <w:p w14:paraId="1E288FCF" w14:textId="77777777" w:rsidR="002D4775" w:rsidRPr="0076597D" w:rsidRDefault="002D4775" w:rsidP="00005E30">
            <w:pPr>
              <w:jc w:val="center"/>
              <w:rPr>
                <w:rFonts w:ascii="Proxima Nova" w:hAnsi="Proxima Nova" w:cs="Arial"/>
                <w:bCs/>
                <w:sz w:val="22"/>
                <w:szCs w:val="22"/>
              </w:rPr>
            </w:pPr>
            <w:r w:rsidRPr="0076597D">
              <w:rPr>
                <w:rFonts w:ascii="Proxima Nova" w:hAnsi="Proxima Nova" w:cs="Arial"/>
                <w:bCs/>
                <w:sz w:val="22"/>
                <w:szCs w:val="22"/>
              </w:rPr>
              <w:t>Statement of Profit and Loss for Year Ending March 31, 20X1</w:t>
            </w:r>
          </w:p>
        </w:tc>
      </w:tr>
      <w:tr w:rsidR="002D4775" w:rsidRPr="0076597D" w14:paraId="2C3180F1" w14:textId="77777777" w:rsidTr="00005E30">
        <w:tblPrEx>
          <w:tblLook w:val="04A0" w:firstRow="1" w:lastRow="0" w:firstColumn="1" w:lastColumn="0" w:noHBand="0" w:noVBand="1"/>
        </w:tblPrEx>
        <w:trPr>
          <w:trHeight w:val="255"/>
        </w:trPr>
        <w:tc>
          <w:tcPr>
            <w:tcW w:w="4320" w:type="dxa"/>
            <w:gridSpan w:val="2"/>
            <w:tcBorders>
              <w:top w:val="nil"/>
              <w:left w:val="nil"/>
              <w:bottom w:val="nil"/>
              <w:right w:val="nil"/>
            </w:tcBorders>
            <w:noWrap/>
            <w:vAlign w:val="bottom"/>
            <w:hideMark/>
          </w:tcPr>
          <w:p w14:paraId="4BE9FDBC" w14:textId="77777777" w:rsidR="002D4775" w:rsidRPr="0076597D" w:rsidRDefault="002D4775" w:rsidP="00005E30">
            <w:pPr>
              <w:jc w:val="center"/>
              <w:rPr>
                <w:rFonts w:ascii="Proxima Nova" w:hAnsi="Proxima Nova" w:cs="Arial"/>
                <w:bCs/>
                <w:sz w:val="22"/>
                <w:szCs w:val="22"/>
              </w:rPr>
            </w:pPr>
          </w:p>
        </w:tc>
        <w:tc>
          <w:tcPr>
            <w:tcW w:w="3120" w:type="dxa"/>
            <w:gridSpan w:val="3"/>
            <w:tcBorders>
              <w:top w:val="nil"/>
              <w:left w:val="nil"/>
              <w:bottom w:val="nil"/>
              <w:right w:val="nil"/>
            </w:tcBorders>
            <w:noWrap/>
            <w:vAlign w:val="bottom"/>
            <w:hideMark/>
          </w:tcPr>
          <w:p w14:paraId="6AB7E74E" w14:textId="77777777" w:rsidR="002D4775" w:rsidRPr="0076597D" w:rsidRDefault="002D4775" w:rsidP="00005E30">
            <w:pPr>
              <w:jc w:val="right"/>
              <w:rPr>
                <w:rFonts w:ascii="Proxima Nova" w:hAnsi="Proxima Nova" w:cs="Arial"/>
              </w:rPr>
            </w:pPr>
            <w:r w:rsidRPr="0076597D">
              <w:rPr>
                <w:rFonts w:ascii="Proxima Nova" w:hAnsi="Proxima Nova" w:cs="Arial"/>
              </w:rPr>
              <w:t>(Rs.in million)</w:t>
            </w:r>
          </w:p>
        </w:tc>
      </w:tr>
      <w:tr w:rsidR="002D4775" w:rsidRPr="0076597D" w14:paraId="1F9E3F60" w14:textId="77777777" w:rsidTr="00005E30">
        <w:tblPrEx>
          <w:tblLook w:val="04A0" w:firstRow="1" w:lastRow="0" w:firstColumn="1" w:lastColumn="0" w:noHBand="0" w:noVBand="1"/>
        </w:tblPrEx>
        <w:trPr>
          <w:trHeight w:val="255"/>
        </w:trPr>
        <w:tc>
          <w:tcPr>
            <w:tcW w:w="4320" w:type="dxa"/>
            <w:gridSpan w:val="2"/>
            <w:tcBorders>
              <w:top w:val="nil"/>
              <w:left w:val="nil"/>
              <w:bottom w:val="nil"/>
              <w:right w:val="nil"/>
            </w:tcBorders>
            <w:noWrap/>
            <w:vAlign w:val="bottom"/>
            <w:hideMark/>
          </w:tcPr>
          <w:p w14:paraId="022C5CB8" w14:textId="77777777" w:rsidR="002D4775" w:rsidRPr="0076597D" w:rsidRDefault="002D4775" w:rsidP="00005E30">
            <w:pPr>
              <w:jc w:val="right"/>
              <w:rPr>
                <w:rFonts w:ascii="Proxima Nova" w:hAnsi="Proxima Nova" w:cs="Arial"/>
              </w:rPr>
            </w:pPr>
          </w:p>
        </w:tc>
        <w:tc>
          <w:tcPr>
            <w:tcW w:w="1520" w:type="dxa"/>
            <w:tcBorders>
              <w:top w:val="nil"/>
              <w:left w:val="nil"/>
              <w:bottom w:val="nil"/>
              <w:right w:val="nil"/>
            </w:tcBorders>
            <w:noWrap/>
            <w:vAlign w:val="bottom"/>
            <w:hideMark/>
          </w:tcPr>
          <w:p w14:paraId="7AEDB709" w14:textId="77777777" w:rsidR="002D4775" w:rsidRPr="0076597D" w:rsidRDefault="002D4775" w:rsidP="00005E30"/>
        </w:tc>
        <w:tc>
          <w:tcPr>
            <w:tcW w:w="1600" w:type="dxa"/>
            <w:gridSpan w:val="2"/>
            <w:tcBorders>
              <w:top w:val="nil"/>
              <w:left w:val="nil"/>
              <w:bottom w:val="nil"/>
              <w:right w:val="nil"/>
            </w:tcBorders>
            <w:noWrap/>
            <w:vAlign w:val="bottom"/>
            <w:hideMark/>
          </w:tcPr>
          <w:p w14:paraId="0C93DD52" w14:textId="77777777" w:rsidR="002D4775" w:rsidRPr="0076597D" w:rsidRDefault="002D4775" w:rsidP="00005E30"/>
        </w:tc>
      </w:tr>
      <w:tr w:rsidR="002D4775" w:rsidRPr="0076597D" w14:paraId="0783A245" w14:textId="77777777" w:rsidTr="00005E30">
        <w:tblPrEx>
          <w:tblLook w:val="04A0" w:firstRow="1" w:lastRow="0" w:firstColumn="1" w:lastColumn="0" w:noHBand="0" w:noVBand="1"/>
        </w:tblPrEx>
        <w:trPr>
          <w:trHeight w:val="300"/>
        </w:trPr>
        <w:tc>
          <w:tcPr>
            <w:tcW w:w="4320" w:type="dxa"/>
            <w:gridSpan w:val="2"/>
            <w:tcBorders>
              <w:top w:val="nil"/>
              <w:left w:val="nil"/>
              <w:bottom w:val="nil"/>
              <w:right w:val="nil"/>
            </w:tcBorders>
            <w:noWrap/>
            <w:vAlign w:val="bottom"/>
            <w:hideMark/>
          </w:tcPr>
          <w:p w14:paraId="14F1FC47" w14:textId="77777777" w:rsidR="002D4775" w:rsidRPr="0076597D" w:rsidRDefault="002D4775" w:rsidP="00005E30"/>
        </w:tc>
        <w:tc>
          <w:tcPr>
            <w:tcW w:w="1520" w:type="dxa"/>
            <w:tcBorders>
              <w:top w:val="nil"/>
              <w:left w:val="nil"/>
              <w:bottom w:val="nil"/>
              <w:right w:val="nil"/>
            </w:tcBorders>
            <w:noWrap/>
            <w:vAlign w:val="bottom"/>
            <w:hideMark/>
          </w:tcPr>
          <w:p w14:paraId="2267DE53" w14:textId="77777777" w:rsidR="002D4775" w:rsidRPr="0076597D" w:rsidRDefault="002D4775" w:rsidP="00005E30">
            <w:pPr>
              <w:rPr>
                <w:rFonts w:ascii="Proxima Nova" w:hAnsi="Proxima Nova" w:cs="Arial"/>
                <w:bCs/>
                <w:sz w:val="22"/>
                <w:szCs w:val="22"/>
              </w:rPr>
            </w:pPr>
            <w:r w:rsidRPr="0076597D">
              <w:rPr>
                <w:rFonts w:ascii="Proxima Nova" w:hAnsi="Proxima Nova" w:cs="Arial"/>
                <w:bCs/>
                <w:sz w:val="22"/>
                <w:szCs w:val="22"/>
              </w:rPr>
              <w:t>Current Period</w:t>
            </w:r>
          </w:p>
        </w:tc>
        <w:tc>
          <w:tcPr>
            <w:tcW w:w="1600" w:type="dxa"/>
            <w:gridSpan w:val="2"/>
            <w:tcBorders>
              <w:top w:val="nil"/>
              <w:left w:val="nil"/>
              <w:bottom w:val="nil"/>
              <w:right w:val="nil"/>
            </w:tcBorders>
            <w:noWrap/>
            <w:vAlign w:val="bottom"/>
          </w:tcPr>
          <w:p w14:paraId="05C8E847" w14:textId="77777777" w:rsidR="002D4775" w:rsidRPr="0076597D" w:rsidRDefault="002D4775" w:rsidP="00005E30">
            <w:pPr>
              <w:rPr>
                <w:rFonts w:ascii="Proxima Nova" w:hAnsi="Proxima Nova" w:cs="Arial"/>
                <w:bCs/>
                <w:sz w:val="22"/>
                <w:szCs w:val="22"/>
              </w:rPr>
            </w:pPr>
          </w:p>
        </w:tc>
      </w:tr>
      <w:tr w:rsidR="002D4775" w:rsidRPr="0076597D" w14:paraId="441FBFCA" w14:textId="77777777" w:rsidTr="00005E30">
        <w:tblPrEx>
          <w:tblLook w:val="04A0" w:firstRow="1" w:lastRow="0" w:firstColumn="1" w:lastColumn="0" w:noHBand="0" w:noVBand="1"/>
        </w:tblPrEx>
        <w:trPr>
          <w:trHeight w:val="270"/>
        </w:trPr>
        <w:tc>
          <w:tcPr>
            <w:tcW w:w="4320" w:type="dxa"/>
            <w:gridSpan w:val="2"/>
            <w:tcBorders>
              <w:top w:val="nil"/>
              <w:left w:val="nil"/>
              <w:bottom w:val="nil"/>
              <w:right w:val="nil"/>
            </w:tcBorders>
            <w:noWrap/>
            <w:vAlign w:val="bottom"/>
            <w:hideMark/>
          </w:tcPr>
          <w:p w14:paraId="5FF4E690" w14:textId="77777777" w:rsidR="002D4775" w:rsidRPr="0076597D" w:rsidRDefault="002D4775" w:rsidP="00005E30">
            <w:pPr>
              <w:rPr>
                <w:rFonts w:ascii="Proxima Nova" w:hAnsi="Proxima Nova" w:cs="Arial"/>
                <w:bCs/>
                <w:sz w:val="22"/>
                <w:szCs w:val="22"/>
              </w:rPr>
            </w:pPr>
          </w:p>
        </w:tc>
        <w:tc>
          <w:tcPr>
            <w:tcW w:w="1520" w:type="dxa"/>
            <w:tcBorders>
              <w:top w:val="nil"/>
              <w:left w:val="nil"/>
              <w:bottom w:val="nil"/>
              <w:right w:val="nil"/>
            </w:tcBorders>
            <w:noWrap/>
            <w:vAlign w:val="bottom"/>
            <w:hideMark/>
          </w:tcPr>
          <w:p w14:paraId="513E16AD" w14:textId="77777777" w:rsidR="002D4775" w:rsidRPr="0076597D" w:rsidRDefault="002D4775" w:rsidP="00005E30"/>
        </w:tc>
        <w:tc>
          <w:tcPr>
            <w:tcW w:w="1600" w:type="dxa"/>
            <w:gridSpan w:val="2"/>
            <w:tcBorders>
              <w:top w:val="nil"/>
              <w:left w:val="nil"/>
              <w:bottom w:val="nil"/>
              <w:right w:val="nil"/>
            </w:tcBorders>
            <w:noWrap/>
            <w:vAlign w:val="bottom"/>
          </w:tcPr>
          <w:p w14:paraId="55F8C80F" w14:textId="77777777" w:rsidR="002D4775" w:rsidRPr="0076597D" w:rsidRDefault="002D4775" w:rsidP="00005E30"/>
        </w:tc>
      </w:tr>
      <w:tr w:rsidR="002D4775" w:rsidRPr="0076597D" w14:paraId="3EB50EBB" w14:textId="77777777" w:rsidTr="00005E30">
        <w:tblPrEx>
          <w:tblLook w:val="04A0" w:firstRow="1" w:lastRow="0" w:firstColumn="1" w:lastColumn="0" w:noHBand="0" w:noVBand="1"/>
        </w:tblPrEx>
        <w:trPr>
          <w:trHeight w:val="525"/>
        </w:trPr>
        <w:tc>
          <w:tcPr>
            <w:tcW w:w="4320" w:type="dxa"/>
            <w:gridSpan w:val="2"/>
            <w:tcBorders>
              <w:top w:val="single" w:sz="8" w:space="0" w:color="auto"/>
              <w:left w:val="single" w:sz="8" w:space="0" w:color="auto"/>
              <w:bottom w:val="single" w:sz="8" w:space="0" w:color="auto"/>
              <w:right w:val="single" w:sz="8" w:space="0" w:color="auto"/>
            </w:tcBorders>
            <w:noWrap/>
            <w:vAlign w:val="center"/>
            <w:hideMark/>
          </w:tcPr>
          <w:p w14:paraId="110D8825" w14:textId="77777777" w:rsidR="002D4775" w:rsidRPr="0076597D" w:rsidRDefault="002D4775" w:rsidP="00005E30">
            <w:pPr>
              <w:rPr>
                <w:rFonts w:ascii="Proxima Nova" w:hAnsi="Proxima Nova" w:cs="Arial"/>
              </w:rPr>
            </w:pPr>
            <w:r w:rsidRPr="0076597D">
              <w:rPr>
                <w:rFonts w:ascii="Proxima Nova" w:hAnsi="Proxima Nova" w:cs="Arial"/>
              </w:rPr>
              <w:t>       Revenues from Operations</w:t>
            </w:r>
          </w:p>
        </w:tc>
        <w:tc>
          <w:tcPr>
            <w:tcW w:w="1520" w:type="dxa"/>
            <w:tcBorders>
              <w:top w:val="single" w:sz="8" w:space="0" w:color="auto"/>
              <w:left w:val="nil"/>
              <w:bottom w:val="single" w:sz="8" w:space="0" w:color="auto"/>
              <w:right w:val="single" w:sz="8" w:space="0" w:color="auto"/>
            </w:tcBorders>
            <w:noWrap/>
            <w:vAlign w:val="center"/>
            <w:hideMark/>
          </w:tcPr>
          <w:p w14:paraId="4F2CAC29" w14:textId="77777777" w:rsidR="002D4775" w:rsidRPr="0076597D" w:rsidRDefault="002D4775" w:rsidP="00005E30">
            <w:pPr>
              <w:jc w:val="center"/>
              <w:rPr>
                <w:rFonts w:ascii="Proxima Nova" w:hAnsi="Proxima Nova" w:cs="Arial"/>
                <w:bCs/>
              </w:rPr>
            </w:pPr>
            <w:r w:rsidRPr="0076597D">
              <w:rPr>
                <w:rFonts w:ascii="Proxima Nova" w:hAnsi="Proxima Nova" w:cs="Arial"/>
                <w:bCs/>
              </w:rPr>
              <w:t>3800</w:t>
            </w:r>
          </w:p>
        </w:tc>
        <w:tc>
          <w:tcPr>
            <w:tcW w:w="1600" w:type="dxa"/>
            <w:gridSpan w:val="2"/>
            <w:tcBorders>
              <w:top w:val="nil"/>
              <w:left w:val="nil"/>
              <w:bottom w:val="nil"/>
              <w:right w:val="nil"/>
            </w:tcBorders>
            <w:noWrap/>
            <w:vAlign w:val="bottom"/>
          </w:tcPr>
          <w:p w14:paraId="7FD58DFD" w14:textId="77777777" w:rsidR="002D4775" w:rsidRPr="0076597D" w:rsidRDefault="002D4775" w:rsidP="00005E30">
            <w:pPr>
              <w:jc w:val="center"/>
              <w:rPr>
                <w:rFonts w:ascii="Proxima Nova" w:hAnsi="Proxima Nova" w:cs="Arial"/>
              </w:rPr>
            </w:pPr>
          </w:p>
        </w:tc>
      </w:tr>
      <w:tr w:rsidR="002D4775" w:rsidRPr="0076597D" w14:paraId="55DE2035" w14:textId="77777777" w:rsidTr="00005E30">
        <w:tblPrEx>
          <w:tblLook w:val="04A0" w:firstRow="1" w:lastRow="0" w:firstColumn="1" w:lastColumn="0" w:noHBand="0" w:noVBand="1"/>
        </w:tblPrEx>
        <w:trPr>
          <w:trHeight w:val="525"/>
        </w:trPr>
        <w:tc>
          <w:tcPr>
            <w:tcW w:w="4320" w:type="dxa"/>
            <w:gridSpan w:val="2"/>
            <w:tcBorders>
              <w:top w:val="nil"/>
              <w:left w:val="single" w:sz="8" w:space="0" w:color="auto"/>
              <w:bottom w:val="single" w:sz="8" w:space="0" w:color="auto"/>
              <w:right w:val="single" w:sz="8" w:space="0" w:color="auto"/>
            </w:tcBorders>
            <w:noWrap/>
            <w:vAlign w:val="center"/>
            <w:hideMark/>
          </w:tcPr>
          <w:p w14:paraId="43030475" w14:textId="77777777" w:rsidR="002D4775" w:rsidRPr="0076597D" w:rsidRDefault="002D4775" w:rsidP="00005E30">
            <w:pPr>
              <w:rPr>
                <w:rFonts w:ascii="Proxima Nova" w:hAnsi="Proxima Nova" w:cs="Arial"/>
              </w:rPr>
            </w:pPr>
            <w:r w:rsidRPr="0076597D">
              <w:rPr>
                <w:rFonts w:ascii="Proxima Nova" w:hAnsi="Proxima Nova" w:cs="Arial"/>
              </w:rPr>
              <w:t>       Other Income</w:t>
            </w:r>
          </w:p>
        </w:tc>
        <w:tc>
          <w:tcPr>
            <w:tcW w:w="1520" w:type="dxa"/>
            <w:tcBorders>
              <w:top w:val="nil"/>
              <w:left w:val="nil"/>
              <w:bottom w:val="single" w:sz="8" w:space="0" w:color="auto"/>
              <w:right w:val="single" w:sz="8" w:space="0" w:color="auto"/>
            </w:tcBorders>
            <w:noWrap/>
            <w:vAlign w:val="center"/>
            <w:hideMark/>
          </w:tcPr>
          <w:p w14:paraId="65CEE540" w14:textId="77777777" w:rsidR="002D4775" w:rsidRPr="0076597D" w:rsidRDefault="002D4775" w:rsidP="00005E30">
            <w:pPr>
              <w:jc w:val="center"/>
              <w:rPr>
                <w:rFonts w:ascii="Proxima Nova" w:hAnsi="Proxima Nova" w:cs="Arial"/>
                <w:bCs/>
              </w:rPr>
            </w:pPr>
            <w:r w:rsidRPr="0076597D">
              <w:rPr>
                <w:rFonts w:ascii="Proxima Nova" w:hAnsi="Proxima Nova" w:cs="Arial"/>
                <w:bCs/>
              </w:rPr>
              <w:t>70</w:t>
            </w:r>
          </w:p>
        </w:tc>
        <w:tc>
          <w:tcPr>
            <w:tcW w:w="1600" w:type="dxa"/>
            <w:gridSpan w:val="2"/>
            <w:tcBorders>
              <w:top w:val="nil"/>
              <w:left w:val="nil"/>
              <w:bottom w:val="nil"/>
              <w:right w:val="nil"/>
            </w:tcBorders>
            <w:noWrap/>
            <w:vAlign w:val="bottom"/>
          </w:tcPr>
          <w:p w14:paraId="4D3DC5E7" w14:textId="77777777" w:rsidR="002D4775" w:rsidRPr="0076597D" w:rsidRDefault="002D4775" w:rsidP="00005E30">
            <w:pPr>
              <w:jc w:val="center"/>
              <w:rPr>
                <w:rFonts w:ascii="Proxima Nova" w:hAnsi="Proxima Nova" w:cs="Arial"/>
              </w:rPr>
            </w:pPr>
          </w:p>
        </w:tc>
      </w:tr>
      <w:tr w:rsidR="002D4775" w:rsidRPr="0076597D" w14:paraId="5406D593"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458683AB" w14:textId="77777777" w:rsidR="002D4775" w:rsidRPr="0076597D" w:rsidRDefault="002D4775" w:rsidP="00005E30">
            <w:pPr>
              <w:rPr>
                <w:rFonts w:ascii="Proxima Nova" w:hAnsi="Proxima Nova" w:cs="Arial"/>
              </w:rPr>
            </w:pPr>
            <w:r w:rsidRPr="0076597D">
              <w:rPr>
                <w:rFonts w:ascii="Proxima Nova" w:hAnsi="Proxima Nova" w:cs="Arial"/>
              </w:rPr>
              <w:t>      Total Revenues</w:t>
            </w:r>
          </w:p>
        </w:tc>
        <w:tc>
          <w:tcPr>
            <w:tcW w:w="1520" w:type="dxa"/>
            <w:tcBorders>
              <w:top w:val="nil"/>
              <w:left w:val="nil"/>
              <w:bottom w:val="single" w:sz="8" w:space="0" w:color="auto"/>
              <w:right w:val="single" w:sz="8" w:space="0" w:color="auto"/>
            </w:tcBorders>
            <w:noWrap/>
            <w:vAlign w:val="center"/>
            <w:hideMark/>
          </w:tcPr>
          <w:p w14:paraId="54761EF9" w14:textId="77777777" w:rsidR="002D4775" w:rsidRPr="0076597D" w:rsidRDefault="002D4775" w:rsidP="00005E30">
            <w:pPr>
              <w:jc w:val="center"/>
              <w:rPr>
                <w:rFonts w:ascii="Proxima Nova" w:hAnsi="Proxima Nova" w:cs="Arial"/>
                <w:bCs/>
              </w:rPr>
            </w:pPr>
            <w:r w:rsidRPr="0076597D">
              <w:rPr>
                <w:rFonts w:ascii="Proxima Nova" w:hAnsi="Proxima Nova" w:cs="Arial"/>
                <w:bCs/>
              </w:rPr>
              <w:t>3870</w:t>
            </w:r>
          </w:p>
        </w:tc>
        <w:tc>
          <w:tcPr>
            <w:tcW w:w="1600" w:type="dxa"/>
            <w:gridSpan w:val="2"/>
            <w:tcBorders>
              <w:top w:val="nil"/>
              <w:left w:val="nil"/>
              <w:bottom w:val="nil"/>
              <w:right w:val="nil"/>
            </w:tcBorders>
            <w:noWrap/>
            <w:vAlign w:val="bottom"/>
          </w:tcPr>
          <w:p w14:paraId="528F06DB" w14:textId="77777777" w:rsidR="002D4775" w:rsidRPr="0076597D" w:rsidRDefault="002D4775" w:rsidP="00005E30">
            <w:pPr>
              <w:jc w:val="center"/>
              <w:rPr>
                <w:rFonts w:ascii="Proxima Nova" w:hAnsi="Proxima Nova" w:cs="Arial"/>
              </w:rPr>
            </w:pPr>
          </w:p>
        </w:tc>
      </w:tr>
      <w:tr w:rsidR="002D4775" w:rsidRPr="0076597D" w14:paraId="1918ED28"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253C5653" w14:textId="77777777" w:rsidR="002D4775" w:rsidRPr="0076597D" w:rsidRDefault="002D4775" w:rsidP="00005E30">
            <w:pPr>
              <w:rPr>
                <w:rFonts w:ascii="Proxima Nova" w:hAnsi="Proxima Nova" w:cs="Arial"/>
              </w:rPr>
            </w:pPr>
            <w:r w:rsidRPr="0076597D">
              <w:rPr>
                <w:rFonts w:ascii="Proxima Nova" w:hAnsi="Proxima Nova" w:cs="Arial"/>
              </w:rPr>
              <w:t>     Expenses</w:t>
            </w:r>
          </w:p>
        </w:tc>
        <w:tc>
          <w:tcPr>
            <w:tcW w:w="1520" w:type="dxa"/>
            <w:tcBorders>
              <w:top w:val="nil"/>
              <w:left w:val="nil"/>
              <w:bottom w:val="single" w:sz="8" w:space="0" w:color="auto"/>
              <w:right w:val="single" w:sz="8" w:space="0" w:color="auto"/>
            </w:tcBorders>
            <w:noWrap/>
            <w:vAlign w:val="center"/>
            <w:hideMark/>
          </w:tcPr>
          <w:p w14:paraId="16C8738A" w14:textId="77777777" w:rsidR="002D4775" w:rsidRPr="0076597D" w:rsidRDefault="002D4775" w:rsidP="00005E30">
            <w:pPr>
              <w:jc w:val="center"/>
              <w:rPr>
                <w:rFonts w:ascii="Proxima Nova" w:hAnsi="Proxima Nova" w:cs="Arial"/>
                <w:bCs/>
              </w:rPr>
            </w:pPr>
            <w:r w:rsidRPr="0076597D">
              <w:rPr>
                <w:rFonts w:ascii="Proxima Nova" w:hAnsi="Proxima Nova" w:cs="Arial"/>
                <w:bCs/>
              </w:rPr>
              <w:t> </w:t>
            </w:r>
          </w:p>
        </w:tc>
        <w:tc>
          <w:tcPr>
            <w:tcW w:w="1600" w:type="dxa"/>
            <w:gridSpan w:val="2"/>
            <w:tcBorders>
              <w:top w:val="nil"/>
              <w:left w:val="nil"/>
              <w:bottom w:val="nil"/>
              <w:right w:val="nil"/>
            </w:tcBorders>
            <w:noWrap/>
            <w:vAlign w:val="bottom"/>
          </w:tcPr>
          <w:p w14:paraId="23053041" w14:textId="77777777" w:rsidR="002D4775" w:rsidRPr="0076597D" w:rsidRDefault="002D4775" w:rsidP="00005E30">
            <w:pPr>
              <w:jc w:val="center"/>
              <w:rPr>
                <w:rFonts w:ascii="Proxima Nova" w:hAnsi="Proxima Nova" w:cs="Arial"/>
                <w:bCs/>
              </w:rPr>
            </w:pPr>
          </w:p>
        </w:tc>
      </w:tr>
      <w:tr w:rsidR="002D4775" w:rsidRPr="0076597D" w14:paraId="21C185A1"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6C4ECC34" w14:textId="77777777" w:rsidR="002D4775" w:rsidRPr="0076597D" w:rsidRDefault="002D4775" w:rsidP="00005E30">
            <w:pPr>
              <w:rPr>
                <w:rFonts w:ascii="Proxima Nova" w:hAnsi="Proxima Nova" w:cs="Arial"/>
              </w:rPr>
            </w:pPr>
            <w:r w:rsidRPr="0076597D">
              <w:rPr>
                <w:rFonts w:ascii="Proxima Nova" w:hAnsi="Proxima Nova" w:cs="Arial"/>
              </w:rPr>
              <w:t>                   Material expenses</w:t>
            </w:r>
          </w:p>
        </w:tc>
        <w:tc>
          <w:tcPr>
            <w:tcW w:w="1520" w:type="dxa"/>
            <w:tcBorders>
              <w:top w:val="nil"/>
              <w:left w:val="nil"/>
              <w:bottom w:val="single" w:sz="8" w:space="0" w:color="auto"/>
              <w:right w:val="single" w:sz="8" w:space="0" w:color="auto"/>
            </w:tcBorders>
            <w:noWrap/>
            <w:vAlign w:val="center"/>
            <w:hideMark/>
          </w:tcPr>
          <w:p w14:paraId="25FCDB55" w14:textId="77777777" w:rsidR="002D4775" w:rsidRPr="0076597D" w:rsidRDefault="002D4775" w:rsidP="00005E30">
            <w:pPr>
              <w:jc w:val="center"/>
              <w:rPr>
                <w:rFonts w:ascii="Proxima Nova" w:hAnsi="Proxima Nova" w:cs="Arial"/>
                <w:bCs/>
              </w:rPr>
            </w:pPr>
            <w:r w:rsidRPr="0076597D">
              <w:rPr>
                <w:rFonts w:ascii="Proxima Nova" w:hAnsi="Proxima Nova" w:cs="Arial"/>
                <w:bCs/>
              </w:rPr>
              <w:t>1500</w:t>
            </w:r>
          </w:p>
        </w:tc>
        <w:tc>
          <w:tcPr>
            <w:tcW w:w="1600" w:type="dxa"/>
            <w:gridSpan w:val="2"/>
            <w:tcBorders>
              <w:top w:val="nil"/>
              <w:left w:val="nil"/>
              <w:bottom w:val="nil"/>
              <w:right w:val="nil"/>
            </w:tcBorders>
            <w:noWrap/>
            <w:vAlign w:val="bottom"/>
          </w:tcPr>
          <w:p w14:paraId="707709D8" w14:textId="77777777" w:rsidR="002D4775" w:rsidRPr="0076597D" w:rsidRDefault="002D4775" w:rsidP="00005E30">
            <w:pPr>
              <w:jc w:val="center"/>
              <w:rPr>
                <w:rFonts w:ascii="Proxima Nova" w:hAnsi="Proxima Nova" w:cs="Arial"/>
              </w:rPr>
            </w:pPr>
          </w:p>
        </w:tc>
      </w:tr>
      <w:tr w:rsidR="002D4775" w:rsidRPr="0076597D" w14:paraId="286C678F"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1830232B" w14:textId="77777777" w:rsidR="002D4775" w:rsidRPr="0076597D" w:rsidRDefault="002D4775" w:rsidP="00005E30">
            <w:pPr>
              <w:rPr>
                <w:rFonts w:ascii="Proxima Nova" w:hAnsi="Proxima Nova" w:cs="Arial"/>
              </w:rPr>
            </w:pPr>
            <w:r w:rsidRPr="0076597D">
              <w:rPr>
                <w:rFonts w:ascii="Proxima Nova" w:hAnsi="Proxima Nova" w:cs="Arial"/>
              </w:rPr>
              <w:t>                  Employee benefit expenses</w:t>
            </w:r>
          </w:p>
        </w:tc>
        <w:tc>
          <w:tcPr>
            <w:tcW w:w="1520" w:type="dxa"/>
            <w:tcBorders>
              <w:top w:val="nil"/>
              <w:left w:val="nil"/>
              <w:bottom w:val="single" w:sz="8" w:space="0" w:color="auto"/>
              <w:right w:val="single" w:sz="8" w:space="0" w:color="auto"/>
            </w:tcBorders>
            <w:noWrap/>
            <w:vAlign w:val="center"/>
            <w:hideMark/>
          </w:tcPr>
          <w:p w14:paraId="09C1EC82" w14:textId="77777777" w:rsidR="002D4775" w:rsidRPr="0076597D" w:rsidRDefault="002D4775" w:rsidP="00005E30">
            <w:pPr>
              <w:jc w:val="center"/>
              <w:rPr>
                <w:rFonts w:ascii="Proxima Nova" w:hAnsi="Proxima Nova" w:cs="Arial"/>
                <w:bCs/>
              </w:rPr>
            </w:pPr>
            <w:r w:rsidRPr="0076597D">
              <w:rPr>
                <w:rFonts w:ascii="Proxima Nova" w:hAnsi="Proxima Nova" w:cs="Arial"/>
                <w:bCs/>
              </w:rPr>
              <w:t>800</w:t>
            </w:r>
          </w:p>
        </w:tc>
        <w:tc>
          <w:tcPr>
            <w:tcW w:w="1600" w:type="dxa"/>
            <w:gridSpan w:val="2"/>
            <w:tcBorders>
              <w:top w:val="nil"/>
              <w:left w:val="nil"/>
              <w:bottom w:val="nil"/>
              <w:right w:val="nil"/>
            </w:tcBorders>
            <w:noWrap/>
            <w:vAlign w:val="bottom"/>
          </w:tcPr>
          <w:p w14:paraId="6F9B006E" w14:textId="77777777" w:rsidR="002D4775" w:rsidRPr="0076597D" w:rsidRDefault="002D4775" w:rsidP="00005E30">
            <w:pPr>
              <w:jc w:val="center"/>
              <w:rPr>
                <w:rFonts w:ascii="Proxima Nova" w:hAnsi="Proxima Nova" w:cs="Arial"/>
              </w:rPr>
            </w:pPr>
          </w:p>
        </w:tc>
      </w:tr>
      <w:tr w:rsidR="002D4775" w:rsidRPr="0076597D" w14:paraId="32533884"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61CDAC7E" w14:textId="77777777" w:rsidR="002D4775" w:rsidRPr="0076597D" w:rsidRDefault="002D4775" w:rsidP="00005E30">
            <w:pPr>
              <w:rPr>
                <w:rFonts w:ascii="Proxima Nova" w:hAnsi="Proxima Nova" w:cs="Arial"/>
              </w:rPr>
            </w:pPr>
            <w:r w:rsidRPr="0076597D">
              <w:rPr>
                <w:rFonts w:ascii="Proxima Nova" w:hAnsi="Proxima Nova" w:cs="Arial"/>
              </w:rPr>
              <w:t>                  Finance costs</w:t>
            </w:r>
          </w:p>
        </w:tc>
        <w:tc>
          <w:tcPr>
            <w:tcW w:w="1520" w:type="dxa"/>
            <w:tcBorders>
              <w:top w:val="nil"/>
              <w:left w:val="nil"/>
              <w:bottom w:val="single" w:sz="8" w:space="0" w:color="auto"/>
              <w:right w:val="single" w:sz="8" w:space="0" w:color="auto"/>
            </w:tcBorders>
            <w:noWrap/>
            <w:vAlign w:val="center"/>
            <w:hideMark/>
          </w:tcPr>
          <w:p w14:paraId="2A5F4BEB" w14:textId="77777777" w:rsidR="002D4775" w:rsidRPr="0076597D" w:rsidRDefault="002D4775" w:rsidP="00005E30">
            <w:pPr>
              <w:jc w:val="center"/>
              <w:rPr>
                <w:rFonts w:ascii="Proxima Nova" w:hAnsi="Proxima Nova" w:cs="Arial"/>
                <w:bCs/>
              </w:rPr>
            </w:pPr>
            <w:r w:rsidRPr="0076597D">
              <w:rPr>
                <w:rFonts w:ascii="Proxima Nova" w:hAnsi="Proxima Nova" w:cs="Arial"/>
                <w:bCs/>
              </w:rPr>
              <w:t>180</w:t>
            </w:r>
          </w:p>
        </w:tc>
        <w:tc>
          <w:tcPr>
            <w:tcW w:w="1600" w:type="dxa"/>
            <w:gridSpan w:val="2"/>
            <w:tcBorders>
              <w:top w:val="nil"/>
              <w:left w:val="nil"/>
              <w:bottom w:val="nil"/>
              <w:right w:val="nil"/>
            </w:tcBorders>
            <w:noWrap/>
            <w:vAlign w:val="bottom"/>
          </w:tcPr>
          <w:p w14:paraId="24F050A9" w14:textId="77777777" w:rsidR="002D4775" w:rsidRPr="0076597D" w:rsidRDefault="002D4775" w:rsidP="00005E30">
            <w:pPr>
              <w:jc w:val="center"/>
              <w:rPr>
                <w:rFonts w:ascii="Proxima Nova" w:hAnsi="Proxima Nova" w:cs="Arial"/>
              </w:rPr>
            </w:pPr>
          </w:p>
        </w:tc>
      </w:tr>
      <w:tr w:rsidR="002D4775" w:rsidRPr="0076597D" w14:paraId="77D7706F"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3DABE09E" w14:textId="77777777" w:rsidR="002D4775" w:rsidRPr="0076597D" w:rsidRDefault="002D4775" w:rsidP="00005E30">
            <w:pPr>
              <w:rPr>
                <w:rFonts w:ascii="Proxima Nova" w:hAnsi="Proxima Nova" w:cs="Arial"/>
              </w:rPr>
            </w:pPr>
            <w:r w:rsidRPr="0076597D">
              <w:rPr>
                <w:rFonts w:ascii="Proxima Nova" w:hAnsi="Proxima Nova" w:cs="Arial"/>
              </w:rPr>
              <w:t xml:space="preserve">                   Depreciation and </w:t>
            </w:r>
            <w:proofErr w:type="spellStart"/>
            <w:r w:rsidRPr="0076597D">
              <w:rPr>
                <w:rFonts w:ascii="Proxima Nova" w:hAnsi="Proxima Nova" w:cs="Arial"/>
              </w:rPr>
              <w:t>amortisation</w:t>
            </w:r>
            <w:proofErr w:type="spellEnd"/>
            <w:r w:rsidRPr="0076597D">
              <w:rPr>
                <w:rFonts w:ascii="Proxima Nova" w:hAnsi="Proxima Nova" w:cs="Arial"/>
              </w:rPr>
              <w:t xml:space="preserve"> expenses         </w:t>
            </w:r>
          </w:p>
        </w:tc>
        <w:tc>
          <w:tcPr>
            <w:tcW w:w="1520" w:type="dxa"/>
            <w:tcBorders>
              <w:top w:val="nil"/>
              <w:left w:val="nil"/>
              <w:bottom w:val="single" w:sz="8" w:space="0" w:color="auto"/>
              <w:right w:val="single" w:sz="8" w:space="0" w:color="auto"/>
            </w:tcBorders>
            <w:noWrap/>
            <w:vAlign w:val="center"/>
            <w:hideMark/>
          </w:tcPr>
          <w:p w14:paraId="05D4DDE0" w14:textId="77777777" w:rsidR="002D4775" w:rsidRPr="0076597D" w:rsidRDefault="002D4775" w:rsidP="00005E30">
            <w:pPr>
              <w:jc w:val="center"/>
              <w:rPr>
                <w:rFonts w:ascii="Proxima Nova" w:hAnsi="Proxima Nova" w:cs="Arial"/>
                <w:bCs/>
              </w:rPr>
            </w:pPr>
            <w:r w:rsidRPr="0076597D">
              <w:rPr>
                <w:rFonts w:ascii="Proxima Nova" w:hAnsi="Proxima Nova" w:cs="Arial"/>
                <w:bCs/>
              </w:rPr>
              <w:t>80</w:t>
            </w:r>
          </w:p>
        </w:tc>
        <w:tc>
          <w:tcPr>
            <w:tcW w:w="1600" w:type="dxa"/>
            <w:gridSpan w:val="2"/>
            <w:tcBorders>
              <w:top w:val="nil"/>
              <w:left w:val="nil"/>
              <w:bottom w:val="nil"/>
              <w:right w:val="nil"/>
            </w:tcBorders>
            <w:noWrap/>
            <w:vAlign w:val="bottom"/>
          </w:tcPr>
          <w:p w14:paraId="525090FF" w14:textId="77777777" w:rsidR="002D4775" w:rsidRPr="0076597D" w:rsidRDefault="002D4775" w:rsidP="00005E30">
            <w:pPr>
              <w:jc w:val="center"/>
              <w:rPr>
                <w:rFonts w:ascii="Proxima Nova" w:hAnsi="Proxima Nova" w:cs="Arial"/>
              </w:rPr>
            </w:pPr>
          </w:p>
        </w:tc>
      </w:tr>
      <w:tr w:rsidR="002D4775" w:rsidRPr="0076597D" w14:paraId="4D54C3C9"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1F013E73" w14:textId="77777777" w:rsidR="002D4775" w:rsidRPr="0076597D" w:rsidRDefault="002D4775" w:rsidP="00005E30">
            <w:pPr>
              <w:rPr>
                <w:rFonts w:ascii="Proxima Nova" w:hAnsi="Proxima Nova" w:cs="Arial"/>
              </w:rPr>
            </w:pPr>
            <w:r w:rsidRPr="0076597D">
              <w:rPr>
                <w:rFonts w:ascii="Proxima Nova" w:hAnsi="Proxima Nova" w:cs="Arial"/>
              </w:rPr>
              <w:t>                   Other expenses</w:t>
            </w:r>
          </w:p>
        </w:tc>
        <w:tc>
          <w:tcPr>
            <w:tcW w:w="1520" w:type="dxa"/>
            <w:tcBorders>
              <w:top w:val="nil"/>
              <w:left w:val="nil"/>
              <w:bottom w:val="single" w:sz="8" w:space="0" w:color="auto"/>
              <w:right w:val="single" w:sz="8" w:space="0" w:color="auto"/>
            </w:tcBorders>
            <w:noWrap/>
            <w:vAlign w:val="center"/>
            <w:hideMark/>
          </w:tcPr>
          <w:p w14:paraId="0DC57974" w14:textId="77777777" w:rsidR="002D4775" w:rsidRPr="0076597D" w:rsidRDefault="002D4775" w:rsidP="00005E30">
            <w:pPr>
              <w:jc w:val="center"/>
              <w:rPr>
                <w:rFonts w:ascii="Proxima Nova" w:hAnsi="Proxima Nova" w:cs="Arial"/>
                <w:bCs/>
              </w:rPr>
            </w:pPr>
            <w:r w:rsidRPr="0076597D">
              <w:rPr>
                <w:rFonts w:ascii="Proxima Nova" w:hAnsi="Proxima Nova" w:cs="Arial"/>
                <w:bCs/>
              </w:rPr>
              <w:t>70</w:t>
            </w:r>
          </w:p>
        </w:tc>
        <w:tc>
          <w:tcPr>
            <w:tcW w:w="1600" w:type="dxa"/>
            <w:gridSpan w:val="2"/>
            <w:tcBorders>
              <w:top w:val="nil"/>
              <w:left w:val="nil"/>
              <w:bottom w:val="nil"/>
              <w:right w:val="nil"/>
            </w:tcBorders>
            <w:noWrap/>
            <w:vAlign w:val="bottom"/>
          </w:tcPr>
          <w:p w14:paraId="6BD1090A" w14:textId="77777777" w:rsidR="002D4775" w:rsidRPr="0076597D" w:rsidRDefault="002D4775" w:rsidP="00005E30">
            <w:pPr>
              <w:jc w:val="center"/>
              <w:rPr>
                <w:rFonts w:ascii="Proxima Nova" w:hAnsi="Proxima Nova" w:cs="Arial"/>
              </w:rPr>
            </w:pPr>
          </w:p>
        </w:tc>
      </w:tr>
      <w:tr w:rsidR="002D4775" w:rsidRPr="0076597D" w14:paraId="19FBA473"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47E7D94D" w14:textId="77777777" w:rsidR="002D4775" w:rsidRPr="0076597D" w:rsidRDefault="002D4775" w:rsidP="00005E30">
            <w:pPr>
              <w:rPr>
                <w:rFonts w:ascii="Proxima Nova" w:hAnsi="Proxima Nova" w:cs="Arial"/>
              </w:rPr>
            </w:pPr>
            <w:r w:rsidRPr="0076597D">
              <w:rPr>
                <w:rFonts w:ascii="Proxima Nova" w:hAnsi="Proxima Nova" w:cs="Arial"/>
              </w:rPr>
              <w:t>       Total expenses</w:t>
            </w:r>
          </w:p>
        </w:tc>
        <w:tc>
          <w:tcPr>
            <w:tcW w:w="1520" w:type="dxa"/>
            <w:tcBorders>
              <w:top w:val="nil"/>
              <w:left w:val="nil"/>
              <w:bottom w:val="single" w:sz="8" w:space="0" w:color="auto"/>
              <w:right w:val="single" w:sz="8" w:space="0" w:color="auto"/>
            </w:tcBorders>
            <w:noWrap/>
            <w:vAlign w:val="center"/>
            <w:hideMark/>
          </w:tcPr>
          <w:p w14:paraId="24882C4D" w14:textId="77777777" w:rsidR="002D4775" w:rsidRPr="0076597D" w:rsidRDefault="002D4775" w:rsidP="00005E30">
            <w:pPr>
              <w:jc w:val="center"/>
              <w:rPr>
                <w:rFonts w:ascii="Proxima Nova" w:hAnsi="Proxima Nova" w:cs="Arial"/>
                <w:bCs/>
              </w:rPr>
            </w:pPr>
            <w:r w:rsidRPr="0076597D">
              <w:rPr>
                <w:rFonts w:ascii="Proxima Nova" w:hAnsi="Proxima Nova" w:cs="Arial"/>
                <w:bCs/>
              </w:rPr>
              <w:t>2630</w:t>
            </w:r>
          </w:p>
        </w:tc>
        <w:tc>
          <w:tcPr>
            <w:tcW w:w="1600" w:type="dxa"/>
            <w:gridSpan w:val="2"/>
            <w:tcBorders>
              <w:top w:val="nil"/>
              <w:left w:val="nil"/>
              <w:bottom w:val="nil"/>
              <w:right w:val="nil"/>
            </w:tcBorders>
            <w:noWrap/>
            <w:vAlign w:val="bottom"/>
          </w:tcPr>
          <w:p w14:paraId="17184AD6" w14:textId="77777777" w:rsidR="002D4775" w:rsidRPr="0076597D" w:rsidRDefault="002D4775" w:rsidP="00005E30">
            <w:pPr>
              <w:jc w:val="center"/>
              <w:rPr>
                <w:rFonts w:ascii="Proxima Nova" w:hAnsi="Proxima Nova" w:cs="Arial"/>
              </w:rPr>
            </w:pPr>
          </w:p>
        </w:tc>
      </w:tr>
      <w:tr w:rsidR="002D4775" w:rsidRPr="0076597D" w14:paraId="64D03AD6" w14:textId="77777777" w:rsidTr="00005E30">
        <w:tblPrEx>
          <w:tblLook w:val="04A0" w:firstRow="1" w:lastRow="0" w:firstColumn="1" w:lastColumn="0" w:noHBand="0" w:noVBand="1"/>
        </w:tblPrEx>
        <w:trPr>
          <w:trHeight w:val="255"/>
        </w:trPr>
        <w:tc>
          <w:tcPr>
            <w:tcW w:w="4320" w:type="dxa"/>
            <w:gridSpan w:val="2"/>
            <w:tcBorders>
              <w:top w:val="nil"/>
              <w:left w:val="single" w:sz="8" w:space="0" w:color="auto"/>
              <w:bottom w:val="single" w:sz="8" w:space="0" w:color="auto"/>
              <w:right w:val="single" w:sz="8" w:space="0" w:color="auto"/>
            </w:tcBorders>
            <w:vAlign w:val="center"/>
            <w:hideMark/>
          </w:tcPr>
          <w:p w14:paraId="65E085CC" w14:textId="77777777" w:rsidR="002D4775" w:rsidRPr="0076597D" w:rsidRDefault="002D4775" w:rsidP="00005E30">
            <w:pPr>
              <w:rPr>
                <w:rFonts w:ascii="Proxima Nova" w:hAnsi="Proxima Nova" w:cs="Arial"/>
              </w:rPr>
            </w:pPr>
            <w:r w:rsidRPr="0076597D">
              <w:rPr>
                <w:rFonts w:ascii="Proxima Nova" w:hAnsi="Proxima Nova" w:cs="Arial"/>
              </w:rPr>
              <w:t>Profit before Exceptional &amp; Extraordinary Items and Tax</w:t>
            </w:r>
          </w:p>
        </w:tc>
        <w:tc>
          <w:tcPr>
            <w:tcW w:w="1520" w:type="dxa"/>
            <w:tcBorders>
              <w:top w:val="nil"/>
              <w:left w:val="nil"/>
              <w:bottom w:val="single" w:sz="8" w:space="0" w:color="auto"/>
              <w:right w:val="single" w:sz="8" w:space="0" w:color="auto"/>
            </w:tcBorders>
            <w:noWrap/>
            <w:vAlign w:val="center"/>
            <w:hideMark/>
          </w:tcPr>
          <w:p w14:paraId="7179E1E3" w14:textId="77777777" w:rsidR="002D4775" w:rsidRPr="0076597D" w:rsidRDefault="002D4775" w:rsidP="00005E30">
            <w:pPr>
              <w:jc w:val="center"/>
              <w:rPr>
                <w:rFonts w:ascii="Proxima Nova" w:hAnsi="Proxima Nova" w:cs="Arial"/>
                <w:bCs/>
              </w:rPr>
            </w:pPr>
            <w:r w:rsidRPr="0076597D">
              <w:rPr>
                <w:rFonts w:ascii="Proxima Nova" w:hAnsi="Proxima Nova" w:cs="Arial"/>
                <w:bCs/>
              </w:rPr>
              <w:t>1240</w:t>
            </w:r>
          </w:p>
        </w:tc>
        <w:tc>
          <w:tcPr>
            <w:tcW w:w="1600" w:type="dxa"/>
            <w:gridSpan w:val="2"/>
            <w:tcBorders>
              <w:top w:val="nil"/>
              <w:left w:val="nil"/>
              <w:bottom w:val="nil"/>
              <w:right w:val="nil"/>
            </w:tcBorders>
            <w:noWrap/>
            <w:vAlign w:val="bottom"/>
          </w:tcPr>
          <w:p w14:paraId="6BDBA830" w14:textId="77777777" w:rsidR="002D4775" w:rsidRPr="0076597D" w:rsidRDefault="002D4775" w:rsidP="00005E30">
            <w:pPr>
              <w:jc w:val="center"/>
              <w:rPr>
                <w:rFonts w:ascii="Proxima Nova" w:hAnsi="Proxima Nova" w:cs="Arial"/>
                <w:bCs/>
              </w:rPr>
            </w:pPr>
          </w:p>
        </w:tc>
      </w:tr>
      <w:tr w:rsidR="002D4775" w:rsidRPr="0076597D" w14:paraId="095E1FB3"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236E1842" w14:textId="77777777" w:rsidR="002D4775" w:rsidRPr="0076597D" w:rsidRDefault="002D4775" w:rsidP="00005E30">
            <w:pPr>
              <w:rPr>
                <w:rFonts w:ascii="Proxima Nova" w:hAnsi="Proxima Nova" w:cs="Arial"/>
              </w:rPr>
            </w:pPr>
            <w:r w:rsidRPr="0076597D">
              <w:rPr>
                <w:rFonts w:ascii="Proxima Nova" w:hAnsi="Proxima Nova" w:cs="Arial"/>
              </w:rPr>
              <w:t>       Exceptional Items</w:t>
            </w:r>
          </w:p>
        </w:tc>
        <w:tc>
          <w:tcPr>
            <w:tcW w:w="1520" w:type="dxa"/>
            <w:tcBorders>
              <w:top w:val="nil"/>
              <w:left w:val="nil"/>
              <w:bottom w:val="single" w:sz="8" w:space="0" w:color="auto"/>
              <w:right w:val="single" w:sz="8" w:space="0" w:color="auto"/>
            </w:tcBorders>
            <w:noWrap/>
            <w:vAlign w:val="center"/>
            <w:hideMark/>
          </w:tcPr>
          <w:p w14:paraId="51A560C3" w14:textId="77777777" w:rsidR="002D4775" w:rsidRPr="0076597D" w:rsidRDefault="002D4775" w:rsidP="00005E30">
            <w:pPr>
              <w:jc w:val="center"/>
              <w:rPr>
                <w:rFonts w:ascii="Proxima Nova" w:hAnsi="Proxima Nova" w:cs="Arial"/>
                <w:bCs/>
              </w:rPr>
            </w:pPr>
            <w:r w:rsidRPr="0076597D">
              <w:rPr>
                <w:rFonts w:ascii="Proxima Nova" w:hAnsi="Proxima Nova" w:cs="Arial"/>
                <w:bCs/>
              </w:rPr>
              <w:t> </w:t>
            </w:r>
          </w:p>
        </w:tc>
        <w:tc>
          <w:tcPr>
            <w:tcW w:w="1600" w:type="dxa"/>
            <w:gridSpan w:val="2"/>
            <w:tcBorders>
              <w:top w:val="nil"/>
              <w:left w:val="nil"/>
              <w:bottom w:val="nil"/>
              <w:right w:val="nil"/>
            </w:tcBorders>
            <w:noWrap/>
            <w:vAlign w:val="bottom"/>
          </w:tcPr>
          <w:p w14:paraId="507DE8F0" w14:textId="77777777" w:rsidR="002D4775" w:rsidRPr="0076597D" w:rsidRDefault="002D4775" w:rsidP="00005E30">
            <w:pPr>
              <w:jc w:val="center"/>
              <w:rPr>
                <w:rFonts w:ascii="Proxima Nova" w:hAnsi="Proxima Nova" w:cs="Arial"/>
              </w:rPr>
            </w:pPr>
          </w:p>
        </w:tc>
      </w:tr>
      <w:tr w:rsidR="002D4775" w:rsidRPr="0076597D" w14:paraId="3C892DFF"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7AF2C7B4" w14:textId="77777777" w:rsidR="002D4775" w:rsidRPr="0076597D" w:rsidRDefault="002D4775" w:rsidP="00005E30">
            <w:pPr>
              <w:rPr>
                <w:rFonts w:ascii="Proxima Nova" w:hAnsi="Proxima Nova" w:cs="Arial"/>
              </w:rPr>
            </w:pPr>
            <w:r w:rsidRPr="0076597D">
              <w:rPr>
                <w:rFonts w:ascii="Proxima Nova" w:hAnsi="Proxima Nova" w:cs="Arial"/>
              </w:rPr>
              <w:t>      Profit before Extraordinary Items and Tax</w:t>
            </w:r>
          </w:p>
        </w:tc>
        <w:tc>
          <w:tcPr>
            <w:tcW w:w="1520" w:type="dxa"/>
            <w:tcBorders>
              <w:top w:val="nil"/>
              <w:left w:val="nil"/>
              <w:bottom w:val="single" w:sz="8" w:space="0" w:color="auto"/>
              <w:right w:val="single" w:sz="8" w:space="0" w:color="auto"/>
            </w:tcBorders>
            <w:noWrap/>
            <w:vAlign w:val="center"/>
            <w:hideMark/>
          </w:tcPr>
          <w:p w14:paraId="4EE42EA3" w14:textId="77777777" w:rsidR="002D4775" w:rsidRPr="0076597D" w:rsidRDefault="002D4775" w:rsidP="00005E30">
            <w:pPr>
              <w:jc w:val="center"/>
              <w:rPr>
                <w:rFonts w:ascii="Proxima Nova" w:hAnsi="Proxima Nova" w:cs="Arial"/>
                <w:bCs/>
              </w:rPr>
            </w:pPr>
            <w:r w:rsidRPr="0076597D">
              <w:rPr>
                <w:rFonts w:ascii="Proxima Nova" w:hAnsi="Proxima Nova" w:cs="Arial"/>
                <w:bCs/>
              </w:rPr>
              <w:t>1240</w:t>
            </w:r>
          </w:p>
        </w:tc>
        <w:tc>
          <w:tcPr>
            <w:tcW w:w="1600" w:type="dxa"/>
            <w:gridSpan w:val="2"/>
            <w:tcBorders>
              <w:top w:val="nil"/>
              <w:left w:val="nil"/>
              <w:bottom w:val="nil"/>
              <w:right w:val="nil"/>
            </w:tcBorders>
            <w:noWrap/>
            <w:vAlign w:val="bottom"/>
          </w:tcPr>
          <w:p w14:paraId="22DE12EF" w14:textId="77777777" w:rsidR="002D4775" w:rsidRPr="0076597D" w:rsidRDefault="002D4775" w:rsidP="00005E30">
            <w:pPr>
              <w:jc w:val="center"/>
              <w:rPr>
                <w:rFonts w:ascii="Proxima Nova" w:hAnsi="Proxima Nova" w:cs="Arial"/>
                <w:bCs/>
              </w:rPr>
            </w:pPr>
          </w:p>
        </w:tc>
      </w:tr>
      <w:tr w:rsidR="002D4775" w:rsidRPr="0076597D" w14:paraId="4CDDD3B9"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75B65AF0" w14:textId="77777777" w:rsidR="002D4775" w:rsidRPr="0076597D" w:rsidRDefault="002D4775" w:rsidP="00005E30">
            <w:pPr>
              <w:rPr>
                <w:rFonts w:ascii="Proxima Nova" w:hAnsi="Proxima Nova" w:cs="Arial"/>
              </w:rPr>
            </w:pPr>
            <w:r w:rsidRPr="0076597D">
              <w:rPr>
                <w:rFonts w:ascii="Proxima Nova" w:hAnsi="Proxima Nova" w:cs="Arial"/>
              </w:rPr>
              <w:t>      Extraordinary Items</w:t>
            </w:r>
          </w:p>
        </w:tc>
        <w:tc>
          <w:tcPr>
            <w:tcW w:w="1520" w:type="dxa"/>
            <w:tcBorders>
              <w:top w:val="nil"/>
              <w:left w:val="nil"/>
              <w:bottom w:val="single" w:sz="8" w:space="0" w:color="auto"/>
              <w:right w:val="single" w:sz="8" w:space="0" w:color="auto"/>
            </w:tcBorders>
            <w:noWrap/>
            <w:vAlign w:val="center"/>
            <w:hideMark/>
          </w:tcPr>
          <w:p w14:paraId="6FCB9814" w14:textId="77777777" w:rsidR="002D4775" w:rsidRPr="0076597D" w:rsidRDefault="002D4775" w:rsidP="00005E30">
            <w:pPr>
              <w:jc w:val="center"/>
              <w:rPr>
                <w:rFonts w:ascii="Proxima Nova" w:hAnsi="Proxima Nova" w:cs="Arial"/>
                <w:bCs/>
              </w:rPr>
            </w:pPr>
            <w:r w:rsidRPr="0076597D">
              <w:rPr>
                <w:rFonts w:ascii="Proxima Nova" w:hAnsi="Proxima Nova" w:cs="Arial"/>
                <w:bCs/>
              </w:rPr>
              <w:t> </w:t>
            </w:r>
          </w:p>
        </w:tc>
        <w:tc>
          <w:tcPr>
            <w:tcW w:w="1600" w:type="dxa"/>
            <w:gridSpan w:val="2"/>
            <w:tcBorders>
              <w:top w:val="nil"/>
              <w:left w:val="nil"/>
              <w:bottom w:val="nil"/>
              <w:right w:val="nil"/>
            </w:tcBorders>
            <w:noWrap/>
            <w:vAlign w:val="bottom"/>
          </w:tcPr>
          <w:p w14:paraId="709630DF" w14:textId="77777777" w:rsidR="002D4775" w:rsidRPr="0076597D" w:rsidRDefault="002D4775" w:rsidP="00005E30">
            <w:pPr>
              <w:jc w:val="center"/>
              <w:rPr>
                <w:rFonts w:ascii="Proxima Nova" w:hAnsi="Proxima Nova" w:cs="Arial"/>
              </w:rPr>
            </w:pPr>
          </w:p>
        </w:tc>
      </w:tr>
      <w:tr w:rsidR="002D4775" w:rsidRPr="0076597D" w14:paraId="3B8556A5"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75102BA8" w14:textId="77777777" w:rsidR="002D4775" w:rsidRPr="0076597D" w:rsidRDefault="002D4775" w:rsidP="00005E30">
            <w:pPr>
              <w:rPr>
                <w:rFonts w:ascii="Proxima Nova" w:hAnsi="Proxima Nova" w:cs="Arial"/>
              </w:rPr>
            </w:pPr>
            <w:r w:rsidRPr="0076597D">
              <w:rPr>
                <w:rFonts w:ascii="Proxima Nova" w:hAnsi="Proxima Nova" w:cs="Arial"/>
              </w:rPr>
              <w:t>      Profit Before Tax</w:t>
            </w:r>
          </w:p>
        </w:tc>
        <w:tc>
          <w:tcPr>
            <w:tcW w:w="1520" w:type="dxa"/>
            <w:tcBorders>
              <w:top w:val="nil"/>
              <w:left w:val="nil"/>
              <w:bottom w:val="single" w:sz="8" w:space="0" w:color="auto"/>
              <w:right w:val="single" w:sz="8" w:space="0" w:color="auto"/>
            </w:tcBorders>
            <w:noWrap/>
            <w:vAlign w:val="center"/>
            <w:hideMark/>
          </w:tcPr>
          <w:p w14:paraId="0867C8DE" w14:textId="77777777" w:rsidR="002D4775" w:rsidRPr="0076597D" w:rsidRDefault="002D4775" w:rsidP="00005E30">
            <w:pPr>
              <w:jc w:val="center"/>
              <w:rPr>
                <w:rFonts w:ascii="Proxima Nova" w:hAnsi="Proxima Nova" w:cs="Arial"/>
                <w:bCs/>
              </w:rPr>
            </w:pPr>
            <w:r w:rsidRPr="0076597D">
              <w:rPr>
                <w:rFonts w:ascii="Proxima Nova" w:hAnsi="Proxima Nova" w:cs="Arial"/>
                <w:bCs/>
              </w:rPr>
              <w:t>1240</w:t>
            </w:r>
          </w:p>
        </w:tc>
        <w:tc>
          <w:tcPr>
            <w:tcW w:w="1600" w:type="dxa"/>
            <w:gridSpan w:val="2"/>
            <w:tcBorders>
              <w:top w:val="nil"/>
              <w:left w:val="nil"/>
              <w:bottom w:val="nil"/>
              <w:right w:val="nil"/>
            </w:tcBorders>
            <w:noWrap/>
            <w:vAlign w:val="bottom"/>
          </w:tcPr>
          <w:p w14:paraId="10919171" w14:textId="77777777" w:rsidR="002D4775" w:rsidRPr="0076597D" w:rsidRDefault="002D4775" w:rsidP="00005E30">
            <w:pPr>
              <w:jc w:val="center"/>
              <w:rPr>
                <w:rFonts w:ascii="Proxima Nova" w:hAnsi="Proxima Nova" w:cs="Arial"/>
                <w:bCs/>
              </w:rPr>
            </w:pPr>
          </w:p>
        </w:tc>
      </w:tr>
      <w:tr w:rsidR="002D4775" w:rsidRPr="0076597D" w14:paraId="2D3978F8"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0559D36F" w14:textId="77777777" w:rsidR="002D4775" w:rsidRPr="0076597D" w:rsidRDefault="002D4775" w:rsidP="00005E30">
            <w:pPr>
              <w:rPr>
                <w:rFonts w:ascii="Proxima Nova" w:hAnsi="Proxima Nova" w:cs="Arial"/>
              </w:rPr>
            </w:pPr>
            <w:r w:rsidRPr="0076597D">
              <w:rPr>
                <w:rFonts w:ascii="Proxima Nova" w:hAnsi="Proxima Nova" w:cs="Arial"/>
              </w:rPr>
              <w:t>      Tax Expense</w:t>
            </w:r>
          </w:p>
        </w:tc>
        <w:tc>
          <w:tcPr>
            <w:tcW w:w="1520" w:type="dxa"/>
            <w:tcBorders>
              <w:top w:val="nil"/>
              <w:left w:val="nil"/>
              <w:bottom w:val="single" w:sz="8" w:space="0" w:color="auto"/>
              <w:right w:val="single" w:sz="8" w:space="0" w:color="auto"/>
            </w:tcBorders>
            <w:noWrap/>
            <w:vAlign w:val="center"/>
            <w:hideMark/>
          </w:tcPr>
          <w:p w14:paraId="6210F47B" w14:textId="77777777" w:rsidR="002D4775" w:rsidRPr="0076597D" w:rsidRDefault="002D4775" w:rsidP="00005E30">
            <w:pPr>
              <w:jc w:val="center"/>
              <w:rPr>
                <w:rFonts w:ascii="Proxima Nova" w:hAnsi="Proxima Nova" w:cs="Arial"/>
                <w:bCs/>
              </w:rPr>
            </w:pPr>
            <w:r w:rsidRPr="0076597D">
              <w:rPr>
                <w:rFonts w:ascii="Proxima Nova" w:hAnsi="Proxima Nova" w:cs="Arial"/>
                <w:bCs/>
              </w:rPr>
              <w:t>410</w:t>
            </w:r>
          </w:p>
        </w:tc>
        <w:tc>
          <w:tcPr>
            <w:tcW w:w="1600" w:type="dxa"/>
            <w:gridSpan w:val="2"/>
            <w:tcBorders>
              <w:top w:val="nil"/>
              <w:left w:val="nil"/>
              <w:bottom w:val="nil"/>
              <w:right w:val="nil"/>
            </w:tcBorders>
            <w:noWrap/>
            <w:vAlign w:val="bottom"/>
          </w:tcPr>
          <w:p w14:paraId="3F800480" w14:textId="77777777" w:rsidR="002D4775" w:rsidRPr="0076597D" w:rsidRDefault="002D4775" w:rsidP="00005E30">
            <w:pPr>
              <w:jc w:val="center"/>
              <w:rPr>
                <w:rFonts w:ascii="Proxima Nova" w:hAnsi="Proxima Nova" w:cs="Arial"/>
              </w:rPr>
            </w:pPr>
          </w:p>
        </w:tc>
      </w:tr>
      <w:tr w:rsidR="002D4775" w:rsidRPr="0076597D" w14:paraId="6163F71E"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10E28D1A" w14:textId="77777777" w:rsidR="002D4775" w:rsidRPr="0076597D" w:rsidRDefault="002D4775" w:rsidP="00005E30">
            <w:pPr>
              <w:rPr>
                <w:rFonts w:ascii="Proxima Nova" w:hAnsi="Proxima Nova" w:cs="Arial"/>
              </w:rPr>
            </w:pPr>
            <w:r w:rsidRPr="0076597D">
              <w:rPr>
                <w:rFonts w:ascii="Proxima Nova" w:hAnsi="Proxima Nova" w:cs="Arial"/>
              </w:rPr>
              <w:t>      Profit (Loss) for the period</w:t>
            </w:r>
          </w:p>
        </w:tc>
        <w:tc>
          <w:tcPr>
            <w:tcW w:w="1520" w:type="dxa"/>
            <w:tcBorders>
              <w:top w:val="nil"/>
              <w:left w:val="nil"/>
              <w:bottom w:val="single" w:sz="8" w:space="0" w:color="auto"/>
              <w:right w:val="single" w:sz="8" w:space="0" w:color="auto"/>
            </w:tcBorders>
            <w:noWrap/>
            <w:vAlign w:val="center"/>
            <w:hideMark/>
          </w:tcPr>
          <w:p w14:paraId="5E4BCB1A" w14:textId="77777777" w:rsidR="002D4775" w:rsidRPr="0076597D" w:rsidRDefault="002D4775" w:rsidP="00005E30">
            <w:pPr>
              <w:jc w:val="center"/>
              <w:rPr>
                <w:rFonts w:ascii="Proxima Nova" w:hAnsi="Proxima Nova" w:cs="Arial"/>
                <w:bCs/>
              </w:rPr>
            </w:pPr>
            <w:r w:rsidRPr="0076597D">
              <w:rPr>
                <w:rFonts w:ascii="Proxima Nova" w:hAnsi="Proxima Nova" w:cs="Arial"/>
                <w:bCs/>
              </w:rPr>
              <w:t>830</w:t>
            </w:r>
          </w:p>
        </w:tc>
        <w:tc>
          <w:tcPr>
            <w:tcW w:w="1600" w:type="dxa"/>
            <w:gridSpan w:val="2"/>
            <w:tcBorders>
              <w:top w:val="nil"/>
              <w:left w:val="nil"/>
              <w:bottom w:val="nil"/>
              <w:right w:val="nil"/>
            </w:tcBorders>
            <w:noWrap/>
            <w:vAlign w:val="bottom"/>
          </w:tcPr>
          <w:p w14:paraId="1CBB882D" w14:textId="77777777" w:rsidR="002D4775" w:rsidRPr="0076597D" w:rsidRDefault="002D4775" w:rsidP="00005E30">
            <w:pPr>
              <w:jc w:val="center"/>
              <w:rPr>
                <w:rFonts w:ascii="Proxima Nova" w:hAnsi="Proxima Nova" w:cs="Arial"/>
              </w:rPr>
            </w:pPr>
          </w:p>
        </w:tc>
      </w:tr>
      <w:tr w:rsidR="002D4775" w:rsidRPr="0076597D" w14:paraId="5B05FA3C" w14:textId="77777777" w:rsidTr="00005E30">
        <w:tblPrEx>
          <w:tblLook w:val="04A0" w:firstRow="1" w:lastRow="0" w:firstColumn="1" w:lastColumn="0" w:noHBand="0" w:noVBand="1"/>
        </w:tblPrEx>
        <w:trPr>
          <w:trHeight w:val="270"/>
        </w:trPr>
        <w:tc>
          <w:tcPr>
            <w:tcW w:w="4320" w:type="dxa"/>
            <w:gridSpan w:val="2"/>
            <w:tcBorders>
              <w:top w:val="nil"/>
              <w:left w:val="single" w:sz="8" w:space="0" w:color="auto"/>
              <w:bottom w:val="single" w:sz="8" w:space="0" w:color="auto"/>
              <w:right w:val="single" w:sz="8" w:space="0" w:color="auto"/>
            </w:tcBorders>
            <w:noWrap/>
            <w:vAlign w:val="center"/>
            <w:hideMark/>
          </w:tcPr>
          <w:p w14:paraId="530C32C2" w14:textId="77777777" w:rsidR="002D4775" w:rsidRPr="0076597D" w:rsidRDefault="002D4775" w:rsidP="00005E30">
            <w:pPr>
              <w:rPr>
                <w:rFonts w:ascii="Proxima Nova" w:hAnsi="Proxima Nova" w:cs="Arial"/>
                <w:bCs/>
              </w:rPr>
            </w:pPr>
            <w:r w:rsidRPr="0076597D">
              <w:rPr>
                <w:rFonts w:ascii="Proxima Nova" w:hAnsi="Proxima Nova" w:cs="Arial"/>
                <w:bCs/>
              </w:rPr>
              <w:t xml:space="preserve">      Dividends</w:t>
            </w:r>
          </w:p>
        </w:tc>
        <w:tc>
          <w:tcPr>
            <w:tcW w:w="1520" w:type="dxa"/>
            <w:tcBorders>
              <w:top w:val="nil"/>
              <w:left w:val="nil"/>
              <w:bottom w:val="single" w:sz="8" w:space="0" w:color="auto"/>
              <w:right w:val="single" w:sz="8" w:space="0" w:color="auto"/>
            </w:tcBorders>
            <w:noWrap/>
            <w:vAlign w:val="center"/>
            <w:hideMark/>
          </w:tcPr>
          <w:p w14:paraId="160415CB" w14:textId="77777777" w:rsidR="002D4775" w:rsidRPr="0076597D" w:rsidRDefault="002D4775" w:rsidP="00005E30">
            <w:pPr>
              <w:jc w:val="center"/>
              <w:rPr>
                <w:rFonts w:ascii="Proxima Nova" w:hAnsi="Proxima Nova" w:cs="Arial"/>
              </w:rPr>
            </w:pPr>
            <w:r w:rsidRPr="0076597D">
              <w:rPr>
                <w:rFonts w:ascii="Proxima Nova" w:hAnsi="Proxima Nova" w:cs="Arial"/>
              </w:rPr>
              <w:t>80</w:t>
            </w:r>
          </w:p>
        </w:tc>
        <w:tc>
          <w:tcPr>
            <w:tcW w:w="1600" w:type="dxa"/>
            <w:gridSpan w:val="2"/>
            <w:tcBorders>
              <w:top w:val="nil"/>
              <w:left w:val="nil"/>
              <w:bottom w:val="nil"/>
              <w:right w:val="nil"/>
            </w:tcBorders>
            <w:noWrap/>
            <w:vAlign w:val="bottom"/>
          </w:tcPr>
          <w:p w14:paraId="35C4D401" w14:textId="77777777" w:rsidR="002D4775" w:rsidRPr="0076597D" w:rsidRDefault="002D4775" w:rsidP="00005E30">
            <w:pPr>
              <w:jc w:val="center"/>
              <w:rPr>
                <w:rFonts w:ascii="Proxima Nova" w:hAnsi="Proxima Nova" w:cs="Arial"/>
              </w:rPr>
            </w:pPr>
          </w:p>
        </w:tc>
      </w:tr>
    </w:tbl>
    <w:p w14:paraId="0F5DC1C4" w14:textId="77777777" w:rsidR="002D4775" w:rsidRPr="0076597D" w:rsidRDefault="002D4775" w:rsidP="002D4775">
      <w:pPr>
        <w:shd w:val="clear" w:color="auto" w:fill="FFFFFF"/>
        <w:spacing w:line="480" w:lineRule="auto"/>
        <w:ind w:left="660"/>
      </w:pPr>
      <w:r w:rsidRPr="0076597D">
        <w:t>@ Consists entirely of interest income.</w:t>
      </w:r>
    </w:p>
    <w:p w14:paraId="1ADF3A3F" w14:textId="77777777" w:rsidR="002D4775" w:rsidRPr="0076597D" w:rsidRDefault="002D4775" w:rsidP="002D4775">
      <w:pPr>
        <w:shd w:val="clear" w:color="auto" w:fill="FFFFFF"/>
        <w:spacing w:line="300" w:lineRule="atLeast"/>
        <w:ind w:left="660"/>
      </w:pPr>
      <w:r w:rsidRPr="0076597D">
        <w:t xml:space="preserve">Required:  </w:t>
      </w:r>
    </w:p>
    <w:p w14:paraId="00CA45A7" w14:textId="77777777" w:rsidR="002D4775" w:rsidRPr="0076597D" w:rsidRDefault="002D4775" w:rsidP="002D4775">
      <w:pPr>
        <w:shd w:val="clear" w:color="auto" w:fill="FFFFFF"/>
        <w:spacing w:line="300" w:lineRule="atLeast"/>
        <w:ind w:left="660"/>
      </w:pPr>
      <w:r w:rsidRPr="0076597D">
        <w:t xml:space="preserve">Calculate the following ratios for the year 20X1 </w:t>
      </w:r>
    </w:p>
    <w:p w14:paraId="6ADEC512" w14:textId="77777777" w:rsidR="002D4775" w:rsidRPr="0076597D" w:rsidRDefault="00005E30" w:rsidP="002D4775">
      <w:pPr>
        <w:shd w:val="clear" w:color="auto" w:fill="FFFFFF"/>
        <w:spacing w:line="300" w:lineRule="atLeast"/>
        <w:ind w:left="660"/>
      </w:pPr>
      <w:r w:rsidRPr="0076597D">
        <w:t>(1)</w:t>
      </w:r>
      <w:r w:rsidR="002D4775" w:rsidRPr="0076597D">
        <w:t xml:space="preserve">Current ratio, </w:t>
      </w:r>
      <w:r w:rsidRPr="0076597D">
        <w:t>(2)</w:t>
      </w:r>
      <w:r w:rsidR="002D4775" w:rsidRPr="0076597D">
        <w:t>acid-test ratio,</w:t>
      </w:r>
      <w:r w:rsidRPr="0076597D">
        <w:t>(3)</w:t>
      </w:r>
      <w:r w:rsidR="002D4775" w:rsidRPr="0076597D">
        <w:t xml:space="preserve"> cash ratio,</w:t>
      </w:r>
      <w:r w:rsidRPr="0076597D">
        <w:t>(4)</w:t>
      </w:r>
      <w:r w:rsidR="002D4775" w:rsidRPr="0076597D">
        <w:t xml:space="preserve"> debt-equity ratio, </w:t>
      </w:r>
      <w:r w:rsidRPr="0076597D">
        <w:t xml:space="preserve">(5) </w:t>
      </w:r>
      <w:r w:rsidR="002D4775" w:rsidRPr="0076597D">
        <w:t xml:space="preserve">interest coverage ratio, </w:t>
      </w:r>
      <w:r w:rsidRPr="0076597D">
        <w:t xml:space="preserve">(6) </w:t>
      </w:r>
      <w:r w:rsidR="002D4775" w:rsidRPr="0076597D">
        <w:t>fixed charges coverage ratio ( assume a tax rate of 30 percent),</w:t>
      </w:r>
      <w:r w:rsidRPr="0076597D">
        <w:t xml:space="preserve"> (7) </w:t>
      </w:r>
      <w:r w:rsidR="002D4775" w:rsidRPr="0076597D">
        <w:t xml:space="preserve"> inventory turnover ratio (assume the cost of goods sold to be Rs.1800 million), </w:t>
      </w:r>
      <w:r w:rsidRPr="0076597D">
        <w:t xml:space="preserve">(8) </w:t>
      </w:r>
      <w:r w:rsidR="002D4775" w:rsidRPr="0076597D">
        <w:t xml:space="preserve">debtor turnover ratio, </w:t>
      </w:r>
      <w:r w:rsidRPr="0076597D">
        <w:t xml:space="preserve">(9) </w:t>
      </w:r>
      <w:r w:rsidR="002D4775" w:rsidRPr="0076597D">
        <w:t xml:space="preserve">average collection period, </w:t>
      </w:r>
      <w:r w:rsidRPr="0076597D">
        <w:t xml:space="preserve">(10) </w:t>
      </w:r>
      <w:r w:rsidR="002D4775" w:rsidRPr="0076597D">
        <w:t xml:space="preserve">total assets turnover, </w:t>
      </w:r>
      <w:r w:rsidRPr="0076597D">
        <w:t xml:space="preserve">(11) </w:t>
      </w:r>
      <w:r w:rsidR="002D4775" w:rsidRPr="0076597D">
        <w:t xml:space="preserve">gross profit margin, </w:t>
      </w:r>
      <w:r w:rsidRPr="0076597D">
        <w:t xml:space="preserve">(12) </w:t>
      </w:r>
      <w:r w:rsidR="002D4775" w:rsidRPr="0076597D">
        <w:t xml:space="preserve">net profit margin, </w:t>
      </w:r>
      <w:r w:rsidRPr="0076597D">
        <w:t xml:space="preserve">(13) </w:t>
      </w:r>
      <w:r w:rsidR="002D4775" w:rsidRPr="0076597D">
        <w:t xml:space="preserve">return on assets, </w:t>
      </w:r>
      <w:r w:rsidRPr="0076597D">
        <w:t xml:space="preserve">(14) </w:t>
      </w:r>
      <w:r w:rsidR="002D4775" w:rsidRPr="0076597D">
        <w:t xml:space="preserve">earning </w:t>
      </w:r>
      <w:r w:rsidRPr="0076597D">
        <w:t xml:space="preserve">power, and (15) </w:t>
      </w:r>
      <w:r w:rsidR="002D4775" w:rsidRPr="0076597D">
        <w:t xml:space="preserve"> return on equity </w:t>
      </w:r>
    </w:p>
    <w:p w14:paraId="7F3B4696" w14:textId="77777777" w:rsidR="002D4775" w:rsidRPr="0076597D" w:rsidRDefault="002D4775" w:rsidP="002D4775">
      <w:pPr>
        <w:ind w:right="-709"/>
      </w:pPr>
      <w:r w:rsidRPr="0076597D">
        <w:t xml:space="preserve">                                  </w:t>
      </w:r>
    </w:p>
    <w:p w14:paraId="200FE866" w14:textId="77777777" w:rsidR="002D4775" w:rsidRPr="0076597D" w:rsidRDefault="002D4775" w:rsidP="002D4775">
      <w:pPr>
        <w:spacing w:line="235" w:lineRule="auto"/>
        <w:ind w:left="540" w:hanging="540"/>
      </w:pPr>
    </w:p>
    <w:p w14:paraId="1D5346EE" w14:textId="77777777" w:rsidR="002D4775" w:rsidRPr="0076597D" w:rsidRDefault="002D4775" w:rsidP="002D4775">
      <w:pPr>
        <w:spacing w:line="235" w:lineRule="auto"/>
        <w:ind w:left="540" w:hanging="540"/>
      </w:pPr>
    </w:p>
    <w:p w14:paraId="1ED4E2F1" w14:textId="77777777" w:rsidR="002D4775" w:rsidRPr="0076597D" w:rsidRDefault="002D4775" w:rsidP="002D4775">
      <w:pPr>
        <w:ind w:left="720" w:hanging="720"/>
      </w:pPr>
      <w:r w:rsidRPr="0076597D">
        <w:t>2.</w:t>
      </w:r>
    </w:p>
    <w:tbl>
      <w:tblPr>
        <w:tblW w:w="9540" w:type="dxa"/>
        <w:tblLook w:val="04A0" w:firstRow="1" w:lastRow="0" w:firstColumn="1" w:lastColumn="0" w:noHBand="0" w:noVBand="1"/>
      </w:tblPr>
      <w:tblGrid>
        <w:gridCol w:w="6646"/>
        <w:gridCol w:w="1040"/>
        <w:gridCol w:w="1854"/>
      </w:tblGrid>
      <w:tr w:rsidR="002D4775" w:rsidRPr="0076597D" w14:paraId="7AFCE589" w14:textId="77777777" w:rsidTr="00005E30">
        <w:trPr>
          <w:trHeight w:val="345"/>
        </w:trPr>
        <w:tc>
          <w:tcPr>
            <w:tcW w:w="9540" w:type="dxa"/>
            <w:gridSpan w:val="3"/>
            <w:tcBorders>
              <w:top w:val="nil"/>
              <w:left w:val="nil"/>
              <w:bottom w:val="nil"/>
              <w:right w:val="nil"/>
            </w:tcBorders>
            <w:noWrap/>
            <w:vAlign w:val="bottom"/>
            <w:hideMark/>
          </w:tcPr>
          <w:p w14:paraId="68130027" w14:textId="77777777" w:rsidR="002D4775" w:rsidRPr="0076597D" w:rsidRDefault="002D4775" w:rsidP="00005E30">
            <w:r w:rsidRPr="0076597D">
              <w:t xml:space="preserve"> The  balance sheets of Saroj &amp; Company are given below:</w:t>
            </w:r>
          </w:p>
          <w:p w14:paraId="3BF9D8BF" w14:textId="77777777" w:rsidR="002D4775" w:rsidRPr="0076597D" w:rsidRDefault="002D4775" w:rsidP="00005E30">
            <w:pPr>
              <w:jc w:val="right"/>
              <w:rPr>
                <w:rFonts w:ascii="Proxima Nova" w:hAnsi="Proxima Nova" w:cs="Arial"/>
                <w:sz w:val="25"/>
                <w:szCs w:val="25"/>
              </w:rPr>
            </w:pPr>
            <w:r w:rsidRPr="0076597D">
              <w:rPr>
                <w:rFonts w:ascii="Proxima Nova" w:hAnsi="Proxima Nova" w:cs="Arial"/>
                <w:sz w:val="25"/>
                <w:szCs w:val="25"/>
              </w:rPr>
              <w:t>Rs in million</w:t>
            </w:r>
          </w:p>
        </w:tc>
      </w:tr>
      <w:tr w:rsidR="002D4775" w:rsidRPr="0076597D" w14:paraId="54AD2B44" w14:textId="77777777" w:rsidTr="00005E30">
        <w:trPr>
          <w:trHeight w:val="270"/>
        </w:trPr>
        <w:tc>
          <w:tcPr>
            <w:tcW w:w="6646" w:type="dxa"/>
            <w:tcBorders>
              <w:top w:val="single" w:sz="8" w:space="0" w:color="auto"/>
              <w:left w:val="single" w:sz="8" w:space="0" w:color="auto"/>
              <w:bottom w:val="single" w:sz="4" w:space="0" w:color="auto"/>
              <w:right w:val="single" w:sz="4" w:space="0" w:color="auto"/>
            </w:tcBorders>
            <w:noWrap/>
            <w:vAlign w:val="bottom"/>
            <w:hideMark/>
          </w:tcPr>
          <w:p w14:paraId="52FEA3EB" w14:textId="77777777" w:rsidR="002D4775" w:rsidRPr="0076597D" w:rsidRDefault="002D4775" w:rsidP="00005E30">
            <w:pPr>
              <w:rPr>
                <w:rFonts w:ascii="Proxima Nova" w:hAnsi="Proxima Nova" w:cs="Arial"/>
              </w:rPr>
            </w:pPr>
            <w:r w:rsidRPr="0076597D">
              <w:rPr>
                <w:rFonts w:ascii="Proxima Nova" w:hAnsi="Proxima Nova" w:cs="Arial"/>
              </w:rPr>
              <w:t xml:space="preserve">         </w:t>
            </w:r>
          </w:p>
        </w:tc>
        <w:tc>
          <w:tcPr>
            <w:tcW w:w="1040" w:type="dxa"/>
            <w:tcBorders>
              <w:top w:val="single" w:sz="8" w:space="0" w:color="auto"/>
              <w:left w:val="nil"/>
              <w:bottom w:val="single" w:sz="8" w:space="0" w:color="auto"/>
              <w:right w:val="single" w:sz="8" w:space="0" w:color="auto"/>
            </w:tcBorders>
            <w:noWrap/>
            <w:vAlign w:val="center"/>
            <w:hideMark/>
          </w:tcPr>
          <w:p w14:paraId="0DE33E9F" w14:textId="77777777" w:rsidR="002D4775" w:rsidRPr="0076597D" w:rsidRDefault="002D4775" w:rsidP="00005E30">
            <w:pPr>
              <w:jc w:val="center"/>
              <w:rPr>
                <w:rFonts w:ascii="Proxima Nova" w:hAnsi="Proxima Nova" w:cs="Arial"/>
                <w:bCs/>
              </w:rPr>
            </w:pPr>
            <w:r w:rsidRPr="0076597D">
              <w:rPr>
                <w:rFonts w:ascii="Proxima Nova" w:hAnsi="Proxima Nova" w:cs="Arial"/>
                <w:bCs/>
              </w:rPr>
              <w:t>20X2</w:t>
            </w:r>
          </w:p>
        </w:tc>
        <w:tc>
          <w:tcPr>
            <w:tcW w:w="1854" w:type="dxa"/>
            <w:tcBorders>
              <w:top w:val="single" w:sz="8" w:space="0" w:color="auto"/>
              <w:left w:val="nil"/>
              <w:bottom w:val="single" w:sz="8" w:space="0" w:color="auto"/>
              <w:right w:val="single" w:sz="8" w:space="0" w:color="auto"/>
            </w:tcBorders>
            <w:noWrap/>
            <w:vAlign w:val="center"/>
            <w:hideMark/>
          </w:tcPr>
          <w:p w14:paraId="61E621D7" w14:textId="77777777" w:rsidR="002D4775" w:rsidRPr="0076597D" w:rsidRDefault="002D4775" w:rsidP="00005E30">
            <w:pPr>
              <w:jc w:val="center"/>
              <w:rPr>
                <w:rFonts w:ascii="Proxima Nova" w:hAnsi="Proxima Nova" w:cs="Arial"/>
                <w:bCs/>
              </w:rPr>
            </w:pPr>
            <w:r w:rsidRPr="0076597D">
              <w:rPr>
                <w:rFonts w:ascii="Proxima Nova" w:hAnsi="Proxima Nova" w:cs="Arial"/>
                <w:bCs/>
              </w:rPr>
              <w:t>20X1</w:t>
            </w:r>
          </w:p>
        </w:tc>
      </w:tr>
      <w:tr w:rsidR="002D4775" w:rsidRPr="0076597D" w14:paraId="335EE1C0" w14:textId="77777777" w:rsidTr="00005E30">
        <w:trPr>
          <w:trHeight w:val="315"/>
        </w:trPr>
        <w:tc>
          <w:tcPr>
            <w:tcW w:w="6646" w:type="dxa"/>
            <w:tcBorders>
              <w:top w:val="nil"/>
              <w:left w:val="single" w:sz="8" w:space="0" w:color="auto"/>
              <w:bottom w:val="single" w:sz="4" w:space="0" w:color="auto"/>
              <w:right w:val="single" w:sz="4" w:space="0" w:color="auto"/>
            </w:tcBorders>
            <w:noWrap/>
            <w:vAlign w:val="bottom"/>
            <w:hideMark/>
          </w:tcPr>
          <w:p w14:paraId="1261BAB4" w14:textId="77777777" w:rsidR="002D4775" w:rsidRPr="0076597D" w:rsidRDefault="002D4775" w:rsidP="00005E30">
            <w:pPr>
              <w:rPr>
                <w:rFonts w:ascii="Proxima Nova" w:hAnsi="Proxima Nova" w:cs="Arial"/>
                <w:bCs/>
                <w:sz w:val="22"/>
              </w:rPr>
            </w:pPr>
            <w:r w:rsidRPr="0076597D">
              <w:rPr>
                <w:rFonts w:ascii="Proxima Nova" w:hAnsi="Proxima Nova" w:cs="Arial"/>
                <w:bCs/>
                <w:sz w:val="22"/>
              </w:rPr>
              <w:t>EQUITY AND LIABILITIES</w:t>
            </w:r>
          </w:p>
        </w:tc>
        <w:tc>
          <w:tcPr>
            <w:tcW w:w="1040" w:type="dxa"/>
            <w:tcBorders>
              <w:top w:val="nil"/>
              <w:left w:val="nil"/>
              <w:bottom w:val="single" w:sz="8" w:space="0" w:color="auto"/>
              <w:right w:val="single" w:sz="8" w:space="0" w:color="auto"/>
            </w:tcBorders>
            <w:noWrap/>
            <w:vAlign w:val="center"/>
            <w:hideMark/>
          </w:tcPr>
          <w:p w14:paraId="4A444D8D" w14:textId="77777777" w:rsidR="002D4775" w:rsidRPr="0076597D" w:rsidRDefault="002D4775" w:rsidP="00005E30">
            <w:pPr>
              <w:rPr>
                <w:rFonts w:ascii="Proxima Nova" w:hAnsi="Proxima Nova" w:cs="Arial"/>
                <w:bCs/>
              </w:rPr>
            </w:pPr>
            <w:r w:rsidRPr="0076597D">
              <w:rPr>
                <w:rFonts w:ascii="Proxima Nova" w:hAnsi="Proxima Nova" w:cs="Arial"/>
                <w:bCs/>
              </w:rPr>
              <w:t> </w:t>
            </w:r>
          </w:p>
        </w:tc>
        <w:tc>
          <w:tcPr>
            <w:tcW w:w="1854" w:type="dxa"/>
            <w:tcBorders>
              <w:top w:val="nil"/>
              <w:left w:val="nil"/>
              <w:bottom w:val="single" w:sz="8" w:space="0" w:color="auto"/>
              <w:right w:val="single" w:sz="8" w:space="0" w:color="auto"/>
            </w:tcBorders>
            <w:noWrap/>
            <w:vAlign w:val="center"/>
            <w:hideMark/>
          </w:tcPr>
          <w:p w14:paraId="396002F9" w14:textId="77777777" w:rsidR="002D4775" w:rsidRPr="0076597D" w:rsidRDefault="002D4775" w:rsidP="00005E30">
            <w:pPr>
              <w:rPr>
                <w:rFonts w:ascii="Proxima Nova" w:hAnsi="Proxima Nova" w:cs="Arial"/>
                <w:bCs/>
              </w:rPr>
            </w:pPr>
            <w:r w:rsidRPr="0076597D">
              <w:rPr>
                <w:rFonts w:ascii="Proxima Nova" w:hAnsi="Proxima Nova" w:cs="Arial"/>
                <w:bCs/>
              </w:rPr>
              <w:t> </w:t>
            </w:r>
          </w:p>
        </w:tc>
      </w:tr>
      <w:tr w:rsidR="002D4775" w:rsidRPr="0076597D" w14:paraId="2CCAAA33"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5A074DAD" w14:textId="77777777" w:rsidR="002D4775" w:rsidRPr="0076597D" w:rsidRDefault="002D4775" w:rsidP="00005E30">
            <w:pPr>
              <w:rPr>
                <w:rFonts w:ascii="Proxima Nova" w:hAnsi="Proxima Nova" w:cs="Arial"/>
                <w:bCs/>
              </w:rPr>
            </w:pPr>
            <w:r w:rsidRPr="0076597D">
              <w:rPr>
                <w:rFonts w:ascii="Proxima Nova" w:hAnsi="Proxima Nova" w:cs="Arial"/>
                <w:bCs/>
              </w:rPr>
              <w:t>    </w:t>
            </w:r>
            <w:r w:rsidR="00C21EC0" w:rsidRPr="0076597D">
              <w:rPr>
                <w:rFonts w:ascii="Proxima Nova" w:hAnsi="Proxima Nova" w:cs="Arial"/>
                <w:bCs/>
              </w:rPr>
              <w:t>Equity</w:t>
            </w:r>
          </w:p>
        </w:tc>
        <w:tc>
          <w:tcPr>
            <w:tcW w:w="1040" w:type="dxa"/>
            <w:tcBorders>
              <w:top w:val="nil"/>
              <w:left w:val="nil"/>
              <w:bottom w:val="single" w:sz="8" w:space="0" w:color="auto"/>
              <w:right w:val="single" w:sz="8" w:space="0" w:color="auto"/>
            </w:tcBorders>
            <w:noWrap/>
            <w:vAlign w:val="center"/>
            <w:hideMark/>
          </w:tcPr>
          <w:p w14:paraId="653BD843" w14:textId="77777777" w:rsidR="002D4775" w:rsidRPr="0076597D" w:rsidRDefault="002D4775" w:rsidP="00005E30">
            <w:pPr>
              <w:jc w:val="center"/>
              <w:rPr>
                <w:rFonts w:ascii="Proxima Nova" w:hAnsi="Proxima Nova" w:cs="Arial"/>
                <w:bCs/>
              </w:rPr>
            </w:pPr>
            <w:r w:rsidRPr="0076597D">
              <w:rPr>
                <w:rFonts w:ascii="Proxima Nova" w:hAnsi="Proxima Nova" w:cs="Arial"/>
                <w:bCs/>
              </w:rPr>
              <w:t>910</w:t>
            </w:r>
          </w:p>
        </w:tc>
        <w:tc>
          <w:tcPr>
            <w:tcW w:w="1854" w:type="dxa"/>
            <w:tcBorders>
              <w:top w:val="nil"/>
              <w:left w:val="nil"/>
              <w:bottom w:val="single" w:sz="8" w:space="0" w:color="auto"/>
              <w:right w:val="single" w:sz="8" w:space="0" w:color="auto"/>
            </w:tcBorders>
            <w:noWrap/>
            <w:vAlign w:val="center"/>
            <w:hideMark/>
          </w:tcPr>
          <w:p w14:paraId="43E46A31" w14:textId="77777777" w:rsidR="002D4775" w:rsidRPr="0076597D" w:rsidRDefault="002D4775" w:rsidP="00005E30">
            <w:pPr>
              <w:jc w:val="center"/>
              <w:rPr>
                <w:rFonts w:ascii="Proxima Nova" w:hAnsi="Proxima Nova" w:cs="Arial"/>
                <w:bCs/>
              </w:rPr>
            </w:pPr>
            <w:r w:rsidRPr="0076597D">
              <w:rPr>
                <w:rFonts w:ascii="Proxima Nova" w:hAnsi="Proxima Nova" w:cs="Arial"/>
                <w:bCs/>
              </w:rPr>
              <w:t>818</w:t>
            </w:r>
          </w:p>
        </w:tc>
      </w:tr>
      <w:tr w:rsidR="002D4775" w:rsidRPr="0076597D" w14:paraId="2370D2F8"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75F03C8B" w14:textId="77777777" w:rsidR="002D4775" w:rsidRPr="0076597D" w:rsidRDefault="00537964" w:rsidP="00005E30">
            <w:pPr>
              <w:rPr>
                <w:rFonts w:ascii="Proxima Nova" w:hAnsi="Proxima Nova" w:cs="Arial"/>
              </w:rPr>
            </w:pPr>
            <w:r w:rsidRPr="0076597D">
              <w:rPr>
                <w:rFonts w:ascii="Proxima Nova" w:hAnsi="Proxima Nova" w:cs="Arial"/>
              </w:rPr>
              <w:t xml:space="preserve">       Equity share capital  </w:t>
            </w:r>
            <w:r w:rsidR="002D4775" w:rsidRPr="0076597D">
              <w:rPr>
                <w:rFonts w:ascii="Proxima Nova" w:hAnsi="Proxima Nova" w:cs="Arial"/>
              </w:rPr>
              <w:t>(Par value Rs.10)</w:t>
            </w:r>
          </w:p>
        </w:tc>
        <w:tc>
          <w:tcPr>
            <w:tcW w:w="1040" w:type="dxa"/>
            <w:tcBorders>
              <w:top w:val="nil"/>
              <w:left w:val="nil"/>
              <w:bottom w:val="single" w:sz="8" w:space="0" w:color="auto"/>
              <w:right w:val="single" w:sz="8" w:space="0" w:color="auto"/>
            </w:tcBorders>
            <w:noWrap/>
            <w:vAlign w:val="center"/>
            <w:hideMark/>
          </w:tcPr>
          <w:p w14:paraId="1C4F8E6B" w14:textId="77777777" w:rsidR="002D4775" w:rsidRPr="0076597D" w:rsidRDefault="002D4775" w:rsidP="00005E30">
            <w:pPr>
              <w:jc w:val="center"/>
              <w:rPr>
                <w:rFonts w:ascii="Proxima Nova" w:hAnsi="Proxima Nova" w:cs="Arial"/>
                <w:bCs/>
              </w:rPr>
            </w:pPr>
            <w:r w:rsidRPr="0076597D">
              <w:rPr>
                <w:rFonts w:ascii="Proxima Nova" w:hAnsi="Proxima Nova" w:cs="Arial"/>
                <w:bCs/>
              </w:rPr>
              <w:t>330</w:t>
            </w:r>
          </w:p>
        </w:tc>
        <w:tc>
          <w:tcPr>
            <w:tcW w:w="1854" w:type="dxa"/>
            <w:tcBorders>
              <w:top w:val="nil"/>
              <w:left w:val="nil"/>
              <w:bottom w:val="single" w:sz="8" w:space="0" w:color="auto"/>
              <w:right w:val="single" w:sz="8" w:space="0" w:color="auto"/>
            </w:tcBorders>
            <w:noWrap/>
            <w:vAlign w:val="center"/>
            <w:hideMark/>
          </w:tcPr>
          <w:p w14:paraId="33176455" w14:textId="77777777" w:rsidR="002D4775" w:rsidRPr="0076597D" w:rsidRDefault="002D4775" w:rsidP="00005E30">
            <w:pPr>
              <w:jc w:val="center"/>
              <w:rPr>
                <w:rFonts w:ascii="Proxima Nova" w:hAnsi="Proxima Nova" w:cs="Arial"/>
                <w:bCs/>
              </w:rPr>
            </w:pPr>
            <w:r w:rsidRPr="0076597D">
              <w:rPr>
                <w:rFonts w:ascii="Proxima Nova" w:hAnsi="Proxima Nova" w:cs="Arial"/>
                <w:bCs/>
              </w:rPr>
              <w:t>330</w:t>
            </w:r>
          </w:p>
        </w:tc>
      </w:tr>
      <w:tr w:rsidR="002D4775" w:rsidRPr="0076597D" w14:paraId="3BC946F2"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3A5A2F83" w14:textId="77777777" w:rsidR="002D4775" w:rsidRPr="0076597D" w:rsidRDefault="002D4775" w:rsidP="00005E30">
            <w:pPr>
              <w:rPr>
                <w:rFonts w:ascii="Proxima Nova" w:hAnsi="Proxima Nova" w:cs="Arial"/>
              </w:rPr>
            </w:pPr>
            <w:r w:rsidRPr="0076597D">
              <w:rPr>
                <w:rFonts w:ascii="Proxima Nova" w:hAnsi="Proxima Nova" w:cs="Arial"/>
              </w:rPr>
              <w:t>    </w:t>
            </w:r>
            <w:r w:rsidR="00537964" w:rsidRPr="0076597D">
              <w:rPr>
                <w:rFonts w:ascii="Proxima Nova" w:hAnsi="Proxima Nova" w:cs="Arial"/>
              </w:rPr>
              <w:t>Other equity</w:t>
            </w:r>
          </w:p>
        </w:tc>
        <w:tc>
          <w:tcPr>
            <w:tcW w:w="1040" w:type="dxa"/>
            <w:tcBorders>
              <w:top w:val="nil"/>
              <w:left w:val="nil"/>
              <w:bottom w:val="single" w:sz="8" w:space="0" w:color="auto"/>
              <w:right w:val="single" w:sz="8" w:space="0" w:color="auto"/>
            </w:tcBorders>
            <w:noWrap/>
            <w:vAlign w:val="center"/>
            <w:hideMark/>
          </w:tcPr>
          <w:p w14:paraId="30DD9001" w14:textId="77777777" w:rsidR="002D4775" w:rsidRPr="0076597D" w:rsidRDefault="002D4775" w:rsidP="00005E30">
            <w:pPr>
              <w:jc w:val="center"/>
              <w:rPr>
                <w:rFonts w:ascii="Proxima Nova" w:hAnsi="Proxima Nova" w:cs="Arial"/>
                <w:bCs/>
              </w:rPr>
            </w:pPr>
            <w:r w:rsidRPr="0076597D">
              <w:rPr>
                <w:rFonts w:ascii="Proxima Nova" w:hAnsi="Proxima Nova" w:cs="Arial"/>
                <w:bCs/>
              </w:rPr>
              <w:t>580</w:t>
            </w:r>
          </w:p>
        </w:tc>
        <w:tc>
          <w:tcPr>
            <w:tcW w:w="1854" w:type="dxa"/>
            <w:tcBorders>
              <w:top w:val="nil"/>
              <w:left w:val="nil"/>
              <w:bottom w:val="single" w:sz="8" w:space="0" w:color="auto"/>
              <w:right w:val="single" w:sz="8" w:space="0" w:color="auto"/>
            </w:tcBorders>
            <w:noWrap/>
            <w:vAlign w:val="center"/>
            <w:hideMark/>
          </w:tcPr>
          <w:p w14:paraId="3EEA40EB" w14:textId="77777777" w:rsidR="002D4775" w:rsidRPr="0076597D" w:rsidRDefault="002D4775" w:rsidP="00005E30">
            <w:pPr>
              <w:jc w:val="center"/>
              <w:rPr>
                <w:rFonts w:ascii="Proxima Nova" w:hAnsi="Proxima Nova" w:cs="Arial"/>
                <w:bCs/>
              </w:rPr>
            </w:pPr>
            <w:r w:rsidRPr="0076597D">
              <w:rPr>
                <w:rFonts w:ascii="Proxima Nova" w:hAnsi="Proxima Nova" w:cs="Arial"/>
                <w:bCs/>
              </w:rPr>
              <w:t>488</w:t>
            </w:r>
          </w:p>
        </w:tc>
      </w:tr>
      <w:tr w:rsidR="002D4775" w:rsidRPr="0076597D" w14:paraId="3509143B"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33B38802" w14:textId="77777777" w:rsidR="002D4775" w:rsidRPr="0076597D" w:rsidRDefault="002D4775" w:rsidP="00005E30">
            <w:pPr>
              <w:rPr>
                <w:rFonts w:ascii="Proxima Nova" w:hAnsi="Proxima Nova" w:cs="Arial"/>
                <w:bCs/>
              </w:rPr>
            </w:pPr>
            <w:r w:rsidRPr="0076597D">
              <w:rPr>
                <w:rFonts w:ascii="Proxima Nova" w:hAnsi="Proxima Nova" w:cs="Arial"/>
                <w:bCs/>
              </w:rPr>
              <w:t>     Non-current Liabilities</w:t>
            </w:r>
          </w:p>
        </w:tc>
        <w:tc>
          <w:tcPr>
            <w:tcW w:w="1040" w:type="dxa"/>
            <w:tcBorders>
              <w:top w:val="nil"/>
              <w:left w:val="nil"/>
              <w:bottom w:val="single" w:sz="8" w:space="0" w:color="auto"/>
              <w:right w:val="single" w:sz="8" w:space="0" w:color="auto"/>
            </w:tcBorders>
            <w:noWrap/>
            <w:vAlign w:val="center"/>
            <w:hideMark/>
          </w:tcPr>
          <w:p w14:paraId="09758341" w14:textId="77777777" w:rsidR="002D4775" w:rsidRPr="0076597D" w:rsidRDefault="002D4775" w:rsidP="00005E30">
            <w:pPr>
              <w:jc w:val="center"/>
              <w:rPr>
                <w:rFonts w:ascii="Proxima Nova" w:hAnsi="Proxima Nova" w:cs="Arial"/>
                <w:bCs/>
              </w:rPr>
            </w:pPr>
            <w:r w:rsidRPr="0076597D">
              <w:rPr>
                <w:rFonts w:ascii="Proxima Nova" w:hAnsi="Proxima Nova" w:cs="Arial"/>
                <w:bCs/>
              </w:rPr>
              <w:t>551</w:t>
            </w:r>
          </w:p>
        </w:tc>
        <w:tc>
          <w:tcPr>
            <w:tcW w:w="1854" w:type="dxa"/>
            <w:tcBorders>
              <w:top w:val="nil"/>
              <w:left w:val="nil"/>
              <w:bottom w:val="single" w:sz="8" w:space="0" w:color="auto"/>
              <w:right w:val="single" w:sz="8" w:space="0" w:color="auto"/>
            </w:tcBorders>
            <w:noWrap/>
            <w:vAlign w:val="center"/>
            <w:hideMark/>
          </w:tcPr>
          <w:p w14:paraId="7C3915DF" w14:textId="77777777" w:rsidR="002D4775" w:rsidRPr="0076597D" w:rsidRDefault="002D4775" w:rsidP="00005E30">
            <w:pPr>
              <w:jc w:val="center"/>
              <w:rPr>
                <w:rFonts w:ascii="Proxima Nova" w:hAnsi="Proxima Nova" w:cs="Arial"/>
                <w:bCs/>
              </w:rPr>
            </w:pPr>
            <w:r w:rsidRPr="0076597D">
              <w:rPr>
                <w:rFonts w:ascii="Proxima Nova" w:hAnsi="Proxima Nova" w:cs="Arial"/>
                <w:bCs/>
              </w:rPr>
              <w:t>488</w:t>
            </w:r>
          </w:p>
        </w:tc>
      </w:tr>
      <w:tr w:rsidR="002D4775" w:rsidRPr="0076597D" w14:paraId="26D40D91"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3859FDF7" w14:textId="77777777" w:rsidR="002D4775" w:rsidRPr="0076597D" w:rsidRDefault="002D4775" w:rsidP="00005E30">
            <w:pPr>
              <w:rPr>
                <w:rFonts w:ascii="Proxima Nova" w:hAnsi="Proxima Nova" w:cs="Arial"/>
              </w:rPr>
            </w:pPr>
            <w:r w:rsidRPr="0076597D">
              <w:rPr>
                <w:rFonts w:ascii="Proxima Nova" w:hAnsi="Proxima Nova" w:cs="Arial"/>
              </w:rPr>
              <w:t>     </w:t>
            </w:r>
            <w:r w:rsidR="00FA2D4A" w:rsidRPr="0076597D">
              <w:rPr>
                <w:rFonts w:ascii="Proxima Nova" w:hAnsi="Proxima Nova" w:cs="Arial"/>
              </w:rPr>
              <w:t>Borrowings</w:t>
            </w:r>
          </w:p>
        </w:tc>
        <w:tc>
          <w:tcPr>
            <w:tcW w:w="1040" w:type="dxa"/>
            <w:tcBorders>
              <w:top w:val="nil"/>
              <w:left w:val="nil"/>
              <w:bottom w:val="single" w:sz="8" w:space="0" w:color="auto"/>
              <w:right w:val="single" w:sz="8" w:space="0" w:color="auto"/>
            </w:tcBorders>
            <w:noWrap/>
            <w:vAlign w:val="center"/>
            <w:hideMark/>
          </w:tcPr>
          <w:p w14:paraId="6F70C119" w14:textId="77777777" w:rsidR="002D4775" w:rsidRPr="0076597D" w:rsidRDefault="002D4775" w:rsidP="00005E30">
            <w:pPr>
              <w:jc w:val="center"/>
              <w:rPr>
                <w:rFonts w:ascii="Proxima Nova" w:hAnsi="Proxima Nova" w:cs="Arial"/>
                <w:bCs/>
              </w:rPr>
            </w:pPr>
            <w:r w:rsidRPr="0076597D">
              <w:rPr>
                <w:rFonts w:ascii="Proxima Nova" w:hAnsi="Proxima Nova" w:cs="Arial"/>
                <w:bCs/>
              </w:rPr>
              <w:t>420</w:t>
            </w:r>
          </w:p>
        </w:tc>
        <w:tc>
          <w:tcPr>
            <w:tcW w:w="1854" w:type="dxa"/>
            <w:tcBorders>
              <w:top w:val="nil"/>
              <w:left w:val="nil"/>
              <w:bottom w:val="single" w:sz="8" w:space="0" w:color="auto"/>
              <w:right w:val="single" w:sz="8" w:space="0" w:color="auto"/>
            </w:tcBorders>
            <w:noWrap/>
            <w:vAlign w:val="center"/>
            <w:hideMark/>
          </w:tcPr>
          <w:p w14:paraId="53ACCA27" w14:textId="77777777" w:rsidR="002D4775" w:rsidRPr="0076597D" w:rsidRDefault="002D4775" w:rsidP="00005E30">
            <w:pPr>
              <w:jc w:val="center"/>
              <w:rPr>
                <w:rFonts w:ascii="Proxima Nova" w:hAnsi="Proxima Nova" w:cs="Arial"/>
                <w:bCs/>
              </w:rPr>
            </w:pPr>
            <w:r w:rsidRPr="0076597D">
              <w:rPr>
                <w:rFonts w:ascii="Proxima Nova" w:hAnsi="Proxima Nova" w:cs="Arial"/>
                <w:bCs/>
              </w:rPr>
              <w:t>380</w:t>
            </w:r>
          </w:p>
        </w:tc>
      </w:tr>
      <w:tr w:rsidR="002D4775" w:rsidRPr="0076597D" w14:paraId="1EBD1899"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30192D86" w14:textId="77777777" w:rsidR="002D4775" w:rsidRPr="0076597D" w:rsidRDefault="002D4775" w:rsidP="00005E30">
            <w:pPr>
              <w:rPr>
                <w:rFonts w:ascii="Proxima Nova" w:hAnsi="Proxima Nova" w:cs="Arial"/>
              </w:rPr>
            </w:pPr>
            <w:r w:rsidRPr="0076597D">
              <w:rPr>
                <w:rFonts w:ascii="Proxima Nova" w:hAnsi="Proxima Nova" w:cs="Arial"/>
              </w:rPr>
              <w:t>       Deferred tax liabilities (net)</w:t>
            </w:r>
          </w:p>
        </w:tc>
        <w:tc>
          <w:tcPr>
            <w:tcW w:w="1040" w:type="dxa"/>
            <w:tcBorders>
              <w:top w:val="nil"/>
              <w:left w:val="nil"/>
              <w:bottom w:val="single" w:sz="8" w:space="0" w:color="auto"/>
              <w:right w:val="single" w:sz="8" w:space="0" w:color="auto"/>
            </w:tcBorders>
            <w:noWrap/>
            <w:vAlign w:val="center"/>
            <w:hideMark/>
          </w:tcPr>
          <w:p w14:paraId="50F429D9" w14:textId="77777777" w:rsidR="002D4775" w:rsidRPr="0076597D" w:rsidRDefault="002D4775" w:rsidP="00005E30">
            <w:pPr>
              <w:jc w:val="center"/>
              <w:rPr>
                <w:rFonts w:ascii="Proxima Nova" w:hAnsi="Proxima Nova" w:cs="Arial"/>
                <w:bCs/>
              </w:rPr>
            </w:pPr>
            <w:r w:rsidRPr="0076597D">
              <w:rPr>
                <w:rFonts w:ascii="Proxima Nova" w:hAnsi="Proxima Nova" w:cs="Arial"/>
                <w:bCs/>
              </w:rPr>
              <w:t>60</w:t>
            </w:r>
          </w:p>
        </w:tc>
        <w:tc>
          <w:tcPr>
            <w:tcW w:w="1854" w:type="dxa"/>
            <w:tcBorders>
              <w:top w:val="nil"/>
              <w:left w:val="nil"/>
              <w:bottom w:val="single" w:sz="8" w:space="0" w:color="auto"/>
              <w:right w:val="single" w:sz="8" w:space="0" w:color="auto"/>
            </w:tcBorders>
            <w:noWrap/>
            <w:vAlign w:val="center"/>
            <w:hideMark/>
          </w:tcPr>
          <w:p w14:paraId="41F63E34" w14:textId="77777777" w:rsidR="002D4775" w:rsidRPr="0076597D" w:rsidRDefault="002D4775" w:rsidP="00005E30">
            <w:pPr>
              <w:jc w:val="center"/>
              <w:rPr>
                <w:rFonts w:ascii="Proxima Nova" w:hAnsi="Proxima Nova" w:cs="Arial"/>
                <w:bCs/>
              </w:rPr>
            </w:pPr>
            <w:r w:rsidRPr="0076597D">
              <w:rPr>
                <w:rFonts w:ascii="Proxima Nova" w:hAnsi="Proxima Nova" w:cs="Arial"/>
                <w:bCs/>
              </w:rPr>
              <w:t>50</w:t>
            </w:r>
          </w:p>
        </w:tc>
      </w:tr>
      <w:tr w:rsidR="002D4775" w:rsidRPr="0076597D" w14:paraId="4DC9D738"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576578E7" w14:textId="77777777" w:rsidR="002D4775" w:rsidRPr="0076597D" w:rsidRDefault="002D4775" w:rsidP="00005E30">
            <w:pPr>
              <w:rPr>
                <w:rFonts w:ascii="Proxima Nova" w:hAnsi="Proxima Nova" w:cs="Arial"/>
              </w:rPr>
            </w:pPr>
            <w:r w:rsidRPr="0076597D">
              <w:rPr>
                <w:rFonts w:ascii="Proxima Nova" w:hAnsi="Proxima Nova" w:cs="Arial"/>
              </w:rPr>
              <w:t xml:space="preserve">       Long-term provisions </w:t>
            </w:r>
          </w:p>
        </w:tc>
        <w:tc>
          <w:tcPr>
            <w:tcW w:w="1040" w:type="dxa"/>
            <w:tcBorders>
              <w:top w:val="nil"/>
              <w:left w:val="nil"/>
              <w:bottom w:val="single" w:sz="8" w:space="0" w:color="auto"/>
              <w:right w:val="single" w:sz="8" w:space="0" w:color="auto"/>
            </w:tcBorders>
            <w:noWrap/>
            <w:vAlign w:val="center"/>
            <w:hideMark/>
          </w:tcPr>
          <w:p w14:paraId="6ADC0F28" w14:textId="77777777" w:rsidR="002D4775" w:rsidRPr="0076597D" w:rsidRDefault="002D4775" w:rsidP="00005E30">
            <w:pPr>
              <w:jc w:val="center"/>
              <w:rPr>
                <w:rFonts w:ascii="Proxima Nova" w:hAnsi="Proxima Nova" w:cs="Arial"/>
                <w:bCs/>
              </w:rPr>
            </w:pPr>
            <w:r w:rsidRPr="0076597D">
              <w:rPr>
                <w:rFonts w:ascii="Proxima Nova" w:hAnsi="Proxima Nova" w:cs="Arial"/>
                <w:bCs/>
              </w:rPr>
              <w:t>71</w:t>
            </w:r>
          </w:p>
        </w:tc>
        <w:tc>
          <w:tcPr>
            <w:tcW w:w="1854" w:type="dxa"/>
            <w:tcBorders>
              <w:top w:val="nil"/>
              <w:left w:val="nil"/>
              <w:bottom w:val="single" w:sz="8" w:space="0" w:color="auto"/>
              <w:right w:val="single" w:sz="8" w:space="0" w:color="auto"/>
            </w:tcBorders>
            <w:noWrap/>
            <w:vAlign w:val="center"/>
            <w:hideMark/>
          </w:tcPr>
          <w:p w14:paraId="173E5830" w14:textId="77777777" w:rsidR="002D4775" w:rsidRPr="0076597D" w:rsidRDefault="002D4775" w:rsidP="00005E30">
            <w:pPr>
              <w:jc w:val="center"/>
              <w:rPr>
                <w:rFonts w:ascii="Proxima Nova" w:hAnsi="Proxima Nova" w:cs="Arial"/>
                <w:bCs/>
              </w:rPr>
            </w:pPr>
            <w:r w:rsidRPr="0076597D">
              <w:rPr>
                <w:rFonts w:ascii="Proxima Nova" w:hAnsi="Proxima Nova" w:cs="Arial"/>
                <w:bCs/>
              </w:rPr>
              <w:t>58</w:t>
            </w:r>
          </w:p>
        </w:tc>
      </w:tr>
      <w:tr w:rsidR="002D4775" w:rsidRPr="0076597D" w14:paraId="6483DFB1"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53525882" w14:textId="77777777" w:rsidR="002D4775" w:rsidRPr="0076597D" w:rsidRDefault="002D4775" w:rsidP="00005E30">
            <w:pPr>
              <w:rPr>
                <w:rFonts w:ascii="Proxima Nova" w:hAnsi="Proxima Nova" w:cs="Arial"/>
                <w:bCs/>
              </w:rPr>
            </w:pPr>
            <w:r w:rsidRPr="0076597D">
              <w:rPr>
                <w:rFonts w:ascii="Proxima Nova" w:hAnsi="Proxima Nova" w:cs="Arial"/>
                <w:bCs/>
              </w:rPr>
              <w:t xml:space="preserve">       Current Liabilities </w:t>
            </w:r>
          </w:p>
        </w:tc>
        <w:tc>
          <w:tcPr>
            <w:tcW w:w="1040" w:type="dxa"/>
            <w:tcBorders>
              <w:top w:val="nil"/>
              <w:left w:val="nil"/>
              <w:bottom w:val="single" w:sz="8" w:space="0" w:color="auto"/>
              <w:right w:val="single" w:sz="8" w:space="0" w:color="auto"/>
            </w:tcBorders>
            <w:noWrap/>
            <w:vAlign w:val="center"/>
            <w:hideMark/>
          </w:tcPr>
          <w:p w14:paraId="191A52EA" w14:textId="77777777" w:rsidR="002D4775" w:rsidRPr="0076597D" w:rsidRDefault="002D4775" w:rsidP="00005E30">
            <w:pPr>
              <w:jc w:val="center"/>
              <w:rPr>
                <w:rFonts w:ascii="Proxima Nova" w:hAnsi="Proxima Nova" w:cs="Arial"/>
                <w:bCs/>
              </w:rPr>
            </w:pPr>
            <w:r w:rsidRPr="0076597D">
              <w:rPr>
                <w:rFonts w:ascii="Proxima Nova" w:hAnsi="Proxima Nova" w:cs="Arial"/>
                <w:bCs/>
              </w:rPr>
              <w:t>332</w:t>
            </w:r>
          </w:p>
        </w:tc>
        <w:tc>
          <w:tcPr>
            <w:tcW w:w="1854" w:type="dxa"/>
            <w:tcBorders>
              <w:top w:val="nil"/>
              <w:left w:val="nil"/>
              <w:bottom w:val="single" w:sz="8" w:space="0" w:color="auto"/>
              <w:right w:val="single" w:sz="8" w:space="0" w:color="auto"/>
            </w:tcBorders>
            <w:noWrap/>
            <w:vAlign w:val="center"/>
            <w:hideMark/>
          </w:tcPr>
          <w:p w14:paraId="21EB8CC3" w14:textId="77777777" w:rsidR="002D4775" w:rsidRPr="0076597D" w:rsidRDefault="002D4775" w:rsidP="00005E30">
            <w:pPr>
              <w:jc w:val="center"/>
              <w:rPr>
                <w:rFonts w:ascii="Proxima Nova" w:hAnsi="Proxima Nova" w:cs="Arial"/>
                <w:bCs/>
              </w:rPr>
            </w:pPr>
            <w:r w:rsidRPr="0076597D">
              <w:rPr>
                <w:rFonts w:ascii="Proxima Nova" w:hAnsi="Proxima Nova" w:cs="Arial"/>
                <w:bCs/>
              </w:rPr>
              <w:t>298</w:t>
            </w:r>
          </w:p>
        </w:tc>
      </w:tr>
      <w:tr w:rsidR="002D4775" w:rsidRPr="0076597D" w14:paraId="1429EAF5" w14:textId="77777777" w:rsidTr="00005E30">
        <w:trPr>
          <w:trHeight w:val="300"/>
        </w:trPr>
        <w:tc>
          <w:tcPr>
            <w:tcW w:w="6646" w:type="dxa"/>
            <w:tcBorders>
              <w:top w:val="nil"/>
              <w:left w:val="single" w:sz="8" w:space="0" w:color="auto"/>
              <w:bottom w:val="single" w:sz="4" w:space="0" w:color="auto"/>
              <w:right w:val="single" w:sz="4" w:space="0" w:color="auto"/>
            </w:tcBorders>
            <w:noWrap/>
            <w:vAlign w:val="bottom"/>
            <w:hideMark/>
          </w:tcPr>
          <w:p w14:paraId="322974C0" w14:textId="77777777" w:rsidR="002D4775" w:rsidRPr="0076597D" w:rsidRDefault="002D4775" w:rsidP="00005E30">
            <w:pPr>
              <w:rPr>
                <w:rFonts w:ascii="Proxima Nova" w:hAnsi="Proxima Nova" w:cs="Arial"/>
              </w:rPr>
            </w:pPr>
            <w:r w:rsidRPr="0076597D">
              <w:rPr>
                <w:rFonts w:ascii="Proxima Nova" w:hAnsi="Proxima Nova" w:cs="Arial"/>
              </w:rPr>
              <w:t>      </w:t>
            </w:r>
            <w:r w:rsidR="00FA2D4A" w:rsidRPr="0076597D">
              <w:rPr>
                <w:rFonts w:ascii="Proxima Nova" w:hAnsi="Proxima Nova" w:cs="Arial"/>
              </w:rPr>
              <w:t>Borrowings</w:t>
            </w:r>
          </w:p>
        </w:tc>
        <w:tc>
          <w:tcPr>
            <w:tcW w:w="1040" w:type="dxa"/>
            <w:tcBorders>
              <w:top w:val="nil"/>
              <w:left w:val="nil"/>
              <w:bottom w:val="single" w:sz="8" w:space="0" w:color="auto"/>
              <w:right w:val="single" w:sz="8" w:space="0" w:color="auto"/>
            </w:tcBorders>
            <w:noWrap/>
            <w:vAlign w:val="center"/>
            <w:hideMark/>
          </w:tcPr>
          <w:p w14:paraId="7B70AF5B" w14:textId="77777777" w:rsidR="002D4775" w:rsidRPr="0076597D" w:rsidRDefault="002D4775" w:rsidP="00005E30">
            <w:pPr>
              <w:jc w:val="center"/>
              <w:rPr>
                <w:rFonts w:ascii="Proxima Nova" w:hAnsi="Proxima Nova" w:cs="Arial"/>
                <w:bCs/>
              </w:rPr>
            </w:pPr>
            <w:r w:rsidRPr="0076597D">
              <w:rPr>
                <w:rFonts w:ascii="Proxima Nova" w:hAnsi="Proxima Nova" w:cs="Arial"/>
                <w:bCs/>
              </w:rPr>
              <w:t>220</w:t>
            </w:r>
          </w:p>
        </w:tc>
        <w:tc>
          <w:tcPr>
            <w:tcW w:w="1854" w:type="dxa"/>
            <w:tcBorders>
              <w:top w:val="nil"/>
              <w:left w:val="nil"/>
              <w:bottom w:val="single" w:sz="8" w:space="0" w:color="auto"/>
              <w:right w:val="single" w:sz="8" w:space="0" w:color="auto"/>
            </w:tcBorders>
            <w:noWrap/>
            <w:vAlign w:val="center"/>
            <w:hideMark/>
          </w:tcPr>
          <w:p w14:paraId="2D042C72" w14:textId="77777777" w:rsidR="002D4775" w:rsidRPr="0076597D" w:rsidRDefault="002D4775" w:rsidP="00005E30">
            <w:pPr>
              <w:jc w:val="center"/>
              <w:rPr>
                <w:rFonts w:ascii="Proxima Nova" w:hAnsi="Proxima Nova" w:cs="Arial"/>
                <w:bCs/>
              </w:rPr>
            </w:pPr>
            <w:r w:rsidRPr="0076597D">
              <w:rPr>
                <w:rFonts w:ascii="Proxima Nova" w:hAnsi="Proxima Nova" w:cs="Arial"/>
                <w:bCs/>
              </w:rPr>
              <w:t>200</w:t>
            </w:r>
          </w:p>
        </w:tc>
      </w:tr>
      <w:tr w:rsidR="002D4775" w:rsidRPr="0076597D" w14:paraId="7A512849"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27276ECE" w14:textId="77777777" w:rsidR="002D4775" w:rsidRPr="0076597D" w:rsidRDefault="002D4775" w:rsidP="00005E30">
            <w:pPr>
              <w:rPr>
                <w:rFonts w:ascii="Proxima Nova" w:hAnsi="Proxima Nova" w:cs="Arial"/>
              </w:rPr>
            </w:pPr>
            <w:r w:rsidRPr="0076597D">
              <w:rPr>
                <w:rFonts w:ascii="Proxima Nova" w:hAnsi="Proxima Nova" w:cs="Arial"/>
              </w:rPr>
              <w:t>       Trade payables</w:t>
            </w:r>
          </w:p>
        </w:tc>
        <w:tc>
          <w:tcPr>
            <w:tcW w:w="1040" w:type="dxa"/>
            <w:tcBorders>
              <w:top w:val="nil"/>
              <w:left w:val="nil"/>
              <w:bottom w:val="single" w:sz="8" w:space="0" w:color="auto"/>
              <w:right w:val="single" w:sz="8" w:space="0" w:color="auto"/>
            </w:tcBorders>
            <w:noWrap/>
            <w:vAlign w:val="center"/>
            <w:hideMark/>
          </w:tcPr>
          <w:p w14:paraId="2ED29859" w14:textId="77777777" w:rsidR="002D4775" w:rsidRPr="0076597D" w:rsidRDefault="002D4775" w:rsidP="00005E30">
            <w:pPr>
              <w:jc w:val="center"/>
              <w:rPr>
                <w:rFonts w:ascii="Proxima Nova" w:hAnsi="Proxima Nova" w:cs="Arial"/>
                <w:bCs/>
              </w:rPr>
            </w:pPr>
            <w:r w:rsidRPr="0076597D">
              <w:rPr>
                <w:rFonts w:ascii="Proxima Nova" w:hAnsi="Proxima Nova" w:cs="Arial"/>
                <w:bCs/>
              </w:rPr>
              <w:t>80</w:t>
            </w:r>
          </w:p>
        </w:tc>
        <w:tc>
          <w:tcPr>
            <w:tcW w:w="1854" w:type="dxa"/>
            <w:tcBorders>
              <w:top w:val="nil"/>
              <w:left w:val="nil"/>
              <w:bottom w:val="single" w:sz="8" w:space="0" w:color="auto"/>
              <w:right w:val="single" w:sz="8" w:space="0" w:color="auto"/>
            </w:tcBorders>
            <w:noWrap/>
            <w:vAlign w:val="center"/>
            <w:hideMark/>
          </w:tcPr>
          <w:p w14:paraId="602B5B0F" w14:textId="77777777" w:rsidR="002D4775" w:rsidRPr="0076597D" w:rsidRDefault="002D4775" w:rsidP="00005E30">
            <w:pPr>
              <w:jc w:val="center"/>
              <w:rPr>
                <w:rFonts w:ascii="Proxima Nova" w:hAnsi="Proxima Nova" w:cs="Arial"/>
                <w:bCs/>
              </w:rPr>
            </w:pPr>
            <w:r w:rsidRPr="0076597D">
              <w:rPr>
                <w:rFonts w:ascii="Proxima Nova" w:hAnsi="Proxima Nova" w:cs="Arial"/>
                <w:bCs/>
              </w:rPr>
              <w:t>74</w:t>
            </w:r>
          </w:p>
        </w:tc>
      </w:tr>
      <w:tr w:rsidR="002D4775" w:rsidRPr="0076597D" w14:paraId="1E98CCE5"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1683708F" w14:textId="77777777" w:rsidR="002D4775" w:rsidRPr="0076597D" w:rsidRDefault="002D4775" w:rsidP="00005E30">
            <w:pPr>
              <w:rPr>
                <w:rFonts w:ascii="Proxima Nova" w:hAnsi="Proxima Nova" w:cs="Arial"/>
              </w:rPr>
            </w:pPr>
            <w:r w:rsidRPr="0076597D">
              <w:rPr>
                <w:rFonts w:ascii="Proxima Nova" w:hAnsi="Proxima Nova" w:cs="Arial"/>
              </w:rPr>
              <w:lastRenderedPageBreak/>
              <w:t xml:space="preserve">       Other current liabilities </w:t>
            </w:r>
          </w:p>
        </w:tc>
        <w:tc>
          <w:tcPr>
            <w:tcW w:w="1040" w:type="dxa"/>
            <w:tcBorders>
              <w:top w:val="nil"/>
              <w:left w:val="nil"/>
              <w:bottom w:val="single" w:sz="8" w:space="0" w:color="auto"/>
              <w:right w:val="single" w:sz="8" w:space="0" w:color="auto"/>
            </w:tcBorders>
            <w:noWrap/>
            <w:vAlign w:val="center"/>
            <w:hideMark/>
          </w:tcPr>
          <w:p w14:paraId="4B81D120" w14:textId="77777777" w:rsidR="002D4775" w:rsidRPr="0076597D" w:rsidRDefault="002D4775" w:rsidP="00005E30">
            <w:pPr>
              <w:jc w:val="center"/>
              <w:rPr>
                <w:rFonts w:ascii="Proxima Nova" w:hAnsi="Proxima Nova" w:cs="Arial"/>
                <w:bCs/>
              </w:rPr>
            </w:pPr>
            <w:r w:rsidRPr="0076597D">
              <w:rPr>
                <w:rFonts w:ascii="Proxima Nova" w:hAnsi="Proxima Nova" w:cs="Arial"/>
                <w:bCs/>
              </w:rPr>
              <w:t>22</w:t>
            </w:r>
          </w:p>
        </w:tc>
        <w:tc>
          <w:tcPr>
            <w:tcW w:w="1854" w:type="dxa"/>
            <w:tcBorders>
              <w:top w:val="nil"/>
              <w:left w:val="nil"/>
              <w:bottom w:val="single" w:sz="8" w:space="0" w:color="auto"/>
              <w:right w:val="single" w:sz="8" w:space="0" w:color="auto"/>
            </w:tcBorders>
            <w:noWrap/>
            <w:vAlign w:val="center"/>
            <w:hideMark/>
          </w:tcPr>
          <w:p w14:paraId="4E4094C9" w14:textId="77777777" w:rsidR="002D4775" w:rsidRPr="0076597D" w:rsidRDefault="002D4775" w:rsidP="00005E30">
            <w:pPr>
              <w:jc w:val="center"/>
              <w:rPr>
                <w:rFonts w:ascii="Proxima Nova" w:hAnsi="Proxima Nova" w:cs="Arial"/>
                <w:bCs/>
              </w:rPr>
            </w:pPr>
            <w:r w:rsidRPr="0076597D">
              <w:rPr>
                <w:rFonts w:ascii="Proxima Nova" w:hAnsi="Proxima Nova" w:cs="Arial"/>
                <w:bCs/>
              </w:rPr>
              <w:t>16</w:t>
            </w:r>
          </w:p>
        </w:tc>
      </w:tr>
      <w:tr w:rsidR="002D4775" w:rsidRPr="0076597D" w14:paraId="42F70B46"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66F939EA" w14:textId="77777777" w:rsidR="002D4775" w:rsidRPr="0076597D" w:rsidRDefault="002D4775" w:rsidP="00005E30">
            <w:pPr>
              <w:rPr>
                <w:rFonts w:ascii="Proxima Nova" w:hAnsi="Proxima Nova" w:cs="Arial"/>
              </w:rPr>
            </w:pPr>
            <w:r w:rsidRPr="0076597D">
              <w:rPr>
                <w:rFonts w:ascii="Proxima Nova" w:hAnsi="Proxima Nova" w:cs="Arial"/>
              </w:rPr>
              <w:t>        Short-term provisions</w:t>
            </w:r>
          </w:p>
        </w:tc>
        <w:tc>
          <w:tcPr>
            <w:tcW w:w="1040" w:type="dxa"/>
            <w:tcBorders>
              <w:top w:val="nil"/>
              <w:left w:val="nil"/>
              <w:bottom w:val="single" w:sz="8" w:space="0" w:color="auto"/>
              <w:right w:val="single" w:sz="8" w:space="0" w:color="auto"/>
            </w:tcBorders>
            <w:noWrap/>
            <w:vAlign w:val="center"/>
            <w:hideMark/>
          </w:tcPr>
          <w:p w14:paraId="022FC637" w14:textId="77777777" w:rsidR="002D4775" w:rsidRPr="0076597D" w:rsidRDefault="002D4775" w:rsidP="00005E30">
            <w:pPr>
              <w:jc w:val="center"/>
              <w:rPr>
                <w:rFonts w:ascii="Proxima Nova" w:hAnsi="Proxima Nova" w:cs="Arial"/>
                <w:bCs/>
              </w:rPr>
            </w:pPr>
            <w:r w:rsidRPr="0076597D">
              <w:rPr>
                <w:rFonts w:ascii="Proxima Nova" w:hAnsi="Proxima Nova" w:cs="Arial"/>
                <w:bCs/>
              </w:rPr>
              <w:t>10</w:t>
            </w:r>
          </w:p>
        </w:tc>
        <w:tc>
          <w:tcPr>
            <w:tcW w:w="1854" w:type="dxa"/>
            <w:tcBorders>
              <w:top w:val="nil"/>
              <w:left w:val="nil"/>
              <w:bottom w:val="single" w:sz="8" w:space="0" w:color="auto"/>
              <w:right w:val="single" w:sz="8" w:space="0" w:color="auto"/>
            </w:tcBorders>
            <w:noWrap/>
            <w:vAlign w:val="center"/>
            <w:hideMark/>
          </w:tcPr>
          <w:p w14:paraId="7DD3D749" w14:textId="77777777" w:rsidR="002D4775" w:rsidRPr="0076597D" w:rsidRDefault="002D4775" w:rsidP="00005E30">
            <w:pPr>
              <w:jc w:val="center"/>
              <w:rPr>
                <w:rFonts w:ascii="Proxima Nova" w:hAnsi="Proxima Nova" w:cs="Arial"/>
                <w:bCs/>
              </w:rPr>
            </w:pPr>
            <w:r w:rsidRPr="0076597D">
              <w:rPr>
                <w:rFonts w:ascii="Proxima Nova" w:hAnsi="Proxima Nova" w:cs="Arial"/>
                <w:bCs/>
              </w:rPr>
              <w:t>8</w:t>
            </w:r>
          </w:p>
        </w:tc>
      </w:tr>
      <w:tr w:rsidR="002D4775" w:rsidRPr="0076597D" w14:paraId="2A1B71C5"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1A7861A9" w14:textId="77777777" w:rsidR="002D4775" w:rsidRPr="0076597D" w:rsidRDefault="002D4775" w:rsidP="00005E30">
            <w:pPr>
              <w:rPr>
                <w:rFonts w:ascii="Proxima Nova" w:hAnsi="Proxima Nova" w:cs="Arial"/>
              </w:rPr>
            </w:pPr>
            <w:r w:rsidRPr="0076597D">
              <w:rPr>
                <w:rFonts w:ascii="Proxima Nova" w:hAnsi="Proxima Nova" w:cs="Arial"/>
              </w:rPr>
              <w:t> </w:t>
            </w:r>
          </w:p>
        </w:tc>
        <w:tc>
          <w:tcPr>
            <w:tcW w:w="1040" w:type="dxa"/>
            <w:tcBorders>
              <w:top w:val="nil"/>
              <w:left w:val="nil"/>
              <w:bottom w:val="single" w:sz="8" w:space="0" w:color="auto"/>
              <w:right w:val="single" w:sz="8" w:space="0" w:color="auto"/>
            </w:tcBorders>
            <w:noWrap/>
            <w:vAlign w:val="center"/>
            <w:hideMark/>
          </w:tcPr>
          <w:p w14:paraId="17475315" w14:textId="77777777" w:rsidR="002D4775" w:rsidRPr="0076597D" w:rsidRDefault="002D4775" w:rsidP="00005E30">
            <w:pPr>
              <w:jc w:val="center"/>
              <w:rPr>
                <w:rFonts w:ascii="Proxima Nova" w:hAnsi="Proxima Nova" w:cs="Arial"/>
                <w:bCs/>
              </w:rPr>
            </w:pPr>
            <w:r w:rsidRPr="0076597D">
              <w:rPr>
                <w:rFonts w:ascii="Proxima Nova" w:hAnsi="Proxima Nova" w:cs="Arial"/>
                <w:bCs/>
              </w:rPr>
              <w:t>1793</w:t>
            </w:r>
          </w:p>
        </w:tc>
        <w:tc>
          <w:tcPr>
            <w:tcW w:w="1854" w:type="dxa"/>
            <w:tcBorders>
              <w:top w:val="nil"/>
              <w:left w:val="nil"/>
              <w:bottom w:val="single" w:sz="8" w:space="0" w:color="auto"/>
              <w:right w:val="single" w:sz="8" w:space="0" w:color="auto"/>
            </w:tcBorders>
            <w:noWrap/>
            <w:vAlign w:val="center"/>
            <w:hideMark/>
          </w:tcPr>
          <w:p w14:paraId="264B196F" w14:textId="77777777" w:rsidR="002D4775" w:rsidRPr="0076597D" w:rsidRDefault="002D4775" w:rsidP="00005E30">
            <w:pPr>
              <w:jc w:val="center"/>
              <w:rPr>
                <w:rFonts w:ascii="Proxima Nova" w:hAnsi="Proxima Nova" w:cs="Arial"/>
                <w:bCs/>
              </w:rPr>
            </w:pPr>
            <w:r w:rsidRPr="0076597D">
              <w:rPr>
                <w:rFonts w:ascii="Proxima Nova" w:hAnsi="Proxima Nova" w:cs="Arial"/>
                <w:bCs/>
              </w:rPr>
              <w:t>1604</w:t>
            </w:r>
          </w:p>
        </w:tc>
      </w:tr>
      <w:tr w:rsidR="002D4775" w:rsidRPr="0076597D" w14:paraId="6942F81E" w14:textId="77777777" w:rsidTr="00005E30">
        <w:trPr>
          <w:trHeight w:val="315"/>
        </w:trPr>
        <w:tc>
          <w:tcPr>
            <w:tcW w:w="6646" w:type="dxa"/>
            <w:tcBorders>
              <w:top w:val="nil"/>
              <w:left w:val="single" w:sz="8" w:space="0" w:color="auto"/>
              <w:bottom w:val="single" w:sz="4" w:space="0" w:color="auto"/>
              <w:right w:val="single" w:sz="4" w:space="0" w:color="auto"/>
            </w:tcBorders>
            <w:noWrap/>
            <w:vAlign w:val="bottom"/>
            <w:hideMark/>
          </w:tcPr>
          <w:p w14:paraId="79E8601D" w14:textId="77777777" w:rsidR="002D4775" w:rsidRPr="0076597D" w:rsidRDefault="002D4775" w:rsidP="00005E30">
            <w:pPr>
              <w:rPr>
                <w:rFonts w:ascii="Proxima Nova" w:hAnsi="Proxima Nova" w:cs="Arial"/>
                <w:bCs/>
                <w:sz w:val="22"/>
              </w:rPr>
            </w:pPr>
            <w:r w:rsidRPr="0076597D">
              <w:rPr>
                <w:rFonts w:ascii="Proxima Nova" w:hAnsi="Proxima Nova" w:cs="Arial"/>
                <w:bCs/>
                <w:sz w:val="22"/>
              </w:rPr>
              <w:t>ASSETS</w:t>
            </w:r>
          </w:p>
        </w:tc>
        <w:tc>
          <w:tcPr>
            <w:tcW w:w="1040" w:type="dxa"/>
            <w:tcBorders>
              <w:top w:val="nil"/>
              <w:left w:val="nil"/>
              <w:bottom w:val="single" w:sz="8" w:space="0" w:color="auto"/>
              <w:right w:val="single" w:sz="8" w:space="0" w:color="auto"/>
            </w:tcBorders>
            <w:noWrap/>
            <w:vAlign w:val="center"/>
            <w:hideMark/>
          </w:tcPr>
          <w:p w14:paraId="62BC38A9" w14:textId="77777777" w:rsidR="002D4775" w:rsidRPr="0076597D" w:rsidRDefault="002D4775" w:rsidP="00005E30">
            <w:pPr>
              <w:jc w:val="center"/>
              <w:rPr>
                <w:rFonts w:ascii="Proxima Nova" w:hAnsi="Proxima Nova" w:cs="Arial"/>
                <w:bCs/>
              </w:rPr>
            </w:pPr>
            <w:r w:rsidRPr="0076597D">
              <w:rPr>
                <w:rFonts w:ascii="Proxima Nova" w:hAnsi="Proxima Nova" w:cs="Arial"/>
                <w:bCs/>
              </w:rPr>
              <w:t> </w:t>
            </w:r>
          </w:p>
        </w:tc>
        <w:tc>
          <w:tcPr>
            <w:tcW w:w="1854" w:type="dxa"/>
            <w:tcBorders>
              <w:top w:val="nil"/>
              <w:left w:val="nil"/>
              <w:bottom w:val="single" w:sz="8" w:space="0" w:color="auto"/>
              <w:right w:val="single" w:sz="8" w:space="0" w:color="auto"/>
            </w:tcBorders>
            <w:noWrap/>
            <w:vAlign w:val="center"/>
            <w:hideMark/>
          </w:tcPr>
          <w:p w14:paraId="69D69C9C" w14:textId="77777777" w:rsidR="002D4775" w:rsidRPr="0076597D" w:rsidRDefault="002D4775" w:rsidP="00005E30">
            <w:pPr>
              <w:jc w:val="center"/>
              <w:rPr>
                <w:rFonts w:ascii="Proxima Nova" w:hAnsi="Proxima Nova" w:cs="Arial"/>
                <w:bCs/>
              </w:rPr>
            </w:pPr>
            <w:r w:rsidRPr="0076597D">
              <w:rPr>
                <w:rFonts w:ascii="Proxima Nova" w:hAnsi="Proxima Nova" w:cs="Arial"/>
                <w:bCs/>
              </w:rPr>
              <w:t> </w:t>
            </w:r>
          </w:p>
        </w:tc>
      </w:tr>
      <w:tr w:rsidR="002D4775" w:rsidRPr="0076597D" w14:paraId="6A36E85C"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493582DF" w14:textId="77777777" w:rsidR="002D4775" w:rsidRPr="0076597D" w:rsidRDefault="002D4775" w:rsidP="00005E30">
            <w:pPr>
              <w:rPr>
                <w:rFonts w:ascii="Proxima Nova" w:hAnsi="Proxima Nova" w:cs="Arial"/>
                <w:bCs/>
              </w:rPr>
            </w:pPr>
            <w:r w:rsidRPr="0076597D">
              <w:rPr>
                <w:rFonts w:ascii="Proxima Nova" w:hAnsi="Proxima Nova" w:cs="Arial"/>
                <w:bCs/>
              </w:rPr>
              <w:t>        Non-current Assets</w:t>
            </w:r>
          </w:p>
        </w:tc>
        <w:tc>
          <w:tcPr>
            <w:tcW w:w="1040" w:type="dxa"/>
            <w:tcBorders>
              <w:top w:val="nil"/>
              <w:left w:val="nil"/>
              <w:bottom w:val="single" w:sz="8" w:space="0" w:color="auto"/>
              <w:right w:val="single" w:sz="8" w:space="0" w:color="auto"/>
            </w:tcBorders>
            <w:noWrap/>
            <w:vAlign w:val="center"/>
            <w:hideMark/>
          </w:tcPr>
          <w:p w14:paraId="24EA750A" w14:textId="77777777" w:rsidR="002D4775" w:rsidRPr="0076597D" w:rsidRDefault="002D4775" w:rsidP="00005E30">
            <w:pPr>
              <w:jc w:val="center"/>
              <w:rPr>
                <w:rFonts w:ascii="Proxima Nova" w:hAnsi="Proxima Nova" w:cs="Arial"/>
                <w:bCs/>
              </w:rPr>
            </w:pPr>
            <w:r w:rsidRPr="0076597D">
              <w:rPr>
                <w:rFonts w:ascii="Proxima Nova" w:hAnsi="Proxima Nova" w:cs="Arial"/>
                <w:bCs/>
              </w:rPr>
              <w:t>725</w:t>
            </w:r>
          </w:p>
        </w:tc>
        <w:tc>
          <w:tcPr>
            <w:tcW w:w="1854" w:type="dxa"/>
            <w:tcBorders>
              <w:top w:val="nil"/>
              <w:left w:val="nil"/>
              <w:bottom w:val="single" w:sz="8" w:space="0" w:color="auto"/>
              <w:right w:val="single" w:sz="8" w:space="0" w:color="auto"/>
            </w:tcBorders>
            <w:noWrap/>
            <w:vAlign w:val="center"/>
            <w:hideMark/>
          </w:tcPr>
          <w:p w14:paraId="5198B3CF" w14:textId="77777777" w:rsidR="002D4775" w:rsidRPr="0076597D" w:rsidRDefault="002D4775" w:rsidP="00005E30">
            <w:pPr>
              <w:jc w:val="center"/>
              <w:rPr>
                <w:rFonts w:ascii="Proxima Nova" w:hAnsi="Proxima Nova" w:cs="Arial"/>
                <w:bCs/>
              </w:rPr>
            </w:pPr>
            <w:r w:rsidRPr="0076597D">
              <w:rPr>
                <w:rFonts w:ascii="Proxima Nova" w:hAnsi="Proxima Nova" w:cs="Arial"/>
                <w:bCs/>
              </w:rPr>
              <w:t>660</w:t>
            </w:r>
          </w:p>
        </w:tc>
      </w:tr>
      <w:tr w:rsidR="002D4775" w:rsidRPr="0076597D" w14:paraId="716E375F"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577CFB4B" w14:textId="77777777" w:rsidR="002D4775" w:rsidRPr="0076597D" w:rsidRDefault="002D4775" w:rsidP="00005E30">
            <w:pPr>
              <w:rPr>
                <w:rFonts w:ascii="Proxima Nova" w:hAnsi="Proxima Nova" w:cs="Arial"/>
              </w:rPr>
            </w:pPr>
            <w:r w:rsidRPr="0076597D">
              <w:rPr>
                <w:rFonts w:ascii="Proxima Nova" w:hAnsi="Proxima Nova" w:cs="Arial"/>
              </w:rPr>
              <w:t>       </w:t>
            </w:r>
            <w:r w:rsidR="00FA2D4A" w:rsidRPr="0076597D">
              <w:rPr>
                <w:rFonts w:ascii="Proxima Nova" w:hAnsi="Proxima Nova" w:cs="Arial"/>
              </w:rPr>
              <w:t>Property, plant &amp; equipment</w:t>
            </w:r>
          </w:p>
        </w:tc>
        <w:tc>
          <w:tcPr>
            <w:tcW w:w="1040" w:type="dxa"/>
            <w:tcBorders>
              <w:top w:val="nil"/>
              <w:left w:val="nil"/>
              <w:bottom w:val="single" w:sz="8" w:space="0" w:color="auto"/>
              <w:right w:val="single" w:sz="8" w:space="0" w:color="auto"/>
            </w:tcBorders>
            <w:noWrap/>
            <w:vAlign w:val="center"/>
            <w:hideMark/>
          </w:tcPr>
          <w:p w14:paraId="70C15F55" w14:textId="77777777" w:rsidR="002D4775" w:rsidRPr="0076597D" w:rsidRDefault="002D4775" w:rsidP="00005E30">
            <w:pPr>
              <w:jc w:val="center"/>
              <w:rPr>
                <w:rFonts w:ascii="Proxima Nova" w:hAnsi="Proxima Nova" w:cs="Arial"/>
                <w:bCs/>
              </w:rPr>
            </w:pPr>
            <w:r w:rsidRPr="0076597D">
              <w:rPr>
                <w:rFonts w:ascii="Proxima Nova" w:hAnsi="Proxima Nova" w:cs="Arial"/>
                <w:bCs/>
              </w:rPr>
              <w:t>620</w:t>
            </w:r>
          </w:p>
        </w:tc>
        <w:tc>
          <w:tcPr>
            <w:tcW w:w="1854" w:type="dxa"/>
            <w:tcBorders>
              <w:top w:val="nil"/>
              <w:left w:val="nil"/>
              <w:bottom w:val="single" w:sz="8" w:space="0" w:color="auto"/>
              <w:right w:val="single" w:sz="8" w:space="0" w:color="auto"/>
            </w:tcBorders>
            <w:noWrap/>
            <w:vAlign w:val="center"/>
            <w:hideMark/>
          </w:tcPr>
          <w:p w14:paraId="45734015" w14:textId="77777777" w:rsidR="002D4775" w:rsidRPr="0076597D" w:rsidRDefault="002D4775" w:rsidP="00005E30">
            <w:pPr>
              <w:jc w:val="center"/>
              <w:rPr>
                <w:rFonts w:ascii="Proxima Nova" w:hAnsi="Proxima Nova" w:cs="Arial"/>
                <w:bCs/>
              </w:rPr>
            </w:pPr>
            <w:r w:rsidRPr="0076597D">
              <w:rPr>
                <w:rFonts w:ascii="Proxima Nova" w:hAnsi="Proxima Nova" w:cs="Arial"/>
                <w:bCs/>
              </w:rPr>
              <w:t>566</w:t>
            </w:r>
          </w:p>
        </w:tc>
      </w:tr>
      <w:tr w:rsidR="002D4775" w:rsidRPr="0076597D" w14:paraId="12915FC0"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2C4F3E3C" w14:textId="77777777" w:rsidR="002D4775" w:rsidRPr="0076597D" w:rsidRDefault="002D4775" w:rsidP="00005E30">
            <w:pPr>
              <w:rPr>
                <w:rFonts w:ascii="Proxima Nova" w:hAnsi="Proxima Nova" w:cs="Arial"/>
              </w:rPr>
            </w:pPr>
            <w:r w:rsidRPr="0076597D">
              <w:rPr>
                <w:rFonts w:ascii="Proxima Nova" w:hAnsi="Proxima Nova" w:cs="Arial"/>
              </w:rPr>
              <w:t>       Non-current investments</w:t>
            </w:r>
          </w:p>
        </w:tc>
        <w:tc>
          <w:tcPr>
            <w:tcW w:w="1040" w:type="dxa"/>
            <w:tcBorders>
              <w:top w:val="nil"/>
              <w:left w:val="nil"/>
              <w:bottom w:val="single" w:sz="8" w:space="0" w:color="auto"/>
              <w:right w:val="single" w:sz="8" w:space="0" w:color="auto"/>
            </w:tcBorders>
            <w:noWrap/>
            <w:vAlign w:val="center"/>
            <w:hideMark/>
          </w:tcPr>
          <w:p w14:paraId="77134E0C" w14:textId="77777777" w:rsidR="002D4775" w:rsidRPr="0076597D" w:rsidRDefault="002D4775" w:rsidP="00005E30">
            <w:pPr>
              <w:jc w:val="center"/>
              <w:rPr>
                <w:rFonts w:ascii="Proxima Nova" w:hAnsi="Proxima Nova" w:cs="Arial"/>
                <w:bCs/>
              </w:rPr>
            </w:pPr>
            <w:r w:rsidRPr="0076597D">
              <w:rPr>
                <w:rFonts w:ascii="Proxima Nova" w:hAnsi="Proxima Nova" w:cs="Arial"/>
                <w:bCs/>
              </w:rPr>
              <w:t>85</w:t>
            </w:r>
          </w:p>
        </w:tc>
        <w:tc>
          <w:tcPr>
            <w:tcW w:w="1854" w:type="dxa"/>
            <w:tcBorders>
              <w:top w:val="nil"/>
              <w:left w:val="nil"/>
              <w:bottom w:val="single" w:sz="8" w:space="0" w:color="auto"/>
              <w:right w:val="single" w:sz="8" w:space="0" w:color="auto"/>
            </w:tcBorders>
            <w:noWrap/>
            <w:vAlign w:val="center"/>
            <w:hideMark/>
          </w:tcPr>
          <w:p w14:paraId="3AA622CA" w14:textId="77777777" w:rsidR="002D4775" w:rsidRPr="0076597D" w:rsidRDefault="002D4775" w:rsidP="00005E30">
            <w:pPr>
              <w:jc w:val="center"/>
              <w:rPr>
                <w:rFonts w:ascii="Proxima Nova" w:hAnsi="Proxima Nova" w:cs="Arial"/>
                <w:bCs/>
              </w:rPr>
            </w:pPr>
            <w:r w:rsidRPr="0076597D">
              <w:rPr>
                <w:rFonts w:ascii="Proxima Nova" w:hAnsi="Proxima Nova" w:cs="Arial"/>
                <w:bCs/>
              </w:rPr>
              <w:t>78</w:t>
            </w:r>
          </w:p>
        </w:tc>
      </w:tr>
      <w:tr w:rsidR="002D4775" w:rsidRPr="0076597D" w14:paraId="1EE30BA6"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6E12FD59" w14:textId="77777777" w:rsidR="002D4775" w:rsidRPr="0076597D" w:rsidRDefault="002D4775" w:rsidP="00005E30">
            <w:pPr>
              <w:rPr>
                <w:rFonts w:ascii="Proxima Nova" w:hAnsi="Proxima Nova" w:cs="Arial"/>
              </w:rPr>
            </w:pPr>
            <w:r w:rsidRPr="0076597D">
              <w:rPr>
                <w:rFonts w:ascii="Proxima Nova" w:hAnsi="Proxima Nova" w:cs="Arial"/>
              </w:rPr>
              <w:t>       Long-term loans and advances</w:t>
            </w:r>
          </w:p>
        </w:tc>
        <w:tc>
          <w:tcPr>
            <w:tcW w:w="1040" w:type="dxa"/>
            <w:tcBorders>
              <w:top w:val="nil"/>
              <w:left w:val="nil"/>
              <w:bottom w:val="single" w:sz="8" w:space="0" w:color="auto"/>
              <w:right w:val="single" w:sz="8" w:space="0" w:color="auto"/>
            </w:tcBorders>
            <w:noWrap/>
            <w:vAlign w:val="center"/>
            <w:hideMark/>
          </w:tcPr>
          <w:p w14:paraId="698E2CCD" w14:textId="77777777" w:rsidR="002D4775" w:rsidRPr="0076597D" w:rsidRDefault="002D4775" w:rsidP="00005E30">
            <w:pPr>
              <w:jc w:val="center"/>
              <w:rPr>
                <w:rFonts w:ascii="Proxima Nova" w:hAnsi="Proxima Nova" w:cs="Arial"/>
                <w:bCs/>
              </w:rPr>
            </w:pPr>
            <w:r w:rsidRPr="0076597D">
              <w:rPr>
                <w:rFonts w:ascii="Proxima Nova" w:hAnsi="Proxima Nova" w:cs="Arial"/>
                <w:bCs/>
              </w:rPr>
              <w:t>20</w:t>
            </w:r>
          </w:p>
        </w:tc>
        <w:tc>
          <w:tcPr>
            <w:tcW w:w="1854" w:type="dxa"/>
            <w:tcBorders>
              <w:top w:val="nil"/>
              <w:left w:val="nil"/>
              <w:bottom w:val="single" w:sz="8" w:space="0" w:color="auto"/>
              <w:right w:val="single" w:sz="8" w:space="0" w:color="auto"/>
            </w:tcBorders>
            <w:noWrap/>
            <w:vAlign w:val="center"/>
            <w:hideMark/>
          </w:tcPr>
          <w:p w14:paraId="0E599CDA" w14:textId="77777777" w:rsidR="002D4775" w:rsidRPr="0076597D" w:rsidRDefault="002D4775" w:rsidP="00005E30">
            <w:pPr>
              <w:jc w:val="center"/>
              <w:rPr>
                <w:rFonts w:ascii="Proxima Nova" w:hAnsi="Proxima Nova" w:cs="Arial"/>
                <w:bCs/>
              </w:rPr>
            </w:pPr>
            <w:r w:rsidRPr="0076597D">
              <w:rPr>
                <w:rFonts w:ascii="Proxima Nova" w:hAnsi="Proxima Nova" w:cs="Arial"/>
                <w:bCs/>
              </w:rPr>
              <w:t>16</w:t>
            </w:r>
          </w:p>
        </w:tc>
      </w:tr>
      <w:tr w:rsidR="002D4775" w:rsidRPr="0076597D" w14:paraId="52A628EA"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0742987B" w14:textId="77777777" w:rsidR="002D4775" w:rsidRPr="0076597D" w:rsidRDefault="002D4775" w:rsidP="00005E30">
            <w:pPr>
              <w:rPr>
                <w:rFonts w:ascii="Proxima Nova" w:hAnsi="Proxima Nova" w:cs="Arial"/>
                <w:bCs/>
              </w:rPr>
            </w:pPr>
            <w:r w:rsidRPr="0076597D">
              <w:rPr>
                <w:rFonts w:ascii="Proxima Nova" w:hAnsi="Proxima Nova" w:cs="Arial"/>
                <w:bCs/>
              </w:rPr>
              <w:t>        Current Assets</w:t>
            </w:r>
          </w:p>
        </w:tc>
        <w:tc>
          <w:tcPr>
            <w:tcW w:w="1040" w:type="dxa"/>
            <w:tcBorders>
              <w:top w:val="nil"/>
              <w:left w:val="nil"/>
              <w:bottom w:val="single" w:sz="8" w:space="0" w:color="auto"/>
              <w:right w:val="single" w:sz="8" w:space="0" w:color="auto"/>
            </w:tcBorders>
            <w:noWrap/>
            <w:vAlign w:val="center"/>
            <w:hideMark/>
          </w:tcPr>
          <w:p w14:paraId="20E04A80" w14:textId="77777777" w:rsidR="002D4775" w:rsidRPr="0076597D" w:rsidRDefault="002D4775" w:rsidP="00005E30">
            <w:pPr>
              <w:jc w:val="center"/>
              <w:rPr>
                <w:rFonts w:ascii="Proxima Nova" w:hAnsi="Proxima Nova" w:cs="Arial"/>
                <w:bCs/>
              </w:rPr>
            </w:pPr>
            <w:r w:rsidRPr="0076597D">
              <w:rPr>
                <w:rFonts w:ascii="Proxima Nova" w:hAnsi="Proxima Nova" w:cs="Arial"/>
                <w:bCs/>
              </w:rPr>
              <w:t>1068</w:t>
            </w:r>
          </w:p>
        </w:tc>
        <w:tc>
          <w:tcPr>
            <w:tcW w:w="1854" w:type="dxa"/>
            <w:tcBorders>
              <w:top w:val="nil"/>
              <w:left w:val="nil"/>
              <w:bottom w:val="single" w:sz="8" w:space="0" w:color="auto"/>
              <w:right w:val="single" w:sz="8" w:space="0" w:color="auto"/>
            </w:tcBorders>
            <w:noWrap/>
            <w:vAlign w:val="center"/>
            <w:hideMark/>
          </w:tcPr>
          <w:p w14:paraId="5796E398" w14:textId="77777777" w:rsidR="002D4775" w:rsidRPr="0076597D" w:rsidRDefault="002D4775" w:rsidP="00005E30">
            <w:pPr>
              <w:jc w:val="center"/>
              <w:rPr>
                <w:rFonts w:ascii="Proxima Nova" w:hAnsi="Proxima Nova" w:cs="Arial"/>
                <w:bCs/>
              </w:rPr>
            </w:pPr>
            <w:r w:rsidRPr="0076597D">
              <w:rPr>
                <w:rFonts w:ascii="Proxima Nova" w:hAnsi="Proxima Nova" w:cs="Arial"/>
                <w:bCs/>
              </w:rPr>
              <w:t>944</w:t>
            </w:r>
          </w:p>
        </w:tc>
      </w:tr>
      <w:tr w:rsidR="002D4775" w:rsidRPr="0076597D" w14:paraId="325945F8"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4B7C8C06" w14:textId="77777777" w:rsidR="002D4775" w:rsidRPr="0076597D" w:rsidRDefault="002D4775" w:rsidP="00005E30">
            <w:pPr>
              <w:rPr>
                <w:rFonts w:ascii="Proxima Nova" w:hAnsi="Proxima Nova" w:cs="Arial"/>
              </w:rPr>
            </w:pPr>
            <w:r w:rsidRPr="0076597D">
              <w:rPr>
                <w:rFonts w:ascii="Proxima Nova" w:hAnsi="Proxima Nova" w:cs="Arial"/>
              </w:rPr>
              <w:t xml:space="preserve">        Current investments </w:t>
            </w:r>
          </w:p>
        </w:tc>
        <w:tc>
          <w:tcPr>
            <w:tcW w:w="1040" w:type="dxa"/>
            <w:tcBorders>
              <w:top w:val="nil"/>
              <w:left w:val="nil"/>
              <w:bottom w:val="single" w:sz="8" w:space="0" w:color="auto"/>
              <w:right w:val="single" w:sz="8" w:space="0" w:color="auto"/>
            </w:tcBorders>
            <w:noWrap/>
            <w:vAlign w:val="center"/>
            <w:hideMark/>
          </w:tcPr>
          <w:p w14:paraId="0414950E" w14:textId="77777777" w:rsidR="002D4775" w:rsidRPr="0076597D" w:rsidRDefault="002D4775" w:rsidP="00005E30">
            <w:pPr>
              <w:jc w:val="center"/>
              <w:rPr>
                <w:rFonts w:ascii="Proxima Nova" w:hAnsi="Proxima Nova" w:cs="Arial"/>
                <w:bCs/>
              </w:rPr>
            </w:pPr>
            <w:r w:rsidRPr="0076597D">
              <w:rPr>
                <w:rFonts w:ascii="Proxima Nova" w:hAnsi="Proxima Nova" w:cs="Arial"/>
                <w:bCs/>
              </w:rPr>
              <w:t>47</w:t>
            </w:r>
          </w:p>
        </w:tc>
        <w:tc>
          <w:tcPr>
            <w:tcW w:w="1854" w:type="dxa"/>
            <w:tcBorders>
              <w:top w:val="nil"/>
              <w:left w:val="nil"/>
              <w:bottom w:val="single" w:sz="8" w:space="0" w:color="auto"/>
              <w:right w:val="single" w:sz="8" w:space="0" w:color="auto"/>
            </w:tcBorders>
            <w:noWrap/>
            <w:vAlign w:val="center"/>
            <w:hideMark/>
          </w:tcPr>
          <w:p w14:paraId="24A6E984" w14:textId="77777777" w:rsidR="002D4775" w:rsidRPr="0076597D" w:rsidRDefault="002D4775" w:rsidP="00005E30">
            <w:pPr>
              <w:jc w:val="center"/>
              <w:rPr>
                <w:rFonts w:ascii="Proxima Nova" w:hAnsi="Proxima Nova" w:cs="Arial"/>
                <w:bCs/>
              </w:rPr>
            </w:pPr>
            <w:r w:rsidRPr="0076597D">
              <w:rPr>
                <w:rFonts w:ascii="Proxima Nova" w:hAnsi="Proxima Nova" w:cs="Arial"/>
                <w:bCs/>
              </w:rPr>
              <w:t>44</w:t>
            </w:r>
          </w:p>
        </w:tc>
      </w:tr>
      <w:tr w:rsidR="002D4775" w:rsidRPr="0076597D" w14:paraId="24A9865F"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25DE0CD8" w14:textId="77777777" w:rsidR="002D4775" w:rsidRPr="0076597D" w:rsidRDefault="002D4775" w:rsidP="00005E30">
            <w:pPr>
              <w:rPr>
                <w:rFonts w:ascii="Proxima Nova" w:hAnsi="Proxima Nova" w:cs="Arial"/>
              </w:rPr>
            </w:pPr>
            <w:r w:rsidRPr="0076597D">
              <w:rPr>
                <w:rFonts w:ascii="Proxima Nova" w:hAnsi="Proxima Nova" w:cs="Arial"/>
              </w:rPr>
              <w:t xml:space="preserve">       Inventories </w:t>
            </w:r>
          </w:p>
        </w:tc>
        <w:tc>
          <w:tcPr>
            <w:tcW w:w="1040" w:type="dxa"/>
            <w:tcBorders>
              <w:top w:val="nil"/>
              <w:left w:val="nil"/>
              <w:bottom w:val="single" w:sz="8" w:space="0" w:color="auto"/>
              <w:right w:val="single" w:sz="8" w:space="0" w:color="auto"/>
            </w:tcBorders>
            <w:noWrap/>
            <w:vAlign w:val="center"/>
            <w:hideMark/>
          </w:tcPr>
          <w:p w14:paraId="529F7476" w14:textId="77777777" w:rsidR="002D4775" w:rsidRPr="0076597D" w:rsidRDefault="002D4775" w:rsidP="00005E30">
            <w:pPr>
              <w:jc w:val="center"/>
              <w:rPr>
                <w:rFonts w:ascii="Proxima Nova" w:hAnsi="Proxima Nova" w:cs="Arial"/>
                <w:bCs/>
              </w:rPr>
            </w:pPr>
            <w:r w:rsidRPr="0076597D">
              <w:rPr>
                <w:rFonts w:ascii="Proxima Nova" w:hAnsi="Proxima Nova" w:cs="Arial"/>
                <w:bCs/>
              </w:rPr>
              <w:t>550</w:t>
            </w:r>
          </w:p>
        </w:tc>
        <w:tc>
          <w:tcPr>
            <w:tcW w:w="1854" w:type="dxa"/>
            <w:tcBorders>
              <w:top w:val="nil"/>
              <w:left w:val="nil"/>
              <w:bottom w:val="single" w:sz="8" w:space="0" w:color="auto"/>
              <w:right w:val="single" w:sz="8" w:space="0" w:color="auto"/>
            </w:tcBorders>
            <w:noWrap/>
            <w:vAlign w:val="center"/>
            <w:hideMark/>
          </w:tcPr>
          <w:p w14:paraId="4A43C356" w14:textId="77777777" w:rsidR="002D4775" w:rsidRPr="0076597D" w:rsidRDefault="002D4775" w:rsidP="00005E30">
            <w:pPr>
              <w:jc w:val="center"/>
              <w:rPr>
                <w:rFonts w:ascii="Proxima Nova" w:hAnsi="Proxima Nova" w:cs="Arial"/>
                <w:bCs/>
              </w:rPr>
            </w:pPr>
            <w:r w:rsidRPr="0076597D">
              <w:rPr>
                <w:rFonts w:ascii="Proxima Nova" w:hAnsi="Proxima Nova" w:cs="Arial"/>
                <w:bCs/>
              </w:rPr>
              <w:t>470</w:t>
            </w:r>
          </w:p>
        </w:tc>
      </w:tr>
      <w:tr w:rsidR="002D4775" w:rsidRPr="0076597D" w14:paraId="1180B252"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1694B2F8" w14:textId="77777777" w:rsidR="002D4775" w:rsidRPr="0076597D" w:rsidRDefault="002D4775" w:rsidP="00005E30">
            <w:pPr>
              <w:rPr>
                <w:rFonts w:ascii="Proxima Nova" w:hAnsi="Proxima Nova" w:cs="Arial"/>
              </w:rPr>
            </w:pPr>
            <w:r w:rsidRPr="0076597D">
              <w:rPr>
                <w:rFonts w:ascii="Proxima Nova" w:hAnsi="Proxima Nova" w:cs="Arial"/>
              </w:rPr>
              <w:t>       Trade receivables</w:t>
            </w:r>
          </w:p>
        </w:tc>
        <w:tc>
          <w:tcPr>
            <w:tcW w:w="1040" w:type="dxa"/>
            <w:tcBorders>
              <w:top w:val="nil"/>
              <w:left w:val="nil"/>
              <w:bottom w:val="single" w:sz="8" w:space="0" w:color="auto"/>
              <w:right w:val="single" w:sz="8" w:space="0" w:color="auto"/>
            </w:tcBorders>
            <w:noWrap/>
            <w:vAlign w:val="center"/>
            <w:hideMark/>
          </w:tcPr>
          <w:p w14:paraId="61A2A05E" w14:textId="77777777" w:rsidR="002D4775" w:rsidRPr="0076597D" w:rsidRDefault="002D4775" w:rsidP="00005E30">
            <w:pPr>
              <w:jc w:val="center"/>
              <w:rPr>
                <w:rFonts w:ascii="Proxima Nova" w:hAnsi="Proxima Nova" w:cs="Arial"/>
                <w:bCs/>
              </w:rPr>
            </w:pPr>
            <w:r w:rsidRPr="0076597D">
              <w:rPr>
                <w:rFonts w:ascii="Proxima Nova" w:hAnsi="Proxima Nova" w:cs="Arial"/>
                <w:bCs/>
              </w:rPr>
              <w:t>420</w:t>
            </w:r>
          </w:p>
        </w:tc>
        <w:tc>
          <w:tcPr>
            <w:tcW w:w="1854" w:type="dxa"/>
            <w:tcBorders>
              <w:top w:val="nil"/>
              <w:left w:val="nil"/>
              <w:bottom w:val="single" w:sz="8" w:space="0" w:color="auto"/>
              <w:right w:val="single" w:sz="8" w:space="0" w:color="auto"/>
            </w:tcBorders>
            <w:noWrap/>
            <w:vAlign w:val="center"/>
            <w:hideMark/>
          </w:tcPr>
          <w:p w14:paraId="36EF32E8" w14:textId="77777777" w:rsidR="002D4775" w:rsidRPr="0076597D" w:rsidRDefault="002D4775" w:rsidP="00005E30">
            <w:pPr>
              <w:jc w:val="center"/>
              <w:rPr>
                <w:rFonts w:ascii="Proxima Nova" w:hAnsi="Proxima Nova" w:cs="Arial"/>
                <w:bCs/>
              </w:rPr>
            </w:pPr>
            <w:r w:rsidRPr="0076597D">
              <w:rPr>
                <w:rFonts w:ascii="Proxima Nova" w:hAnsi="Proxima Nova" w:cs="Arial"/>
                <w:bCs/>
              </w:rPr>
              <w:t>390</w:t>
            </w:r>
          </w:p>
        </w:tc>
      </w:tr>
      <w:tr w:rsidR="002D4775" w:rsidRPr="0076597D" w14:paraId="2D8758A1"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1145A492" w14:textId="77777777" w:rsidR="002D4775" w:rsidRPr="0076597D" w:rsidRDefault="002D4775" w:rsidP="00005E30">
            <w:pPr>
              <w:rPr>
                <w:rFonts w:ascii="Proxima Nova" w:hAnsi="Proxima Nova" w:cs="Arial"/>
              </w:rPr>
            </w:pPr>
            <w:r w:rsidRPr="0076597D">
              <w:rPr>
                <w:rFonts w:ascii="Proxima Nova" w:hAnsi="Proxima Nova" w:cs="Arial"/>
              </w:rPr>
              <w:t xml:space="preserve">       Cash and cash equivalents </w:t>
            </w:r>
          </w:p>
        </w:tc>
        <w:tc>
          <w:tcPr>
            <w:tcW w:w="1040" w:type="dxa"/>
            <w:tcBorders>
              <w:top w:val="nil"/>
              <w:left w:val="nil"/>
              <w:bottom w:val="single" w:sz="8" w:space="0" w:color="auto"/>
              <w:right w:val="single" w:sz="8" w:space="0" w:color="auto"/>
            </w:tcBorders>
            <w:noWrap/>
            <w:vAlign w:val="center"/>
            <w:hideMark/>
          </w:tcPr>
          <w:p w14:paraId="37C73208" w14:textId="77777777" w:rsidR="002D4775" w:rsidRPr="0076597D" w:rsidRDefault="002D4775" w:rsidP="00005E30">
            <w:pPr>
              <w:jc w:val="center"/>
              <w:rPr>
                <w:rFonts w:ascii="Proxima Nova" w:hAnsi="Proxima Nova" w:cs="Arial"/>
                <w:bCs/>
              </w:rPr>
            </w:pPr>
            <w:r w:rsidRPr="0076597D">
              <w:rPr>
                <w:rFonts w:ascii="Proxima Nova" w:hAnsi="Proxima Nova" w:cs="Arial"/>
                <w:bCs/>
              </w:rPr>
              <w:t>13</w:t>
            </w:r>
          </w:p>
        </w:tc>
        <w:tc>
          <w:tcPr>
            <w:tcW w:w="1854" w:type="dxa"/>
            <w:tcBorders>
              <w:top w:val="nil"/>
              <w:left w:val="nil"/>
              <w:bottom w:val="single" w:sz="8" w:space="0" w:color="auto"/>
              <w:right w:val="single" w:sz="8" w:space="0" w:color="auto"/>
            </w:tcBorders>
            <w:noWrap/>
            <w:vAlign w:val="center"/>
            <w:hideMark/>
          </w:tcPr>
          <w:p w14:paraId="6FD73133" w14:textId="77777777" w:rsidR="002D4775" w:rsidRPr="0076597D" w:rsidRDefault="002D4775" w:rsidP="00005E30">
            <w:pPr>
              <w:jc w:val="center"/>
              <w:rPr>
                <w:rFonts w:ascii="Proxima Nova" w:hAnsi="Proxima Nova" w:cs="Arial"/>
                <w:bCs/>
              </w:rPr>
            </w:pPr>
            <w:r w:rsidRPr="0076597D">
              <w:rPr>
                <w:rFonts w:ascii="Proxima Nova" w:hAnsi="Proxima Nova" w:cs="Arial"/>
                <w:bCs/>
              </w:rPr>
              <w:t>12</w:t>
            </w:r>
          </w:p>
        </w:tc>
      </w:tr>
      <w:tr w:rsidR="002D4775" w:rsidRPr="0076597D" w14:paraId="3B1090C1"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3C5FEFEE" w14:textId="77777777" w:rsidR="002D4775" w:rsidRPr="0076597D" w:rsidRDefault="002D4775" w:rsidP="00005E30">
            <w:pPr>
              <w:rPr>
                <w:rFonts w:ascii="Proxima Nova" w:hAnsi="Proxima Nova" w:cs="Arial"/>
              </w:rPr>
            </w:pPr>
            <w:r w:rsidRPr="0076597D">
              <w:rPr>
                <w:rFonts w:ascii="Proxima Nova" w:hAnsi="Proxima Nova" w:cs="Arial"/>
              </w:rPr>
              <w:t xml:space="preserve">       Short-term loans and advances </w:t>
            </w:r>
          </w:p>
        </w:tc>
        <w:tc>
          <w:tcPr>
            <w:tcW w:w="1040" w:type="dxa"/>
            <w:tcBorders>
              <w:top w:val="nil"/>
              <w:left w:val="nil"/>
              <w:bottom w:val="single" w:sz="8" w:space="0" w:color="auto"/>
              <w:right w:val="single" w:sz="8" w:space="0" w:color="auto"/>
            </w:tcBorders>
            <w:noWrap/>
            <w:vAlign w:val="center"/>
            <w:hideMark/>
          </w:tcPr>
          <w:p w14:paraId="47845653" w14:textId="77777777" w:rsidR="002D4775" w:rsidRPr="0076597D" w:rsidRDefault="002D4775" w:rsidP="00005E30">
            <w:pPr>
              <w:jc w:val="center"/>
              <w:rPr>
                <w:rFonts w:ascii="Proxima Nova" w:hAnsi="Proxima Nova" w:cs="Arial"/>
                <w:bCs/>
              </w:rPr>
            </w:pPr>
            <w:r w:rsidRPr="0076597D">
              <w:rPr>
                <w:rFonts w:ascii="Proxima Nova" w:hAnsi="Proxima Nova" w:cs="Arial"/>
                <w:bCs/>
              </w:rPr>
              <w:t>38</w:t>
            </w:r>
          </w:p>
        </w:tc>
        <w:tc>
          <w:tcPr>
            <w:tcW w:w="1854" w:type="dxa"/>
            <w:tcBorders>
              <w:top w:val="nil"/>
              <w:left w:val="nil"/>
              <w:bottom w:val="single" w:sz="8" w:space="0" w:color="auto"/>
              <w:right w:val="single" w:sz="8" w:space="0" w:color="auto"/>
            </w:tcBorders>
            <w:noWrap/>
            <w:vAlign w:val="center"/>
            <w:hideMark/>
          </w:tcPr>
          <w:p w14:paraId="3AF09854" w14:textId="77777777" w:rsidR="002D4775" w:rsidRPr="0076597D" w:rsidRDefault="002D4775" w:rsidP="00005E30">
            <w:pPr>
              <w:jc w:val="center"/>
              <w:rPr>
                <w:rFonts w:ascii="Proxima Nova" w:hAnsi="Proxima Nova" w:cs="Arial"/>
                <w:bCs/>
              </w:rPr>
            </w:pPr>
            <w:r w:rsidRPr="0076597D">
              <w:rPr>
                <w:rFonts w:ascii="Proxima Nova" w:hAnsi="Proxima Nova" w:cs="Arial"/>
                <w:bCs/>
              </w:rPr>
              <w:t>28</w:t>
            </w:r>
          </w:p>
        </w:tc>
      </w:tr>
      <w:tr w:rsidR="002D4775" w:rsidRPr="0076597D" w14:paraId="25A15CC2" w14:textId="77777777" w:rsidTr="00005E30">
        <w:trPr>
          <w:trHeight w:val="270"/>
        </w:trPr>
        <w:tc>
          <w:tcPr>
            <w:tcW w:w="6646" w:type="dxa"/>
            <w:tcBorders>
              <w:top w:val="nil"/>
              <w:left w:val="single" w:sz="8" w:space="0" w:color="auto"/>
              <w:bottom w:val="single" w:sz="4" w:space="0" w:color="auto"/>
              <w:right w:val="single" w:sz="4" w:space="0" w:color="auto"/>
            </w:tcBorders>
            <w:noWrap/>
            <w:vAlign w:val="bottom"/>
            <w:hideMark/>
          </w:tcPr>
          <w:p w14:paraId="058E0579" w14:textId="77777777" w:rsidR="002D4775" w:rsidRPr="0076597D" w:rsidRDefault="002D4775" w:rsidP="00005E30">
            <w:pPr>
              <w:rPr>
                <w:rFonts w:ascii="Proxima Nova" w:hAnsi="Proxima Nova" w:cs="Arial"/>
              </w:rPr>
            </w:pPr>
            <w:r w:rsidRPr="0076597D">
              <w:rPr>
                <w:rFonts w:ascii="Proxima Nova" w:hAnsi="Proxima Nova" w:cs="Arial"/>
              </w:rPr>
              <w:t> </w:t>
            </w:r>
          </w:p>
        </w:tc>
        <w:tc>
          <w:tcPr>
            <w:tcW w:w="1040" w:type="dxa"/>
            <w:tcBorders>
              <w:top w:val="nil"/>
              <w:left w:val="nil"/>
              <w:bottom w:val="single" w:sz="8" w:space="0" w:color="auto"/>
              <w:right w:val="single" w:sz="8" w:space="0" w:color="auto"/>
            </w:tcBorders>
            <w:noWrap/>
            <w:vAlign w:val="center"/>
            <w:hideMark/>
          </w:tcPr>
          <w:p w14:paraId="34749FC4" w14:textId="77777777" w:rsidR="002D4775" w:rsidRPr="0076597D" w:rsidRDefault="002D4775" w:rsidP="00005E30">
            <w:pPr>
              <w:jc w:val="center"/>
              <w:rPr>
                <w:rFonts w:ascii="Proxima Nova" w:hAnsi="Proxima Nova" w:cs="Arial"/>
                <w:bCs/>
              </w:rPr>
            </w:pPr>
            <w:r w:rsidRPr="0076597D">
              <w:rPr>
                <w:rFonts w:ascii="Proxima Nova" w:hAnsi="Proxima Nova" w:cs="Arial"/>
                <w:bCs/>
              </w:rPr>
              <w:t>1793</w:t>
            </w:r>
          </w:p>
        </w:tc>
        <w:tc>
          <w:tcPr>
            <w:tcW w:w="1854" w:type="dxa"/>
            <w:tcBorders>
              <w:top w:val="nil"/>
              <w:left w:val="nil"/>
              <w:bottom w:val="single" w:sz="8" w:space="0" w:color="auto"/>
              <w:right w:val="single" w:sz="8" w:space="0" w:color="auto"/>
            </w:tcBorders>
            <w:noWrap/>
            <w:vAlign w:val="center"/>
            <w:hideMark/>
          </w:tcPr>
          <w:p w14:paraId="7921ED81" w14:textId="77777777" w:rsidR="002D4775" w:rsidRPr="0076597D" w:rsidRDefault="002D4775" w:rsidP="00005E30">
            <w:pPr>
              <w:jc w:val="center"/>
              <w:rPr>
                <w:rFonts w:ascii="Proxima Nova" w:hAnsi="Proxima Nova" w:cs="Arial"/>
                <w:bCs/>
              </w:rPr>
            </w:pPr>
            <w:r w:rsidRPr="0076597D">
              <w:rPr>
                <w:rFonts w:ascii="Proxima Nova" w:hAnsi="Proxima Nova" w:cs="Arial"/>
                <w:bCs/>
              </w:rPr>
              <w:t>1604</w:t>
            </w:r>
          </w:p>
        </w:tc>
      </w:tr>
      <w:tr w:rsidR="002D4775" w:rsidRPr="0076597D" w14:paraId="01FBF87B" w14:textId="77777777" w:rsidTr="00005E30">
        <w:trPr>
          <w:trHeight w:val="255"/>
        </w:trPr>
        <w:tc>
          <w:tcPr>
            <w:tcW w:w="9540" w:type="dxa"/>
            <w:gridSpan w:val="3"/>
            <w:tcBorders>
              <w:top w:val="nil"/>
              <w:left w:val="nil"/>
              <w:bottom w:val="nil"/>
              <w:right w:val="nil"/>
            </w:tcBorders>
            <w:noWrap/>
            <w:vAlign w:val="bottom"/>
            <w:hideMark/>
          </w:tcPr>
          <w:p w14:paraId="3A7051B9" w14:textId="77777777" w:rsidR="002D4775" w:rsidRPr="0076597D" w:rsidRDefault="002D4775" w:rsidP="00005E30">
            <w:pPr>
              <w:jc w:val="center"/>
              <w:rPr>
                <w:rFonts w:ascii="Proxima Nova" w:hAnsi="Proxima Nova" w:cs="Arial"/>
                <w:bCs/>
              </w:rPr>
            </w:pPr>
            <w:r w:rsidRPr="0076597D">
              <w:rPr>
                <w:rFonts w:ascii="Proxima Nova" w:hAnsi="Proxima Nova" w:cs="Arial"/>
                <w:bCs/>
              </w:rPr>
              <w:t>Statement of Profit and Loss for Year 20X1-20X2</w:t>
            </w:r>
          </w:p>
        </w:tc>
      </w:tr>
      <w:tr w:rsidR="002D4775" w:rsidRPr="0076597D" w14:paraId="33E5AB58" w14:textId="77777777" w:rsidTr="00005E30">
        <w:trPr>
          <w:trHeight w:val="270"/>
        </w:trPr>
        <w:tc>
          <w:tcPr>
            <w:tcW w:w="9540" w:type="dxa"/>
            <w:gridSpan w:val="3"/>
            <w:tcBorders>
              <w:top w:val="nil"/>
              <w:left w:val="nil"/>
              <w:bottom w:val="nil"/>
              <w:right w:val="nil"/>
            </w:tcBorders>
            <w:noWrap/>
            <w:vAlign w:val="bottom"/>
            <w:hideMark/>
          </w:tcPr>
          <w:p w14:paraId="3A784B18" w14:textId="77777777" w:rsidR="002D4775" w:rsidRPr="0076597D" w:rsidRDefault="002D4775" w:rsidP="00005E30">
            <w:pPr>
              <w:jc w:val="right"/>
              <w:rPr>
                <w:rFonts w:ascii="Proxima Nova" w:hAnsi="Proxima Nova" w:cs="Arial"/>
              </w:rPr>
            </w:pPr>
            <w:r w:rsidRPr="0076597D">
              <w:rPr>
                <w:rFonts w:ascii="Proxima Nova" w:hAnsi="Proxima Nova" w:cs="Arial"/>
              </w:rPr>
              <w:t>Rs. in million</w:t>
            </w:r>
          </w:p>
        </w:tc>
      </w:tr>
      <w:tr w:rsidR="002D4775" w:rsidRPr="0076597D" w14:paraId="19092812"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0CEB0E5D" w14:textId="77777777" w:rsidR="002D4775" w:rsidRPr="0076597D" w:rsidRDefault="002D4775" w:rsidP="00005E30">
            <w:pPr>
              <w:rPr>
                <w:rFonts w:ascii="Proxima Nova" w:hAnsi="Proxima Nova" w:cs="Arial"/>
              </w:rPr>
            </w:pPr>
            <w:r w:rsidRPr="0076597D">
              <w:rPr>
                <w:rFonts w:ascii="Proxima Nova" w:hAnsi="Proxima Nova" w:cs="Arial"/>
              </w:rPr>
              <w:t> </w:t>
            </w:r>
          </w:p>
        </w:tc>
        <w:tc>
          <w:tcPr>
            <w:tcW w:w="1040" w:type="dxa"/>
            <w:tcBorders>
              <w:top w:val="single" w:sz="4" w:space="0" w:color="auto"/>
              <w:left w:val="single" w:sz="4" w:space="0" w:color="auto"/>
              <w:bottom w:val="single" w:sz="4" w:space="0" w:color="auto"/>
              <w:right w:val="single" w:sz="4" w:space="0" w:color="auto"/>
            </w:tcBorders>
            <w:vAlign w:val="bottom"/>
            <w:hideMark/>
          </w:tcPr>
          <w:p w14:paraId="3092AC86" w14:textId="77777777" w:rsidR="002D4775" w:rsidRPr="0076597D" w:rsidRDefault="002D4775" w:rsidP="00005E30">
            <w:pPr>
              <w:jc w:val="center"/>
              <w:rPr>
                <w:rFonts w:ascii="Proxima Nova" w:hAnsi="Proxima Nova" w:cs="Arial"/>
              </w:rPr>
            </w:pPr>
            <w:r w:rsidRPr="0076597D">
              <w:rPr>
                <w:rFonts w:ascii="Proxima Nova" w:hAnsi="Proxima Nova" w:cs="Arial"/>
              </w:rPr>
              <w:t>20X2</w:t>
            </w:r>
          </w:p>
        </w:tc>
        <w:tc>
          <w:tcPr>
            <w:tcW w:w="1854" w:type="dxa"/>
            <w:tcBorders>
              <w:left w:val="single" w:sz="4" w:space="0" w:color="auto"/>
            </w:tcBorders>
            <w:vAlign w:val="bottom"/>
          </w:tcPr>
          <w:p w14:paraId="05F16700" w14:textId="77777777" w:rsidR="002D4775" w:rsidRPr="0076597D" w:rsidRDefault="002D4775" w:rsidP="00005E30">
            <w:pPr>
              <w:jc w:val="center"/>
              <w:rPr>
                <w:rFonts w:ascii="Proxima Nova" w:hAnsi="Proxima Nova" w:cs="Arial"/>
              </w:rPr>
            </w:pPr>
          </w:p>
        </w:tc>
      </w:tr>
      <w:tr w:rsidR="002D4775" w:rsidRPr="0076597D" w14:paraId="08B4F589"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0F52EF71" w14:textId="77777777" w:rsidR="002D4775" w:rsidRPr="0076597D" w:rsidRDefault="002D4775" w:rsidP="00005E30">
            <w:pPr>
              <w:rPr>
                <w:rFonts w:ascii="Proxima Nova" w:hAnsi="Proxima Nova" w:cs="Arial"/>
              </w:rPr>
            </w:pPr>
            <w:r w:rsidRPr="0076597D">
              <w:rPr>
                <w:rFonts w:ascii="Proxima Nova" w:hAnsi="Proxima Nova" w:cs="Arial"/>
              </w:rPr>
              <w:t>       Revenues from Operations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7BB87EAA" w14:textId="77777777" w:rsidR="002D4775" w:rsidRPr="0076597D" w:rsidRDefault="002D4775" w:rsidP="00005E30">
            <w:pPr>
              <w:jc w:val="center"/>
              <w:rPr>
                <w:rFonts w:ascii="Proxima Nova" w:hAnsi="Proxima Nova" w:cs="Arial"/>
                <w:bCs/>
              </w:rPr>
            </w:pPr>
            <w:r w:rsidRPr="0076597D">
              <w:rPr>
                <w:rFonts w:ascii="Proxima Nova" w:hAnsi="Proxima Nova" w:cs="Arial"/>
                <w:bCs/>
              </w:rPr>
              <w:t>1200</w:t>
            </w:r>
          </w:p>
        </w:tc>
        <w:tc>
          <w:tcPr>
            <w:tcW w:w="1854" w:type="dxa"/>
            <w:tcBorders>
              <w:top w:val="nil"/>
              <w:left w:val="single" w:sz="4" w:space="0" w:color="auto"/>
            </w:tcBorders>
            <w:noWrap/>
            <w:vAlign w:val="bottom"/>
          </w:tcPr>
          <w:p w14:paraId="6FE03DEF" w14:textId="77777777" w:rsidR="002D4775" w:rsidRPr="0076597D" w:rsidRDefault="002D4775" w:rsidP="00005E30">
            <w:pPr>
              <w:jc w:val="center"/>
              <w:rPr>
                <w:rFonts w:ascii="Proxima Nova" w:hAnsi="Proxima Nova" w:cs="Arial"/>
              </w:rPr>
            </w:pPr>
          </w:p>
        </w:tc>
      </w:tr>
      <w:tr w:rsidR="002D4775" w:rsidRPr="0076597D" w14:paraId="6EA71579"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213C380D" w14:textId="77777777" w:rsidR="002D4775" w:rsidRPr="0076597D" w:rsidRDefault="002D4775" w:rsidP="00005E30">
            <w:pPr>
              <w:rPr>
                <w:rFonts w:ascii="Proxima Nova" w:hAnsi="Proxima Nova" w:cs="Arial"/>
              </w:rPr>
            </w:pPr>
            <w:r w:rsidRPr="0076597D">
              <w:rPr>
                <w:rFonts w:ascii="Proxima Nova" w:hAnsi="Proxima Nova" w:cs="Arial"/>
              </w:rPr>
              <w:t>       Other Income</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1E3F15CE" w14:textId="77777777" w:rsidR="002D4775" w:rsidRPr="0076597D" w:rsidRDefault="002D4775" w:rsidP="00005E30">
            <w:pPr>
              <w:jc w:val="center"/>
              <w:rPr>
                <w:rFonts w:ascii="Proxima Nova" w:hAnsi="Proxima Nova" w:cs="Arial"/>
                <w:bCs/>
              </w:rPr>
            </w:pPr>
            <w:r w:rsidRPr="0076597D">
              <w:rPr>
                <w:rFonts w:ascii="Proxima Nova" w:hAnsi="Proxima Nova" w:cs="Arial"/>
                <w:bCs/>
              </w:rPr>
              <w:t>40</w:t>
            </w:r>
          </w:p>
        </w:tc>
        <w:tc>
          <w:tcPr>
            <w:tcW w:w="1854" w:type="dxa"/>
            <w:tcBorders>
              <w:top w:val="nil"/>
              <w:left w:val="single" w:sz="4" w:space="0" w:color="auto"/>
            </w:tcBorders>
            <w:noWrap/>
            <w:vAlign w:val="bottom"/>
          </w:tcPr>
          <w:p w14:paraId="75343375" w14:textId="77777777" w:rsidR="002D4775" w:rsidRPr="0076597D" w:rsidRDefault="002D4775" w:rsidP="00005E30">
            <w:pPr>
              <w:jc w:val="center"/>
              <w:rPr>
                <w:rFonts w:ascii="Proxima Nova" w:hAnsi="Proxima Nova" w:cs="Arial"/>
              </w:rPr>
            </w:pPr>
          </w:p>
        </w:tc>
      </w:tr>
      <w:tr w:rsidR="002D4775" w:rsidRPr="0076597D" w14:paraId="63D125EB"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1AEFBA78" w14:textId="77777777" w:rsidR="002D4775" w:rsidRPr="0076597D" w:rsidRDefault="002D4775" w:rsidP="00005E30">
            <w:pPr>
              <w:rPr>
                <w:rFonts w:ascii="Proxima Nova" w:hAnsi="Proxima Nova" w:cs="Arial"/>
              </w:rPr>
            </w:pPr>
            <w:r w:rsidRPr="0076597D">
              <w:rPr>
                <w:rFonts w:ascii="Proxima Nova" w:hAnsi="Proxima Nova" w:cs="Arial"/>
              </w:rPr>
              <w:t>      Total Revenues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79D15CA4" w14:textId="77777777" w:rsidR="002D4775" w:rsidRPr="0076597D" w:rsidRDefault="002D4775" w:rsidP="00005E30">
            <w:pPr>
              <w:jc w:val="center"/>
              <w:rPr>
                <w:rFonts w:ascii="Proxima Nova" w:hAnsi="Proxima Nova" w:cs="Arial"/>
                <w:bCs/>
              </w:rPr>
            </w:pPr>
            <w:r w:rsidRPr="0076597D">
              <w:rPr>
                <w:rFonts w:ascii="Proxima Nova" w:hAnsi="Proxima Nova" w:cs="Arial"/>
                <w:bCs/>
              </w:rPr>
              <w:t>1240</w:t>
            </w:r>
          </w:p>
        </w:tc>
        <w:tc>
          <w:tcPr>
            <w:tcW w:w="1854" w:type="dxa"/>
            <w:tcBorders>
              <w:top w:val="nil"/>
              <w:left w:val="single" w:sz="4" w:space="0" w:color="auto"/>
            </w:tcBorders>
            <w:noWrap/>
            <w:vAlign w:val="center"/>
          </w:tcPr>
          <w:p w14:paraId="6FDBF19E" w14:textId="77777777" w:rsidR="002D4775" w:rsidRPr="0076597D" w:rsidRDefault="002D4775" w:rsidP="00005E30">
            <w:pPr>
              <w:jc w:val="center"/>
              <w:rPr>
                <w:rFonts w:ascii="Proxima Nova" w:hAnsi="Proxima Nova" w:cs="Arial"/>
                <w:bCs/>
              </w:rPr>
            </w:pPr>
          </w:p>
        </w:tc>
      </w:tr>
      <w:tr w:rsidR="002D4775" w:rsidRPr="0076597D" w14:paraId="3ADD3AC9"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69A89B62" w14:textId="77777777" w:rsidR="002D4775" w:rsidRPr="0076597D" w:rsidRDefault="002D4775" w:rsidP="00005E30">
            <w:pPr>
              <w:rPr>
                <w:rFonts w:ascii="Proxima Nova" w:hAnsi="Proxima Nova" w:cs="Arial"/>
              </w:rPr>
            </w:pPr>
            <w:r w:rsidRPr="0076597D">
              <w:rPr>
                <w:rFonts w:ascii="Proxima Nova" w:hAnsi="Proxima Nova" w:cs="Arial"/>
              </w:rPr>
              <w:t>     Expenses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045DF7D7" w14:textId="77777777" w:rsidR="002D4775" w:rsidRPr="0076597D" w:rsidRDefault="002D4775" w:rsidP="00005E30">
            <w:pPr>
              <w:jc w:val="center"/>
              <w:rPr>
                <w:rFonts w:ascii="Proxima Nova" w:hAnsi="Proxima Nova" w:cs="Arial"/>
                <w:bCs/>
              </w:rPr>
            </w:pPr>
            <w:r w:rsidRPr="0076597D">
              <w:rPr>
                <w:rFonts w:ascii="Proxima Nova" w:hAnsi="Proxima Nova" w:cs="Arial"/>
                <w:bCs/>
              </w:rPr>
              <w:t> </w:t>
            </w:r>
          </w:p>
        </w:tc>
        <w:tc>
          <w:tcPr>
            <w:tcW w:w="1854" w:type="dxa"/>
            <w:tcBorders>
              <w:left w:val="single" w:sz="4" w:space="0" w:color="auto"/>
            </w:tcBorders>
            <w:noWrap/>
            <w:vAlign w:val="bottom"/>
          </w:tcPr>
          <w:p w14:paraId="23F9A28A" w14:textId="77777777" w:rsidR="002D4775" w:rsidRPr="0076597D" w:rsidRDefault="002D4775" w:rsidP="00005E30">
            <w:pPr>
              <w:jc w:val="center"/>
              <w:rPr>
                <w:rFonts w:ascii="Proxima Nova" w:hAnsi="Proxima Nova" w:cs="Arial"/>
              </w:rPr>
            </w:pPr>
          </w:p>
        </w:tc>
      </w:tr>
      <w:tr w:rsidR="002D4775" w:rsidRPr="0076597D" w14:paraId="4A847BFF"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542502C4" w14:textId="77777777" w:rsidR="002D4775" w:rsidRPr="0076597D" w:rsidRDefault="002D4775" w:rsidP="00005E30">
            <w:pPr>
              <w:rPr>
                <w:rFonts w:ascii="Proxima Nova" w:hAnsi="Proxima Nova" w:cs="Arial"/>
              </w:rPr>
            </w:pPr>
            <w:r w:rsidRPr="0076597D">
              <w:rPr>
                <w:rFonts w:ascii="Proxima Nova" w:hAnsi="Proxima Nova" w:cs="Arial"/>
              </w:rPr>
              <w:t>                   Material expenses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2AE7F990" w14:textId="77777777" w:rsidR="002D4775" w:rsidRPr="0076597D" w:rsidRDefault="002D4775" w:rsidP="00005E30">
            <w:pPr>
              <w:jc w:val="center"/>
              <w:rPr>
                <w:rFonts w:ascii="Proxima Nova" w:hAnsi="Proxima Nova" w:cs="Arial"/>
                <w:bCs/>
              </w:rPr>
            </w:pPr>
            <w:r w:rsidRPr="0076597D">
              <w:rPr>
                <w:rFonts w:ascii="Proxima Nova" w:hAnsi="Proxima Nova" w:cs="Arial"/>
                <w:bCs/>
              </w:rPr>
              <w:t>440</w:t>
            </w:r>
          </w:p>
        </w:tc>
        <w:tc>
          <w:tcPr>
            <w:tcW w:w="1854" w:type="dxa"/>
            <w:tcBorders>
              <w:top w:val="nil"/>
              <w:left w:val="single" w:sz="4" w:space="0" w:color="auto"/>
            </w:tcBorders>
            <w:noWrap/>
            <w:vAlign w:val="bottom"/>
          </w:tcPr>
          <w:p w14:paraId="205DD36B" w14:textId="77777777" w:rsidR="002D4775" w:rsidRPr="0076597D" w:rsidRDefault="002D4775" w:rsidP="00005E30">
            <w:pPr>
              <w:jc w:val="center"/>
              <w:rPr>
                <w:rFonts w:ascii="Proxima Nova" w:hAnsi="Proxima Nova" w:cs="Arial"/>
              </w:rPr>
            </w:pPr>
          </w:p>
        </w:tc>
      </w:tr>
      <w:tr w:rsidR="002D4775" w:rsidRPr="0076597D" w14:paraId="2EB701C2"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5795D474" w14:textId="77777777" w:rsidR="002D4775" w:rsidRPr="0076597D" w:rsidRDefault="002D4775" w:rsidP="00005E30">
            <w:pPr>
              <w:rPr>
                <w:rFonts w:ascii="Proxima Nova" w:hAnsi="Proxima Nova" w:cs="Arial"/>
              </w:rPr>
            </w:pPr>
            <w:r w:rsidRPr="0076597D">
              <w:rPr>
                <w:rFonts w:ascii="Proxima Nova" w:hAnsi="Proxima Nova" w:cs="Arial"/>
              </w:rPr>
              <w:t>                  Employee benefit expenses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2A0458C8" w14:textId="77777777" w:rsidR="002D4775" w:rsidRPr="0076597D" w:rsidRDefault="002D4775" w:rsidP="00005E30">
            <w:pPr>
              <w:jc w:val="center"/>
              <w:rPr>
                <w:rFonts w:ascii="Proxima Nova" w:hAnsi="Proxima Nova" w:cs="Arial"/>
                <w:bCs/>
              </w:rPr>
            </w:pPr>
            <w:r w:rsidRPr="0076597D">
              <w:rPr>
                <w:rFonts w:ascii="Proxima Nova" w:hAnsi="Proxima Nova" w:cs="Arial"/>
                <w:bCs/>
              </w:rPr>
              <w:t>320</w:t>
            </w:r>
          </w:p>
        </w:tc>
        <w:tc>
          <w:tcPr>
            <w:tcW w:w="1854" w:type="dxa"/>
            <w:tcBorders>
              <w:top w:val="nil"/>
              <w:left w:val="single" w:sz="4" w:space="0" w:color="auto"/>
            </w:tcBorders>
            <w:noWrap/>
            <w:vAlign w:val="bottom"/>
          </w:tcPr>
          <w:p w14:paraId="03CEC70D" w14:textId="77777777" w:rsidR="002D4775" w:rsidRPr="0076597D" w:rsidRDefault="002D4775" w:rsidP="00005E30">
            <w:pPr>
              <w:jc w:val="center"/>
              <w:rPr>
                <w:rFonts w:ascii="Proxima Nova" w:hAnsi="Proxima Nova" w:cs="Arial"/>
              </w:rPr>
            </w:pPr>
          </w:p>
        </w:tc>
      </w:tr>
      <w:tr w:rsidR="002D4775" w:rsidRPr="0076597D" w14:paraId="1F74AAE3"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3DCB469E" w14:textId="77777777" w:rsidR="002D4775" w:rsidRPr="0076597D" w:rsidRDefault="002D4775" w:rsidP="00005E30">
            <w:pPr>
              <w:rPr>
                <w:rFonts w:ascii="Proxima Nova" w:hAnsi="Proxima Nova" w:cs="Arial"/>
              </w:rPr>
            </w:pPr>
            <w:r w:rsidRPr="0076597D">
              <w:rPr>
                <w:rFonts w:ascii="Proxima Nova" w:hAnsi="Proxima Nova" w:cs="Arial"/>
              </w:rPr>
              <w:t>                  Finance costs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3A60FEC1" w14:textId="77777777" w:rsidR="002D4775" w:rsidRPr="0076597D" w:rsidRDefault="002D4775" w:rsidP="00005E30">
            <w:pPr>
              <w:jc w:val="center"/>
              <w:rPr>
                <w:rFonts w:ascii="Proxima Nova" w:hAnsi="Proxima Nova" w:cs="Arial"/>
                <w:bCs/>
              </w:rPr>
            </w:pPr>
            <w:r w:rsidRPr="0076597D">
              <w:rPr>
                <w:rFonts w:ascii="Proxima Nova" w:hAnsi="Proxima Nova" w:cs="Arial"/>
                <w:bCs/>
              </w:rPr>
              <w:t>70</w:t>
            </w:r>
          </w:p>
        </w:tc>
        <w:tc>
          <w:tcPr>
            <w:tcW w:w="1854" w:type="dxa"/>
            <w:tcBorders>
              <w:top w:val="nil"/>
              <w:left w:val="single" w:sz="4" w:space="0" w:color="auto"/>
            </w:tcBorders>
            <w:noWrap/>
            <w:vAlign w:val="bottom"/>
          </w:tcPr>
          <w:p w14:paraId="361A0669" w14:textId="77777777" w:rsidR="002D4775" w:rsidRPr="0076597D" w:rsidRDefault="002D4775" w:rsidP="00005E30">
            <w:pPr>
              <w:jc w:val="center"/>
              <w:rPr>
                <w:rFonts w:ascii="Proxima Nova" w:hAnsi="Proxima Nova" w:cs="Arial"/>
              </w:rPr>
            </w:pPr>
          </w:p>
        </w:tc>
      </w:tr>
      <w:tr w:rsidR="002D4775" w:rsidRPr="0076597D" w14:paraId="3A88DED2"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59CC778B" w14:textId="77777777" w:rsidR="002D4775" w:rsidRPr="0076597D" w:rsidRDefault="002D4775" w:rsidP="00005E30">
            <w:pPr>
              <w:rPr>
                <w:rFonts w:ascii="Proxima Nova" w:hAnsi="Proxima Nova" w:cs="Arial"/>
              </w:rPr>
            </w:pPr>
            <w:r w:rsidRPr="0076597D">
              <w:rPr>
                <w:rFonts w:ascii="Proxima Nova" w:hAnsi="Proxima Nova" w:cs="Arial"/>
              </w:rPr>
              <w:t xml:space="preserve">                   Depreciation and </w:t>
            </w:r>
            <w:proofErr w:type="spellStart"/>
            <w:r w:rsidRPr="0076597D">
              <w:rPr>
                <w:rFonts w:ascii="Proxima Nova" w:hAnsi="Proxima Nova" w:cs="Arial"/>
              </w:rPr>
              <w:t>amortisation</w:t>
            </w:r>
            <w:proofErr w:type="spellEnd"/>
            <w:r w:rsidRPr="0076597D">
              <w:rPr>
                <w:rFonts w:ascii="Proxima Nova" w:hAnsi="Proxima Nova" w:cs="Arial"/>
              </w:rPr>
              <w:t xml:space="preserve"> expenses         </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1412E85D" w14:textId="77777777" w:rsidR="002D4775" w:rsidRPr="0076597D" w:rsidRDefault="002D4775" w:rsidP="00005E30">
            <w:pPr>
              <w:jc w:val="center"/>
              <w:rPr>
                <w:rFonts w:ascii="Proxima Nova" w:hAnsi="Proxima Nova" w:cs="Arial"/>
                <w:bCs/>
              </w:rPr>
            </w:pPr>
            <w:r w:rsidRPr="0076597D">
              <w:rPr>
                <w:rFonts w:ascii="Proxima Nova" w:hAnsi="Proxima Nova" w:cs="Arial"/>
                <w:bCs/>
              </w:rPr>
              <w:t>40</w:t>
            </w:r>
          </w:p>
        </w:tc>
        <w:tc>
          <w:tcPr>
            <w:tcW w:w="1854" w:type="dxa"/>
            <w:tcBorders>
              <w:top w:val="nil"/>
              <w:left w:val="single" w:sz="4" w:space="0" w:color="auto"/>
            </w:tcBorders>
            <w:noWrap/>
            <w:vAlign w:val="bottom"/>
          </w:tcPr>
          <w:p w14:paraId="3468FB99" w14:textId="77777777" w:rsidR="002D4775" w:rsidRPr="0076597D" w:rsidRDefault="002D4775" w:rsidP="00005E30">
            <w:pPr>
              <w:jc w:val="center"/>
              <w:rPr>
                <w:rFonts w:ascii="Proxima Nova" w:hAnsi="Proxima Nova" w:cs="Arial"/>
              </w:rPr>
            </w:pPr>
          </w:p>
        </w:tc>
      </w:tr>
      <w:tr w:rsidR="002D4775" w:rsidRPr="0076597D" w14:paraId="00E1EFA4"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2FD8E7A5" w14:textId="77777777" w:rsidR="002D4775" w:rsidRPr="0076597D" w:rsidRDefault="002D4775" w:rsidP="00005E30">
            <w:pPr>
              <w:rPr>
                <w:rFonts w:ascii="Proxima Nova" w:hAnsi="Proxima Nova" w:cs="Arial"/>
              </w:rPr>
            </w:pPr>
            <w:r w:rsidRPr="0076597D">
              <w:rPr>
                <w:rFonts w:ascii="Proxima Nova" w:hAnsi="Proxima Nova" w:cs="Arial"/>
              </w:rPr>
              <w:t>                   Other expenses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2F3B781D" w14:textId="77777777" w:rsidR="002D4775" w:rsidRPr="0076597D" w:rsidRDefault="002D4775" w:rsidP="00005E30">
            <w:pPr>
              <w:jc w:val="center"/>
              <w:rPr>
                <w:rFonts w:ascii="Proxima Nova" w:hAnsi="Proxima Nova" w:cs="Arial"/>
                <w:bCs/>
              </w:rPr>
            </w:pPr>
            <w:r w:rsidRPr="0076597D">
              <w:rPr>
                <w:rFonts w:ascii="Proxima Nova" w:hAnsi="Proxima Nova" w:cs="Arial"/>
                <w:bCs/>
              </w:rPr>
              <w:t>28</w:t>
            </w:r>
          </w:p>
        </w:tc>
        <w:tc>
          <w:tcPr>
            <w:tcW w:w="1854" w:type="dxa"/>
            <w:tcBorders>
              <w:top w:val="nil"/>
              <w:left w:val="single" w:sz="4" w:space="0" w:color="auto"/>
            </w:tcBorders>
            <w:noWrap/>
            <w:vAlign w:val="bottom"/>
          </w:tcPr>
          <w:p w14:paraId="177BBBD7" w14:textId="77777777" w:rsidR="002D4775" w:rsidRPr="0076597D" w:rsidRDefault="002D4775" w:rsidP="00005E30">
            <w:pPr>
              <w:jc w:val="center"/>
              <w:rPr>
                <w:rFonts w:ascii="Proxima Nova" w:hAnsi="Proxima Nova" w:cs="Arial"/>
              </w:rPr>
            </w:pPr>
          </w:p>
        </w:tc>
      </w:tr>
      <w:tr w:rsidR="002D4775" w:rsidRPr="0076597D" w14:paraId="1510C81E"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76B31375" w14:textId="77777777" w:rsidR="002D4775" w:rsidRPr="0076597D" w:rsidRDefault="002D4775" w:rsidP="00005E30">
            <w:pPr>
              <w:rPr>
                <w:rFonts w:ascii="Proxima Nova" w:hAnsi="Proxima Nova" w:cs="Arial"/>
              </w:rPr>
            </w:pPr>
            <w:r w:rsidRPr="0076597D">
              <w:rPr>
                <w:rFonts w:ascii="Proxima Nova" w:hAnsi="Proxima Nova" w:cs="Arial"/>
              </w:rPr>
              <w:t>       Total expenses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4EFE6824" w14:textId="77777777" w:rsidR="002D4775" w:rsidRPr="0076597D" w:rsidRDefault="002D4775" w:rsidP="00005E30">
            <w:pPr>
              <w:jc w:val="center"/>
              <w:rPr>
                <w:rFonts w:ascii="Proxima Nova" w:hAnsi="Proxima Nova" w:cs="Arial"/>
                <w:bCs/>
              </w:rPr>
            </w:pPr>
            <w:r w:rsidRPr="0076597D">
              <w:rPr>
                <w:rFonts w:ascii="Proxima Nova" w:hAnsi="Proxima Nova" w:cs="Arial"/>
                <w:bCs/>
              </w:rPr>
              <w:t>898</w:t>
            </w:r>
          </w:p>
        </w:tc>
        <w:tc>
          <w:tcPr>
            <w:tcW w:w="1854" w:type="dxa"/>
            <w:tcBorders>
              <w:top w:val="nil"/>
              <w:left w:val="single" w:sz="4" w:space="0" w:color="auto"/>
            </w:tcBorders>
            <w:noWrap/>
            <w:vAlign w:val="center"/>
          </w:tcPr>
          <w:p w14:paraId="10EDFD08" w14:textId="77777777" w:rsidR="002D4775" w:rsidRPr="0076597D" w:rsidRDefault="002D4775" w:rsidP="00005E30">
            <w:pPr>
              <w:jc w:val="center"/>
              <w:rPr>
                <w:rFonts w:ascii="Proxima Nova" w:hAnsi="Proxima Nova" w:cs="Arial"/>
                <w:bCs/>
              </w:rPr>
            </w:pPr>
          </w:p>
        </w:tc>
      </w:tr>
      <w:tr w:rsidR="002D4775" w:rsidRPr="0076597D" w14:paraId="60CC70E9" w14:textId="77777777" w:rsidTr="00005E30">
        <w:trPr>
          <w:trHeight w:val="270"/>
        </w:trPr>
        <w:tc>
          <w:tcPr>
            <w:tcW w:w="6646" w:type="dxa"/>
            <w:vMerge w:val="restart"/>
            <w:tcBorders>
              <w:top w:val="single" w:sz="4" w:space="0" w:color="auto"/>
              <w:left w:val="single" w:sz="4" w:space="0" w:color="auto"/>
              <w:bottom w:val="single" w:sz="4" w:space="0" w:color="auto"/>
              <w:right w:val="single" w:sz="4" w:space="0" w:color="auto"/>
            </w:tcBorders>
            <w:vAlign w:val="bottom"/>
            <w:hideMark/>
          </w:tcPr>
          <w:p w14:paraId="3FD9E0D1" w14:textId="77777777" w:rsidR="002D4775" w:rsidRPr="0076597D" w:rsidRDefault="002D4775" w:rsidP="00005E30">
            <w:pPr>
              <w:rPr>
                <w:rFonts w:ascii="Proxima Nova" w:hAnsi="Proxima Nova" w:cs="Arial"/>
              </w:rPr>
            </w:pPr>
            <w:r w:rsidRPr="0076597D">
              <w:rPr>
                <w:rFonts w:ascii="Proxima Nova" w:hAnsi="Proxima Nova" w:cs="Arial"/>
              </w:rPr>
              <w:t>       Profit before exceptional and extraordinary Items and tax</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24929B6D" w14:textId="77777777" w:rsidR="002D4775" w:rsidRPr="0076597D" w:rsidRDefault="002D4775" w:rsidP="00005E30">
            <w:pPr>
              <w:jc w:val="center"/>
              <w:rPr>
                <w:rFonts w:ascii="Proxima Nova" w:hAnsi="Proxima Nova" w:cs="Arial"/>
                <w:bCs/>
              </w:rPr>
            </w:pPr>
            <w:r w:rsidRPr="0076597D">
              <w:rPr>
                <w:rFonts w:ascii="Proxima Nova" w:hAnsi="Proxima Nova" w:cs="Arial"/>
                <w:bCs/>
              </w:rPr>
              <w:t> </w:t>
            </w:r>
          </w:p>
        </w:tc>
        <w:tc>
          <w:tcPr>
            <w:tcW w:w="1854" w:type="dxa"/>
            <w:tcBorders>
              <w:left w:val="single" w:sz="4" w:space="0" w:color="auto"/>
              <w:bottom w:val="nil"/>
            </w:tcBorders>
            <w:noWrap/>
            <w:vAlign w:val="bottom"/>
          </w:tcPr>
          <w:p w14:paraId="276174D9" w14:textId="77777777" w:rsidR="002D4775" w:rsidRPr="0076597D" w:rsidRDefault="002D4775" w:rsidP="00005E30">
            <w:pPr>
              <w:rPr>
                <w:rFonts w:ascii="Proxima Nova" w:hAnsi="Proxima Nova" w:cs="Arial"/>
              </w:rPr>
            </w:pPr>
          </w:p>
        </w:tc>
      </w:tr>
      <w:tr w:rsidR="002D4775" w:rsidRPr="0076597D" w14:paraId="1876CEAC" w14:textId="77777777" w:rsidTr="00005E30">
        <w:trPr>
          <w:trHeight w:val="270"/>
        </w:trPr>
        <w:tc>
          <w:tcPr>
            <w:tcW w:w="6646" w:type="dxa"/>
            <w:vMerge/>
            <w:tcBorders>
              <w:top w:val="single" w:sz="4" w:space="0" w:color="auto"/>
              <w:left w:val="single" w:sz="4" w:space="0" w:color="auto"/>
              <w:bottom w:val="single" w:sz="4" w:space="0" w:color="auto"/>
              <w:right w:val="single" w:sz="4" w:space="0" w:color="auto"/>
            </w:tcBorders>
            <w:vAlign w:val="center"/>
            <w:hideMark/>
          </w:tcPr>
          <w:p w14:paraId="1E1490CF" w14:textId="77777777" w:rsidR="002D4775" w:rsidRPr="0076597D" w:rsidRDefault="002D4775" w:rsidP="00005E30">
            <w:pPr>
              <w:rPr>
                <w:rFonts w:ascii="Proxima Nova" w:hAnsi="Proxima Nova" w:cs="Arial"/>
              </w:rPr>
            </w:pP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160419D6" w14:textId="77777777" w:rsidR="002D4775" w:rsidRPr="0076597D" w:rsidRDefault="002D4775" w:rsidP="00005E30">
            <w:pPr>
              <w:jc w:val="center"/>
              <w:rPr>
                <w:rFonts w:ascii="Proxima Nova" w:hAnsi="Proxima Nova" w:cs="Arial"/>
                <w:bCs/>
              </w:rPr>
            </w:pPr>
            <w:r w:rsidRPr="0076597D">
              <w:rPr>
                <w:rFonts w:ascii="Proxima Nova" w:hAnsi="Proxima Nova" w:cs="Arial"/>
                <w:bCs/>
              </w:rPr>
              <w:t>342</w:t>
            </w:r>
          </w:p>
        </w:tc>
        <w:tc>
          <w:tcPr>
            <w:tcW w:w="1854" w:type="dxa"/>
            <w:tcBorders>
              <w:top w:val="nil"/>
              <w:left w:val="single" w:sz="4" w:space="0" w:color="auto"/>
            </w:tcBorders>
            <w:noWrap/>
            <w:vAlign w:val="center"/>
          </w:tcPr>
          <w:p w14:paraId="365FE8E8" w14:textId="77777777" w:rsidR="002D4775" w:rsidRPr="0076597D" w:rsidRDefault="002D4775" w:rsidP="00005E30">
            <w:pPr>
              <w:jc w:val="center"/>
              <w:rPr>
                <w:rFonts w:ascii="Proxima Nova" w:hAnsi="Proxima Nova" w:cs="Arial"/>
                <w:bCs/>
              </w:rPr>
            </w:pPr>
          </w:p>
        </w:tc>
      </w:tr>
      <w:tr w:rsidR="002D4775" w:rsidRPr="0076597D" w14:paraId="10B55484"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20E34D6A" w14:textId="77777777" w:rsidR="002D4775" w:rsidRPr="0076597D" w:rsidRDefault="002D4775" w:rsidP="00005E30">
            <w:pPr>
              <w:rPr>
                <w:rFonts w:ascii="Proxima Nova" w:hAnsi="Proxima Nova" w:cs="Arial"/>
              </w:rPr>
            </w:pPr>
            <w:r w:rsidRPr="0076597D">
              <w:rPr>
                <w:rFonts w:ascii="Proxima Nova" w:hAnsi="Proxima Nova" w:cs="Arial"/>
              </w:rPr>
              <w:t>       Exceptional Items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4B1DA670" w14:textId="77777777" w:rsidR="002D4775" w:rsidRPr="0076597D" w:rsidRDefault="002D4775" w:rsidP="00005E30">
            <w:pPr>
              <w:jc w:val="center"/>
              <w:rPr>
                <w:rFonts w:ascii="Proxima Nova" w:hAnsi="Proxima Nova" w:cs="Arial"/>
                <w:bCs/>
              </w:rPr>
            </w:pPr>
            <w:r w:rsidRPr="0076597D">
              <w:rPr>
                <w:rFonts w:ascii="Proxima Nova" w:hAnsi="Proxima Nova" w:cs="Arial"/>
                <w:bCs/>
              </w:rPr>
              <w:t> </w:t>
            </w:r>
          </w:p>
        </w:tc>
        <w:tc>
          <w:tcPr>
            <w:tcW w:w="1854" w:type="dxa"/>
            <w:tcBorders>
              <w:left w:val="single" w:sz="4" w:space="0" w:color="auto"/>
            </w:tcBorders>
            <w:noWrap/>
            <w:vAlign w:val="bottom"/>
          </w:tcPr>
          <w:p w14:paraId="4B86E2BD" w14:textId="77777777" w:rsidR="002D4775" w:rsidRPr="0076597D" w:rsidRDefault="002D4775" w:rsidP="00005E30">
            <w:pPr>
              <w:jc w:val="center"/>
              <w:rPr>
                <w:rFonts w:ascii="Proxima Nova" w:hAnsi="Proxima Nova" w:cs="Arial"/>
              </w:rPr>
            </w:pPr>
          </w:p>
        </w:tc>
      </w:tr>
      <w:tr w:rsidR="002D4775" w:rsidRPr="0076597D" w14:paraId="1B2DAF47"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1777F5FE" w14:textId="77777777" w:rsidR="002D4775" w:rsidRPr="0076597D" w:rsidRDefault="002D4775" w:rsidP="00005E30">
            <w:pPr>
              <w:rPr>
                <w:rFonts w:ascii="Proxima Nova" w:hAnsi="Proxima Nova" w:cs="Arial"/>
              </w:rPr>
            </w:pPr>
            <w:r w:rsidRPr="0076597D">
              <w:rPr>
                <w:rFonts w:ascii="Proxima Nova" w:hAnsi="Proxima Nova" w:cs="Arial"/>
              </w:rPr>
              <w:t>      Profit before Extraordinary Items and Tax</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7024C0ED" w14:textId="77777777" w:rsidR="002D4775" w:rsidRPr="0076597D" w:rsidRDefault="002D4775" w:rsidP="00005E30">
            <w:pPr>
              <w:jc w:val="center"/>
              <w:rPr>
                <w:rFonts w:ascii="Proxima Nova" w:hAnsi="Proxima Nova" w:cs="Arial"/>
                <w:bCs/>
              </w:rPr>
            </w:pPr>
            <w:r w:rsidRPr="0076597D">
              <w:rPr>
                <w:rFonts w:ascii="Proxima Nova" w:hAnsi="Proxima Nova" w:cs="Arial"/>
                <w:bCs/>
              </w:rPr>
              <w:t>342</w:t>
            </w:r>
          </w:p>
        </w:tc>
        <w:tc>
          <w:tcPr>
            <w:tcW w:w="1854" w:type="dxa"/>
            <w:tcBorders>
              <w:top w:val="nil"/>
              <w:left w:val="single" w:sz="4" w:space="0" w:color="auto"/>
            </w:tcBorders>
            <w:noWrap/>
            <w:vAlign w:val="center"/>
          </w:tcPr>
          <w:p w14:paraId="4D0A3204" w14:textId="77777777" w:rsidR="002D4775" w:rsidRPr="0076597D" w:rsidRDefault="002D4775" w:rsidP="00005E30">
            <w:pPr>
              <w:jc w:val="center"/>
              <w:rPr>
                <w:rFonts w:ascii="Proxima Nova" w:hAnsi="Proxima Nova" w:cs="Arial"/>
                <w:bCs/>
              </w:rPr>
            </w:pPr>
          </w:p>
        </w:tc>
      </w:tr>
      <w:tr w:rsidR="002D4775" w:rsidRPr="0076597D" w14:paraId="3884CE7D"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42A9F8E1" w14:textId="77777777" w:rsidR="002D4775" w:rsidRPr="0076597D" w:rsidRDefault="002D4775" w:rsidP="00005E30">
            <w:pPr>
              <w:rPr>
                <w:rFonts w:ascii="Proxima Nova" w:hAnsi="Proxima Nova" w:cs="Arial"/>
              </w:rPr>
            </w:pPr>
            <w:r w:rsidRPr="0076597D">
              <w:rPr>
                <w:rFonts w:ascii="Proxima Nova" w:hAnsi="Proxima Nova" w:cs="Arial"/>
              </w:rPr>
              <w:t>      Extraordinary Items</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0DBDB186" w14:textId="77777777" w:rsidR="002D4775" w:rsidRPr="0076597D" w:rsidRDefault="002D4775" w:rsidP="00005E30">
            <w:pPr>
              <w:jc w:val="center"/>
              <w:rPr>
                <w:rFonts w:ascii="Proxima Nova" w:hAnsi="Proxima Nova" w:cs="Arial"/>
                <w:bCs/>
              </w:rPr>
            </w:pPr>
            <w:r w:rsidRPr="0076597D">
              <w:rPr>
                <w:rFonts w:ascii="Proxima Nova" w:hAnsi="Proxima Nova" w:cs="Arial"/>
                <w:bCs/>
              </w:rPr>
              <w:t> </w:t>
            </w:r>
          </w:p>
        </w:tc>
        <w:tc>
          <w:tcPr>
            <w:tcW w:w="1854" w:type="dxa"/>
            <w:tcBorders>
              <w:left w:val="single" w:sz="4" w:space="0" w:color="auto"/>
            </w:tcBorders>
            <w:noWrap/>
            <w:vAlign w:val="bottom"/>
          </w:tcPr>
          <w:p w14:paraId="415016BB" w14:textId="77777777" w:rsidR="002D4775" w:rsidRPr="0076597D" w:rsidRDefault="002D4775" w:rsidP="00005E30">
            <w:pPr>
              <w:jc w:val="center"/>
              <w:rPr>
                <w:rFonts w:ascii="Proxima Nova" w:hAnsi="Proxima Nova" w:cs="Arial"/>
              </w:rPr>
            </w:pPr>
          </w:p>
        </w:tc>
      </w:tr>
      <w:tr w:rsidR="002D4775" w:rsidRPr="0076597D" w14:paraId="1D9C6813"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59F260FC" w14:textId="77777777" w:rsidR="002D4775" w:rsidRPr="0076597D" w:rsidRDefault="002D4775" w:rsidP="00005E30">
            <w:pPr>
              <w:rPr>
                <w:rFonts w:ascii="Proxima Nova" w:hAnsi="Proxima Nova" w:cs="Arial"/>
              </w:rPr>
            </w:pPr>
            <w:r w:rsidRPr="0076597D">
              <w:rPr>
                <w:rFonts w:ascii="Proxima Nova" w:hAnsi="Proxima Nova" w:cs="Arial"/>
              </w:rPr>
              <w:t>      Profit Before Tax</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427F79A4" w14:textId="77777777" w:rsidR="002D4775" w:rsidRPr="0076597D" w:rsidRDefault="002D4775" w:rsidP="00005E30">
            <w:pPr>
              <w:jc w:val="center"/>
              <w:rPr>
                <w:rFonts w:ascii="Proxima Nova" w:hAnsi="Proxima Nova" w:cs="Arial"/>
                <w:bCs/>
              </w:rPr>
            </w:pPr>
            <w:r w:rsidRPr="0076597D">
              <w:rPr>
                <w:rFonts w:ascii="Proxima Nova" w:hAnsi="Proxima Nova" w:cs="Arial"/>
                <w:bCs/>
              </w:rPr>
              <w:t>342</w:t>
            </w:r>
          </w:p>
        </w:tc>
        <w:tc>
          <w:tcPr>
            <w:tcW w:w="1854" w:type="dxa"/>
            <w:tcBorders>
              <w:top w:val="nil"/>
              <w:left w:val="single" w:sz="4" w:space="0" w:color="auto"/>
            </w:tcBorders>
            <w:noWrap/>
            <w:vAlign w:val="center"/>
          </w:tcPr>
          <w:p w14:paraId="2F6A571B" w14:textId="77777777" w:rsidR="002D4775" w:rsidRPr="0076597D" w:rsidRDefault="002D4775" w:rsidP="00005E30">
            <w:pPr>
              <w:jc w:val="center"/>
              <w:rPr>
                <w:rFonts w:ascii="Proxima Nova" w:hAnsi="Proxima Nova" w:cs="Arial"/>
                <w:bCs/>
              </w:rPr>
            </w:pPr>
          </w:p>
        </w:tc>
      </w:tr>
      <w:tr w:rsidR="002D4775" w:rsidRPr="0076597D" w14:paraId="3E882F31"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14515C66" w14:textId="77777777" w:rsidR="002D4775" w:rsidRPr="0076597D" w:rsidRDefault="002D4775" w:rsidP="00005E30">
            <w:pPr>
              <w:rPr>
                <w:rFonts w:ascii="Proxima Nova" w:hAnsi="Proxima Nova" w:cs="Arial"/>
              </w:rPr>
            </w:pPr>
            <w:r w:rsidRPr="0076597D">
              <w:rPr>
                <w:rFonts w:ascii="Proxima Nova" w:hAnsi="Proxima Nova" w:cs="Arial"/>
              </w:rPr>
              <w:t>      Tax Expense</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10527113" w14:textId="77777777" w:rsidR="002D4775" w:rsidRPr="0076597D" w:rsidRDefault="002D4775" w:rsidP="00005E30">
            <w:pPr>
              <w:rPr>
                <w:rFonts w:ascii="Proxima Nova" w:hAnsi="Proxima Nova" w:cs="Arial"/>
                <w:bCs/>
              </w:rPr>
            </w:pPr>
            <w:r w:rsidRPr="0076597D">
              <w:rPr>
                <w:rFonts w:ascii="Proxima Nova" w:hAnsi="Proxima Nova" w:cs="Arial"/>
                <w:bCs/>
              </w:rPr>
              <w:t xml:space="preserve">     106</w:t>
            </w:r>
          </w:p>
        </w:tc>
        <w:tc>
          <w:tcPr>
            <w:tcW w:w="1854" w:type="dxa"/>
            <w:tcBorders>
              <w:left w:val="single" w:sz="4" w:space="0" w:color="auto"/>
            </w:tcBorders>
            <w:noWrap/>
            <w:vAlign w:val="bottom"/>
          </w:tcPr>
          <w:p w14:paraId="45C8AC56" w14:textId="77777777" w:rsidR="002D4775" w:rsidRPr="0076597D" w:rsidRDefault="002D4775" w:rsidP="00005E30">
            <w:pPr>
              <w:jc w:val="center"/>
              <w:rPr>
                <w:rFonts w:ascii="Proxima Nova" w:hAnsi="Proxima Nova" w:cs="Arial"/>
              </w:rPr>
            </w:pPr>
          </w:p>
        </w:tc>
      </w:tr>
      <w:tr w:rsidR="002D4775" w:rsidRPr="0076597D" w14:paraId="36B34F23"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09873D60" w14:textId="77777777" w:rsidR="002D4775" w:rsidRPr="0076597D" w:rsidRDefault="002D4775" w:rsidP="00005E30">
            <w:pPr>
              <w:rPr>
                <w:rFonts w:ascii="Proxima Nova" w:hAnsi="Proxima Nova" w:cs="Arial"/>
              </w:rPr>
            </w:pPr>
            <w:r w:rsidRPr="0076597D">
              <w:rPr>
                <w:rFonts w:ascii="Proxima Nova" w:hAnsi="Proxima Nova" w:cs="Arial"/>
              </w:rPr>
              <w:t>      Profit (Loss) for the period</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244A45CC" w14:textId="77777777" w:rsidR="002D4775" w:rsidRPr="0076597D" w:rsidRDefault="002D4775" w:rsidP="00005E30">
            <w:pPr>
              <w:jc w:val="center"/>
              <w:rPr>
                <w:rFonts w:ascii="Proxima Nova" w:hAnsi="Proxima Nova" w:cs="Arial"/>
                <w:bCs/>
              </w:rPr>
            </w:pPr>
            <w:r w:rsidRPr="0076597D">
              <w:rPr>
                <w:rFonts w:ascii="Proxima Nova" w:hAnsi="Proxima Nova" w:cs="Arial"/>
                <w:bCs/>
              </w:rPr>
              <w:t>236</w:t>
            </w:r>
          </w:p>
        </w:tc>
        <w:tc>
          <w:tcPr>
            <w:tcW w:w="1854" w:type="dxa"/>
            <w:tcBorders>
              <w:top w:val="nil"/>
              <w:left w:val="single" w:sz="4" w:space="0" w:color="auto"/>
            </w:tcBorders>
            <w:noWrap/>
            <w:vAlign w:val="center"/>
          </w:tcPr>
          <w:p w14:paraId="5064663F" w14:textId="77777777" w:rsidR="002D4775" w:rsidRPr="0076597D" w:rsidRDefault="002D4775" w:rsidP="00005E30">
            <w:pPr>
              <w:jc w:val="center"/>
              <w:rPr>
                <w:rFonts w:ascii="Proxima Nova" w:hAnsi="Proxima Nova" w:cs="Arial"/>
                <w:bCs/>
              </w:rPr>
            </w:pPr>
          </w:p>
        </w:tc>
      </w:tr>
      <w:tr w:rsidR="002D4775" w:rsidRPr="0076597D" w14:paraId="0546E552" w14:textId="77777777" w:rsidTr="00005E30">
        <w:trPr>
          <w:trHeight w:val="255"/>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17EFB9CC" w14:textId="77777777" w:rsidR="002D4775" w:rsidRPr="0076597D" w:rsidRDefault="002D4775" w:rsidP="00005E30">
            <w:pPr>
              <w:rPr>
                <w:rFonts w:ascii="Proxima Nova" w:hAnsi="Proxima Nova" w:cs="Arial"/>
                <w:bCs/>
              </w:rPr>
            </w:pPr>
            <w:r w:rsidRPr="0076597D">
              <w:rPr>
                <w:rFonts w:ascii="Proxima Nova" w:hAnsi="Proxima Nova" w:cs="Arial"/>
                <w:bCs/>
              </w:rPr>
              <w:t xml:space="preserve">      Dividends</w:t>
            </w:r>
          </w:p>
        </w:tc>
        <w:tc>
          <w:tcPr>
            <w:tcW w:w="1040" w:type="dxa"/>
            <w:tcBorders>
              <w:top w:val="single" w:sz="4" w:space="0" w:color="auto"/>
              <w:left w:val="single" w:sz="4" w:space="0" w:color="auto"/>
              <w:bottom w:val="single" w:sz="4" w:space="0" w:color="auto"/>
              <w:right w:val="single" w:sz="4" w:space="0" w:color="auto"/>
            </w:tcBorders>
            <w:noWrap/>
            <w:vAlign w:val="bottom"/>
            <w:hideMark/>
          </w:tcPr>
          <w:p w14:paraId="62B796E8" w14:textId="77777777" w:rsidR="002D4775" w:rsidRPr="0076597D" w:rsidRDefault="002D4775" w:rsidP="00005E30">
            <w:pPr>
              <w:jc w:val="center"/>
              <w:rPr>
                <w:rFonts w:ascii="Proxima Nova" w:hAnsi="Proxima Nova" w:cs="Arial"/>
              </w:rPr>
            </w:pPr>
            <w:r w:rsidRPr="0076597D">
              <w:rPr>
                <w:rFonts w:ascii="Proxima Nova" w:hAnsi="Proxima Nova" w:cs="Arial"/>
              </w:rPr>
              <w:t>80</w:t>
            </w:r>
          </w:p>
        </w:tc>
        <w:tc>
          <w:tcPr>
            <w:tcW w:w="1854" w:type="dxa"/>
            <w:tcBorders>
              <w:left w:val="single" w:sz="4" w:space="0" w:color="auto"/>
            </w:tcBorders>
            <w:noWrap/>
            <w:vAlign w:val="bottom"/>
          </w:tcPr>
          <w:p w14:paraId="38252D48" w14:textId="77777777" w:rsidR="002D4775" w:rsidRPr="0076597D" w:rsidRDefault="002D4775" w:rsidP="00005E30">
            <w:pPr>
              <w:jc w:val="center"/>
              <w:rPr>
                <w:rFonts w:ascii="Proxima Nova" w:hAnsi="Proxima Nova" w:cs="Arial"/>
              </w:rPr>
            </w:pPr>
          </w:p>
        </w:tc>
      </w:tr>
      <w:tr w:rsidR="002D4775" w:rsidRPr="0076597D" w14:paraId="57E99B48" w14:textId="77777777" w:rsidTr="00005E30">
        <w:trPr>
          <w:trHeight w:val="255"/>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0BD83D2E" w14:textId="77777777" w:rsidR="002D4775" w:rsidRPr="0076597D" w:rsidRDefault="002D4775" w:rsidP="00005E30">
            <w:pPr>
              <w:rPr>
                <w:rFonts w:ascii="Proxima Nova" w:hAnsi="Proxima Nova" w:cs="Arial"/>
              </w:rPr>
            </w:pPr>
            <w:r w:rsidRPr="0076597D">
              <w:rPr>
                <w:rFonts w:ascii="Proxima Nova" w:hAnsi="Proxima Nova" w:cs="Arial"/>
              </w:rPr>
              <w:t> </w:t>
            </w:r>
          </w:p>
        </w:tc>
        <w:tc>
          <w:tcPr>
            <w:tcW w:w="1040" w:type="dxa"/>
            <w:tcBorders>
              <w:top w:val="single" w:sz="4" w:space="0" w:color="auto"/>
              <w:left w:val="single" w:sz="4" w:space="0" w:color="auto"/>
              <w:bottom w:val="single" w:sz="4" w:space="0" w:color="auto"/>
              <w:right w:val="single" w:sz="4" w:space="0" w:color="auto"/>
            </w:tcBorders>
            <w:noWrap/>
            <w:vAlign w:val="bottom"/>
            <w:hideMark/>
          </w:tcPr>
          <w:p w14:paraId="01AFBEA5" w14:textId="77777777" w:rsidR="002D4775" w:rsidRPr="0076597D" w:rsidRDefault="002D4775" w:rsidP="00005E30">
            <w:pPr>
              <w:jc w:val="center"/>
              <w:rPr>
                <w:rFonts w:ascii="Proxima Nova" w:hAnsi="Proxima Nova" w:cs="Arial"/>
              </w:rPr>
            </w:pPr>
            <w:r w:rsidRPr="0076597D">
              <w:rPr>
                <w:rFonts w:ascii="Proxima Nova" w:hAnsi="Proxima Nova" w:cs="Arial"/>
              </w:rPr>
              <w:t> </w:t>
            </w:r>
          </w:p>
        </w:tc>
        <w:tc>
          <w:tcPr>
            <w:tcW w:w="1854" w:type="dxa"/>
            <w:tcBorders>
              <w:top w:val="nil"/>
              <w:left w:val="single" w:sz="4" w:space="0" w:color="auto"/>
            </w:tcBorders>
            <w:noWrap/>
            <w:vAlign w:val="bottom"/>
          </w:tcPr>
          <w:p w14:paraId="4E316482" w14:textId="77777777" w:rsidR="002D4775" w:rsidRPr="0076597D" w:rsidRDefault="002D4775" w:rsidP="00005E30">
            <w:pPr>
              <w:jc w:val="center"/>
              <w:rPr>
                <w:rFonts w:ascii="Proxima Nova" w:hAnsi="Proxima Nova" w:cs="Arial"/>
              </w:rPr>
            </w:pPr>
          </w:p>
        </w:tc>
      </w:tr>
      <w:tr w:rsidR="002D4775" w:rsidRPr="0076597D" w14:paraId="5CA68EEE" w14:textId="77777777" w:rsidTr="00005E30">
        <w:trPr>
          <w:trHeight w:val="270"/>
        </w:trPr>
        <w:tc>
          <w:tcPr>
            <w:tcW w:w="6646" w:type="dxa"/>
            <w:tcBorders>
              <w:top w:val="single" w:sz="4" w:space="0" w:color="auto"/>
              <w:left w:val="single" w:sz="4" w:space="0" w:color="auto"/>
              <w:bottom w:val="single" w:sz="4" w:space="0" w:color="auto"/>
              <w:right w:val="single" w:sz="4" w:space="0" w:color="auto"/>
            </w:tcBorders>
            <w:noWrap/>
            <w:vAlign w:val="bottom"/>
            <w:hideMark/>
          </w:tcPr>
          <w:p w14:paraId="37F6F1A6" w14:textId="77777777" w:rsidR="002D4775" w:rsidRPr="0076597D" w:rsidRDefault="002D4775" w:rsidP="00005E30">
            <w:pPr>
              <w:rPr>
                <w:rFonts w:ascii="Proxima Nova" w:hAnsi="Proxima Nova" w:cs="Arial"/>
              </w:rPr>
            </w:pPr>
            <w:r w:rsidRPr="0076597D">
              <w:rPr>
                <w:rFonts w:ascii="Proxima Nova" w:hAnsi="Proxima Nova" w:cs="Arial"/>
              </w:rPr>
              <w:t> </w:t>
            </w:r>
          </w:p>
        </w:tc>
        <w:tc>
          <w:tcPr>
            <w:tcW w:w="1040" w:type="dxa"/>
            <w:tcBorders>
              <w:top w:val="single" w:sz="4" w:space="0" w:color="auto"/>
              <w:left w:val="single" w:sz="4" w:space="0" w:color="auto"/>
              <w:bottom w:val="single" w:sz="4" w:space="0" w:color="auto"/>
              <w:right w:val="single" w:sz="4" w:space="0" w:color="auto"/>
            </w:tcBorders>
            <w:noWrap/>
            <w:vAlign w:val="bottom"/>
            <w:hideMark/>
          </w:tcPr>
          <w:p w14:paraId="17A134A4" w14:textId="77777777" w:rsidR="002D4775" w:rsidRPr="0076597D" w:rsidRDefault="002D4775" w:rsidP="00005E30">
            <w:pPr>
              <w:jc w:val="center"/>
              <w:rPr>
                <w:rFonts w:ascii="Proxima Nova" w:hAnsi="Proxima Nova" w:cs="Arial"/>
              </w:rPr>
            </w:pPr>
            <w:r w:rsidRPr="0076597D">
              <w:rPr>
                <w:rFonts w:ascii="Proxima Nova" w:hAnsi="Proxima Nova" w:cs="Arial"/>
              </w:rPr>
              <w:t> </w:t>
            </w:r>
          </w:p>
        </w:tc>
        <w:tc>
          <w:tcPr>
            <w:tcW w:w="1854" w:type="dxa"/>
            <w:tcBorders>
              <w:top w:val="nil"/>
              <w:left w:val="single" w:sz="4" w:space="0" w:color="auto"/>
            </w:tcBorders>
            <w:noWrap/>
            <w:vAlign w:val="bottom"/>
          </w:tcPr>
          <w:p w14:paraId="1E6D280F" w14:textId="77777777" w:rsidR="002D4775" w:rsidRPr="0076597D" w:rsidRDefault="002D4775" w:rsidP="00005E30">
            <w:pPr>
              <w:jc w:val="center"/>
              <w:rPr>
                <w:rFonts w:ascii="Proxima Nova" w:hAnsi="Proxima Nova" w:cs="Arial"/>
              </w:rPr>
            </w:pPr>
          </w:p>
        </w:tc>
      </w:tr>
    </w:tbl>
    <w:p w14:paraId="7CC6253C" w14:textId="77777777" w:rsidR="002D4775" w:rsidRPr="0076597D" w:rsidRDefault="002D4775" w:rsidP="002D4775">
      <w:pPr>
        <w:shd w:val="clear" w:color="auto" w:fill="FFFFFF"/>
        <w:spacing w:line="480" w:lineRule="auto"/>
        <w:ind w:left="660"/>
      </w:pPr>
      <w:r w:rsidRPr="0076597D">
        <w:t>@ Consists entirely of interest income.</w:t>
      </w:r>
    </w:p>
    <w:p w14:paraId="588F7AC3" w14:textId="77777777" w:rsidR="00005E30" w:rsidRPr="0076597D" w:rsidRDefault="00005E30" w:rsidP="00005E30">
      <w:pPr>
        <w:shd w:val="clear" w:color="auto" w:fill="FFFFFF"/>
        <w:spacing w:line="300" w:lineRule="atLeast"/>
        <w:ind w:left="660"/>
      </w:pPr>
      <w:r w:rsidRPr="0076597D">
        <w:t xml:space="preserve">Required:  </w:t>
      </w:r>
    </w:p>
    <w:p w14:paraId="1365705F" w14:textId="77777777" w:rsidR="00005E30" w:rsidRPr="0076597D" w:rsidRDefault="00005E30" w:rsidP="00005E30">
      <w:pPr>
        <w:shd w:val="clear" w:color="auto" w:fill="FFFFFF"/>
        <w:spacing w:line="300" w:lineRule="atLeast"/>
        <w:ind w:left="660"/>
      </w:pPr>
      <w:r w:rsidRPr="0076597D">
        <w:t xml:space="preserve">Calculate the following ratios for the year 20X1 </w:t>
      </w:r>
    </w:p>
    <w:p w14:paraId="3594A4B5" w14:textId="77777777" w:rsidR="00005E30" w:rsidRPr="0076597D" w:rsidRDefault="00005E30" w:rsidP="00005E30">
      <w:pPr>
        <w:shd w:val="clear" w:color="auto" w:fill="FFFFFF"/>
        <w:spacing w:line="300" w:lineRule="atLeast"/>
        <w:ind w:left="660"/>
      </w:pPr>
      <w:r w:rsidRPr="0076597D">
        <w:t xml:space="preserve">(1)Current ratio, (2)acid-test ratio,(3) cash ratio,(4) debt-equity ratio, (5) interest coverage ratio, (6) fixed charges coverage ratio </w:t>
      </w:r>
      <w:r w:rsidR="002D4775" w:rsidRPr="0076597D">
        <w:t xml:space="preserve">( assume a tax rate of 31 percent and loan repayment per year of 40), </w:t>
      </w:r>
      <w:r w:rsidRPr="0076597D">
        <w:t xml:space="preserve">(7)  inventory turnover ratio (assume the cost of goods sold to be Rs.600 million), (8) debtor turnover ratio, (9) average collection period, (10) total assets turnover, (11) gross profit margin, (12) net profit margin, (13) return on assets, (14) earning power, and (15)  return on equity </w:t>
      </w:r>
    </w:p>
    <w:p w14:paraId="227F9670" w14:textId="77777777" w:rsidR="002D4775" w:rsidRPr="0076597D" w:rsidRDefault="002D4775" w:rsidP="002D4775">
      <w:pPr>
        <w:spacing w:line="235" w:lineRule="auto"/>
        <w:ind w:left="540" w:hanging="540"/>
      </w:pPr>
    </w:p>
    <w:p w14:paraId="13BB02A2" w14:textId="77777777" w:rsidR="002D4775" w:rsidRPr="0076597D" w:rsidRDefault="002D4775" w:rsidP="002D4775">
      <w:pPr>
        <w:spacing w:line="235" w:lineRule="auto"/>
        <w:ind w:left="540" w:hanging="540"/>
      </w:pPr>
    </w:p>
    <w:p w14:paraId="0860C052" w14:textId="77777777" w:rsidR="002D4775" w:rsidRPr="0076597D" w:rsidRDefault="002D4775" w:rsidP="002D4775">
      <w:pPr>
        <w:ind w:left="720" w:hanging="720"/>
      </w:pPr>
      <w:r w:rsidRPr="0076597D">
        <w:t>3.</w:t>
      </w:r>
      <w:r w:rsidRPr="0076597D">
        <w:tab/>
        <w:t>Sania Company's net profit margin is 7 percent, total assets turnover ratio is 1.5 times, debt to total assets ratio is 0.4. What is the return on equity for Sania ?</w:t>
      </w:r>
    </w:p>
    <w:p w14:paraId="02BEB780" w14:textId="77777777" w:rsidR="002D4775" w:rsidRPr="0076597D" w:rsidRDefault="002D4775" w:rsidP="002D4775">
      <w:pPr>
        <w:rPr>
          <w:sz w:val="10"/>
          <w:szCs w:val="10"/>
        </w:rPr>
      </w:pPr>
    </w:p>
    <w:p w14:paraId="69925555" w14:textId="77777777" w:rsidR="002D4775" w:rsidRPr="0076597D" w:rsidRDefault="002D4775" w:rsidP="002D4775"/>
    <w:p w14:paraId="2DE081B0" w14:textId="77777777" w:rsidR="002D4775" w:rsidRPr="0076597D" w:rsidRDefault="002D4775" w:rsidP="002D4775"/>
    <w:p w14:paraId="18DC0552" w14:textId="77777777" w:rsidR="002D4775" w:rsidRPr="0076597D" w:rsidRDefault="002D4775" w:rsidP="002D4775"/>
    <w:p w14:paraId="4BC4E019" w14:textId="006019B6" w:rsidR="002D4775" w:rsidRPr="0076597D" w:rsidRDefault="002D4775" w:rsidP="002D4775">
      <w:pPr>
        <w:ind w:left="540" w:hanging="540"/>
      </w:pPr>
      <w:r w:rsidRPr="0076597D">
        <w:t>4.</w:t>
      </w:r>
      <w:r w:rsidRPr="0076597D">
        <w:tab/>
        <w:t>The following information is given for Alpha Co</w:t>
      </w:r>
      <w:r w:rsidR="00BF73A9">
        <w:t>mpany</w:t>
      </w:r>
    </w:p>
    <w:p w14:paraId="5AD5F998" w14:textId="77777777" w:rsidR="002D4775" w:rsidRPr="0076597D" w:rsidRDefault="002D4775" w:rsidP="002D4775">
      <w:pPr>
        <w:ind w:left="720" w:firstLine="720"/>
        <w:rPr>
          <w:sz w:val="10"/>
          <w:szCs w:val="10"/>
        </w:rPr>
      </w:pPr>
    </w:p>
    <w:p w14:paraId="5DD5263E" w14:textId="77777777" w:rsidR="002D4775" w:rsidRPr="0076597D" w:rsidRDefault="002D4775" w:rsidP="002D4775">
      <w:pPr>
        <w:ind w:left="720" w:firstLine="720"/>
      </w:pPr>
      <w:r w:rsidRPr="0076597D">
        <w:t>Sales(total revenues)</w:t>
      </w:r>
      <w:r w:rsidRPr="0076597D">
        <w:tab/>
        <w:t>8000</w:t>
      </w:r>
    </w:p>
    <w:p w14:paraId="5528F330" w14:textId="77777777" w:rsidR="002D4775" w:rsidRPr="0076597D" w:rsidRDefault="002D4775" w:rsidP="002D4775">
      <w:pPr>
        <w:ind w:left="720" w:firstLine="720"/>
      </w:pPr>
      <w:r w:rsidRPr="0076597D">
        <w:t>Current ratio</w:t>
      </w:r>
      <w:r w:rsidRPr="0076597D">
        <w:tab/>
      </w:r>
      <w:r w:rsidRPr="0076597D">
        <w:tab/>
        <w:t>1.8</w:t>
      </w:r>
    </w:p>
    <w:p w14:paraId="1F064A09" w14:textId="77777777" w:rsidR="002D4775" w:rsidRPr="0076597D" w:rsidRDefault="002D4775" w:rsidP="002D4775">
      <w:pPr>
        <w:ind w:left="720" w:firstLine="720"/>
      </w:pPr>
      <w:r w:rsidRPr="0076597D">
        <w:t>Acid test ratio</w:t>
      </w:r>
      <w:r w:rsidRPr="0076597D">
        <w:tab/>
      </w:r>
      <w:r w:rsidRPr="0076597D">
        <w:tab/>
        <w:t>1.1</w:t>
      </w:r>
    </w:p>
    <w:p w14:paraId="4F530DB1" w14:textId="77777777" w:rsidR="002D4775" w:rsidRPr="0076597D" w:rsidRDefault="002D4775" w:rsidP="002D4775">
      <w:pPr>
        <w:ind w:left="720" w:firstLine="720"/>
      </w:pPr>
      <w:r w:rsidRPr="0076597D">
        <w:t>Current liabilities</w:t>
      </w:r>
      <w:r w:rsidRPr="0076597D">
        <w:tab/>
        <w:t>900</w:t>
      </w:r>
    </w:p>
    <w:p w14:paraId="404111A6" w14:textId="77777777" w:rsidR="002D4775" w:rsidRPr="0076597D" w:rsidRDefault="002D4775" w:rsidP="002D4775">
      <w:pPr>
        <w:ind w:left="540"/>
      </w:pPr>
      <w:r w:rsidRPr="0076597D">
        <w:t xml:space="preserve"> </w:t>
      </w:r>
    </w:p>
    <w:p w14:paraId="1B4ED8AF" w14:textId="77777777" w:rsidR="002D4775" w:rsidRPr="0076597D" w:rsidRDefault="002D4775" w:rsidP="002D4775">
      <w:pPr>
        <w:ind w:left="540"/>
      </w:pPr>
      <w:r w:rsidRPr="0076597D">
        <w:t>What is the inventory turnover ratio?</w:t>
      </w:r>
    </w:p>
    <w:p w14:paraId="3ADB8113" w14:textId="77777777" w:rsidR="002D4775" w:rsidRPr="0076597D" w:rsidRDefault="002D4775" w:rsidP="002D4775">
      <w:pPr>
        <w:ind w:left="540"/>
      </w:pPr>
    </w:p>
    <w:p w14:paraId="11F38508" w14:textId="77777777" w:rsidR="002D4775" w:rsidRPr="0076597D" w:rsidRDefault="002D4775" w:rsidP="002D4775">
      <w:pPr>
        <w:ind w:left="540"/>
      </w:pPr>
    </w:p>
    <w:p w14:paraId="46433030" w14:textId="77777777" w:rsidR="002D4775" w:rsidRPr="0076597D" w:rsidRDefault="002D4775" w:rsidP="002D4775">
      <w:pPr>
        <w:rPr>
          <w:sz w:val="10"/>
          <w:szCs w:val="10"/>
        </w:rPr>
      </w:pPr>
    </w:p>
    <w:p w14:paraId="1A9C88B1" w14:textId="77777777" w:rsidR="002D4775" w:rsidRPr="0076597D" w:rsidRDefault="002D4775" w:rsidP="002D4775">
      <w:pPr>
        <w:ind w:left="540" w:hanging="540"/>
      </w:pPr>
    </w:p>
    <w:p w14:paraId="0234AD52" w14:textId="77777777" w:rsidR="002D4775" w:rsidRPr="0076597D" w:rsidRDefault="002D4775" w:rsidP="002D4775">
      <w:pPr>
        <w:ind w:left="540" w:hanging="540"/>
      </w:pPr>
    </w:p>
    <w:p w14:paraId="39E9CD0D" w14:textId="77777777" w:rsidR="002D4775" w:rsidRPr="0076597D" w:rsidRDefault="002D4775" w:rsidP="002D4775">
      <w:r w:rsidRPr="0076597D">
        <w:t>5.</w:t>
      </w:r>
      <w:r w:rsidRPr="0076597D">
        <w:tab/>
        <w:t>The following information is given for Diggy Corporation.</w:t>
      </w:r>
    </w:p>
    <w:p w14:paraId="596C3048" w14:textId="77777777" w:rsidR="002D4775" w:rsidRPr="0076597D" w:rsidRDefault="002D4775" w:rsidP="002D4775">
      <w:pPr>
        <w:ind w:left="720"/>
        <w:rPr>
          <w:sz w:val="10"/>
          <w:szCs w:val="10"/>
        </w:rPr>
      </w:pPr>
    </w:p>
    <w:p w14:paraId="268532B8" w14:textId="77777777" w:rsidR="002D4775" w:rsidRPr="0076597D" w:rsidRDefault="002D4775" w:rsidP="002D4775">
      <w:pPr>
        <w:ind w:left="720"/>
      </w:pPr>
      <w:r w:rsidRPr="0076597D">
        <w:t>Sales</w:t>
      </w:r>
      <w:r w:rsidRPr="0076597D">
        <w:tab/>
        <w:t>(total revenues)</w:t>
      </w:r>
      <w:r w:rsidRPr="0076597D">
        <w:tab/>
        <w:t>10,000</w:t>
      </w:r>
    </w:p>
    <w:p w14:paraId="5EF77A49" w14:textId="77777777" w:rsidR="002D4775" w:rsidRPr="0076597D" w:rsidRDefault="002D4775" w:rsidP="002D4775">
      <w:pPr>
        <w:ind w:left="720"/>
      </w:pPr>
      <w:r w:rsidRPr="0076597D">
        <w:t>Current ratio</w:t>
      </w:r>
      <w:r w:rsidRPr="0076597D">
        <w:tab/>
      </w:r>
      <w:r w:rsidRPr="0076597D">
        <w:tab/>
      </w:r>
      <w:r w:rsidRPr="0076597D">
        <w:tab/>
        <w:t>1.7</w:t>
      </w:r>
    </w:p>
    <w:p w14:paraId="571B1A42" w14:textId="77777777" w:rsidR="002D4775" w:rsidRPr="0076597D" w:rsidRDefault="002D4775" w:rsidP="002D4775">
      <w:pPr>
        <w:ind w:left="720"/>
      </w:pPr>
      <w:r w:rsidRPr="0076597D">
        <w:t>Inventory turnover</w:t>
      </w:r>
      <w:r w:rsidRPr="0076597D">
        <w:tab/>
      </w:r>
      <w:r w:rsidRPr="0076597D">
        <w:tab/>
        <w:t>4</w:t>
      </w:r>
    </w:p>
    <w:p w14:paraId="45CB4AB7" w14:textId="77777777" w:rsidR="002D4775" w:rsidRPr="0076597D" w:rsidRDefault="002D4775" w:rsidP="002D4775">
      <w:pPr>
        <w:ind w:left="720"/>
      </w:pPr>
      <w:r w:rsidRPr="0076597D">
        <w:t xml:space="preserve"> ratio</w:t>
      </w:r>
    </w:p>
    <w:p w14:paraId="22FE282C" w14:textId="77777777" w:rsidR="002D4775" w:rsidRPr="0076597D" w:rsidRDefault="002D4775" w:rsidP="002D4775">
      <w:pPr>
        <w:ind w:left="720"/>
      </w:pPr>
      <w:r w:rsidRPr="0076597D">
        <w:t>Acid test ratio</w:t>
      </w:r>
      <w:r w:rsidRPr="0076597D">
        <w:tab/>
      </w:r>
      <w:r w:rsidRPr="0076597D">
        <w:tab/>
      </w:r>
      <w:r w:rsidRPr="0076597D">
        <w:tab/>
        <w:t>1.2</w:t>
      </w:r>
    </w:p>
    <w:p w14:paraId="0B57E3B9" w14:textId="77777777" w:rsidR="002D4775" w:rsidRPr="0076597D" w:rsidRDefault="002D4775" w:rsidP="002D4775">
      <w:pPr>
        <w:ind w:left="360"/>
        <w:rPr>
          <w:sz w:val="10"/>
          <w:szCs w:val="10"/>
        </w:rPr>
      </w:pPr>
    </w:p>
    <w:p w14:paraId="45C7EB7A" w14:textId="77777777" w:rsidR="002D4775" w:rsidRPr="0076597D" w:rsidRDefault="002D4775" w:rsidP="002D4775">
      <w:pPr>
        <w:ind w:left="360"/>
      </w:pPr>
      <w:r w:rsidRPr="0076597D">
        <w:t>What is the level of current liabilities?</w:t>
      </w:r>
    </w:p>
    <w:p w14:paraId="21A174CC" w14:textId="77777777" w:rsidR="002D4775" w:rsidRPr="0076597D" w:rsidRDefault="002D4775" w:rsidP="002D4775">
      <w:pPr>
        <w:ind w:left="540" w:hanging="540"/>
      </w:pPr>
    </w:p>
    <w:p w14:paraId="4A0A88E8" w14:textId="77777777" w:rsidR="002D4775" w:rsidRPr="0076597D" w:rsidRDefault="002D4775" w:rsidP="002D4775">
      <w:pPr>
        <w:ind w:left="540" w:hanging="540"/>
      </w:pPr>
    </w:p>
    <w:p w14:paraId="1132FB1C" w14:textId="77777777" w:rsidR="002D4775" w:rsidRPr="0076597D" w:rsidRDefault="002D4775" w:rsidP="002D4775">
      <w:pPr>
        <w:ind w:left="540" w:hanging="540"/>
      </w:pPr>
      <w:r w:rsidRPr="0076597D">
        <w:t>6.</w:t>
      </w:r>
      <w:r w:rsidRPr="0076597D">
        <w:tab/>
        <w:t>Mithas Inc. has profit before tax of Rs.50 million. If the company's times interest earned ratio is 6, what is the total interest charge?</w:t>
      </w:r>
    </w:p>
    <w:p w14:paraId="6BD817F1" w14:textId="77777777" w:rsidR="002D4775" w:rsidRPr="0076597D" w:rsidRDefault="002D4775" w:rsidP="002D4775"/>
    <w:p w14:paraId="5C1B7049" w14:textId="77777777" w:rsidR="002D4775" w:rsidRPr="0076597D" w:rsidRDefault="002D4775" w:rsidP="002D4775"/>
    <w:p w14:paraId="23AF848D" w14:textId="77777777" w:rsidR="002D4775" w:rsidRPr="0076597D" w:rsidRDefault="002D4775" w:rsidP="002D4775"/>
    <w:p w14:paraId="1F7CDB82" w14:textId="77777777" w:rsidR="002D4775" w:rsidRPr="0076597D" w:rsidRDefault="002D4775" w:rsidP="002D4775"/>
    <w:p w14:paraId="13FDCC3E" w14:textId="77777777" w:rsidR="002D4775" w:rsidRPr="0076597D" w:rsidRDefault="002D4775" w:rsidP="002D4775">
      <w:pPr>
        <w:ind w:left="540" w:hanging="540"/>
      </w:pPr>
      <w:r w:rsidRPr="0076597D">
        <w:t>7.  Easy Inc. has profit before tax of Rs.180 million. If the company's times interest earned ratio is 10, what is the total interest charge?</w:t>
      </w:r>
    </w:p>
    <w:p w14:paraId="0A911AFA" w14:textId="77777777" w:rsidR="002D4775" w:rsidRPr="0076597D" w:rsidRDefault="002D4775" w:rsidP="002D4775"/>
    <w:p w14:paraId="7BC4A1FD" w14:textId="77777777" w:rsidR="002D4775" w:rsidRPr="0076597D" w:rsidRDefault="002D4775" w:rsidP="002D4775"/>
    <w:p w14:paraId="41875774" w14:textId="77777777" w:rsidR="002D4775" w:rsidRPr="0076597D" w:rsidRDefault="002D4775" w:rsidP="002D4775">
      <w:pPr>
        <w:ind w:left="540" w:hanging="540"/>
      </w:pPr>
      <w:r w:rsidRPr="0076597D">
        <w:t>8.</w:t>
      </w:r>
      <w:r w:rsidRPr="0076597D">
        <w:tab/>
        <w:t>The following data applies to a firm:</w:t>
      </w:r>
    </w:p>
    <w:p w14:paraId="0032D064" w14:textId="77777777" w:rsidR="002D4775" w:rsidRPr="0076597D" w:rsidRDefault="002D4775" w:rsidP="002D4775">
      <w:pPr>
        <w:ind w:left="540" w:firstLine="180"/>
      </w:pPr>
    </w:p>
    <w:p w14:paraId="3871383D" w14:textId="77777777" w:rsidR="002D4775" w:rsidRPr="0076597D" w:rsidRDefault="002D4775" w:rsidP="002D4775">
      <w:pPr>
        <w:ind w:left="540" w:firstLine="180"/>
      </w:pPr>
      <w:r w:rsidRPr="0076597D">
        <w:t xml:space="preserve"> </w:t>
      </w:r>
      <w:r w:rsidRPr="0076597D">
        <w:tab/>
        <w:t>Interest charges</w:t>
      </w:r>
      <w:r w:rsidRPr="0076597D">
        <w:tab/>
        <w:t>Rs.100,000</w:t>
      </w:r>
    </w:p>
    <w:p w14:paraId="6A874092" w14:textId="77777777" w:rsidR="002D4775" w:rsidRPr="0076597D" w:rsidRDefault="002D4775" w:rsidP="002D4775">
      <w:pPr>
        <w:ind w:left="540"/>
      </w:pPr>
      <w:r w:rsidRPr="0076597D">
        <w:t xml:space="preserve"> </w:t>
      </w:r>
      <w:r w:rsidRPr="0076597D">
        <w:tab/>
      </w:r>
      <w:r w:rsidRPr="0076597D">
        <w:tab/>
        <w:t>Sales(total revenues)</w:t>
      </w:r>
      <w:r w:rsidRPr="0076597D">
        <w:tab/>
        <w:t>Rs.5,000,000</w:t>
      </w:r>
    </w:p>
    <w:p w14:paraId="61C5030B" w14:textId="77777777" w:rsidR="002D4775" w:rsidRPr="0076597D" w:rsidRDefault="002D4775" w:rsidP="002D4775">
      <w:pPr>
        <w:ind w:left="540"/>
      </w:pPr>
      <w:r w:rsidRPr="0076597D">
        <w:t xml:space="preserve"> </w:t>
      </w:r>
      <w:r w:rsidRPr="0076597D">
        <w:tab/>
      </w:r>
      <w:r w:rsidRPr="0076597D">
        <w:tab/>
        <w:t>Tax rate</w:t>
      </w:r>
      <w:r w:rsidRPr="0076597D">
        <w:tab/>
      </w:r>
      <w:r w:rsidRPr="0076597D">
        <w:tab/>
        <w:t>30 percent</w:t>
      </w:r>
    </w:p>
    <w:p w14:paraId="5E12AD50" w14:textId="77777777" w:rsidR="002D4775" w:rsidRPr="0076597D" w:rsidRDefault="002D4775" w:rsidP="002D4775">
      <w:pPr>
        <w:ind w:left="540"/>
      </w:pPr>
      <w:r w:rsidRPr="0076597D">
        <w:t xml:space="preserve"> </w:t>
      </w:r>
      <w:r w:rsidRPr="0076597D">
        <w:tab/>
      </w:r>
      <w:r w:rsidRPr="0076597D">
        <w:tab/>
        <w:t>Net profit margin</w:t>
      </w:r>
      <w:r w:rsidRPr="0076597D">
        <w:tab/>
        <w:t>7 percent</w:t>
      </w:r>
    </w:p>
    <w:p w14:paraId="0D8FBA9F" w14:textId="77777777" w:rsidR="002D4775" w:rsidRPr="0076597D" w:rsidRDefault="002D4775" w:rsidP="002D4775">
      <w:pPr>
        <w:ind w:firstLine="540"/>
      </w:pPr>
    </w:p>
    <w:p w14:paraId="5DF71018" w14:textId="77777777" w:rsidR="002D4775" w:rsidRPr="0076597D" w:rsidRDefault="002D4775" w:rsidP="002D4775">
      <w:pPr>
        <w:ind w:firstLine="540"/>
      </w:pPr>
      <w:r w:rsidRPr="0076597D">
        <w:t xml:space="preserve"> What is the firm's times interest earned ratio?</w:t>
      </w:r>
    </w:p>
    <w:p w14:paraId="6A315A9C" w14:textId="77777777" w:rsidR="002D4775" w:rsidRPr="0076597D" w:rsidRDefault="002D4775" w:rsidP="002D4775"/>
    <w:p w14:paraId="026DF01D" w14:textId="77777777" w:rsidR="002D4775" w:rsidRPr="0076597D" w:rsidRDefault="002D4775" w:rsidP="002D4775"/>
    <w:p w14:paraId="4EA1290E" w14:textId="77777777" w:rsidR="002D4775" w:rsidRPr="0076597D" w:rsidRDefault="002D4775" w:rsidP="002D4775">
      <w:r w:rsidRPr="0076597D">
        <w:tab/>
      </w:r>
      <w:r w:rsidRPr="0076597D">
        <w:tab/>
      </w:r>
      <w:r w:rsidRPr="0076597D">
        <w:tab/>
      </w:r>
      <w:r w:rsidRPr="0076597D">
        <w:tab/>
      </w:r>
    </w:p>
    <w:p w14:paraId="17B0D17C" w14:textId="77777777" w:rsidR="002D4775" w:rsidRPr="0076597D" w:rsidRDefault="002D4775" w:rsidP="002D4775">
      <w:pPr>
        <w:ind w:firstLine="540"/>
      </w:pPr>
    </w:p>
    <w:p w14:paraId="756152E4" w14:textId="77777777" w:rsidR="002D4775" w:rsidRPr="0076597D" w:rsidRDefault="00832E70" w:rsidP="002D4775">
      <w:pPr>
        <w:ind w:left="540" w:hanging="540"/>
      </w:pPr>
      <w:r w:rsidRPr="0076597D">
        <w:t>9</w:t>
      </w:r>
      <w:r w:rsidR="002D4775" w:rsidRPr="0076597D">
        <w:t>.</w:t>
      </w:r>
      <w:r w:rsidR="002D4775" w:rsidRPr="0076597D">
        <w:tab/>
        <w:t xml:space="preserve">A firm's current assets and current liabilities are 56,000 and  38,000 respectively. How much additional funds can it borrow from banks for short term, without reducing </w:t>
      </w:r>
      <w:r w:rsidR="002D4775" w:rsidRPr="0076597D">
        <w:tab/>
        <w:t xml:space="preserve">the current ratio below 1.25?  </w:t>
      </w:r>
    </w:p>
    <w:p w14:paraId="31B5F4A8" w14:textId="77777777" w:rsidR="002D4775" w:rsidRPr="0076597D" w:rsidRDefault="002D4775" w:rsidP="002D4775">
      <w:pPr>
        <w:rPr>
          <w:bCs/>
        </w:rPr>
      </w:pPr>
    </w:p>
    <w:p w14:paraId="2C77A660" w14:textId="77777777" w:rsidR="002D4775" w:rsidRPr="0076597D" w:rsidRDefault="002D4775" w:rsidP="002D4775"/>
    <w:p w14:paraId="05368672" w14:textId="77777777" w:rsidR="002D4775" w:rsidRPr="0076597D" w:rsidRDefault="00832E70" w:rsidP="002D4775">
      <w:pPr>
        <w:ind w:left="540" w:hanging="540"/>
      </w:pPr>
      <w:r w:rsidRPr="0076597D">
        <w:t>10</w:t>
      </w:r>
      <w:r w:rsidR="002D4775" w:rsidRPr="0076597D">
        <w:t>.</w:t>
      </w:r>
      <w:r w:rsidR="002D4775" w:rsidRPr="0076597D">
        <w:tab/>
        <w:t xml:space="preserve">Adarsh’s current assets and current liabilities are 900,000 and 600,000 respectively.  How much additional funds can it borrow from banks for short term, without reducing the current ratio below 1.3?  </w:t>
      </w:r>
    </w:p>
    <w:p w14:paraId="17D08787" w14:textId="77777777" w:rsidR="002D4775" w:rsidRPr="0076597D" w:rsidRDefault="00832E70" w:rsidP="002D4775">
      <w:pPr>
        <w:ind w:left="540" w:hanging="540"/>
      </w:pPr>
      <w:r w:rsidRPr="0076597D">
        <w:t>11</w:t>
      </w:r>
      <w:r w:rsidR="002D4775" w:rsidRPr="0076597D">
        <w:t>.</w:t>
      </w:r>
      <w:r w:rsidR="002D4775" w:rsidRPr="0076597D">
        <w:tab/>
        <w:t>A firm has total annual sales(i.e. revenues from operations ) (all credit) of  5,000,000 and accounts receivable of  500,000.  How rapidly (in how many days) must accounts receivable be collected if management wants to reduce the accounts receivable to 300,000?</w:t>
      </w:r>
    </w:p>
    <w:p w14:paraId="35EBFDCA" w14:textId="77777777" w:rsidR="002D4775" w:rsidRPr="0076597D" w:rsidRDefault="002D4775" w:rsidP="002D4775">
      <w:pPr>
        <w:ind w:left="540" w:hanging="540"/>
      </w:pPr>
    </w:p>
    <w:p w14:paraId="39740D9E" w14:textId="77777777" w:rsidR="002D4775" w:rsidRPr="0076597D" w:rsidRDefault="002D4775" w:rsidP="002D4775"/>
    <w:p w14:paraId="343B3B12" w14:textId="77777777" w:rsidR="002D4775" w:rsidRPr="0076597D" w:rsidRDefault="00832E70" w:rsidP="002D4775">
      <w:pPr>
        <w:ind w:left="540" w:hanging="540"/>
      </w:pPr>
      <w:r w:rsidRPr="0076597D">
        <w:t>12</w:t>
      </w:r>
      <w:r w:rsidR="002D4775" w:rsidRPr="0076597D">
        <w:tab/>
        <w:t>A firm has total annual sales( i.e. revenues from operations) (all credit) of 2,400,000 and accounts receivable of 800,000. How rapidly (in how many days) must accounts receivable be collected if management wants to reduce the accounts receivable to 600,000?</w:t>
      </w:r>
    </w:p>
    <w:p w14:paraId="5F55DEC1" w14:textId="77777777" w:rsidR="002D4775" w:rsidRPr="0076597D" w:rsidRDefault="002D4775" w:rsidP="002D4775"/>
    <w:p w14:paraId="7C4F7B4F" w14:textId="77777777" w:rsidR="002D4775" w:rsidRPr="0076597D" w:rsidRDefault="002D4775" w:rsidP="002D4775"/>
    <w:p w14:paraId="103A86CE" w14:textId="77777777" w:rsidR="002D4775" w:rsidRPr="0076597D" w:rsidRDefault="002D4775" w:rsidP="002D4775">
      <w:pPr>
        <w:ind w:left="720" w:hanging="720"/>
      </w:pPr>
    </w:p>
    <w:p w14:paraId="30523F1D" w14:textId="77777777" w:rsidR="002D4775" w:rsidRPr="0076597D" w:rsidRDefault="00832E70" w:rsidP="002D4775">
      <w:pPr>
        <w:ind w:left="540" w:hanging="540"/>
      </w:pPr>
      <w:r w:rsidRPr="0076597D">
        <w:lastRenderedPageBreak/>
        <w:t>13</w:t>
      </w:r>
      <w:r w:rsidR="002D4775" w:rsidRPr="0076597D">
        <w:t>.</w:t>
      </w:r>
      <w:r w:rsidR="002D4775" w:rsidRPr="0076597D">
        <w:tab/>
        <w:t>The financial ratios of a firm are as follows.</w:t>
      </w:r>
    </w:p>
    <w:p w14:paraId="5E4C10CD" w14:textId="77777777" w:rsidR="002D4775" w:rsidRPr="0076597D" w:rsidRDefault="002D4775" w:rsidP="002D4775">
      <w:pPr>
        <w:ind w:left="720" w:hanging="720"/>
      </w:pPr>
      <w:r w:rsidRPr="0076597D">
        <w:tab/>
      </w:r>
    </w:p>
    <w:p w14:paraId="272D7D70" w14:textId="77777777" w:rsidR="002D4775" w:rsidRPr="0076597D" w:rsidRDefault="002D4775" w:rsidP="002D4775">
      <w:pPr>
        <w:ind w:left="720" w:hanging="720"/>
      </w:pPr>
      <w:r w:rsidRPr="0076597D">
        <w:tab/>
      </w:r>
      <w:r w:rsidRPr="0076597D">
        <w:tab/>
        <w:t xml:space="preserve">Current ratio </w:t>
      </w:r>
      <w:r w:rsidRPr="0076597D">
        <w:tab/>
      </w:r>
      <w:r w:rsidRPr="0076597D">
        <w:tab/>
      </w:r>
      <w:r w:rsidRPr="0076597D">
        <w:tab/>
        <w:t xml:space="preserve">= </w:t>
      </w:r>
      <w:r w:rsidRPr="0076597D">
        <w:tab/>
        <w:t>1.5</w:t>
      </w:r>
    </w:p>
    <w:p w14:paraId="1731F9EC" w14:textId="77777777" w:rsidR="002D4775" w:rsidRPr="0076597D" w:rsidRDefault="002D4775" w:rsidP="002D4775">
      <w:pPr>
        <w:ind w:left="720" w:hanging="720"/>
      </w:pPr>
      <w:r w:rsidRPr="0076597D">
        <w:tab/>
      </w:r>
      <w:r w:rsidRPr="0076597D">
        <w:tab/>
        <w:t xml:space="preserve">Acid-test ratio </w:t>
      </w:r>
      <w:r w:rsidRPr="0076597D">
        <w:tab/>
      </w:r>
      <w:r w:rsidRPr="0076597D">
        <w:tab/>
      </w:r>
      <w:r w:rsidRPr="0076597D">
        <w:tab/>
        <w:t xml:space="preserve">= </w:t>
      </w:r>
      <w:r w:rsidRPr="0076597D">
        <w:tab/>
        <w:t>1.20</w:t>
      </w:r>
    </w:p>
    <w:p w14:paraId="734D8A1B" w14:textId="77777777" w:rsidR="002D4775" w:rsidRPr="0076597D" w:rsidRDefault="002D4775" w:rsidP="002D4775">
      <w:pPr>
        <w:ind w:left="720" w:hanging="720"/>
      </w:pPr>
      <w:r w:rsidRPr="0076597D">
        <w:tab/>
      </w:r>
      <w:r w:rsidRPr="0076597D">
        <w:tab/>
        <w:t>Current liabilities</w:t>
      </w:r>
      <w:r w:rsidRPr="0076597D">
        <w:tab/>
      </w:r>
      <w:r w:rsidRPr="0076597D">
        <w:tab/>
        <w:t>=</w:t>
      </w:r>
      <w:r w:rsidRPr="0076597D">
        <w:tab/>
        <w:t>8000</w:t>
      </w:r>
    </w:p>
    <w:p w14:paraId="00B81091" w14:textId="77777777" w:rsidR="002D4775" w:rsidRPr="0076597D" w:rsidRDefault="002D4775" w:rsidP="002D4775">
      <w:pPr>
        <w:ind w:left="720" w:hanging="720"/>
      </w:pPr>
      <w:r w:rsidRPr="0076597D">
        <w:tab/>
      </w:r>
      <w:r w:rsidRPr="0076597D">
        <w:tab/>
        <w:t>Inventory turnover ratio</w:t>
      </w:r>
      <w:r w:rsidRPr="0076597D">
        <w:tab/>
        <w:t>=</w:t>
      </w:r>
      <w:r w:rsidRPr="0076597D">
        <w:tab/>
        <w:t>12</w:t>
      </w:r>
    </w:p>
    <w:p w14:paraId="30604DBD" w14:textId="77777777" w:rsidR="002D4775" w:rsidRPr="0076597D" w:rsidRDefault="002D4775" w:rsidP="002D4775">
      <w:pPr>
        <w:ind w:left="720" w:hanging="720"/>
      </w:pPr>
      <w:r w:rsidRPr="0076597D">
        <w:tab/>
      </w:r>
    </w:p>
    <w:p w14:paraId="799314F0" w14:textId="77777777" w:rsidR="002D4775" w:rsidRPr="0076597D" w:rsidRDefault="002D4775" w:rsidP="002D4775">
      <w:pPr>
        <w:ind w:left="720" w:hanging="720"/>
      </w:pPr>
      <w:r w:rsidRPr="0076597D">
        <w:tab/>
        <w:t>What is the sales(i.e. revenues from operations)  of the firm?</w:t>
      </w:r>
      <w:r w:rsidRPr="0076597D">
        <w:tab/>
      </w:r>
    </w:p>
    <w:p w14:paraId="1A973942" w14:textId="77777777" w:rsidR="002D4775" w:rsidRPr="0076597D" w:rsidRDefault="002D4775" w:rsidP="002D4775">
      <w:pPr>
        <w:ind w:left="720" w:hanging="720"/>
      </w:pPr>
    </w:p>
    <w:p w14:paraId="367C50CD" w14:textId="77777777" w:rsidR="002D4775" w:rsidRPr="0076597D" w:rsidRDefault="002D4775" w:rsidP="002D4775">
      <w:pPr>
        <w:ind w:left="540" w:hanging="540"/>
      </w:pPr>
    </w:p>
    <w:p w14:paraId="5A34884F" w14:textId="77777777" w:rsidR="002D4775" w:rsidRPr="0076597D" w:rsidRDefault="0081465A" w:rsidP="002D4775">
      <w:pPr>
        <w:ind w:left="540" w:hanging="540"/>
      </w:pPr>
      <w:r w:rsidRPr="0076597D">
        <w:t>14</w:t>
      </w:r>
      <w:r w:rsidR="002D4775" w:rsidRPr="0076597D">
        <w:t>.</w:t>
      </w:r>
      <w:r w:rsidR="002D4775" w:rsidRPr="0076597D">
        <w:tab/>
        <w:t>The financial ratios of a firm are as follows.</w:t>
      </w:r>
    </w:p>
    <w:p w14:paraId="2C5E359D" w14:textId="77777777" w:rsidR="002D4775" w:rsidRPr="0076597D" w:rsidRDefault="002D4775" w:rsidP="002D4775">
      <w:pPr>
        <w:ind w:left="540" w:hanging="540"/>
      </w:pPr>
    </w:p>
    <w:p w14:paraId="353B85A1" w14:textId="77777777" w:rsidR="002D4775" w:rsidRPr="0076597D" w:rsidRDefault="002D4775" w:rsidP="002D4775">
      <w:pPr>
        <w:ind w:left="720" w:hanging="720"/>
      </w:pPr>
      <w:r w:rsidRPr="0076597D">
        <w:tab/>
      </w:r>
      <w:r w:rsidRPr="0076597D">
        <w:tab/>
        <w:t xml:space="preserve">Current ratio </w:t>
      </w:r>
      <w:r w:rsidRPr="0076597D">
        <w:tab/>
      </w:r>
      <w:r w:rsidRPr="0076597D">
        <w:tab/>
      </w:r>
      <w:r w:rsidRPr="0076597D">
        <w:tab/>
        <w:t xml:space="preserve">= </w:t>
      </w:r>
      <w:r w:rsidRPr="0076597D">
        <w:tab/>
        <w:t>1.8</w:t>
      </w:r>
    </w:p>
    <w:p w14:paraId="478230CD" w14:textId="77777777" w:rsidR="002D4775" w:rsidRPr="0076597D" w:rsidRDefault="002D4775" w:rsidP="002D4775">
      <w:pPr>
        <w:ind w:left="720" w:hanging="720"/>
      </w:pPr>
      <w:r w:rsidRPr="0076597D">
        <w:tab/>
      </w:r>
      <w:r w:rsidRPr="0076597D">
        <w:tab/>
        <w:t xml:space="preserve">Acid-test ratio </w:t>
      </w:r>
      <w:r w:rsidRPr="0076597D">
        <w:tab/>
      </w:r>
      <w:r w:rsidRPr="0076597D">
        <w:tab/>
      </w:r>
      <w:r w:rsidRPr="0076597D">
        <w:tab/>
        <w:t xml:space="preserve">= </w:t>
      </w:r>
      <w:r w:rsidRPr="0076597D">
        <w:tab/>
        <w:t>1</w:t>
      </w:r>
    </w:p>
    <w:p w14:paraId="689714F7" w14:textId="77777777" w:rsidR="002D4775" w:rsidRPr="0076597D" w:rsidRDefault="002D4775" w:rsidP="002D4775">
      <w:pPr>
        <w:ind w:left="720" w:hanging="720"/>
      </w:pPr>
      <w:r w:rsidRPr="0076597D">
        <w:tab/>
      </w:r>
      <w:r w:rsidRPr="0076597D">
        <w:tab/>
        <w:t>Current liabilities</w:t>
      </w:r>
      <w:r w:rsidRPr="0076597D">
        <w:tab/>
      </w:r>
      <w:r w:rsidRPr="0076597D">
        <w:tab/>
        <w:t>=</w:t>
      </w:r>
      <w:r w:rsidRPr="0076597D">
        <w:tab/>
        <w:t>10,000</w:t>
      </w:r>
    </w:p>
    <w:p w14:paraId="070C4889" w14:textId="77777777" w:rsidR="002D4775" w:rsidRPr="0076597D" w:rsidRDefault="002D4775" w:rsidP="002D4775">
      <w:pPr>
        <w:ind w:left="720" w:hanging="720"/>
      </w:pPr>
      <w:r w:rsidRPr="0076597D">
        <w:tab/>
      </w:r>
      <w:r w:rsidRPr="0076597D">
        <w:tab/>
        <w:t>Inventory turnover ratio</w:t>
      </w:r>
      <w:r w:rsidRPr="0076597D">
        <w:tab/>
        <w:t>=</w:t>
      </w:r>
      <w:r w:rsidRPr="0076597D">
        <w:tab/>
        <w:t>3</w:t>
      </w:r>
    </w:p>
    <w:p w14:paraId="7D476C75" w14:textId="77777777" w:rsidR="002D4775" w:rsidRPr="0076597D" w:rsidRDefault="002D4775" w:rsidP="002D4775">
      <w:pPr>
        <w:ind w:left="720" w:hanging="720"/>
      </w:pPr>
    </w:p>
    <w:p w14:paraId="3818C9A7" w14:textId="77777777" w:rsidR="002D4775" w:rsidRPr="0076597D" w:rsidRDefault="002D4775" w:rsidP="002D4775">
      <w:pPr>
        <w:ind w:left="720" w:hanging="720"/>
      </w:pPr>
    </w:p>
    <w:p w14:paraId="29FCDCF8" w14:textId="77777777" w:rsidR="002D4775" w:rsidRPr="0076597D" w:rsidRDefault="002D4775" w:rsidP="002D4775">
      <w:pPr>
        <w:ind w:left="720" w:hanging="720"/>
      </w:pPr>
      <w:r w:rsidRPr="0076597D">
        <w:tab/>
        <w:t>What is the sales(i.e. revenues from operations)  of the firm?</w:t>
      </w:r>
      <w:r w:rsidRPr="0076597D">
        <w:tab/>
      </w:r>
      <w:r w:rsidRPr="0076597D">
        <w:tab/>
      </w:r>
    </w:p>
    <w:p w14:paraId="64B5CCA4" w14:textId="77777777" w:rsidR="002D4775" w:rsidRPr="0076597D" w:rsidRDefault="002D4775" w:rsidP="002D4775">
      <w:pPr>
        <w:ind w:left="720" w:hanging="720"/>
      </w:pPr>
    </w:p>
    <w:p w14:paraId="2D789269" w14:textId="77777777" w:rsidR="002D4775" w:rsidRPr="0076597D" w:rsidRDefault="002D4775" w:rsidP="002D4775">
      <w:pPr>
        <w:ind w:left="720" w:hanging="720"/>
      </w:pPr>
      <w:r w:rsidRPr="0076597D">
        <w:t xml:space="preserve">    </w:t>
      </w:r>
    </w:p>
    <w:p w14:paraId="05959007" w14:textId="77777777" w:rsidR="002D4775" w:rsidRPr="0076597D" w:rsidRDefault="0081465A" w:rsidP="002D4775">
      <w:pPr>
        <w:ind w:left="540" w:hanging="540"/>
        <w:jc w:val="both"/>
        <w:rPr>
          <w:rFonts w:ascii="Proxima Nova" w:hAnsi="Proxima Nova"/>
          <w:sz w:val="25"/>
          <w:szCs w:val="25"/>
        </w:rPr>
      </w:pPr>
      <w:r w:rsidRPr="0076597D">
        <w:t>15</w:t>
      </w:r>
      <w:r w:rsidR="002D4775" w:rsidRPr="0076597D">
        <w:t>.</w:t>
      </w:r>
      <w:r w:rsidR="002D4775" w:rsidRPr="0076597D">
        <w:tab/>
      </w:r>
      <w:r w:rsidR="002D4775" w:rsidRPr="0076597D">
        <w:rPr>
          <w:rFonts w:ascii="Proxima Nova" w:hAnsi="Proxima Nova"/>
          <w:sz w:val="25"/>
          <w:szCs w:val="25"/>
        </w:rPr>
        <w:t>Complete the balance sheet and sales data (fill in the blanks) using the following       financial data:</w:t>
      </w:r>
    </w:p>
    <w:p w14:paraId="55C313C4" w14:textId="77777777" w:rsidR="002D4775" w:rsidRPr="0076597D" w:rsidRDefault="002D4775" w:rsidP="002D4775">
      <w:pPr>
        <w:ind w:left="540" w:hanging="540"/>
        <w:jc w:val="both"/>
        <w:rPr>
          <w:rFonts w:ascii="Proxima Nova" w:hAnsi="Proxima Nova"/>
          <w:sz w:val="25"/>
          <w:szCs w:val="25"/>
        </w:rPr>
      </w:pPr>
      <w:r w:rsidRPr="0076597D">
        <w:rPr>
          <w:rFonts w:ascii="Proxima Nova" w:hAnsi="Proxima Nova"/>
          <w:sz w:val="25"/>
          <w:szCs w:val="25"/>
        </w:rPr>
        <w:t xml:space="preserve">          Debt/equity ratio</w:t>
      </w:r>
      <w:r w:rsidRPr="0076597D">
        <w:rPr>
          <w:rFonts w:ascii="Proxima Nova" w:hAnsi="Proxima Nova"/>
          <w:sz w:val="25"/>
          <w:szCs w:val="25"/>
        </w:rPr>
        <w:tab/>
      </w:r>
      <w:r w:rsidRPr="0076597D">
        <w:rPr>
          <w:rFonts w:ascii="Proxima Nova" w:hAnsi="Proxima Nova"/>
          <w:sz w:val="25"/>
          <w:szCs w:val="25"/>
        </w:rPr>
        <w:tab/>
        <w:t>=  0.5</w:t>
      </w:r>
    </w:p>
    <w:p w14:paraId="37DA1B06" w14:textId="77777777" w:rsidR="002D4775" w:rsidRPr="0076597D" w:rsidRDefault="002D4775" w:rsidP="002D4775">
      <w:pPr>
        <w:ind w:left="630" w:hanging="90"/>
        <w:jc w:val="both"/>
        <w:rPr>
          <w:rFonts w:ascii="Proxima Nova" w:hAnsi="Proxima Nova"/>
          <w:sz w:val="25"/>
          <w:szCs w:val="25"/>
        </w:rPr>
      </w:pPr>
      <w:r w:rsidRPr="0076597D">
        <w:rPr>
          <w:rFonts w:ascii="Proxima Nova" w:hAnsi="Proxima Nova"/>
          <w:sz w:val="25"/>
          <w:szCs w:val="25"/>
        </w:rPr>
        <w:t xml:space="preserve"> Acid-test ratio</w:t>
      </w:r>
      <w:r w:rsidRPr="0076597D">
        <w:rPr>
          <w:rFonts w:ascii="Proxima Nova" w:hAnsi="Proxima Nova"/>
          <w:sz w:val="25"/>
          <w:szCs w:val="25"/>
        </w:rPr>
        <w:tab/>
      </w:r>
      <w:r w:rsidRPr="0076597D">
        <w:rPr>
          <w:rFonts w:ascii="Proxima Nova" w:hAnsi="Proxima Nova"/>
          <w:sz w:val="25"/>
          <w:szCs w:val="25"/>
        </w:rPr>
        <w:tab/>
      </w:r>
      <w:r w:rsidRPr="0076597D">
        <w:rPr>
          <w:rFonts w:ascii="Proxima Nova" w:hAnsi="Proxima Nova"/>
          <w:sz w:val="25"/>
          <w:szCs w:val="25"/>
        </w:rPr>
        <w:tab/>
        <w:t>=  1.2</w:t>
      </w:r>
    </w:p>
    <w:p w14:paraId="454B8055" w14:textId="77777777" w:rsidR="002D4775" w:rsidRPr="0076597D" w:rsidRDefault="002D4775" w:rsidP="002D4775">
      <w:pPr>
        <w:ind w:left="630" w:hanging="90"/>
        <w:jc w:val="both"/>
        <w:rPr>
          <w:rFonts w:ascii="Proxima Nova" w:hAnsi="Proxima Nova"/>
          <w:sz w:val="25"/>
          <w:szCs w:val="25"/>
        </w:rPr>
      </w:pPr>
      <w:r w:rsidRPr="0076597D">
        <w:rPr>
          <w:rFonts w:ascii="Proxima Nova" w:hAnsi="Proxima Nova"/>
          <w:sz w:val="25"/>
          <w:szCs w:val="25"/>
        </w:rPr>
        <w:t xml:space="preserve"> Total assets turnover ratio</w:t>
      </w:r>
      <w:r w:rsidRPr="0076597D">
        <w:rPr>
          <w:rFonts w:ascii="Proxima Nova" w:hAnsi="Proxima Nova"/>
          <w:sz w:val="25"/>
          <w:szCs w:val="25"/>
        </w:rPr>
        <w:tab/>
        <w:t>=  2</w:t>
      </w:r>
    </w:p>
    <w:p w14:paraId="7C871DD5" w14:textId="77777777" w:rsidR="002D4775" w:rsidRPr="0076597D" w:rsidRDefault="002D4775" w:rsidP="002D4775">
      <w:pPr>
        <w:ind w:left="630" w:hanging="90"/>
        <w:jc w:val="both"/>
        <w:rPr>
          <w:rFonts w:ascii="Proxima Nova" w:hAnsi="Proxima Nova"/>
          <w:sz w:val="25"/>
          <w:szCs w:val="25"/>
        </w:rPr>
      </w:pPr>
      <w:r w:rsidRPr="0076597D">
        <w:rPr>
          <w:rFonts w:ascii="Proxima Nova" w:hAnsi="Proxima Nova"/>
          <w:sz w:val="25"/>
          <w:szCs w:val="25"/>
        </w:rPr>
        <w:t xml:space="preserve">  Average collection period </w:t>
      </w:r>
      <w:r w:rsidRPr="0076597D">
        <w:rPr>
          <w:rFonts w:ascii="Proxima Nova" w:hAnsi="Proxima Nova"/>
          <w:sz w:val="25"/>
          <w:szCs w:val="25"/>
        </w:rPr>
        <w:tab/>
        <w:t>=  30 days</w:t>
      </w:r>
    </w:p>
    <w:p w14:paraId="6690763A" w14:textId="77777777" w:rsidR="002D4775" w:rsidRPr="0076597D" w:rsidRDefault="002D4775" w:rsidP="002D4775">
      <w:pPr>
        <w:jc w:val="both"/>
        <w:rPr>
          <w:rFonts w:ascii="Proxima Nova" w:hAnsi="Proxima Nova" w:cs="Arial"/>
          <w:sz w:val="21"/>
          <w:szCs w:val="21"/>
        </w:rPr>
      </w:pPr>
      <w:r w:rsidRPr="0076597D">
        <w:rPr>
          <w:rFonts w:ascii="Proxima Nova" w:hAnsi="Proxima Nova"/>
          <w:sz w:val="25"/>
          <w:szCs w:val="25"/>
        </w:rPr>
        <w:t xml:space="preserve">           </w:t>
      </w:r>
      <w:r w:rsidRPr="0076597D">
        <w:rPr>
          <w:rFonts w:ascii="Proxima Nova" w:hAnsi="Proxima Nova" w:cs="Arial"/>
          <w:sz w:val="21"/>
          <w:szCs w:val="21"/>
        </w:rPr>
        <w:t>Cost of goods</w:t>
      </w:r>
      <w:r w:rsidR="00046328" w:rsidRPr="0076597D">
        <w:rPr>
          <w:rFonts w:ascii="Proxima Nova" w:hAnsi="Proxima Nova" w:cs="Arial"/>
          <w:sz w:val="21"/>
          <w:szCs w:val="21"/>
        </w:rPr>
        <w:t xml:space="preserve"> sold</w:t>
      </w:r>
      <w:r w:rsidRPr="0076597D">
        <w:rPr>
          <w:rFonts w:ascii="Proxima Nova" w:hAnsi="Proxima Nova" w:cs="Arial"/>
          <w:sz w:val="21"/>
          <w:szCs w:val="21"/>
        </w:rPr>
        <w:t xml:space="preserve"> as a percentage</w:t>
      </w:r>
    </w:p>
    <w:p w14:paraId="4F148708" w14:textId="77777777" w:rsidR="002D4775" w:rsidRPr="0076597D" w:rsidRDefault="002D4775" w:rsidP="002D4775">
      <w:pPr>
        <w:ind w:firstLine="630"/>
        <w:jc w:val="both"/>
        <w:rPr>
          <w:rFonts w:ascii="Proxima Nova" w:hAnsi="Proxima Nova"/>
          <w:sz w:val="25"/>
          <w:szCs w:val="25"/>
        </w:rPr>
      </w:pPr>
      <w:r w:rsidRPr="0076597D">
        <w:rPr>
          <w:rFonts w:ascii="Proxima Nova" w:hAnsi="Proxima Nova" w:cs="Arial"/>
          <w:sz w:val="21"/>
          <w:szCs w:val="21"/>
        </w:rPr>
        <w:t xml:space="preserve"> of total revenues </w:t>
      </w:r>
      <w:r w:rsidRPr="0076597D">
        <w:rPr>
          <w:rFonts w:ascii="Proxima Nova" w:hAnsi="Proxima Nova"/>
          <w:sz w:val="25"/>
          <w:szCs w:val="25"/>
        </w:rPr>
        <w:tab/>
        <w:t xml:space="preserve">          =  70 percent</w:t>
      </w:r>
    </w:p>
    <w:p w14:paraId="618D1053" w14:textId="77777777" w:rsidR="002D4775" w:rsidRPr="0076597D" w:rsidRDefault="002D4775" w:rsidP="002D4775">
      <w:pPr>
        <w:ind w:left="630" w:hanging="90"/>
        <w:jc w:val="both"/>
        <w:rPr>
          <w:rFonts w:ascii="Proxima Nova" w:hAnsi="Proxima Nova"/>
          <w:sz w:val="25"/>
          <w:szCs w:val="25"/>
        </w:rPr>
      </w:pPr>
      <w:r w:rsidRPr="0076597D">
        <w:rPr>
          <w:rFonts w:ascii="Proxima Nova" w:hAnsi="Proxima Nova"/>
          <w:sz w:val="25"/>
          <w:szCs w:val="25"/>
        </w:rPr>
        <w:t xml:space="preserve"> Inventory turnover ratio </w:t>
      </w:r>
      <w:r w:rsidRPr="0076597D">
        <w:rPr>
          <w:rFonts w:ascii="Proxima Nova" w:hAnsi="Proxima Nova"/>
          <w:sz w:val="25"/>
          <w:szCs w:val="25"/>
        </w:rPr>
        <w:tab/>
        <w:t>=  8</w:t>
      </w:r>
    </w:p>
    <w:p w14:paraId="7BB838DC" w14:textId="77777777" w:rsidR="002D4775" w:rsidRPr="0076597D" w:rsidRDefault="002D4775" w:rsidP="002D4775">
      <w:pPr>
        <w:jc w:val="both"/>
        <w:rPr>
          <w:rFonts w:ascii="Proxima Nova" w:hAnsi="Proxima Nova"/>
          <w:i/>
          <w:sz w:val="25"/>
          <w:szCs w:val="25"/>
        </w:rPr>
      </w:pPr>
      <w:r w:rsidRPr="0076597D">
        <w:rPr>
          <w:rFonts w:ascii="Proxima Nova" w:hAnsi="Proxima Nova"/>
          <w:i/>
          <w:sz w:val="25"/>
          <w:szCs w:val="25"/>
        </w:rPr>
        <w:tab/>
        <w:t xml:space="preserve">                                              Balance Sheet</w:t>
      </w:r>
    </w:p>
    <w:p w14:paraId="656A41A9" w14:textId="77777777" w:rsidR="002D4775" w:rsidRPr="0076597D" w:rsidRDefault="002D4775" w:rsidP="002D4775">
      <w:pPr>
        <w:jc w:val="both"/>
        <w:rPr>
          <w:rFonts w:ascii="Proxima Nova" w:hAnsi="Proxima Nova"/>
          <w:sz w:val="25"/>
          <w:szCs w:val="25"/>
        </w:rPr>
      </w:pPr>
      <w:r w:rsidRPr="0076597D">
        <w:rPr>
          <w:sz w:val="21"/>
          <w:szCs w:val="21"/>
        </w:rPr>
        <w:t xml:space="preserve">              </w:t>
      </w:r>
      <w:r w:rsidRPr="0076597D">
        <w:rPr>
          <w:rFonts w:ascii="Proxima Nova" w:hAnsi="Proxima Nova"/>
          <w:sz w:val="25"/>
          <w:szCs w:val="25"/>
        </w:rPr>
        <w:t>Equity capital</w:t>
      </w:r>
      <w:r w:rsidRPr="0076597D">
        <w:rPr>
          <w:rFonts w:ascii="Proxima Nova" w:hAnsi="Proxima Nova"/>
          <w:sz w:val="25"/>
          <w:szCs w:val="25"/>
        </w:rPr>
        <w:tab/>
      </w:r>
      <w:r w:rsidRPr="0076597D">
        <w:rPr>
          <w:rFonts w:ascii="Proxima Nova" w:hAnsi="Proxima Nova"/>
          <w:sz w:val="25"/>
          <w:szCs w:val="25"/>
        </w:rPr>
        <w:tab/>
      </w:r>
      <w:r w:rsidRPr="0076597D">
        <w:rPr>
          <w:rFonts w:ascii="Proxima Nova" w:hAnsi="Proxima Nova"/>
          <w:sz w:val="25"/>
          <w:szCs w:val="25"/>
        </w:rPr>
        <w:tab/>
        <w:t xml:space="preserve">80,000           </w:t>
      </w:r>
    </w:p>
    <w:p w14:paraId="3865E668" w14:textId="77777777" w:rsidR="002D4775" w:rsidRPr="0076597D" w:rsidRDefault="002D4775" w:rsidP="002D4775">
      <w:pPr>
        <w:jc w:val="both"/>
        <w:rPr>
          <w:rFonts w:ascii="Proxima Nova" w:hAnsi="Proxima Nova"/>
          <w:sz w:val="25"/>
          <w:szCs w:val="25"/>
        </w:rPr>
      </w:pPr>
      <w:r w:rsidRPr="0076597D">
        <w:rPr>
          <w:sz w:val="21"/>
          <w:szCs w:val="21"/>
        </w:rPr>
        <w:t xml:space="preserve">              </w:t>
      </w:r>
      <w:r w:rsidRPr="0076597D">
        <w:rPr>
          <w:rFonts w:ascii="Proxima Nova" w:hAnsi="Proxima Nova"/>
          <w:sz w:val="25"/>
          <w:szCs w:val="25"/>
        </w:rPr>
        <w:t>Retained earnings</w:t>
      </w:r>
      <w:r w:rsidRPr="0076597D">
        <w:rPr>
          <w:rFonts w:ascii="Proxima Nova" w:hAnsi="Proxima Nova"/>
          <w:sz w:val="25"/>
          <w:szCs w:val="25"/>
        </w:rPr>
        <w:tab/>
      </w:r>
      <w:r w:rsidRPr="0076597D">
        <w:rPr>
          <w:rFonts w:ascii="Proxima Nova" w:hAnsi="Proxima Nova"/>
          <w:sz w:val="25"/>
          <w:szCs w:val="25"/>
        </w:rPr>
        <w:tab/>
      </w:r>
      <w:r w:rsidRPr="0076597D">
        <w:rPr>
          <w:rFonts w:ascii="Proxima Nova" w:hAnsi="Proxima Nova"/>
          <w:sz w:val="25"/>
          <w:szCs w:val="25"/>
        </w:rPr>
        <w:tab/>
        <w:t xml:space="preserve">60,000          </w:t>
      </w:r>
    </w:p>
    <w:p w14:paraId="384500D8" w14:textId="77777777" w:rsidR="002D4775" w:rsidRPr="0076597D" w:rsidRDefault="002D4775" w:rsidP="002D4775">
      <w:pPr>
        <w:jc w:val="both"/>
        <w:rPr>
          <w:rFonts w:ascii="Proxima Nova" w:hAnsi="Proxima Nova"/>
          <w:sz w:val="25"/>
          <w:szCs w:val="25"/>
        </w:rPr>
      </w:pPr>
      <w:r w:rsidRPr="0076597D">
        <w:rPr>
          <w:sz w:val="21"/>
          <w:szCs w:val="21"/>
        </w:rPr>
        <w:tab/>
      </w:r>
      <w:r w:rsidRPr="0076597D">
        <w:rPr>
          <w:rFonts w:ascii="Proxima Nova" w:hAnsi="Proxima Nova"/>
          <w:sz w:val="25"/>
          <w:szCs w:val="25"/>
        </w:rPr>
        <w:t>Debt</w:t>
      </w:r>
      <w:r w:rsidRPr="0076597D">
        <w:rPr>
          <w:rFonts w:ascii="Proxima Nova" w:hAnsi="Proxima Nova"/>
          <w:sz w:val="25"/>
          <w:szCs w:val="25"/>
        </w:rPr>
        <w:tab/>
      </w:r>
      <w:r w:rsidRPr="0076597D">
        <w:rPr>
          <w:rFonts w:ascii="Proxima Nova" w:hAnsi="Proxima Nova"/>
          <w:sz w:val="25"/>
          <w:szCs w:val="25"/>
        </w:rPr>
        <w:tab/>
      </w:r>
      <w:r w:rsidRPr="0076597D">
        <w:rPr>
          <w:rFonts w:ascii="Proxima Nova" w:hAnsi="Proxima Nova"/>
          <w:sz w:val="25"/>
          <w:szCs w:val="25"/>
        </w:rPr>
        <w:tab/>
      </w:r>
      <w:r w:rsidRPr="0076597D">
        <w:rPr>
          <w:rFonts w:ascii="Proxima Nova" w:hAnsi="Proxima Nova"/>
          <w:sz w:val="25"/>
          <w:szCs w:val="25"/>
        </w:rPr>
        <w:tab/>
        <w:t xml:space="preserve">                . . . . </w:t>
      </w:r>
      <w:r w:rsidRPr="0076597D">
        <w:rPr>
          <w:rFonts w:ascii="Proxima Nova" w:hAnsi="Proxima Nova"/>
          <w:sz w:val="25"/>
          <w:szCs w:val="25"/>
        </w:rPr>
        <w:tab/>
        <w:t xml:space="preserve">        </w:t>
      </w:r>
    </w:p>
    <w:p w14:paraId="4A3E28DF" w14:textId="77777777" w:rsidR="002D4775" w:rsidRPr="0076597D" w:rsidRDefault="002D4775" w:rsidP="002D4775">
      <w:pPr>
        <w:jc w:val="both"/>
        <w:rPr>
          <w:rFonts w:ascii="Proxima Nova" w:hAnsi="Proxima Nova"/>
          <w:sz w:val="25"/>
          <w:szCs w:val="25"/>
        </w:rPr>
      </w:pPr>
      <w:r w:rsidRPr="0076597D">
        <w:rPr>
          <w:sz w:val="21"/>
          <w:szCs w:val="21"/>
        </w:rPr>
        <w:tab/>
      </w:r>
      <w:r w:rsidRPr="0076597D">
        <w:rPr>
          <w:sz w:val="21"/>
          <w:szCs w:val="21"/>
        </w:rPr>
        <w:tab/>
      </w:r>
      <w:r w:rsidRPr="0076597D">
        <w:rPr>
          <w:rFonts w:ascii="Proxima Nova" w:hAnsi="Proxima Nova"/>
          <w:sz w:val="25"/>
          <w:szCs w:val="25"/>
        </w:rPr>
        <w:tab/>
      </w:r>
      <w:r w:rsidRPr="0076597D">
        <w:rPr>
          <w:rFonts w:ascii="Proxima Nova" w:hAnsi="Proxima Nova"/>
          <w:sz w:val="25"/>
          <w:szCs w:val="25"/>
        </w:rPr>
        <w:tab/>
      </w:r>
      <w:r w:rsidRPr="0076597D">
        <w:rPr>
          <w:rFonts w:ascii="Proxima Nova" w:hAnsi="Proxima Nova"/>
          <w:sz w:val="25"/>
          <w:szCs w:val="25"/>
        </w:rPr>
        <w:tab/>
        <w:t xml:space="preserve">        </w:t>
      </w:r>
    </w:p>
    <w:p w14:paraId="4DB2DB03" w14:textId="77777777" w:rsidR="002D4775" w:rsidRPr="0076597D" w:rsidRDefault="002D4775" w:rsidP="002D4775">
      <w:pPr>
        <w:jc w:val="both"/>
        <w:rPr>
          <w:rFonts w:ascii="Proxima Nova" w:hAnsi="Proxima Nova"/>
          <w:sz w:val="25"/>
          <w:szCs w:val="25"/>
        </w:rPr>
      </w:pPr>
      <w:r w:rsidRPr="0076597D">
        <w:rPr>
          <w:sz w:val="21"/>
          <w:szCs w:val="21"/>
        </w:rPr>
        <w:tab/>
      </w:r>
      <w:r w:rsidRPr="0076597D">
        <w:rPr>
          <w:sz w:val="21"/>
          <w:szCs w:val="21"/>
        </w:rPr>
        <w:tab/>
      </w:r>
      <w:r w:rsidRPr="0076597D">
        <w:rPr>
          <w:rFonts w:ascii="Proxima Nova" w:hAnsi="Proxima Nova"/>
          <w:sz w:val="25"/>
          <w:szCs w:val="25"/>
        </w:rPr>
        <w:tab/>
      </w:r>
      <w:r w:rsidRPr="0076597D">
        <w:rPr>
          <w:rFonts w:ascii="Proxima Nova" w:hAnsi="Proxima Nova"/>
          <w:sz w:val="25"/>
          <w:szCs w:val="25"/>
        </w:rPr>
        <w:tab/>
      </w:r>
      <w:r w:rsidRPr="0076597D">
        <w:rPr>
          <w:rFonts w:ascii="Proxima Nova" w:hAnsi="Proxima Nova"/>
          <w:sz w:val="25"/>
          <w:szCs w:val="25"/>
        </w:rPr>
        <w:tab/>
        <w:t xml:space="preserve">                . . . .</w:t>
      </w:r>
      <w:r w:rsidRPr="0076597D">
        <w:rPr>
          <w:rFonts w:ascii="Proxima Nova" w:hAnsi="Proxima Nova"/>
          <w:sz w:val="25"/>
          <w:szCs w:val="25"/>
        </w:rPr>
        <w:tab/>
      </w:r>
      <w:r w:rsidRPr="0076597D">
        <w:rPr>
          <w:rFonts w:ascii="Proxima Nova" w:hAnsi="Proxima Nova"/>
          <w:sz w:val="25"/>
          <w:szCs w:val="25"/>
        </w:rPr>
        <w:tab/>
      </w:r>
      <w:r w:rsidRPr="0076597D">
        <w:rPr>
          <w:rFonts w:ascii="Proxima Nova" w:hAnsi="Proxima Nova"/>
          <w:sz w:val="25"/>
          <w:szCs w:val="25"/>
        </w:rPr>
        <w:tab/>
      </w:r>
      <w:r w:rsidRPr="0076597D">
        <w:rPr>
          <w:rFonts w:ascii="Proxima Nova" w:hAnsi="Proxima Nova"/>
          <w:sz w:val="25"/>
          <w:szCs w:val="25"/>
        </w:rPr>
        <w:tab/>
      </w:r>
      <w:r w:rsidRPr="0076597D">
        <w:rPr>
          <w:rFonts w:ascii="Proxima Nova" w:hAnsi="Proxima Nova"/>
          <w:sz w:val="25"/>
          <w:szCs w:val="25"/>
        </w:rPr>
        <w:tab/>
      </w:r>
      <w:r w:rsidRPr="0076597D">
        <w:rPr>
          <w:rFonts w:ascii="Proxima Nova" w:hAnsi="Proxima Nova"/>
          <w:sz w:val="25"/>
          <w:szCs w:val="25"/>
        </w:rPr>
        <w:tab/>
      </w:r>
    </w:p>
    <w:p w14:paraId="6188E06C" w14:textId="77777777" w:rsidR="002D4775" w:rsidRPr="00AA7506" w:rsidRDefault="002D4775" w:rsidP="002D4775">
      <w:pPr>
        <w:tabs>
          <w:tab w:val="left" w:pos="720"/>
          <w:tab w:val="left" w:pos="1440"/>
          <w:tab w:val="left" w:pos="2160"/>
          <w:tab w:val="left" w:pos="2880"/>
          <w:tab w:val="left" w:pos="3600"/>
          <w:tab w:val="left" w:pos="4320"/>
          <w:tab w:val="right" w:pos="9360"/>
        </w:tabs>
        <w:jc w:val="both"/>
        <w:rPr>
          <w:rFonts w:ascii="Proxima Nova" w:hAnsi="Proxima Nova"/>
          <w:sz w:val="28"/>
          <w:szCs w:val="28"/>
        </w:rPr>
      </w:pPr>
      <w:r w:rsidRPr="00AA7506">
        <w:rPr>
          <w:rFonts w:ascii="Proxima Nova" w:hAnsi="Proxima Nova"/>
          <w:sz w:val="25"/>
          <w:szCs w:val="25"/>
        </w:rPr>
        <w:tab/>
      </w:r>
      <w:r w:rsidRPr="00AA7506">
        <w:rPr>
          <w:rFonts w:ascii="Proxima Nova" w:hAnsi="Proxima Nova"/>
          <w:sz w:val="28"/>
          <w:szCs w:val="28"/>
        </w:rPr>
        <w:t>Plant and equipment</w:t>
      </w:r>
      <w:r w:rsidRPr="00AA7506">
        <w:rPr>
          <w:rFonts w:ascii="Proxima Nova" w:hAnsi="Proxima Nova"/>
          <w:sz w:val="28"/>
          <w:szCs w:val="28"/>
        </w:rPr>
        <w:tab/>
      </w:r>
      <w:r w:rsidRPr="00AA7506">
        <w:rPr>
          <w:rFonts w:ascii="Proxima Nova" w:hAnsi="Proxima Nova"/>
          <w:sz w:val="28"/>
          <w:szCs w:val="28"/>
        </w:rPr>
        <w:tab/>
        <w:t xml:space="preserve">   . . . .</w:t>
      </w:r>
      <w:r w:rsidRPr="00AA7506">
        <w:rPr>
          <w:rFonts w:ascii="Proxima Nova" w:hAnsi="Proxima Nova"/>
          <w:sz w:val="28"/>
          <w:szCs w:val="28"/>
        </w:rPr>
        <w:tab/>
      </w:r>
      <w:r w:rsidRPr="00AA7506">
        <w:rPr>
          <w:rFonts w:ascii="Proxima Nova" w:hAnsi="Proxima Nova"/>
          <w:sz w:val="28"/>
          <w:szCs w:val="28"/>
        </w:rPr>
        <w:tab/>
      </w:r>
    </w:p>
    <w:p w14:paraId="5B16835F" w14:textId="77777777" w:rsidR="002D4775" w:rsidRPr="00AA7506" w:rsidRDefault="002D4775" w:rsidP="002D4775">
      <w:pPr>
        <w:jc w:val="both"/>
        <w:rPr>
          <w:rFonts w:ascii="Proxima Nova" w:hAnsi="Proxima Nova"/>
          <w:sz w:val="28"/>
          <w:szCs w:val="28"/>
        </w:rPr>
      </w:pPr>
      <w:r w:rsidRPr="00AA7506">
        <w:rPr>
          <w:rFonts w:ascii="Proxima Nova" w:hAnsi="Proxima Nova"/>
          <w:sz w:val="28"/>
          <w:szCs w:val="28"/>
        </w:rPr>
        <w:tab/>
        <w:t>Inventories</w:t>
      </w:r>
      <w:r w:rsidRPr="00AA7506">
        <w:rPr>
          <w:rFonts w:ascii="Proxima Nova" w:hAnsi="Proxima Nova"/>
          <w:sz w:val="28"/>
          <w:szCs w:val="28"/>
        </w:rPr>
        <w:tab/>
      </w:r>
      <w:r w:rsidRPr="00AA7506">
        <w:rPr>
          <w:rFonts w:ascii="Proxima Nova" w:hAnsi="Proxima Nova"/>
          <w:sz w:val="28"/>
          <w:szCs w:val="28"/>
        </w:rPr>
        <w:tab/>
      </w:r>
      <w:r w:rsidRPr="00AA7506">
        <w:rPr>
          <w:rFonts w:ascii="Proxima Nova" w:hAnsi="Proxima Nova"/>
          <w:sz w:val="28"/>
          <w:szCs w:val="28"/>
        </w:rPr>
        <w:tab/>
        <w:t xml:space="preserve">   . . . .</w:t>
      </w:r>
    </w:p>
    <w:p w14:paraId="09BAC22F" w14:textId="77777777" w:rsidR="002D4775" w:rsidRPr="00AA7506" w:rsidRDefault="002D4775" w:rsidP="002D4775">
      <w:pPr>
        <w:jc w:val="both"/>
        <w:rPr>
          <w:rFonts w:ascii="Proxima Nova" w:hAnsi="Proxima Nova"/>
          <w:sz w:val="28"/>
          <w:szCs w:val="28"/>
        </w:rPr>
      </w:pPr>
      <w:r w:rsidRPr="00AA7506">
        <w:rPr>
          <w:rFonts w:ascii="Proxima Nova" w:hAnsi="Proxima Nova"/>
          <w:sz w:val="28"/>
          <w:szCs w:val="28"/>
        </w:rPr>
        <w:tab/>
        <w:t>Trade receivables</w:t>
      </w:r>
      <w:r w:rsidRPr="00AA7506">
        <w:rPr>
          <w:rFonts w:ascii="Proxima Nova" w:hAnsi="Proxima Nova"/>
          <w:sz w:val="28"/>
          <w:szCs w:val="28"/>
        </w:rPr>
        <w:tab/>
        <w:t xml:space="preserve">  </w:t>
      </w:r>
      <w:r w:rsidRPr="00AA7506">
        <w:rPr>
          <w:rFonts w:ascii="Proxima Nova" w:hAnsi="Proxima Nova"/>
          <w:sz w:val="28"/>
          <w:szCs w:val="28"/>
        </w:rPr>
        <w:tab/>
        <w:t xml:space="preserve"> . . . .</w:t>
      </w:r>
    </w:p>
    <w:p w14:paraId="5CB8436A" w14:textId="77777777" w:rsidR="002D4775" w:rsidRPr="00AA7506" w:rsidRDefault="002D4775" w:rsidP="002D4775">
      <w:pPr>
        <w:jc w:val="both"/>
        <w:rPr>
          <w:rFonts w:ascii="Proxima Nova" w:hAnsi="Proxima Nova"/>
          <w:sz w:val="28"/>
          <w:szCs w:val="28"/>
        </w:rPr>
      </w:pPr>
      <w:r w:rsidRPr="00AA7506">
        <w:rPr>
          <w:rFonts w:ascii="Proxima Nova" w:hAnsi="Proxima Nova"/>
          <w:sz w:val="28"/>
          <w:szCs w:val="28"/>
        </w:rPr>
        <w:tab/>
        <w:t>Cash and cash equivalents       . . . .</w:t>
      </w:r>
    </w:p>
    <w:p w14:paraId="23FF1825" w14:textId="77777777" w:rsidR="002D4775" w:rsidRPr="00AA7506" w:rsidRDefault="002D4775" w:rsidP="002D4775">
      <w:pPr>
        <w:jc w:val="both"/>
        <w:rPr>
          <w:rFonts w:ascii="Proxima Nova" w:hAnsi="Proxima Nova"/>
          <w:sz w:val="28"/>
          <w:szCs w:val="28"/>
        </w:rPr>
      </w:pPr>
      <w:r w:rsidRPr="00AA7506">
        <w:rPr>
          <w:rFonts w:ascii="Proxima Nova" w:hAnsi="Proxima Nova"/>
          <w:sz w:val="28"/>
          <w:szCs w:val="28"/>
        </w:rPr>
        <w:tab/>
      </w:r>
      <w:r w:rsidRPr="00AA7506">
        <w:rPr>
          <w:rFonts w:ascii="Proxima Nova" w:hAnsi="Proxima Nova"/>
          <w:sz w:val="28"/>
          <w:szCs w:val="28"/>
        </w:rPr>
        <w:tab/>
      </w:r>
      <w:r w:rsidRPr="00AA7506">
        <w:rPr>
          <w:rFonts w:ascii="Proxima Nova" w:hAnsi="Proxima Nova"/>
          <w:sz w:val="28"/>
          <w:szCs w:val="28"/>
        </w:rPr>
        <w:tab/>
      </w:r>
      <w:r w:rsidRPr="00AA7506">
        <w:rPr>
          <w:rFonts w:ascii="Proxima Nova" w:hAnsi="Proxima Nova"/>
          <w:sz w:val="28"/>
          <w:szCs w:val="28"/>
        </w:rPr>
        <w:tab/>
      </w:r>
      <w:r w:rsidRPr="00AA7506">
        <w:rPr>
          <w:rFonts w:ascii="Proxima Nova" w:hAnsi="Proxima Nova"/>
          <w:sz w:val="28"/>
          <w:szCs w:val="28"/>
        </w:rPr>
        <w:tab/>
        <w:t xml:space="preserve"> </w:t>
      </w:r>
      <w:r w:rsidRPr="00AA7506">
        <w:rPr>
          <w:rFonts w:ascii="Proxima Nova" w:hAnsi="Proxima Nova"/>
          <w:sz w:val="28"/>
          <w:szCs w:val="28"/>
        </w:rPr>
        <w:tab/>
        <w:t xml:space="preserve">   . . . .</w:t>
      </w:r>
    </w:p>
    <w:p w14:paraId="0C4E06BB" w14:textId="77777777" w:rsidR="002D4775" w:rsidRPr="00AA7506" w:rsidRDefault="002D4775" w:rsidP="002D4775">
      <w:pPr>
        <w:jc w:val="both"/>
        <w:rPr>
          <w:rFonts w:ascii="Proxima Nova" w:hAnsi="Proxima Nova"/>
          <w:sz w:val="28"/>
          <w:szCs w:val="28"/>
        </w:rPr>
      </w:pPr>
      <w:r w:rsidRPr="00AA7506">
        <w:rPr>
          <w:rFonts w:ascii="Proxima Nova" w:hAnsi="Proxima Nova"/>
          <w:sz w:val="28"/>
          <w:szCs w:val="28"/>
        </w:rPr>
        <w:tab/>
      </w:r>
      <w:r w:rsidRPr="00AA7506">
        <w:rPr>
          <w:sz w:val="28"/>
          <w:szCs w:val="28"/>
          <w:rPrChange w:id="0" w:author="new account" w:date="2013-05-06T14:44:00Z">
            <w:rPr>
              <w:sz w:val="21"/>
              <w:szCs w:val="21"/>
            </w:rPr>
          </w:rPrChange>
        </w:rPr>
        <w:t>Revenue from operations</w:t>
      </w:r>
      <w:r w:rsidRPr="00AA7506">
        <w:rPr>
          <w:sz w:val="28"/>
          <w:szCs w:val="28"/>
        </w:rPr>
        <w:t xml:space="preserve"> </w:t>
      </w:r>
      <w:r w:rsidR="00046328" w:rsidRPr="00AA7506">
        <w:rPr>
          <w:sz w:val="28"/>
          <w:szCs w:val="28"/>
        </w:rPr>
        <w:t>(Sales)</w:t>
      </w:r>
      <w:r w:rsidRPr="00AA7506">
        <w:rPr>
          <w:rFonts w:ascii="Proxima Nova" w:hAnsi="Proxima Nova"/>
          <w:sz w:val="28"/>
          <w:szCs w:val="28"/>
        </w:rPr>
        <w:t>. . . .</w:t>
      </w:r>
    </w:p>
    <w:p w14:paraId="2864EBC2" w14:textId="77777777" w:rsidR="00046328" w:rsidRPr="00AA7506" w:rsidRDefault="00046328" w:rsidP="002D4775">
      <w:pPr>
        <w:jc w:val="both"/>
        <w:rPr>
          <w:rFonts w:ascii="Proxima Nova" w:hAnsi="Proxima Nova"/>
          <w:sz w:val="28"/>
          <w:szCs w:val="28"/>
        </w:rPr>
      </w:pPr>
      <w:r w:rsidRPr="00AA7506">
        <w:rPr>
          <w:rFonts w:ascii="Proxima Nova" w:hAnsi="Proxima Nova"/>
          <w:sz w:val="28"/>
          <w:szCs w:val="28"/>
        </w:rPr>
        <w:t xml:space="preserve">           Cost of goods sold                        ------</w:t>
      </w:r>
    </w:p>
    <w:p w14:paraId="42B53151" w14:textId="77777777" w:rsidR="002D4775" w:rsidRPr="0035100D" w:rsidRDefault="002D4775" w:rsidP="00046328">
      <w:pPr>
        <w:jc w:val="both"/>
        <w:rPr>
          <w:b/>
          <w:bCs/>
          <w:iCs/>
        </w:rPr>
      </w:pPr>
      <w:r w:rsidRPr="0035100D">
        <w:rPr>
          <w:rFonts w:ascii="Proxima Nova" w:hAnsi="Proxima Nova"/>
          <w:b/>
          <w:sz w:val="28"/>
          <w:szCs w:val="28"/>
        </w:rPr>
        <w:tab/>
      </w:r>
    </w:p>
    <w:p w14:paraId="3C31C0F9" w14:textId="77777777" w:rsidR="002D4775" w:rsidRPr="0035100D" w:rsidRDefault="002D4775" w:rsidP="002D4775">
      <w:pPr>
        <w:rPr>
          <w:sz w:val="10"/>
          <w:szCs w:val="10"/>
        </w:rPr>
      </w:pPr>
    </w:p>
    <w:p w14:paraId="5BC4F469" w14:textId="77777777" w:rsidR="002D4775" w:rsidRPr="0035100D" w:rsidRDefault="002D4775" w:rsidP="002D4775">
      <w:pPr>
        <w:ind w:firstLine="720"/>
      </w:pPr>
    </w:p>
    <w:p w14:paraId="2DE145D3" w14:textId="77777777" w:rsidR="002D4775" w:rsidRPr="0035100D" w:rsidRDefault="0081465A" w:rsidP="002D4775">
      <w:pPr>
        <w:ind w:left="540" w:hanging="540"/>
        <w:jc w:val="both"/>
        <w:rPr>
          <w:rFonts w:ascii="Proxima Nova" w:hAnsi="Proxima Nova"/>
          <w:sz w:val="25"/>
          <w:szCs w:val="25"/>
        </w:rPr>
      </w:pPr>
      <w:r w:rsidRPr="0035100D">
        <w:t>16</w:t>
      </w:r>
      <w:r w:rsidR="002D4775" w:rsidRPr="0035100D">
        <w:t>.</w:t>
      </w:r>
      <w:r w:rsidR="002D4775" w:rsidRPr="0035100D">
        <w:rPr>
          <w:rFonts w:ascii="Proxima Nova" w:hAnsi="Proxima Nova"/>
          <w:sz w:val="25"/>
          <w:szCs w:val="25"/>
        </w:rPr>
        <w:tab/>
        <w:t>Complete the balance sheet and sales data (fill in the blanks) using the following       financial data:</w:t>
      </w:r>
    </w:p>
    <w:p w14:paraId="364075C9" w14:textId="77777777" w:rsidR="002D4775" w:rsidRPr="0035100D" w:rsidRDefault="002D4775" w:rsidP="002D4775">
      <w:pPr>
        <w:ind w:left="540" w:hanging="540"/>
        <w:jc w:val="both"/>
        <w:rPr>
          <w:rFonts w:ascii="Proxima Nova" w:hAnsi="Proxima Nova"/>
          <w:sz w:val="25"/>
          <w:szCs w:val="25"/>
        </w:rPr>
      </w:pPr>
      <w:r w:rsidRPr="0035100D">
        <w:rPr>
          <w:rFonts w:ascii="Proxima Nova" w:hAnsi="Proxima Nova"/>
          <w:sz w:val="25"/>
          <w:szCs w:val="25"/>
        </w:rPr>
        <w:t xml:space="preserve">          Debt/equity ratio</w:t>
      </w:r>
      <w:r w:rsidRPr="0035100D">
        <w:rPr>
          <w:rFonts w:ascii="Proxima Nova" w:hAnsi="Proxima Nova"/>
          <w:sz w:val="25"/>
          <w:szCs w:val="25"/>
        </w:rPr>
        <w:tab/>
      </w:r>
      <w:r w:rsidRPr="0035100D">
        <w:rPr>
          <w:rFonts w:ascii="Proxima Nova" w:hAnsi="Proxima Nova"/>
          <w:sz w:val="25"/>
          <w:szCs w:val="25"/>
        </w:rPr>
        <w:tab/>
        <w:t>=  1.2</w:t>
      </w:r>
    </w:p>
    <w:p w14:paraId="61F37A75" w14:textId="77777777" w:rsidR="002D4775" w:rsidRPr="0035100D" w:rsidRDefault="002D4775" w:rsidP="002D4775">
      <w:pPr>
        <w:ind w:left="630" w:hanging="90"/>
        <w:jc w:val="both"/>
        <w:rPr>
          <w:rFonts w:ascii="Proxima Nova" w:hAnsi="Proxima Nova"/>
          <w:sz w:val="25"/>
          <w:szCs w:val="25"/>
        </w:rPr>
      </w:pPr>
      <w:r w:rsidRPr="0035100D">
        <w:rPr>
          <w:rFonts w:ascii="Proxima Nova" w:hAnsi="Proxima Nova"/>
          <w:sz w:val="25"/>
          <w:szCs w:val="25"/>
        </w:rPr>
        <w:t xml:space="preserve"> Acid-test ratio</w:t>
      </w:r>
      <w:r w:rsidRPr="0035100D">
        <w:rPr>
          <w:rFonts w:ascii="Proxima Nova" w:hAnsi="Proxima Nova"/>
          <w:sz w:val="25"/>
          <w:szCs w:val="25"/>
        </w:rPr>
        <w:tab/>
      </w:r>
      <w:r w:rsidRPr="0035100D">
        <w:rPr>
          <w:rFonts w:ascii="Proxima Nova" w:hAnsi="Proxima Nova"/>
          <w:sz w:val="25"/>
          <w:szCs w:val="25"/>
        </w:rPr>
        <w:tab/>
      </w:r>
      <w:r w:rsidRPr="0035100D">
        <w:rPr>
          <w:rFonts w:ascii="Proxima Nova" w:hAnsi="Proxima Nova"/>
          <w:sz w:val="25"/>
          <w:szCs w:val="25"/>
        </w:rPr>
        <w:tab/>
        <w:t>=  0.75</w:t>
      </w:r>
    </w:p>
    <w:p w14:paraId="54ADBD8F" w14:textId="77777777" w:rsidR="002D4775" w:rsidRPr="0035100D" w:rsidRDefault="002D4775" w:rsidP="002D4775">
      <w:pPr>
        <w:ind w:left="630" w:hanging="90"/>
        <w:jc w:val="both"/>
        <w:rPr>
          <w:rFonts w:ascii="Proxima Nova" w:hAnsi="Proxima Nova"/>
          <w:sz w:val="25"/>
          <w:szCs w:val="25"/>
        </w:rPr>
      </w:pPr>
      <w:r w:rsidRPr="0035100D">
        <w:rPr>
          <w:rFonts w:ascii="Proxima Nova" w:hAnsi="Proxima Nova"/>
          <w:sz w:val="25"/>
          <w:szCs w:val="25"/>
        </w:rPr>
        <w:t xml:space="preserve"> Total assets turnover ratio</w:t>
      </w:r>
      <w:r w:rsidRPr="0035100D">
        <w:rPr>
          <w:rFonts w:ascii="Proxima Nova" w:hAnsi="Proxima Nova"/>
          <w:sz w:val="25"/>
          <w:szCs w:val="25"/>
        </w:rPr>
        <w:tab/>
        <w:t>=  0.9</w:t>
      </w:r>
    </w:p>
    <w:p w14:paraId="284DF5BC" w14:textId="77777777" w:rsidR="002D4775" w:rsidRPr="0035100D" w:rsidRDefault="002D4775" w:rsidP="002D4775">
      <w:pPr>
        <w:ind w:left="630" w:hanging="90"/>
        <w:jc w:val="both"/>
        <w:rPr>
          <w:rFonts w:ascii="Proxima Nova" w:hAnsi="Proxima Nova"/>
          <w:sz w:val="25"/>
          <w:szCs w:val="25"/>
        </w:rPr>
      </w:pPr>
      <w:r w:rsidRPr="0035100D">
        <w:rPr>
          <w:rFonts w:ascii="Proxima Nova" w:hAnsi="Proxima Nova"/>
          <w:sz w:val="25"/>
          <w:szCs w:val="25"/>
        </w:rPr>
        <w:t xml:space="preserve">  Average collection period </w:t>
      </w:r>
      <w:r w:rsidRPr="0035100D">
        <w:rPr>
          <w:rFonts w:ascii="Proxima Nova" w:hAnsi="Proxima Nova"/>
          <w:sz w:val="25"/>
          <w:szCs w:val="25"/>
        </w:rPr>
        <w:tab/>
        <w:t>=  65 days</w:t>
      </w:r>
    </w:p>
    <w:p w14:paraId="51D8FE85" w14:textId="77777777" w:rsidR="002D4775" w:rsidRPr="0035100D" w:rsidRDefault="002D4775" w:rsidP="002D4775">
      <w:pPr>
        <w:jc w:val="both"/>
        <w:rPr>
          <w:rFonts w:ascii="Proxima Nova" w:hAnsi="Proxima Nova" w:cs="Arial"/>
          <w:sz w:val="21"/>
          <w:szCs w:val="21"/>
        </w:rPr>
      </w:pPr>
      <w:r w:rsidRPr="0035100D">
        <w:rPr>
          <w:rFonts w:ascii="Proxima Nova" w:hAnsi="Proxima Nova"/>
          <w:sz w:val="25"/>
          <w:szCs w:val="25"/>
        </w:rPr>
        <w:t xml:space="preserve">            </w:t>
      </w:r>
      <w:r w:rsidRPr="0035100D">
        <w:rPr>
          <w:rFonts w:ascii="Proxima Nova" w:hAnsi="Proxima Nova" w:cs="Arial"/>
          <w:sz w:val="21"/>
          <w:szCs w:val="21"/>
        </w:rPr>
        <w:t>Cost of goods as a percentage</w:t>
      </w:r>
    </w:p>
    <w:p w14:paraId="0CA90A43" w14:textId="77777777" w:rsidR="002D4775" w:rsidRPr="0035100D" w:rsidRDefault="002D4775" w:rsidP="002D4775">
      <w:pPr>
        <w:ind w:firstLine="540"/>
        <w:jc w:val="both"/>
        <w:rPr>
          <w:rFonts w:ascii="Proxima Nova" w:hAnsi="Proxima Nova"/>
          <w:sz w:val="25"/>
          <w:szCs w:val="25"/>
        </w:rPr>
      </w:pPr>
      <w:r w:rsidRPr="0035100D">
        <w:rPr>
          <w:rFonts w:ascii="Proxima Nova" w:hAnsi="Proxima Nova" w:cs="Arial"/>
          <w:sz w:val="21"/>
          <w:szCs w:val="21"/>
        </w:rPr>
        <w:lastRenderedPageBreak/>
        <w:t xml:space="preserve">    of total revenues</w:t>
      </w:r>
      <w:r w:rsidRPr="0035100D">
        <w:rPr>
          <w:rFonts w:ascii="Proxima Nova" w:hAnsi="Proxima Nova"/>
          <w:sz w:val="25"/>
          <w:szCs w:val="25"/>
        </w:rPr>
        <w:tab/>
        <w:t xml:space="preserve">            =  75 percent</w:t>
      </w:r>
    </w:p>
    <w:p w14:paraId="4BFB6CED" w14:textId="77777777" w:rsidR="002D4775" w:rsidRPr="0035100D" w:rsidRDefault="002D4775" w:rsidP="002D4775">
      <w:pPr>
        <w:ind w:left="630" w:hanging="90"/>
        <w:jc w:val="both"/>
        <w:rPr>
          <w:rFonts w:ascii="Proxima Nova" w:hAnsi="Proxima Nova"/>
          <w:sz w:val="25"/>
          <w:szCs w:val="25"/>
        </w:rPr>
      </w:pPr>
      <w:r w:rsidRPr="0035100D">
        <w:rPr>
          <w:rFonts w:ascii="Proxima Nova" w:hAnsi="Proxima Nova"/>
          <w:sz w:val="25"/>
          <w:szCs w:val="25"/>
        </w:rPr>
        <w:t xml:space="preserve"> Inventory turnover ratio </w:t>
      </w:r>
      <w:r w:rsidRPr="0035100D">
        <w:rPr>
          <w:rFonts w:ascii="Proxima Nova" w:hAnsi="Proxima Nova"/>
          <w:sz w:val="25"/>
          <w:szCs w:val="25"/>
        </w:rPr>
        <w:tab/>
        <w:t>=  4</w:t>
      </w:r>
    </w:p>
    <w:p w14:paraId="078EAFF8" w14:textId="77777777" w:rsidR="002D4775" w:rsidRPr="0035100D" w:rsidRDefault="002D4775" w:rsidP="002D4775">
      <w:pPr>
        <w:jc w:val="both"/>
        <w:rPr>
          <w:rFonts w:ascii="Proxima Nova" w:hAnsi="Proxima Nova"/>
          <w:i/>
          <w:sz w:val="25"/>
          <w:szCs w:val="25"/>
        </w:rPr>
      </w:pPr>
      <w:r w:rsidRPr="0035100D">
        <w:rPr>
          <w:rFonts w:ascii="Proxima Nova" w:hAnsi="Proxima Nova"/>
          <w:i/>
          <w:sz w:val="25"/>
          <w:szCs w:val="25"/>
        </w:rPr>
        <w:tab/>
        <w:t xml:space="preserve">                                              Balance Sheet</w:t>
      </w:r>
    </w:p>
    <w:p w14:paraId="080177D7" w14:textId="77777777" w:rsidR="002D4775" w:rsidRPr="0035100D" w:rsidRDefault="002D4775" w:rsidP="002D4775">
      <w:pPr>
        <w:jc w:val="both"/>
        <w:rPr>
          <w:rFonts w:ascii="Proxima Nova" w:hAnsi="Proxima Nova"/>
          <w:sz w:val="25"/>
          <w:szCs w:val="25"/>
        </w:rPr>
      </w:pPr>
      <w:r w:rsidRPr="0035100D">
        <w:rPr>
          <w:sz w:val="21"/>
          <w:szCs w:val="21"/>
        </w:rPr>
        <w:t xml:space="preserve">              </w:t>
      </w:r>
      <w:r w:rsidRPr="0035100D">
        <w:rPr>
          <w:rFonts w:ascii="Proxima Nova" w:hAnsi="Proxima Nova"/>
          <w:sz w:val="25"/>
          <w:szCs w:val="25"/>
        </w:rPr>
        <w:t>Equity capital</w:t>
      </w:r>
      <w:r w:rsidRPr="0035100D">
        <w:rPr>
          <w:rFonts w:ascii="Proxima Nova" w:hAnsi="Proxima Nova"/>
          <w:sz w:val="25"/>
          <w:szCs w:val="25"/>
        </w:rPr>
        <w:tab/>
      </w:r>
      <w:r w:rsidRPr="0035100D">
        <w:rPr>
          <w:rFonts w:ascii="Proxima Nova" w:hAnsi="Proxima Nova"/>
          <w:sz w:val="25"/>
          <w:szCs w:val="25"/>
        </w:rPr>
        <w:tab/>
      </w:r>
      <w:r w:rsidRPr="0035100D">
        <w:rPr>
          <w:rFonts w:ascii="Proxima Nova" w:hAnsi="Proxima Nova"/>
          <w:sz w:val="25"/>
          <w:szCs w:val="25"/>
        </w:rPr>
        <w:tab/>
        <w:t xml:space="preserve">20,000           </w:t>
      </w:r>
    </w:p>
    <w:p w14:paraId="3B5F362B" w14:textId="77777777" w:rsidR="002D4775" w:rsidRPr="0035100D" w:rsidRDefault="002D4775" w:rsidP="002D4775">
      <w:pPr>
        <w:jc w:val="both"/>
        <w:rPr>
          <w:rFonts w:ascii="Proxima Nova" w:hAnsi="Proxima Nova"/>
          <w:sz w:val="25"/>
          <w:szCs w:val="25"/>
        </w:rPr>
      </w:pPr>
      <w:r w:rsidRPr="0035100D">
        <w:rPr>
          <w:sz w:val="21"/>
          <w:szCs w:val="21"/>
        </w:rPr>
        <w:t xml:space="preserve">              </w:t>
      </w:r>
      <w:r w:rsidRPr="0035100D">
        <w:rPr>
          <w:rFonts w:ascii="Proxima Nova" w:hAnsi="Proxima Nova"/>
          <w:sz w:val="25"/>
          <w:szCs w:val="25"/>
        </w:rPr>
        <w:t>Retained earnings</w:t>
      </w:r>
      <w:r w:rsidRPr="0035100D">
        <w:rPr>
          <w:rFonts w:ascii="Proxima Nova" w:hAnsi="Proxima Nova"/>
          <w:sz w:val="25"/>
          <w:szCs w:val="25"/>
        </w:rPr>
        <w:tab/>
      </w:r>
      <w:r w:rsidRPr="0035100D">
        <w:rPr>
          <w:rFonts w:ascii="Proxima Nova" w:hAnsi="Proxima Nova"/>
          <w:sz w:val="25"/>
          <w:szCs w:val="25"/>
        </w:rPr>
        <w:tab/>
      </w:r>
      <w:r w:rsidRPr="0035100D">
        <w:rPr>
          <w:rFonts w:ascii="Proxima Nova" w:hAnsi="Proxima Nova"/>
          <w:sz w:val="25"/>
          <w:szCs w:val="25"/>
        </w:rPr>
        <w:tab/>
        <w:t xml:space="preserve">10,000          </w:t>
      </w:r>
    </w:p>
    <w:p w14:paraId="4EADD8E7" w14:textId="77777777" w:rsidR="002D4775" w:rsidRPr="0035100D" w:rsidRDefault="002D4775" w:rsidP="002D4775">
      <w:pPr>
        <w:jc w:val="both"/>
        <w:rPr>
          <w:rFonts w:ascii="Proxima Nova" w:hAnsi="Proxima Nova"/>
          <w:sz w:val="25"/>
          <w:szCs w:val="25"/>
        </w:rPr>
      </w:pPr>
      <w:r w:rsidRPr="0035100D">
        <w:rPr>
          <w:sz w:val="21"/>
          <w:szCs w:val="21"/>
        </w:rPr>
        <w:tab/>
      </w:r>
      <w:r w:rsidRPr="0035100D">
        <w:rPr>
          <w:rFonts w:ascii="Proxima Nova" w:hAnsi="Proxima Nova"/>
          <w:sz w:val="25"/>
          <w:szCs w:val="25"/>
        </w:rPr>
        <w:t>Debt</w:t>
      </w:r>
      <w:r w:rsidRPr="0035100D">
        <w:rPr>
          <w:rFonts w:ascii="Proxima Nova" w:hAnsi="Proxima Nova"/>
          <w:sz w:val="25"/>
          <w:szCs w:val="25"/>
        </w:rPr>
        <w:tab/>
      </w:r>
      <w:r w:rsidRPr="0035100D">
        <w:rPr>
          <w:rFonts w:ascii="Proxima Nova" w:hAnsi="Proxima Nova"/>
          <w:sz w:val="25"/>
          <w:szCs w:val="25"/>
        </w:rPr>
        <w:tab/>
      </w:r>
      <w:r w:rsidRPr="0035100D">
        <w:rPr>
          <w:rFonts w:ascii="Proxima Nova" w:hAnsi="Proxima Nova"/>
          <w:sz w:val="25"/>
          <w:szCs w:val="25"/>
        </w:rPr>
        <w:tab/>
      </w:r>
      <w:r w:rsidRPr="0035100D">
        <w:rPr>
          <w:rFonts w:ascii="Proxima Nova" w:hAnsi="Proxima Nova"/>
          <w:sz w:val="25"/>
          <w:szCs w:val="25"/>
        </w:rPr>
        <w:tab/>
        <w:t xml:space="preserve">                . . . . </w:t>
      </w:r>
      <w:r w:rsidRPr="0035100D">
        <w:rPr>
          <w:rFonts w:ascii="Proxima Nova" w:hAnsi="Proxima Nova"/>
          <w:sz w:val="25"/>
          <w:szCs w:val="25"/>
        </w:rPr>
        <w:tab/>
        <w:t xml:space="preserve">        </w:t>
      </w:r>
    </w:p>
    <w:p w14:paraId="7E66E21E" w14:textId="77777777" w:rsidR="002D4775" w:rsidRPr="0035100D" w:rsidRDefault="002D4775" w:rsidP="002D4775">
      <w:pPr>
        <w:jc w:val="both"/>
        <w:rPr>
          <w:rFonts w:ascii="Proxima Nova" w:hAnsi="Proxima Nova"/>
          <w:sz w:val="25"/>
          <w:szCs w:val="25"/>
        </w:rPr>
      </w:pPr>
      <w:r w:rsidRPr="0035100D">
        <w:rPr>
          <w:sz w:val="21"/>
          <w:szCs w:val="21"/>
        </w:rPr>
        <w:tab/>
      </w:r>
      <w:r w:rsidRPr="0035100D">
        <w:rPr>
          <w:sz w:val="21"/>
          <w:szCs w:val="21"/>
        </w:rPr>
        <w:tab/>
      </w:r>
      <w:r w:rsidRPr="0035100D">
        <w:rPr>
          <w:rFonts w:ascii="Proxima Nova" w:hAnsi="Proxima Nova"/>
          <w:sz w:val="25"/>
          <w:szCs w:val="25"/>
        </w:rPr>
        <w:tab/>
      </w:r>
      <w:r w:rsidRPr="0035100D">
        <w:rPr>
          <w:rFonts w:ascii="Proxima Nova" w:hAnsi="Proxima Nova"/>
          <w:sz w:val="25"/>
          <w:szCs w:val="25"/>
        </w:rPr>
        <w:tab/>
      </w:r>
      <w:r w:rsidRPr="0035100D">
        <w:rPr>
          <w:rFonts w:ascii="Proxima Nova" w:hAnsi="Proxima Nova"/>
          <w:sz w:val="25"/>
          <w:szCs w:val="25"/>
        </w:rPr>
        <w:tab/>
        <w:t xml:space="preserve">        </w:t>
      </w:r>
    </w:p>
    <w:p w14:paraId="4BFD8EAF" w14:textId="77777777" w:rsidR="002D4775" w:rsidRPr="0035100D" w:rsidRDefault="002D4775" w:rsidP="002D4775">
      <w:pPr>
        <w:jc w:val="both"/>
        <w:rPr>
          <w:rFonts w:ascii="Proxima Nova" w:hAnsi="Proxima Nova"/>
          <w:sz w:val="25"/>
          <w:szCs w:val="25"/>
        </w:rPr>
      </w:pPr>
      <w:r w:rsidRPr="0035100D">
        <w:rPr>
          <w:sz w:val="21"/>
          <w:szCs w:val="21"/>
        </w:rPr>
        <w:tab/>
      </w:r>
      <w:r w:rsidRPr="0035100D">
        <w:rPr>
          <w:sz w:val="21"/>
          <w:szCs w:val="21"/>
        </w:rPr>
        <w:tab/>
      </w:r>
      <w:r w:rsidRPr="0035100D">
        <w:rPr>
          <w:rFonts w:ascii="Proxima Nova" w:hAnsi="Proxima Nova"/>
          <w:sz w:val="25"/>
          <w:szCs w:val="25"/>
        </w:rPr>
        <w:tab/>
      </w:r>
      <w:r w:rsidRPr="0035100D">
        <w:rPr>
          <w:rFonts w:ascii="Proxima Nova" w:hAnsi="Proxima Nova"/>
          <w:sz w:val="25"/>
          <w:szCs w:val="25"/>
        </w:rPr>
        <w:tab/>
      </w:r>
      <w:r w:rsidRPr="0035100D">
        <w:rPr>
          <w:rFonts w:ascii="Proxima Nova" w:hAnsi="Proxima Nova"/>
          <w:sz w:val="25"/>
          <w:szCs w:val="25"/>
        </w:rPr>
        <w:tab/>
        <w:t xml:space="preserve">                . . . .</w:t>
      </w:r>
      <w:r w:rsidRPr="0035100D">
        <w:rPr>
          <w:rFonts w:ascii="Proxima Nova" w:hAnsi="Proxima Nova"/>
          <w:sz w:val="25"/>
          <w:szCs w:val="25"/>
        </w:rPr>
        <w:tab/>
      </w:r>
      <w:r w:rsidRPr="0035100D">
        <w:rPr>
          <w:rFonts w:ascii="Proxima Nova" w:hAnsi="Proxima Nova"/>
          <w:sz w:val="25"/>
          <w:szCs w:val="25"/>
        </w:rPr>
        <w:tab/>
      </w:r>
      <w:r w:rsidRPr="0035100D">
        <w:rPr>
          <w:rFonts w:ascii="Proxima Nova" w:hAnsi="Proxima Nova"/>
          <w:sz w:val="25"/>
          <w:szCs w:val="25"/>
        </w:rPr>
        <w:tab/>
      </w:r>
      <w:r w:rsidRPr="0035100D">
        <w:rPr>
          <w:rFonts w:ascii="Proxima Nova" w:hAnsi="Proxima Nova"/>
          <w:sz w:val="25"/>
          <w:szCs w:val="25"/>
        </w:rPr>
        <w:tab/>
      </w:r>
      <w:r w:rsidRPr="0035100D">
        <w:rPr>
          <w:rFonts w:ascii="Proxima Nova" w:hAnsi="Proxima Nova"/>
          <w:sz w:val="25"/>
          <w:szCs w:val="25"/>
        </w:rPr>
        <w:tab/>
      </w:r>
      <w:r w:rsidRPr="0035100D">
        <w:rPr>
          <w:rFonts w:ascii="Proxima Nova" w:hAnsi="Proxima Nova"/>
          <w:sz w:val="25"/>
          <w:szCs w:val="25"/>
        </w:rPr>
        <w:tab/>
      </w:r>
    </w:p>
    <w:p w14:paraId="5957BE18" w14:textId="77777777" w:rsidR="002D4775" w:rsidRPr="0035100D" w:rsidRDefault="002D4775" w:rsidP="002D4775">
      <w:pPr>
        <w:tabs>
          <w:tab w:val="left" w:pos="720"/>
          <w:tab w:val="left" w:pos="1440"/>
          <w:tab w:val="left" w:pos="2160"/>
          <w:tab w:val="left" w:pos="2880"/>
          <w:tab w:val="left" w:pos="3600"/>
          <w:tab w:val="left" w:pos="4320"/>
          <w:tab w:val="right" w:pos="9360"/>
        </w:tabs>
        <w:jc w:val="both"/>
        <w:rPr>
          <w:rFonts w:ascii="Proxima Nova" w:hAnsi="Proxima Nova"/>
          <w:b/>
          <w:sz w:val="28"/>
          <w:szCs w:val="28"/>
        </w:rPr>
      </w:pPr>
      <w:r w:rsidRPr="0035100D">
        <w:rPr>
          <w:rFonts w:ascii="Proxima Nova" w:hAnsi="Proxima Nova"/>
          <w:sz w:val="25"/>
          <w:szCs w:val="25"/>
        </w:rPr>
        <w:tab/>
      </w:r>
      <w:r w:rsidRPr="0035100D">
        <w:rPr>
          <w:rFonts w:ascii="Proxima Nova" w:hAnsi="Proxima Nova"/>
          <w:b/>
          <w:sz w:val="28"/>
          <w:szCs w:val="28"/>
        </w:rPr>
        <w:t>Plant and equipment</w:t>
      </w:r>
      <w:r w:rsidRPr="0035100D">
        <w:rPr>
          <w:rFonts w:ascii="Proxima Nova" w:hAnsi="Proxima Nova"/>
          <w:b/>
          <w:sz w:val="28"/>
          <w:szCs w:val="28"/>
        </w:rPr>
        <w:tab/>
      </w:r>
      <w:r w:rsidRPr="0035100D">
        <w:rPr>
          <w:rFonts w:ascii="Proxima Nova" w:hAnsi="Proxima Nova"/>
          <w:b/>
          <w:sz w:val="28"/>
          <w:szCs w:val="28"/>
        </w:rPr>
        <w:tab/>
        <w:t xml:space="preserve">   . . . .</w:t>
      </w:r>
      <w:r w:rsidRPr="0035100D">
        <w:rPr>
          <w:rFonts w:ascii="Proxima Nova" w:hAnsi="Proxima Nova"/>
          <w:b/>
          <w:sz w:val="28"/>
          <w:szCs w:val="28"/>
        </w:rPr>
        <w:tab/>
      </w:r>
      <w:r w:rsidRPr="0035100D">
        <w:rPr>
          <w:rFonts w:ascii="Proxima Nova" w:hAnsi="Proxima Nova"/>
          <w:b/>
          <w:sz w:val="28"/>
          <w:szCs w:val="28"/>
        </w:rPr>
        <w:tab/>
      </w:r>
    </w:p>
    <w:p w14:paraId="1624757D" w14:textId="77777777" w:rsidR="002D4775" w:rsidRPr="0035100D" w:rsidRDefault="002D4775" w:rsidP="002D4775">
      <w:pPr>
        <w:jc w:val="both"/>
        <w:rPr>
          <w:rFonts w:ascii="Proxima Nova" w:hAnsi="Proxima Nova"/>
          <w:b/>
          <w:sz w:val="28"/>
          <w:szCs w:val="28"/>
        </w:rPr>
      </w:pPr>
      <w:r w:rsidRPr="0035100D">
        <w:rPr>
          <w:rFonts w:ascii="Proxima Nova" w:hAnsi="Proxima Nova"/>
          <w:b/>
          <w:sz w:val="28"/>
          <w:szCs w:val="28"/>
        </w:rPr>
        <w:tab/>
        <w:t>Inventories</w:t>
      </w:r>
      <w:r w:rsidRPr="0035100D">
        <w:rPr>
          <w:rFonts w:ascii="Proxima Nova" w:hAnsi="Proxima Nova"/>
          <w:b/>
          <w:sz w:val="28"/>
          <w:szCs w:val="28"/>
        </w:rPr>
        <w:tab/>
      </w:r>
      <w:r w:rsidRPr="0035100D">
        <w:rPr>
          <w:rFonts w:ascii="Proxima Nova" w:hAnsi="Proxima Nova"/>
          <w:b/>
          <w:sz w:val="28"/>
          <w:szCs w:val="28"/>
        </w:rPr>
        <w:tab/>
      </w:r>
      <w:r w:rsidRPr="0035100D">
        <w:rPr>
          <w:rFonts w:ascii="Proxima Nova" w:hAnsi="Proxima Nova"/>
          <w:b/>
          <w:sz w:val="28"/>
          <w:szCs w:val="28"/>
        </w:rPr>
        <w:tab/>
        <w:t xml:space="preserve">   . . . .</w:t>
      </w:r>
    </w:p>
    <w:p w14:paraId="0FBBFCED" w14:textId="77777777" w:rsidR="002D4775" w:rsidRPr="0035100D" w:rsidRDefault="002D4775" w:rsidP="002D4775">
      <w:pPr>
        <w:jc w:val="both"/>
        <w:rPr>
          <w:rFonts w:ascii="Proxima Nova" w:hAnsi="Proxima Nova"/>
          <w:b/>
          <w:sz w:val="28"/>
          <w:szCs w:val="28"/>
        </w:rPr>
      </w:pPr>
      <w:r w:rsidRPr="0035100D">
        <w:rPr>
          <w:rFonts w:ascii="Proxima Nova" w:hAnsi="Proxima Nova"/>
          <w:b/>
          <w:sz w:val="28"/>
          <w:szCs w:val="28"/>
        </w:rPr>
        <w:tab/>
        <w:t>Trade receivables</w:t>
      </w:r>
      <w:r w:rsidRPr="0035100D">
        <w:rPr>
          <w:rFonts w:ascii="Proxima Nova" w:hAnsi="Proxima Nova"/>
          <w:b/>
          <w:sz w:val="28"/>
          <w:szCs w:val="28"/>
        </w:rPr>
        <w:tab/>
        <w:t xml:space="preserve">  </w:t>
      </w:r>
      <w:r w:rsidRPr="0035100D">
        <w:rPr>
          <w:rFonts w:ascii="Proxima Nova" w:hAnsi="Proxima Nova"/>
          <w:b/>
          <w:sz w:val="28"/>
          <w:szCs w:val="28"/>
        </w:rPr>
        <w:tab/>
        <w:t xml:space="preserve"> . . . .</w:t>
      </w:r>
    </w:p>
    <w:p w14:paraId="39E2D2A2" w14:textId="77777777" w:rsidR="002D4775" w:rsidRPr="0035100D" w:rsidRDefault="002D4775" w:rsidP="002D4775">
      <w:pPr>
        <w:jc w:val="both"/>
        <w:rPr>
          <w:rFonts w:ascii="Proxima Nova" w:hAnsi="Proxima Nova"/>
          <w:b/>
          <w:sz w:val="28"/>
          <w:szCs w:val="28"/>
        </w:rPr>
      </w:pPr>
      <w:r w:rsidRPr="0035100D">
        <w:rPr>
          <w:rFonts w:ascii="Proxima Nova" w:hAnsi="Proxima Nova"/>
          <w:b/>
          <w:sz w:val="28"/>
          <w:szCs w:val="28"/>
        </w:rPr>
        <w:tab/>
        <w:t>Cash and cash equivalents       . . . .</w:t>
      </w:r>
    </w:p>
    <w:p w14:paraId="4DB77614" w14:textId="77777777" w:rsidR="002D4775" w:rsidRPr="0035100D" w:rsidRDefault="002D4775" w:rsidP="002D4775">
      <w:pPr>
        <w:jc w:val="both"/>
        <w:rPr>
          <w:rFonts w:ascii="Proxima Nova" w:hAnsi="Proxima Nova"/>
          <w:b/>
          <w:sz w:val="28"/>
          <w:szCs w:val="28"/>
        </w:rPr>
      </w:pPr>
      <w:r w:rsidRPr="0035100D">
        <w:rPr>
          <w:rFonts w:ascii="Proxima Nova" w:hAnsi="Proxima Nova"/>
          <w:b/>
          <w:sz w:val="28"/>
          <w:szCs w:val="28"/>
        </w:rPr>
        <w:tab/>
      </w:r>
      <w:r w:rsidRPr="0035100D">
        <w:rPr>
          <w:rFonts w:ascii="Proxima Nova" w:hAnsi="Proxima Nova"/>
          <w:b/>
          <w:sz w:val="28"/>
          <w:szCs w:val="28"/>
        </w:rPr>
        <w:tab/>
      </w:r>
      <w:r w:rsidRPr="0035100D">
        <w:rPr>
          <w:rFonts w:ascii="Proxima Nova" w:hAnsi="Proxima Nova"/>
          <w:b/>
          <w:sz w:val="28"/>
          <w:szCs w:val="28"/>
        </w:rPr>
        <w:tab/>
      </w:r>
      <w:r w:rsidRPr="0035100D">
        <w:rPr>
          <w:rFonts w:ascii="Proxima Nova" w:hAnsi="Proxima Nova"/>
          <w:b/>
          <w:sz w:val="28"/>
          <w:szCs w:val="28"/>
        </w:rPr>
        <w:tab/>
      </w:r>
      <w:r w:rsidRPr="0035100D">
        <w:rPr>
          <w:rFonts w:ascii="Proxima Nova" w:hAnsi="Proxima Nova"/>
          <w:b/>
          <w:sz w:val="28"/>
          <w:szCs w:val="28"/>
        </w:rPr>
        <w:tab/>
        <w:t xml:space="preserve"> </w:t>
      </w:r>
      <w:r w:rsidRPr="0035100D">
        <w:rPr>
          <w:rFonts w:ascii="Proxima Nova" w:hAnsi="Proxima Nova"/>
          <w:b/>
          <w:sz w:val="28"/>
          <w:szCs w:val="28"/>
        </w:rPr>
        <w:tab/>
        <w:t xml:space="preserve">   . . . .</w:t>
      </w:r>
    </w:p>
    <w:p w14:paraId="1239C651" w14:textId="77777777" w:rsidR="00AA7506" w:rsidRPr="00AA7506" w:rsidRDefault="002D4775" w:rsidP="00AA7506">
      <w:pPr>
        <w:jc w:val="both"/>
        <w:rPr>
          <w:rFonts w:ascii="Proxima Nova" w:hAnsi="Proxima Nova"/>
          <w:sz w:val="28"/>
          <w:szCs w:val="28"/>
        </w:rPr>
      </w:pPr>
      <w:r w:rsidRPr="0035100D">
        <w:rPr>
          <w:rFonts w:ascii="Proxima Nova" w:hAnsi="Proxima Nova"/>
          <w:b/>
          <w:sz w:val="28"/>
          <w:szCs w:val="28"/>
        </w:rPr>
        <w:tab/>
      </w:r>
      <w:r w:rsidR="00AA7506" w:rsidRPr="00AA7506">
        <w:rPr>
          <w:sz w:val="28"/>
          <w:szCs w:val="28"/>
          <w:rPrChange w:id="1" w:author="new account" w:date="2013-05-06T14:44:00Z">
            <w:rPr>
              <w:sz w:val="21"/>
              <w:szCs w:val="21"/>
            </w:rPr>
          </w:rPrChange>
        </w:rPr>
        <w:t>Revenue from operations</w:t>
      </w:r>
      <w:r w:rsidR="00AA7506" w:rsidRPr="00AA7506">
        <w:rPr>
          <w:sz w:val="28"/>
          <w:szCs w:val="28"/>
        </w:rPr>
        <w:t xml:space="preserve"> (Sales)</w:t>
      </w:r>
      <w:r w:rsidR="00AA7506" w:rsidRPr="00AA7506">
        <w:rPr>
          <w:rFonts w:ascii="Proxima Nova" w:hAnsi="Proxima Nova"/>
          <w:sz w:val="28"/>
          <w:szCs w:val="28"/>
        </w:rPr>
        <w:t>. . . .</w:t>
      </w:r>
    </w:p>
    <w:p w14:paraId="4D79DE3A" w14:textId="77777777" w:rsidR="00AA7506" w:rsidRPr="00AA7506" w:rsidRDefault="00AA7506" w:rsidP="00AA7506">
      <w:pPr>
        <w:jc w:val="both"/>
        <w:rPr>
          <w:rFonts w:ascii="Proxima Nova" w:hAnsi="Proxima Nova"/>
          <w:sz w:val="28"/>
          <w:szCs w:val="28"/>
        </w:rPr>
      </w:pPr>
      <w:r w:rsidRPr="00AA7506">
        <w:rPr>
          <w:rFonts w:ascii="Proxima Nova" w:hAnsi="Proxima Nova"/>
          <w:sz w:val="28"/>
          <w:szCs w:val="28"/>
        </w:rPr>
        <w:t xml:space="preserve">           Cost of goods sold                        ------</w:t>
      </w:r>
    </w:p>
    <w:p w14:paraId="574F37E0" w14:textId="77777777" w:rsidR="002D4775" w:rsidRPr="0035100D" w:rsidRDefault="002D4775" w:rsidP="00AA7506">
      <w:pPr>
        <w:jc w:val="both"/>
      </w:pPr>
    </w:p>
    <w:p w14:paraId="151F804B" w14:textId="77777777" w:rsidR="002D4775" w:rsidRPr="0035100D" w:rsidRDefault="0081465A" w:rsidP="002D4775">
      <w:pPr>
        <w:ind w:left="540" w:hanging="540"/>
      </w:pPr>
      <w:r w:rsidRPr="0035100D">
        <w:t>17</w:t>
      </w:r>
      <w:r w:rsidR="002D4775" w:rsidRPr="0035100D">
        <w:t>.</w:t>
      </w:r>
      <w:r w:rsidR="002D4775" w:rsidRPr="0035100D">
        <w:tab/>
        <w:t>The Balance sheets and Profit and Loss accounts of Ambani Limited are given below</w:t>
      </w:r>
    </w:p>
    <w:p w14:paraId="748970A5" w14:textId="77777777" w:rsidR="002D4775" w:rsidRPr="0035100D" w:rsidRDefault="002D4775" w:rsidP="002D4775">
      <w:pPr>
        <w:ind w:left="540"/>
      </w:pPr>
    </w:p>
    <w:p w14:paraId="57B35B02" w14:textId="77777777" w:rsidR="002D4775" w:rsidRPr="0035100D" w:rsidRDefault="002D4775" w:rsidP="002D4775">
      <w:pPr>
        <w:ind w:left="540"/>
      </w:pPr>
      <w:r w:rsidRPr="0035100D">
        <w:t>Prepare the common size and common base financial statements.</w:t>
      </w:r>
    </w:p>
    <w:p w14:paraId="16B73951" w14:textId="77777777" w:rsidR="002D4775" w:rsidRPr="0035100D" w:rsidRDefault="002D4775" w:rsidP="002D4775">
      <w:pPr>
        <w:ind w:left="540"/>
      </w:pPr>
    </w:p>
    <w:tbl>
      <w:tblPr>
        <w:tblpPr w:leftFromText="180" w:rightFromText="180" w:vertAnchor="text" w:tblpY="1"/>
        <w:tblOverlap w:val="never"/>
        <w:tblW w:w="11204" w:type="dxa"/>
        <w:tblLook w:val="04A0" w:firstRow="1" w:lastRow="0" w:firstColumn="1" w:lastColumn="0" w:noHBand="0" w:noVBand="1"/>
      </w:tblPr>
      <w:tblGrid>
        <w:gridCol w:w="3510"/>
        <w:gridCol w:w="1080"/>
        <w:gridCol w:w="180"/>
        <w:gridCol w:w="900"/>
        <w:gridCol w:w="450"/>
        <w:gridCol w:w="1260"/>
        <w:gridCol w:w="3824"/>
      </w:tblGrid>
      <w:tr w:rsidR="0035100D" w:rsidRPr="0035100D" w14:paraId="44295741" w14:textId="77777777" w:rsidTr="00DC0BBE">
        <w:trPr>
          <w:gridAfter w:val="1"/>
          <w:wAfter w:w="3824" w:type="dxa"/>
          <w:trHeight w:val="300"/>
        </w:trPr>
        <w:tc>
          <w:tcPr>
            <w:tcW w:w="7380" w:type="dxa"/>
            <w:gridSpan w:val="6"/>
            <w:tcBorders>
              <w:top w:val="nil"/>
              <w:left w:val="nil"/>
              <w:bottom w:val="nil"/>
              <w:right w:val="nil"/>
            </w:tcBorders>
            <w:vAlign w:val="bottom"/>
            <w:hideMark/>
          </w:tcPr>
          <w:p w14:paraId="0E1E86E2" w14:textId="77777777" w:rsidR="002D4775" w:rsidRPr="0035100D" w:rsidRDefault="002D4775" w:rsidP="00DC0BBE">
            <w:pPr>
              <w:jc w:val="center"/>
              <w:rPr>
                <w:rFonts w:ascii="Proxima Nova" w:hAnsi="Proxima Nova" w:cs="Arial"/>
                <w:sz w:val="22"/>
                <w:szCs w:val="22"/>
              </w:rPr>
            </w:pPr>
            <w:r w:rsidRPr="0035100D">
              <w:rPr>
                <w:rFonts w:ascii="Proxima Nova" w:hAnsi="Proxima Nova" w:cs="Arial"/>
                <w:sz w:val="22"/>
                <w:szCs w:val="22"/>
              </w:rPr>
              <w:t xml:space="preserve">  Balance Sheet of Ambani  Limited as on March 31, 20X1</w:t>
            </w:r>
          </w:p>
        </w:tc>
      </w:tr>
      <w:tr w:rsidR="0035100D" w:rsidRPr="0035100D" w14:paraId="4DD61991" w14:textId="77777777" w:rsidTr="00DC0BBE">
        <w:trPr>
          <w:gridAfter w:val="1"/>
          <w:wAfter w:w="3824" w:type="dxa"/>
          <w:trHeight w:val="255"/>
        </w:trPr>
        <w:tc>
          <w:tcPr>
            <w:tcW w:w="4590" w:type="dxa"/>
            <w:gridSpan w:val="2"/>
            <w:tcBorders>
              <w:top w:val="nil"/>
              <w:left w:val="nil"/>
              <w:bottom w:val="nil"/>
              <w:right w:val="nil"/>
            </w:tcBorders>
            <w:noWrap/>
            <w:vAlign w:val="bottom"/>
            <w:hideMark/>
          </w:tcPr>
          <w:p w14:paraId="01053993" w14:textId="77777777" w:rsidR="002D4775" w:rsidRPr="0035100D" w:rsidRDefault="002D4775" w:rsidP="00DC0BBE">
            <w:pPr>
              <w:jc w:val="center"/>
              <w:rPr>
                <w:rFonts w:ascii="Proxima Nova" w:hAnsi="Proxima Nova" w:cs="Arial"/>
                <w:sz w:val="22"/>
                <w:szCs w:val="22"/>
              </w:rPr>
            </w:pPr>
          </w:p>
        </w:tc>
        <w:tc>
          <w:tcPr>
            <w:tcW w:w="2790" w:type="dxa"/>
            <w:gridSpan w:val="4"/>
            <w:tcBorders>
              <w:top w:val="nil"/>
              <w:left w:val="nil"/>
              <w:bottom w:val="nil"/>
              <w:right w:val="nil"/>
            </w:tcBorders>
            <w:noWrap/>
            <w:vAlign w:val="bottom"/>
            <w:hideMark/>
          </w:tcPr>
          <w:p w14:paraId="407E7187" w14:textId="77777777" w:rsidR="002D4775" w:rsidRPr="0035100D" w:rsidRDefault="002D4775" w:rsidP="00DC0BBE">
            <w:pPr>
              <w:jc w:val="right"/>
              <w:rPr>
                <w:rFonts w:ascii="Proxima Nova" w:hAnsi="Proxima Nova" w:cs="Arial"/>
              </w:rPr>
            </w:pPr>
            <w:r w:rsidRPr="0035100D">
              <w:rPr>
                <w:rFonts w:ascii="Proxima Nova" w:hAnsi="Proxima Nova" w:cs="Arial"/>
              </w:rPr>
              <w:t>(Rs.in million)</w:t>
            </w:r>
          </w:p>
        </w:tc>
      </w:tr>
      <w:tr w:rsidR="0035100D" w:rsidRPr="0035100D" w14:paraId="49E6736C" w14:textId="77777777" w:rsidTr="00DC0BBE">
        <w:trPr>
          <w:gridAfter w:val="1"/>
          <w:wAfter w:w="3824" w:type="dxa"/>
          <w:trHeight w:val="300"/>
        </w:trPr>
        <w:tc>
          <w:tcPr>
            <w:tcW w:w="4590" w:type="dxa"/>
            <w:gridSpan w:val="2"/>
            <w:tcBorders>
              <w:top w:val="single" w:sz="4" w:space="0" w:color="auto"/>
              <w:left w:val="single" w:sz="4" w:space="0" w:color="auto"/>
              <w:bottom w:val="single" w:sz="4" w:space="0" w:color="auto"/>
              <w:right w:val="single" w:sz="4" w:space="0" w:color="auto"/>
            </w:tcBorders>
            <w:noWrap/>
            <w:vAlign w:val="bottom"/>
            <w:hideMark/>
          </w:tcPr>
          <w:p w14:paraId="299FA698" w14:textId="77777777" w:rsidR="002D4775" w:rsidRPr="0035100D" w:rsidRDefault="002D4775" w:rsidP="00DC0BBE">
            <w:pPr>
              <w:rPr>
                <w:rFonts w:ascii="Proxima Nova" w:hAnsi="Proxima Nova" w:cs="Arial"/>
                <w:sz w:val="22"/>
                <w:szCs w:val="22"/>
              </w:rPr>
            </w:pPr>
            <w:r w:rsidRPr="0035100D">
              <w:rPr>
                <w:rFonts w:ascii="Proxima Nova" w:hAnsi="Proxima Nova" w:cs="Arial"/>
                <w:sz w:val="22"/>
                <w:szCs w:val="22"/>
              </w:rPr>
              <w:t>EQUITY AND LIABILITIES                                31-3-</w:t>
            </w:r>
          </w:p>
        </w:tc>
        <w:tc>
          <w:tcPr>
            <w:tcW w:w="1080" w:type="dxa"/>
            <w:gridSpan w:val="2"/>
            <w:tcBorders>
              <w:top w:val="single" w:sz="4" w:space="0" w:color="auto"/>
              <w:left w:val="nil"/>
              <w:bottom w:val="single" w:sz="4" w:space="0" w:color="auto"/>
              <w:right w:val="single" w:sz="4" w:space="0" w:color="auto"/>
            </w:tcBorders>
            <w:noWrap/>
            <w:vAlign w:val="bottom"/>
            <w:hideMark/>
          </w:tcPr>
          <w:p w14:paraId="6CC6E3AB" w14:textId="77777777" w:rsidR="002D4775" w:rsidRPr="0035100D" w:rsidRDefault="002D4775" w:rsidP="00DC0BBE">
            <w:pPr>
              <w:jc w:val="center"/>
              <w:rPr>
                <w:rFonts w:ascii="Proxima Nova" w:hAnsi="Proxima Nova" w:cs="Arial"/>
                <w:sz w:val="22"/>
                <w:szCs w:val="22"/>
                <w:u w:val="single"/>
              </w:rPr>
            </w:pPr>
            <w:r w:rsidRPr="0035100D">
              <w:rPr>
                <w:rFonts w:ascii="Proxima Nova" w:hAnsi="Proxima Nova" w:cs="Arial"/>
                <w:sz w:val="22"/>
                <w:szCs w:val="22"/>
                <w:u w:val="single"/>
              </w:rPr>
              <w:t xml:space="preserve">20X1   </w:t>
            </w:r>
          </w:p>
        </w:tc>
        <w:tc>
          <w:tcPr>
            <w:tcW w:w="1710" w:type="dxa"/>
            <w:gridSpan w:val="2"/>
            <w:tcBorders>
              <w:top w:val="single" w:sz="4" w:space="0" w:color="auto"/>
              <w:left w:val="nil"/>
              <w:bottom w:val="single" w:sz="4" w:space="0" w:color="auto"/>
              <w:right w:val="single" w:sz="4" w:space="0" w:color="auto"/>
            </w:tcBorders>
            <w:noWrap/>
            <w:vAlign w:val="bottom"/>
            <w:hideMark/>
          </w:tcPr>
          <w:p w14:paraId="2518F7C8" w14:textId="77777777" w:rsidR="002D4775" w:rsidRPr="0035100D" w:rsidRDefault="002D4775" w:rsidP="00DC0BBE">
            <w:pPr>
              <w:jc w:val="center"/>
              <w:rPr>
                <w:rFonts w:ascii="Proxima Nova" w:hAnsi="Proxima Nova" w:cs="Arial"/>
                <w:sz w:val="22"/>
                <w:szCs w:val="22"/>
                <w:u w:val="single"/>
              </w:rPr>
            </w:pPr>
            <w:r w:rsidRPr="0035100D">
              <w:rPr>
                <w:rFonts w:ascii="Proxima Nova" w:hAnsi="Proxima Nova" w:cs="Arial"/>
                <w:sz w:val="22"/>
                <w:szCs w:val="22"/>
                <w:u w:val="single"/>
              </w:rPr>
              <w:t xml:space="preserve">20X0  </w:t>
            </w:r>
          </w:p>
        </w:tc>
      </w:tr>
      <w:tr w:rsidR="0035100D" w:rsidRPr="0035100D" w14:paraId="0D3727F9" w14:textId="77777777" w:rsidTr="00DC0BBE">
        <w:trPr>
          <w:gridAfter w:val="1"/>
          <w:wAfter w:w="3824" w:type="dxa"/>
          <w:trHeight w:val="255"/>
        </w:trPr>
        <w:tc>
          <w:tcPr>
            <w:tcW w:w="4590" w:type="dxa"/>
            <w:gridSpan w:val="2"/>
            <w:tcBorders>
              <w:top w:val="nil"/>
              <w:left w:val="single" w:sz="4" w:space="0" w:color="auto"/>
              <w:bottom w:val="single" w:sz="4" w:space="0" w:color="auto"/>
              <w:right w:val="single" w:sz="4" w:space="0" w:color="auto"/>
            </w:tcBorders>
            <w:noWrap/>
            <w:vAlign w:val="bottom"/>
            <w:hideMark/>
          </w:tcPr>
          <w:p w14:paraId="28E6BFD1" w14:textId="77777777" w:rsidR="002D4775" w:rsidRPr="0035100D" w:rsidRDefault="002D4775" w:rsidP="00DC0BBE">
            <w:pPr>
              <w:rPr>
                <w:rFonts w:ascii="Proxima Nova" w:hAnsi="Proxima Nova" w:cs="Arial"/>
              </w:rPr>
            </w:pPr>
            <w:r w:rsidRPr="0035100D">
              <w:rPr>
                <w:rFonts w:ascii="Proxima Nova" w:hAnsi="Proxima Nova" w:cs="Arial"/>
              </w:rPr>
              <w:t> </w:t>
            </w:r>
          </w:p>
        </w:tc>
        <w:tc>
          <w:tcPr>
            <w:tcW w:w="1080" w:type="dxa"/>
            <w:gridSpan w:val="2"/>
            <w:tcBorders>
              <w:top w:val="nil"/>
              <w:left w:val="nil"/>
              <w:bottom w:val="single" w:sz="4" w:space="0" w:color="auto"/>
              <w:right w:val="single" w:sz="4" w:space="0" w:color="auto"/>
            </w:tcBorders>
            <w:noWrap/>
            <w:vAlign w:val="bottom"/>
            <w:hideMark/>
          </w:tcPr>
          <w:p w14:paraId="375976A4" w14:textId="77777777" w:rsidR="002D4775" w:rsidRPr="0035100D" w:rsidRDefault="002D4775" w:rsidP="00DC0BBE">
            <w:pPr>
              <w:jc w:val="center"/>
              <w:rPr>
                <w:rFonts w:ascii="Proxima Nova" w:hAnsi="Proxima Nova" w:cs="Arial"/>
              </w:rPr>
            </w:pPr>
            <w:r w:rsidRPr="0035100D">
              <w:rPr>
                <w:rFonts w:ascii="Proxima Nova" w:hAnsi="Proxima Nova" w:cs="Arial"/>
              </w:rPr>
              <w:t> </w:t>
            </w:r>
          </w:p>
        </w:tc>
        <w:tc>
          <w:tcPr>
            <w:tcW w:w="1710" w:type="dxa"/>
            <w:gridSpan w:val="2"/>
            <w:tcBorders>
              <w:top w:val="nil"/>
              <w:left w:val="nil"/>
              <w:bottom w:val="single" w:sz="4" w:space="0" w:color="auto"/>
              <w:right w:val="single" w:sz="4" w:space="0" w:color="auto"/>
            </w:tcBorders>
            <w:noWrap/>
            <w:vAlign w:val="bottom"/>
            <w:hideMark/>
          </w:tcPr>
          <w:p w14:paraId="7E293084" w14:textId="77777777" w:rsidR="002D4775" w:rsidRPr="0035100D" w:rsidRDefault="002D4775" w:rsidP="00DC0BBE">
            <w:pPr>
              <w:jc w:val="center"/>
              <w:rPr>
                <w:rFonts w:ascii="Proxima Nova" w:hAnsi="Proxima Nova" w:cs="Arial"/>
              </w:rPr>
            </w:pPr>
            <w:r w:rsidRPr="0035100D">
              <w:rPr>
                <w:rFonts w:ascii="Proxima Nova" w:hAnsi="Proxima Nova" w:cs="Arial"/>
              </w:rPr>
              <w:t> </w:t>
            </w:r>
          </w:p>
        </w:tc>
      </w:tr>
      <w:tr w:rsidR="0035100D" w:rsidRPr="0035100D" w14:paraId="6697D7DA" w14:textId="77777777" w:rsidTr="00DC0BBE">
        <w:trPr>
          <w:gridAfter w:val="1"/>
          <w:wAfter w:w="3824" w:type="dxa"/>
          <w:trHeight w:val="255"/>
        </w:trPr>
        <w:tc>
          <w:tcPr>
            <w:tcW w:w="4590" w:type="dxa"/>
            <w:gridSpan w:val="2"/>
            <w:tcBorders>
              <w:top w:val="nil"/>
              <w:left w:val="single" w:sz="4" w:space="0" w:color="auto"/>
              <w:bottom w:val="single" w:sz="4" w:space="0" w:color="auto"/>
              <w:right w:val="single" w:sz="4" w:space="0" w:color="auto"/>
            </w:tcBorders>
            <w:noWrap/>
            <w:vAlign w:val="bottom"/>
            <w:hideMark/>
          </w:tcPr>
          <w:p w14:paraId="18054437" w14:textId="77777777" w:rsidR="002D4775" w:rsidRPr="0035100D" w:rsidRDefault="002D4775" w:rsidP="00DC0BBE">
            <w:pPr>
              <w:rPr>
                <w:rFonts w:ascii="Proxima Nova" w:hAnsi="Proxima Nova" w:cs="Arial"/>
              </w:rPr>
            </w:pPr>
            <w:r w:rsidRPr="0035100D">
              <w:rPr>
                <w:rFonts w:ascii="Proxima Nova" w:hAnsi="Proxima Nova" w:cs="Arial"/>
              </w:rPr>
              <w:t> </w:t>
            </w:r>
          </w:p>
        </w:tc>
        <w:tc>
          <w:tcPr>
            <w:tcW w:w="1080" w:type="dxa"/>
            <w:gridSpan w:val="2"/>
            <w:tcBorders>
              <w:top w:val="nil"/>
              <w:left w:val="nil"/>
              <w:bottom w:val="single" w:sz="4" w:space="0" w:color="auto"/>
              <w:right w:val="single" w:sz="4" w:space="0" w:color="auto"/>
            </w:tcBorders>
            <w:noWrap/>
            <w:vAlign w:val="bottom"/>
            <w:hideMark/>
          </w:tcPr>
          <w:p w14:paraId="1D16B3C5" w14:textId="77777777" w:rsidR="002D4775" w:rsidRPr="0035100D" w:rsidRDefault="002D4775" w:rsidP="00DC0BBE">
            <w:pPr>
              <w:rPr>
                <w:rFonts w:ascii="Proxima Nova" w:hAnsi="Proxima Nova" w:cs="Arial"/>
              </w:rPr>
            </w:pPr>
            <w:r w:rsidRPr="0035100D">
              <w:rPr>
                <w:rFonts w:ascii="Proxima Nova" w:hAnsi="Proxima Nova" w:cs="Arial"/>
              </w:rPr>
              <w:t> </w:t>
            </w:r>
          </w:p>
        </w:tc>
        <w:tc>
          <w:tcPr>
            <w:tcW w:w="1710" w:type="dxa"/>
            <w:gridSpan w:val="2"/>
            <w:tcBorders>
              <w:top w:val="nil"/>
              <w:left w:val="nil"/>
              <w:bottom w:val="single" w:sz="4" w:space="0" w:color="auto"/>
              <w:right w:val="single" w:sz="4" w:space="0" w:color="auto"/>
            </w:tcBorders>
            <w:noWrap/>
            <w:vAlign w:val="bottom"/>
            <w:hideMark/>
          </w:tcPr>
          <w:p w14:paraId="0AFB527A" w14:textId="77777777" w:rsidR="002D4775" w:rsidRPr="0035100D" w:rsidRDefault="002D4775" w:rsidP="00DC0BBE">
            <w:pPr>
              <w:rPr>
                <w:rFonts w:ascii="Proxima Nova" w:hAnsi="Proxima Nova" w:cs="Arial"/>
              </w:rPr>
            </w:pPr>
            <w:r w:rsidRPr="0035100D">
              <w:rPr>
                <w:rFonts w:ascii="Proxima Nova" w:hAnsi="Proxima Nova" w:cs="Arial"/>
              </w:rPr>
              <w:t> </w:t>
            </w:r>
          </w:p>
        </w:tc>
      </w:tr>
      <w:tr w:rsidR="0035100D" w:rsidRPr="0035100D" w14:paraId="6FBC9E2C" w14:textId="77777777" w:rsidTr="00DC0BBE">
        <w:trPr>
          <w:gridAfter w:val="1"/>
          <w:wAfter w:w="3824" w:type="dxa"/>
          <w:trHeight w:val="300"/>
        </w:trPr>
        <w:tc>
          <w:tcPr>
            <w:tcW w:w="4590" w:type="dxa"/>
            <w:gridSpan w:val="2"/>
            <w:tcBorders>
              <w:top w:val="nil"/>
              <w:left w:val="single" w:sz="4" w:space="0" w:color="auto"/>
              <w:bottom w:val="single" w:sz="4" w:space="0" w:color="auto"/>
              <w:right w:val="single" w:sz="4" w:space="0" w:color="auto"/>
            </w:tcBorders>
            <w:noWrap/>
            <w:vAlign w:val="bottom"/>
            <w:hideMark/>
          </w:tcPr>
          <w:p w14:paraId="6A40B59D" w14:textId="77777777" w:rsidR="002D4775" w:rsidRPr="0035100D" w:rsidRDefault="002D4775" w:rsidP="00DC0BBE">
            <w:pPr>
              <w:rPr>
                <w:rFonts w:ascii="Proxima Nova" w:hAnsi="Proxima Nova" w:cs="Arial"/>
                <w:sz w:val="22"/>
                <w:szCs w:val="22"/>
              </w:rPr>
            </w:pPr>
            <w:r w:rsidRPr="0035100D">
              <w:rPr>
                <w:rFonts w:ascii="Proxima Nova" w:hAnsi="Proxima Nova" w:cs="Arial"/>
                <w:sz w:val="22"/>
                <w:szCs w:val="22"/>
              </w:rPr>
              <w:t xml:space="preserve">·        </w:t>
            </w:r>
            <w:r w:rsidR="00C21EC0">
              <w:rPr>
                <w:rFonts w:ascii="Proxima Nova" w:hAnsi="Proxima Nova" w:cs="Arial"/>
                <w:b/>
                <w:bCs/>
              </w:rPr>
              <w:t xml:space="preserve"> Equity</w:t>
            </w:r>
          </w:p>
        </w:tc>
        <w:tc>
          <w:tcPr>
            <w:tcW w:w="1080" w:type="dxa"/>
            <w:gridSpan w:val="2"/>
            <w:tcBorders>
              <w:top w:val="nil"/>
              <w:left w:val="nil"/>
              <w:bottom w:val="single" w:sz="4" w:space="0" w:color="auto"/>
              <w:right w:val="single" w:sz="4" w:space="0" w:color="auto"/>
            </w:tcBorders>
            <w:noWrap/>
            <w:vAlign w:val="center"/>
            <w:hideMark/>
          </w:tcPr>
          <w:p w14:paraId="4F8425B2" w14:textId="77777777" w:rsidR="002D4775" w:rsidRPr="0035100D" w:rsidRDefault="002D4775" w:rsidP="00DC0BBE">
            <w:pPr>
              <w:jc w:val="center"/>
              <w:rPr>
                <w:rFonts w:ascii="Proxima Nova" w:hAnsi="Proxima Nova" w:cs="Arial"/>
              </w:rPr>
            </w:pPr>
            <w:r w:rsidRPr="0035100D">
              <w:rPr>
                <w:rFonts w:ascii="Proxima Nova" w:hAnsi="Proxima Nova" w:cs="Arial"/>
              </w:rPr>
              <w:t>767</w:t>
            </w:r>
          </w:p>
        </w:tc>
        <w:tc>
          <w:tcPr>
            <w:tcW w:w="1710" w:type="dxa"/>
            <w:gridSpan w:val="2"/>
            <w:tcBorders>
              <w:top w:val="nil"/>
              <w:left w:val="nil"/>
              <w:bottom w:val="single" w:sz="4" w:space="0" w:color="auto"/>
              <w:right w:val="single" w:sz="4" w:space="0" w:color="auto"/>
            </w:tcBorders>
            <w:noWrap/>
            <w:vAlign w:val="center"/>
            <w:hideMark/>
          </w:tcPr>
          <w:p w14:paraId="1BA6F974" w14:textId="77777777" w:rsidR="002D4775" w:rsidRPr="0035100D" w:rsidRDefault="002D4775" w:rsidP="00DC0BBE">
            <w:pPr>
              <w:jc w:val="center"/>
              <w:rPr>
                <w:rFonts w:ascii="Proxima Nova" w:hAnsi="Proxima Nova" w:cs="Arial"/>
              </w:rPr>
            </w:pPr>
            <w:r w:rsidRPr="0035100D">
              <w:rPr>
                <w:rFonts w:ascii="Proxima Nova" w:hAnsi="Proxima Nova" w:cs="Arial"/>
              </w:rPr>
              <w:t>710</w:t>
            </w:r>
          </w:p>
        </w:tc>
      </w:tr>
      <w:tr w:rsidR="0035100D" w:rsidRPr="0035100D" w14:paraId="580908E3" w14:textId="77777777" w:rsidTr="00DC0BBE">
        <w:trPr>
          <w:gridAfter w:val="1"/>
          <w:wAfter w:w="3824" w:type="dxa"/>
          <w:trHeight w:val="255"/>
        </w:trPr>
        <w:tc>
          <w:tcPr>
            <w:tcW w:w="4590" w:type="dxa"/>
            <w:gridSpan w:val="2"/>
            <w:tcBorders>
              <w:top w:val="nil"/>
              <w:left w:val="single" w:sz="4" w:space="0" w:color="auto"/>
              <w:bottom w:val="single" w:sz="4" w:space="0" w:color="auto"/>
              <w:right w:val="single" w:sz="4" w:space="0" w:color="auto"/>
            </w:tcBorders>
            <w:noWrap/>
            <w:vAlign w:val="bottom"/>
            <w:hideMark/>
          </w:tcPr>
          <w:p w14:paraId="320CDF51" w14:textId="77777777" w:rsidR="002D4775" w:rsidRPr="0035100D" w:rsidRDefault="00537964" w:rsidP="00DC0BBE">
            <w:pPr>
              <w:rPr>
                <w:rFonts w:ascii="Proxima Nova" w:hAnsi="Proxima Nova" w:cs="Arial"/>
              </w:rPr>
            </w:pPr>
            <w:r>
              <w:rPr>
                <w:rFonts w:ascii="Proxima Nova" w:hAnsi="Proxima Nova" w:cs="Arial"/>
              </w:rPr>
              <w:t>       Equity sh</w:t>
            </w:r>
            <w:r w:rsidRPr="0035100D">
              <w:rPr>
                <w:rFonts w:ascii="Proxima Nova" w:hAnsi="Proxima Nova" w:cs="Arial"/>
              </w:rPr>
              <w:t>are capital</w:t>
            </w:r>
            <w:r>
              <w:rPr>
                <w:rFonts w:ascii="Proxima Nova" w:hAnsi="Proxima Nova" w:cs="Arial"/>
              </w:rPr>
              <w:t xml:space="preserve"> </w:t>
            </w:r>
            <w:r w:rsidRPr="0035100D">
              <w:rPr>
                <w:rFonts w:ascii="Proxima Nova" w:hAnsi="Proxima Nova" w:cs="Arial"/>
              </w:rPr>
              <w:t xml:space="preserve"> </w:t>
            </w:r>
            <w:r w:rsidR="002D4775" w:rsidRPr="0035100D">
              <w:rPr>
                <w:rFonts w:ascii="Proxima Nova" w:hAnsi="Proxima Nova" w:cs="Arial"/>
              </w:rPr>
              <w:t>(Par value Rs.10)</w:t>
            </w:r>
          </w:p>
        </w:tc>
        <w:tc>
          <w:tcPr>
            <w:tcW w:w="1080" w:type="dxa"/>
            <w:gridSpan w:val="2"/>
            <w:tcBorders>
              <w:top w:val="nil"/>
              <w:left w:val="nil"/>
              <w:bottom w:val="single" w:sz="4" w:space="0" w:color="auto"/>
              <w:right w:val="single" w:sz="4" w:space="0" w:color="auto"/>
            </w:tcBorders>
            <w:noWrap/>
            <w:vAlign w:val="center"/>
            <w:hideMark/>
          </w:tcPr>
          <w:p w14:paraId="32DFFE78" w14:textId="77777777" w:rsidR="002D4775" w:rsidRPr="0035100D" w:rsidRDefault="002D4775" w:rsidP="00DC0BBE">
            <w:pPr>
              <w:jc w:val="center"/>
              <w:rPr>
                <w:rFonts w:ascii="Proxima Nova" w:hAnsi="Proxima Nova" w:cs="Arial"/>
              </w:rPr>
            </w:pPr>
            <w:r w:rsidRPr="0035100D">
              <w:rPr>
                <w:rFonts w:ascii="Proxima Nova" w:hAnsi="Proxima Nova" w:cs="Arial"/>
              </w:rPr>
              <w:t>250</w:t>
            </w:r>
          </w:p>
        </w:tc>
        <w:tc>
          <w:tcPr>
            <w:tcW w:w="1710" w:type="dxa"/>
            <w:gridSpan w:val="2"/>
            <w:tcBorders>
              <w:top w:val="nil"/>
              <w:left w:val="nil"/>
              <w:bottom w:val="single" w:sz="4" w:space="0" w:color="auto"/>
              <w:right w:val="single" w:sz="4" w:space="0" w:color="auto"/>
            </w:tcBorders>
            <w:noWrap/>
            <w:vAlign w:val="center"/>
            <w:hideMark/>
          </w:tcPr>
          <w:p w14:paraId="5632057A" w14:textId="77777777" w:rsidR="002D4775" w:rsidRPr="0035100D" w:rsidRDefault="002D4775" w:rsidP="00DC0BBE">
            <w:pPr>
              <w:jc w:val="center"/>
              <w:rPr>
                <w:rFonts w:ascii="Proxima Nova" w:hAnsi="Proxima Nova" w:cs="Arial"/>
              </w:rPr>
            </w:pPr>
            <w:r w:rsidRPr="0035100D">
              <w:rPr>
                <w:rFonts w:ascii="Proxima Nova" w:hAnsi="Proxima Nova" w:cs="Arial"/>
              </w:rPr>
              <w:t>250</w:t>
            </w:r>
          </w:p>
        </w:tc>
      </w:tr>
      <w:tr w:rsidR="0035100D" w:rsidRPr="0035100D" w14:paraId="6D4F2B0C" w14:textId="77777777" w:rsidTr="00DC0BBE">
        <w:trPr>
          <w:gridAfter w:val="1"/>
          <w:wAfter w:w="3824" w:type="dxa"/>
          <w:trHeight w:val="255"/>
        </w:trPr>
        <w:tc>
          <w:tcPr>
            <w:tcW w:w="4590" w:type="dxa"/>
            <w:gridSpan w:val="2"/>
            <w:tcBorders>
              <w:top w:val="nil"/>
              <w:left w:val="single" w:sz="4" w:space="0" w:color="auto"/>
              <w:bottom w:val="single" w:sz="4" w:space="0" w:color="auto"/>
              <w:right w:val="single" w:sz="4" w:space="0" w:color="auto"/>
            </w:tcBorders>
            <w:noWrap/>
            <w:vAlign w:val="bottom"/>
            <w:hideMark/>
          </w:tcPr>
          <w:p w14:paraId="6DA6D80F" w14:textId="77777777" w:rsidR="002D4775" w:rsidRPr="0035100D" w:rsidRDefault="00537964" w:rsidP="00DC0BBE">
            <w:pPr>
              <w:rPr>
                <w:rFonts w:ascii="Proxima Nova" w:hAnsi="Proxima Nova" w:cs="Arial"/>
              </w:rPr>
            </w:pPr>
            <w:r>
              <w:rPr>
                <w:rFonts w:ascii="Proxima Nova" w:hAnsi="Proxima Nova" w:cs="Arial"/>
              </w:rPr>
              <w:t>Other equity</w:t>
            </w:r>
          </w:p>
        </w:tc>
        <w:tc>
          <w:tcPr>
            <w:tcW w:w="1080" w:type="dxa"/>
            <w:gridSpan w:val="2"/>
            <w:tcBorders>
              <w:top w:val="nil"/>
              <w:left w:val="nil"/>
              <w:bottom w:val="single" w:sz="4" w:space="0" w:color="auto"/>
              <w:right w:val="single" w:sz="4" w:space="0" w:color="auto"/>
            </w:tcBorders>
            <w:noWrap/>
            <w:vAlign w:val="center"/>
            <w:hideMark/>
          </w:tcPr>
          <w:p w14:paraId="34BBB15C" w14:textId="77777777" w:rsidR="002D4775" w:rsidRPr="0035100D" w:rsidRDefault="002D4775" w:rsidP="00DC0BBE">
            <w:pPr>
              <w:jc w:val="center"/>
              <w:rPr>
                <w:rFonts w:ascii="Proxima Nova" w:hAnsi="Proxima Nova" w:cs="Arial"/>
              </w:rPr>
            </w:pPr>
            <w:r w:rsidRPr="0035100D">
              <w:rPr>
                <w:rFonts w:ascii="Proxima Nova" w:hAnsi="Proxima Nova" w:cs="Arial"/>
              </w:rPr>
              <w:t>517</w:t>
            </w:r>
          </w:p>
        </w:tc>
        <w:tc>
          <w:tcPr>
            <w:tcW w:w="1710" w:type="dxa"/>
            <w:gridSpan w:val="2"/>
            <w:tcBorders>
              <w:top w:val="nil"/>
              <w:left w:val="nil"/>
              <w:bottom w:val="single" w:sz="4" w:space="0" w:color="auto"/>
              <w:right w:val="single" w:sz="4" w:space="0" w:color="auto"/>
            </w:tcBorders>
            <w:noWrap/>
            <w:vAlign w:val="center"/>
            <w:hideMark/>
          </w:tcPr>
          <w:p w14:paraId="1F8FDE48" w14:textId="77777777" w:rsidR="002D4775" w:rsidRPr="0035100D" w:rsidRDefault="002D4775" w:rsidP="00DC0BBE">
            <w:pPr>
              <w:jc w:val="center"/>
              <w:rPr>
                <w:rFonts w:ascii="Proxima Nova" w:hAnsi="Proxima Nova" w:cs="Arial"/>
              </w:rPr>
            </w:pPr>
            <w:r w:rsidRPr="0035100D">
              <w:rPr>
                <w:rFonts w:ascii="Proxima Nova" w:hAnsi="Proxima Nova" w:cs="Arial"/>
              </w:rPr>
              <w:t>460</w:t>
            </w:r>
          </w:p>
        </w:tc>
      </w:tr>
      <w:tr w:rsidR="0035100D" w:rsidRPr="0035100D" w14:paraId="29004761" w14:textId="77777777" w:rsidTr="00DC0BBE">
        <w:trPr>
          <w:gridAfter w:val="1"/>
          <w:wAfter w:w="3824" w:type="dxa"/>
          <w:trHeight w:val="300"/>
        </w:trPr>
        <w:tc>
          <w:tcPr>
            <w:tcW w:w="4590" w:type="dxa"/>
            <w:gridSpan w:val="2"/>
            <w:tcBorders>
              <w:top w:val="nil"/>
              <w:left w:val="single" w:sz="4" w:space="0" w:color="auto"/>
              <w:bottom w:val="single" w:sz="4" w:space="0" w:color="auto"/>
              <w:right w:val="single" w:sz="4" w:space="0" w:color="auto"/>
            </w:tcBorders>
            <w:noWrap/>
            <w:vAlign w:val="bottom"/>
            <w:hideMark/>
          </w:tcPr>
          <w:p w14:paraId="113362B9" w14:textId="77777777" w:rsidR="002D4775" w:rsidRPr="0035100D" w:rsidRDefault="002D4775" w:rsidP="00DC0BBE">
            <w:pPr>
              <w:rPr>
                <w:rFonts w:ascii="Proxima Nova" w:hAnsi="Proxima Nova" w:cs="Arial"/>
                <w:sz w:val="22"/>
                <w:szCs w:val="22"/>
              </w:rPr>
            </w:pPr>
            <w:r w:rsidRPr="0035100D">
              <w:rPr>
                <w:rFonts w:ascii="Proxima Nova" w:hAnsi="Proxima Nova" w:cs="Arial"/>
                <w:sz w:val="22"/>
                <w:szCs w:val="22"/>
              </w:rPr>
              <w:t>·        Non-current Liabilities</w:t>
            </w:r>
          </w:p>
        </w:tc>
        <w:tc>
          <w:tcPr>
            <w:tcW w:w="1080" w:type="dxa"/>
            <w:gridSpan w:val="2"/>
            <w:tcBorders>
              <w:top w:val="nil"/>
              <w:left w:val="nil"/>
              <w:bottom w:val="single" w:sz="4" w:space="0" w:color="auto"/>
              <w:right w:val="single" w:sz="4" w:space="0" w:color="auto"/>
            </w:tcBorders>
            <w:noWrap/>
            <w:vAlign w:val="center"/>
            <w:hideMark/>
          </w:tcPr>
          <w:p w14:paraId="7B5F1451" w14:textId="77777777" w:rsidR="002D4775" w:rsidRPr="0035100D" w:rsidRDefault="002D4775" w:rsidP="00DC0BBE">
            <w:pPr>
              <w:jc w:val="center"/>
              <w:rPr>
                <w:rFonts w:ascii="Proxima Nova" w:hAnsi="Proxima Nova" w:cs="Arial"/>
              </w:rPr>
            </w:pPr>
            <w:r w:rsidRPr="0035100D">
              <w:rPr>
                <w:rFonts w:ascii="Proxima Nova" w:hAnsi="Proxima Nova" w:cs="Arial"/>
              </w:rPr>
              <w:t>450</w:t>
            </w:r>
          </w:p>
        </w:tc>
        <w:tc>
          <w:tcPr>
            <w:tcW w:w="1710" w:type="dxa"/>
            <w:gridSpan w:val="2"/>
            <w:tcBorders>
              <w:top w:val="nil"/>
              <w:left w:val="nil"/>
              <w:bottom w:val="single" w:sz="4" w:space="0" w:color="auto"/>
              <w:right w:val="single" w:sz="4" w:space="0" w:color="auto"/>
            </w:tcBorders>
            <w:noWrap/>
            <w:vAlign w:val="center"/>
            <w:hideMark/>
          </w:tcPr>
          <w:p w14:paraId="099B61B6" w14:textId="77777777" w:rsidR="002D4775" w:rsidRPr="0035100D" w:rsidRDefault="002D4775" w:rsidP="00DC0BBE">
            <w:pPr>
              <w:jc w:val="center"/>
              <w:rPr>
                <w:rFonts w:ascii="Proxima Nova" w:hAnsi="Proxima Nova" w:cs="Arial"/>
              </w:rPr>
            </w:pPr>
            <w:r w:rsidRPr="0035100D">
              <w:rPr>
                <w:rFonts w:ascii="Proxima Nova" w:hAnsi="Proxima Nova" w:cs="Arial"/>
              </w:rPr>
              <w:t>385</w:t>
            </w:r>
          </w:p>
        </w:tc>
      </w:tr>
      <w:tr w:rsidR="0035100D" w:rsidRPr="0035100D" w14:paraId="5B347B72" w14:textId="77777777" w:rsidTr="00DC0BBE">
        <w:trPr>
          <w:gridAfter w:val="1"/>
          <w:wAfter w:w="3824" w:type="dxa"/>
          <w:trHeight w:val="255"/>
        </w:trPr>
        <w:tc>
          <w:tcPr>
            <w:tcW w:w="4590" w:type="dxa"/>
            <w:gridSpan w:val="2"/>
            <w:tcBorders>
              <w:top w:val="nil"/>
              <w:left w:val="single" w:sz="4" w:space="0" w:color="auto"/>
              <w:bottom w:val="single" w:sz="4" w:space="0" w:color="auto"/>
              <w:right w:val="single" w:sz="4" w:space="0" w:color="auto"/>
            </w:tcBorders>
            <w:noWrap/>
            <w:vAlign w:val="bottom"/>
            <w:hideMark/>
          </w:tcPr>
          <w:p w14:paraId="0ABF19ED" w14:textId="77777777" w:rsidR="002D4775" w:rsidRPr="0035100D" w:rsidRDefault="002D4775" w:rsidP="00DC0BBE">
            <w:pPr>
              <w:rPr>
                <w:rFonts w:ascii="Proxima Nova" w:hAnsi="Proxima Nova" w:cs="Arial"/>
              </w:rPr>
            </w:pPr>
            <w:r w:rsidRPr="0035100D">
              <w:rPr>
                <w:rFonts w:ascii="Proxima Nova" w:hAnsi="Proxima Nova" w:cs="Arial"/>
              </w:rPr>
              <w:t xml:space="preserve">·        </w:t>
            </w:r>
            <w:r w:rsidR="00FA2D4A">
              <w:rPr>
                <w:rFonts w:ascii="Proxima Nova" w:hAnsi="Proxima Nova" w:cs="Arial"/>
              </w:rPr>
              <w:t xml:space="preserve"> B</w:t>
            </w:r>
            <w:r w:rsidR="00FA2D4A" w:rsidRPr="0035100D">
              <w:rPr>
                <w:rFonts w:ascii="Proxima Nova" w:hAnsi="Proxima Nova" w:cs="Arial"/>
              </w:rPr>
              <w:t>orrowings</w:t>
            </w:r>
          </w:p>
        </w:tc>
        <w:tc>
          <w:tcPr>
            <w:tcW w:w="1080" w:type="dxa"/>
            <w:gridSpan w:val="2"/>
            <w:tcBorders>
              <w:top w:val="nil"/>
              <w:left w:val="nil"/>
              <w:bottom w:val="single" w:sz="4" w:space="0" w:color="auto"/>
              <w:right w:val="single" w:sz="4" w:space="0" w:color="auto"/>
            </w:tcBorders>
            <w:noWrap/>
            <w:vAlign w:val="center"/>
            <w:hideMark/>
          </w:tcPr>
          <w:p w14:paraId="605249B9" w14:textId="77777777" w:rsidR="002D4775" w:rsidRPr="0035100D" w:rsidRDefault="002D4775" w:rsidP="00DC0BBE">
            <w:pPr>
              <w:jc w:val="center"/>
              <w:rPr>
                <w:rFonts w:ascii="Proxima Nova" w:hAnsi="Proxima Nova" w:cs="Arial"/>
              </w:rPr>
            </w:pPr>
            <w:r w:rsidRPr="0035100D">
              <w:rPr>
                <w:rFonts w:ascii="Proxima Nova" w:hAnsi="Proxima Nova" w:cs="Arial"/>
              </w:rPr>
              <w:t>350</w:t>
            </w:r>
          </w:p>
        </w:tc>
        <w:tc>
          <w:tcPr>
            <w:tcW w:w="1710" w:type="dxa"/>
            <w:gridSpan w:val="2"/>
            <w:tcBorders>
              <w:top w:val="nil"/>
              <w:left w:val="nil"/>
              <w:bottom w:val="single" w:sz="4" w:space="0" w:color="auto"/>
              <w:right w:val="single" w:sz="4" w:space="0" w:color="auto"/>
            </w:tcBorders>
            <w:noWrap/>
            <w:vAlign w:val="center"/>
            <w:hideMark/>
          </w:tcPr>
          <w:p w14:paraId="4FE339FD" w14:textId="77777777" w:rsidR="002D4775" w:rsidRPr="0035100D" w:rsidRDefault="002D4775" w:rsidP="00DC0BBE">
            <w:pPr>
              <w:jc w:val="center"/>
              <w:rPr>
                <w:rFonts w:ascii="Proxima Nova" w:hAnsi="Proxima Nova" w:cs="Arial"/>
              </w:rPr>
            </w:pPr>
            <w:r w:rsidRPr="0035100D">
              <w:rPr>
                <w:rFonts w:ascii="Proxima Nova" w:hAnsi="Proxima Nova" w:cs="Arial"/>
              </w:rPr>
              <w:t>310</w:t>
            </w:r>
          </w:p>
        </w:tc>
      </w:tr>
      <w:tr w:rsidR="0035100D" w:rsidRPr="0035100D" w14:paraId="195E6CBC" w14:textId="77777777" w:rsidTr="00DC0BBE">
        <w:trPr>
          <w:gridAfter w:val="1"/>
          <w:wAfter w:w="3824" w:type="dxa"/>
          <w:trHeight w:val="255"/>
        </w:trPr>
        <w:tc>
          <w:tcPr>
            <w:tcW w:w="4590" w:type="dxa"/>
            <w:gridSpan w:val="2"/>
            <w:tcBorders>
              <w:top w:val="nil"/>
              <w:left w:val="single" w:sz="4" w:space="0" w:color="auto"/>
              <w:bottom w:val="single" w:sz="4" w:space="0" w:color="auto"/>
              <w:right w:val="single" w:sz="4" w:space="0" w:color="auto"/>
            </w:tcBorders>
            <w:noWrap/>
            <w:vAlign w:val="bottom"/>
            <w:hideMark/>
          </w:tcPr>
          <w:p w14:paraId="0770AAC5" w14:textId="77777777" w:rsidR="002D4775" w:rsidRPr="0035100D" w:rsidRDefault="002D4775" w:rsidP="00DC0BBE">
            <w:pPr>
              <w:rPr>
                <w:rFonts w:ascii="Proxima Nova" w:hAnsi="Proxima Nova" w:cs="Arial"/>
              </w:rPr>
            </w:pPr>
            <w:r w:rsidRPr="0035100D">
              <w:rPr>
                <w:rFonts w:ascii="Proxima Nova" w:hAnsi="Proxima Nova" w:cs="Arial"/>
              </w:rPr>
              <w:t>·        Deferred tax liabilities (net)</w:t>
            </w:r>
          </w:p>
        </w:tc>
        <w:tc>
          <w:tcPr>
            <w:tcW w:w="1080" w:type="dxa"/>
            <w:gridSpan w:val="2"/>
            <w:tcBorders>
              <w:top w:val="nil"/>
              <w:left w:val="nil"/>
              <w:bottom w:val="single" w:sz="4" w:space="0" w:color="auto"/>
              <w:right w:val="single" w:sz="4" w:space="0" w:color="auto"/>
            </w:tcBorders>
            <w:noWrap/>
            <w:vAlign w:val="center"/>
            <w:hideMark/>
          </w:tcPr>
          <w:p w14:paraId="0853FFB1" w14:textId="77777777" w:rsidR="002D4775" w:rsidRPr="0035100D" w:rsidRDefault="002D4775" w:rsidP="00DC0BBE">
            <w:pPr>
              <w:jc w:val="center"/>
              <w:rPr>
                <w:rFonts w:ascii="Proxima Nova" w:hAnsi="Proxima Nova" w:cs="Arial"/>
              </w:rPr>
            </w:pPr>
            <w:r w:rsidRPr="0035100D">
              <w:rPr>
                <w:rFonts w:ascii="Proxima Nova" w:hAnsi="Proxima Nova" w:cs="Arial"/>
              </w:rPr>
              <w:t>50</w:t>
            </w:r>
          </w:p>
        </w:tc>
        <w:tc>
          <w:tcPr>
            <w:tcW w:w="1710" w:type="dxa"/>
            <w:gridSpan w:val="2"/>
            <w:tcBorders>
              <w:top w:val="nil"/>
              <w:left w:val="nil"/>
              <w:bottom w:val="single" w:sz="4" w:space="0" w:color="auto"/>
              <w:right w:val="single" w:sz="4" w:space="0" w:color="auto"/>
            </w:tcBorders>
            <w:noWrap/>
            <w:vAlign w:val="center"/>
            <w:hideMark/>
          </w:tcPr>
          <w:p w14:paraId="1984DEA7" w14:textId="77777777" w:rsidR="002D4775" w:rsidRPr="0035100D" w:rsidRDefault="002D4775" w:rsidP="00DC0BBE">
            <w:pPr>
              <w:jc w:val="center"/>
              <w:rPr>
                <w:rFonts w:ascii="Proxima Nova" w:hAnsi="Proxima Nova" w:cs="Arial"/>
              </w:rPr>
            </w:pPr>
            <w:r w:rsidRPr="0035100D">
              <w:rPr>
                <w:rFonts w:ascii="Proxima Nova" w:hAnsi="Proxima Nova" w:cs="Arial"/>
              </w:rPr>
              <w:t>36</w:t>
            </w:r>
          </w:p>
        </w:tc>
      </w:tr>
      <w:tr w:rsidR="0035100D" w:rsidRPr="0035100D" w14:paraId="37BD05E6" w14:textId="77777777" w:rsidTr="00DC0BBE">
        <w:trPr>
          <w:gridAfter w:val="1"/>
          <w:wAfter w:w="3824" w:type="dxa"/>
          <w:trHeight w:val="255"/>
        </w:trPr>
        <w:tc>
          <w:tcPr>
            <w:tcW w:w="4590" w:type="dxa"/>
            <w:gridSpan w:val="2"/>
            <w:tcBorders>
              <w:top w:val="nil"/>
              <w:left w:val="single" w:sz="4" w:space="0" w:color="auto"/>
              <w:bottom w:val="single" w:sz="4" w:space="0" w:color="auto"/>
              <w:right w:val="single" w:sz="4" w:space="0" w:color="auto"/>
            </w:tcBorders>
            <w:noWrap/>
            <w:vAlign w:val="bottom"/>
            <w:hideMark/>
          </w:tcPr>
          <w:p w14:paraId="567E2763" w14:textId="77777777" w:rsidR="002D4775" w:rsidRPr="0035100D" w:rsidRDefault="002D4775" w:rsidP="00DC0BBE">
            <w:pPr>
              <w:rPr>
                <w:rFonts w:ascii="Proxima Nova" w:hAnsi="Proxima Nova" w:cs="Arial"/>
              </w:rPr>
            </w:pPr>
            <w:r w:rsidRPr="0035100D">
              <w:rPr>
                <w:rFonts w:ascii="Proxima Nova" w:hAnsi="Proxima Nova" w:cs="Arial"/>
              </w:rPr>
              <w:t>·        Long-term provisions  </w:t>
            </w:r>
          </w:p>
        </w:tc>
        <w:tc>
          <w:tcPr>
            <w:tcW w:w="1080" w:type="dxa"/>
            <w:gridSpan w:val="2"/>
            <w:tcBorders>
              <w:top w:val="nil"/>
              <w:left w:val="nil"/>
              <w:bottom w:val="single" w:sz="4" w:space="0" w:color="auto"/>
              <w:right w:val="single" w:sz="4" w:space="0" w:color="auto"/>
            </w:tcBorders>
            <w:noWrap/>
            <w:vAlign w:val="center"/>
            <w:hideMark/>
          </w:tcPr>
          <w:p w14:paraId="40B9D88E" w14:textId="77777777" w:rsidR="002D4775" w:rsidRPr="0035100D" w:rsidRDefault="002D4775" w:rsidP="00DC0BBE">
            <w:pPr>
              <w:jc w:val="center"/>
              <w:rPr>
                <w:rFonts w:ascii="Proxima Nova" w:hAnsi="Proxima Nova" w:cs="Arial"/>
              </w:rPr>
            </w:pPr>
            <w:r w:rsidRPr="0035100D">
              <w:rPr>
                <w:rFonts w:ascii="Proxima Nova" w:hAnsi="Proxima Nova" w:cs="Arial"/>
              </w:rPr>
              <w:t>50</w:t>
            </w:r>
          </w:p>
        </w:tc>
        <w:tc>
          <w:tcPr>
            <w:tcW w:w="1710" w:type="dxa"/>
            <w:gridSpan w:val="2"/>
            <w:tcBorders>
              <w:top w:val="nil"/>
              <w:left w:val="nil"/>
              <w:bottom w:val="single" w:sz="4" w:space="0" w:color="auto"/>
              <w:right w:val="single" w:sz="4" w:space="0" w:color="auto"/>
            </w:tcBorders>
            <w:noWrap/>
            <w:vAlign w:val="center"/>
            <w:hideMark/>
          </w:tcPr>
          <w:p w14:paraId="34B5A663" w14:textId="77777777" w:rsidR="002D4775" w:rsidRPr="0035100D" w:rsidRDefault="002D4775" w:rsidP="00DC0BBE">
            <w:pPr>
              <w:jc w:val="center"/>
              <w:rPr>
                <w:rFonts w:ascii="Proxima Nova" w:hAnsi="Proxima Nova" w:cs="Arial"/>
              </w:rPr>
            </w:pPr>
            <w:r w:rsidRPr="0035100D">
              <w:rPr>
                <w:rFonts w:ascii="Proxima Nova" w:hAnsi="Proxima Nova" w:cs="Arial"/>
              </w:rPr>
              <w:t>39</w:t>
            </w:r>
          </w:p>
        </w:tc>
      </w:tr>
      <w:tr w:rsidR="0035100D" w:rsidRPr="0035100D" w14:paraId="685841BA" w14:textId="77777777" w:rsidTr="00DC0BBE">
        <w:trPr>
          <w:gridAfter w:val="1"/>
          <w:wAfter w:w="3824" w:type="dxa"/>
          <w:trHeight w:val="300"/>
        </w:trPr>
        <w:tc>
          <w:tcPr>
            <w:tcW w:w="4590" w:type="dxa"/>
            <w:gridSpan w:val="2"/>
            <w:tcBorders>
              <w:top w:val="nil"/>
              <w:left w:val="single" w:sz="4" w:space="0" w:color="auto"/>
              <w:bottom w:val="single" w:sz="4" w:space="0" w:color="auto"/>
              <w:right w:val="single" w:sz="4" w:space="0" w:color="auto"/>
            </w:tcBorders>
            <w:noWrap/>
            <w:vAlign w:val="bottom"/>
            <w:hideMark/>
          </w:tcPr>
          <w:p w14:paraId="69980B8A" w14:textId="77777777" w:rsidR="002D4775" w:rsidRPr="0035100D" w:rsidRDefault="002D4775" w:rsidP="00DC0BBE">
            <w:pPr>
              <w:rPr>
                <w:rFonts w:ascii="Proxima Nova" w:hAnsi="Proxima Nova" w:cs="Arial"/>
                <w:sz w:val="22"/>
                <w:szCs w:val="22"/>
              </w:rPr>
            </w:pPr>
            <w:r w:rsidRPr="0035100D">
              <w:rPr>
                <w:rFonts w:ascii="Proxima Nova" w:hAnsi="Proxima Nova" w:cs="Arial"/>
                <w:sz w:val="22"/>
                <w:szCs w:val="22"/>
              </w:rPr>
              <w:t xml:space="preserve">·        Current Liabilities </w:t>
            </w:r>
          </w:p>
        </w:tc>
        <w:tc>
          <w:tcPr>
            <w:tcW w:w="1080" w:type="dxa"/>
            <w:gridSpan w:val="2"/>
            <w:tcBorders>
              <w:top w:val="nil"/>
              <w:left w:val="nil"/>
              <w:bottom w:val="single" w:sz="4" w:space="0" w:color="auto"/>
              <w:right w:val="single" w:sz="4" w:space="0" w:color="auto"/>
            </w:tcBorders>
            <w:noWrap/>
            <w:vAlign w:val="center"/>
            <w:hideMark/>
          </w:tcPr>
          <w:p w14:paraId="08FF95D0" w14:textId="77777777" w:rsidR="002D4775" w:rsidRPr="0035100D" w:rsidRDefault="002D4775" w:rsidP="00DC0BBE">
            <w:pPr>
              <w:jc w:val="center"/>
              <w:rPr>
                <w:rFonts w:ascii="Proxima Nova" w:hAnsi="Proxima Nova" w:cs="Arial"/>
              </w:rPr>
            </w:pPr>
            <w:r w:rsidRPr="0035100D">
              <w:rPr>
                <w:rFonts w:ascii="Proxima Nova" w:hAnsi="Proxima Nova" w:cs="Arial"/>
              </w:rPr>
              <w:t>256</w:t>
            </w:r>
          </w:p>
        </w:tc>
        <w:tc>
          <w:tcPr>
            <w:tcW w:w="1710" w:type="dxa"/>
            <w:gridSpan w:val="2"/>
            <w:tcBorders>
              <w:top w:val="nil"/>
              <w:left w:val="nil"/>
              <w:bottom w:val="single" w:sz="4" w:space="0" w:color="auto"/>
              <w:right w:val="single" w:sz="4" w:space="0" w:color="auto"/>
            </w:tcBorders>
            <w:noWrap/>
            <w:vAlign w:val="center"/>
            <w:hideMark/>
          </w:tcPr>
          <w:p w14:paraId="5022F686" w14:textId="77777777" w:rsidR="002D4775" w:rsidRPr="0035100D" w:rsidRDefault="002D4775" w:rsidP="00DC0BBE">
            <w:pPr>
              <w:jc w:val="center"/>
              <w:rPr>
                <w:rFonts w:ascii="Proxima Nova" w:hAnsi="Proxima Nova" w:cs="Arial"/>
              </w:rPr>
            </w:pPr>
            <w:r w:rsidRPr="0035100D">
              <w:rPr>
                <w:rFonts w:ascii="Proxima Nova" w:hAnsi="Proxima Nova" w:cs="Arial"/>
              </w:rPr>
              <w:t>186</w:t>
            </w:r>
          </w:p>
        </w:tc>
      </w:tr>
      <w:tr w:rsidR="0035100D" w:rsidRPr="0035100D" w14:paraId="67DB2524" w14:textId="77777777" w:rsidTr="00DC0BBE">
        <w:trPr>
          <w:gridAfter w:val="1"/>
          <w:wAfter w:w="3824" w:type="dxa"/>
          <w:trHeight w:val="255"/>
        </w:trPr>
        <w:tc>
          <w:tcPr>
            <w:tcW w:w="4590" w:type="dxa"/>
            <w:gridSpan w:val="2"/>
            <w:tcBorders>
              <w:top w:val="nil"/>
              <w:left w:val="single" w:sz="4" w:space="0" w:color="auto"/>
              <w:bottom w:val="single" w:sz="4" w:space="0" w:color="auto"/>
              <w:right w:val="single" w:sz="4" w:space="0" w:color="auto"/>
            </w:tcBorders>
            <w:noWrap/>
            <w:vAlign w:val="bottom"/>
            <w:hideMark/>
          </w:tcPr>
          <w:p w14:paraId="1CDE6E9D" w14:textId="77777777" w:rsidR="002D4775" w:rsidRPr="0035100D" w:rsidRDefault="002D4775" w:rsidP="00DC0BBE">
            <w:pPr>
              <w:rPr>
                <w:rFonts w:ascii="Proxima Nova" w:hAnsi="Proxima Nova" w:cs="Arial"/>
              </w:rPr>
            </w:pPr>
            <w:r w:rsidRPr="0035100D">
              <w:rPr>
                <w:rFonts w:ascii="Proxima Nova" w:hAnsi="Proxima Nova" w:cs="Arial"/>
              </w:rPr>
              <w:t xml:space="preserve">·        </w:t>
            </w:r>
            <w:r w:rsidR="00FA2D4A">
              <w:rPr>
                <w:rFonts w:ascii="Proxima Nova" w:hAnsi="Proxima Nova" w:cs="Arial"/>
              </w:rPr>
              <w:t xml:space="preserve"> B</w:t>
            </w:r>
            <w:r w:rsidR="00FA2D4A" w:rsidRPr="0035100D">
              <w:rPr>
                <w:rFonts w:ascii="Proxima Nova" w:hAnsi="Proxima Nova" w:cs="Arial"/>
              </w:rPr>
              <w:t>orrowings</w:t>
            </w:r>
          </w:p>
        </w:tc>
        <w:tc>
          <w:tcPr>
            <w:tcW w:w="1080" w:type="dxa"/>
            <w:gridSpan w:val="2"/>
            <w:tcBorders>
              <w:top w:val="nil"/>
              <w:left w:val="nil"/>
              <w:bottom w:val="single" w:sz="4" w:space="0" w:color="auto"/>
              <w:right w:val="single" w:sz="4" w:space="0" w:color="auto"/>
            </w:tcBorders>
            <w:noWrap/>
            <w:vAlign w:val="center"/>
            <w:hideMark/>
          </w:tcPr>
          <w:p w14:paraId="1C46420C" w14:textId="77777777" w:rsidR="002D4775" w:rsidRPr="0035100D" w:rsidRDefault="002D4775" w:rsidP="00DC0BBE">
            <w:pPr>
              <w:jc w:val="center"/>
              <w:rPr>
                <w:rFonts w:ascii="Proxima Nova" w:hAnsi="Proxima Nova" w:cs="Arial"/>
              </w:rPr>
            </w:pPr>
            <w:r w:rsidRPr="0035100D">
              <w:rPr>
                <w:rFonts w:ascii="Proxima Nova" w:hAnsi="Proxima Nova" w:cs="Arial"/>
              </w:rPr>
              <w:t>160</w:t>
            </w:r>
          </w:p>
        </w:tc>
        <w:tc>
          <w:tcPr>
            <w:tcW w:w="1710" w:type="dxa"/>
            <w:gridSpan w:val="2"/>
            <w:tcBorders>
              <w:top w:val="nil"/>
              <w:left w:val="nil"/>
              <w:bottom w:val="single" w:sz="4" w:space="0" w:color="auto"/>
              <w:right w:val="single" w:sz="4" w:space="0" w:color="auto"/>
            </w:tcBorders>
            <w:noWrap/>
            <w:vAlign w:val="center"/>
            <w:hideMark/>
          </w:tcPr>
          <w:p w14:paraId="4E608500" w14:textId="77777777" w:rsidR="002D4775" w:rsidRPr="0035100D" w:rsidRDefault="002D4775" w:rsidP="00DC0BBE">
            <w:pPr>
              <w:jc w:val="center"/>
              <w:rPr>
                <w:rFonts w:ascii="Proxima Nova" w:hAnsi="Proxima Nova" w:cs="Arial"/>
              </w:rPr>
            </w:pPr>
            <w:r w:rsidRPr="0035100D">
              <w:rPr>
                <w:rFonts w:ascii="Proxima Nova" w:hAnsi="Proxima Nova" w:cs="Arial"/>
              </w:rPr>
              <w:t>120</w:t>
            </w:r>
          </w:p>
        </w:tc>
      </w:tr>
      <w:tr w:rsidR="0035100D" w:rsidRPr="0035100D" w14:paraId="0F1ED92F" w14:textId="77777777" w:rsidTr="00DC0BBE">
        <w:trPr>
          <w:gridAfter w:val="1"/>
          <w:wAfter w:w="3824" w:type="dxa"/>
          <w:trHeight w:val="255"/>
        </w:trPr>
        <w:tc>
          <w:tcPr>
            <w:tcW w:w="4590" w:type="dxa"/>
            <w:gridSpan w:val="2"/>
            <w:tcBorders>
              <w:top w:val="nil"/>
              <w:left w:val="single" w:sz="4" w:space="0" w:color="auto"/>
              <w:bottom w:val="single" w:sz="4" w:space="0" w:color="auto"/>
              <w:right w:val="single" w:sz="4" w:space="0" w:color="auto"/>
            </w:tcBorders>
            <w:noWrap/>
            <w:vAlign w:val="bottom"/>
            <w:hideMark/>
          </w:tcPr>
          <w:p w14:paraId="5D2CD59B" w14:textId="77777777" w:rsidR="002D4775" w:rsidRPr="0035100D" w:rsidRDefault="002D4775" w:rsidP="00DC0BBE">
            <w:pPr>
              <w:rPr>
                <w:rFonts w:ascii="Proxima Nova" w:hAnsi="Proxima Nova" w:cs="Arial"/>
              </w:rPr>
            </w:pPr>
            <w:r w:rsidRPr="0035100D">
              <w:rPr>
                <w:rFonts w:ascii="Proxima Nova" w:hAnsi="Proxima Nova" w:cs="Arial"/>
              </w:rPr>
              <w:t>·        Trade payables</w:t>
            </w:r>
          </w:p>
        </w:tc>
        <w:tc>
          <w:tcPr>
            <w:tcW w:w="1080" w:type="dxa"/>
            <w:gridSpan w:val="2"/>
            <w:tcBorders>
              <w:top w:val="nil"/>
              <w:left w:val="nil"/>
              <w:bottom w:val="single" w:sz="4" w:space="0" w:color="auto"/>
              <w:right w:val="single" w:sz="4" w:space="0" w:color="auto"/>
            </w:tcBorders>
            <w:noWrap/>
            <w:vAlign w:val="center"/>
            <w:hideMark/>
          </w:tcPr>
          <w:p w14:paraId="1C0B7AFF" w14:textId="77777777" w:rsidR="002D4775" w:rsidRPr="0035100D" w:rsidRDefault="002D4775" w:rsidP="00DC0BBE">
            <w:pPr>
              <w:jc w:val="center"/>
              <w:rPr>
                <w:rFonts w:ascii="Proxima Nova" w:hAnsi="Proxima Nova" w:cs="Arial"/>
              </w:rPr>
            </w:pPr>
            <w:r w:rsidRPr="0035100D">
              <w:rPr>
                <w:rFonts w:ascii="Proxima Nova" w:hAnsi="Proxima Nova" w:cs="Arial"/>
              </w:rPr>
              <w:t>70</w:t>
            </w:r>
          </w:p>
        </w:tc>
        <w:tc>
          <w:tcPr>
            <w:tcW w:w="1710" w:type="dxa"/>
            <w:gridSpan w:val="2"/>
            <w:tcBorders>
              <w:top w:val="nil"/>
              <w:left w:val="nil"/>
              <w:bottom w:val="single" w:sz="4" w:space="0" w:color="auto"/>
              <w:right w:val="single" w:sz="4" w:space="0" w:color="auto"/>
            </w:tcBorders>
            <w:noWrap/>
            <w:vAlign w:val="center"/>
            <w:hideMark/>
          </w:tcPr>
          <w:p w14:paraId="7F7A3A63" w14:textId="77777777" w:rsidR="002D4775" w:rsidRPr="0035100D" w:rsidRDefault="002D4775" w:rsidP="00DC0BBE">
            <w:pPr>
              <w:jc w:val="center"/>
              <w:rPr>
                <w:rFonts w:ascii="Proxima Nova" w:hAnsi="Proxima Nova" w:cs="Arial"/>
              </w:rPr>
            </w:pPr>
            <w:r w:rsidRPr="0035100D">
              <w:rPr>
                <w:rFonts w:ascii="Proxima Nova" w:hAnsi="Proxima Nova" w:cs="Arial"/>
              </w:rPr>
              <w:t>45</w:t>
            </w:r>
          </w:p>
        </w:tc>
      </w:tr>
      <w:tr w:rsidR="0035100D" w:rsidRPr="0035100D" w14:paraId="607D3548" w14:textId="77777777" w:rsidTr="00DC0BBE">
        <w:trPr>
          <w:gridAfter w:val="1"/>
          <w:wAfter w:w="3824" w:type="dxa"/>
          <w:trHeight w:val="255"/>
        </w:trPr>
        <w:tc>
          <w:tcPr>
            <w:tcW w:w="4590" w:type="dxa"/>
            <w:gridSpan w:val="2"/>
            <w:tcBorders>
              <w:top w:val="nil"/>
              <w:left w:val="single" w:sz="4" w:space="0" w:color="auto"/>
              <w:bottom w:val="single" w:sz="4" w:space="0" w:color="auto"/>
              <w:right w:val="single" w:sz="4" w:space="0" w:color="auto"/>
            </w:tcBorders>
            <w:noWrap/>
            <w:vAlign w:val="bottom"/>
            <w:hideMark/>
          </w:tcPr>
          <w:p w14:paraId="2D7EA53C" w14:textId="77777777" w:rsidR="002D4775" w:rsidRPr="0035100D" w:rsidRDefault="002D4775" w:rsidP="00DC0BBE">
            <w:pPr>
              <w:rPr>
                <w:rFonts w:ascii="Proxima Nova" w:hAnsi="Proxima Nova" w:cs="Arial"/>
              </w:rPr>
            </w:pPr>
            <w:r w:rsidRPr="0035100D">
              <w:rPr>
                <w:rFonts w:ascii="Proxima Nova" w:hAnsi="Proxima Nova" w:cs="Arial"/>
              </w:rPr>
              <w:t xml:space="preserve">·        Other current liabilities </w:t>
            </w:r>
          </w:p>
        </w:tc>
        <w:tc>
          <w:tcPr>
            <w:tcW w:w="1080" w:type="dxa"/>
            <w:gridSpan w:val="2"/>
            <w:tcBorders>
              <w:top w:val="nil"/>
              <w:left w:val="nil"/>
              <w:bottom w:val="single" w:sz="4" w:space="0" w:color="auto"/>
              <w:right w:val="single" w:sz="4" w:space="0" w:color="auto"/>
            </w:tcBorders>
            <w:noWrap/>
            <w:vAlign w:val="center"/>
            <w:hideMark/>
          </w:tcPr>
          <w:p w14:paraId="6E95BB5F" w14:textId="77777777" w:rsidR="002D4775" w:rsidRPr="0035100D" w:rsidRDefault="002D4775" w:rsidP="00DC0BBE">
            <w:pPr>
              <w:jc w:val="center"/>
              <w:rPr>
                <w:rFonts w:ascii="Proxima Nova" w:hAnsi="Proxima Nova" w:cs="Arial"/>
              </w:rPr>
            </w:pPr>
            <w:r w:rsidRPr="0035100D">
              <w:rPr>
                <w:rFonts w:ascii="Proxima Nova" w:hAnsi="Proxima Nova" w:cs="Arial"/>
              </w:rPr>
              <w:t>18</w:t>
            </w:r>
          </w:p>
        </w:tc>
        <w:tc>
          <w:tcPr>
            <w:tcW w:w="1710" w:type="dxa"/>
            <w:gridSpan w:val="2"/>
            <w:tcBorders>
              <w:top w:val="nil"/>
              <w:left w:val="nil"/>
              <w:bottom w:val="single" w:sz="4" w:space="0" w:color="auto"/>
              <w:right w:val="single" w:sz="4" w:space="0" w:color="auto"/>
            </w:tcBorders>
            <w:noWrap/>
            <w:vAlign w:val="center"/>
            <w:hideMark/>
          </w:tcPr>
          <w:p w14:paraId="01421DC8" w14:textId="77777777" w:rsidR="002D4775" w:rsidRPr="0035100D" w:rsidRDefault="002D4775" w:rsidP="00DC0BBE">
            <w:pPr>
              <w:jc w:val="center"/>
              <w:rPr>
                <w:rFonts w:ascii="Proxima Nova" w:hAnsi="Proxima Nova" w:cs="Arial"/>
              </w:rPr>
            </w:pPr>
            <w:r w:rsidRPr="0035100D">
              <w:rPr>
                <w:rFonts w:ascii="Proxima Nova" w:hAnsi="Proxima Nova" w:cs="Arial"/>
              </w:rPr>
              <w:t>15</w:t>
            </w:r>
          </w:p>
        </w:tc>
      </w:tr>
      <w:tr w:rsidR="0035100D" w:rsidRPr="0035100D" w14:paraId="21845578" w14:textId="77777777" w:rsidTr="00DC0BBE">
        <w:trPr>
          <w:gridAfter w:val="1"/>
          <w:wAfter w:w="3824" w:type="dxa"/>
          <w:trHeight w:val="255"/>
        </w:trPr>
        <w:tc>
          <w:tcPr>
            <w:tcW w:w="4590" w:type="dxa"/>
            <w:gridSpan w:val="2"/>
            <w:tcBorders>
              <w:top w:val="nil"/>
              <w:left w:val="single" w:sz="4" w:space="0" w:color="auto"/>
              <w:bottom w:val="single" w:sz="4" w:space="0" w:color="auto"/>
              <w:right w:val="single" w:sz="4" w:space="0" w:color="auto"/>
            </w:tcBorders>
            <w:noWrap/>
            <w:vAlign w:val="bottom"/>
            <w:hideMark/>
          </w:tcPr>
          <w:p w14:paraId="3E71EAC4" w14:textId="77777777" w:rsidR="002D4775" w:rsidRPr="0035100D" w:rsidRDefault="002D4775" w:rsidP="00DC0BBE">
            <w:pPr>
              <w:rPr>
                <w:rFonts w:ascii="Proxima Nova" w:hAnsi="Proxima Nova" w:cs="Arial"/>
              </w:rPr>
            </w:pPr>
            <w:r w:rsidRPr="0035100D">
              <w:rPr>
                <w:rFonts w:ascii="Proxima Nova" w:hAnsi="Proxima Nova" w:cs="Arial"/>
              </w:rPr>
              <w:t>·        Short-term provisions </w:t>
            </w:r>
          </w:p>
        </w:tc>
        <w:tc>
          <w:tcPr>
            <w:tcW w:w="1080" w:type="dxa"/>
            <w:gridSpan w:val="2"/>
            <w:tcBorders>
              <w:top w:val="nil"/>
              <w:left w:val="nil"/>
              <w:bottom w:val="single" w:sz="4" w:space="0" w:color="auto"/>
              <w:right w:val="single" w:sz="4" w:space="0" w:color="auto"/>
            </w:tcBorders>
            <w:noWrap/>
            <w:vAlign w:val="center"/>
            <w:hideMark/>
          </w:tcPr>
          <w:p w14:paraId="33483DD1" w14:textId="77777777" w:rsidR="002D4775" w:rsidRPr="0035100D" w:rsidRDefault="002D4775" w:rsidP="00DC0BBE">
            <w:pPr>
              <w:jc w:val="center"/>
              <w:rPr>
                <w:rFonts w:ascii="Proxima Nova" w:hAnsi="Proxima Nova" w:cs="Arial"/>
              </w:rPr>
            </w:pPr>
            <w:r w:rsidRPr="0035100D">
              <w:rPr>
                <w:rFonts w:ascii="Proxima Nova" w:hAnsi="Proxima Nova" w:cs="Arial"/>
              </w:rPr>
              <w:t>8</w:t>
            </w:r>
          </w:p>
        </w:tc>
        <w:tc>
          <w:tcPr>
            <w:tcW w:w="1710" w:type="dxa"/>
            <w:gridSpan w:val="2"/>
            <w:tcBorders>
              <w:top w:val="nil"/>
              <w:left w:val="nil"/>
              <w:bottom w:val="single" w:sz="4" w:space="0" w:color="auto"/>
              <w:right w:val="single" w:sz="4" w:space="0" w:color="auto"/>
            </w:tcBorders>
            <w:noWrap/>
            <w:vAlign w:val="center"/>
            <w:hideMark/>
          </w:tcPr>
          <w:p w14:paraId="757841E1" w14:textId="77777777" w:rsidR="002D4775" w:rsidRPr="0035100D" w:rsidRDefault="002D4775" w:rsidP="00DC0BBE">
            <w:pPr>
              <w:jc w:val="center"/>
              <w:rPr>
                <w:rFonts w:ascii="Proxima Nova" w:hAnsi="Proxima Nova" w:cs="Arial"/>
              </w:rPr>
            </w:pPr>
            <w:r w:rsidRPr="0035100D">
              <w:rPr>
                <w:rFonts w:ascii="Proxima Nova" w:hAnsi="Proxima Nova" w:cs="Arial"/>
              </w:rPr>
              <w:t>6</w:t>
            </w:r>
          </w:p>
        </w:tc>
      </w:tr>
      <w:tr w:rsidR="0035100D" w:rsidRPr="0035100D" w14:paraId="1F2EE242" w14:textId="77777777" w:rsidTr="00DC0BBE">
        <w:trPr>
          <w:gridAfter w:val="1"/>
          <w:wAfter w:w="3824" w:type="dxa"/>
          <w:trHeight w:val="255"/>
        </w:trPr>
        <w:tc>
          <w:tcPr>
            <w:tcW w:w="4590" w:type="dxa"/>
            <w:gridSpan w:val="2"/>
            <w:tcBorders>
              <w:top w:val="nil"/>
              <w:left w:val="single" w:sz="4" w:space="0" w:color="auto"/>
              <w:bottom w:val="single" w:sz="4" w:space="0" w:color="auto"/>
              <w:right w:val="single" w:sz="4" w:space="0" w:color="auto"/>
            </w:tcBorders>
            <w:noWrap/>
            <w:vAlign w:val="bottom"/>
            <w:hideMark/>
          </w:tcPr>
          <w:p w14:paraId="6CCF9277" w14:textId="77777777" w:rsidR="002D4775" w:rsidRPr="0035100D" w:rsidRDefault="002D4775" w:rsidP="00DC0BBE">
            <w:pPr>
              <w:rPr>
                <w:rFonts w:ascii="Proxima Nova" w:hAnsi="Proxima Nova" w:cs="Arial"/>
              </w:rPr>
            </w:pPr>
            <w:r w:rsidRPr="0035100D">
              <w:rPr>
                <w:rFonts w:ascii="Proxima Nova" w:hAnsi="Proxima Nova" w:cs="Arial"/>
              </w:rPr>
              <w:t> </w:t>
            </w:r>
          </w:p>
        </w:tc>
        <w:tc>
          <w:tcPr>
            <w:tcW w:w="1080" w:type="dxa"/>
            <w:gridSpan w:val="2"/>
            <w:tcBorders>
              <w:top w:val="nil"/>
              <w:left w:val="nil"/>
              <w:bottom w:val="single" w:sz="4" w:space="0" w:color="auto"/>
              <w:right w:val="single" w:sz="4" w:space="0" w:color="auto"/>
            </w:tcBorders>
            <w:noWrap/>
            <w:vAlign w:val="center"/>
            <w:hideMark/>
          </w:tcPr>
          <w:p w14:paraId="7232D012" w14:textId="77777777" w:rsidR="002D4775" w:rsidRPr="0035100D" w:rsidRDefault="002D4775" w:rsidP="00DC0BBE">
            <w:pPr>
              <w:jc w:val="center"/>
              <w:rPr>
                <w:rFonts w:ascii="Proxima Nova" w:hAnsi="Proxima Nova" w:cs="Arial"/>
              </w:rPr>
            </w:pPr>
            <w:r w:rsidRPr="0035100D">
              <w:rPr>
                <w:rFonts w:ascii="Proxima Nova" w:hAnsi="Proxima Nova" w:cs="Arial"/>
              </w:rPr>
              <w:t>1473</w:t>
            </w:r>
          </w:p>
        </w:tc>
        <w:tc>
          <w:tcPr>
            <w:tcW w:w="1710" w:type="dxa"/>
            <w:gridSpan w:val="2"/>
            <w:tcBorders>
              <w:top w:val="nil"/>
              <w:left w:val="nil"/>
              <w:bottom w:val="single" w:sz="4" w:space="0" w:color="auto"/>
              <w:right w:val="single" w:sz="4" w:space="0" w:color="auto"/>
            </w:tcBorders>
            <w:noWrap/>
            <w:vAlign w:val="center"/>
            <w:hideMark/>
          </w:tcPr>
          <w:p w14:paraId="226531A9" w14:textId="77777777" w:rsidR="002D4775" w:rsidRPr="0035100D" w:rsidRDefault="002D4775" w:rsidP="00DC0BBE">
            <w:pPr>
              <w:jc w:val="center"/>
              <w:rPr>
                <w:rFonts w:ascii="Proxima Nova" w:hAnsi="Proxima Nova" w:cs="Arial"/>
              </w:rPr>
            </w:pPr>
            <w:r w:rsidRPr="0035100D">
              <w:rPr>
                <w:rFonts w:ascii="Proxima Nova" w:hAnsi="Proxima Nova" w:cs="Arial"/>
              </w:rPr>
              <w:t>1281</w:t>
            </w:r>
          </w:p>
        </w:tc>
      </w:tr>
      <w:tr w:rsidR="0035100D" w:rsidRPr="0035100D" w14:paraId="38CF879B" w14:textId="77777777" w:rsidTr="00DC0BBE">
        <w:trPr>
          <w:gridAfter w:val="1"/>
          <w:wAfter w:w="3824" w:type="dxa"/>
          <w:trHeight w:val="300"/>
        </w:trPr>
        <w:tc>
          <w:tcPr>
            <w:tcW w:w="4590" w:type="dxa"/>
            <w:gridSpan w:val="2"/>
            <w:tcBorders>
              <w:top w:val="nil"/>
              <w:left w:val="single" w:sz="4" w:space="0" w:color="auto"/>
              <w:bottom w:val="single" w:sz="4" w:space="0" w:color="auto"/>
              <w:right w:val="single" w:sz="4" w:space="0" w:color="auto"/>
            </w:tcBorders>
            <w:noWrap/>
            <w:vAlign w:val="bottom"/>
            <w:hideMark/>
          </w:tcPr>
          <w:p w14:paraId="64AACADA" w14:textId="77777777" w:rsidR="002D4775" w:rsidRPr="0035100D" w:rsidRDefault="002D4775" w:rsidP="00DC0BBE">
            <w:pPr>
              <w:rPr>
                <w:rFonts w:ascii="Proxima Nova" w:hAnsi="Proxima Nova" w:cs="Arial"/>
                <w:sz w:val="22"/>
                <w:szCs w:val="22"/>
              </w:rPr>
            </w:pPr>
            <w:r w:rsidRPr="0035100D">
              <w:rPr>
                <w:rFonts w:ascii="Proxima Nova" w:hAnsi="Proxima Nova" w:cs="Arial"/>
                <w:sz w:val="22"/>
                <w:szCs w:val="22"/>
              </w:rPr>
              <w:t>ASSETS</w:t>
            </w:r>
          </w:p>
        </w:tc>
        <w:tc>
          <w:tcPr>
            <w:tcW w:w="1080" w:type="dxa"/>
            <w:gridSpan w:val="2"/>
            <w:tcBorders>
              <w:top w:val="nil"/>
              <w:left w:val="nil"/>
              <w:bottom w:val="single" w:sz="4" w:space="0" w:color="auto"/>
              <w:right w:val="single" w:sz="4" w:space="0" w:color="auto"/>
            </w:tcBorders>
            <w:noWrap/>
            <w:vAlign w:val="center"/>
            <w:hideMark/>
          </w:tcPr>
          <w:p w14:paraId="0734F4FA" w14:textId="77777777" w:rsidR="002D4775" w:rsidRPr="0035100D" w:rsidRDefault="002D4775" w:rsidP="00DC0BBE">
            <w:pPr>
              <w:jc w:val="center"/>
              <w:rPr>
                <w:rFonts w:ascii="Proxima Nova" w:hAnsi="Proxima Nova" w:cs="Arial"/>
              </w:rPr>
            </w:pPr>
            <w:r w:rsidRPr="0035100D">
              <w:rPr>
                <w:rFonts w:ascii="Proxima Nova" w:hAnsi="Proxima Nova" w:cs="Arial"/>
              </w:rPr>
              <w:t> </w:t>
            </w:r>
          </w:p>
        </w:tc>
        <w:tc>
          <w:tcPr>
            <w:tcW w:w="1710" w:type="dxa"/>
            <w:gridSpan w:val="2"/>
            <w:tcBorders>
              <w:top w:val="nil"/>
              <w:left w:val="nil"/>
              <w:bottom w:val="single" w:sz="4" w:space="0" w:color="auto"/>
              <w:right w:val="single" w:sz="4" w:space="0" w:color="auto"/>
            </w:tcBorders>
            <w:noWrap/>
            <w:vAlign w:val="center"/>
            <w:hideMark/>
          </w:tcPr>
          <w:p w14:paraId="15A6BDE4" w14:textId="77777777" w:rsidR="002D4775" w:rsidRPr="0035100D" w:rsidRDefault="002D4775" w:rsidP="00DC0BBE">
            <w:pPr>
              <w:jc w:val="center"/>
              <w:rPr>
                <w:rFonts w:ascii="Proxima Nova" w:hAnsi="Proxima Nova" w:cs="Arial"/>
              </w:rPr>
            </w:pPr>
            <w:r w:rsidRPr="0035100D">
              <w:rPr>
                <w:rFonts w:ascii="Proxima Nova" w:hAnsi="Proxima Nova" w:cs="Arial"/>
              </w:rPr>
              <w:t> </w:t>
            </w:r>
          </w:p>
        </w:tc>
      </w:tr>
      <w:tr w:rsidR="0035100D" w:rsidRPr="0035100D" w14:paraId="7C7584DA" w14:textId="77777777" w:rsidTr="00DC0BBE">
        <w:trPr>
          <w:gridAfter w:val="1"/>
          <w:wAfter w:w="3824" w:type="dxa"/>
          <w:trHeight w:val="300"/>
        </w:trPr>
        <w:tc>
          <w:tcPr>
            <w:tcW w:w="4590" w:type="dxa"/>
            <w:gridSpan w:val="2"/>
            <w:tcBorders>
              <w:top w:val="nil"/>
              <w:left w:val="single" w:sz="4" w:space="0" w:color="auto"/>
              <w:bottom w:val="single" w:sz="4" w:space="0" w:color="auto"/>
              <w:right w:val="single" w:sz="4" w:space="0" w:color="auto"/>
            </w:tcBorders>
            <w:noWrap/>
            <w:vAlign w:val="bottom"/>
            <w:hideMark/>
          </w:tcPr>
          <w:p w14:paraId="0C920C7E" w14:textId="77777777" w:rsidR="002D4775" w:rsidRPr="0035100D" w:rsidRDefault="002D4775" w:rsidP="00DC0BBE">
            <w:pPr>
              <w:rPr>
                <w:rFonts w:ascii="Proxima Nova" w:hAnsi="Proxima Nova" w:cs="Arial"/>
                <w:sz w:val="22"/>
                <w:szCs w:val="22"/>
              </w:rPr>
            </w:pPr>
            <w:r w:rsidRPr="0035100D">
              <w:rPr>
                <w:rFonts w:ascii="Proxima Nova" w:hAnsi="Proxima Nova" w:cs="Arial"/>
                <w:sz w:val="22"/>
                <w:szCs w:val="22"/>
              </w:rPr>
              <w:t>·        Non-current Assets</w:t>
            </w:r>
          </w:p>
        </w:tc>
        <w:tc>
          <w:tcPr>
            <w:tcW w:w="1080" w:type="dxa"/>
            <w:gridSpan w:val="2"/>
            <w:tcBorders>
              <w:top w:val="nil"/>
              <w:left w:val="nil"/>
              <w:bottom w:val="single" w:sz="4" w:space="0" w:color="auto"/>
              <w:right w:val="single" w:sz="4" w:space="0" w:color="auto"/>
            </w:tcBorders>
            <w:noWrap/>
            <w:vAlign w:val="center"/>
            <w:hideMark/>
          </w:tcPr>
          <w:p w14:paraId="59F606AD" w14:textId="77777777" w:rsidR="002D4775" w:rsidRPr="0035100D" w:rsidRDefault="002D4775" w:rsidP="00DC0BBE">
            <w:pPr>
              <w:jc w:val="center"/>
              <w:rPr>
                <w:rFonts w:ascii="Proxima Nova" w:hAnsi="Proxima Nova" w:cs="Arial"/>
              </w:rPr>
            </w:pPr>
            <w:r w:rsidRPr="0035100D">
              <w:rPr>
                <w:rFonts w:ascii="Proxima Nova" w:hAnsi="Proxima Nova" w:cs="Arial"/>
              </w:rPr>
              <w:t>526</w:t>
            </w:r>
          </w:p>
        </w:tc>
        <w:tc>
          <w:tcPr>
            <w:tcW w:w="1710" w:type="dxa"/>
            <w:gridSpan w:val="2"/>
            <w:tcBorders>
              <w:top w:val="nil"/>
              <w:left w:val="nil"/>
              <w:bottom w:val="single" w:sz="4" w:space="0" w:color="auto"/>
              <w:right w:val="single" w:sz="4" w:space="0" w:color="auto"/>
            </w:tcBorders>
            <w:noWrap/>
            <w:vAlign w:val="center"/>
            <w:hideMark/>
          </w:tcPr>
          <w:p w14:paraId="4E6B10EF" w14:textId="77777777" w:rsidR="002D4775" w:rsidRPr="0035100D" w:rsidRDefault="002D4775" w:rsidP="00DC0BBE">
            <w:pPr>
              <w:jc w:val="center"/>
              <w:rPr>
                <w:rFonts w:ascii="Proxima Nova" w:hAnsi="Proxima Nova" w:cs="Arial"/>
              </w:rPr>
            </w:pPr>
            <w:r w:rsidRPr="0035100D">
              <w:rPr>
                <w:rFonts w:ascii="Proxima Nova" w:hAnsi="Proxima Nova" w:cs="Arial"/>
              </w:rPr>
              <w:t>450</w:t>
            </w:r>
          </w:p>
        </w:tc>
      </w:tr>
      <w:tr w:rsidR="0035100D" w:rsidRPr="0035100D" w14:paraId="7CD71773" w14:textId="77777777" w:rsidTr="00DC0BBE">
        <w:trPr>
          <w:gridAfter w:val="1"/>
          <w:wAfter w:w="3824" w:type="dxa"/>
          <w:trHeight w:val="255"/>
        </w:trPr>
        <w:tc>
          <w:tcPr>
            <w:tcW w:w="4590" w:type="dxa"/>
            <w:gridSpan w:val="2"/>
            <w:tcBorders>
              <w:top w:val="nil"/>
              <w:left w:val="single" w:sz="4" w:space="0" w:color="auto"/>
              <w:bottom w:val="single" w:sz="4" w:space="0" w:color="auto"/>
              <w:right w:val="single" w:sz="4" w:space="0" w:color="auto"/>
            </w:tcBorders>
            <w:noWrap/>
            <w:vAlign w:val="bottom"/>
            <w:hideMark/>
          </w:tcPr>
          <w:p w14:paraId="43768BD7" w14:textId="77777777" w:rsidR="002D4775" w:rsidRPr="0035100D" w:rsidRDefault="002D4775" w:rsidP="00DC0BBE">
            <w:pPr>
              <w:rPr>
                <w:rFonts w:ascii="Proxima Nova" w:hAnsi="Proxima Nova" w:cs="Arial"/>
              </w:rPr>
            </w:pPr>
            <w:r w:rsidRPr="0035100D">
              <w:rPr>
                <w:rFonts w:ascii="Proxima Nova" w:hAnsi="Proxima Nova" w:cs="Arial"/>
              </w:rPr>
              <w:t xml:space="preserve">·        </w:t>
            </w:r>
            <w:r w:rsidR="00FA2D4A">
              <w:rPr>
                <w:rFonts w:ascii="Proxima Nova" w:hAnsi="Proxima Nova" w:cs="Arial"/>
              </w:rPr>
              <w:t xml:space="preserve"> Property, plant &amp; equipment</w:t>
            </w:r>
          </w:p>
        </w:tc>
        <w:tc>
          <w:tcPr>
            <w:tcW w:w="1080" w:type="dxa"/>
            <w:gridSpan w:val="2"/>
            <w:tcBorders>
              <w:top w:val="nil"/>
              <w:left w:val="nil"/>
              <w:bottom w:val="single" w:sz="4" w:space="0" w:color="auto"/>
              <w:right w:val="single" w:sz="4" w:space="0" w:color="auto"/>
            </w:tcBorders>
            <w:noWrap/>
            <w:vAlign w:val="center"/>
            <w:hideMark/>
          </w:tcPr>
          <w:p w14:paraId="35DF9FA2" w14:textId="77777777" w:rsidR="002D4775" w:rsidRPr="0035100D" w:rsidRDefault="002D4775" w:rsidP="00DC0BBE">
            <w:pPr>
              <w:jc w:val="center"/>
              <w:rPr>
                <w:rFonts w:ascii="Proxima Nova" w:hAnsi="Proxima Nova" w:cs="Arial"/>
              </w:rPr>
            </w:pPr>
            <w:r w:rsidRPr="0035100D">
              <w:rPr>
                <w:rFonts w:ascii="Proxima Nova" w:hAnsi="Proxima Nova" w:cs="Arial"/>
              </w:rPr>
              <w:t>440</w:t>
            </w:r>
          </w:p>
        </w:tc>
        <w:tc>
          <w:tcPr>
            <w:tcW w:w="1710" w:type="dxa"/>
            <w:gridSpan w:val="2"/>
            <w:tcBorders>
              <w:top w:val="nil"/>
              <w:left w:val="nil"/>
              <w:bottom w:val="single" w:sz="4" w:space="0" w:color="auto"/>
              <w:right w:val="single" w:sz="4" w:space="0" w:color="auto"/>
            </w:tcBorders>
            <w:noWrap/>
            <w:vAlign w:val="center"/>
            <w:hideMark/>
          </w:tcPr>
          <w:p w14:paraId="5EFBCC3D" w14:textId="77777777" w:rsidR="002D4775" w:rsidRPr="0035100D" w:rsidRDefault="002D4775" w:rsidP="00DC0BBE">
            <w:pPr>
              <w:jc w:val="center"/>
              <w:rPr>
                <w:rFonts w:ascii="Proxima Nova" w:hAnsi="Proxima Nova" w:cs="Arial"/>
              </w:rPr>
            </w:pPr>
            <w:r w:rsidRPr="0035100D">
              <w:rPr>
                <w:rFonts w:ascii="Proxima Nova" w:hAnsi="Proxima Nova" w:cs="Arial"/>
              </w:rPr>
              <w:t>380</w:t>
            </w:r>
          </w:p>
        </w:tc>
      </w:tr>
      <w:tr w:rsidR="0035100D" w:rsidRPr="0035100D" w14:paraId="7609EE26" w14:textId="77777777" w:rsidTr="00DC0BBE">
        <w:trPr>
          <w:gridAfter w:val="1"/>
          <w:wAfter w:w="3824" w:type="dxa"/>
          <w:trHeight w:val="255"/>
        </w:trPr>
        <w:tc>
          <w:tcPr>
            <w:tcW w:w="4590" w:type="dxa"/>
            <w:gridSpan w:val="2"/>
            <w:tcBorders>
              <w:top w:val="nil"/>
              <w:left w:val="single" w:sz="4" w:space="0" w:color="auto"/>
              <w:bottom w:val="single" w:sz="4" w:space="0" w:color="auto"/>
              <w:right w:val="single" w:sz="4" w:space="0" w:color="auto"/>
            </w:tcBorders>
            <w:noWrap/>
            <w:vAlign w:val="bottom"/>
            <w:hideMark/>
          </w:tcPr>
          <w:p w14:paraId="62AB8811" w14:textId="77777777" w:rsidR="002D4775" w:rsidRPr="0035100D" w:rsidRDefault="002D4775" w:rsidP="00DC0BBE">
            <w:pPr>
              <w:rPr>
                <w:rFonts w:ascii="Proxima Nova" w:hAnsi="Proxima Nova" w:cs="Arial"/>
              </w:rPr>
            </w:pPr>
            <w:r w:rsidRPr="0035100D">
              <w:rPr>
                <w:rFonts w:ascii="Proxima Nova" w:hAnsi="Proxima Nova" w:cs="Arial"/>
              </w:rPr>
              <w:t>·        Non-current investments</w:t>
            </w:r>
          </w:p>
        </w:tc>
        <w:tc>
          <w:tcPr>
            <w:tcW w:w="1080" w:type="dxa"/>
            <w:gridSpan w:val="2"/>
            <w:tcBorders>
              <w:top w:val="nil"/>
              <w:left w:val="nil"/>
              <w:bottom w:val="single" w:sz="4" w:space="0" w:color="auto"/>
              <w:right w:val="single" w:sz="4" w:space="0" w:color="auto"/>
            </w:tcBorders>
            <w:noWrap/>
            <w:vAlign w:val="center"/>
            <w:hideMark/>
          </w:tcPr>
          <w:p w14:paraId="698FE697" w14:textId="77777777" w:rsidR="002D4775" w:rsidRPr="0035100D" w:rsidRDefault="002D4775" w:rsidP="00DC0BBE">
            <w:pPr>
              <w:jc w:val="center"/>
              <w:rPr>
                <w:rFonts w:ascii="Proxima Nova" w:hAnsi="Proxima Nova" w:cs="Arial"/>
              </w:rPr>
            </w:pPr>
            <w:r w:rsidRPr="0035100D">
              <w:rPr>
                <w:rFonts w:ascii="Proxima Nova" w:hAnsi="Proxima Nova" w:cs="Arial"/>
              </w:rPr>
              <w:t>70</w:t>
            </w:r>
          </w:p>
        </w:tc>
        <w:tc>
          <w:tcPr>
            <w:tcW w:w="1710" w:type="dxa"/>
            <w:gridSpan w:val="2"/>
            <w:tcBorders>
              <w:top w:val="nil"/>
              <w:left w:val="nil"/>
              <w:bottom w:val="single" w:sz="4" w:space="0" w:color="auto"/>
              <w:right w:val="single" w:sz="4" w:space="0" w:color="auto"/>
            </w:tcBorders>
            <w:noWrap/>
            <w:vAlign w:val="center"/>
            <w:hideMark/>
          </w:tcPr>
          <w:p w14:paraId="508E16B5" w14:textId="77777777" w:rsidR="002D4775" w:rsidRPr="0035100D" w:rsidRDefault="002D4775" w:rsidP="00DC0BBE">
            <w:pPr>
              <w:jc w:val="center"/>
              <w:rPr>
                <w:rFonts w:ascii="Proxima Nova" w:hAnsi="Proxima Nova" w:cs="Arial"/>
              </w:rPr>
            </w:pPr>
            <w:r w:rsidRPr="0035100D">
              <w:rPr>
                <w:rFonts w:ascii="Proxima Nova" w:hAnsi="Proxima Nova" w:cs="Arial"/>
              </w:rPr>
              <w:t>56</w:t>
            </w:r>
          </w:p>
        </w:tc>
      </w:tr>
      <w:tr w:rsidR="0035100D" w:rsidRPr="0035100D" w14:paraId="3CEE792B" w14:textId="77777777" w:rsidTr="00DC0BBE">
        <w:trPr>
          <w:gridAfter w:val="1"/>
          <w:wAfter w:w="3824" w:type="dxa"/>
          <w:trHeight w:val="255"/>
        </w:trPr>
        <w:tc>
          <w:tcPr>
            <w:tcW w:w="4590" w:type="dxa"/>
            <w:gridSpan w:val="2"/>
            <w:tcBorders>
              <w:top w:val="nil"/>
              <w:left w:val="single" w:sz="4" w:space="0" w:color="auto"/>
              <w:bottom w:val="single" w:sz="4" w:space="0" w:color="auto"/>
              <w:right w:val="single" w:sz="4" w:space="0" w:color="auto"/>
            </w:tcBorders>
            <w:noWrap/>
            <w:vAlign w:val="bottom"/>
            <w:hideMark/>
          </w:tcPr>
          <w:p w14:paraId="7602242F" w14:textId="77777777" w:rsidR="002D4775" w:rsidRPr="0035100D" w:rsidRDefault="002D4775" w:rsidP="00DC0BBE">
            <w:pPr>
              <w:rPr>
                <w:rFonts w:ascii="Proxima Nova" w:hAnsi="Proxima Nova" w:cs="Arial"/>
              </w:rPr>
            </w:pPr>
            <w:r w:rsidRPr="0035100D">
              <w:rPr>
                <w:rFonts w:ascii="Proxima Nova" w:hAnsi="Proxima Nova" w:cs="Arial"/>
              </w:rPr>
              <w:t>·        Long-term loans and advances </w:t>
            </w:r>
          </w:p>
        </w:tc>
        <w:tc>
          <w:tcPr>
            <w:tcW w:w="1080" w:type="dxa"/>
            <w:gridSpan w:val="2"/>
            <w:tcBorders>
              <w:top w:val="nil"/>
              <w:left w:val="nil"/>
              <w:bottom w:val="single" w:sz="4" w:space="0" w:color="auto"/>
              <w:right w:val="single" w:sz="4" w:space="0" w:color="auto"/>
            </w:tcBorders>
            <w:noWrap/>
            <w:vAlign w:val="center"/>
            <w:hideMark/>
          </w:tcPr>
          <w:p w14:paraId="4B330CFE" w14:textId="77777777" w:rsidR="002D4775" w:rsidRPr="0035100D" w:rsidRDefault="002D4775" w:rsidP="00DC0BBE">
            <w:pPr>
              <w:jc w:val="center"/>
              <w:rPr>
                <w:rFonts w:ascii="Proxima Nova" w:hAnsi="Proxima Nova" w:cs="Arial"/>
              </w:rPr>
            </w:pPr>
            <w:r w:rsidRPr="0035100D">
              <w:rPr>
                <w:rFonts w:ascii="Proxima Nova" w:hAnsi="Proxima Nova" w:cs="Arial"/>
              </w:rPr>
              <w:t>16</w:t>
            </w:r>
          </w:p>
        </w:tc>
        <w:tc>
          <w:tcPr>
            <w:tcW w:w="1710" w:type="dxa"/>
            <w:gridSpan w:val="2"/>
            <w:tcBorders>
              <w:top w:val="nil"/>
              <w:left w:val="nil"/>
              <w:bottom w:val="single" w:sz="4" w:space="0" w:color="auto"/>
              <w:right w:val="single" w:sz="4" w:space="0" w:color="auto"/>
            </w:tcBorders>
            <w:noWrap/>
            <w:vAlign w:val="center"/>
            <w:hideMark/>
          </w:tcPr>
          <w:p w14:paraId="00865819" w14:textId="77777777" w:rsidR="002D4775" w:rsidRPr="0035100D" w:rsidRDefault="002D4775" w:rsidP="00DC0BBE">
            <w:pPr>
              <w:jc w:val="center"/>
              <w:rPr>
                <w:rFonts w:ascii="Proxima Nova" w:hAnsi="Proxima Nova" w:cs="Arial"/>
              </w:rPr>
            </w:pPr>
            <w:r w:rsidRPr="0035100D">
              <w:rPr>
                <w:rFonts w:ascii="Proxima Nova" w:hAnsi="Proxima Nova" w:cs="Arial"/>
              </w:rPr>
              <w:t>14</w:t>
            </w:r>
          </w:p>
        </w:tc>
      </w:tr>
      <w:tr w:rsidR="0035100D" w:rsidRPr="0035100D" w14:paraId="41D22CAB" w14:textId="77777777" w:rsidTr="00DC0BBE">
        <w:trPr>
          <w:gridAfter w:val="1"/>
          <w:wAfter w:w="3824" w:type="dxa"/>
          <w:trHeight w:val="300"/>
        </w:trPr>
        <w:tc>
          <w:tcPr>
            <w:tcW w:w="4590" w:type="dxa"/>
            <w:gridSpan w:val="2"/>
            <w:tcBorders>
              <w:top w:val="nil"/>
              <w:left w:val="single" w:sz="4" w:space="0" w:color="auto"/>
              <w:bottom w:val="single" w:sz="4" w:space="0" w:color="auto"/>
              <w:right w:val="single" w:sz="4" w:space="0" w:color="auto"/>
            </w:tcBorders>
            <w:noWrap/>
            <w:vAlign w:val="bottom"/>
            <w:hideMark/>
          </w:tcPr>
          <w:p w14:paraId="23AB4868" w14:textId="77777777" w:rsidR="002D4775" w:rsidRPr="0035100D" w:rsidRDefault="002D4775" w:rsidP="00DC0BBE">
            <w:pPr>
              <w:rPr>
                <w:rFonts w:ascii="Proxima Nova" w:hAnsi="Proxima Nova" w:cs="Arial"/>
                <w:sz w:val="22"/>
                <w:szCs w:val="22"/>
              </w:rPr>
            </w:pPr>
            <w:r w:rsidRPr="0035100D">
              <w:rPr>
                <w:rFonts w:ascii="Proxima Nova" w:hAnsi="Proxima Nova" w:cs="Arial"/>
                <w:sz w:val="22"/>
                <w:szCs w:val="22"/>
              </w:rPr>
              <w:t>·        Current Assets</w:t>
            </w:r>
          </w:p>
        </w:tc>
        <w:tc>
          <w:tcPr>
            <w:tcW w:w="1080" w:type="dxa"/>
            <w:gridSpan w:val="2"/>
            <w:tcBorders>
              <w:top w:val="nil"/>
              <w:left w:val="nil"/>
              <w:bottom w:val="single" w:sz="4" w:space="0" w:color="auto"/>
              <w:right w:val="single" w:sz="4" w:space="0" w:color="auto"/>
            </w:tcBorders>
            <w:noWrap/>
            <w:vAlign w:val="center"/>
            <w:hideMark/>
          </w:tcPr>
          <w:p w14:paraId="7D057E4B" w14:textId="77777777" w:rsidR="002D4775" w:rsidRPr="0035100D" w:rsidRDefault="002D4775" w:rsidP="00DC0BBE">
            <w:pPr>
              <w:jc w:val="center"/>
              <w:rPr>
                <w:rFonts w:ascii="Proxima Nova" w:hAnsi="Proxima Nova" w:cs="Arial"/>
              </w:rPr>
            </w:pPr>
            <w:r w:rsidRPr="0035100D">
              <w:rPr>
                <w:rFonts w:ascii="Proxima Nova" w:hAnsi="Proxima Nova" w:cs="Arial"/>
              </w:rPr>
              <w:t>947</w:t>
            </w:r>
          </w:p>
        </w:tc>
        <w:tc>
          <w:tcPr>
            <w:tcW w:w="1710" w:type="dxa"/>
            <w:gridSpan w:val="2"/>
            <w:tcBorders>
              <w:top w:val="nil"/>
              <w:left w:val="nil"/>
              <w:bottom w:val="single" w:sz="4" w:space="0" w:color="auto"/>
              <w:right w:val="single" w:sz="4" w:space="0" w:color="auto"/>
            </w:tcBorders>
            <w:noWrap/>
            <w:vAlign w:val="center"/>
            <w:hideMark/>
          </w:tcPr>
          <w:p w14:paraId="56CAEC25" w14:textId="77777777" w:rsidR="002D4775" w:rsidRPr="0035100D" w:rsidRDefault="002D4775" w:rsidP="00DC0BBE">
            <w:pPr>
              <w:jc w:val="center"/>
              <w:rPr>
                <w:rFonts w:ascii="Proxima Nova" w:hAnsi="Proxima Nova" w:cs="Arial"/>
              </w:rPr>
            </w:pPr>
            <w:r w:rsidRPr="0035100D">
              <w:rPr>
                <w:rFonts w:ascii="Proxima Nova" w:hAnsi="Proxima Nova" w:cs="Arial"/>
              </w:rPr>
              <w:t>831</w:t>
            </w:r>
          </w:p>
        </w:tc>
      </w:tr>
      <w:tr w:rsidR="0035100D" w:rsidRPr="0035100D" w14:paraId="64C55291" w14:textId="77777777" w:rsidTr="00DC0BBE">
        <w:trPr>
          <w:gridAfter w:val="1"/>
          <w:wAfter w:w="3824" w:type="dxa"/>
          <w:trHeight w:val="255"/>
        </w:trPr>
        <w:tc>
          <w:tcPr>
            <w:tcW w:w="4590" w:type="dxa"/>
            <w:gridSpan w:val="2"/>
            <w:tcBorders>
              <w:top w:val="nil"/>
              <w:left w:val="single" w:sz="4" w:space="0" w:color="auto"/>
              <w:bottom w:val="single" w:sz="4" w:space="0" w:color="auto"/>
              <w:right w:val="single" w:sz="4" w:space="0" w:color="auto"/>
            </w:tcBorders>
            <w:noWrap/>
            <w:vAlign w:val="bottom"/>
            <w:hideMark/>
          </w:tcPr>
          <w:p w14:paraId="3708852C" w14:textId="77777777" w:rsidR="002D4775" w:rsidRPr="0035100D" w:rsidRDefault="002D4775" w:rsidP="00DC0BBE">
            <w:pPr>
              <w:rPr>
                <w:rFonts w:ascii="Proxima Nova" w:hAnsi="Proxima Nova" w:cs="Arial"/>
              </w:rPr>
            </w:pPr>
            <w:r w:rsidRPr="0035100D">
              <w:rPr>
                <w:rFonts w:ascii="Proxima Nova" w:hAnsi="Proxima Nova" w:cs="Arial"/>
              </w:rPr>
              <w:t xml:space="preserve">·        Current investments </w:t>
            </w:r>
          </w:p>
        </w:tc>
        <w:tc>
          <w:tcPr>
            <w:tcW w:w="1080" w:type="dxa"/>
            <w:gridSpan w:val="2"/>
            <w:tcBorders>
              <w:top w:val="nil"/>
              <w:left w:val="nil"/>
              <w:bottom w:val="single" w:sz="4" w:space="0" w:color="auto"/>
              <w:right w:val="single" w:sz="4" w:space="0" w:color="auto"/>
            </w:tcBorders>
            <w:noWrap/>
            <w:vAlign w:val="center"/>
            <w:hideMark/>
          </w:tcPr>
          <w:p w14:paraId="5CE9B5C9" w14:textId="77777777" w:rsidR="002D4775" w:rsidRPr="0035100D" w:rsidRDefault="002D4775" w:rsidP="00DC0BBE">
            <w:pPr>
              <w:jc w:val="center"/>
              <w:rPr>
                <w:rFonts w:ascii="Proxima Nova" w:hAnsi="Proxima Nova" w:cs="Arial"/>
              </w:rPr>
            </w:pPr>
            <w:r w:rsidRPr="0035100D">
              <w:rPr>
                <w:rFonts w:ascii="Proxima Nova" w:hAnsi="Proxima Nova" w:cs="Arial"/>
              </w:rPr>
              <w:t>45</w:t>
            </w:r>
          </w:p>
        </w:tc>
        <w:tc>
          <w:tcPr>
            <w:tcW w:w="1710" w:type="dxa"/>
            <w:gridSpan w:val="2"/>
            <w:tcBorders>
              <w:top w:val="nil"/>
              <w:left w:val="nil"/>
              <w:bottom w:val="single" w:sz="4" w:space="0" w:color="auto"/>
              <w:right w:val="single" w:sz="4" w:space="0" w:color="auto"/>
            </w:tcBorders>
            <w:noWrap/>
            <w:vAlign w:val="center"/>
            <w:hideMark/>
          </w:tcPr>
          <w:p w14:paraId="0CEFC0D5" w14:textId="77777777" w:rsidR="002D4775" w:rsidRPr="0035100D" w:rsidRDefault="002D4775" w:rsidP="00DC0BBE">
            <w:pPr>
              <w:jc w:val="center"/>
              <w:rPr>
                <w:rFonts w:ascii="Proxima Nova" w:hAnsi="Proxima Nova" w:cs="Arial"/>
              </w:rPr>
            </w:pPr>
            <w:r w:rsidRPr="0035100D">
              <w:rPr>
                <w:rFonts w:ascii="Proxima Nova" w:hAnsi="Proxima Nova" w:cs="Arial"/>
              </w:rPr>
              <w:t>43</w:t>
            </w:r>
          </w:p>
        </w:tc>
      </w:tr>
      <w:tr w:rsidR="0035100D" w:rsidRPr="0035100D" w14:paraId="6076EF7A" w14:textId="77777777" w:rsidTr="00DC0BBE">
        <w:trPr>
          <w:gridAfter w:val="1"/>
          <w:wAfter w:w="3824" w:type="dxa"/>
          <w:trHeight w:val="255"/>
        </w:trPr>
        <w:tc>
          <w:tcPr>
            <w:tcW w:w="4590" w:type="dxa"/>
            <w:gridSpan w:val="2"/>
            <w:tcBorders>
              <w:top w:val="nil"/>
              <w:left w:val="single" w:sz="4" w:space="0" w:color="auto"/>
              <w:bottom w:val="single" w:sz="4" w:space="0" w:color="auto"/>
              <w:right w:val="single" w:sz="4" w:space="0" w:color="auto"/>
            </w:tcBorders>
            <w:noWrap/>
            <w:vAlign w:val="bottom"/>
            <w:hideMark/>
          </w:tcPr>
          <w:p w14:paraId="00FD5E72" w14:textId="77777777" w:rsidR="002D4775" w:rsidRPr="0035100D" w:rsidRDefault="002D4775" w:rsidP="00DC0BBE">
            <w:pPr>
              <w:rPr>
                <w:rFonts w:ascii="Proxima Nova" w:hAnsi="Proxima Nova" w:cs="Arial"/>
              </w:rPr>
            </w:pPr>
            <w:r w:rsidRPr="0035100D">
              <w:rPr>
                <w:rFonts w:ascii="Proxima Nova" w:hAnsi="Proxima Nova" w:cs="Arial"/>
              </w:rPr>
              <w:t xml:space="preserve">·        Inventories </w:t>
            </w:r>
          </w:p>
        </w:tc>
        <w:tc>
          <w:tcPr>
            <w:tcW w:w="1080" w:type="dxa"/>
            <w:gridSpan w:val="2"/>
            <w:tcBorders>
              <w:top w:val="nil"/>
              <w:left w:val="nil"/>
              <w:bottom w:val="single" w:sz="4" w:space="0" w:color="auto"/>
              <w:right w:val="single" w:sz="4" w:space="0" w:color="auto"/>
            </w:tcBorders>
            <w:noWrap/>
            <w:vAlign w:val="center"/>
            <w:hideMark/>
          </w:tcPr>
          <w:p w14:paraId="131CDFC2" w14:textId="77777777" w:rsidR="002D4775" w:rsidRPr="0035100D" w:rsidRDefault="002D4775" w:rsidP="00DC0BBE">
            <w:pPr>
              <w:jc w:val="center"/>
              <w:rPr>
                <w:rFonts w:ascii="Proxima Nova" w:hAnsi="Proxima Nova" w:cs="Arial"/>
              </w:rPr>
            </w:pPr>
            <w:r w:rsidRPr="0035100D">
              <w:rPr>
                <w:rFonts w:ascii="Proxima Nova" w:hAnsi="Proxima Nova" w:cs="Arial"/>
              </w:rPr>
              <w:t>450</w:t>
            </w:r>
          </w:p>
        </w:tc>
        <w:tc>
          <w:tcPr>
            <w:tcW w:w="1710" w:type="dxa"/>
            <w:gridSpan w:val="2"/>
            <w:tcBorders>
              <w:top w:val="nil"/>
              <w:left w:val="nil"/>
              <w:bottom w:val="single" w:sz="4" w:space="0" w:color="auto"/>
              <w:right w:val="single" w:sz="4" w:space="0" w:color="auto"/>
            </w:tcBorders>
            <w:noWrap/>
            <w:vAlign w:val="center"/>
            <w:hideMark/>
          </w:tcPr>
          <w:p w14:paraId="55C0CCA0" w14:textId="77777777" w:rsidR="002D4775" w:rsidRPr="0035100D" w:rsidRDefault="002D4775" w:rsidP="00DC0BBE">
            <w:pPr>
              <w:jc w:val="center"/>
              <w:rPr>
                <w:rFonts w:ascii="Proxima Nova" w:hAnsi="Proxima Nova" w:cs="Arial"/>
              </w:rPr>
            </w:pPr>
            <w:r w:rsidRPr="0035100D">
              <w:rPr>
                <w:rFonts w:ascii="Proxima Nova" w:hAnsi="Proxima Nova" w:cs="Arial"/>
              </w:rPr>
              <w:t>410</w:t>
            </w:r>
          </w:p>
        </w:tc>
      </w:tr>
      <w:tr w:rsidR="0035100D" w:rsidRPr="0035100D" w14:paraId="74EB488D" w14:textId="77777777" w:rsidTr="00DC0BBE">
        <w:trPr>
          <w:gridAfter w:val="1"/>
          <w:wAfter w:w="3824" w:type="dxa"/>
          <w:trHeight w:val="255"/>
        </w:trPr>
        <w:tc>
          <w:tcPr>
            <w:tcW w:w="4590" w:type="dxa"/>
            <w:gridSpan w:val="2"/>
            <w:tcBorders>
              <w:top w:val="nil"/>
              <w:left w:val="single" w:sz="4" w:space="0" w:color="auto"/>
              <w:bottom w:val="single" w:sz="4" w:space="0" w:color="auto"/>
              <w:right w:val="single" w:sz="4" w:space="0" w:color="auto"/>
            </w:tcBorders>
            <w:noWrap/>
            <w:vAlign w:val="bottom"/>
            <w:hideMark/>
          </w:tcPr>
          <w:p w14:paraId="4DCDF948" w14:textId="77777777" w:rsidR="002D4775" w:rsidRPr="0035100D" w:rsidRDefault="002D4775" w:rsidP="00DC0BBE">
            <w:pPr>
              <w:rPr>
                <w:rFonts w:ascii="Proxima Nova" w:hAnsi="Proxima Nova" w:cs="Arial"/>
              </w:rPr>
            </w:pPr>
            <w:r w:rsidRPr="0035100D">
              <w:rPr>
                <w:rFonts w:ascii="Proxima Nova" w:hAnsi="Proxima Nova" w:cs="Arial"/>
              </w:rPr>
              <w:t>·        Trade receivables</w:t>
            </w:r>
          </w:p>
        </w:tc>
        <w:tc>
          <w:tcPr>
            <w:tcW w:w="1080" w:type="dxa"/>
            <w:gridSpan w:val="2"/>
            <w:tcBorders>
              <w:top w:val="nil"/>
              <w:left w:val="nil"/>
              <w:bottom w:val="single" w:sz="4" w:space="0" w:color="auto"/>
              <w:right w:val="single" w:sz="4" w:space="0" w:color="auto"/>
            </w:tcBorders>
            <w:noWrap/>
            <w:vAlign w:val="center"/>
            <w:hideMark/>
          </w:tcPr>
          <w:p w14:paraId="71E11073" w14:textId="77777777" w:rsidR="002D4775" w:rsidRPr="0035100D" w:rsidRDefault="002D4775" w:rsidP="00DC0BBE">
            <w:pPr>
              <w:jc w:val="center"/>
              <w:rPr>
                <w:rFonts w:ascii="Proxima Nova" w:hAnsi="Proxima Nova" w:cs="Arial"/>
              </w:rPr>
            </w:pPr>
            <w:r w:rsidRPr="0035100D">
              <w:rPr>
                <w:rFonts w:ascii="Proxima Nova" w:hAnsi="Proxima Nova" w:cs="Arial"/>
              </w:rPr>
              <w:t>407</w:t>
            </w:r>
          </w:p>
        </w:tc>
        <w:tc>
          <w:tcPr>
            <w:tcW w:w="1710" w:type="dxa"/>
            <w:gridSpan w:val="2"/>
            <w:tcBorders>
              <w:top w:val="nil"/>
              <w:left w:val="nil"/>
              <w:bottom w:val="single" w:sz="4" w:space="0" w:color="auto"/>
              <w:right w:val="single" w:sz="4" w:space="0" w:color="auto"/>
            </w:tcBorders>
            <w:noWrap/>
            <w:vAlign w:val="center"/>
            <w:hideMark/>
          </w:tcPr>
          <w:p w14:paraId="62410F0D" w14:textId="77777777" w:rsidR="002D4775" w:rsidRPr="0035100D" w:rsidRDefault="002D4775" w:rsidP="00DC0BBE">
            <w:pPr>
              <w:jc w:val="center"/>
              <w:rPr>
                <w:rFonts w:ascii="Proxima Nova" w:hAnsi="Proxima Nova" w:cs="Arial"/>
              </w:rPr>
            </w:pPr>
            <w:r w:rsidRPr="0035100D">
              <w:rPr>
                <w:rFonts w:ascii="Proxima Nova" w:hAnsi="Proxima Nova" w:cs="Arial"/>
              </w:rPr>
              <w:t>340</w:t>
            </w:r>
          </w:p>
        </w:tc>
      </w:tr>
      <w:tr w:rsidR="0035100D" w:rsidRPr="0035100D" w14:paraId="6CE7F6C8" w14:textId="77777777" w:rsidTr="00DC0BBE">
        <w:trPr>
          <w:gridAfter w:val="1"/>
          <w:wAfter w:w="3824" w:type="dxa"/>
          <w:trHeight w:val="255"/>
        </w:trPr>
        <w:tc>
          <w:tcPr>
            <w:tcW w:w="4590" w:type="dxa"/>
            <w:gridSpan w:val="2"/>
            <w:tcBorders>
              <w:top w:val="nil"/>
              <w:left w:val="single" w:sz="4" w:space="0" w:color="auto"/>
              <w:bottom w:val="single" w:sz="4" w:space="0" w:color="auto"/>
              <w:right w:val="single" w:sz="4" w:space="0" w:color="auto"/>
            </w:tcBorders>
            <w:noWrap/>
            <w:vAlign w:val="bottom"/>
            <w:hideMark/>
          </w:tcPr>
          <w:p w14:paraId="014B3978" w14:textId="77777777" w:rsidR="002D4775" w:rsidRPr="0035100D" w:rsidRDefault="002D4775" w:rsidP="00DC0BBE">
            <w:pPr>
              <w:rPr>
                <w:rFonts w:ascii="Proxima Nova" w:hAnsi="Proxima Nova" w:cs="Arial"/>
              </w:rPr>
            </w:pPr>
            <w:r w:rsidRPr="0035100D">
              <w:rPr>
                <w:rFonts w:ascii="Proxima Nova" w:hAnsi="Proxima Nova" w:cs="Arial"/>
              </w:rPr>
              <w:t xml:space="preserve">·        Cash and cash equivalents </w:t>
            </w:r>
          </w:p>
        </w:tc>
        <w:tc>
          <w:tcPr>
            <w:tcW w:w="1080" w:type="dxa"/>
            <w:gridSpan w:val="2"/>
            <w:tcBorders>
              <w:top w:val="nil"/>
              <w:left w:val="nil"/>
              <w:bottom w:val="single" w:sz="4" w:space="0" w:color="auto"/>
              <w:right w:val="single" w:sz="4" w:space="0" w:color="auto"/>
            </w:tcBorders>
            <w:noWrap/>
            <w:vAlign w:val="center"/>
            <w:hideMark/>
          </w:tcPr>
          <w:p w14:paraId="3DE867F7" w14:textId="77777777" w:rsidR="002D4775" w:rsidRPr="0035100D" w:rsidRDefault="002D4775" w:rsidP="00DC0BBE">
            <w:pPr>
              <w:jc w:val="center"/>
              <w:rPr>
                <w:rFonts w:ascii="Proxima Nova" w:hAnsi="Proxima Nova" w:cs="Arial"/>
              </w:rPr>
            </w:pPr>
            <w:r w:rsidRPr="0035100D">
              <w:rPr>
                <w:rFonts w:ascii="Proxima Nova" w:hAnsi="Proxima Nova" w:cs="Arial"/>
              </w:rPr>
              <w:t>10</w:t>
            </w:r>
          </w:p>
        </w:tc>
        <w:tc>
          <w:tcPr>
            <w:tcW w:w="1710" w:type="dxa"/>
            <w:gridSpan w:val="2"/>
            <w:tcBorders>
              <w:top w:val="nil"/>
              <w:left w:val="nil"/>
              <w:bottom w:val="single" w:sz="4" w:space="0" w:color="auto"/>
              <w:right w:val="single" w:sz="4" w:space="0" w:color="auto"/>
            </w:tcBorders>
            <w:noWrap/>
            <w:vAlign w:val="center"/>
            <w:hideMark/>
          </w:tcPr>
          <w:p w14:paraId="17E9517D" w14:textId="77777777" w:rsidR="002D4775" w:rsidRPr="0035100D" w:rsidRDefault="002D4775" w:rsidP="00DC0BBE">
            <w:pPr>
              <w:jc w:val="center"/>
              <w:rPr>
                <w:rFonts w:ascii="Proxima Nova" w:hAnsi="Proxima Nova" w:cs="Arial"/>
              </w:rPr>
            </w:pPr>
            <w:r w:rsidRPr="0035100D">
              <w:rPr>
                <w:rFonts w:ascii="Proxima Nova" w:hAnsi="Proxima Nova" w:cs="Arial"/>
              </w:rPr>
              <w:t>8</w:t>
            </w:r>
          </w:p>
        </w:tc>
      </w:tr>
      <w:tr w:rsidR="0035100D" w:rsidRPr="0035100D" w14:paraId="42CB9762" w14:textId="77777777" w:rsidTr="00DC0BBE">
        <w:trPr>
          <w:gridAfter w:val="1"/>
          <w:wAfter w:w="3824" w:type="dxa"/>
          <w:trHeight w:val="255"/>
        </w:trPr>
        <w:tc>
          <w:tcPr>
            <w:tcW w:w="4590" w:type="dxa"/>
            <w:gridSpan w:val="2"/>
            <w:tcBorders>
              <w:top w:val="nil"/>
              <w:left w:val="single" w:sz="4" w:space="0" w:color="auto"/>
              <w:bottom w:val="single" w:sz="4" w:space="0" w:color="auto"/>
              <w:right w:val="single" w:sz="4" w:space="0" w:color="auto"/>
            </w:tcBorders>
            <w:noWrap/>
            <w:vAlign w:val="bottom"/>
            <w:hideMark/>
          </w:tcPr>
          <w:p w14:paraId="19F356B6" w14:textId="77777777" w:rsidR="002D4775" w:rsidRPr="0035100D" w:rsidRDefault="002D4775" w:rsidP="00DC0BBE">
            <w:pPr>
              <w:rPr>
                <w:rFonts w:ascii="Proxima Nova" w:hAnsi="Proxima Nova" w:cs="Arial"/>
              </w:rPr>
            </w:pPr>
            <w:r w:rsidRPr="0035100D">
              <w:rPr>
                <w:rFonts w:ascii="Proxima Nova" w:hAnsi="Proxima Nova" w:cs="Arial"/>
              </w:rPr>
              <w:t>·        Short-term loans and advances  </w:t>
            </w:r>
          </w:p>
        </w:tc>
        <w:tc>
          <w:tcPr>
            <w:tcW w:w="1080" w:type="dxa"/>
            <w:gridSpan w:val="2"/>
            <w:tcBorders>
              <w:top w:val="nil"/>
              <w:left w:val="nil"/>
              <w:bottom w:val="single" w:sz="4" w:space="0" w:color="auto"/>
              <w:right w:val="single" w:sz="4" w:space="0" w:color="auto"/>
            </w:tcBorders>
            <w:noWrap/>
            <w:vAlign w:val="center"/>
            <w:hideMark/>
          </w:tcPr>
          <w:p w14:paraId="275247EE" w14:textId="77777777" w:rsidR="002D4775" w:rsidRPr="0035100D" w:rsidRDefault="002D4775" w:rsidP="00DC0BBE">
            <w:pPr>
              <w:jc w:val="center"/>
              <w:rPr>
                <w:rFonts w:ascii="Proxima Nova" w:hAnsi="Proxima Nova" w:cs="Arial"/>
              </w:rPr>
            </w:pPr>
            <w:r w:rsidRPr="0035100D">
              <w:rPr>
                <w:rFonts w:ascii="Proxima Nova" w:hAnsi="Proxima Nova" w:cs="Arial"/>
              </w:rPr>
              <w:t>35</w:t>
            </w:r>
          </w:p>
        </w:tc>
        <w:tc>
          <w:tcPr>
            <w:tcW w:w="1710" w:type="dxa"/>
            <w:gridSpan w:val="2"/>
            <w:tcBorders>
              <w:top w:val="nil"/>
              <w:left w:val="nil"/>
              <w:bottom w:val="single" w:sz="4" w:space="0" w:color="auto"/>
              <w:right w:val="single" w:sz="4" w:space="0" w:color="auto"/>
            </w:tcBorders>
            <w:noWrap/>
            <w:vAlign w:val="center"/>
            <w:hideMark/>
          </w:tcPr>
          <w:p w14:paraId="1A9E37B3" w14:textId="77777777" w:rsidR="002D4775" w:rsidRPr="0035100D" w:rsidRDefault="002D4775" w:rsidP="00DC0BBE">
            <w:pPr>
              <w:jc w:val="center"/>
              <w:rPr>
                <w:rFonts w:ascii="Proxima Nova" w:hAnsi="Proxima Nova" w:cs="Arial"/>
              </w:rPr>
            </w:pPr>
            <w:r w:rsidRPr="0035100D">
              <w:rPr>
                <w:rFonts w:ascii="Proxima Nova" w:hAnsi="Proxima Nova" w:cs="Arial"/>
              </w:rPr>
              <w:t>30</w:t>
            </w:r>
          </w:p>
        </w:tc>
      </w:tr>
      <w:tr w:rsidR="0035100D" w:rsidRPr="0035100D" w14:paraId="21A997C3" w14:textId="77777777" w:rsidTr="00DC0BBE">
        <w:trPr>
          <w:gridAfter w:val="1"/>
          <w:wAfter w:w="3824" w:type="dxa"/>
          <w:trHeight w:val="255"/>
        </w:trPr>
        <w:tc>
          <w:tcPr>
            <w:tcW w:w="4590" w:type="dxa"/>
            <w:gridSpan w:val="2"/>
            <w:tcBorders>
              <w:top w:val="nil"/>
              <w:left w:val="single" w:sz="4" w:space="0" w:color="auto"/>
              <w:bottom w:val="single" w:sz="4" w:space="0" w:color="auto"/>
              <w:right w:val="single" w:sz="4" w:space="0" w:color="auto"/>
            </w:tcBorders>
            <w:noWrap/>
            <w:vAlign w:val="bottom"/>
            <w:hideMark/>
          </w:tcPr>
          <w:p w14:paraId="177B5DC6" w14:textId="77777777" w:rsidR="002D4775" w:rsidRPr="0035100D" w:rsidRDefault="002D4775" w:rsidP="00DC0BBE">
            <w:pPr>
              <w:rPr>
                <w:rFonts w:ascii="Proxima Nova" w:hAnsi="Proxima Nova" w:cs="Arial"/>
              </w:rPr>
            </w:pPr>
            <w:r w:rsidRPr="0035100D">
              <w:rPr>
                <w:rFonts w:ascii="Proxima Nova" w:hAnsi="Proxima Nova" w:cs="Arial"/>
              </w:rPr>
              <w:t> </w:t>
            </w:r>
          </w:p>
        </w:tc>
        <w:tc>
          <w:tcPr>
            <w:tcW w:w="1080" w:type="dxa"/>
            <w:gridSpan w:val="2"/>
            <w:tcBorders>
              <w:top w:val="nil"/>
              <w:left w:val="nil"/>
              <w:bottom w:val="single" w:sz="4" w:space="0" w:color="auto"/>
              <w:right w:val="single" w:sz="4" w:space="0" w:color="auto"/>
            </w:tcBorders>
            <w:noWrap/>
            <w:vAlign w:val="center"/>
            <w:hideMark/>
          </w:tcPr>
          <w:p w14:paraId="72C9403B" w14:textId="77777777" w:rsidR="002D4775" w:rsidRPr="0035100D" w:rsidRDefault="002D4775" w:rsidP="00DC0BBE">
            <w:pPr>
              <w:jc w:val="center"/>
              <w:rPr>
                <w:rFonts w:ascii="Proxima Nova" w:hAnsi="Proxima Nova" w:cs="Arial"/>
              </w:rPr>
            </w:pPr>
            <w:r w:rsidRPr="0035100D">
              <w:rPr>
                <w:rFonts w:ascii="Proxima Nova" w:hAnsi="Proxima Nova" w:cs="Arial"/>
              </w:rPr>
              <w:t>1473</w:t>
            </w:r>
          </w:p>
        </w:tc>
        <w:tc>
          <w:tcPr>
            <w:tcW w:w="1710" w:type="dxa"/>
            <w:gridSpan w:val="2"/>
            <w:tcBorders>
              <w:top w:val="nil"/>
              <w:left w:val="nil"/>
              <w:bottom w:val="single" w:sz="4" w:space="0" w:color="auto"/>
              <w:right w:val="single" w:sz="4" w:space="0" w:color="auto"/>
            </w:tcBorders>
            <w:noWrap/>
            <w:vAlign w:val="center"/>
            <w:hideMark/>
          </w:tcPr>
          <w:p w14:paraId="2DB20654" w14:textId="77777777" w:rsidR="002D4775" w:rsidRPr="0035100D" w:rsidRDefault="002D4775" w:rsidP="00DC0BBE">
            <w:pPr>
              <w:jc w:val="center"/>
              <w:rPr>
                <w:rFonts w:ascii="Proxima Nova" w:hAnsi="Proxima Nova" w:cs="Arial"/>
              </w:rPr>
            </w:pPr>
            <w:r w:rsidRPr="0035100D">
              <w:rPr>
                <w:rFonts w:ascii="Proxima Nova" w:hAnsi="Proxima Nova" w:cs="Arial"/>
              </w:rPr>
              <w:t>1281</w:t>
            </w:r>
          </w:p>
        </w:tc>
      </w:tr>
      <w:tr w:rsidR="0035100D" w:rsidRPr="0035100D" w14:paraId="029BAAF3" w14:textId="77777777" w:rsidTr="00DC0BBE">
        <w:trPr>
          <w:gridAfter w:val="1"/>
          <w:wAfter w:w="3824" w:type="dxa"/>
          <w:trHeight w:val="300"/>
        </w:trPr>
        <w:tc>
          <w:tcPr>
            <w:tcW w:w="7380" w:type="dxa"/>
            <w:gridSpan w:val="6"/>
            <w:tcBorders>
              <w:top w:val="nil"/>
              <w:left w:val="nil"/>
              <w:bottom w:val="nil"/>
              <w:right w:val="nil"/>
            </w:tcBorders>
            <w:noWrap/>
            <w:vAlign w:val="bottom"/>
            <w:hideMark/>
          </w:tcPr>
          <w:p w14:paraId="022FE61D" w14:textId="77777777" w:rsidR="002D4775" w:rsidRPr="0035100D" w:rsidRDefault="002D4775" w:rsidP="00DC0BBE">
            <w:pPr>
              <w:jc w:val="center"/>
              <w:rPr>
                <w:rFonts w:ascii="Proxima Nova" w:hAnsi="Proxima Nova" w:cs="Arial"/>
                <w:sz w:val="22"/>
                <w:szCs w:val="22"/>
              </w:rPr>
            </w:pPr>
            <w:r w:rsidRPr="0035100D">
              <w:rPr>
                <w:rFonts w:ascii="Proxima Nova" w:hAnsi="Proxima Nova" w:cs="Arial"/>
                <w:sz w:val="22"/>
                <w:szCs w:val="22"/>
              </w:rPr>
              <w:lastRenderedPageBreak/>
              <w:t>Statement of Profit and Loss for Ambani Limited for Year Ending March 31, 20X1</w:t>
            </w:r>
          </w:p>
        </w:tc>
      </w:tr>
      <w:tr w:rsidR="0035100D" w:rsidRPr="0035100D" w14:paraId="74D3ADC6" w14:textId="77777777" w:rsidTr="00DC0BBE">
        <w:trPr>
          <w:trHeight w:val="255"/>
        </w:trPr>
        <w:tc>
          <w:tcPr>
            <w:tcW w:w="3510" w:type="dxa"/>
            <w:tcBorders>
              <w:top w:val="nil"/>
              <w:left w:val="nil"/>
              <w:bottom w:val="nil"/>
              <w:right w:val="nil"/>
            </w:tcBorders>
            <w:noWrap/>
            <w:vAlign w:val="bottom"/>
            <w:hideMark/>
          </w:tcPr>
          <w:p w14:paraId="28F9D98A" w14:textId="77777777" w:rsidR="002D4775" w:rsidRPr="0035100D" w:rsidRDefault="002D4775" w:rsidP="00DC0BBE">
            <w:pPr>
              <w:jc w:val="center"/>
              <w:rPr>
                <w:rFonts w:ascii="Proxima Nova" w:hAnsi="Proxima Nova" w:cs="Arial"/>
                <w:sz w:val="22"/>
                <w:szCs w:val="22"/>
              </w:rPr>
            </w:pPr>
          </w:p>
        </w:tc>
        <w:tc>
          <w:tcPr>
            <w:tcW w:w="7694" w:type="dxa"/>
            <w:gridSpan w:val="6"/>
            <w:tcBorders>
              <w:top w:val="nil"/>
              <w:left w:val="nil"/>
              <w:bottom w:val="nil"/>
              <w:right w:val="nil"/>
            </w:tcBorders>
            <w:noWrap/>
            <w:vAlign w:val="bottom"/>
            <w:hideMark/>
          </w:tcPr>
          <w:p w14:paraId="141B4285" w14:textId="77777777" w:rsidR="002D4775" w:rsidRPr="0035100D" w:rsidRDefault="002D4775" w:rsidP="00DC0BBE">
            <w:pPr>
              <w:rPr>
                <w:rFonts w:ascii="Proxima Nova" w:hAnsi="Proxima Nova" w:cs="Arial"/>
              </w:rPr>
            </w:pPr>
            <w:r w:rsidRPr="0035100D">
              <w:rPr>
                <w:rFonts w:ascii="Proxima Nova" w:hAnsi="Proxima Nova" w:cs="Arial"/>
              </w:rPr>
              <w:t>(Rs.in million)</w:t>
            </w:r>
          </w:p>
        </w:tc>
      </w:tr>
      <w:tr w:rsidR="0035100D" w:rsidRPr="0035100D" w14:paraId="1EFEC8A4" w14:textId="77777777" w:rsidTr="00DC0BBE">
        <w:trPr>
          <w:gridAfter w:val="2"/>
          <w:wAfter w:w="5084" w:type="dxa"/>
          <w:trHeight w:val="300"/>
        </w:trPr>
        <w:tc>
          <w:tcPr>
            <w:tcW w:w="3510" w:type="dxa"/>
            <w:tcBorders>
              <w:top w:val="single" w:sz="4" w:space="0" w:color="auto"/>
              <w:left w:val="single" w:sz="4" w:space="0" w:color="auto"/>
              <w:bottom w:val="single" w:sz="4" w:space="0" w:color="auto"/>
              <w:right w:val="single" w:sz="4" w:space="0" w:color="auto"/>
            </w:tcBorders>
            <w:noWrap/>
            <w:vAlign w:val="bottom"/>
            <w:hideMark/>
          </w:tcPr>
          <w:p w14:paraId="77BE6D60" w14:textId="77777777" w:rsidR="002D4775" w:rsidRPr="0035100D" w:rsidRDefault="002D4775" w:rsidP="00DC0BBE">
            <w:pPr>
              <w:rPr>
                <w:rFonts w:ascii="Proxima Nova" w:hAnsi="Proxima Nova" w:cs="Arial"/>
              </w:rPr>
            </w:pPr>
            <w:r w:rsidRPr="0035100D">
              <w:rPr>
                <w:rFonts w:ascii="Proxima Nova" w:hAnsi="Proxima Nova" w:cs="Arial"/>
              </w:rPr>
              <w:t> </w:t>
            </w:r>
          </w:p>
        </w:tc>
        <w:tc>
          <w:tcPr>
            <w:tcW w:w="1260" w:type="dxa"/>
            <w:gridSpan w:val="2"/>
            <w:tcBorders>
              <w:top w:val="single" w:sz="4" w:space="0" w:color="auto"/>
              <w:left w:val="nil"/>
              <w:bottom w:val="single" w:sz="4" w:space="0" w:color="auto"/>
              <w:right w:val="single" w:sz="4" w:space="0" w:color="auto"/>
            </w:tcBorders>
            <w:noWrap/>
            <w:vAlign w:val="bottom"/>
            <w:hideMark/>
          </w:tcPr>
          <w:p w14:paraId="5F77042B" w14:textId="77777777" w:rsidR="002D4775" w:rsidRPr="0035100D" w:rsidRDefault="002D4775" w:rsidP="00DC0BBE">
            <w:pPr>
              <w:jc w:val="center"/>
              <w:rPr>
                <w:rFonts w:ascii="Proxima Nova" w:hAnsi="Proxima Nova" w:cs="Arial"/>
                <w:sz w:val="22"/>
                <w:szCs w:val="22"/>
              </w:rPr>
            </w:pPr>
            <w:r w:rsidRPr="0035100D">
              <w:rPr>
                <w:rFonts w:ascii="Proxima Nova" w:hAnsi="Proxima Nova" w:cs="Arial"/>
                <w:sz w:val="22"/>
                <w:szCs w:val="22"/>
              </w:rPr>
              <w:t>20X1</w:t>
            </w:r>
          </w:p>
        </w:tc>
        <w:tc>
          <w:tcPr>
            <w:tcW w:w="1350" w:type="dxa"/>
            <w:gridSpan w:val="2"/>
            <w:tcBorders>
              <w:top w:val="single" w:sz="4" w:space="0" w:color="auto"/>
              <w:left w:val="nil"/>
              <w:bottom w:val="single" w:sz="4" w:space="0" w:color="auto"/>
              <w:right w:val="single" w:sz="4" w:space="0" w:color="auto"/>
            </w:tcBorders>
            <w:noWrap/>
            <w:vAlign w:val="bottom"/>
            <w:hideMark/>
          </w:tcPr>
          <w:p w14:paraId="73E7CF0B" w14:textId="77777777" w:rsidR="002D4775" w:rsidRPr="0035100D" w:rsidRDefault="002D4775" w:rsidP="00DC0BBE">
            <w:pPr>
              <w:jc w:val="center"/>
              <w:rPr>
                <w:rFonts w:ascii="Proxima Nova" w:hAnsi="Proxima Nova" w:cs="Arial"/>
                <w:sz w:val="22"/>
                <w:szCs w:val="22"/>
              </w:rPr>
            </w:pPr>
            <w:r w:rsidRPr="0035100D">
              <w:rPr>
                <w:rFonts w:ascii="Proxima Nova" w:hAnsi="Proxima Nova" w:cs="Arial"/>
                <w:sz w:val="22"/>
                <w:szCs w:val="22"/>
              </w:rPr>
              <w:t>20X0</w:t>
            </w:r>
          </w:p>
        </w:tc>
      </w:tr>
      <w:tr w:rsidR="0035100D" w:rsidRPr="0035100D" w14:paraId="4D65DA31" w14:textId="77777777" w:rsidTr="00DC0BBE">
        <w:trPr>
          <w:gridAfter w:val="2"/>
          <w:wAfter w:w="5084" w:type="dxa"/>
          <w:trHeight w:val="255"/>
        </w:trPr>
        <w:tc>
          <w:tcPr>
            <w:tcW w:w="3510" w:type="dxa"/>
            <w:tcBorders>
              <w:top w:val="nil"/>
              <w:left w:val="single" w:sz="4" w:space="0" w:color="auto"/>
              <w:bottom w:val="single" w:sz="4" w:space="0" w:color="auto"/>
              <w:right w:val="single" w:sz="4" w:space="0" w:color="auto"/>
            </w:tcBorders>
            <w:noWrap/>
            <w:vAlign w:val="bottom"/>
            <w:hideMark/>
          </w:tcPr>
          <w:p w14:paraId="2F6407EE" w14:textId="77777777" w:rsidR="002D4775" w:rsidRPr="0035100D" w:rsidRDefault="002D4775" w:rsidP="00DC0BBE">
            <w:pPr>
              <w:rPr>
                <w:rFonts w:ascii="Proxima Nova" w:hAnsi="Proxima Nova" w:cs="Arial"/>
              </w:rPr>
            </w:pPr>
            <w:r w:rsidRPr="0035100D">
              <w:rPr>
                <w:rFonts w:ascii="Proxima Nova" w:hAnsi="Proxima Nova" w:cs="Arial"/>
              </w:rPr>
              <w:t> </w:t>
            </w:r>
          </w:p>
        </w:tc>
        <w:tc>
          <w:tcPr>
            <w:tcW w:w="1260" w:type="dxa"/>
            <w:gridSpan w:val="2"/>
            <w:tcBorders>
              <w:top w:val="nil"/>
              <w:left w:val="nil"/>
              <w:bottom w:val="single" w:sz="4" w:space="0" w:color="auto"/>
              <w:right w:val="single" w:sz="4" w:space="0" w:color="auto"/>
            </w:tcBorders>
            <w:noWrap/>
            <w:vAlign w:val="bottom"/>
            <w:hideMark/>
          </w:tcPr>
          <w:p w14:paraId="2B9112D3" w14:textId="77777777" w:rsidR="002D4775" w:rsidRPr="0035100D" w:rsidRDefault="002D4775" w:rsidP="00DC0BBE">
            <w:pPr>
              <w:rPr>
                <w:rFonts w:ascii="Proxima Nova" w:hAnsi="Proxima Nova" w:cs="Arial"/>
              </w:rPr>
            </w:pPr>
            <w:r w:rsidRPr="0035100D">
              <w:rPr>
                <w:rFonts w:ascii="Proxima Nova" w:hAnsi="Proxima Nova" w:cs="Arial"/>
              </w:rPr>
              <w:t> </w:t>
            </w:r>
          </w:p>
        </w:tc>
        <w:tc>
          <w:tcPr>
            <w:tcW w:w="1350" w:type="dxa"/>
            <w:gridSpan w:val="2"/>
            <w:tcBorders>
              <w:top w:val="nil"/>
              <w:left w:val="nil"/>
              <w:bottom w:val="single" w:sz="4" w:space="0" w:color="auto"/>
              <w:right w:val="single" w:sz="4" w:space="0" w:color="auto"/>
            </w:tcBorders>
            <w:noWrap/>
            <w:vAlign w:val="bottom"/>
            <w:hideMark/>
          </w:tcPr>
          <w:p w14:paraId="778BE890" w14:textId="77777777" w:rsidR="002D4775" w:rsidRPr="0035100D" w:rsidRDefault="002D4775" w:rsidP="00DC0BBE">
            <w:pPr>
              <w:rPr>
                <w:rFonts w:ascii="Proxima Nova" w:hAnsi="Proxima Nova" w:cs="Arial"/>
              </w:rPr>
            </w:pPr>
            <w:r w:rsidRPr="0035100D">
              <w:rPr>
                <w:rFonts w:ascii="Proxima Nova" w:hAnsi="Proxima Nova" w:cs="Arial"/>
              </w:rPr>
              <w:t> </w:t>
            </w:r>
          </w:p>
        </w:tc>
      </w:tr>
      <w:tr w:rsidR="0035100D" w:rsidRPr="0035100D" w14:paraId="313C5E07" w14:textId="77777777" w:rsidTr="00DC0BBE">
        <w:trPr>
          <w:gridAfter w:val="2"/>
          <w:wAfter w:w="5084" w:type="dxa"/>
          <w:trHeight w:val="525"/>
        </w:trPr>
        <w:tc>
          <w:tcPr>
            <w:tcW w:w="3510" w:type="dxa"/>
            <w:tcBorders>
              <w:top w:val="nil"/>
              <w:left w:val="single" w:sz="4" w:space="0" w:color="auto"/>
              <w:bottom w:val="single" w:sz="4" w:space="0" w:color="auto"/>
              <w:right w:val="single" w:sz="4" w:space="0" w:color="auto"/>
            </w:tcBorders>
            <w:noWrap/>
            <w:vAlign w:val="bottom"/>
            <w:hideMark/>
          </w:tcPr>
          <w:p w14:paraId="577069A2" w14:textId="77777777" w:rsidR="002D4775" w:rsidRPr="0035100D" w:rsidRDefault="002D4775" w:rsidP="00DC0BBE">
            <w:pPr>
              <w:rPr>
                <w:rFonts w:ascii="Proxima Nova" w:hAnsi="Proxima Nova" w:cs="Arial"/>
              </w:rPr>
            </w:pPr>
            <w:r w:rsidRPr="0035100D">
              <w:rPr>
                <w:rFonts w:ascii="Proxima Nova" w:hAnsi="Proxima Nova" w:cs="Arial"/>
              </w:rPr>
              <w:t>·        Revenues from Operations</w:t>
            </w:r>
          </w:p>
        </w:tc>
        <w:tc>
          <w:tcPr>
            <w:tcW w:w="1260" w:type="dxa"/>
            <w:gridSpan w:val="2"/>
            <w:tcBorders>
              <w:top w:val="nil"/>
              <w:left w:val="nil"/>
              <w:bottom w:val="single" w:sz="4" w:space="0" w:color="auto"/>
              <w:right w:val="single" w:sz="4" w:space="0" w:color="auto"/>
            </w:tcBorders>
            <w:noWrap/>
            <w:vAlign w:val="center"/>
            <w:hideMark/>
          </w:tcPr>
          <w:p w14:paraId="0E9151E8" w14:textId="77777777" w:rsidR="002D4775" w:rsidRPr="0035100D" w:rsidRDefault="002D4775" w:rsidP="00DC0BBE">
            <w:pPr>
              <w:jc w:val="center"/>
              <w:rPr>
                <w:rFonts w:ascii="Proxima Nova" w:hAnsi="Proxima Nova" w:cs="Arial"/>
              </w:rPr>
            </w:pPr>
            <w:r w:rsidRPr="0035100D">
              <w:rPr>
                <w:rFonts w:ascii="Proxima Nova" w:hAnsi="Proxima Nova" w:cs="Arial"/>
              </w:rPr>
              <w:t>850</w:t>
            </w:r>
          </w:p>
        </w:tc>
        <w:tc>
          <w:tcPr>
            <w:tcW w:w="1350" w:type="dxa"/>
            <w:gridSpan w:val="2"/>
            <w:tcBorders>
              <w:top w:val="nil"/>
              <w:left w:val="nil"/>
              <w:bottom w:val="single" w:sz="4" w:space="0" w:color="auto"/>
              <w:right w:val="single" w:sz="4" w:space="0" w:color="auto"/>
            </w:tcBorders>
            <w:noWrap/>
            <w:vAlign w:val="bottom"/>
            <w:hideMark/>
          </w:tcPr>
          <w:p w14:paraId="77FFF3E4" w14:textId="77777777" w:rsidR="002D4775" w:rsidRPr="0035100D" w:rsidRDefault="002D4775" w:rsidP="00DC0BBE">
            <w:pPr>
              <w:jc w:val="center"/>
              <w:rPr>
                <w:rFonts w:ascii="Proxima Nova" w:hAnsi="Proxima Nova" w:cs="Arial"/>
              </w:rPr>
            </w:pPr>
            <w:r w:rsidRPr="0035100D">
              <w:rPr>
                <w:rFonts w:ascii="Proxima Nova" w:hAnsi="Proxima Nova" w:cs="Arial"/>
              </w:rPr>
              <w:t>770</w:t>
            </w:r>
          </w:p>
        </w:tc>
      </w:tr>
      <w:tr w:rsidR="0035100D" w:rsidRPr="0035100D" w14:paraId="3FD3BF73" w14:textId="77777777" w:rsidTr="00DC0BBE">
        <w:trPr>
          <w:gridAfter w:val="2"/>
          <w:wAfter w:w="5084" w:type="dxa"/>
          <w:trHeight w:val="255"/>
        </w:trPr>
        <w:tc>
          <w:tcPr>
            <w:tcW w:w="3510" w:type="dxa"/>
            <w:tcBorders>
              <w:top w:val="nil"/>
              <w:left w:val="single" w:sz="4" w:space="0" w:color="auto"/>
              <w:bottom w:val="single" w:sz="4" w:space="0" w:color="auto"/>
              <w:right w:val="single" w:sz="4" w:space="0" w:color="auto"/>
            </w:tcBorders>
            <w:noWrap/>
            <w:vAlign w:val="bottom"/>
            <w:hideMark/>
          </w:tcPr>
          <w:p w14:paraId="73EFF11B" w14:textId="77777777" w:rsidR="002D4775" w:rsidRPr="0035100D" w:rsidRDefault="002D4775" w:rsidP="00DC0BBE">
            <w:pPr>
              <w:rPr>
                <w:rFonts w:ascii="Proxima Nova" w:hAnsi="Proxima Nova" w:cs="Arial"/>
              </w:rPr>
            </w:pPr>
            <w:r w:rsidRPr="0035100D">
              <w:rPr>
                <w:rFonts w:ascii="Proxima Nova" w:hAnsi="Proxima Nova" w:cs="Arial"/>
              </w:rPr>
              <w:t>·        Other Income</w:t>
            </w:r>
          </w:p>
        </w:tc>
        <w:tc>
          <w:tcPr>
            <w:tcW w:w="1260" w:type="dxa"/>
            <w:gridSpan w:val="2"/>
            <w:tcBorders>
              <w:top w:val="nil"/>
              <w:left w:val="nil"/>
              <w:bottom w:val="single" w:sz="4" w:space="0" w:color="auto"/>
              <w:right w:val="single" w:sz="4" w:space="0" w:color="auto"/>
            </w:tcBorders>
            <w:noWrap/>
            <w:vAlign w:val="center"/>
            <w:hideMark/>
          </w:tcPr>
          <w:p w14:paraId="57018C59" w14:textId="77777777" w:rsidR="002D4775" w:rsidRPr="0035100D" w:rsidRDefault="002D4775" w:rsidP="00DC0BBE">
            <w:pPr>
              <w:jc w:val="center"/>
              <w:rPr>
                <w:rFonts w:ascii="Proxima Nova" w:hAnsi="Proxima Nova" w:cs="Arial"/>
              </w:rPr>
            </w:pPr>
            <w:r w:rsidRPr="0035100D">
              <w:rPr>
                <w:rFonts w:ascii="Proxima Nova" w:hAnsi="Proxima Nova" w:cs="Arial"/>
              </w:rPr>
              <w:t>20</w:t>
            </w:r>
          </w:p>
        </w:tc>
        <w:tc>
          <w:tcPr>
            <w:tcW w:w="1350" w:type="dxa"/>
            <w:gridSpan w:val="2"/>
            <w:tcBorders>
              <w:top w:val="nil"/>
              <w:left w:val="nil"/>
              <w:bottom w:val="single" w:sz="4" w:space="0" w:color="auto"/>
              <w:right w:val="single" w:sz="4" w:space="0" w:color="auto"/>
            </w:tcBorders>
            <w:noWrap/>
            <w:vAlign w:val="bottom"/>
            <w:hideMark/>
          </w:tcPr>
          <w:p w14:paraId="71720FC4" w14:textId="77777777" w:rsidR="002D4775" w:rsidRPr="0035100D" w:rsidRDefault="002D4775" w:rsidP="00DC0BBE">
            <w:pPr>
              <w:jc w:val="center"/>
              <w:rPr>
                <w:rFonts w:ascii="Proxima Nova" w:hAnsi="Proxima Nova" w:cs="Arial"/>
              </w:rPr>
            </w:pPr>
            <w:r w:rsidRPr="0035100D">
              <w:rPr>
                <w:rFonts w:ascii="Proxima Nova" w:hAnsi="Proxima Nova" w:cs="Arial"/>
              </w:rPr>
              <w:t>12</w:t>
            </w:r>
          </w:p>
        </w:tc>
      </w:tr>
      <w:tr w:rsidR="0035100D" w:rsidRPr="0035100D" w14:paraId="308EB5A8" w14:textId="77777777" w:rsidTr="00DC0BBE">
        <w:trPr>
          <w:gridAfter w:val="2"/>
          <w:wAfter w:w="5084" w:type="dxa"/>
          <w:trHeight w:val="255"/>
        </w:trPr>
        <w:tc>
          <w:tcPr>
            <w:tcW w:w="3510" w:type="dxa"/>
            <w:tcBorders>
              <w:top w:val="nil"/>
              <w:left w:val="single" w:sz="4" w:space="0" w:color="auto"/>
              <w:bottom w:val="single" w:sz="4" w:space="0" w:color="auto"/>
              <w:right w:val="single" w:sz="4" w:space="0" w:color="auto"/>
            </w:tcBorders>
            <w:noWrap/>
            <w:vAlign w:val="bottom"/>
            <w:hideMark/>
          </w:tcPr>
          <w:p w14:paraId="39647253" w14:textId="77777777" w:rsidR="002D4775" w:rsidRPr="0035100D" w:rsidRDefault="002D4775" w:rsidP="00DC0BBE">
            <w:pPr>
              <w:rPr>
                <w:rFonts w:ascii="Proxima Nova" w:hAnsi="Proxima Nova" w:cs="Arial"/>
              </w:rPr>
            </w:pPr>
            <w:r w:rsidRPr="0035100D">
              <w:rPr>
                <w:rFonts w:ascii="Proxima Nova" w:hAnsi="Proxima Nova" w:cs="Arial"/>
              </w:rPr>
              <w:t>·        Total Revenues</w:t>
            </w:r>
          </w:p>
        </w:tc>
        <w:tc>
          <w:tcPr>
            <w:tcW w:w="1260" w:type="dxa"/>
            <w:gridSpan w:val="2"/>
            <w:tcBorders>
              <w:top w:val="nil"/>
              <w:left w:val="nil"/>
              <w:bottom w:val="single" w:sz="4" w:space="0" w:color="auto"/>
              <w:right w:val="single" w:sz="4" w:space="0" w:color="auto"/>
            </w:tcBorders>
            <w:noWrap/>
            <w:vAlign w:val="center"/>
            <w:hideMark/>
          </w:tcPr>
          <w:p w14:paraId="5D82A1EF" w14:textId="77777777" w:rsidR="002D4775" w:rsidRPr="0035100D" w:rsidRDefault="002D4775" w:rsidP="00DC0BBE">
            <w:pPr>
              <w:jc w:val="center"/>
              <w:rPr>
                <w:rFonts w:ascii="Proxima Nova" w:hAnsi="Proxima Nova" w:cs="Arial"/>
              </w:rPr>
            </w:pPr>
            <w:r w:rsidRPr="0035100D">
              <w:rPr>
                <w:rFonts w:ascii="Proxima Nova" w:hAnsi="Proxima Nova" w:cs="Arial"/>
              </w:rPr>
              <w:t>870</w:t>
            </w:r>
          </w:p>
        </w:tc>
        <w:tc>
          <w:tcPr>
            <w:tcW w:w="1350" w:type="dxa"/>
            <w:gridSpan w:val="2"/>
            <w:tcBorders>
              <w:top w:val="nil"/>
              <w:left w:val="nil"/>
              <w:bottom w:val="single" w:sz="4" w:space="0" w:color="auto"/>
              <w:right w:val="single" w:sz="4" w:space="0" w:color="auto"/>
            </w:tcBorders>
            <w:noWrap/>
            <w:vAlign w:val="center"/>
            <w:hideMark/>
          </w:tcPr>
          <w:p w14:paraId="778B281C" w14:textId="77777777" w:rsidR="002D4775" w:rsidRPr="0035100D" w:rsidRDefault="002D4775" w:rsidP="00DC0BBE">
            <w:pPr>
              <w:jc w:val="center"/>
              <w:rPr>
                <w:rFonts w:ascii="Proxima Nova" w:hAnsi="Proxima Nova" w:cs="Arial"/>
              </w:rPr>
            </w:pPr>
            <w:r w:rsidRPr="0035100D">
              <w:rPr>
                <w:rFonts w:ascii="Proxima Nova" w:hAnsi="Proxima Nova" w:cs="Arial"/>
              </w:rPr>
              <w:t>782</w:t>
            </w:r>
          </w:p>
        </w:tc>
      </w:tr>
      <w:tr w:rsidR="0035100D" w:rsidRPr="0035100D" w14:paraId="0C47D692" w14:textId="77777777" w:rsidTr="00DC0BBE">
        <w:trPr>
          <w:gridAfter w:val="2"/>
          <w:wAfter w:w="5084" w:type="dxa"/>
          <w:trHeight w:val="255"/>
        </w:trPr>
        <w:tc>
          <w:tcPr>
            <w:tcW w:w="3510" w:type="dxa"/>
            <w:tcBorders>
              <w:top w:val="nil"/>
              <w:left w:val="single" w:sz="4" w:space="0" w:color="auto"/>
              <w:bottom w:val="single" w:sz="4" w:space="0" w:color="auto"/>
              <w:right w:val="single" w:sz="4" w:space="0" w:color="auto"/>
            </w:tcBorders>
            <w:noWrap/>
            <w:vAlign w:val="bottom"/>
            <w:hideMark/>
          </w:tcPr>
          <w:p w14:paraId="6DDBAEB1" w14:textId="77777777" w:rsidR="002D4775" w:rsidRPr="0035100D" w:rsidRDefault="002D4775" w:rsidP="00DC0BBE">
            <w:pPr>
              <w:rPr>
                <w:rFonts w:ascii="Proxima Nova" w:hAnsi="Proxima Nova" w:cs="Arial"/>
              </w:rPr>
            </w:pPr>
            <w:r w:rsidRPr="0035100D">
              <w:rPr>
                <w:rFonts w:ascii="Proxima Nova" w:hAnsi="Proxima Nova" w:cs="Arial"/>
              </w:rPr>
              <w:t>·        Expenses</w:t>
            </w:r>
          </w:p>
        </w:tc>
        <w:tc>
          <w:tcPr>
            <w:tcW w:w="1260" w:type="dxa"/>
            <w:gridSpan w:val="2"/>
            <w:tcBorders>
              <w:top w:val="nil"/>
              <w:left w:val="nil"/>
              <w:bottom w:val="single" w:sz="4" w:space="0" w:color="auto"/>
              <w:right w:val="single" w:sz="4" w:space="0" w:color="auto"/>
            </w:tcBorders>
            <w:noWrap/>
            <w:vAlign w:val="center"/>
            <w:hideMark/>
          </w:tcPr>
          <w:p w14:paraId="1FC9B324" w14:textId="77777777" w:rsidR="002D4775" w:rsidRPr="0035100D" w:rsidRDefault="002D4775" w:rsidP="00DC0BBE">
            <w:pPr>
              <w:jc w:val="center"/>
              <w:rPr>
                <w:rFonts w:ascii="Proxima Nova" w:hAnsi="Proxima Nova" w:cs="Arial"/>
              </w:rPr>
            </w:pPr>
            <w:r w:rsidRPr="0035100D">
              <w:rPr>
                <w:rFonts w:ascii="Proxima Nova" w:hAnsi="Proxima Nova" w:cs="Arial"/>
              </w:rPr>
              <w:t> </w:t>
            </w:r>
          </w:p>
        </w:tc>
        <w:tc>
          <w:tcPr>
            <w:tcW w:w="1350" w:type="dxa"/>
            <w:gridSpan w:val="2"/>
            <w:tcBorders>
              <w:top w:val="nil"/>
              <w:left w:val="nil"/>
              <w:bottom w:val="single" w:sz="4" w:space="0" w:color="auto"/>
              <w:right w:val="single" w:sz="4" w:space="0" w:color="auto"/>
            </w:tcBorders>
            <w:noWrap/>
            <w:vAlign w:val="bottom"/>
            <w:hideMark/>
          </w:tcPr>
          <w:p w14:paraId="17EA22DA" w14:textId="77777777" w:rsidR="002D4775" w:rsidRPr="0035100D" w:rsidRDefault="002D4775" w:rsidP="00DC0BBE">
            <w:pPr>
              <w:jc w:val="center"/>
              <w:rPr>
                <w:rFonts w:ascii="Proxima Nova" w:hAnsi="Proxima Nova" w:cs="Arial"/>
              </w:rPr>
            </w:pPr>
            <w:r w:rsidRPr="0035100D">
              <w:rPr>
                <w:rFonts w:ascii="Proxima Nova" w:hAnsi="Proxima Nova" w:cs="Arial"/>
              </w:rPr>
              <w:t> </w:t>
            </w:r>
          </w:p>
        </w:tc>
      </w:tr>
      <w:tr w:rsidR="0035100D" w:rsidRPr="0035100D" w14:paraId="625EF36C" w14:textId="77777777" w:rsidTr="00DC0BBE">
        <w:trPr>
          <w:gridAfter w:val="2"/>
          <w:wAfter w:w="5084" w:type="dxa"/>
          <w:trHeight w:val="255"/>
        </w:trPr>
        <w:tc>
          <w:tcPr>
            <w:tcW w:w="3510" w:type="dxa"/>
            <w:tcBorders>
              <w:top w:val="nil"/>
              <w:left w:val="single" w:sz="4" w:space="0" w:color="auto"/>
              <w:bottom w:val="single" w:sz="4" w:space="0" w:color="auto"/>
              <w:right w:val="single" w:sz="4" w:space="0" w:color="auto"/>
            </w:tcBorders>
            <w:noWrap/>
            <w:vAlign w:val="bottom"/>
            <w:hideMark/>
          </w:tcPr>
          <w:p w14:paraId="3AFF5C8E" w14:textId="77777777" w:rsidR="002D4775" w:rsidRPr="0035100D" w:rsidRDefault="002D4775" w:rsidP="00DC0BBE">
            <w:pPr>
              <w:rPr>
                <w:rFonts w:ascii="Proxima Nova" w:hAnsi="Proxima Nova" w:cs="Arial"/>
              </w:rPr>
            </w:pPr>
            <w:r w:rsidRPr="0035100D">
              <w:rPr>
                <w:rFonts w:ascii="Proxima Nova" w:hAnsi="Proxima Nova" w:cs="Arial"/>
              </w:rPr>
              <w:t>·  Material expenses</w:t>
            </w:r>
          </w:p>
        </w:tc>
        <w:tc>
          <w:tcPr>
            <w:tcW w:w="1260" w:type="dxa"/>
            <w:gridSpan w:val="2"/>
            <w:tcBorders>
              <w:top w:val="nil"/>
              <w:left w:val="nil"/>
              <w:bottom w:val="single" w:sz="4" w:space="0" w:color="auto"/>
              <w:right w:val="single" w:sz="4" w:space="0" w:color="auto"/>
            </w:tcBorders>
            <w:noWrap/>
            <w:vAlign w:val="center"/>
            <w:hideMark/>
          </w:tcPr>
          <w:p w14:paraId="718E924B" w14:textId="77777777" w:rsidR="002D4775" w:rsidRPr="0035100D" w:rsidRDefault="002D4775" w:rsidP="00DC0BBE">
            <w:pPr>
              <w:jc w:val="center"/>
              <w:rPr>
                <w:rFonts w:ascii="Proxima Nova" w:hAnsi="Proxima Nova" w:cs="Arial"/>
              </w:rPr>
            </w:pPr>
            <w:r w:rsidRPr="0035100D">
              <w:rPr>
                <w:rFonts w:ascii="Proxima Nova" w:hAnsi="Proxima Nova" w:cs="Arial"/>
              </w:rPr>
              <w:t>360</w:t>
            </w:r>
          </w:p>
        </w:tc>
        <w:tc>
          <w:tcPr>
            <w:tcW w:w="1350" w:type="dxa"/>
            <w:gridSpan w:val="2"/>
            <w:tcBorders>
              <w:top w:val="nil"/>
              <w:left w:val="nil"/>
              <w:bottom w:val="single" w:sz="4" w:space="0" w:color="auto"/>
              <w:right w:val="single" w:sz="4" w:space="0" w:color="auto"/>
            </w:tcBorders>
            <w:noWrap/>
            <w:vAlign w:val="bottom"/>
            <w:hideMark/>
          </w:tcPr>
          <w:p w14:paraId="058F37DE" w14:textId="77777777" w:rsidR="002D4775" w:rsidRPr="0035100D" w:rsidRDefault="002D4775" w:rsidP="00DC0BBE">
            <w:pPr>
              <w:jc w:val="center"/>
              <w:rPr>
                <w:rFonts w:ascii="Proxima Nova" w:hAnsi="Proxima Nova" w:cs="Arial"/>
              </w:rPr>
            </w:pPr>
            <w:r w:rsidRPr="0035100D">
              <w:rPr>
                <w:rFonts w:ascii="Proxima Nova" w:hAnsi="Proxima Nova" w:cs="Arial"/>
              </w:rPr>
              <w:t>320</w:t>
            </w:r>
          </w:p>
        </w:tc>
      </w:tr>
      <w:tr w:rsidR="0035100D" w:rsidRPr="0035100D" w14:paraId="3230E92C" w14:textId="77777777" w:rsidTr="00DC0BBE">
        <w:trPr>
          <w:gridAfter w:val="2"/>
          <w:wAfter w:w="5084" w:type="dxa"/>
          <w:trHeight w:val="255"/>
        </w:trPr>
        <w:tc>
          <w:tcPr>
            <w:tcW w:w="3510" w:type="dxa"/>
            <w:tcBorders>
              <w:top w:val="nil"/>
              <w:left w:val="single" w:sz="4" w:space="0" w:color="auto"/>
              <w:bottom w:val="single" w:sz="4" w:space="0" w:color="auto"/>
              <w:right w:val="single" w:sz="4" w:space="0" w:color="auto"/>
            </w:tcBorders>
            <w:noWrap/>
            <w:vAlign w:val="bottom"/>
            <w:hideMark/>
          </w:tcPr>
          <w:p w14:paraId="6FAD63C7" w14:textId="77777777" w:rsidR="002D4775" w:rsidRPr="0035100D" w:rsidRDefault="002D4775" w:rsidP="00DC0BBE">
            <w:pPr>
              <w:rPr>
                <w:rFonts w:ascii="Proxima Nova" w:hAnsi="Proxima Nova" w:cs="Arial"/>
              </w:rPr>
            </w:pPr>
            <w:r w:rsidRPr="0035100D">
              <w:rPr>
                <w:rFonts w:ascii="Proxima Nova" w:hAnsi="Proxima Nova" w:cs="Arial"/>
              </w:rPr>
              <w:t>·  Employee benefit expenses</w:t>
            </w:r>
          </w:p>
        </w:tc>
        <w:tc>
          <w:tcPr>
            <w:tcW w:w="1260" w:type="dxa"/>
            <w:gridSpan w:val="2"/>
            <w:tcBorders>
              <w:top w:val="nil"/>
              <w:left w:val="nil"/>
              <w:bottom w:val="single" w:sz="4" w:space="0" w:color="auto"/>
              <w:right w:val="single" w:sz="4" w:space="0" w:color="auto"/>
            </w:tcBorders>
            <w:noWrap/>
            <w:vAlign w:val="center"/>
            <w:hideMark/>
          </w:tcPr>
          <w:p w14:paraId="69D9B88F" w14:textId="77777777" w:rsidR="002D4775" w:rsidRPr="0035100D" w:rsidRDefault="002D4775" w:rsidP="00DC0BBE">
            <w:pPr>
              <w:jc w:val="center"/>
              <w:rPr>
                <w:rFonts w:ascii="Proxima Nova" w:hAnsi="Proxima Nova" w:cs="Arial"/>
              </w:rPr>
            </w:pPr>
            <w:r w:rsidRPr="0035100D">
              <w:rPr>
                <w:rFonts w:ascii="Proxima Nova" w:hAnsi="Proxima Nova" w:cs="Arial"/>
              </w:rPr>
              <w:t>240</w:t>
            </w:r>
          </w:p>
        </w:tc>
        <w:tc>
          <w:tcPr>
            <w:tcW w:w="1350" w:type="dxa"/>
            <w:gridSpan w:val="2"/>
            <w:tcBorders>
              <w:top w:val="nil"/>
              <w:left w:val="nil"/>
              <w:bottom w:val="single" w:sz="4" w:space="0" w:color="auto"/>
              <w:right w:val="single" w:sz="4" w:space="0" w:color="auto"/>
            </w:tcBorders>
            <w:noWrap/>
            <w:vAlign w:val="bottom"/>
            <w:hideMark/>
          </w:tcPr>
          <w:p w14:paraId="608A3C1C" w14:textId="77777777" w:rsidR="002D4775" w:rsidRPr="0035100D" w:rsidRDefault="002D4775" w:rsidP="00DC0BBE">
            <w:pPr>
              <w:jc w:val="center"/>
              <w:rPr>
                <w:rFonts w:ascii="Proxima Nova" w:hAnsi="Proxima Nova" w:cs="Arial"/>
              </w:rPr>
            </w:pPr>
            <w:r w:rsidRPr="0035100D">
              <w:rPr>
                <w:rFonts w:ascii="Proxima Nova" w:hAnsi="Proxima Nova" w:cs="Arial"/>
              </w:rPr>
              <w:t>210</w:t>
            </w:r>
          </w:p>
        </w:tc>
      </w:tr>
      <w:tr w:rsidR="0035100D" w:rsidRPr="0035100D" w14:paraId="78DE85A5" w14:textId="77777777" w:rsidTr="00DC0BBE">
        <w:trPr>
          <w:gridAfter w:val="2"/>
          <w:wAfter w:w="5084" w:type="dxa"/>
          <w:trHeight w:val="255"/>
        </w:trPr>
        <w:tc>
          <w:tcPr>
            <w:tcW w:w="3510" w:type="dxa"/>
            <w:tcBorders>
              <w:top w:val="nil"/>
              <w:left w:val="single" w:sz="4" w:space="0" w:color="auto"/>
              <w:bottom w:val="single" w:sz="4" w:space="0" w:color="auto"/>
              <w:right w:val="single" w:sz="4" w:space="0" w:color="auto"/>
            </w:tcBorders>
            <w:noWrap/>
            <w:vAlign w:val="bottom"/>
            <w:hideMark/>
          </w:tcPr>
          <w:p w14:paraId="196DFF26" w14:textId="77777777" w:rsidR="002D4775" w:rsidRPr="0035100D" w:rsidRDefault="002D4775" w:rsidP="00DC0BBE">
            <w:pPr>
              <w:rPr>
                <w:rFonts w:ascii="Proxima Nova" w:hAnsi="Proxima Nova" w:cs="Arial"/>
              </w:rPr>
            </w:pPr>
            <w:r w:rsidRPr="0035100D">
              <w:rPr>
                <w:rFonts w:ascii="Proxima Nova" w:hAnsi="Proxima Nova" w:cs="Arial"/>
              </w:rPr>
              <w:t>·  Finance costs</w:t>
            </w:r>
          </w:p>
        </w:tc>
        <w:tc>
          <w:tcPr>
            <w:tcW w:w="1260" w:type="dxa"/>
            <w:gridSpan w:val="2"/>
            <w:tcBorders>
              <w:top w:val="nil"/>
              <w:left w:val="nil"/>
              <w:bottom w:val="single" w:sz="4" w:space="0" w:color="auto"/>
              <w:right w:val="single" w:sz="4" w:space="0" w:color="auto"/>
            </w:tcBorders>
            <w:noWrap/>
            <w:vAlign w:val="center"/>
            <w:hideMark/>
          </w:tcPr>
          <w:p w14:paraId="2BE21731" w14:textId="77777777" w:rsidR="002D4775" w:rsidRPr="0035100D" w:rsidRDefault="002D4775" w:rsidP="00DC0BBE">
            <w:pPr>
              <w:jc w:val="center"/>
              <w:rPr>
                <w:rFonts w:ascii="Proxima Nova" w:hAnsi="Proxima Nova" w:cs="Arial"/>
              </w:rPr>
            </w:pPr>
            <w:r w:rsidRPr="0035100D">
              <w:rPr>
                <w:rFonts w:ascii="Proxima Nova" w:hAnsi="Proxima Nova" w:cs="Arial"/>
              </w:rPr>
              <w:t>50</w:t>
            </w:r>
          </w:p>
        </w:tc>
        <w:tc>
          <w:tcPr>
            <w:tcW w:w="1350" w:type="dxa"/>
            <w:gridSpan w:val="2"/>
            <w:tcBorders>
              <w:top w:val="nil"/>
              <w:left w:val="nil"/>
              <w:bottom w:val="single" w:sz="4" w:space="0" w:color="auto"/>
              <w:right w:val="single" w:sz="4" w:space="0" w:color="auto"/>
            </w:tcBorders>
            <w:noWrap/>
            <w:vAlign w:val="bottom"/>
            <w:hideMark/>
          </w:tcPr>
          <w:p w14:paraId="1BA08A18" w14:textId="77777777" w:rsidR="002D4775" w:rsidRPr="0035100D" w:rsidRDefault="002D4775" w:rsidP="00DC0BBE">
            <w:pPr>
              <w:jc w:val="center"/>
              <w:rPr>
                <w:rFonts w:ascii="Proxima Nova" w:hAnsi="Proxima Nova" w:cs="Arial"/>
              </w:rPr>
            </w:pPr>
            <w:r w:rsidRPr="0035100D">
              <w:rPr>
                <w:rFonts w:ascii="Proxima Nova" w:hAnsi="Proxima Nova" w:cs="Arial"/>
              </w:rPr>
              <w:t>49</w:t>
            </w:r>
          </w:p>
        </w:tc>
      </w:tr>
      <w:tr w:rsidR="0035100D" w:rsidRPr="0035100D" w14:paraId="6470200D" w14:textId="77777777" w:rsidTr="00DC0BBE">
        <w:trPr>
          <w:gridAfter w:val="2"/>
          <w:wAfter w:w="5084" w:type="dxa"/>
          <w:trHeight w:val="255"/>
        </w:trPr>
        <w:tc>
          <w:tcPr>
            <w:tcW w:w="3510" w:type="dxa"/>
            <w:tcBorders>
              <w:top w:val="nil"/>
              <w:left w:val="single" w:sz="4" w:space="0" w:color="auto"/>
              <w:bottom w:val="single" w:sz="4" w:space="0" w:color="auto"/>
              <w:right w:val="single" w:sz="4" w:space="0" w:color="auto"/>
            </w:tcBorders>
            <w:noWrap/>
            <w:vAlign w:val="bottom"/>
            <w:hideMark/>
          </w:tcPr>
          <w:p w14:paraId="0BB9FD5C" w14:textId="77777777" w:rsidR="002D4775" w:rsidRPr="0035100D" w:rsidRDefault="002D4775" w:rsidP="00DC0BBE">
            <w:pPr>
              <w:rPr>
                <w:rFonts w:ascii="Proxima Nova" w:hAnsi="Proxima Nova" w:cs="Arial"/>
              </w:rPr>
            </w:pPr>
            <w:r w:rsidRPr="0035100D">
              <w:rPr>
                <w:rFonts w:ascii="Proxima Nova" w:hAnsi="Proxima Nova" w:cs="Arial"/>
              </w:rPr>
              <w:t xml:space="preserve">·  Depreciation and </w:t>
            </w:r>
            <w:proofErr w:type="spellStart"/>
            <w:r w:rsidRPr="0035100D">
              <w:rPr>
                <w:rFonts w:ascii="Proxima Nova" w:hAnsi="Proxima Nova" w:cs="Arial"/>
              </w:rPr>
              <w:t>amortisation</w:t>
            </w:r>
            <w:proofErr w:type="spellEnd"/>
            <w:r w:rsidRPr="0035100D">
              <w:rPr>
                <w:rFonts w:ascii="Proxima Nova" w:hAnsi="Proxima Nova" w:cs="Arial"/>
              </w:rPr>
              <w:t xml:space="preserve"> expenses                </w:t>
            </w:r>
          </w:p>
        </w:tc>
        <w:tc>
          <w:tcPr>
            <w:tcW w:w="1260" w:type="dxa"/>
            <w:gridSpan w:val="2"/>
            <w:tcBorders>
              <w:top w:val="nil"/>
              <w:left w:val="nil"/>
              <w:bottom w:val="single" w:sz="4" w:space="0" w:color="auto"/>
              <w:right w:val="single" w:sz="4" w:space="0" w:color="auto"/>
            </w:tcBorders>
            <w:noWrap/>
            <w:vAlign w:val="center"/>
            <w:hideMark/>
          </w:tcPr>
          <w:p w14:paraId="793973FB" w14:textId="77777777" w:rsidR="002D4775" w:rsidRPr="0035100D" w:rsidRDefault="002D4775" w:rsidP="00DC0BBE">
            <w:pPr>
              <w:jc w:val="center"/>
              <w:rPr>
                <w:rFonts w:ascii="Proxima Nova" w:hAnsi="Proxima Nova" w:cs="Arial"/>
              </w:rPr>
            </w:pPr>
            <w:r w:rsidRPr="0035100D">
              <w:rPr>
                <w:rFonts w:ascii="Proxima Nova" w:hAnsi="Proxima Nova" w:cs="Arial"/>
              </w:rPr>
              <w:t>35</w:t>
            </w:r>
          </w:p>
        </w:tc>
        <w:tc>
          <w:tcPr>
            <w:tcW w:w="1350" w:type="dxa"/>
            <w:gridSpan w:val="2"/>
            <w:tcBorders>
              <w:top w:val="nil"/>
              <w:left w:val="nil"/>
              <w:bottom w:val="single" w:sz="4" w:space="0" w:color="auto"/>
              <w:right w:val="single" w:sz="4" w:space="0" w:color="auto"/>
            </w:tcBorders>
            <w:noWrap/>
            <w:vAlign w:val="bottom"/>
            <w:hideMark/>
          </w:tcPr>
          <w:p w14:paraId="2C2361EA" w14:textId="77777777" w:rsidR="002D4775" w:rsidRPr="0035100D" w:rsidRDefault="002D4775" w:rsidP="00DC0BBE">
            <w:pPr>
              <w:jc w:val="center"/>
              <w:rPr>
                <w:rFonts w:ascii="Proxima Nova" w:hAnsi="Proxima Nova" w:cs="Arial"/>
              </w:rPr>
            </w:pPr>
            <w:r w:rsidRPr="0035100D">
              <w:rPr>
                <w:rFonts w:ascii="Proxima Nova" w:hAnsi="Proxima Nova" w:cs="Arial"/>
              </w:rPr>
              <w:t>32</w:t>
            </w:r>
          </w:p>
        </w:tc>
      </w:tr>
      <w:tr w:rsidR="0035100D" w:rsidRPr="0035100D" w14:paraId="4E35A77B" w14:textId="77777777" w:rsidTr="00DC0BBE">
        <w:trPr>
          <w:gridAfter w:val="2"/>
          <w:wAfter w:w="5084" w:type="dxa"/>
          <w:trHeight w:val="255"/>
        </w:trPr>
        <w:tc>
          <w:tcPr>
            <w:tcW w:w="3510" w:type="dxa"/>
            <w:tcBorders>
              <w:top w:val="nil"/>
              <w:left w:val="single" w:sz="4" w:space="0" w:color="auto"/>
              <w:bottom w:val="single" w:sz="4" w:space="0" w:color="auto"/>
              <w:right w:val="single" w:sz="4" w:space="0" w:color="auto"/>
            </w:tcBorders>
            <w:noWrap/>
            <w:vAlign w:val="bottom"/>
            <w:hideMark/>
          </w:tcPr>
          <w:p w14:paraId="3C8A8EF4" w14:textId="77777777" w:rsidR="002D4775" w:rsidRPr="0035100D" w:rsidRDefault="002D4775" w:rsidP="00DC0BBE">
            <w:pPr>
              <w:rPr>
                <w:rFonts w:ascii="Proxima Nova" w:hAnsi="Proxima Nova" w:cs="Arial"/>
              </w:rPr>
            </w:pPr>
            <w:r w:rsidRPr="0035100D">
              <w:rPr>
                <w:rFonts w:ascii="Proxima Nova" w:hAnsi="Proxima Nova" w:cs="Arial"/>
              </w:rPr>
              <w:t>·  Other expenses</w:t>
            </w:r>
          </w:p>
        </w:tc>
        <w:tc>
          <w:tcPr>
            <w:tcW w:w="1260" w:type="dxa"/>
            <w:gridSpan w:val="2"/>
            <w:tcBorders>
              <w:top w:val="nil"/>
              <w:left w:val="nil"/>
              <w:bottom w:val="single" w:sz="4" w:space="0" w:color="auto"/>
              <w:right w:val="single" w:sz="4" w:space="0" w:color="auto"/>
            </w:tcBorders>
            <w:noWrap/>
            <w:vAlign w:val="center"/>
            <w:hideMark/>
          </w:tcPr>
          <w:p w14:paraId="2A9B06A0" w14:textId="77777777" w:rsidR="002D4775" w:rsidRPr="0035100D" w:rsidRDefault="002D4775" w:rsidP="00DC0BBE">
            <w:pPr>
              <w:jc w:val="center"/>
              <w:rPr>
                <w:rFonts w:ascii="Proxima Nova" w:hAnsi="Proxima Nova" w:cs="Arial"/>
              </w:rPr>
            </w:pPr>
            <w:r w:rsidRPr="0035100D">
              <w:rPr>
                <w:rFonts w:ascii="Proxima Nova" w:hAnsi="Proxima Nova" w:cs="Arial"/>
              </w:rPr>
              <w:t>22</w:t>
            </w:r>
          </w:p>
        </w:tc>
        <w:tc>
          <w:tcPr>
            <w:tcW w:w="1350" w:type="dxa"/>
            <w:gridSpan w:val="2"/>
            <w:tcBorders>
              <w:top w:val="nil"/>
              <w:left w:val="nil"/>
              <w:bottom w:val="single" w:sz="4" w:space="0" w:color="auto"/>
              <w:right w:val="single" w:sz="4" w:space="0" w:color="auto"/>
            </w:tcBorders>
            <w:noWrap/>
            <w:vAlign w:val="bottom"/>
            <w:hideMark/>
          </w:tcPr>
          <w:p w14:paraId="1859F5C1" w14:textId="77777777" w:rsidR="002D4775" w:rsidRPr="0035100D" w:rsidRDefault="002D4775" w:rsidP="00DC0BBE">
            <w:pPr>
              <w:jc w:val="center"/>
              <w:rPr>
                <w:rFonts w:ascii="Proxima Nova" w:hAnsi="Proxima Nova" w:cs="Arial"/>
              </w:rPr>
            </w:pPr>
            <w:r w:rsidRPr="0035100D">
              <w:rPr>
                <w:rFonts w:ascii="Proxima Nova" w:hAnsi="Proxima Nova" w:cs="Arial"/>
              </w:rPr>
              <w:t>22</w:t>
            </w:r>
          </w:p>
        </w:tc>
      </w:tr>
      <w:tr w:rsidR="0035100D" w:rsidRPr="0035100D" w14:paraId="75E970CA" w14:textId="77777777" w:rsidTr="00DC0BBE">
        <w:trPr>
          <w:gridAfter w:val="2"/>
          <w:wAfter w:w="5084" w:type="dxa"/>
          <w:trHeight w:val="255"/>
        </w:trPr>
        <w:tc>
          <w:tcPr>
            <w:tcW w:w="3510" w:type="dxa"/>
            <w:tcBorders>
              <w:top w:val="nil"/>
              <w:left w:val="single" w:sz="4" w:space="0" w:color="auto"/>
              <w:bottom w:val="single" w:sz="4" w:space="0" w:color="auto"/>
              <w:right w:val="single" w:sz="4" w:space="0" w:color="auto"/>
            </w:tcBorders>
            <w:noWrap/>
            <w:vAlign w:val="bottom"/>
            <w:hideMark/>
          </w:tcPr>
          <w:p w14:paraId="7B6706A0" w14:textId="77777777" w:rsidR="002D4775" w:rsidRPr="0035100D" w:rsidRDefault="002D4775" w:rsidP="00DC0BBE">
            <w:pPr>
              <w:rPr>
                <w:rFonts w:ascii="Proxima Nova" w:hAnsi="Proxima Nova" w:cs="Arial"/>
              </w:rPr>
            </w:pPr>
            <w:r w:rsidRPr="0035100D">
              <w:rPr>
                <w:rFonts w:ascii="Proxima Nova" w:hAnsi="Proxima Nova" w:cs="Arial"/>
              </w:rPr>
              <w:t>·        Total Expenses</w:t>
            </w:r>
          </w:p>
        </w:tc>
        <w:tc>
          <w:tcPr>
            <w:tcW w:w="1260" w:type="dxa"/>
            <w:gridSpan w:val="2"/>
            <w:tcBorders>
              <w:top w:val="nil"/>
              <w:left w:val="nil"/>
              <w:bottom w:val="single" w:sz="4" w:space="0" w:color="auto"/>
              <w:right w:val="single" w:sz="4" w:space="0" w:color="auto"/>
            </w:tcBorders>
            <w:noWrap/>
            <w:vAlign w:val="center"/>
            <w:hideMark/>
          </w:tcPr>
          <w:p w14:paraId="3A762C60" w14:textId="77777777" w:rsidR="002D4775" w:rsidRPr="0035100D" w:rsidRDefault="002D4775" w:rsidP="00DC0BBE">
            <w:pPr>
              <w:jc w:val="center"/>
              <w:rPr>
                <w:rFonts w:ascii="Proxima Nova" w:hAnsi="Proxima Nova" w:cs="Arial"/>
              </w:rPr>
            </w:pPr>
            <w:r w:rsidRPr="0035100D">
              <w:rPr>
                <w:rFonts w:ascii="Proxima Nova" w:hAnsi="Proxima Nova" w:cs="Arial"/>
              </w:rPr>
              <w:t>707</w:t>
            </w:r>
          </w:p>
        </w:tc>
        <w:tc>
          <w:tcPr>
            <w:tcW w:w="1350" w:type="dxa"/>
            <w:gridSpan w:val="2"/>
            <w:tcBorders>
              <w:top w:val="nil"/>
              <w:left w:val="nil"/>
              <w:bottom w:val="single" w:sz="4" w:space="0" w:color="auto"/>
              <w:right w:val="single" w:sz="4" w:space="0" w:color="auto"/>
            </w:tcBorders>
            <w:noWrap/>
            <w:vAlign w:val="center"/>
            <w:hideMark/>
          </w:tcPr>
          <w:p w14:paraId="62912947" w14:textId="77777777" w:rsidR="002D4775" w:rsidRPr="0035100D" w:rsidRDefault="002D4775" w:rsidP="00DC0BBE">
            <w:pPr>
              <w:jc w:val="center"/>
              <w:rPr>
                <w:rFonts w:ascii="Proxima Nova" w:hAnsi="Proxima Nova" w:cs="Arial"/>
              </w:rPr>
            </w:pPr>
            <w:r w:rsidRPr="0035100D">
              <w:rPr>
                <w:rFonts w:ascii="Proxima Nova" w:hAnsi="Proxima Nova" w:cs="Arial"/>
              </w:rPr>
              <w:t>633</w:t>
            </w:r>
          </w:p>
        </w:tc>
      </w:tr>
      <w:tr w:rsidR="0035100D" w:rsidRPr="0035100D" w14:paraId="72D26D95" w14:textId="77777777" w:rsidTr="00DC0BBE">
        <w:trPr>
          <w:gridAfter w:val="2"/>
          <w:wAfter w:w="5084" w:type="dxa"/>
          <w:trHeight w:val="255"/>
        </w:trPr>
        <w:tc>
          <w:tcPr>
            <w:tcW w:w="3510" w:type="dxa"/>
            <w:vMerge w:val="restart"/>
            <w:tcBorders>
              <w:top w:val="nil"/>
              <w:left w:val="single" w:sz="4" w:space="0" w:color="auto"/>
              <w:bottom w:val="single" w:sz="4" w:space="0" w:color="auto"/>
              <w:right w:val="single" w:sz="4" w:space="0" w:color="auto"/>
            </w:tcBorders>
            <w:vAlign w:val="bottom"/>
            <w:hideMark/>
          </w:tcPr>
          <w:p w14:paraId="1798FA15" w14:textId="77777777" w:rsidR="002D4775" w:rsidRPr="0035100D" w:rsidRDefault="002D4775" w:rsidP="00DC0BBE">
            <w:pPr>
              <w:jc w:val="center"/>
              <w:rPr>
                <w:rFonts w:ascii="Proxima Nova" w:hAnsi="Proxima Nova" w:cs="Arial"/>
              </w:rPr>
            </w:pPr>
            <w:r w:rsidRPr="0035100D">
              <w:rPr>
                <w:rFonts w:ascii="Proxima Nova" w:hAnsi="Proxima Nova" w:cs="Arial"/>
              </w:rPr>
              <w:t xml:space="preserve"> Profit before Exceptional and Extraordinary  Items and Tax</w:t>
            </w:r>
          </w:p>
        </w:tc>
        <w:tc>
          <w:tcPr>
            <w:tcW w:w="1260" w:type="dxa"/>
            <w:gridSpan w:val="2"/>
            <w:tcBorders>
              <w:top w:val="nil"/>
              <w:left w:val="nil"/>
              <w:bottom w:val="single" w:sz="4" w:space="0" w:color="auto"/>
              <w:right w:val="single" w:sz="4" w:space="0" w:color="auto"/>
            </w:tcBorders>
            <w:noWrap/>
            <w:vAlign w:val="center"/>
            <w:hideMark/>
          </w:tcPr>
          <w:p w14:paraId="62BEC57A" w14:textId="77777777" w:rsidR="002D4775" w:rsidRPr="0035100D" w:rsidRDefault="002D4775" w:rsidP="00DC0BBE">
            <w:pPr>
              <w:jc w:val="center"/>
              <w:rPr>
                <w:rFonts w:ascii="Proxima Nova" w:hAnsi="Proxima Nova" w:cs="Arial"/>
              </w:rPr>
            </w:pPr>
            <w:r w:rsidRPr="0035100D">
              <w:rPr>
                <w:rFonts w:ascii="Proxima Nova" w:hAnsi="Proxima Nova" w:cs="Arial"/>
              </w:rPr>
              <w:t> </w:t>
            </w:r>
          </w:p>
        </w:tc>
        <w:tc>
          <w:tcPr>
            <w:tcW w:w="1350" w:type="dxa"/>
            <w:gridSpan w:val="2"/>
            <w:tcBorders>
              <w:top w:val="nil"/>
              <w:left w:val="nil"/>
              <w:bottom w:val="single" w:sz="4" w:space="0" w:color="auto"/>
              <w:right w:val="single" w:sz="4" w:space="0" w:color="auto"/>
            </w:tcBorders>
            <w:noWrap/>
            <w:vAlign w:val="bottom"/>
            <w:hideMark/>
          </w:tcPr>
          <w:p w14:paraId="4BAACEF5" w14:textId="77777777" w:rsidR="002D4775" w:rsidRPr="0035100D" w:rsidRDefault="002D4775" w:rsidP="00DC0BBE">
            <w:pPr>
              <w:rPr>
                <w:rFonts w:ascii="Proxima Nova" w:hAnsi="Proxima Nova" w:cs="Arial"/>
              </w:rPr>
            </w:pPr>
            <w:r w:rsidRPr="0035100D">
              <w:rPr>
                <w:rFonts w:ascii="Proxima Nova" w:hAnsi="Proxima Nova" w:cs="Arial"/>
              </w:rPr>
              <w:t> </w:t>
            </w:r>
          </w:p>
        </w:tc>
      </w:tr>
      <w:tr w:rsidR="0035100D" w:rsidRPr="0035100D" w14:paraId="6106E440" w14:textId="77777777" w:rsidTr="00DC0BBE">
        <w:trPr>
          <w:gridAfter w:val="2"/>
          <w:wAfter w:w="5084" w:type="dxa"/>
          <w:trHeight w:val="255"/>
        </w:trPr>
        <w:tc>
          <w:tcPr>
            <w:tcW w:w="3510" w:type="dxa"/>
            <w:vMerge/>
            <w:tcBorders>
              <w:top w:val="nil"/>
              <w:left w:val="single" w:sz="4" w:space="0" w:color="auto"/>
              <w:bottom w:val="single" w:sz="4" w:space="0" w:color="auto"/>
              <w:right w:val="single" w:sz="4" w:space="0" w:color="auto"/>
            </w:tcBorders>
            <w:vAlign w:val="center"/>
            <w:hideMark/>
          </w:tcPr>
          <w:p w14:paraId="0DC2F281" w14:textId="77777777" w:rsidR="002D4775" w:rsidRPr="0035100D" w:rsidRDefault="002D4775" w:rsidP="00DC0BBE">
            <w:pPr>
              <w:rPr>
                <w:rFonts w:ascii="Proxima Nova" w:hAnsi="Proxima Nova" w:cs="Arial"/>
              </w:rPr>
            </w:pPr>
          </w:p>
        </w:tc>
        <w:tc>
          <w:tcPr>
            <w:tcW w:w="1260" w:type="dxa"/>
            <w:gridSpan w:val="2"/>
            <w:tcBorders>
              <w:top w:val="nil"/>
              <w:left w:val="nil"/>
              <w:bottom w:val="single" w:sz="4" w:space="0" w:color="auto"/>
              <w:right w:val="single" w:sz="4" w:space="0" w:color="auto"/>
            </w:tcBorders>
            <w:noWrap/>
            <w:vAlign w:val="center"/>
            <w:hideMark/>
          </w:tcPr>
          <w:p w14:paraId="0ADDFEA1" w14:textId="77777777" w:rsidR="002D4775" w:rsidRPr="0035100D" w:rsidRDefault="002D4775" w:rsidP="00DC0BBE">
            <w:pPr>
              <w:jc w:val="center"/>
              <w:rPr>
                <w:rFonts w:ascii="Proxima Nova" w:hAnsi="Proxima Nova" w:cs="Arial"/>
              </w:rPr>
            </w:pPr>
            <w:r w:rsidRPr="0035100D">
              <w:rPr>
                <w:rFonts w:ascii="Proxima Nova" w:hAnsi="Proxima Nova" w:cs="Arial"/>
              </w:rPr>
              <w:t>163</w:t>
            </w:r>
          </w:p>
        </w:tc>
        <w:tc>
          <w:tcPr>
            <w:tcW w:w="1350" w:type="dxa"/>
            <w:gridSpan w:val="2"/>
            <w:tcBorders>
              <w:top w:val="nil"/>
              <w:left w:val="nil"/>
              <w:bottom w:val="single" w:sz="4" w:space="0" w:color="auto"/>
              <w:right w:val="single" w:sz="4" w:space="0" w:color="auto"/>
            </w:tcBorders>
            <w:noWrap/>
            <w:vAlign w:val="center"/>
            <w:hideMark/>
          </w:tcPr>
          <w:p w14:paraId="017E3012" w14:textId="77777777" w:rsidR="002D4775" w:rsidRPr="0035100D" w:rsidRDefault="002D4775" w:rsidP="00DC0BBE">
            <w:pPr>
              <w:jc w:val="center"/>
              <w:rPr>
                <w:rFonts w:ascii="Proxima Nova" w:hAnsi="Proxima Nova" w:cs="Arial"/>
              </w:rPr>
            </w:pPr>
            <w:r w:rsidRPr="0035100D">
              <w:rPr>
                <w:rFonts w:ascii="Proxima Nova" w:hAnsi="Proxima Nova" w:cs="Arial"/>
              </w:rPr>
              <w:t>149</w:t>
            </w:r>
          </w:p>
        </w:tc>
      </w:tr>
      <w:tr w:rsidR="0035100D" w:rsidRPr="0035100D" w14:paraId="0CF9C559" w14:textId="77777777" w:rsidTr="00DC0BBE">
        <w:trPr>
          <w:gridAfter w:val="2"/>
          <w:wAfter w:w="5084" w:type="dxa"/>
          <w:trHeight w:val="255"/>
        </w:trPr>
        <w:tc>
          <w:tcPr>
            <w:tcW w:w="3510" w:type="dxa"/>
            <w:tcBorders>
              <w:top w:val="nil"/>
              <w:left w:val="single" w:sz="4" w:space="0" w:color="auto"/>
              <w:bottom w:val="single" w:sz="4" w:space="0" w:color="auto"/>
              <w:right w:val="single" w:sz="4" w:space="0" w:color="auto"/>
            </w:tcBorders>
            <w:noWrap/>
            <w:vAlign w:val="bottom"/>
            <w:hideMark/>
          </w:tcPr>
          <w:p w14:paraId="606F508D" w14:textId="77777777" w:rsidR="002D4775" w:rsidRPr="0035100D" w:rsidRDefault="002D4775" w:rsidP="00DC0BBE">
            <w:pPr>
              <w:rPr>
                <w:rFonts w:ascii="Proxima Nova" w:hAnsi="Proxima Nova" w:cs="Arial"/>
              </w:rPr>
            </w:pPr>
            <w:r w:rsidRPr="0035100D">
              <w:rPr>
                <w:rFonts w:ascii="Proxima Nova" w:hAnsi="Proxima Nova" w:cs="Arial"/>
              </w:rPr>
              <w:t>·        Exceptional Items</w:t>
            </w:r>
          </w:p>
        </w:tc>
        <w:tc>
          <w:tcPr>
            <w:tcW w:w="1260" w:type="dxa"/>
            <w:gridSpan w:val="2"/>
            <w:tcBorders>
              <w:top w:val="nil"/>
              <w:left w:val="nil"/>
              <w:bottom w:val="single" w:sz="4" w:space="0" w:color="auto"/>
              <w:right w:val="single" w:sz="4" w:space="0" w:color="auto"/>
            </w:tcBorders>
            <w:noWrap/>
            <w:vAlign w:val="center"/>
            <w:hideMark/>
          </w:tcPr>
          <w:p w14:paraId="29722CB5" w14:textId="77777777" w:rsidR="002D4775" w:rsidRPr="0035100D" w:rsidRDefault="002D4775" w:rsidP="00DC0BBE">
            <w:pPr>
              <w:jc w:val="center"/>
              <w:rPr>
                <w:rFonts w:ascii="Proxima Nova" w:hAnsi="Proxima Nova" w:cs="Arial"/>
              </w:rPr>
            </w:pPr>
            <w:r w:rsidRPr="0035100D">
              <w:rPr>
                <w:rFonts w:ascii="Proxima Nova" w:hAnsi="Proxima Nova" w:cs="Arial"/>
              </w:rPr>
              <w:t> </w:t>
            </w:r>
          </w:p>
        </w:tc>
        <w:tc>
          <w:tcPr>
            <w:tcW w:w="1350" w:type="dxa"/>
            <w:gridSpan w:val="2"/>
            <w:tcBorders>
              <w:top w:val="nil"/>
              <w:left w:val="nil"/>
              <w:bottom w:val="single" w:sz="4" w:space="0" w:color="auto"/>
              <w:right w:val="single" w:sz="4" w:space="0" w:color="auto"/>
            </w:tcBorders>
            <w:noWrap/>
            <w:vAlign w:val="bottom"/>
            <w:hideMark/>
          </w:tcPr>
          <w:p w14:paraId="1C29DC6B" w14:textId="77777777" w:rsidR="002D4775" w:rsidRPr="0035100D" w:rsidRDefault="002D4775" w:rsidP="00DC0BBE">
            <w:pPr>
              <w:jc w:val="center"/>
              <w:rPr>
                <w:rFonts w:ascii="Proxima Nova" w:hAnsi="Proxima Nova" w:cs="Arial"/>
              </w:rPr>
            </w:pPr>
            <w:r w:rsidRPr="0035100D">
              <w:rPr>
                <w:rFonts w:ascii="Proxima Nova" w:hAnsi="Proxima Nova" w:cs="Arial"/>
              </w:rPr>
              <w:t> </w:t>
            </w:r>
          </w:p>
        </w:tc>
      </w:tr>
      <w:tr w:rsidR="0035100D" w:rsidRPr="0035100D" w14:paraId="3FA82229" w14:textId="77777777" w:rsidTr="00DC0BBE">
        <w:trPr>
          <w:gridAfter w:val="2"/>
          <w:wAfter w:w="5084" w:type="dxa"/>
          <w:trHeight w:val="255"/>
        </w:trPr>
        <w:tc>
          <w:tcPr>
            <w:tcW w:w="3510" w:type="dxa"/>
            <w:tcBorders>
              <w:top w:val="nil"/>
              <w:left w:val="single" w:sz="4" w:space="0" w:color="auto"/>
              <w:bottom w:val="single" w:sz="4" w:space="0" w:color="auto"/>
              <w:right w:val="single" w:sz="4" w:space="0" w:color="auto"/>
            </w:tcBorders>
            <w:noWrap/>
            <w:vAlign w:val="bottom"/>
            <w:hideMark/>
          </w:tcPr>
          <w:p w14:paraId="65149DF4" w14:textId="77777777" w:rsidR="002D4775" w:rsidRPr="0035100D" w:rsidRDefault="002D4775" w:rsidP="00DC0BBE">
            <w:pPr>
              <w:rPr>
                <w:rFonts w:ascii="Proxima Nova" w:hAnsi="Proxima Nova" w:cs="Arial"/>
              </w:rPr>
            </w:pPr>
            <w:r w:rsidRPr="0035100D">
              <w:rPr>
                <w:rFonts w:ascii="Proxima Nova" w:hAnsi="Proxima Nova" w:cs="Arial"/>
              </w:rPr>
              <w:t>·        Profit before Extraordinary Items and Tax</w:t>
            </w:r>
          </w:p>
        </w:tc>
        <w:tc>
          <w:tcPr>
            <w:tcW w:w="1260" w:type="dxa"/>
            <w:gridSpan w:val="2"/>
            <w:tcBorders>
              <w:top w:val="nil"/>
              <w:left w:val="nil"/>
              <w:bottom w:val="single" w:sz="4" w:space="0" w:color="auto"/>
              <w:right w:val="single" w:sz="4" w:space="0" w:color="auto"/>
            </w:tcBorders>
            <w:noWrap/>
            <w:vAlign w:val="center"/>
            <w:hideMark/>
          </w:tcPr>
          <w:p w14:paraId="62FC8370" w14:textId="77777777" w:rsidR="002D4775" w:rsidRPr="0035100D" w:rsidRDefault="002D4775" w:rsidP="00DC0BBE">
            <w:pPr>
              <w:jc w:val="center"/>
              <w:rPr>
                <w:rFonts w:ascii="Proxima Nova" w:hAnsi="Proxima Nova" w:cs="Arial"/>
              </w:rPr>
            </w:pPr>
            <w:r w:rsidRPr="0035100D">
              <w:rPr>
                <w:rFonts w:ascii="Proxima Nova" w:hAnsi="Proxima Nova" w:cs="Arial"/>
              </w:rPr>
              <w:t>163</w:t>
            </w:r>
          </w:p>
        </w:tc>
        <w:tc>
          <w:tcPr>
            <w:tcW w:w="1350" w:type="dxa"/>
            <w:gridSpan w:val="2"/>
            <w:tcBorders>
              <w:top w:val="nil"/>
              <w:left w:val="nil"/>
              <w:bottom w:val="single" w:sz="4" w:space="0" w:color="auto"/>
              <w:right w:val="single" w:sz="4" w:space="0" w:color="auto"/>
            </w:tcBorders>
            <w:noWrap/>
            <w:vAlign w:val="center"/>
            <w:hideMark/>
          </w:tcPr>
          <w:p w14:paraId="0C4B4BD0" w14:textId="77777777" w:rsidR="002D4775" w:rsidRPr="0035100D" w:rsidRDefault="002D4775" w:rsidP="00DC0BBE">
            <w:pPr>
              <w:jc w:val="center"/>
              <w:rPr>
                <w:rFonts w:ascii="Proxima Nova" w:hAnsi="Proxima Nova" w:cs="Arial"/>
              </w:rPr>
            </w:pPr>
            <w:r w:rsidRPr="0035100D">
              <w:rPr>
                <w:rFonts w:ascii="Proxima Nova" w:hAnsi="Proxima Nova" w:cs="Arial"/>
              </w:rPr>
              <w:t>149</w:t>
            </w:r>
          </w:p>
        </w:tc>
      </w:tr>
      <w:tr w:rsidR="0035100D" w:rsidRPr="0035100D" w14:paraId="5F792028" w14:textId="77777777" w:rsidTr="00DC0BBE">
        <w:trPr>
          <w:gridAfter w:val="2"/>
          <w:wAfter w:w="5084" w:type="dxa"/>
          <w:trHeight w:val="255"/>
        </w:trPr>
        <w:tc>
          <w:tcPr>
            <w:tcW w:w="3510" w:type="dxa"/>
            <w:tcBorders>
              <w:top w:val="nil"/>
              <w:left w:val="single" w:sz="4" w:space="0" w:color="auto"/>
              <w:bottom w:val="single" w:sz="4" w:space="0" w:color="auto"/>
              <w:right w:val="single" w:sz="4" w:space="0" w:color="auto"/>
            </w:tcBorders>
            <w:noWrap/>
            <w:vAlign w:val="bottom"/>
            <w:hideMark/>
          </w:tcPr>
          <w:p w14:paraId="30335031" w14:textId="77777777" w:rsidR="002D4775" w:rsidRPr="0035100D" w:rsidRDefault="002D4775" w:rsidP="00DC0BBE">
            <w:pPr>
              <w:rPr>
                <w:rFonts w:ascii="Proxima Nova" w:hAnsi="Proxima Nova" w:cs="Arial"/>
              </w:rPr>
            </w:pPr>
            <w:r w:rsidRPr="0035100D">
              <w:rPr>
                <w:rFonts w:ascii="Proxima Nova" w:hAnsi="Proxima Nova" w:cs="Arial"/>
              </w:rPr>
              <w:t>·        Extraordinary Items</w:t>
            </w:r>
          </w:p>
        </w:tc>
        <w:tc>
          <w:tcPr>
            <w:tcW w:w="1260" w:type="dxa"/>
            <w:gridSpan w:val="2"/>
            <w:tcBorders>
              <w:top w:val="nil"/>
              <w:left w:val="nil"/>
              <w:bottom w:val="single" w:sz="4" w:space="0" w:color="auto"/>
              <w:right w:val="single" w:sz="4" w:space="0" w:color="auto"/>
            </w:tcBorders>
            <w:noWrap/>
            <w:vAlign w:val="center"/>
            <w:hideMark/>
          </w:tcPr>
          <w:p w14:paraId="3B9844B6" w14:textId="77777777" w:rsidR="002D4775" w:rsidRPr="0035100D" w:rsidRDefault="002D4775" w:rsidP="00DC0BBE">
            <w:pPr>
              <w:jc w:val="center"/>
              <w:rPr>
                <w:rFonts w:ascii="Proxima Nova" w:hAnsi="Proxima Nova" w:cs="Arial"/>
              </w:rPr>
            </w:pPr>
            <w:r w:rsidRPr="0035100D">
              <w:rPr>
                <w:rFonts w:ascii="Proxima Nova" w:hAnsi="Proxima Nova" w:cs="Arial"/>
              </w:rPr>
              <w:t> </w:t>
            </w:r>
          </w:p>
        </w:tc>
        <w:tc>
          <w:tcPr>
            <w:tcW w:w="1350" w:type="dxa"/>
            <w:gridSpan w:val="2"/>
            <w:tcBorders>
              <w:top w:val="nil"/>
              <w:left w:val="nil"/>
              <w:bottom w:val="single" w:sz="4" w:space="0" w:color="auto"/>
              <w:right w:val="single" w:sz="4" w:space="0" w:color="auto"/>
            </w:tcBorders>
            <w:noWrap/>
            <w:vAlign w:val="bottom"/>
            <w:hideMark/>
          </w:tcPr>
          <w:p w14:paraId="5B90DCF2" w14:textId="77777777" w:rsidR="002D4775" w:rsidRPr="0035100D" w:rsidRDefault="002D4775" w:rsidP="00DC0BBE">
            <w:pPr>
              <w:jc w:val="center"/>
              <w:rPr>
                <w:rFonts w:ascii="Proxima Nova" w:hAnsi="Proxima Nova" w:cs="Arial"/>
              </w:rPr>
            </w:pPr>
            <w:r w:rsidRPr="0035100D">
              <w:rPr>
                <w:rFonts w:ascii="Proxima Nova" w:hAnsi="Proxima Nova" w:cs="Arial"/>
              </w:rPr>
              <w:t> </w:t>
            </w:r>
          </w:p>
        </w:tc>
      </w:tr>
      <w:tr w:rsidR="0035100D" w:rsidRPr="0035100D" w14:paraId="338D7799" w14:textId="77777777" w:rsidTr="00DC0BBE">
        <w:trPr>
          <w:gridAfter w:val="2"/>
          <w:wAfter w:w="5084" w:type="dxa"/>
          <w:trHeight w:val="255"/>
        </w:trPr>
        <w:tc>
          <w:tcPr>
            <w:tcW w:w="3510" w:type="dxa"/>
            <w:tcBorders>
              <w:top w:val="nil"/>
              <w:left w:val="single" w:sz="4" w:space="0" w:color="auto"/>
              <w:bottom w:val="single" w:sz="4" w:space="0" w:color="auto"/>
              <w:right w:val="single" w:sz="4" w:space="0" w:color="auto"/>
            </w:tcBorders>
            <w:noWrap/>
            <w:vAlign w:val="bottom"/>
            <w:hideMark/>
          </w:tcPr>
          <w:p w14:paraId="44D37C1E" w14:textId="77777777" w:rsidR="002D4775" w:rsidRPr="0035100D" w:rsidRDefault="002D4775" w:rsidP="00DC0BBE">
            <w:pPr>
              <w:rPr>
                <w:rFonts w:ascii="Proxima Nova" w:hAnsi="Proxima Nova" w:cs="Arial"/>
              </w:rPr>
            </w:pPr>
            <w:r w:rsidRPr="0035100D">
              <w:rPr>
                <w:rFonts w:ascii="Proxima Nova" w:hAnsi="Proxima Nova" w:cs="Arial"/>
              </w:rPr>
              <w:t>·        Profit Before Tax</w:t>
            </w:r>
          </w:p>
        </w:tc>
        <w:tc>
          <w:tcPr>
            <w:tcW w:w="1260" w:type="dxa"/>
            <w:gridSpan w:val="2"/>
            <w:tcBorders>
              <w:top w:val="nil"/>
              <w:left w:val="nil"/>
              <w:bottom w:val="single" w:sz="4" w:space="0" w:color="auto"/>
              <w:right w:val="single" w:sz="4" w:space="0" w:color="auto"/>
            </w:tcBorders>
            <w:noWrap/>
            <w:vAlign w:val="center"/>
            <w:hideMark/>
          </w:tcPr>
          <w:p w14:paraId="004D5FB9" w14:textId="77777777" w:rsidR="002D4775" w:rsidRPr="0035100D" w:rsidRDefault="002D4775" w:rsidP="00DC0BBE">
            <w:pPr>
              <w:jc w:val="center"/>
              <w:rPr>
                <w:rFonts w:ascii="Proxima Nova" w:hAnsi="Proxima Nova" w:cs="Arial"/>
              </w:rPr>
            </w:pPr>
            <w:r w:rsidRPr="0035100D">
              <w:rPr>
                <w:rFonts w:ascii="Proxima Nova" w:hAnsi="Proxima Nova" w:cs="Arial"/>
              </w:rPr>
              <w:t>163</w:t>
            </w:r>
          </w:p>
        </w:tc>
        <w:tc>
          <w:tcPr>
            <w:tcW w:w="1350" w:type="dxa"/>
            <w:gridSpan w:val="2"/>
            <w:tcBorders>
              <w:top w:val="nil"/>
              <w:left w:val="nil"/>
              <w:bottom w:val="single" w:sz="4" w:space="0" w:color="auto"/>
              <w:right w:val="single" w:sz="4" w:space="0" w:color="auto"/>
            </w:tcBorders>
            <w:noWrap/>
            <w:vAlign w:val="center"/>
            <w:hideMark/>
          </w:tcPr>
          <w:p w14:paraId="335DE0FF" w14:textId="77777777" w:rsidR="002D4775" w:rsidRPr="0035100D" w:rsidRDefault="002D4775" w:rsidP="00DC0BBE">
            <w:pPr>
              <w:jc w:val="center"/>
              <w:rPr>
                <w:rFonts w:ascii="Proxima Nova" w:hAnsi="Proxima Nova" w:cs="Arial"/>
              </w:rPr>
            </w:pPr>
            <w:r w:rsidRPr="0035100D">
              <w:rPr>
                <w:rFonts w:ascii="Proxima Nova" w:hAnsi="Proxima Nova" w:cs="Arial"/>
              </w:rPr>
              <w:t>149</w:t>
            </w:r>
          </w:p>
        </w:tc>
      </w:tr>
      <w:tr w:rsidR="0035100D" w:rsidRPr="0035100D" w14:paraId="4A3A4B5C" w14:textId="77777777" w:rsidTr="00DC0BBE">
        <w:trPr>
          <w:gridAfter w:val="2"/>
          <w:wAfter w:w="5084" w:type="dxa"/>
          <w:trHeight w:val="255"/>
        </w:trPr>
        <w:tc>
          <w:tcPr>
            <w:tcW w:w="3510" w:type="dxa"/>
            <w:tcBorders>
              <w:top w:val="nil"/>
              <w:left w:val="single" w:sz="4" w:space="0" w:color="auto"/>
              <w:bottom w:val="single" w:sz="4" w:space="0" w:color="auto"/>
              <w:right w:val="single" w:sz="4" w:space="0" w:color="auto"/>
            </w:tcBorders>
            <w:noWrap/>
            <w:vAlign w:val="bottom"/>
            <w:hideMark/>
          </w:tcPr>
          <w:p w14:paraId="5531EC17" w14:textId="77777777" w:rsidR="002D4775" w:rsidRPr="0035100D" w:rsidRDefault="002D4775" w:rsidP="00DC0BBE">
            <w:pPr>
              <w:rPr>
                <w:rFonts w:ascii="Proxima Nova" w:hAnsi="Proxima Nova" w:cs="Arial"/>
              </w:rPr>
            </w:pPr>
            <w:r w:rsidRPr="0035100D">
              <w:rPr>
                <w:rFonts w:ascii="Proxima Nova" w:hAnsi="Proxima Nova" w:cs="Arial"/>
              </w:rPr>
              <w:t>·        Tax Expense</w:t>
            </w:r>
          </w:p>
        </w:tc>
        <w:tc>
          <w:tcPr>
            <w:tcW w:w="1260" w:type="dxa"/>
            <w:gridSpan w:val="2"/>
            <w:tcBorders>
              <w:top w:val="nil"/>
              <w:left w:val="nil"/>
              <w:bottom w:val="single" w:sz="4" w:space="0" w:color="auto"/>
              <w:right w:val="single" w:sz="4" w:space="0" w:color="auto"/>
            </w:tcBorders>
            <w:noWrap/>
            <w:vAlign w:val="center"/>
            <w:hideMark/>
          </w:tcPr>
          <w:p w14:paraId="773B2171" w14:textId="77777777" w:rsidR="002D4775" w:rsidRPr="0035100D" w:rsidRDefault="002D4775" w:rsidP="00DC0BBE">
            <w:pPr>
              <w:jc w:val="center"/>
              <w:rPr>
                <w:rFonts w:ascii="Proxima Nova" w:hAnsi="Proxima Nova" w:cs="Arial"/>
              </w:rPr>
            </w:pPr>
            <w:r w:rsidRPr="0035100D">
              <w:rPr>
                <w:rFonts w:ascii="Proxima Nova" w:hAnsi="Proxima Nova" w:cs="Arial"/>
              </w:rPr>
              <w:t>54</w:t>
            </w:r>
          </w:p>
        </w:tc>
        <w:tc>
          <w:tcPr>
            <w:tcW w:w="1350" w:type="dxa"/>
            <w:gridSpan w:val="2"/>
            <w:tcBorders>
              <w:top w:val="nil"/>
              <w:left w:val="nil"/>
              <w:bottom w:val="single" w:sz="4" w:space="0" w:color="auto"/>
              <w:right w:val="single" w:sz="4" w:space="0" w:color="auto"/>
            </w:tcBorders>
            <w:noWrap/>
            <w:vAlign w:val="bottom"/>
            <w:hideMark/>
          </w:tcPr>
          <w:p w14:paraId="327EEC41" w14:textId="77777777" w:rsidR="002D4775" w:rsidRPr="0035100D" w:rsidRDefault="002D4775" w:rsidP="00DC0BBE">
            <w:pPr>
              <w:jc w:val="center"/>
              <w:rPr>
                <w:rFonts w:ascii="Proxima Nova" w:hAnsi="Proxima Nova" w:cs="Arial"/>
              </w:rPr>
            </w:pPr>
            <w:r w:rsidRPr="0035100D">
              <w:rPr>
                <w:rFonts w:ascii="Proxima Nova" w:hAnsi="Proxima Nova" w:cs="Arial"/>
              </w:rPr>
              <w:t>52</w:t>
            </w:r>
          </w:p>
        </w:tc>
      </w:tr>
    </w:tbl>
    <w:p w14:paraId="3969E8C8" w14:textId="77777777" w:rsidR="00565FB3" w:rsidRPr="0035100D" w:rsidRDefault="00565FB3" w:rsidP="002D4775">
      <w:pPr>
        <w:ind w:left="540"/>
      </w:pPr>
    </w:p>
    <w:p w14:paraId="2F140AC3" w14:textId="77777777" w:rsidR="002D4775" w:rsidRPr="0035100D" w:rsidRDefault="0081465A" w:rsidP="002D4775">
      <w:pPr>
        <w:ind w:left="540"/>
      </w:pPr>
      <w:r w:rsidRPr="0035100D">
        <w:t>18.</w:t>
      </w:r>
    </w:p>
    <w:p w14:paraId="2EEDA6F8" w14:textId="77777777" w:rsidR="002D4775" w:rsidRPr="0035100D" w:rsidRDefault="002D4775" w:rsidP="002D4775">
      <w:pPr>
        <w:ind w:left="540"/>
      </w:pPr>
    </w:p>
    <w:p w14:paraId="6E2B408C" w14:textId="77777777" w:rsidR="002D4775" w:rsidRPr="0035100D" w:rsidRDefault="002D4775" w:rsidP="002D4775">
      <w:pPr>
        <w:ind w:left="540" w:hanging="540"/>
      </w:pPr>
      <w:r w:rsidRPr="0035100D">
        <w:t>The Balance sheets and Profit and Loss accounts of Murthi Limited are given below</w:t>
      </w:r>
    </w:p>
    <w:p w14:paraId="0C582D81" w14:textId="77777777" w:rsidR="002D4775" w:rsidRPr="0035100D" w:rsidRDefault="002D4775" w:rsidP="002D4775">
      <w:pPr>
        <w:ind w:left="540"/>
      </w:pPr>
    </w:p>
    <w:p w14:paraId="2DD65E0B" w14:textId="77777777" w:rsidR="002D4775" w:rsidRPr="0035100D" w:rsidRDefault="002D4775" w:rsidP="002D4775">
      <w:pPr>
        <w:ind w:left="540"/>
      </w:pPr>
      <w:r w:rsidRPr="0035100D">
        <w:t>Prepare the common size and common base financial statements.</w:t>
      </w:r>
    </w:p>
    <w:p w14:paraId="13E29DF8" w14:textId="77777777" w:rsidR="002D4775" w:rsidRPr="0035100D" w:rsidRDefault="002D4775" w:rsidP="002D4775"/>
    <w:tbl>
      <w:tblPr>
        <w:tblW w:w="7380" w:type="dxa"/>
        <w:tblLook w:val="04A0" w:firstRow="1" w:lastRow="0" w:firstColumn="1" w:lastColumn="0" w:noHBand="0" w:noVBand="1"/>
      </w:tblPr>
      <w:tblGrid>
        <w:gridCol w:w="5498"/>
        <w:gridCol w:w="892"/>
        <w:gridCol w:w="990"/>
      </w:tblGrid>
      <w:tr w:rsidR="002D4775" w:rsidRPr="0035100D" w14:paraId="75005160" w14:textId="77777777" w:rsidTr="00005E30">
        <w:trPr>
          <w:trHeight w:val="300"/>
        </w:trPr>
        <w:tc>
          <w:tcPr>
            <w:tcW w:w="7380" w:type="dxa"/>
            <w:gridSpan w:val="3"/>
            <w:tcBorders>
              <w:top w:val="nil"/>
              <w:left w:val="nil"/>
              <w:bottom w:val="nil"/>
              <w:right w:val="nil"/>
            </w:tcBorders>
            <w:vAlign w:val="bottom"/>
            <w:hideMark/>
          </w:tcPr>
          <w:p w14:paraId="77D301FD"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 xml:space="preserve">  Balance Sheet of Murthi  Limited as on March 31, 20X1</w:t>
            </w:r>
          </w:p>
        </w:tc>
      </w:tr>
      <w:tr w:rsidR="002D4775" w:rsidRPr="0035100D" w14:paraId="137E12D2" w14:textId="77777777" w:rsidTr="00005E30">
        <w:trPr>
          <w:trHeight w:val="255"/>
        </w:trPr>
        <w:tc>
          <w:tcPr>
            <w:tcW w:w="5498" w:type="dxa"/>
            <w:tcBorders>
              <w:top w:val="nil"/>
              <w:left w:val="nil"/>
              <w:bottom w:val="nil"/>
              <w:right w:val="nil"/>
            </w:tcBorders>
            <w:noWrap/>
            <w:vAlign w:val="bottom"/>
            <w:hideMark/>
          </w:tcPr>
          <w:p w14:paraId="283EC37E" w14:textId="77777777" w:rsidR="002D4775" w:rsidRPr="0035100D" w:rsidRDefault="002D4775" w:rsidP="00005E30">
            <w:pPr>
              <w:jc w:val="center"/>
              <w:rPr>
                <w:rFonts w:ascii="Proxima Nova" w:hAnsi="Proxima Nova" w:cs="Arial"/>
                <w:sz w:val="22"/>
                <w:szCs w:val="22"/>
              </w:rPr>
            </w:pPr>
          </w:p>
        </w:tc>
        <w:tc>
          <w:tcPr>
            <w:tcW w:w="1882" w:type="dxa"/>
            <w:gridSpan w:val="2"/>
            <w:tcBorders>
              <w:top w:val="nil"/>
              <w:left w:val="nil"/>
              <w:bottom w:val="nil"/>
              <w:right w:val="nil"/>
            </w:tcBorders>
            <w:noWrap/>
            <w:vAlign w:val="bottom"/>
            <w:hideMark/>
          </w:tcPr>
          <w:p w14:paraId="0ADE76BE" w14:textId="77777777" w:rsidR="002D4775" w:rsidRPr="0035100D" w:rsidRDefault="002D4775" w:rsidP="00005E30">
            <w:pPr>
              <w:jc w:val="right"/>
              <w:rPr>
                <w:rFonts w:ascii="Proxima Nova" w:hAnsi="Proxima Nova" w:cs="Arial"/>
              </w:rPr>
            </w:pPr>
            <w:r w:rsidRPr="0035100D">
              <w:rPr>
                <w:rFonts w:ascii="Proxima Nova" w:hAnsi="Proxima Nova" w:cs="Arial"/>
              </w:rPr>
              <w:t>(Rs.in million)</w:t>
            </w:r>
          </w:p>
        </w:tc>
      </w:tr>
      <w:tr w:rsidR="002D4775" w:rsidRPr="0035100D" w14:paraId="3031C328" w14:textId="77777777" w:rsidTr="00005E30">
        <w:trPr>
          <w:trHeight w:val="300"/>
        </w:trPr>
        <w:tc>
          <w:tcPr>
            <w:tcW w:w="5498" w:type="dxa"/>
            <w:tcBorders>
              <w:top w:val="single" w:sz="4" w:space="0" w:color="auto"/>
              <w:left w:val="single" w:sz="4" w:space="0" w:color="auto"/>
              <w:bottom w:val="single" w:sz="4" w:space="0" w:color="auto"/>
              <w:right w:val="single" w:sz="4" w:space="0" w:color="auto"/>
            </w:tcBorders>
            <w:noWrap/>
            <w:vAlign w:val="bottom"/>
            <w:hideMark/>
          </w:tcPr>
          <w:p w14:paraId="66A4B3D1" w14:textId="77777777" w:rsidR="002D4775" w:rsidRPr="0035100D" w:rsidRDefault="002D4775" w:rsidP="00005E30">
            <w:pPr>
              <w:rPr>
                <w:rFonts w:ascii="Proxima Nova" w:hAnsi="Proxima Nova" w:cs="Arial"/>
                <w:sz w:val="22"/>
                <w:szCs w:val="22"/>
              </w:rPr>
            </w:pPr>
            <w:r w:rsidRPr="0035100D">
              <w:rPr>
                <w:rFonts w:ascii="Proxima Nova" w:hAnsi="Proxima Nova" w:cs="Arial"/>
                <w:sz w:val="22"/>
                <w:szCs w:val="22"/>
              </w:rPr>
              <w:t>EQUITY AND LIABILITIES                                31-3-</w:t>
            </w:r>
          </w:p>
        </w:tc>
        <w:tc>
          <w:tcPr>
            <w:tcW w:w="892" w:type="dxa"/>
            <w:tcBorders>
              <w:top w:val="single" w:sz="4" w:space="0" w:color="auto"/>
              <w:left w:val="nil"/>
              <w:bottom w:val="single" w:sz="4" w:space="0" w:color="auto"/>
              <w:right w:val="single" w:sz="4" w:space="0" w:color="auto"/>
            </w:tcBorders>
            <w:noWrap/>
            <w:vAlign w:val="bottom"/>
            <w:hideMark/>
          </w:tcPr>
          <w:p w14:paraId="5793353C" w14:textId="77777777" w:rsidR="002D4775" w:rsidRPr="0035100D" w:rsidRDefault="002D4775" w:rsidP="00005E30">
            <w:pPr>
              <w:jc w:val="center"/>
              <w:rPr>
                <w:rFonts w:ascii="Proxima Nova" w:hAnsi="Proxima Nova" w:cs="Arial"/>
                <w:sz w:val="22"/>
                <w:szCs w:val="22"/>
                <w:u w:val="single"/>
              </w:rPr>
            </w:pPr>
            <w:r w:rsidRPr="0035100D">
              <w:rPr>
                <w:rFonts w:ascii="Proxima Nova" w:hAnsi="Proxima Nova" w:cs="Arial"/>
                <w:sz w:val="22"/>
                <w:szCs w:val="22"/>
                <w:u w:val="single"/>
              </w:rPr>
              <w:t xml:space="preserve">20X1   </w:t>
            </w:r>
          </w:p>
        </w:tc>
        <w:tc>
          <w:tcPr>
            <w:tcW w:w="990" w:type="dxa"/>
            <w:tcBorders>
              <w:top w:val="single" w:sz="4" w:space="0" w:color="auto"/>
              <w:left w:val="nil"/>
              <w:bottom w:val="single" w:sz="4" w:space="0" w:color="auto"/>
              <w:right w:val="single" w:sz="4" w:space="0" w:color="auto"/>
            </w:tcBorders>
            <w:noWrap/>
            <w:vAlign w:val="bottom"/>
            <w:hideMark/>
          </w:tcPr>
          <w:p w14:paraId="456E369B" w14:textId="77777777" w:rsidR="002D4775" w:rsidRPr="0035100D" w:rsidRDefault="002D4775" w:rsidP="00005E30">
            <w:pPr>
              <w:jc w:val="center"/>
              <w:rPr>
                <w:rFonts w:ascii="Proxima Nova" w:hAnsi="Proxima Nova" w:cs="Arial"/>
                <w:sz w:val="22"/>
                <w:szCs w:val="22"/>
                <w:u w:val="single"/>
              </w:rPr>
            </w:pPr>
            <w:r w:rsidRPr="0035100D">
              <w:rPr>
                <w:rFonts w:ascii="Proxima Nova" w:hAnsi="Proxima Nova" w:cs="Arial"/>
                <w:sz w:val="22"/>
                <w:szCs w:val="22"/>
                <w:u w:val="single"/>
              </w:rPr>
              <w:t xml:space="preserve">20X0  </w:t>
            </w:r>
          </w:p>
        </w:tc>
      </w:tr>
      <w:tr w:rsidR="002D4775" w:rsidRPr="0035100D" w14:paraId="3FF3101F"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0018B020" w14:textId="77777777" w:rsidR="002D4775" w:rsidRPr="0035100D" w:rsidRDefault="002D4775" w:rsidP="00005E30">
            <w:pPr>
              <w:rPr>
                <w:rFonts w:ascii="Proxima Nova" w:hAnsi="Proxima Nova" w:cs="Arial"/>
              </w:rPr>
            </w:pPr>
            <w:r w:rsidRPr="0035100D">
              <w:rPr>
                <w:rFonts w:ascii="Proxima Nova" w:hAnsi="Proxima Nova" w:cs="Arial"/>
              </w:rPr>
              <w:t> </w:t>
            </w:r>
          </w:p>
        </w:tc>
        <w:tc>
          <w:tcPr>
            <w:tcW w:w="892" w:type="dxa"/>
            <w:tcBorders>
              <w:top w:val="nil"/>
              <w:left w:val="nil"/>
              <w:bottom w:val="single" w:sz="4" w:space="0" w:color="auto"/>
              <w:right w:val="single" w:sz="4" w:space="0" w:color="auto"/>
            </w:tcBorders>
            <w:noWrap/>
            <w:vAlign w:val="bottom"/>
            <w:hideMark/>
          </w:tcPr>
          <w:p w14:paraId="4E295FE4" w14:textId="77777777" w:rsidR="002D4775" w:rsidRPr="0035100D" w:rsidRDefault="002D4775" w:rsidP="00005E30">
            <w:pPr>
              <w:jc w:val="center"/>
              <w:rPr>
                <w:rFonts w:ascii="Proxima Nova" w:hAnsi="Proxima Nova" w:cs="Arial"/>
              </w:rPr>
            </w:pPr>
            <w:r w:rsidRPr="0035100D">
              <w:rPr>
                <w:rFonts w:ascii="Proxima Nova" w:hAnsi="Proxima Nova" w:cs="Arial"/>
              </w:rPr>
              <w:t> </w:t>
            </w:r>
          </w:p>
        </w:tc>
        <w:tc>
          <w:tcPr>
            <w:tcW w:w="990" w:type="dxa"/>
            <w:tcBorders>
              <w:top w:val="nil"/>
              <w:left w:val="nil"/>
              <w:bottom w:val="single" w:sz="4" w:space="0" w:color="auto"/>
              <w:right w:val="single" w:sz="4" w:space="0" w:color="auto"/>
            </w:tcBorders>
            <w:noWrap/>
            <w:vAlign w:val="bottom"/>
            <w:hideMark/>
          </w:tcPr>
          <w:p w14:paraId="24508460" w14:textId="77777777" w:rsidR="002D4775" w:rsidRPr="0035100D" w:rsidRDefault="002D4775" w:rsidP="00005E30">
            <w:pPr>
              <w:jc w:val="center"/>
              <w:rPr>
                <w:rFonts w:ascii="Proxima Nova" w:hAnsi="Proxima Nova" w:cs="Arial"/>
              </w:rPr>
            </w:pPr>
            <w:r w:rsidRPr="0035100D">
              <w:rPr>
                <w:rFonts w:ascii="Proxima Nova" w:hAnsi="Proxima Nova" w:cs="Arial"/>
              </w:rPr>
              <w:t> </w:t>
            </w:r>
          </w:p>
        </w:tc>
      </w:tr>
      <w:tr w:rsidR="002D4775" w:rsidRPr="0035100D" w14:paraId="058ABF97"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6ABE4668" w14:textId="77777777" w:rsidR="002D4775" w:rsidRPr="0035100D" w:rsidRDefault="002D4775" w:rsidP="00005E30">
            <w:pPr>
              <w:rPr>
                <w:rFonts w:ascii="Proxima Nova" w:hAnsi="Proxima Nova" w:cs="Arial"/>
              </w:rPr>
            </w:pPr>
            <w:r w:rsidRPr="0035100D">
              <w:rPr>
                <w:rFonts w:ascii="Proxima Nova" w:hAnsi="Proxima Nova" w:cs="Arial"/>
              </w:rPr>
              <w:t> </w:t>
            </w:r>
          </w:p>
        </w:tc>
        <w:tc>
          <w:tcPr>
            <w:tcW w:w="892" w:type="dxa"/>
            <w:tcBorders>
              <w:top w:val="nil"/>
              <w:left w:val="nil"/>
              <w:bottom w:val="single" w:sz="4" w:space="0" w:color="auto"/>
              <w:right w:val="single" w:sz="4" w:space="0" w:color="auto"/>
            </w:tcBorders>
            <w:noWrap/>
            <w:vAlign w:val="bottom"/>
            <w:hideMark/>
          </w:tcPr>
          <w:p w14:paraId="209FF91F" w14:textId="77777777" w:rsidR="002D4775" w:rsidRPr="0035100D" w:rsidRDefault="002D4775" w:rsidP="00005E30">
            <w:pPr>
              <w:rPr>
                <w:rFonts w:ascii="Proxima Nova" w:hAnsi="Proxima Nova" w:cs="Arial"/>
              </w:rPr>
            </w:pPr>
            <w:r w:rsidRPr="0035100D">
              <w:rPr>
                <w:rFonts w:ascii="Proxima Nova" w:hAnsi="Proxima Nova" w:cs="Arial"/>
              </w:rPr>
              <w:t> </w:t>
            </w:r>
          </w:p>
        </w:tc>
        <w:tc>
          <w:tcPr>
            <w:tcW w:w="990" w:type="dxa"/>
            <w:tcBorders>
              <w:top w:val="nil"/>
              <w:left w:val="nil"/>
              <w:bottom w:val="single" w:sz="4" w:space="0" w:color="auto"/>
              <w:right w:val="single" w:sz="4" w:space="0" w:color="auto"/>
            </w:tcBorders>
            <w:noWrap/>
            <w:vAlign w:val="bottom"/>
            <w:hideMark/>
          </w:tcPr>
          <w:p w14:paraId="3424DEF9" w14:textId="77777777" w:rsidR="002D4775" w:rsidRPr="0035100D" w:rsidRDefault="002D4775" w:rsidP="00005E30">
            <w:pPr>
              <w:rPr>
                <w:rFonts w:ascii="Proxima Nova" w:hAnsi="Proxima Nova" w:cs="Arial"/>
              </w:rPr>
            </w:pPr>
            <w:r w:rsidRPr="0035100D">
              <w:rPr>
                <w:rFonts w:ascii="Proxima Nova" w:hAnsi="Proxima Nova" w:cs="Arial"/>
              </w:rPr>
              <w:t> </w:t>
            </w:r>
          </w:p>
        </w:tc>
      </w:tr>
      <w:tr w:rsidR="002D4775" w:rsidRPr="0035100D" w14:paraId="09DB5577" w14:textId="77777777" w:rsidTr="00005E30">
        <w:trPr>
          <w:trHeight w:val="300"/>
        </w:trPr>
        <w:tc>
          <w:tcPr>
            <w:tcW w:w="5498" w:type="dxa"/>
            <w:tcBorders>
              <w:top w:val="nil"/>
              <w:left w:val="single" w:sz="4" w:space="0" w:color="auto"/>
              <w:bottom w:val="single" w:sz="4" w:space="0" w:color="auto"/>
              <w:right w:val="single" w:sz="4" w:space="0" w:color="auto"/>
            </w:tcBorders>
            <w:noWrap/>
            <w:vAlign w:val="bottom"/>
            <w:hideMark/>
          </w:tcPr>
          <w:p w14:paraId="36E4C21F" w14:textId="77777777" w:rsidR="002D4775" w:rsidRPr="0035100D" w:rsidRDefault="00C21EC0" w:rsidP="00005E30">
            <w:pPr>
              <w:rPr>
                <w:rFonts w:ascii="Proxima Nova" w:hAnsi="Proxima Nova" w:cs="Arial"/>
              </w:rPr>
            </w:pPr>
            <w:r>
              <w:rPr>
                <w:rFonts w:ascii="Proxima Nova" w:hAnsi="Proxima Nova" w:cs="Arial"/>
                <w:b/>
                <w:bCs/>
              </w:rPr>
              <w:t>Equity</w:t>
            </w:r>
          </w:p>
        </w:tc>
        <w:tc>
          <w:tcPr>
            <w:tcW w:w="892" w:type="dxa"/>
            <w:tcBorders>
              <w:top w:val="nil"/>
              <w:left w:val="nil"/>
              <w:bottom w:val="single" w:sz="4" w:space="0" w:color="auto"/>
              <w:right w:val="single" w:sz="4" w:space="0" w:color="auto"/>
            </w:tcBorders>
            <w:noWrap/>
            <w:vAlign w:val="center"/>
            <w:hideMark/>
          </w:tcPr>
          <w:p w14:paraId="00F7F6EF" w14:textId="77777777" w:rsidR="002D4775" w:rsidRPr="0035100D" w:rsidRDefault="002D4775" w:rsidP="00005E30">
            <w:pPr>
              <w:jc w:val="center"/>
              <w:rPr>
                <w:rFonts w:ascii="Proxima Nova" w:hAnsi="Proxima Nova" w:cs="Arial"/>
              </w:rPr>
            </w:pPr>
            <w:r w:rsidRPr="0035100D">
              <w:rPr>
                <w:rFonts w:ascii="Proxima Nova" w:hAnsi="Proxima Nova" w:cs="Arial"/>
              </w:rPr>
              <w:t>910</w:t>
            </w:r>
          </w:p>
        </w:tc>
        <w:tc>
          <w:tcPr>
            <w:tcW w:w="990" w:type="dxa"/>
            <w:tcBorders>
              <w:top w:val="nil"/>
              <w:left w:val="nil"/>
              <w:bottom w:val="single" w:sz="4" w:space="0" w:color="auto"/>
              <w:right w:val="single" w:sz="4" w:space="0" w:color="auto"/>
            </w:tcBorders>
            <w:noWrap/>
            <w:vAlign w:val="center"/>
            <w:hideMark/>
          </w:tcPr>
          <w:p w14:paraId="43C8CFDE" w14:textId="77777777" w:rsidR="002D4775" w:rsidRPr="0035100D" w:rsidRDefault="002D4775" w:rsidP="00005E30">
            <w:pPr>
              <w:jc w:val="center"/>
              <w:rPr>
                <w:rFonts w:ascii="Proxima Nova" w:hAnsi="Proxima Nova" w:cs="Arial"/>
              </w:rPr>
            </w:pPr>
            <w:r w:rsidRPr="0035100D">
              <w:rPr>
                <w:rFonts w:ascii="Proxima Nova" w:hAnsi="Proxima Nova" w:cs="Arial"/>
              </w:rPr>
              <w:t>818</w:t>
            </w:r>
          </w:p>
        </w:tc>
      </w:tr>
      <w:tr w:rsidR="002D4775" w:rsidRPr="0035100D" w14:paraId="6833A654"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3E6A5EB1" w14:textId="77777777" w:rsidR="002D4775" w:rsidRPr="0035100D" w:rsidRDefault="00537964" w:rsidP="00005E30">
            <w:pPr>
              <w:rPr>
                <w:rFonts w:ascii="Proxima Nova" w:hAnsi="Proxima Nova" w:cs="Arial"/>
              </w:rPr>
            </w:pPr>
            <w:r>
              <w:rPr>
                <w:rFonts w:ascii="Proxima Nova" w:hAnsi="Proxima Nova" w:cs="Arial"/>
              </w:rPr>
              <w:t>       Equity sh</w:t>
            </w:r>
            <w:r w:rsidRPr="0035100D">
              <w:rPr>
                <w:rFonts w:ascii="Proxima Nova" w:hAnsi="Proxima Nova" w:cs="Arial"/>
              </w:rPr>
              <w:t>are capital</w:t>
            </w:r>
            <w:r>
              <w:rPr>
                <w:rFonts w:ascii="Proxima Nova" w:hAnsi="Proxima Nova" w:cs="Arial"/>
              </w:rPr>
              <w:t xml:space="preserve"> </w:t>
            </w:r>
            <w:r w:rsidRPr="0035100D">
              <w:rPr>
                <w:rFonts w:ascii="Proxima Nova" w:hAnsi="Proxima Nova" w:cs="Arial"/>
              </w:rPr>
              <w:t xml:space="preserve"> </w:t>
            </w:r>
            <w:r w:rsidR="002D4775" w:rsidRPr="0035100D">
              <w:rPr>
                <w:rFonts w:ascii="Proxima Nova" w:hAnsi="Proxima Nova" w:cs="Arial"/>
              </w:rPr>
              <w:t>(Par value Rs.10)</w:t>
            </w:r>
          </w:p>
        </w:tc>
        <w:tc>
          <w:tcPr>
            <w:tcW w:w="892" w:type="dxa"/>
            <w:tcBorders>
              <w:top w:val="nil"/>
              <w:left w:val="nil"/>
              <w:bottom w:val="single" w:sz="4" w:space="0" w:color="auto"/>
              <w:right w:val="single" w:sz="4" w:space="0" w:color="auto"/>
            </w:tcBorders>
            <w:noWrap/>
            <w:vAlign w:val="center"/>
            <w:hideMark/>
          </w:tcPr>
          <w:p w14:paraId="11BF8971" w14:textId="77777777" w:rsidR="002D4775" w:rsidRPr="0035100D" w:rsidRDefault="002D4775" w:rsidP="00005E30">
            <w:pPr>
              <w:jc w:val="center"/>
              <w:rPr>
                <w:rFonts w:ascii="Proxima Nova" w:hAnsi="Proxima Nova" w:cs="Arial"/>
              </w:rPr>
            </w:pPr>
            <w:r w:rsidRPr="0035100D">
              <w:rPr>
                <w:rFonts w:ascii="Proxima Nova" w:hAnsi="Proxima Nova" w:cs="Arial"/>
              </w:rPr>
              <w:t>330</w:t>
            </w:r>
          </w:p>
        </w:tc>
        <w:tc>
          <w:tcPr>
            <w:tcW w:w="990" w:type="dxa"/>
            <w:tcBorders>
              <w:top w:val="nil"/>
              <w:left w:val="nil"/>
              <w:bottom w:val="single" w:sz="4" w:space="0" w:color="auto"/>
              <w:right w:val="single" w:sz="4" w:space="0" w:color="auto"/>
            </w:tcBorders>
            <w:noWrap/>
            <w:vAlign w:val="center"/>
            <w:hideMark/>
          </w:tcPr>
          <w:p w14:paraId="7C085F0E" w14:textId="77777777" w:rsidR="002D4775" w:rsidRPr="0035100D" w:rsidRDefault="002D4775" w:rsidP="00005E30">
            <w:pPr>
              <w:jc w:val="center"/>
              <w:rPr>
                <w:rFonts w:ascii="Proxima Nova" w:hAnsi="Proxima Nova" w:cs="Arial"/>
              </w:rPr>
            </w:pPr>
            <w:r w:rsidRPr="0035100D">
              <w:rPr>
                <w:rFonts w:ascii="Proxima Nova" w:hAnsi="Proxima Nova" w:cs="Arial"/>
              </w:rPr>
              <w:t>330</w:t>
            </w:r>
          </w:p>
        </w:tc>
      </w:tr>
      <w:tr w:rsidR="002D4775" w:rsidRPr="0035100D" w14:paraId="1015B8C3"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2080C34D" w14:textId="77777777" w:rsidR="002D4775" w:rsidRPr="0035100D" w:rsidRDefault="00537964" w:rsidP="00005E30">
            <w:pPr>
              <w:rPr>
                <w:rFonts w:ascii="Proxima Nova" w:hAnsi="Proxima Nova" w:cs="Arial"/>
              </w:rPr>
            </w:pPr>
            <w:r>
              <w:rPr>
                <w:rFonts w:ascii="Proxima Nova" w:hAnsi="Proxima Nova" w:cs="Arial"/>
              </w:rPr>
              <w:t>Other equity</w:t>
            </w:r>
          </w:p>
        </w:tc>
        <w:tc>
          <w:tcPr>
            <w:tcW w:w="892" w:type="dxa"/>
            <w:tcBorders>
              <w:top w:val="nil"/>
              <w:left w:val="nil"/>
              <w:bottom w:val="single" w:sz="4" w:space="0" w:color="auto"/>
              <w:right w:val="single" w:sz="4" w:space="0" w:color="auto"/>
            </w:tcBorders>
            <w:noWrap/>
            <w:vAlign w:val="center"/>
            <w:hideMark/>
          </w:tcPr>
          <w:p w14:paraId="06D13233" w14:textId="77777777" w:rsidR="002D4775" w:rsidRPr="0035100D" w:rsidRDefault="002D4775" w:rsidP="00005E30">
            <w:pPr>
              <w:jc w:val="center"/>
              <w:rPr>
                <w:rFonts w:ascii="Proxima Nova" w:hAnsi="Proxima Nova" w:cs="Arial"/>
              </w:rPr>
            </w:pPr>
            <w:r w:rsidRPr="0035100D">
              <w:rPr>
                <w:rFonts w:ascii="Proxima Nova" w:hAnsi="Proxima Nova" w:cs="Arial"/>
              </w:rPr>
              <w:t>580</w:t>
            </w:r>
          </w:p>
        </w:tc>
        <w:tc>
          <w:tcPr>
            <w:tcW w:w="990" w:type="dxa"/>
            <w:tcBorders>
              <w:top w:val="nil"/>
              <w:left w:val="nil"/>
              <w:bottom w:val="single" w:sz="4" w:space="0" w:color="auto"/>
              <w:right w:val="single" w:sz="4" w:space="0" w:color="auto"/>
            </w:tcBorders>
            <w:noWrap/>
            <w:vAlign w:val="center"/>
            <w:hideMark/>
          </w:tcPr>
          <w:p w14:paraId="227F7E1C" w14:textId="77777777" w:rsidR="002D4775" w:rsidRPr="0035100D" w:rsidRDefault="002D4775" w:rsidP="00005E30">
            <w:pPr>
              <w:jc w:val="center"/>
              <w:rPr>
                <w:rFonts w:ascii="Proxima Nova" w:hAnsi="Proxima Nova" w:cs="Arial"/>
              </w:rPr>
            </w:pPr>
            <w:r w:rsidRPr="0035100D">
              <w:rPr>
                <w:rFonts w:ascii="Proxima Nova" w:hAnsi="Proxima Nova" w:cs="Arial"/>
              </w:rPr>
              <w:t>488</w:t>
            </w:r>
          </w:p>
        </w:tc>
      </w:tr>
      <w:tr w:rsidR="002D4775" w:rsidRPr="0035100D" w14:paraId="59C874CB" w14:textId="77777777" w:rsidTr="00005E30">
        <w:trPr>
          <w:trHeight w:val="300"/>
        </w:trPr>
        <w:tc>
          <w:tcPr>
            <w:tcW w:w="5498" w:type="dxa"/>
            <w:tcBorders>
              <w:top w:val="nil"/>
              <w:left w:val="single" w:sz="4" w:space="0" w:color="auto"/>
              <w:bottom w:val="single" w:sz="4" w:space="0" w:color="auto"/>
              <w:right w:val="single" w:sz="4" w:space="0" w:color="auto"/>
            </w:tcBorders>
            <w:noWrap/>
            <w:vAlign w:val="bottom"/>
            <w:hideMark/>
          </w:tcPr>
          <w:p w14:paraId="2C5DDA59" w14:textId="77777777" w:rsidR="002D4775" w:rsidRPr="0035100D" w:rsidRDefault="002D4775" w:rsidP="00005E30">
            <w:pPr>
              <w:rPr>
                <w:rFonts w:ascii="Proxima Nova" w:hAnsi="Proxima Nova" w:cs="Arial"/>
              </w:rPr>
            </w:pPr>
            <w:r w:rsidRPr="0035100D">
              <w:rPr>
                <w:rFonts w:ascii="Proxima Nova" w:hAnsi="Proxima Nova" w:cs="Arial"/>
              </w:rPr>
              <w:t>     Non-current Liabilities</w:t>
            </w:r>
          </w:p>
        </w:tc>
        <w:tc>
          <w:tcPr>
            <w:tcW w:w="892" w:type="dxa"/>
            <w:tcBorders>
              <w:top w:val="nil"/>
              <w:left w:val="nil"/>
              <w:bottom w:val="single" w:sz="4" w:space="0" w:color="auto"/>
              <w:right w:val="single" w:sz="4" w:space="0" w:color="auto"/>
            </w:tcBorders>
            <w:noWrap/>
            <w:vAlign w:val="center"/>
            <w:hideMark/>
          </w:tcPr>
          <w:p w14:paraId="278E4314" w14:textId="77777777" w:rsidR="002D4775" w:rsidRPr="0035100D" w:rsidRDefault="002D4775" w:rsidP="00005E30">
            <w:pPr>
              <w:jc w:val="center"/>
              <w:rPr>
                <w:rFonts w:ascii="Proxima Nova" w:hAnsi="Proxima Nova" w:cs="Arial"/>
              </w:rPr>
            </w:pPr>
            <w:r w:rsidRPr="0035100D">
              <w:rPr>
                <w:rFonts w:ascii="Proxima Nova" w:hAnsi="Proxima Nova" w:cs="Arial"/>
              </w:rPr>
              <w:t>551</w:t>
            </w:r>
          </w:p>
        </w:tc>
        <w:tc>
          <w:tcPr>
            <w:tcW w:w="990" w:type="dxa"/>
            <w:tcBorders>
              <w:top w:val="nil"/>
              <w:left w:val="nil"/>
              <w:bottom w:val="single" w:sz="4" w:space="0" w:color="auto"/>
              <w:right w:val="single" w:sz="4" w:space="0" w:color="auto"/>
            </w:tcBorders>
            <w:noWrap/>
            <w:vAlign w:val="center"/>
            <w:hideMark/>
          </w:tcPr>
          <w:p w14:paraId="17B01954" w14:textId="77777777" w:rsidR="002D4775" w:rsidRPr="0035100D" w:rsidRDefault="002D4775" w:rsidP="00005E30">
            <w:pPr>
              <w:jc w:val="center"/>
              <w:rPr>
                <w:rFonts w:ascii="Proxima Nova" w:hAnsi="Proxima Nova" w:cs="Arial"/>
              </w:rPr>
            </w:pPr>
            <w:r w:rsidRPr="0035100D">
              <w:rPr>
                <w:rFonts w:ascii="Proxima Nova" w:hAnsi="Proxima Nova" w:cs="Arial"/>
              </w:rPr>
              <w:t>488</w:t>
            </w:r>
          </w:p>
        </w:tc>
      </w:tr>
      <w:tr w:rsidR="002D4775" w:rsidRPr="0035100D" w14:paraId="42B6DE85"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7A35824F" w14:textId="77777777" w:rsidR="002D4775" w:rsidRPr="0035100D" w:rsidRDefault="002D4775" w:rsidP="00005E30">
            <w:pPr>
              <w:rPr>
                <w:rFonts w:ascii="Proxima Nova" w:hAnsi="Proxima Nova" w:cs="Arial"/>
              </w:rPr>
            </w:pPr>
            <w:r w:rsidRPr="0035100D">
              <w:rPr>
                <w:rFonts w:ascii="Proxima Nova" w:hAnsi="Proxima Nova" w:cs="Arial"/>
              </w:rPr>
              <w:t>     </w:t>
            </w:r>
            <w:r w:rsidR="00FA2D4A">
              <w:rPr>
                <w:rFonts w:ascii="Proxima Nova" w:hAnsi="Proxima Nova" w:cs="Arial"/>
              </w:rPr>
              <w:t>B</w:t>
            </w:r>
            <w:r w:rsidR="00FA2D4A" w:rsidRPr="0035100D">
              <w:rPr>
                <w:rFonts w:ascii="Proxima Nova" w:hAnsi="Proxima Nova" w:cs="Arial"/>
              </w:rPr>
              <w:t>orrowings</w:t>
            </w:r>
          </w:p>
        </w:tc>
        <w:tc>
          <w:tcPr>
            <w:tcW w:w="892" w:type="dxa"/>
            <w:tcBorders>
              <w:top w:val="nil"/>
              <w:left w:val="nil"/>
              <w:bottom w:val="single" w:sz="4" w:space="0" w:color="auto"/>
              <w:right w:val="single" w:sz="4" w:space="0" w:color="auto"/>
            </w:tcBorders>
            <w:noWrap/>
            <w:vAlign w:val="center"/>
            <w:hideMark/>
          </w:tcPr>
          <w:p w14:paraId="71D5067C" w14:textId="77777777" w:rsidR="002D4775" w:rsidRPr="0035100D" w:rsidRDefault="002D4775" w:rsidP="00005E30">
            <w:pPr>
              <w:jc w:val="center"/>
              <w:rPr>
                <w:rFonts w:ascii="Proxima Nova" w:hAnsi="Proxima Nova" w:cs="Arial"/>
              </w:rPr>
            </w:pPr>
            <w:r w:rsidRPr="0035100D">
              <w:rPr>
                <w:rFonts w:ascii="Proxima Nova" w:hAnsi="Proxima Nova" w:cs="Arial"/>
              </w:rPr>
              <w:t>420</w:t>
            </w:r>
          </w:p>
        </w:tc>
        <w:tc>
          <w:tcPr>
            <w:tcW w:w="990" w:type="dxa"/>
            <w:tcBorders>
              <w:top w:val="nil"/>
              <w:left w:val="nil"/>
              <w:bottom w:val="single" w:sz="4" w:space="0" w:color="auto"/>
              <w:right w:val="single" w:sz="4" w:space="0" w:color="auto"/>
            </w:tcBorders>
            <w:noWrap/>
            <w:vAlign w:val="center"/>
            <w:hideMark/>
          </w:tcPr>
          <w:p w14:paraId="1466B192" w14:textId="77777777" w:rsidR="002D4775" w:rsidRPr="0035100D" w:rsidRDefault="002D4775" w:rsidP="00005E30">
            <w:pPr>
              <w:jc w:val="center"/>
              <w:rPr>
                <w:rFonts w:ascii="Proxima Nova" w:hAnsi="Proxima Nova" w:cs="Arial"/>
              </w:rPr>
            </w:pPr>
            <w:r w:rsidRPr="0035100D">
              <w:rPr>
                <w:rFonts w:ascii="Proxima Nova" w:hAnsi="Proxima Nova" w:cs="Arial"/>
              </w:rPr>
              <w:t>380</w:t>
            </w:r>
          </w:p>
        </w:tc>
      </w:tr>
      <w:tr w:rsidR="002D4775" w:rsidRPr="0035100D" w14:paraId="75BFC092"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7C835BCB" w14:textId="77777777" w:rsidR="002D4775" w:rsidRPr="0035100D" w:rsidRDefault="002D4775" w:rsidP="00005E30">
            <w:pPr>
              <w:rPr>
                <w:rFonts w:ascii="Proxima Nova" w:hAnsi="Proxima Nova" w:cs="Arial"/>
              </w:rPr>
            </w:pPr>
            <w:r w:rsidRPr="0035100D">
              <w:rPr>
                <w:rFonts w:ascii="Proxima Nova" w:hAnsi="Proxima Nova" w:cs="Arial"/>
              </w:rPr>
              <w:t>       Deferred tax liabilities (net)</w:t>
            </w:r>
          </w:p>
        </w:tc>
        <w:tc>
          <w:tcPr>
            <w:tcW w:w="892" w:type="dxa"/>
            <w:tcBorders>
              <w:top w:val="nil"/>
              <w:left w:val="nil"/>
              <w:bottom w:val="single" w:sz="4" w:space="0" w:color="auto"/>
              <w:right w:val="single" w:sz="4" w:space="0" w:color="auto"/>
            </w:tcBorders>
            <w:noWrap/>
            <w:vAlign w:val="center"/>
            <w:hideMark/>
          </w:tcPr>
          <w:p w14:paraId="566585E3" w14:textId="77777777" w:rsidR="002D4775" w:rsidRPr="0035100D" w:rsidRDefault="002D4775" w:rsidP="00005E30">
            <w:pPr>
              <w:jc w:val="center"/>
              <w:rPr>
                <w:rFonts w:ascii="Proxima Nova" w:hAnsi="Proxima Nova" w:cs="Arial"/>
              </w:rPr>
            </w:pPr>
            <w:r w:rsidRPr="0035100D">
              <w:rPr>
                <w:rFonts w:ascii="Proxima Nova" w:hAnsi="Proxima Nova" w:cs="Arial"/>
              </w:rPr>
              <w:t>60</w:t>
            </w:r>
          </w:p>
        </w:tc>
        <w:tc>
          <w:tcPr>
            <w:tcW w:w="990" w:type="dxa"/>
            <w:tcBorders>
              <w:top w:val="nil"/>
              <w:left w:val="nil"/>
              <w:bottom w:val="single" w:sz="4" w:space="0" w:color="auto"/>
              <w:right w:val="single" w:sz="4" w:space="0" w:color="auto"/>
            </w:tcBorders>
            <w:noWrap/>
            <w:vAlign w:val="center"/>
            <w:hideMark/>
          </w:tcPr>
          <w:p w14:paraId="0FCE3B25" w14:textId="77777777" w:rsidR="002D4775" w:rsidRPr="0035100D" w:rsidRDefault="002D4775" w:rsidP="00005E30">
            <w:pPr>
              <w:jc w:val="center"/>
              <w:rPr>
                <w:rFonts w:ascii="Proxima Nova" w:hAnsi="Proxima Nova" w:cs="Arial"/>
              </w:rPr>
            </w:pPr>
            <w:r w:rsidRPr="0035100D">
              <w:rPr>
                <w:rFonts w:ascii="Proxima Nova" w:hAnsi="Proxima Nova" w:cs="Arial"/>
              </w:rPr>
              <w:t>50</w:t>
            </w:r>
          </w:p>
        </w:tc>
      </w:tr>
      <w:tr w:rsidR="002D4775" w:rsidRPr="0035100D" w14:paraId="7C62BD52"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584BA1D7" w14:textId="77777777" w:rsidR="002D4775" w:rsidRPr="0035100D" w:rsidRDefault="002D4775" w:rsidP="00005E30">
            <w:pPr>
              <w:rPr>
                <w:rFonts w:ascii="Proxima Nova" w:hAnsi="Proxima Nova" w:cs="Arial"/>
              </w:rPr>
            </w:pPr>
            <w:r w:rsidRPr="0035100D">
              <w:rPr>
                <w:rFonts w:ascii="Proxima Nova" w:hAnsi="Proxima Nova" w:cs="Arial"/>
              </w:rPr>
              <w:t xml:space="preserve">       Long-term provisions </w:t>
            </w:r>
          </w:p>
        </w:tc>
        <w:tc>
          <w:tcPr>
            <w:tcW w:w="892" w:type="dxa"/>
            <w:tcBorders>
              <w:top w:val="nil"/>
              <w:left w:val="nil"/>
              <w:bottom w:val="single" w:sz="4" w:space="0" w:color="auto"/>
              <w:right w:val="single" w:sz="4" w:space="0" w:color="auto"/>
            </w:tcBorders>
            <w:noWrap/>
            <w:vAlign w:val="center"/>
            <w:hideMark/>
          </w:tcPr>
          <w:p w14:paraId="688C983C" w14:textId="77777777" w:rsidR="002D4775" w:rsidRPr="0035100D" w:rsidRDefault="002D4775" w:rsidP="00005E30">
            <w:pPr>
              <w:jc w:val="center"/>
              <w:rPr>
                <w:rFonts w:ascii="Proxima Nova" w:hAnsi="Proxima Nova" w:cs="Arial"/>
              </w:rPr>
            </w:pPr>
            <w:r w:rsidRPr="0035100D">
              <w:rPr>
                <w:rFonts w:ascii="Proxima Nova" w:hAnsi="Proxima Nova" w:cs="Arial"/>
              </w:rPr>
              <w:t>71</w:t>
            </w:r>
          </w:p>
        </w:tc>
        <w:tc>
          <w:tcPr>
            <w:tcW w:w="990" w:type="dxa"/>
            <w:tcBorders>
              <w:top w:val="nil"/>
              <w:left w:val="nil"/>
              <w:bottom w:val="single" w:sz="4" w:space="0" w:color="auto"/>
              <w:right w:val="single" w:sz="4" w:space="0" w:color="auto"/>
            </w:tcBorders>
            <w:noWrap/>
            <w:vAlign w:val="center"/>
            <w:hideMark/>
          </w:tcPr>
          <w:p w14:paraId="74B91B8C" w14:textId="77777777" w:rsidR="002D4775" w:rsidRPr="0035100D" w:rsidRDefault="002D4775" w:rsidP="00005E30">
            <w:pPr>
              <w:jc w:val="center"/>
              <w:rPr>
                <w:rFonts w:ascii="Proxima Nova" w:hAnsi="Proxima Nova" w:cs="Arial"/>
              </w:rPr>
            </w:pPr>
            <w:r w:rsidRPr="0035100D">
              <w:rPr>
                <w:rFonts w:ascii="Proxima Nova" w:hAnsi="Proxima Nova" w:cs="Arial"/>
              </w:rPr>
              <w:t>58</w:t>
            </w:r>
          </w:p>
        </w:tc>
      </w:tr>
      <w:tr w:rsidR="002D4775" w:rsidRPr="0035100D" w14:paraId="410E4AFF" w14:textId="77777777" w:rsidTr="00005E30">
        <w:trPr>
          <w:trHeight w:val="300"/>
        </w:trPr>
        <w:tc>
          <w:tcPr>
            <w:tcW w:w="5498" w:type="dxa"/>
            <w:tcBorders>
              <w:top w:val="nil"/>
              <w:left w:val="single" w:sz="4" w:space="0" w:color="auto"/>
              <w:bottom w:val="single" w:sz="4" w:space="0" w:color="auto"/>
              <w:right w:val="single" w:sz="4" w:space="0" w:color="auto"/>
            </w:tcBorders>
            <w:noWrap/>
            <w:vAlign w:val="bottom"/>
            <w:hideMark/>
          </w:tcPr>
          <w:p w14:paraId="7305EF8B" w14:textId="77777777" w:rsidR="002D4775" w:rsidRPr="0035100D" w:rsidRDefault="002D4775" w:rsidP="00005E30">
            <w:pPr>
              <w:rPr>
                <w:rFonts w:ascii="Proxima Nova" w:hAnsi="Proxima Nova" w:cs="Arial"/>
              </w:rPr>
            </w:pPr>
            <w:r w:rsidRPr="0035100D">
              <w:rPr>
                <w:rFonts w:ascii="Proxima Nova" w:hAnsi="Proxima Nova" w:cs="Arial"/>
              </w:rPr>
              <w:t xml:space="preserve">       Current Liabilities </w:t>
            </w:r>
          </w:p>
        </w:tc>
        <w:tc>
          <w:tcPr>
            <w:tcW w:w="892" w:type="dxa"/>
            <w:tcBorders>
              <w:top w:val="nil"/>
              <w:left w:val="nil"/>
              <w:bottom w:val="single" w:sz="4" w:space="0" w:color="auto"/>
              <w:right w:val="single" w:sz="4" w:space="0" w:color="auto"/>
            </w:tcBorders>
            <w:noWrap/>
            <w:vAlign w:val="center"/>
            <w:hideMark/>
          </w:tcPr>
          <w:p w14:paraId="45C391F8" w14:textId="77777777" w:rsidR="002D4775" w:rsidRPr="0035100D" w:rsidRDefault="002D4775" w:rsidP="00005E30">
            <w:pPr>
              <w:jc w:val="center"/>
              <w:rPr>
                <w:rFonts w:ascii="Proxima Nova" w:hAnsi="Proxima Nova" w:cs="Arial"/>
              </w:rPr>
            </w:pPr>
            <w:r w:rsidRPr="0035100D">
              <w:rPr>
                <w:rFonts w:ascii="Proxima Nova" w:hAnsi="Proxima Nova" w:cs="Arial"/>
              </w:rPr>
              <w:t>332</w:t>
            </w:r>
          </w:p>
        </w:tc>
        <w:tc>
          <w:tcPr>
            <w:tcW w:w="990" w:type="dxa"/>
            <w:tcBorders>
              <w:top w:val="nil"/>
              <w:left w:val="nil"/>
              <w:bottom w:val="single" w:sz="4" w:space="0" w:color="auto"/>
              <w:right w:val="single" w:sz="4" w:space="0" w:color="auto"/>
            </w:tcBorders>
            <w:noWrap/>
            <w:vAlign w:val="center"/>
            <w:hideMark/>
          </w:tcPr>
          <w:p w14:paraId="7AC3B546" w14:textId="77777777" w:rsidR="002D4775" w:rsidRPr="0035100D" w:rsidRDefault="002D4775" w:rsidP="00005E30">
            <w:pPr>
              <w:jc w:val="center"/>
              <w:rPr>
                <w:rFonts w:ascii="Proxima Nova" w:hAnsi="Proxima Nova" w:cs="Arial"/>
              </w:rPr>
            </w:pPr>
            <w:r w:rsidRPr="0035100D">
              <w:rPr>
                <w:rFonts w:ascii="Proxima Nova" w:hAnsi="Proxima Nova" w:cs="Arial"/>
              </w:rPr>
              <w:t>298</w:t>
            </w:r>
          </w:p>
        </w:tc>
      </w:tr>
      <w:tr w:rsidR="002D4775" w:rsidRPr="0035100D" w14:paraId="13136ED8"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5C5FE92F" w14:textId="77777777" w:rsidR="002D4775" w:rsidRPr="0035100D" w:rsidRDefault="002D4775" w:rsidP="00005E30">
            <w:pPr>
              <w:rPr>
                <w:rFonts w:ascii="Proxima Nova" w:hAnsi="Proxima Nova" w:cs="Arial"/>
              </w:rPr>
            </w:pPr>
            <w:r w:rsidRPr="0035100D">
              <w:rPr>
                <w:rFonts w:ascii="Proxima Nova" w:hAnsi="Proxima Nova" w:cs="Arial"/>
              </w:rPr>
              <w:t>      </w:t>
            </w:r>
            <w:r w:rsidR="00FA2D4A">
              <w:rPr>
                <w:rFonts w:ascii="Proxima Nova" w:hAnsi="Proxima Nova" w:cs="Arial"/>
              </w:rPr>
              <w:t>B</w:t>
            </w:r>
            <w:r w:rsidR="00FA2D4A" w:rsidRPr="0035100D">
              <w:rPr>
                <w:rFonts w:ascii="Proxima Nova" w:hAnsi="Proxima Nova" w:cs="Arial"/>
              </w:rPr>
              <w:t>orrowings</w:t>
            </w:r>
          </w:p>
        </w:tc>
        <w:tc>
          <w:tcPr>
            <w:tcW w:w="892" w:type="dxa"/>
            <w:tcBorders>
              <w:top w:val="nil"/>
              <w:left w:val="nil"/>
              <w:bottom w:val="single" w:sz="4" w:space="0" w:color="auto"/>
              <w:right w:val="single" w:sz="4" w:space="0" w:color="auto"/>
            </w:tcBorders>
            <w:noWrap/>
            <w:vAlign w:val="center"/>
            <w:hideMark/>
          </w:tcPr>
          <w:p w14:paraId="66819407" w14:textId="77777777" w:rsidR="002D4775" w:rsidRPr="0035100D" w:rsidRDefault="002D4775" w:rsidP="00005E30">
            <w:pPr>
              <w:jc w:val="center"/>
              <w:rPr>
                <w:rFonts w:ascii="Proxima Nova" w:hAnsi="Proxima Nova" w:cs="Arial"/>
              </w:rPr>
            </w:pPr>
            <w:r w:rsidRPr="0035100D">
              <w:rPr>
                <w:rFonts w:ascii="Proxima Nova" w:hAnsi="Proxima Nova" w:cs="Arial"/>
              </w:rPr>
              <w:t>220</w:t>
            </w:r>
          </w:p>
        </w:tc>
        <w:tc>
          <w:tcPr>
            <w:tcW w:w="990" w:type="dxa"/>
            <w:tcBorders>
              <w:top w:val="nil"/>
              <w:left w:val="nil"/>
              <w:bottom w:val="single" w:sz="4" w:space="0" w:color="auto"/>
              <w:right w:val="single" w:sz="4" w:space="0" w:color="auto"/>
            </w:tcBorders>
            <w:noWrap/>
            <w:vAlign w:val="center"/>
            <w:hideMark/>
          </w:tcPr>
          <w:p w14:paraId="1418B639" w14:textId="77777777" w:rsidR="002D4775" w:rsidRPr="0035100D" w:rsidRDefault="002D4775" w:rsidP="00005E30">
            <w:pPr>
              <w:jc w:val="center"/>
              <w:rPr>
                <w:rFonts w:ascii="Proxima Nova" w:hAnsi="Proxima Nova" w:cs="Arial"/>
              </w:rPr>
            </w:pPr>
            <w:r w:rsidRPr="0035100D">
              <w:rPr>
                <w:rFonts w:ascii="Proxima Nova" w:hAnsi="Proxima Nova" w:cs="Arial"/>
              </w:rPr>
              <w:t>200</w:t>
            </w:r>
          </w:p>
        </w:tc>
      </w:tr>
      <w:tr w:rsidR="002D4775" w:rsidRPr="0035100D" w14:paraId="7510B4B0"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6B90088B" w14:textId="77777777" w:rsidR="002D4775" w:rsidRPr="0035100D" w:rsidRDefault="002D4775" w:rsidP="00005E30">
            <w:pPr>
              <w:rPr>
                <w:rFonts w:ascii="Proxima Nova" w:hAnsi="Proxima Nova" w:cs="Arial"/>
              </w:rPr>
            </w:pPr>
            <w:r w:rsidRPr="0035100D">
              <w:rPr>
                <w:rFonts w:ascii="Proxima Nova" w:hAnsi="Proxima Nova" w:cs="Arial"/>
              </w:rPr>
              <w:t>       Trade payables</w:t>
            </w:r>
          </w:p>
        </w:tc>
        <w:tc>
          <w:tcPr>
            <w:tcW w:w="892" w:type="dxa"/>
            <w:tcBorders>
              <w:top w:val="nil"/>
              <w:left w:val="nil"/>
              <w:bottom w:val="single" w:sz="4" w:space="0" w:color="auto"/>
              <w:right w:val="single" w:sz="4" w:space="0" w:color="auto"/>
            </w:tcBorders>
            <w:noWrap/>
            <w:vAlign w:val="center"/>
            <w:hideMark/>
          </w:tcPr>
          <w:p w14:paraId="0FA49F8E" w14:textId="77777777" w:rsidR="002D4775" w:rsidRPr="0035100D" w:rsidRDefault="002D4775" w:rsidP="00005E30">
            <w:pPr>
              <w:jc w:val="center"/>
              <w:rPr>
                <w:rFonts w:ascii="Proxima Nova" w:hAnsi="Proxima Nova" w:cs="Arial"/>
              </w:rPr>
            </w:pPr>
            <w:r w:rsidRPr="0035100D">
              <w:rPr>
                <w:rFonts w:ascii="Proxima Nova" w:hAnsi="Proxima Nova" w:cs="Arial"/>
              </w:rPr>
              <w:t>80</w:t>
            </w:r>
          </w:p>
        </w:tc>
        <w:tc>
          <w:tcPr>
            <w:tcW w:w="990" w:type="dxa"/>
            <w:tcBorders>
              <w:top w:val="nil"/>
              <w:left w:val="nil"/>
              <w:bottom w:val="single" w:sz="4" w:space="0" w:color="auto"/>
              <w:right w:val="single" w:sz="4" w:space="0" w:color="auto"/>
            </w:tcBorders>
            <w:noWrap/>
            <w:vAlign w:val="center"/>
            <w:hideMark/>
          </w:tcPr>
          <w:p w14:paraId="3989C328" w14:textId="77777777" w:rsidR="002D4775" w:rsidRPr="0035100D" w:rsidRDefault="002D4775" w:rsidP="00005E30">
            <w:pPr>
              <w:jc w:val="center"/>
              <w:rPr>
                <w:rFonts w:ascii="Proxima Nova" w:hAnsi="Proxima Nova" w:cs="Arial"/>
              </w:rPr>
            </w:pPr>
            <w:r w:rsidRPr="0035100D">
              <w:rPr>
                <w:rFonts w:ascii="Proxima Nova" w:hAnsi="Proxima Nova" w:cs="Arial"/>
              </w:rPr>
              <w:t>74</w:t>
            </w:r>
          </w:p>
        </w:tc>
      </w:tr>
      <w:tr w:rsidR="002D4775" w:rsidRPr="0035100D" w14:paraId="31C4D959"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1CF0B801" w14:textId="77777777" w:rsidR="002D4775" w:rsidRPr="0035100D" w:rsidRDefault="002D4775" w:rsidP="00005E30">
            <w:pPr>
              <w:rPr>
                <w:rFonts w:ascii="Proxima Nova" w:hAnsi="Proxima Nova" w:cs="Arial"/>
              </w:rPr>
            </w:pPr>
            <w:r w:rsidRPr="0035100D">
              <w:rPr>
                <w:rFonts w:ascii="Proxima Nova" w:hAnsi="Proxima Nova" w:cs="Arial"/>
              </w:rPr>
              <w:t xml:space="preserve">       Other current liabilities </w:t>
            </w:r>
          </w:p>
        </w:tc>
        <w:tc>
          <w:tcPr>
            <w:tcW w:w="892" w:type="dxa"/>
            <w:tcBorders>
              <w:top w:val="nil"/>
              <w:left w:val="nil"/>
              <w:bottom w:val="single" w:sz="4" w:space="0" w:color="auto"/>
              <w:right w:val="single" w:sz="4" w:space="0" w:color="auto"/>
            </w:tcBorders>
            <w:noWrap/>
            <w:vAlign w:val="center"/>
            <w:hideMark/>
          </w:tcPr>
          <w:p w14:paraId="59CFBFC6" w14:textId="77777777" w:rsidR="002D4775" w:rsidRPr="0035100D" w:rsidRDefault="002D4775" w:rsidP="00005E30">
            <w:pPr>
              <w:jc w:val="center"/>
              <w:rPr>
                <w:rFonts w:ascii="Proxima Nova" w:hAnsi="Proxima Nova" w:cs="Arial"/>
              </w:rPr>
            </w:pPr>
            <w:r w:rsidRPr="0035100D">
              <w:rPr>
                <w:rFonts w:ascii="Proxima Nova" w:hAnsi="Proxima Nova" w:cs="Arial"/>
              </w:rPr>
              <w:t>22</w:t>
            </w:r>
          </w:p>
        </w:tc>
        <w:tc>
          <w:tcPr>
            <w:tcW w:w="990" w:type="dxa"/>
            <w:tcBorders>
              <w:top w:val="nil"/>
              <w:left w:val="nil"/>
              <w:bottom w:val="single" w:sz="4" w:space="0" w:color="auto"/>
              <w:right w:val="single" w:sz="4" w:space="0" w:color="auto"/>
            </w:tcBorders>
            <w:noWrap/>
            <w:vAlign w:val="center"/>
            <w:hideMark/>
          </w:tcPr>
          <w:p w14:paraId="11FCFEBA" w14:textId="77777777" w:rsidR="002D4775" w:rsidRPr="0035100D" w:rsidRDefault="002D4775" w:rsidP="00005E30">
            <w:pPr>
              <w:jc w:val="center"/>
              <w:rPr>
                <w:rFonts w:ascii="Proxima Nova" w:hAnsi="Proxima Nova" w:cs="Arial"/>
              </w:rPr>
            </w:pPr>
            <w:r w:rsidRPr="0035100D">
              <w:rPr>
                <w:rFonts w:ascii="Proxima Nova" w:hAnsi="Proxima Nova" w:cs="Arial"/>
              </w:rPr>
              <w:t>16</w:t>
            </w:r>
          </w:p>
        </w:tc>
      </w:tr>
      <w:tr w:rsidR="002D4775" w:rsidRPr="0035100D" w14:paraId="5760B2F8"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67D2F283" w14:textId="77777777" w:rsidR="002D4775" w:rsidRPr="0035100D" w:rsidRDefault="002D4775" w:rsidP="00005E30">
            <w:pPr>
              <w:rPr>
                <w:rFonts w:ascii="Proxima Nova" w:hAnsi="Proxima Nova" w:cs="Arial"/>
              </w:rPr>
            </w:pPr>
            <w:r w:rsidRPr="0035100D">
              <w:rPr>
                <w:rFonts w:ascii="Proxima Nova" w:hAnsi="Proxima Nova" w:cs="Arial"/>
              </w:rPr>
              <w:t>        Short-term provisions</w:t>
            </w:r>
          </w:p>
        </w:tc>
        <w:tc>
          <w:tcPr>
            <w:tcW w:w="892" w:type="dxa"/>
            <w:tcBorders>
              <w:top w:val="nil"/>
              <w:left w:val="nil"/>
              <w:bottom w:val="single" w:sz="4" w:space="0" w:color="auto"/>
              <w:right w:val="single" w:sz="4" w:space="0" w:color="auto"/>
            </w:tcBorders>
            <w:noWrap/>
            <w:vAlign w:val="center"/>
            <w:hideMark/>
          </w:tcPr>
          <w:p w14:paraId="22AE7ADC" w14:textId="77777777" w:rsidR="002D4775" w:rsidRPr="0035100D" w:rsidRDefault="002D4775" w:rsidP="00005E30">
            <w:pPr>
              <w:jc w:val="center"/>
              <w:rPr>
                <w:rFonts w:ascii="Proxima Nova" w:hAnsi="Proxima Nova" w:cs="Arial"/>
              </w:rPr>
            </w:pPr>
            <w:r w:rsidRPr="0035100D">
              <w:rPr>
                <w:rFonts w:ascii="Proxima Nova" w:hAnsi="Proxima Nova" w:cs="Arial"/>
              </w:rPr>
              <w:t>10</w:t>
            </w:r>
          </w:p>
        </w:tc>
        <w:tc>
          <w:tcPr>
            <w:tcW w:w="990" w:type="dxa"/>
            <w:tcBorders>
              <w:top w:val="nil"/>
              <w:left w:val="nil"/>
              <w:bottom w:val="single" w:sz="4" w:space="0" w:color="auto"/>
              <w:right w:val="single" w:sz="4" w:space="0" w:color="auto"/>
            </w:tcBorders>
            <w:noWrap/>
            <w:vAlign w:val="center"/>
            <w:hideMark/>
          </w:tcPr>
          <w:p w14:paraId="1AAC19A6" w14:textId="77777777" w:rsidR="002D4775" w:rsidRPr="0035100D" w:rsidRDefault="002D4775" w:rsidP="00005E30">
            <w:pPr>
              <w:jc w:val="center"/>
              <w:rPr>
                <w:rFonts w:ascii="Proxima Nova" w:hAnsi="Proxima Nova" w:cs="Arial"/>
              </w:rPr>
            </w:pPr>
            <w:r w:rsidRPr="0035100D">
              <w:rPr>
                <w:rFonts w:ascii="Proxima Nova" w:hAnsi="Proxima Nova" w:cs="Arial"/>
              </w:rPr>
              <w:t>8</w:t>
            </w:r>
          </w:p>
        </w:tc>
      </w:tr>
      <w:tr w:rsidR="002D4775" w:rsidRPr="0035100D" w14:paraId="1C98FC2A"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33BEC0BE" w14:textId="77777777" w:rsidR="002D4775" w:rsidRPr="0035100D" w:rsidRDefault="002D4775" w:rsidP="00005E30">
            <w:pPr>
              <w:rPr>
                <w:rFonts w:ascii="Proxima Nova" w:hAnsi="Proxima Nova" w:cs="Arial"/>
              </w:rPr>
            </w:pPr>
            <w:r w:rsidRPr="0035100D">
              <w:rPr>
                <w:rFonts w:ascii="Proxima Nova" w:hAnsi="Proxima Nova" w:cs="Arial"/>
              </w:rPr>
              <w:t> </w:t>
            </w:r>
          </w:p>
        </w:tc>
        <w:tc>
          <w:tcPr>
            <w:tcW w:w="892" w:type="dxa"/>
            <w:tcBorders>
              <w:top w:val="nil"/>
              <w:left w:val="nil"/>
              <w:bottom w:val="single" w:sz="4" w:space="0" w:color="auto"/>
              <w:right w:val="single" w:sz="4" w:space="0" w:color="auto"/>
            </w:tcBorders>
            <w:noWrap/>
            <w:vAlign w:val="center"/>
            <w:hideMark/>
          </w:tcPr>
          <w:p w14:paraId="37F4FB09" w14:textId="77777777" w:rsidR="002D4775" w:rsidRPr="0035100D" w:rsidRDefault="002D4775" w:rsidP="00005E30">
            <w:pPr>
              <w:jc w:val="center"/>
              <w:rPr>
                <w:rFonts w:ascii="Proxima Nova" w:hAnsi="Proxima Nova" w:cs="Arial"/>
              </w:rPr>
            </w:pPr>
            <w:r w:rsidRPr="0035100D">
              <w:rPr>
                <w:rFonts w:ascii="Proxima Nova" w:hAnsi="Proxima Nova" w:cs="Arial"/>
              </w:rPr>
              <w:t>1793</w:t>
            </w:r>
          </w:p>
        </w:tc>
        <w:tc>
          <w:tcPr>
            <w:tcW w:w="990" w:type="dxa"/>
            <w:tcBorders>
              <w:top w:val="nil"/>
              <w:left w:val="nil"/>
              <w:bottom w:val="single" w:sz="4" w:space="0" w:color="auto"/>
              <w:right w:val="single" w:sz="4" w:space="0" w:color="auto"/>
            </w:tcBorders>
            <w:noWrap/>
            <w:vAlign w:val="center"/>
            <w:hideMark/>
          </w:tcPr>
          <w:p w14:paraId="4C4F6315" w14:textId="77777777" w:rsidR="002D4775" w:rsidRPr="0035100D" w:rsidRDefault="002D4775" w:rsidP="00005E30">
            <w:pPr>
              <w:jc w:val="center"/>
              <w:rPr>
                <w:rFonts w:ascii="Proxima Nova" w:hAnsi="Proxima Nova" w:cs="Arial"/>
              </w:rPr>
            </w:pPr>
            <w:r w:rsidRPr="0035100D">
              <w:rPr>
                <w:rFonts w:ascii="Proxima Nova" w:hAnsi="Proxima Nova" w:cs="Arial"/>
              </w:rPr>
              <w:t>1604</w:t>
            </w:r>
          </w:p>
        </w:tc>
      </w:tr>
      <w:tr w:rsidR="002D4775" w:rsidRPr="0035100D" w14:paraId="471FBEB6" w14:textId="77777777" w:rsidTr="00005E30">
        <w:trPr>
          <w:trHeight w:val="300"/>
        </w:trPr>
        <w:tc>
          <w:tcPr>
            <w:tcW w:w="5498" w:type="dxa"/>
            <w:tcBorders>
              <w:top w:val="nil"/>
              <w:left w:val="single" w:sz="4" w:space="0" w:color="auto"/>
              <w:bottom w:val="single" w:sz="4" w:space="0" w:color="auto"/>
              <w:right w:val="single" w:sz="4" w:space="0" w:color="auto"/>
            </w:tcBorders>
            <w:noWrap/>
            <w:vAlign w:val="bottom"/>
            <w:hideMark/>
          </w:tcPr>
          <w:p w14:paraId="340EA170" w14:textId="77777777" w:rsidR="002D4775" w:rsidRPr="0035100D" w:rsidRDefault="002D4775" w:rsidP="00005E30">
            <w:pPr>
              <w:rPr>
                <w:rFonts w:ascii="Proxima Nova" w:hAnsi="Proxima Nova" w:cs="Arial"/>
                <w:sz w:val="22"/>
                <w:szCs w:val="22"/>
              </w:rPr>
            </w:pPr>
            <w:r w:rsidRPr="0035100D">
              <w:rPr>
                <w:rFonts w:ascii="Proxima Nova" w:hAnsi="Proxima Nova" w:cs="Arial"/>
                <w:sz w:val="22"/>
                <w:szCs w:val="22"/>
              </w:rPr>
              <w:t>ASSETS</w:t>
            </w:r>
          </w:p>
        </w:tc>
        <w:tc>
          <w:tcPr>
            <w:tcW w:w="892" w:type="dxa"/>
            <w:tcBorders>
              <w:top w:val="nil"/>
              <w:left w:val="nil"/>
              <w:bottom w:val="single" w:sz="4" w:space="0" w:color="auto"/>
              <w:right w:val="single" w:sz="4" w:space="0" w:color="auto"/>
            </w:tcBorders>
            <w:noWrap/>
            <w:vAlign w:val="center"/>
            <w:hideMark/>
          </w:tcPr>
          <w:p w14:paraId="305418C9" w14:textId="77777777" w:rsidR="002D4775" w:rsidRPr="0035100D" w:rsidRDefault="002D4775" w:rsidP="00005E30">
            <w:pPr>
              <w:jc w:val="center"/>
              <w:rPr>
                <w:rFonts w:ascii="Proxima Nova" w:hAnsi="Proxima Nova" w:cs="Arial"/>
              </w:rPr>
            </w:pPr>
            <w:r w:rsidRPr="0035100D">
              <w:rPr>
                <w:rFonts w:ascii="Proxima Nova" w:hAnsi="Proxima Nova" w:cs="Arial"/>
              </w:rPr>
              <w:t> </w:t>
            </w:r>
          </w:p>
        </w:tc>
        <w:tc>
          <w:tcPr>
            <w:tcW w:w="990" w:type="dxa"/>
            <w:tcBorders>
              <w:top w:val="nil"/>
              <w:left w:val="nil"/>
              <w:bottom w:val="single" w:sz="4" w:space="0" w:color="auto"/>
              <w:right w:val="single" w:sz="4" w:space="0" w:color="auto"/>
            </w:tcBorders>
            <w:noWrap/>
            <w:vAlign w:val="center"/>
            <w:hideMark/>
          </w:tcPr>
          <w:p w14:paraId="25479B5B" w14:textId="77777777" w:rsidR="002D4775" w:rsidRPr="0035100D" w:rsidRDefault="002D4775" w:rsidP="00005E30">
            <w:pPr>
              <w:jc w:val="center"/>
              <w:rPr>
                <w:rFonts w:ascii="Proxima Nova" w:hAnsi="Proxima Nova" w:cs="Arial"/>
              </w:rPr>
            </w:pPr>
            <w:r w:rsidRPr="0035100D">
              <w:rPr>
                <w:rFonts w:ascii="Proxima Nova" w:hAnsi="Proxima Nova" w:cs="Arial"/>
              </w:rPr>
              <w:t> </w:t>
            </w:r>
          </w:p>
        </w:tc>
      </w:tr>
      <w:tr w:rsidR="002D4775" w:rsidRPr="0035100D" w14:paraId="6D7F3E87" w14:textId="77777777" w:rsidTr="00005E30">
        <w:trPr>
          <w:trHeight w:val="300"/>
        </w:trPr>
        <w:tc>
          <w:tcPr>
            <w:tcW w:w="5498" w:type="dxa"/>
            <w:tcBorders>
              <w:top w:val="nil"/>
              <w:left w:val="single" w:sz="4" w:space="0" w:color="auto"/>
              <w:bottom w:val="single" w:sz="4" w:space="0" w:color="auto"/>
              <w:right w:val="single" w:sz="4" w:space="0" w:color="auto"/>
            </w:tcBorders>
            <w:noWrap/>
            <w:vAlign w:val="bottom"/>
            <w:hideMark/>
          </w:tcPr>
          <w:p w14:paraId="27E41EFD" w14:textId="77777777" w:rsidR="002D4775" w:rsidRPr="0035100D" w:rsidRDefault="002D4775" w:rsidP="00005E30">
            <w:pPr>
              <w:rPr>
                <w:rFonts w:ascii="Proxima Nova" w:hAnsi="Proxima Nova" w:cs="Arial"/>
              </w:rPr>
            </w:pPr>
            <w:r w:rsidRPr="0035100D">
              <w:rPr>
                <w:rFonts w:ascii="Proxima Nova" w:hAnsi="Proxima Nova" w:cs="Arial"/>
              </w:rPr>
              <w:t>        Non-current Assets</w:t>
            </w:r>
          </w:p>
        </w:tc>
        <w:tc>
          <w:tcPr>
            <w:tcW w:w="892" w:type="dxa"/>
            <w:tcBorders>
              <w:top w:val="nil"/>
              <w:left w:val="nil"/>
              <w:bottom w:val="single" w:sz="4" w:space="0" w:color="auto"/>
              <w:right w:val="single" w:sz="4" w:space="0" w:color="auto"/>
            </w:tcBorders>
            <w:noWrap/>
            <w:vAlign w:val="center"/>
            <w:hideMark/>
          </w:tcPr>
          <w:p w14:paraId="7585A5B3" w14:textId="77777777" w:rsidR="002D4775" w:rsidRPr="0035100D" w:rsidRDefault="002D4775" w:rsidP="00005E30">
            <w:pPr>
              <w:jc w:val="center"/>
              <w:rPr>
                <w:rFonts w:ascii="Proxima Nova" w:hAnsi="Proxima Nova" w:cs="Arial"/>
              </w:rPr>
            </w:pPr>
            <w:r w:rsidRPr="0035100D">
              <w:rPr>
                <w:rFonts w:ascii="Proxima Nova" w:hAnsi="Proxima Nova" w:cs="Arial"/>
              </w:rPr>
              <w:t>725</w:t>
            </w:r>
          </w:p>
        </w:tc>
        <w:tc>
          <w:tcPr>
            <w:tcW w:w="990" w:type="dxa"/>
            <w:tcBorders>
              <w:top w:val="nil"/>
              <w:left w:val="nil"/>
              <w:bottom w:val="single" w:sz="4" w:space="0" w:color="auto"/>
              <w:right w:val="single" w:sz="4" w:space="0" w:color="auto"/>
            </w:tcBorders>
            <w:noWrap/>
            <w:vAlign w:val="center"/>
            <w:hideMark/>
          </w:tcPr>
          <w:p w14:paraId="2332C368" w14:textId="77777777" w:rsidR="002D4775" w:rsidRPr="0035100D" w:rsidRDefault="002D4775" w:rsidP="00005E30">
            <w:pPr>
              <w:jc w:val="center"/>
              <w:rPr>
                <w:rFonts w:ascii="Proxima Nova" w:hAnsi="Proxima Nova" w:cs="Arial"/>
              </w:rPr>
            </w:pPr>
            <w:r w:rsidRPr="0035100D">
              <w:rPr>
                <w:rFonts w:ascii="Proxima Nova" w:hAnsi="Proxima Nova" w:cs="Arial"/>
              </w:rPr>
              <w:t>660</w:t>
            </w:r>
          </w:p>
        </w:tc>
      </w:tr>
      <w:tr w:rsidR="002D4775" w:rsidRPr="0035100D" w14:paraId="56B8E76F"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458EA167" w14:textId="77777777" w:rsidR="002D4775" w:rsidRPr="0035100D" w:rsidRDefault="002D4775" w:rsidP="00005E30">
            <w:pPr>
              <w:rPr>
                <w:rFonts w:ascii="Proxima Nova" w:hAnsi="Proxima Nova" w:cs="Arial"/>
              </w:rPr>
            </w:pPr>
            <w:r w:rsidRPr="0035100D">
              <w:rPr>
                <w:rFonts w:ascii="Proxima Nova" w:hAnsi="Proxima Nova" w:cs="Arial"/>
              </w:rPr>
              <w:t>       </w:t>
            </w:r>
            <w:r w:rsidR="00FA2D4A">
              <w:rPr>
                <w:rFonts w:ascii="Proxima Nova" w:hAnsi="Proxima Nova" w:cs="Arial"/>
              </w:rPr>
              <w:t>Property, plant &amp; equipment</w:t>
            </w:r>
          </w:p>
        </w:tc>
        <w:tc>
          <w:tcPr>
            <w:tcW w:w="892" w:type="dxa"/>
            <w:tcBorders>
              <w:top w:val="nil"/>
              <w:left w:val="nil"/>
              <w:bottom w:val="single" w:sz="4" w:space="0" w:color="auto"/>
              <w:right w:val="single" w:sz="4" w:space="0" w:color="auto"/>
            </w:tcBorders>
            <w:noWrap/>
            <w:vAlign w:val="center"/>
            <w:hideMark/>
          </w:tcPr>
          <w:p w14:paraId="0BD2B6AD" w14:textId="77777777" w:rsidR="002D4775" w:rsidRPr="0035100D" w:rsidRDefault="002D4775" w:rsidP="00005E30">
            <w:pPr>
              <w:jc w:val="center"/>
              <w:rPr>
                <w:rFonts w:ascii="Proxima Nova" w:hAnsi="Proxima Nova" w:cs="Arial"/>
              </w:rPr>
            </w:pPr>
            <w:r w:rsidRPr="0035100D">
              <w:rPr>
                <w:rFonts w:ascii="Proxima Nova" w:hAnsi="Proxima Nova" w:cs="Arial"/>
              </w:rPr>
              <w:t>620</w:t>
            </w:r>
          </w:p>
        </w:tc>
        <w:tc>
          <w:tcPr>
            <w:tcW w:w="990" w:type="dxa"/>
            <w:tcBorders>
              <w:top w:val="nil"/>
              <w:left w:val="nil"/>
              <w:bottom w:val="single" w:sz="4" w:space="0" w:color="auto"/>
              <w:right w:val="single" w:sz="4" w:space="0" w:color="auto"/>
            </w:tcBorders>
            <w:noWrap/>
            <w:vAlign w:val="center"/>
            <w:hideMark/>
          </w:tcPr>
          <w:p w14:paraId="2DB6BE8D" w14:textId="77777777" w:rsidR="002D4775" w:rsidRPr="0035100D" w:rsidRDefault="002D4775" w:rsidP="00005E30">
            <w:pPr>
              <w:jc w:val="center"/>
              <w:rPr>
                <w:rFonts w:ascii="Proxima Nova" w:hAnsi="Proxima Nova" w:cs="Arial"/>
              </w:rPr>
            </w:pPr>
            <w:r w:rsidRPr="0035100D">
              <w:rPr>
                <w:rFonts w:ascii="Proxima Nova" w:hAnsi="Proxima Nova" w:cs="Arial"/>
              </w:rPr>
              <w:t>566</w:t>
            </w:r>
          </w:p>
        </w:tc>
      </w:tr>
      <w:tr w:rsidR="002D4775" w:rsidRPr="0035100D" w14:paraId="2BEBE491"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0E9380B8" w14:textId="77777777" w:rsidR="002D4775" w:rsidRPr="0035100D" w:rsidRDefault="002D4775" w:rsidP="00005E30">
            <w:pPr>
              <w:rPr>
                <w:rFonts w:ascii="Proxima Nova" w:hAnsi="Proxima Nova" w:cs="Arial"/>
              </w:rPr>
            </w:pPr>
            <w:r w:rsidRPr="0035100D">
              <w:rPr>
                <w:rFonts w:ascii="Proxima Nova" w:hAnsi="Proxima Nova" w:cs="Arial"/>
              </w:rPr>
              <w:t>       Non-current investments</w:t>
            </w:r>
          </w:p>
        </w:tc>
        <w:tc>
          <w:tcPr>
            <w:tcW w:w="892" w:type="dxa"/>
            <w:tcBorders>
              <w:top w:val="nil"/>
              <w:left w:val="nil"/>
              <w:bottom w:val="single" w:sz="4" w:space="0" w:color="auto"/>
              <w:right w:val="single" w:sz="4" w:space="0" w:color="auto"/>
            </w:tcBorders>
            <w:noWrap/>
            <w:vAlign w:val="center"/>
            <w:hideMark/>
          </w:tcPr>
          <w:p w14:paraId="4BBDBBD4" w14:textId="77777777" w:rsidR="002D4775" w:rsidRPr="0035100D" w:rsidRDefault="002D4775" w:rsidP="00005E30">
            <w:pPr>
              <w:jc w:val="center"/>
              <w:rPr>
                <w:rFonts w:ascii="Proxima Nova" w:hAnsi="Proxima Nova" w:cs="Arial"/>
              </w:rPr>
            </w:pPr>
            <w:r w:rsidRPr="0035100D">
              <w:rPr>
                <w:rFonts w:ascii="Proxima Nova" w:hAnsi="Proxima Nova" w:cs="Arial"/>
              </w:rPr>
              <w:t>85</w:t>
            </w:r>
          </w:p>
        </w:tc>
        <w:tc>
          <w:tcPr>
            <w:tcW w:w="990" w:type="dxa"/>
            <w:tcBorders>
              <w:top w:val="nil"/>
              <w:left w:val="nil"/>
              <w:bottom w:val="single" w:sz="4" w:space="0" w:color="auto"/>
              <w:right w:val="single" w:sz="4" w:space="0" w:color="auto"/>
            </w:tcBorders>
            <w:noWrap/>
            <w:vAlign w:val="center"/>
            <w:hideMark/>
          </w:tcPr>
          <w:p w14:paraId="48DB9B91" w14:textId="77777777" w:rsidR="002D4775" w:rsidRPr="0035100D" w:rsidRDefault="002D4775" w:rsidP="00005E30">
            <w:pPr>
              <w:jc w:val="center"/>
              <w:rPr>
                <w:rFonts w:ascii="Proxima Nova" w:hAnsi="Proxima Nova" w:cs="Arial"/>
              </w:rPr>
            </w:pPr>
            <w:r w:rsidRPr="0035100D">
              <w:rPr>
                <w:rFonts w:ascii="Proxima Nova" w:hAnsi="Proxima Nova" w:cs="Arial"/>
              </w:rPr>
              <w:t>78</w:t>
            </w:r>
          </w:p>
        </w:tc>
      </w:tr>
      <w:tr w:rsidR="002D4775" w:rsidRPr="0035100D" w14:paraId="53BEF0A1"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13AC4ED1" w14:textId="77777777" w:rsidR="002D4775" w:rsidRPr="0035100D" w:rsidRDefault="002D4775" w:rsidP="00005E30">
            <w:pPr>
              <w:rPr>
                <w:rFonts w:ascii="Proxima Nova" w:hAnsi="Proxima Nova" w:cs="Arial"/>
              </w:rPr>
            </w:pPr>
            <w:r w:rsidRPr="0035100D">
              <w:rPr>
                <w:rFonts w:ascii="Proxima Nova" w:hAnsi="Proxima Nova" w:cs="Arial"/>
              </w:rPr>
              <w:t>       Long-term loans and advances</w:t>
            </w:r>
          </w:p>
        </w:tc>
        <w:tc>
          <w:tcPr>
            <w:tcW w:w="892" w:type="dxa"/>
            <w:tcBorders>
              <w:top w:val="nil"/>
              <w:left w:val="nil"/>
              <w:bottom w:val="single" w:sz="4" w:space="0" w:color="auto"/>
              <w:right w:val="single" w:sz="4" w:space="0" w:color="auto"/>
            </w:tcBorders>
            <w:noWrap/>
            <w:vAlign w:val="center"/>
            <w:hideMark/>
          </w:tcPr>
          <w:p w14:paraId="54586DFC" w14:textId="77777777" w:rsidR="002D4775" w:rsidRPr="0035100D" w:rsidRDefault="002D4775" w:rsidP="00005E30">
            <w:pPr>
              <w:jc w:val="center"/>
              <w:rPr>
                <w:rFonts w:ascii="Proxima Nova" w:hAnsi="Proxima Nova" w:cs="Arial"/>
              </w:rPr>
            </w:pPr>
            <w:r w:rsidRPr="0035100D">
              <w:rPr>
                <w:rFonts w:ascii="Proxima Nova" w:hAnsi="Proxima Nova" w:cs="Arial"/>
              </w:rPr>
              <w:t>20</w:t>
            </w:r>
          </w:p>
        </w:tc>
        <w:tc>
          <w:tcPr>
            <w:tcW w:w="990" w:type="dxa"/>
            <w:tcBorders>
              <w:top w:val="nil"/>
              <w:left w:val="nil"/>
              <w:bottom w:val="single" w:sz="4" w:space="0" w:color="auto"/>
              <w:right w:val="single" w:sz="4" w:space="0" w:color="auto"/>
            </w:tcBorders>
            <w:noWrap/>
            <w:vAlign w:val="center"/>
            <w:hideMark/>
          </w:tcPr>
          <w:p w14:paraId="5F803004" w14:textId="77777777" w:rsidR="002D4775" w:rsidRPr="0035100D" w:rsidRDefault="002D4775" w:rsidP="00005E30">
            <w:pPr>
              <w:jc w:val="center"/>
              <w:rPr>
                <w:rFonts w:ascii="Proxima Nova" w:hAnsi="Proxima Nova" w:cs="Arial"/>
              </w:rPr>
            </w:pPr>
            <w:r w:rsidRPr="0035100D">
              <w:rPr>
                <w:rFonts w:ascii="Proxima Nova" w:hAnsi="Proxima Nova" w:cs="Arial"/>
              </w:rPr>
              <w:t>16</w:t>
            </w:r>
          </w:p>
        </w:tc>
      </w:tr>
      <w:tr w:rsidR="002D4775" w:rsidRPr="0035100D" w14:paraId="7F54CB9B" w14:textId="77777777" w:rsidTr="00005E30">
        <w:trPr>
          <w:trHeight w:val="300"/>
        </w:trPr>
        <w:tc>
          <w:tcPr>
            <w:tcW w:w="5498" w:type="dxa"/>
            <w:tcBorders>
              <w:top w:val="nil"/>
              <w:left w:val="single" w:sz="4" w:space="0" w:color="auto"/>
              <w:bottom w:val="single" w:sz="4" w:space="0" w:color="auto"/>
              <w:right w:val="single" w:sz="4" w:space="0" w:color="auto"/>
            </w:tcBorders>
            <w:noWrap/>
            <w:vAlign w:val="bottom"/>
            <w:hideMark/>
          </w:tcPr>
          <w:p w14:paraId="5F222EE5" w14:textId="77777777" w:rsidR="002D4775" w:rsidRPr="0035100D" w:rsidRDefault="002D4775" w:rsidP="00005E30">
            <w:pPr>
              <w:rPr>
                <w:rFonts w:ascii="Proxima Nova" w:hAnsi="Proxima Nova" w:cs="Arial"/>
              </w:rPr>
            </w:pPr>
            <w:r w:rsidRPr="0035100D">
              <w:rPr>
                <w:rFonts w:ascii="Proxima Nova" w:hAnsi="Proxima Nova" w:cs="Arial"/>
              </w:rPr>
              <w:t>        Current Assets</w:t>
            </w:r>
          </w:p>
        </w:tc>
        <w:tc>
          <w:tcPr>
            <w:tcW w:w="892" w:type="dxa"/>
            <w:tcBorders>
              <w:top w:val="nil"/>
              <w:left w:val="nil"/>
              <w:bottom w:val="single" w:sz="4" w:space="0" w:color="auto"/>
              <w:right w:val="single" w:sz="4" w:space="0" w:color="auto"/>
            </w:tcBorders>
            <w:noWrap/>
            <w:vAlign w:val="center"/>
            <w:hideMark/>
          </w:tcPr>
          <w:p w14:paraId="3D6E024D" w14:textId="77777777" w:rsidR="002D4775" w:rsidRPr="0035100D" w:rsidRDefault="002D4775" w:rsidP="00005E30">
            <w:pPr>
              <w:jc w:val="center"/>
              <w:rPr>
                <w:rFonts w:ascii="Proxima Nova" w:hAnsi="Proxima Nova" w:cs="Arial"/>
              </w:rPr>
            </w:pPr>
            <w:r w:rsidRPr="0035100D">
              <w:rPr>
                <w:rFonts w:ascii="Proxima Nova" w:hAnsi="Proxima Nova" w:cs="Arial"/>
              </w:rPr>
              <w:t>1068</w:t>
            </w:r>
          </w:p>
        </w:tc>
        <w:tc>
          <w:tcPr>
            <w:tcW w:w="990" w:type="dxa"/>
            <w:tcBorders>
              <w:top w:val="nil"/>
              <w:left w:val="nil"/>
              <w:bottom w:val="single" w:sz="4" w:space="0" w:color="auto"/>
              <w:right w:val="single" w:sz="4" w:space="0" w:color="auto"/>
            </w:tcBorders>
            <w:noWrap/>
            <w:vAlign w:val="center"/>
            <w:hideMark/>
          </w:tcPr>
          <w:p w14:paraId="405B0828" w14:textId="77777777" w:rsidR="002D4775" w:rsidRPr="0035100D" w:rsidRDefault="002D4775" w:rsidP="00005E30">
            <w:pPr>
              <w:jc w:val="center"/>
              <w:rPr>
                <w:rFonts w:ascii="Proxima Nova" w:hAnsi="Proxima Nova" w:cs="Arial"/>
              </w:rPr>
            </w:pPr>
            <w:r w:rsidRPr="0035100D">
              <w:rPr>
                <w:rFonts w:ascii="Proxima Nova" w:hAnsi="Proxima Nova" w:cs="Arial"/>
              </w:rPr>
              <w:t>944</w:t>
            </w:r>
          </w:p>
        </w:tc>
      </w:tr>
      <w:tr w:rsidR="002D4775" w:rsidRPr="0035100D" w14:paraId="338CA67A"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7313FAC8" w14:textId="77777777" w:rsidR="002D4775" w:rsidRPr="0035100D" w:rsidRDefault="002D4775" w:rsidP="00005E30">
            <w:pPr>
              <w:rPr>
                <w:rFonts w:ascii="Proxima Nova" w:hAnsi="Proxima Nova" w:cs="Arial"/>
              </w:rPr>
            </w:pPr>
            <w:r w:rsidRPr="0035100D">
              <w:rPr>
                <w:rFonts w:ascii="Proxima Nova" w:hAnsi="Proxima Nova" w:cs="Arial"/>
              </w:rPr>
              <w:lastRenderedPageBreak/>
              <w:t xml:space="preserve">        Current investments </w:t>
            </w:r>
          </w:p>
        </w:tc>
        <w:tc>
          <w:tcPr>
            <w:tcW w:w="892" w:type="dxa"/>
            <w:tcBorders>
              <w:top w:val="nil"/>
              <w:left w:val="nil"/>
              <w:bottom w:val="single" w:sz="4" w:space="0" w:color="auto"/>
              <w:right w:val="single" w:sz="4" w:space="0" w:color="auto"/>
            </w:tcBorders>
            <w:noWrap/>
            <w:vAlign w:val="center"/>
            <w:hideMark/>
          </w:tcPr>
          <w:p w14:paraId="6088C610" w14:textId="77777777" w:rsidR="002D4775" w:rsidRPr="0035100D" w:rsidRDefault="002D4775" w:rsidP="00005E30">
            <w:pPr>
              <w:jc w:val="center"/>
              <w:rPr>
                <w:rFonts w:ascii="Proxima Nova" w:hAnsi="Proxima Nova" w:cs="Arial"/>
              </w:rPr>
            </w:pPr>
            <w:r w:rsidRPr="0035100D">
              <w:rPr>
                <w:rFonts w:ascii="Proxima Nova" w:hAnsi="Proxima Nova" w:cs="Arial"/>
              </w:rPr>
              <w:t>47</w:t>
            </w:r>
          </w:p>
        </w:tc>
        <w:tc>
          <w:tcPr>
            <w:tcW w:w="990" w:type="dxa"/>
            <w:tcBorders>
              <w:top w:val="nil"/>
              <w:left w:val="nil"/>
              <w:bottom w:val="single" w:sz="4" w:space="0" w:color="auto"/>
              <w:right w:val="single" w:sz="4" w:space="0" w:color="auto"/>
            </w:tcBorders>
            <w:noWrap/>
            <w:vAlign w:val="center"/>
            <w:hideMark/>
          </w:tcPr>
          <w:p w14:paraId="7A2333F1" w14:textId="77777777" w:rsidR="002D4775" w:rsidRPr="0035100D" w:rsidRDefault="002D4775" w:rsidP="00005E30">
            <w:pPr>
              <w:jc w:val="center"/>
              <w:rPr>
                <w:rFonts w:ascii="Proxima Nova" w:hAnsi="Proxima Nova" w:cs="Arial"/>
              </w:rPr>
            </w:pPr>
            <w:r w:rsidRPr="0035100D">
              <w:rPr>
                <w:rFonts w:ascii="Proxima Nova" w:hAnsi="Proxima Nova" w:cs="Arial"/>
              </w:rPr>
              <w:t>44</w:t>
            </w:r>
          </w:p>
        </w:tc>
      </w:tr>
      <w:tr w:rsidR="002D4775" w:rsidRPr="0035100D" w14:paraId="7C1C7127"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35DB6EF6" w14:textId="77777777" w:rsidR="002D4775" w:rsidRPr="0035100D" w:rsidRDefault="002D4775" w:rsidP="00005E30">
            <w:pPr>
              <w:rPr>
                <w:rFonts w:ascii="Proxima Nova" w:hAnsi="Proxima Nova" w:cs="Arial"/>
              </w:rPr>
            </w:pPr>
            <w:r w:rsidRPr="0035100D">
              <w:rPr>
                <w:rFonts w:ascii="Proxima Nova" w:hAnsi="Proxima Nova" w:cs="Arial"/>
              </w:rPr>
              <w:t xml:space="preserve">       Inventories </w:t>
            </w:r>
          </w:p>
        </w:tc>
        <w:tc>
          <w:tcPr>
            <w:tcW w:w="892" w:type="dxa"/>
            <w:tcBorders>
              <w:top w:val="nil"/>
              <w:left w:val="nil"/>
              <w:bottom w:val="single" w:sz="4" w:space="0" w:color="auto"/>
              <w:right w:val="single" w:sz="4" w:space="0" w:color="auto"/>
            </w:tcBorders>
            <w:noWrap/>
            <w:vAlign w:val="center"/>
            <w:hideMark/>
          </w:tcPr>
          <w:p w14:paraId="3E3CA8A3" w14:textId="77777777" w:rsidR="002D4775" w:rsidRPr="0035100D" w:rsidRDefault="002D4775" w:rsidP="00005E30">
            <w:pPr>
              <w:jc w:val="center"/>
              <w:rPr>
                <w:rFonts w:ascii="Proxima Nova" w:hAnsi="Proxima Nova" w:cs="Arial"/>
              </w:rPr>
            </w:pPr>
            <w:r w:rsidRPr="0035100D">
              <w:rPr>
                <w:rFonts w:ascii="Proxima Nova" w:hAnsi="Proxima Nova" w:cs="Arial"/>
              </w:rPr>
              <w:t>550</w:t>
            </w:r>
          </w:p>
        </w:tc>
        <w:tc>
          <w:tcPr>
            <w:tcW w:w="990" w:type="dxa"/>
            <w:tcBorders>
              <w:top w:val="nil"/>
              <w:left w:val="nil"/>
              <w:bottom w:val="single" w:sz="4" w:space="0" w:color="auto"/>
              <w:right w:val="single" w:sz="4" w:space="0" w:color="auto"/>
            </w:tcBorders>
            <w:noWrap/>
            <w:vAlign w:val="center"/>
            <w:hideMark/>
          </w:tcPr>
          <w:p w14:paraId="381E43D1" w14:textId="77777777" w:rsidR="002D4775" w:rsidRPr="0035100D" w:rsidRDefault="002D4775" w:rsidP="00005E30">
            <w:pPr>
              <w:jc w:val="center"/>
              <w:rPr>
                <w:rFonts w:ascii="Proxima Nova" w:hAnsi="Proxima Nova" w:cs="Arial"/>
              </w:rPr>
            </w:pPr>
            <w:r w:rsidRPr="0035100D">
              <w:rPr>
                <w:rFonts w:ascii="Proxima Nova" w:hAnsi="Proxima Nova" w:cs="Arial"/>
              </w:rPr>
              <w:t>470</w:t>
            </w:r>
          </w:p>
        </w:tc>
      </w:tr>
      <w:tr w:rsidR="002D4775" w:rsidRPr="0035100D" w14:paraId="5F58A30A"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6A2DE944" w14:textId="77777777" w:rsidR="002D4775" w:rsidRPr="0035100D" w:rsidRDefault="002D4775" w:rsidP="00005E30">
            <w:pPr>
              <w:rPr>
                <w:rFonts w:ascii="Proxima Nova" w:hAnsi="Proxima Nova" w:cs="Arial"/>
              </w:rPr>
            </w:pPr>
            <w:r w:rsidRPr="0035100D">
              <w:rPr>
                <w:rFonts w:ascii="Proxima Nova" w:hAnsi="Proxima Nova" w:cs="Arial"/>
              </w:rPr>
              <w:t>       Trade receivables</w:t>
            </w:r>
          </w:p>
        </w:tc>
        <w:tc>
          <w:tcPr>
            <w:tcW w:w="892" w:type="dxa"/>
            <w:tcBorders>
              <w:top w:val="nil"/>
              <w:left w:val="nil"/>
              <w:bottom w:val="single" w:sz="4" w:space="0" w:color="auto"/>
              <w:right w:val="single" w:sz="4" w:space="0" w:color="auto"/>
            </w:tcBorders>
            <w:noWrap/>
            <w:vAlign w:val="center"/>
            <w:hideMark/>
          </w:tcPr>
          <w:p w14:paraId="7E5AB888" w14:textId="77777777" w:rsidR="002D4775" w:rsidRPr="0035100D" w:rsidRDefault="002D4775" w:rsidP="00005E30">
            <w:pPr>
              <w:jc w:val="center"/>
              <w:rPr>
                <w:rFonts w:ascii="Proxima Nova" w:hAnsi="Proxima Nova" w:cs="Arial"/>
              </w:rPr>
            </w:pPr>
            <w:r w:rsidRPr="0035100D">
              <w:rPr>
                <w:rFonts w:ascii="Proxima Nova" w:hAnsi="Proxima Nova" w:cs="Arial"/>
              </w:rPr>
              <w:t>420</w:t>
            </w:r>
          </w:p>
        </w:tc>
        <w:tc>
          <w:tcPr>
            <w:tcW w:w="990" w:type="dxa"/>
            <w:tcBorders>
              <w:top w:val="nil"/>
              <w:left w:val="nil"/>
              <w:bottom w:val="single" w:sz="4" w:space="0" w:color="auto"/>
              <w:right w:val="single" w:sz="4" w:space="0" w:color="auto"/>
            </w:tcBorders>
            <w:noWrap/>
            <w:vAlign w:val="center"/>
            <w:hideMark/>
          </w:tcPr>
          <w:p w14:paraId="796629A5" w14:textId="77777777" w:rsidR="002D4775" w:rsidRPr="0035100D" w:rsidRDefault="002D4775" w:rsidP="00005E30">
            <w:pPr>
              <w:jc w:val="center"/>
              <w:rPr>
                <w:rFonts w:ascii="Proxima Nova" w:hAnsi="Proxima Nova" w:cs="Arial"/>
              </w:rPr>
            </w:pPr>
            <w:r w:rsidRPr="0035100D">
              <w:rPr>
                <w:rFonts w:ascii="Proxima Nova" w:hAnsi="Proxima Nova" w:cs="Arial"/>
              </w:rPr>
              <w:t>390</w:t>
            </w:r>
          </w:p>
        </w:tc>
      </w:tr>
      <w:tr w:rsidR="002D4775" w:rsidRPr="0035100D" w14:paraId="6ACE2E5E"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66739976" w14:textId="77777777" w:rsidR="002D4775" w:rsidRPr="0035100D" w:rsidRDefault="002D4775" w:rsidP="00005E30">
            <w:pPr>
              <w:rPr>
                <w:rFonts w:ascii="Proxima Nova" w:hAnsi="Proxima Nova" w:cs="Arial"/>
              </w:rPr>
            </w:pPr>
            <w:r w:rsidRPr="0035100D">
              <w:rPr>
                <w:rFonts w:ascii="Proxima Nova" w:hAnsi="Proxima Nova" w:cs="Arial"/>
              </w:rPr>
              <w:t xml:space="preserve">       Cash and cash equivalents </w:t>
            </w:r>
          </w:p>
        </w:tc>
        <w:tc>
          <w:tcPr>
            <w:tcW w:w="892" w:type="dxa"/>
            <w:tcBorders>
              <w:top w:val="nil"/>
              <w:left w:val="nil"/>
              <w:bottom w:val="single" w:sz="4" w:space="0" w:color="auto"/>
              <w:right w:val="single" w:sz="4" w:space="0" w:color="auto"/>
            </w:tcBorders>
            <w:noWrap/>
            <w:vAlign w:val="center"/>
            <w:hideMark/>
          </w:tcPr>
          <w:p w14:paraId="7BD3341B" w14:textId="77777777" w:rsidR="002D4775" w:rsidRPr="0035100D" w:rsidRDefault="002D4775" w:rsidP="00005E30">
            <w:pPr>
              <w:jc w:val="center"/>
              <w:rPr>
                <w:rFonts w:ascii="Proxima Nova" w:hAnsi="Proxima Nova" w:cs="Arial"/>
              </w:rPr>
            </w:pPr>
            <w:r w:rsidRPr="0035100D">
              <w:rPr>
                <w:rFonts w:ascii="Proxima Nova" w:hAnsi="Proxima Nova" w:cs="Arial"/>
              </w:rPr>
              <w:t>13</w:t>
            </w:r>
          </w:p>
        </w:tc>
        <w:tc>
          <w:tcPr>
            <w:tcW w:w="990" w:type="dxa"/>
            <w:tcBorders>
              <w:top w:val="nil"/>
              <w:left w:val="nil"/>
              <w:bottom w:val="single" w:sz="4" w:space="0" w:color="auto"/>
              <w:right w:val="single" w:sz="4" w:space="0" w:color="auto"/>
            </w:tcBorders>
            <w:noWrap/>
            <w:vAlign w:val="center"/>
            <w:hideMark/>
          </w:tcPr>
          <w:p w14:paraId="7082F3C1" w14:textId="77777777" w:rsidR="002D4775" w:rsidRPr="0035100D" w:rsidRDefault="002D4775" w:rsidP="00005E30">
            <w:pPr>
              <w:jc w:val="center"/>
              <w:rPr>
                <w:rFonts w:ascii="Proxima Nova" w:hAnsi="Proxima Nova" w:cs="Arial"/>
              </w:rPr>
            </w:pPr>
            <w:r w:rsidRPr="0035100D">
              <w:rPr>
                <w:rFonts w:ascii="Proxima Nova" w:hAnsi="Proxima Nova" w:cs="Arial"/>
              </w:rPr>
              <w:t>12</w:t>
            </w:r>
          </w:p>
        </w:tc>
      </w:tr>
      <w:tr w:rsidR="002D4775" w:rsidRPr="0035100D" w14:paraId="300D1592"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02D5C4B6" w14:textId="77777777" w:rsidR="002D4775" w:rsidRPr="0035100D" w:rsidRDefault="002D4775" w:rsidP="00005E30">
            <w:pPr>
              <w:rPr>
                <w:rFonts w:ascii="Proxima Nova" w:hAnsi="Proxima Nova" w:cs="Arial"/>
              </w:rPr>
            </w:pPr>
            <w:r w:rsidRPr="0035100D">
              <w:rPr>
                <w:rFonts w:ascii="Proxima Nova" w:hAnsi="Proxima Nova" w:cs="Arial"/>
              </w:rPr>
              <w:t xml:space="preserve">       Short-term loans and advances </w:t>
            </w:r>
          </w:p>
        </w:tc>
        <w:tc>
          <w:tcPr>
            <w:tcW w:w="892" w:type="dxa"/>
            <w:tcBorders>
              <w:top w:val="nil"/>
              <w:left w:val="nil"/>
              <w:bottom w:val="single" w:sz="4" w:space="0" w:color="auto"/>
              <w:right w:val="single" w:sz="4" w:space="0" w:color="auto"/>
            </w:tcBorders>
            <w:noWrap/>
            <w:vAlign w:val="center"/>
            <w:hideMark/>
          </w:tcPr>
          <w:p w14:paraId="5DE837A2" w14:textId="77777777" w:rsidR="002D4775" w:rsidRPr="0035100D" w:rsidRDefault="002D4775" w:rsidP="00005E30">
            <w:pPr>
              <w:jc w:val="center"/>
              <w:rPr>
                <w:rFonts w:ascii="Proxima Nova" w:hAnsi="Proxima Nova" w:cs="Arial"/>
              </w:rPr>
            </w:pPr>
            <w:r w:rsidRPr="0035100D">
              <w:rPr>
                <w:rFonts w:ascii="Proxima Nova" w:hAnsi="Proxima Nova" w:cs="Arial"/>
              </w:rPr>
              <w:t>38</w:t>
            </w:r>
          </w:p>
        </w:tc>
        <w:tc>
          <w:tcPr>
            <w:tcW w:w="990" w:type="dxa"/>
            <w:tcBorders>
              <w:top w:val="nil"/>
              <w:left w:val="nil"/>
              <w:bottom w:val="single" w:sz="4" w:space="0" w:color="auto"/>
              <w:right w:val="single" w:sz="4" w:space="0" w:color="auto"/>
            </w:tcBorders>
            <w:noWrap/>
            <w:vAlign w:val="center"/>
            <w:hideMark/>
          </w:tcPr>
          <w:p w14:paraId="30AB2091" w14:textId="77777777" w:rsidR="002D4775" w:rsidRPr="0035100D" w:rsidRDefault="002D4775" w:rsidP="00005E30">
            <w:pPr>
              <w:jc w:val="center"/>
              <w:rPr>
                <w:rFonts w:ascii="Proxima Nova" w:hAnsi="Proxima Nova" w:cs="Arial"/>
              </w:rPr>
            </w:pPr>
            <w:r w:rsidRPr="0035100D">
              <w:rPr>
                <w:rFonts w:ascii="Proxima Nova" w:hAnsi="Proxima Nova" w:cs="Arial"/>
              </w:rPr>
              <w:t>28</w:t>
            </w:r>
          </w:p>
        </w:tc>
      </w:tr>
      <w:tr w:rsidR="002D4775" w:rsidRPr="0035100D" w14:paraId="2C41E292"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0101530A" w14:textId="77777777" w:rsidR="002D4775" w:rsidRPr="0035100D" w:rsidRDefault="002D4775" w:rsidP="00005E30">
            <w:pPr>
              <w:rPr>
                <w:rFonts w:ascii="Proxima Nova" w:hAnsi="Proxima Nova" w:cs="Arial"/>
              </w:rPr>
            </w:pPr>
            <w:r w:rsidRPr="0035100D">
              <w:rPr>
                <w:rFonts w:ascii="Proxima Nova" w:hAnsi="Proxima Nova" w:cs="Arial"/>
              </w:rPr>
              <w:t> </w:t>
            </w:r>
          </w:p>
        </w:tc>
        <w:tc>
          <w:tcPr>
            <w:tcW w:w="892" w:type="dxa"/>
            <w:tcBorders>
              <w:top w:val="nil"/>
              <w:left w:val="nil"/>
              <w:bottom w:val="single" w:sz="4" w:space="0" w:color="auto"/>
              <w:right w:val="single" w:sz="4" w:space="0" w:color="auto"/>
            </w:tcBorders>
            <w:noWrap/>
            <w:vAlign w:val="center"/>
            <w:hideMark/>
          </w:tcPr>
          <w:p w14:paraId="2ADB67AC" w14:textId="77777777" w:rsidR="002D4775" w:rsidRPr="0035100D" w:rsidRDefault="002D4775" w:rsidP="00005E30">
            <w:pPr>
              <w:jc w:val="center"/>
              <w:rPr>
                <w:rFonts w:ascii="Proxima Nova" w:hAnsi="Proxima Nova" w:cs="Arial"/>
              </w:rPr>
            </w:pPr>
            <w:r w:rsidRPr="0035100D">
              <w:rPr>
                <w:rFonts w:ascii="Proxima Nova" w:hAnsi="Proxima Nova" w:cs="Arial"/>
              </w:rPr>
              <w:t>1793</w:t>
            </w:r>
          </w:p>
        </w:tc>
        <w:tc>
          <w:tcPr>
            <w:tcW w:w="990" w:type="dxa"/>
            <w:tcBorders>
              <w:top w:val="nil"/>
              <w:left w:val="nil"/>
              <w:bottom w:val="single" w:sz="4" w:space="0" w:color="auto"/>
              <w:right w:val="single" w:sz="4" w:space="0" w:color="auto"/>
            </w:tcBorders>
            <w:noWrap/>
            <w:vAlign w:val="center"/>
            <w:hideMark/>
          </w:tcPr>
          <w:p w14:paraId="3E24FE70" w14:textId="77777777" w:rsidR="002D4775" w:rsidRPr="0035100D" w:rsidRDefault="002D4775" w:rsidP="00005E30">
            <w:pPr>
              <w:jc w:val="center"/>
              <w:rPr>
                <w:rFonts w:ascii="Proxima Nova" w:hAnsi="Proxima Nova" w:cs="Arial"/>
              </w:rPr>
            </w:pPr>
            <w:r w:rsidRPr="0035100D">
              <w:rPr>
                <w:rFonts w:ascii="Proxima Nova" w:hAnsi="Proxima Nova" w:cs="Arial"/>
              </w:rPr>
              <w:t>1604</w:t>
            </w:r>
          </w:p>
        </w:tc>
      </w:tr>
      <w:tr w:rsidR="002D4775" w:rsidRPr="0035100D" w14:paraId="727B4BD8"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769DCEF5" w14:textId="77777777" w:rsidR="002D4775" w:rsidRPr="0035100D" w:rsidRDefault="002D4775" w:rsidP="00005E30">
            <w:pPr>
              <w:rPr>
                <w:rFonts w:ascii="Proxima Nova" w:hAnsi="Proxima Nova" w:cs="Arial"/>
              </w:rPr>
            </w:pPr>
            <w:r w:rsidRPr="0035100D">
              <w:rPr>
                <w:rFonts w:ascii="Proxima Nova" w:hAnsi="Proxima Nova" w:cs="Arial"/>
              </w:rPr>
              <w:t> </w:t>
            </w:r>
          </w:p>
        </w:tc>
        <w:tc>
          <w:tcPr>
            <w:tcW w:w="892" w:type="dxa"/>
            <w:tcBorders>
              <w:top w:val="nil"/>
              <w:left w:val="nil"/>
              <w:bottom w:val="single" w:sz="4" w:space="0" w:color="auto"/>
              <w:right w:val="single" w:sz="4" w:space="0" w:color="auto"/>
            </w:tcBorders>
            <w:noWrap/>
            <w:vAlign w:val="bottom"/>
            <w:hideMark/>
          </w:tcPr>
          <w:p w14:paraId="1F1977A1" w14:textId="77777777" w:rsidR="002D4775" w:rsidRPr="0035100D" w:rsidRDefault="002D4775" w:rsidP="00005E30">
            <w:pPr>
              <w:rPr>
                <w:rFonts w:ascii="Proxima Nova" w:hAnsi="Proxima Nova" w:cs="Arial"/>
              </w:rPr>
            </w:pPr>
            <w:r w:rsidRPr="0035100D">
              <w:rPr>
                <w:rFonts w:ascii="Proxima Nova" w:hAnsi="Proxima Nova" w:cs="Arial"/>
              </w:rPr>
              <w:t> </w:t>
            </w:r>
          </w:p>
        </w:tc>
        <w:tc>
          <w:tcPr>
            <w:tcW w:w="990" w:type="dxa"/>
            <w:tcBorders>
              <w:top w:val="nil"/>
              <w:left w:val="nil"/>
              <w:bottom w:val="single" w:sz="4" w:space="0" w:color="auto"/>
              <w:right w:val="single" w:sz="4" w:space="0" w:color="auto"/>
            </w:tcBorders>
            <w:noWrap/>
            <w:vAlign w:val="bottom"/>
            <w:hideMark/>
          </w:tcPr>
          <w:p w14:paraId="2F0F213F" w14:textId="77777777" w:rsidR="002D4775" w:rsidRPr="0035100D" w:rsidRDefault="002D4775" w:rsidP="00005E30">
            <w:pPr>
              <w:rPr>
                <w:rFonts w:ascii="Proxima Nova" w:hAnsi="Proxima Nova" w:cs="Arial"/>
              </w:rPr>
            </w:pPr>
            <w:r w:rsidRPr="0035100D">
              <w:rPr>
                <w:rFonts w:ascii="Proxima Nova" w:hAnsi="Proxima Nova" w:cs="Arial"/>
              </w:rPr>
              <w:t> </w:t>
            </w:r>
          </w:p>
        </w:tc>
      </w:tr>
      <w:tr w:rsidR="002D4775" w:rsidRPr="0035100D" w14:paraId="137AEFFA" w14:textId="77777777" w:rsidTr="00005E30">
        <w:trPr>
          <w:trHeight w:val="300"/>
        </w:trPr>
        <w:tc>
          <w:tcPr>
            <w:tcW w:w="7380" w:type="dxa"/>
            <w:gridSpan w:val="3"/>
            <w:tcBorders>
              <w:top w:val="single" w:sz="4" w:space="0" w:color="auto"/>
              <w:left w:val="single" w:sz="4" w:space="0" w:color="auto"/>
              <w:bottom w:val="single" w:sz="4" w:space="0" w:color="auto"/>
              <w:right w:val="single" w:sz="4" w:space="0" w:color="auto"/>
            </w:tcBorders>
            <w:noWrap/>
            <w:vAlign w:val="bottom"/>
            <w:hideMark/>
          </w:tcPr>
          <w:p w14:paraId="7F199520"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 </w:t>
            </w:r>
          </w:p>
        </w:tc>
      </w:tr>
      <w:tr w:rsidR="002D4775" w:rsidRPr="0035100D" w14:paraId="4FED429B" w14:textId="77777777" w:rsidTr="00005E30">
        <w:trPr>
          <w:trHeight w:val="510"/>
        </w:trPr>
        <w:tc>
          <w:tcPr>
            <w:tcW w:w="7380" w:type="dxa"/>
            <w:gridSpan w:val="3"/>
            <w:tcBorders>
              <w:top w:val="single" w:sz="4" w:space="0" w:color="auto"/>
              <w:left w:val="single" w:sz="4" w:space="0" w:color="auto"/>
              <w:bottom w:val="single" w:sz="4" w:space="0" w:color="auto"/>
              <w:right w:val="single" w:sz="4" w:space="0" w:color="auto"/>
            </w:tcBorders>
            <w:vAlign w:val="bottom"/>
            <w:hideMark/>
          </w:tcPr>
          <w:p w14:paraId="6E550D54"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Statement of Profit and Loss for Murthi Limited for Year Ending March 31, 20X1</w:t>
            </w:r>
          </w:p>
        </w:tc>
      </w:tr>
      <w:tr w:rsidR="002D4775" w:rsidRPr="0035100D" w14:paraId="5F94B6B5"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5C210E25" w14:textId="77777777" w:rsidR="002D4775" w:rsidRPr="0035100D" w:rsidRDefault="002D4775" w:rsidP="00005E30">
            <w:pPr>
              <w:rPr>
                <w:rFonts w:ascii="Proxima Nova" w:hAnsi="Proxima Nova" w:cs="Arial"/>
              </w:rPr>
            </w:pPr>
            <w:r w:rsidRPr="0035100D">
              <w:rPr>
                <w:rFonts w:ascii="Proxima Nova" w:hAnsi="Proxima Nova" w:cs="Arial"/>
              </w:rPr>
              <w:t> </w:t>
            </w:r>
          </w:p>
        </w:tc>
        <w:tc>
          <w:tcPr>
            <w:tcW w:w="1882" w:type="dxa"/>
            <w:gridSpan w:val="2"/>
            <w:tcBorders>
              <w:top w:val="single" w:sz="4" w:space="0" w:color="auto"/>
              <w:left w:val="nil"/>
              <w:bottom w:val="single" w:sz="4" w:space="0" w:color="auto"/>
              <w:right w:val="single" w:sz="4" w:space="0" w:color="auto"/>
            </w:tcBorders>
            <w:noWrap/>
            <w:vAlign w:val="bottom"/>
            <w:hideMark/>
          </w:tcPr>
          <w:p w14:paraId="7B289979" w14:textId="77777777" w:rsidR="002D4775" w:rsidRPr="0035100D" w:rsidRDefault="002D4775" w:rsidP="00005E30">
            <w:pPr>
              <w:jc w:val="right"/>
              <w:rPr>
                <w:rFonts w:ascii="Proxima Nova" w:hAnsi="Proxima Nova" w:cs="Arial"/>
              </w:rPr>
            </w:pPr>
            <w:r w:rsidRPr="0035100D">
              <w:rPr>
                <w:rFonts w:ascii="Proxima Nova" w:hAnsi="Proxima Nova" w:cs="Arial"/>
              </w:rPr>
              <w:t>(Rs.in million)</w:t>
            </w:r>
          </w:p>
        </w:tc>
      </w:tr>
      <w:tr w:rsidR="002D4775" w:rsidRPr="0035100D" w14:paraId="2B969A29"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6732326A" w14:textId="77777777" w:rsidR="002D4775" w:rsidRPr="0035100D" w:rsidRDefault="002D4775" w:rsidP="00005E30">
            <w:pPr>
              <w:rPr>
                <w:rFonts w:ascii="Proxima Nova" w:hAnsi="Proxima Nova" w:cs="Arial"/>
              </w:rPr>
            </w:pPr>
            <w:r w:rsidRPr="0035100D">
              <w:rPr>
                <w:rFonts w:ascii="Proxima Nova" w:hAnsi="Proxima Nova" w:cs="Arial"/>
              </w:rPr>
              <w:t> </w:t>
            </w:r>
          </w:p>
        </w:tc>
        <w:tc>
          <w:tcPr>
            <w:tcW w:w="892" w:type="dxa"/>
            <w:tcBorders>
              <w:top w:val="nil"/>
              <w:left w:val="nil"/>
              <w:bottom w:val="single" w:sz="4" w:space="0" w:color="auto"/>
              <w:right w:val="single" w:sz="4" w:space="0" w:color="auto"/>
            </w:tcBorders>
            <w:noWrap/>
            <w:vAlign w:val="bottom"/>
            <w:hideMark/>
          </w:tcPr>
          <w:p w14:paraId="0BC50598" w14:textId="77777777" w:rsidR="002D4775" w:rsidRPr="0035100D" w:rsidRDefault="002D4775" w:rsidP="00005E30">
            <w:pPr>
              <w:rPr>
                <w:rFonts w:ascii="Proxima Nova" w:hAnsi="Proxima Nova" w:cs="Arial"/>
              </w:rPr>
            </w:pPr>
            <w:r w:rsidRPr="0035100D">
              <w:rPr>
                <w:rFonts w:ascii="Proxima Nova" w:hAnsi="Proxima Nova" w:cs="Arial"/>
              </w:rPr>
              <w:t> </w:t>
            </w:r>
          </w:p>
        </w:tc>
        <w:tc>
          <w:tcPr>
            <w:tcW w:w="990" w:type="dxa"/>
            <w:tcBorders>
              <w:top w:val="nil"/>
              <w:left w:val="nil"/>
              <w:bottom w:val="single" w:sz="4" w:space="0" w:color="auto"/>
              <w:right w:val="single" w:sz="4" w:space="0" w:color="auto"/>
            </w:tcBorders>
            <w:noWrap/>
            <w:vAlign w:val="bottom"/>
            <w:hideMark/>
          </w:tcPr>
          <w:p w14:paraId="20746014" w14:textId="77777777" w:rsidR="002D4775" w:rsidRPr="0035100D" w:rsidRDefault="002D4775" w:rsidP="00005E30">
            <w:pPr>
              <w:rPr>
                <w:rFonts w:ascii="Proxima Nova" w:hAnsi="Proxima Nova" w:cs="Arial"/>
              </w:rPr>
            </w:pPr>
            <w:r w:rsidRPr="0035100D">
              <w:rPr>
                <w:rFonts w:ascii="Proxima Nova" w:hAnsi="Proxima Nova" w:cs="Arial"/>
              </w:rPr>
              <w:t> </w:t>
            </w:r>
          </w:p>
        </w:tc>
      </w:tr>
      <w:tr w:rsidR="002D4775" w:rsidRPr="0035100D" w14:paraId="623FD758" w14:textId="77777777" w:rsidTr="00005E30">
        <w:trPr>
          <w:trHeight w:val="300"/>
        </w:trPr>
        <w:tc>
          <w:tcPr>
            <w:tcW w:w="5498" w:type="dxa"/>
            <w:tcBorders>
              <w:top w:val="nil"/>
              <w:left w:val="single" w:sz="4" w:space="0" w:color="auto"/>
              <w:bottom w:val="single" w:sz="4" w:space="0" w:color="auto"/>
              <w:right w:val="single" w:sz="4" w:space="0" w:color="auto"/>
            </w:tcBorders>
            <w:noWrap/>
            <w:vAlign w:val="bottom"/>
            <w:hideMark/>
          </w:tcPr>
          <w:p w14:paraId="4BA4E7E4" w14:textId="77777777" w:rsidR="002D4775" w:rsidRPr="0035100D" w:rsidRDefault="002D4775" w:rsidP="00005E30">
            <w:pPr>
              <w:rPr>
                <w:rFonts w:ascii="Proxima Nova" w:hAnsi="Proxima Nova" w:cs="Arial"/>
              </w:rPr>
            </w:pPr>
            <w:r w:rsidRPr="0035100D">
              <w:rPr>
                <w:rFonts w:ascii="Proxima Nova" w:hAnsi="Proxima Nova" w:cs="Arial"/>
              </w:rPr>
              <w:t> </w:t>
            </w:r>
          </w:p>
        </w:tc>
        <w:tc>
          <w:tcPr>
            <w:tcW w:w="892" w:type="dxa"/>
            <w:tcBorders>
              <w:top w:val="nil"/>
              <w:left w:val="nil"/>
              <w:bottom w:val="single" w:sz="4" w:space="0" w:color="auto"/>
              <w:right w:val="single" w:sz="4" w:space="0" w:color="auto"/>
            </w:tcBorders>
            <w:noWrap/>
            <w:vAlign w:val="bottom"/>
            <w:hideMark/>
          </w:tcPr>
          <w:p w14:paraId="1060FD3B"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20X1</w:t>
            </w:r>
          </w:p>
        </w:tc>
        <w:tc>
          <w:tcPr>
            <w:tcW w:w="990" w:type="dxa"/>
            <w:tcBorders>
              <w:top w:val="nil"/>
              <w:left w:val="nil"/>
              <w:bottom w:val="single" w:sz="4" w:space="0" w:color="auto"/>
              <w:right w:val="single" w:sz="4" w:space="0" w:color="auto"/>
            </w:tcBorders>
            <w:noWrap/>
            <w:vAlign w:val="bottom"/>
            <w:hideMark/>
          </w:tcPr>
          <w:p w14:paraId="73DF8D62"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20X0</w:t>
            </w:r>
          </w:p>
        </w:tc>
      </w:tr>
      <w:tr w:rsidR="002D4775" w:rsidRPr="0035100D" w14:paraId="5C20DC4F"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463536CA" w14:textId="77777777" w:rsidR="002D4775" w:rsidRPr="0035100D" w:rsidRDefault="002D4775" w:rsidP="00005E30">
            <w:pPr>
              <w:rPr>
                <w:rFonts w:ascii="Proxima Nova" w:hAnsi="Proxima Nova" w:cs="Arial"/>
              </w:rPr>
            </w:pPr>
            <w:r w:rsidRPr="0035100D">
              <w:rPr>
                <w:rFonts w:ascii="Proxima Nova" w:hAnsi="Proxima Nova" w:cs="Arial"/>
              </w:rPr>
              <w:t> </w:t>
            </w:r>
          </w:p>
        </w:tc>
        <w:tc>
          <w:tcPr>
            <w:tcW w:w="892" w:type="dxa"/>
            <w:tcBorders>
              <w:top w:val="nil"/>
              <w:left w:val="nil"/>
              <w:bottom w:val="single" w:sz="4" w:space="0" w:color="auto"/>
              <w:right w:val="single" w:sz="4" w:space="0" w:color="auto"/>
            </w:tcBorders>
            <w:noWrap/>
            <w:vAlign w:val="bottom"/>
            <w:hideMark/>
          </w:tcPr>
          <w:p w14:paraId="0283CBD6" w14:textId="77777777" w:rsidR="002D4775" w:rsidRPr="0035100D" w:rsidRDefault="002D4775" w:rsidP="00005E30">
            <w:pPr>
              <w:rPr>
                <w:rFonts w:ascii="Proxima Nova" w:hAnsi="Proxima Nova" w:cs="Arial"/>
              </w:rPr>
            </w:pPr>
            <w:r w:rsidRPr="0035100D">
              <w:rPr>
                <w:rFonts w:ascii="Proxima Nova" w:hAnsi="Proxima Nova" w:cs="Arial"/>
              </w:rPr>
              <w:t> </w:t>
            </w:r>
          </w:p>
        </w:tc>
        <w:tc>
          <w:tcPr>
            <w:tcW w:w="990" w:type="dxa"/>
            <w:tcBorders>
              <w:top w:val="nil"/>
              <w:left w:val="nil"/>
              <w:bottom w:val="single" w:sz="4" w:space="0" w:color="auto"/>
              <w:right w:val="single" w:sz="4" w:space="0" w:color="auto"/>
            </w:tcBorders>
            <w:noWrap/>
            <w:vAlign w:val="bottom"/>
            <w:hideMark/>
          </w:tcPr>
          <w:p w14:paraId="152F8C2A" w14:textId="77777777" w:rsidR="002D4775" w:rsidRPr="0035100D" w:rsidRDefault="002D4775" w:rsidP="00005E30">
            <w:pPr>
              <w:rPr>
                <w:rFonts w:ascii="Proxima Nova" w:hAnsi="Proxima Nova" w:cs="Arial"/>
              </w:rPr>
            </w:pPr>
            <w:r w:rsidRPr="0035100D">
              <w:rPr>
                <w:rFonts w:ascii="Proxima Nova" w:hAnsi="Proxima Nova" w:cs="Arial"/>
              </w:rPr>
              <w:t> </w:t>
            </w:r>
          </w:p>
        </w:tc>
      </w:tr>
      <w:tr w:rsidR="002D4775" w:rsidRPr="0035100D" w14:paraId="64613F0D" w14:textId="77777777" w:rsidTr="00005E30">
        <w:trPr>
          <w:trHeight w:val="525"/>
        </w:trPr>
        <w:tc>
          <w:tcPr>
            <w:tcW w:w="5498" w:type="dxa"/>
            <w:tcBorders>
              <w:top w:val="nil"/>
              <w:left w:val="single" w:sz="4" w:space="0" w:color="auto"/>
              <w:bottom w:val="single" w:sz="4" w:space="0" w:color="auto"/>
              <w:right w:val="single" w:sz="4" w:space="0" w:color="auto"/>
            </w:tcBorders>
            <w:noWrap/>
            <w:vAlign w:val="bottom"/>
            <w:hideMark/>
          </w:tcPr>
          <w:p w14:paraId="73B0A441" w14:textId="77777777" w:rsidR="002D4775" w:rsidRPr="0035100D" w:rsidRDefault="002D4775" w:rsidP="00005E30">
            <w:pPr>
              <w:rPr>
                <w:rFonts w:ascii="Proxima Nova" w:hAnsi="Proxima Nova" w:cs="Arial"/>
              </w:rPr>
            </w:pPr>
            <w:r w:rsidRPr="0035100D">
              <w:rPr>
                <w:rFonts w:ascii="Proxima Nova" w:hAnsi="Proxima Nova" w:cs="Arial"/>
              </w:rPr>
              <w:t>       Revenues from Operations</w:t>
            </w:r>
          </w:p>
        </w:tc>
        <w:tc>
          <w:tcPr>
            <w:tcW w:w="892" w:type="dxa"/>
            <w:tcBorders>
              <w:top w:val="nil"/>
              <w:left w:val="nil"/>
              <w:bottom w:val="single" w:sz="4" w:space="0" w:color="auto"/>
              <w:right w:val="single" w:sz="4" w:space="0" w:color="auto"/>
            </w:tcBorders>
            <w:noWrap/>
            <w:vAlign w:val="center"/>
            <w:hideMark/>
          </w:tcPr>
          <w:p w14:paraId="5A9A3E7C" w14:textId="77777777" w:rsidR="002D4775" w:rsidRPr="0035100D" w:rsidRDefault="002D4775" w:rsidP="00005E30">
            <w:pPr>
              <w:jc w:val="center"/>
              <w:rPr>
                <w:rFonts w:ascii="Proxima Nova" w:hAnsi="Proxima Nova" w:cs="Arial"/>
              </w:rPr>
            </w:pPr>
            <w:r w:rsidRPr="0035100D">
              <w:rPr>
                <w:rFonts w:ascii="Proxima Nova" w:hAnsi="Proxima Nova" w:cs="Arial"/>
              </w:rPr>
              <w:t>1200</w:t>
            </w:r>
          </w:p>
        </w:tc>
        <w:tc>
          <w:tcPr>
            <w:tcW w:w="990" w:type="dxa"/>
            <w:tcBorders>
              <w:top w:val="nil"/>
              <w:left w:val="nil"/>
              <w:bottom w:val="single" w:sz="4" w:space="0" w:color="auto"/>
              <w:right w:val="single" w:sz="4" w:space="0" w:color="auto"/>
            </w:tcBorders>
            <w:noWrap/>
            <w:vAlign w:val="bottom"/>
            <w:hideMark/>
          </w:tcPr>
          <w:p w14:paraId="6A5BF209" w14:textId="77777777" w:rsidR="002D4775" w:rsidRPr="0035100D" w:rsidRDefault="002D4775" w:rsidP="00005E30">
            <w:pPr>
              <w:jc w:val="center"/>
              <w:rPr>
                <w:rFonts w:ascii="Proxima Nova" w:hAnsi="Proxima Nova" w:cs="Arial"/>
              </w:rPr>
            </w:pPr>
            <w:r w:rsidRPr="0035100D">
              <w:rPr>
                <w:rFonts w:ascii="Proxima Nova" w:hAnsi="Proxima Nova" w:cs="Arial"/>
              </w:rPr>
              <w:t>1050</w:t>
            </w:r>
          </w:p>
        </w:tc>
      </w:tr>
      <w:tr w:rsidR="002D4775" w:rsidRPr="0035100D" w14:paraId="327087B7"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01BCB243" w14:textId="77777777" w:rsidR="002D4775" w:rsidRPr="0035100D" w:rsidRDefault="002D4775" w:rsidP="00005E30">
            <w:pPr>
              <w:rPr>
                <w:rFonts w:ascii="Proxima Nova" w:hAnsi="Proxima Nova" w:cs="Arial"/>
              </w:rPr>
            </w:pPr>
            <w:r w:rsidRPr="0035100D">
              <w:rPr>
                <w:rFonts w:ascii="Proxima Nova" w:hAnsi="Proxima Nova" w:cs="Arial"/>
              </w:rPr>
              <w:t>       Other Income</w:t>
            </w:r>
          </w:p>
        </w:tc>
        <w:tc>
          <w:tcPr>
            <w:tcW w:w="892" w:type="dxa"/>
            <w:tcBorders>
              <w:top w:val="nil"/>
              <w:left w:val="nil"/>
              <w:bottom w:val="single" w:sz="4" w:space="0" w:color="auto"/>
              <w:right w:val="single" w:sz="4" w:space="0" w:color="auto"/>
            </w:tcBorders>
            <w:noWrap/>
            <w:vAlign w:val="center"/>
            <w:hideMark/>
          </w:tcPr>
          <w:p w14:paraId="3F0F7454" w14:textId="77777777" w:rsidR="002D4775" w:rsidRPr="0035100D" w:rsidRDefault="002D4775" w:rsidP="00005E30">
            <w:pPr>
              <w:jc w:val="center"/>
              <w:rPr>
                <w:rFonts w:ascii="Proxima Nova" w:hAnsi="Proxima Nova" w:cs="Arial"/>
              </w:rPr>
            </w:pPr>
            <w:r w:rsidRPr="0035100D">
              <w:rPr>
                <w:rFonts w:ascii="Proxima Nova" w:hAnsi="Proxima Nova" w:cs="Arial"/>
              </w:rPr>
              <w:t>40</w:t>
            </w:r>
          </w:p>
        </w:tc>
        <w:tc>
          <w:tcPr>
            <w:tcW w:w="990" w:type="dxa"/>
            <w:tcBorders>
              <w:top w:val="nil"/>
              <w:left w:val="nil"/>
              <w:bottom w:val="single" w:sz="4" w:space="0" w:color="auto"/>
              <w:right w:val="single" w:sz="4" w:space="0" w:color="auto"/>
            </w:tcBorders>
            <w:noWrap/>
            <w:vAlign w:val="bottom"/>
            <w:hideMark/>
          </w:tcPr>
          <w:p w14:paraId="4EEE9901" w14:textId="77777777" w:rsidR="002D4775" w:rsidRPr="0035100D" w:rsidRDefault="002D4775" w:rsidP="00005E30">
            <w:pPr>
              <w:jc w:val="center"/>
              <w:rPr>
                <w:rFonts w:ascii="Proxima Nova" w:hAnsi="Proxima Nova" w:cs="Arial"/>
              </w:rPr>
            </w:pPr>
            <w:r w:rsidRPr="0035100D">
              <w:rPr>
                <w:rFonts w:ascii="Proxima Nova" w:hAnsi="Proxima Nova" w:cs="Arial"/>
              </w:rPr>
              <w:t>32</w:t>
            </w:r>
          </w:p>
        </w:tc>
      </w:tr>
      <w:tr w:rsidR="002D4775" w:rsidRPr="0035100D" w14:paraId="11AE9BBC"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221354D8" w14:textId="77777777" w:rsidR="002D4775" w:rsidRPr="0035100D" w:rsidRDefault="002D4775" w:rsidP="00005E30">
            <w:pPr>
              <w:rPr>
                <w:rFonts w:ascii="Proxima Nova" w:hAnsi="Proxima Nova" w:cs="Arial"/>
              </w:rPr>
            </w:pPr>
            <w:r w:rsidRPr="0035100D">
              <w:rPr>
                <w:rFonts w:ascii="Proxima Nova" w:hAnsi="Proxima Nova" w:cs="Arial"/>
              </w:rPr>
              <w:t>      Total Revenues</w:t>
            </w:r>
          </w:p>
        </w:tc>
        <w:tc>
          <w:tcPr>
            <w:tcW w:w="892" w:type="dxa"/>
            <w:tcBorders>
              <w:top w:val="nil"/>
              <w:left w:val="nil"/>
              <w:bottom w:val="single" w:sz="4" w:space="0" w:color="auto"/>
              <w:right w:val="single" w:sz="4" w:space="0" w:color="auto"/>
            </w:tcBorders>
            <w:noWrap/>
            <w:vAlign w:val="center"/>
            <w:hideMark/>
          </w:tcPr>
          <w:p w14:paraId="5AAAA262" w14:textId="77777777" w:rsidR="002D4775" w:rsidRPr="0035100D" w:rsidRDefault="002D4775" w:rsidP="00005E30">
            <w:pPr>
              <w:jc w:val="center"/>
              <w:rPr>
                <w:rFonts w:ascii="Proxima Nova" w:hAnsi="Proxima Nova" w:cs="Arial"/>
              </w:rPr>
            </w:pPr>
            <w:r w:rsidRPr="0035100D">
              <w:rPr>
                <w:rFonts w:ascii="Proxima Nova" w:hAnsi="Proxima Nova" w:cs="Arial"/>
              </w:rPr>
              <w:t>1240</w:t>
            </w:r>
          </w:p>
        </w:tc>
        <w:tc>
          <w:tcPr>
            <w:tcW w:w="990" w:type="dxa"/>
            <w:tcBorders>
              <w:top w:val="nil"/>
              <w:left w:val="nil"/>
              <w:bottom w:val="single" w:sz="4" w:space="0" w:color="auto"/>
              <w:right w:val="single" w:sz="4" w:space="0" w:color="auto"/>
            </w:tcBorders>
            <w:noWrap/>
            <w:vAlign w:val="center"/>
            <w:hideMark/>
          </w:tcPr>
          <w:p w14:paraId="5F24611E" w14:textId="77777777" w:rsidR="002D4775" w:rsidRPr="0035100D" w:rsidRDefault="002D4775" w:rsidP="00005E30">
            <w:pPr>
              <w:jc w:val="center"/>
              <w:rPr>
                <w:rFonts w:ascii="Proxima Nova" w:hAnsi="Proxima Nova" w:cs="Arial"/>
              </w:rPr>
            </w:pPr>
            <w:r w:rsidRPr="0035100D">
              <w:rPr>
                <w:rFonts w:ascii="Proxima Nova" w:hAnsi="Proxima Nova" w:cs="Arial"/>
              </w:rPr>
              <w:t>1082</w:t>
            </w:r>
          </w:p>
        </w:tc>
      </w:tr>
      <w:tr w:rsidR="002D4775" w:rsidRPr="0035100D" w14:paraId="2E81C677"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72993AFC" w14:textId="77777777" w:rsidR="002D4775" w:rsidRPr="0035100D" w:rsidRDefault="002D4775" w:rsidP="00005E30">
            <w:pPr>
              <w:rPr>
                <w:rFonts w:ascii="Proxima Nova" w:hAnsi="Proxima Nova" w:cs="Arial"/>
              </w:rPr>
            </w:pPr>
            <w:r w:rsidRPr="0035100D">
              <w:rPr>
                <w:rFonts w:ascii="Proxima Nova" w:hAnsi="Proxima Nova" w:cs="Arial"/>
              </w:rPr>
              <w:t>     Expenses</w:t>
            </w:r>
          </w:p>
        </w:tc>
        <w:tc>
          <w:tcPr>
            <w:tcW w:w="892" w:type="dxa"/>
            <w:tcBorders>
              <w:top w:val="nil"/>
              <w:left w:val="nil"/>
              <w:bottom w:val="single" w:sz="4" w:space="0" w:color="auto"/>
              <w:right w:val="single" w:sz="4" w:space="0" w:color="auto"/>
            </w:tcBorders>
            <w:noWrap/>
            <w:vAlign w:val="center"/>
            <w:hideMark/>
          </w:tcPr>
          <w:p w14:paraId="7B78BE85" w14:textId="77777777" w:rsidR="002D4775" w:rsidRPr="0035100D" w:rsidRDefault="002D4775" w:rsidP="00005E30">
            <w:pPr>
              <w:jc w:val="center"/>
              <w:rPr>
                <w:rFonts w:ascii="Proxima Nova" w:hAnsi="Proxima Nova" w:cs="Arial"/>
              </w:rPr>
            </w:pPr>
            <w:r w:rsidRPr="0035100D">
              <w:rPr>
                <w:rFonts w:ascii="Proxima Nova" w:hAnsi="Proxima Nova" w:cs="Arial"/>
              </w:rPr>
              <w:t> </w:t>
            </w:r>
          </w:p>
        </w:tc>
        <w:tc>
          <w:tcPr>
            <w:tcW w:w="990" w:type="dxa"/>
            <w:tcBorders>
              <w:top w:val="nil"/>
              <w:left w:val="nil"/>
              <w:bottom w:val="single" w:sz="4" w:space="0" w:color="auto"/>
              <w:right w:val="single" w:sz="4" w:space="0" w:color="auto"/>
            </w:tcBorders>
            <w:noWrap/>
            <w:vAlign w:val="bottom"/>
            <w:hideMark/>
          </w:tcPr>
          <w:p w14:paraId="6231E096" w14:textId="77777777" w:rsidR="002D4775" w:rsidRPr="0035100D" w:rsidRDefault="002D4775" w:rsidP="00005E30">
            <w:pPr>
              <w:jc w:val="center"/>
              <w:rPr>
                <w:rFonts w:ascii="Proxima Nova" w:hAnsi="Proxima Nova" w:cs="Arial"/>
              </w:rPr>
            </w:pPr>
            <w:r w:rsidRPr="0035100D">
              <w:rPr>
                <w:rFonts w:ascii="Proxima Nova" w:hAnsi="Proxima Nova" w:cs="Arial"/>
              </w:rPr>
              <w:t> </w:t>
            </w:r>
          </w:p>
        </w:tc>
      </w:tr>
      <w:tr w:rsidR="002D4775" w:rsidRPr="0035100D" w14:paraId="38F25264"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43A79341" w14:textId="77777777" w:rsidR="002D4775" w:rsidRPr="0035100D" w:rsidRDefault="002D4775" w:rsidP="00005E30">
            <w:pPr>
              <w:rPr>
                <w:rFonts w:ascii="Proxima Nova" w:hAnsi="Proxima Nova" w:cs="Arial"/>
              </w:rPr>
            </w:pPr>
            <w:r w:rsidRPr="0035100D">
              <w:rPr>
                <w:rFonts w:ascii="Proxima Nova" w:hAnsi="Proxima Nova" w:cs="Arial"/>
              </w:rPr>
              <w:t>                   Material expenses</w:t>
            </w:r>
          </w:p>
        </w:tc>
        <w:tc>
          <w:tcPr>
            <w:tcW w:w="892" w:type="dxa"/>
            <w:tcBorders>
              <w:top w:val="nil"/>
              <w:left w:val="nil"/>
              <w:bottom w:val="single" w:sz="4" w:space="0" w:color="auto"/>
              <w:right w:val="single" w:sz="4" w:space="0" w:color="auto"/>
            </w:tcBorders>
            <w:noWrap/>
            <w:vAlign w:val="center"/>
            <w:hideMark/>
          </w:tcPr>
          <w:p w14:paraId="0EC8FE28" w14:textId="77777777" w:rsidR="002D4775" w:rsidRPr="0035100D" w:rsidRDefault="002D4775" w:rsidP="00005E30">
            <w:pPr>
              <w:jc w:val="center"/>
              <w:rPr>
                <w:rFonts w:ascii="Proxima Nova" w:hAnsi="Proxima Nova" w:cs="Arial"/>
              </w:rPr>
            </w:pPr>
            <w:r w:rsidRPr="0035100D">
              <w:rPr>
                <w:rFonts w:ascii="Proxima Nova" w:hAnsi="Proxima Nova" w:cs="Arial"/>
              </w:rPr>
              <w:t>440</w:t>
            </w:r>
          </w:p>
        </w:tc>
        <w:tc>
          <w:tcPr>
            <w:tcW w:w="990" w:type="dxa"/>
            <w:tcBorders>
              <w:top w:val="nil"/>
              <w:left w:val="nil"/>
              <w:bottom w:val="single" w:sz="4" w:space="0" w:color="auto"/>
              <w:right w:val="single" w:sz="4" w:space="0" w:color="auto"/>
            </w:tcBorders>
            <w:noWrap/>
            <w:vAlign w:val="bottom"/>
            <w:hideMark/>
          </w:tcPr>
          <w:p w14:paraId="4FCAFA54" w14:textId="77777777" w:rsidR="002D4775" w:rsidRPr="0035100D" w:rsidRDefault="002D4775" w:rsidP="00005E30">
            <w:pPr>
              <w:jc w:val="center"/>
              <w:rPr>
                <w:rFonts w:ascii="Proxima Nova" w:hAnsi="Proxima Nova" w:cs="Arial"/>
              </w:rPr>
            </w:pPr>
            <w:r w:rsidRPr="0035100D">
              <w:rPr>
                <w:rFonts w:ascii="Proxima Nova" w:hAnsi="Proxima Nova" w:cs="Arial"/>
              </w:rPr>
              <w:t>400</w:t>
            </w:r>
          </w:p>
        </w:tc>
      </w:tr>
      <w:tr w:rsidR="002D4775" w:rsidRPr="0035100D" w14:paraId="222320F5"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434F930E" w14:textId="77777777" w:rsidR="002D4775" w:rsidRPr="0035100D" w:rsidRDefault="002D4775" w:rsidP="00005E30">
            <w:pPr>
              <w:rPr>
                <w:rFonts w:ascii="Proxima Nova" w:hAnsi="Proxima Nova" w:cs="Arial"/>
              </w:rPr>
            </w:pPr>
            <w:r w:rsidRPr="0035100D">
              <w:rPr>
                <w:rFonts w:ascii="Proxima Nova" w:hAnsi="Proxima Nova" w:cs="Arial"/>
              </w:rPr>
              <w:t>                  Employee benefit expenses</w:t>
            </w:r>
          </w:p>
        </w:tc>
        <w:tc>
          <w:tcPr>
            <w:tcW w:w="892" w:type="dxa"/>
            <w:tcBorders>
              <w:top w:val="nil"/>
              <w:left w:val="nil"/>
              <w:bottom w:val="single" w:sz="4" w:space="0" w:color="auto"/>
              <w:right w:val="single" w:sz="4" w:space="0" w:color="auto"/>
            </w:tcBorders>
            <w:noWrap/>
            <w:vAlign w:val="center"/>
            <w:hideMark/>
          </w:tcPr>
          <w:p w14:paraId="5EC959EC" w14:textId="77777777" w:rsidR="002D4775" w:rsidRPr="0035100D" w:rsidRDefault="002D4775" w:rsidP="00005E30">
            <w:pPr>
              <w:jc w:val="center"/>
              <w:rPr>
                <w:rFonts w:ascii="Proxima Nova" w:hAnsi="Proxima Nova" w:cs="Arial"/>
              </w:rPr>
            </w:pPr>
            <w:r w:rsidRPr="0035100D">
              <w:rPr>
                <w:rFonts w:ascii="Proxima Nova" w:hAnsi="Proxima Nova" w:cs="Arial"/>
              </w:rPr>
              <w:t>320</w:t>
            </w:r>
          </w:p>
        </w:tc>
        <w:tc>
          <w:tcPr>
            <w:tcW w:w="990" w:type="dxa"/>
            <w:tcBorders>
              <w:top w:val="nil"/>
              <w:left w:val="nil"/>
              <w:bottom w:val="single" w:sz="4" w:space="0" w:color="auto"/>
              <w:right w:val="single" w:sz="4" w:space="0" w:color="auto"/>
            </w:tcBorders>
            <w:noWrap/>
            <w:vAlign w:val="bottom"/>
            <w:hideMark/>
          </w:tcPr>
          <w:p w14:paraId="6D8BAAC4" w14:textId="77777777" w:rsidR="002D4775" w:rsidRPr="0035100D" w:rsidRDefault="002D4775" w:rsidP="00005E30">
            <w:pPr>
              <w:jc w:val="center"/>
              <w:rPr>
                <w:rFonts w:ascii="Proxima Nova" w:hAnsi="Proxima Nova" w:cs="Arial"/>
              </w:rPr>
            </w:pPr>
            <w:r w:rsidRPr="0035100D">
              <w:rPr>
                <w:rFonts w:ascii="Proxima Nova" w:hAnsi="Proxima Nova" w:cs="Arial"/>
              </w:rPr>
              <w:t>310</w:t>
            </w:r>
          </w:p>
        </w:tc>
      </w:tr>
      <w:tr w:rsidR="002D4775" w:rsidRPr="0035100D" w14:paraId="1DFAB0AC"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38B4254E" w14:textId="77777777" w:rsidR="002D4775" w:rsidRPr="0035100D" w:rsidRDefault="002D4775" w:rsidP="00005E30">
            <w:pPr>
              <w:rPr>
                <w:rFonts w:ascii="Proxima Nova" w:hAnsi="Proxima Nova" w:cs="Arial"/>
              </w:rPr>
            </w:pPr>
            <w:r w:rsidRPr="0035100D">
              <w:rPr>
                <w:rFonts w:ascii="Proxima Nova" w:hAnsi="Proxima Nova" w:cs="Arial"/>
              </w:rPr>
              <w:t>                  Finance costs</w:t>
            </w:r>
          </w:p>
        </w:tc>
        <w:tc>
          <w:tcPr>
            <w:tcW w:w="892" w:type="dxa"/>
            <w:tcBorders>
              <w:top w:val="nil"/>
              <w:left w:val="nil"/>
              <w:bottom w:val="single" w:sz="4" w:space="0" w:color="auto"/>
              <w:right w:val="single" w:sz="4" w:space="0" w:color="auto"/>
            </w:tcBorders>
            <w:noWrap/>
            <w:vAlign w:val="center"/>
            <w:hideMark/>
          </w:tcPr>
          <w:p w14:paraId="7207F40E" w14:textId="77777777" w:rsidR="002D4775" w:rsidRPr="0035100D" w:rsidRDefault="002D4775" w:rsidP="00005E30">
            <w:pPr>
              <w:jc w:val="center"/>
              <w:rPr>
                <w:rFonts w:ascii="Proxima Nova" w:hAnsi="Proxima Nova" w:cs="Arial"/>
              </w:rPr>
            </w:pPr>
            <w:r w:rsidRPr="0035100D">
              <w:rPr>
                <w:rFonts w:ascii="Proxima Nova" w:hAnsi="Proxima Nova" w:cs="Arial"/>
              </w:rPr>
              <w:t>70</w:t>
            </w:r>
          </w:p>
        </w:tc>
        <w:tc>
          <w:tcPr>
            <w:tcW w:w="990" w:type="dxa"/>
            <w:tcBorders>
              <w:top w:val="nil"/>
              <w:left w:val="nil"/>
              <w:bottom w:val="single" w:sz="4" w:space="0" w:color="auto"/>
              <w:right w:val="single" w:sz="4" w:space="0" w:color="auto"/>
            </w:tcBorders>
            <w:noWrap/>
            <w:vAlign w:val="bottom"/>
            <w:hideMark/>
          </w:tcPr>
          <w:p w14:paraId="362AAB4E" w14:textId="77777777" w:rsidR="002D4775" w:rsidRPr="0035100D" w:rsidRDefault="002D4775" w:rsidP="00005E30">
            <w:pPr>
              <w:jc w:val="center"/>
              <w:rPr>
                <w:rFonts w:ascii="Proxima Nova" w:hAnsi="Proxima Nova" w:cs="Arial"/>
              </w:rPr>
            </w:pPr>
            <w:r w:rsidRPr="0035100D">
              <w:rPr>
                <w:rFonts w:ascii="Proxima Nova" w:hAnsi="Proxima Nova" w:cs="Arial"/>
              </w:rPr>
              <w:t>66</w:t>
            </w:r>
          </w:p>
        </w:tc>
      </w:tr>
      <w:tr w:rsidR="002D4775" w:rsidRPr="0035100D" w14:paraId="7EFDA855"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35586816" w14:textId="77777777" w:rsidR="002D4775" w:rsidRPr="0035100D" w:rsidRDefault="002D4775" w:rsidP="00005E30">
            <w:pPr>
              <w:rPr>
                <w:rFonts w:ascii="Proxima Nova" w:hAnsi="Proxima Nova" w:cs="Arial"/>
              </w:rPr>
            </w:pPr>
            <w:r w:rsidRPr="0035100D">
              <w:rPr>
                <w:rFonts w:ascii="Proxima Nova" w:hAnsi="Proxima Nova" w:cs="Arial"/>
              </w:rPr>
              <w:t xml:space="preserve">                   Depreciation and </w:t>
            </w:r>
            <w:proofErr w:type="spellStart"/>
            <w:r w:rsidRPr="0035100D">
              <w:rPr>
                <w:rFonts w:ascii="Proxima Nova" w:hAnsi="Proxima Nova" w:cs="Arial"/>
              </w:rPr>
              <w:t>amortisation</w:t>
            </w:r>
            <w:proofErr w:type="spellEnd"/>
            <w:r w:rsidRPr="0035100D">
              <w:rPr>
                <w:rFonts w:ascii="Proxima Nova" w:hAnsi="Proxima Nova" w:cs="Arial"/>
              </w:rPr>
              <w:t xml:space="preserve"> expenses         </w:t>
            </w:r>
          </w:p>
        </w:tc>
        <w:tc>
          <w:tcPr>
            <w:tcW w:w="892" w:type="dxa"/>
            <w:tcBorders>
              <w:top w:val="nil"/>
              <w:left w:val="nil"/>
              <w:bottom w:val="single" w:sz="4" w:space="0" w:color="auto"/>
              <w:right w:val="single" w:sz="4" w:space="0" w:color="auto"/>
            </w:tcBorders>
            <w:noWrap/>
            <w:vAlign w:val="center"/>
            <w:hideMark/>
          </w:tcPr>
          <w:p w14:paraId="1B9DF746" w14:textId="77777777" w:rsidR="002D4775" w:rsidRPr="0035100D" w:rsidRDefault="002D4775" w:rsidP="00005E30">
            <w:pPr>
              <w:jc w:val="center"/>
              <w:rPr>
                <w:rFonts w:ascii="Proxima Nova" w:hAnsi="Proxima Nova" w:cs="Arial"/>
              </w:rPr>
            </w:pPr>
            <w:r w:rsidRPr="0035100D">
              <w:rPr>
                <w:rFonts w:ascii="Proxima Nova" w:hAnsi="Proxima Nova" w:cs="Arial"/>
              </w:rPr>
              <w:t>40</w:t>
            </w:r>
          </w:p>
        </w:tc>
        <w:tc>
          <w:tcPr>
            <w:tcW w:w="990" w:type="dxa"/>
            <w:tcBorders>
              <w:top w:val="nil"/>
              <w:left w:val="nil"/>
              <w:bottom w:val="single" w:sz="4" w:space="0" w:color="auto"/>
              <w:right w:val="single" w:sz="4" w:space="0" w:color="auto"/>
            </w:tcBorders>
            <w:noWrap/>
            <w:vAlign w:val="bottom"/>
            <w:hideMark/>
          </w:tcPr>
          <w:p w14:paraId="162405C2" w14:textId="77777777" w:rsidR="002D4775" w:rsidRPr="0035100D" w:rsidRDefault="002D4775" w:rsidP="00005E30">
            <w:pPr>
              <w:jc w:val="center"/>
              <w:rPr>
                <w:rFonts w:ascii="Proxima Nova" w:hAnsi="Proxima Nova" w:cs="Arial"/>
              </w:rPr>
            </w:pPr>
            <w:r w:rsidRPr="0035100D">
              <w:rPr>
                <w:rFonts w:ascii="Proxima Nova" w:hAnsi="Proxima Nova" w:cs="Arial"/>
              </w:rPr>
              <w:t>35</w:t>
            </w:r>
          </w:p>
        </w:tc>
      </w:tr>
      <w:tr w:rsidR="002D4775" w:rsidRPr="0035100D" w14:paraId="6BE8B949"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642FC24F" w14:textId="77777777" w:rsidR="002D4775" w:rsidRPr="0035100D" w:rsidRDefault="002D4775" w:rsidP="00005E30">
            <w:pPr>
              <w:rPr>
                <w:rFonts w:ascii="Proxima Nova" w:hAnsi="Proxima Nova" w:cs="Arial"/>
              </w:rPr>
            </w:pPr>
            <w:r w:rsidRPr="0035100D">
              <w:rPr>
                <w:rFonts w:ascii="Proxima Nova" w:hAnsi="Proxima Nova" w:cs="Arial"/>
              </w:rPr>
              <w:t>                   Other expenses</w:t>
            </w:r>
          </w:p>
        </w:tc>
        <w:tc>
          <w:tcPr>
            <w:tcW w:w="892" w:type="dxa"/>
            <w:tcBorders>
              <w:top w:val="nil"/>
              <w:left w:val="nil"/>
              <w:bottom w:val="single" w:sz="4" w:space="0" w:color="auto"/>
              <w:right w:val="single" w:sz="4" w:space="0" w:color="auto"/>
            </w:tcBorders>
            <w:noWrap/>
            <w:vAlign w:val="center"/>
            <w:hideMark/>
          </w:tcPr>
          <w:p w14:paraId="173E2D3D" w14:textId="77777777" w:rsidR="002D4775" w:rsidRPr="0035100D" w:rsidRDefault="002D4775" w:rsidP="00005E30">
            <w:pPr>
              <w:jc w:val="center"/>
              <w:rPr>
                <w:rFonts w:ascii="Proxima Nova" w:hAnsi="Proxima Nova" w:cs="Arial"/>
              </w:rPr>
            </w:pPr>
            <w:r w:rsidRPr="0035100D">
              <w:rPr>
                <w:rFonts w:ascii="Proxima Nova" w:hAnsi="Proxima Nova" w:cs="Arial"/>
              </w:rPr>
              <w:t>28</w:t>
            </w:r>
          </w:p>
        </w:tc>
        <w:tc>
          <w:tcPr>
            <w:tcW w:w="990" w:type="dxa"/>
            <w:tcBorders>
              <w:top w:val="nil"/>
              <w:left w:val="nil"/>
              <w:bottom w:val="single" w:sz="4" w:space="0" w:color="auto"/>
              <w:right w:val="single" w:sz="4" w:space="0" w:color="auto"/>
            </w:tcBorders>
            <w:noWrap/>
            <w:vAlign w:val="bottom"/>
            <w:hideMark/>
          </w:tcPr>
          <w:p w14:paraId="475A3D26" w14:textId="77777777" w:rsidR="002D4775" w:rsidRPr="0035100D" w:rsidRDefault="002D4775" w:rsidP="00005E30">
            <w:pPr>
              <w:jc w:val="center"/>
              <w:rPr>
                <w:rFonts w:ascii="Proxima Nova" w:hAnsi="Proxima Nova" w:cs="Arial"/>
              </w:rPr>
            </w:pPr>
            <w:r w:rsidRPr="0035100D">
              <w:rPr>
                <w:rFonts w:ascii="Proxima Nova" w:hAnsi="Proxima Nova" w:cs="Arial"/>
              </w:rPr>
              <w:t>24</w:t>
            </w:r>
          </w:p>
        </w:tc>
      </w:tr>
      <w:tr w:rsidR="002D4775" w:rsidRPr="0035100D" w14:paraId="54125548"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5A192798" w14:textId="77777777" w:rsidR="002D4775" w:rsidRPr="0035100D" w:rsidRDefault="002D4775" w:rsidP="00005E30">
            <w:pPr>
              <w:rPr>
                <w:rFonts w:ascii="Proxima Nova" w:hAnsi="Proxima Nova" w:cs="Arial"/>
              </w:rPr>
            </w:pPr>
            <w:r w:rsidRPr="0035100D">
              <w:rPr>
                <w:rFonts w:ascii="Proxima Nova" w:hAnsi="Proxima Nova" w:cs="Arial"/>
              </w:rPr>
              <w:t>       Total expenses</w:t>
            </w:r>
          </w:p>
        </w:tc>
        <w:tc>
          <w:tcPr>
            <w:tcW w:w="892" w:type="dxa"/>
            <w:tcBorders>
              <w:top w:val="nil"/>
              <w:left w:val="nil"/>
              <w:bottom w:val="single" w:sz="4" w:space="0" w:color="auto"/>
              <w:right w:val="single" w:sz="4" w:space="0" w:color="auto"/>
            </w:tcBorders>
            <w:noWrap/>
            <w:vAlign w:val="center"/>
            <w:hideMark/>
          </w:tcPr>
          <w:p w14:paraId="1210D8A6" w14:textId="77777777" w:rsidR="002D4775" w:rsidRPr="0035100D" w:rsidRDefault="002D4775" w:rsidP="00005E30">
            <w:pPr>
              <w:jc w:val="center"/>
              <w:rPr>
                <w:rFonts w:ascii="Proxima Nova" w:hAnsi="Proxima Nova" w:cs="Arial"/>
              </w:rPr>
            </w:pPr>
            <w:r w:rsidRPr="0035100D">
              <w:rPr>
                <w:rFonts w:ascii="Proxima Nova" w:hAnsi="Proxima Nova" w:cs="Arial"/>
              </w:rPr>
              <w:t>898</w:t>
            </w:r>
          </w:p>
        </w:tc>
        <w:tc>
          <w:tcPr>
            <w:tcW w:w="990" w:type="dxa"/>
            <w:tcBorders>
              <w:top w:val="nil"/>
              <w:left w:val="nil"/>
              <w:bottom w:val="single" w:sz="4" w:space="0" w:color="auto"/>
              <w:right w:val="single" w:sz="4" w:space="0" w:color="auto"/>
            </w:tcBorders>
            <w:noWrap/>
            <w:vAlign w:val="center"/>
            <w:hideMark/>
          </w:tcPr>
          <w:p w14:paraId="2B541765" w14:textId="77777777" w:rsidR="002D4775" w:rsidRPr="0035100D" w:rsidRDefault="002D4775" w:rsidP="00005E30">
            <w:pPr>
              <w:jc w:val="center"/>
              <w:rPr>
                <w:rFonts w:ascii="Proxima Nova" w:hAnsi="Proxima Nova" w:cs="Arial"/>
              </w:rPr>
            </w:pPr>
            <w:r w:rsidRPr="0035100D">
              <w:rPr>
                <w:rFonts w:ascii="Proxima Nova" w:hAnsi="Proxima Nova" w:cs="Arial"/>
              </w:rPr>
              <w:t>835</w:t>
            </w:r>
          </w:p>
        </w:tc>
      </w:tr>
      <w:tr w:rsidR="002D4775" w:rsidRPr="0035100D" w14:paraId="52AC3FCF" w14:textId="77777777" w:rsidTr="00005E30">
        <w:trPr>
          <w:trHeight w:val="255"/>
        </w:trPr>
        <w:tc>
          <w:tcPr>
            <w:tcW w:w="5498" w:type="dxa"/>
            <w:vMerge w:val="restart"/>
            <w:tcBorders>
              <w:top w:val="nil"/>
              <w:left w:val="single" w:sz="4" w:space="0" w:color="auto"/>
              <w:bottom w:val="single" w:sz="4" w:space="0" w:color="auto"/>
              <w:right w:val="single" w:sz="4" w:space="0" w:color="auto"/>
            </w:tcBorders>
            <w:vAlign w:val="bottom"/>
            <w:hideMark/>
          </w:tcPr>
          <w:p w14:paraId="5E5E91F5" w14:textId="77777777" w:rsidR="002D4775" w:rsidRPr="0035100D" w:rsidRDefault="002D4775" w:rsidP="00005E30">
            <w:pPr>
              <w:rPr>
                <w:rFonts w:ascii="Proxima Nova" w:hAnsi="Proxima Nova" w:cs="Arial"/>
              </w:rPr>
            </w:pPr>
            <w:r w:rsidRPr="0035100D">
              <w:rPr>
                <w:rFonts w:ascii="Proxima Nova" w:hAnsi="Proxima Nova" w:cs="Arial"/>
              </w:rPr>
              <w:t>       Profit before exceptional and extraordinary Items and tax</w:t>
            </w:r>
          </w:p>
        </w:tc>
        <w:tc>
          <w:tcPr>
            <w:tcW w:w="892" w:type="dxa"/>
            <w:tcBorders>
              <w:top w:val="nil"/>
              <w:left w:val="nil"/>
              <w:bottom w:val="single" w:sz="4" w:space="0" w:color="auto"/>
              <w:right w:val="single" w:sz="4" w:space="0" w:color="auto"/>
            </w:tcBorders>
            <w:noWrap/>
            <w:vAlign w:val="center"/>
            <w:hideMark/>
          </w:tcPr>
          <w:p w14:paraId="6D1245EF" w14:textId="77777777" w:rsidR="002D4775" w:rsidRPr="0035100D" w:rsidRDefault="002D4775" w:rsidP="00005E30">
            <w:pPr>
              <w:jc w:val="center"/>
              <w:rPr>
                <w:rFonts w:ascii="Proxima Nova" w:hAnsi="Proxima Nova" w:cs="Arial"/>
              </w:rPr>
            </w:pPr>
            <w:r w:rsidRPr="0035100D">
              <w:rPr>
                <w:rFonts w:ascii="Proxima Nova" w:hAnsi="Proxima Nova" w:cs="Arial"/>
              </w:rPr>
              <w:t> </w:t>
            </w:r>
          </w:p>
        </w:tc>
        <w:tc>
          <w:tcPr>
            <w:tcW w:w="990" w:type="dxa"/>
            <w:tcBorders>
              <w:top w:val="nil"/>
              <w:left w:val="nil"/>
              <w:bottom w:val="single" w:sz="4" w:space="0" w:color="auto"/>
              <w:right w:val="single" w:sz="4" w:space="0" w:color="auto"/>
            </w:tcBorders>
            <w:noWrap/>
            <w:vAlign w:val="bottom"/>
            <w:hideMark/>
          </w:tcPr>
          <w:p w14:paraId="7111CB2C" w14:textId="77777777" w:rsidR="002D4775" w:rsidRPr="0035100D" w:rsidRDefault="002D4775" w:rsidP="00005E30">
            <w:pPr>
              <w:rPr>
                <w:rFonts w:ascii="Proxima Nova" w:hAnsi="Proxima Nova" w:cs="Arial"/>
              </w:rPr>
            </w:pPr>
            <w:r w:rsidRPr="0035100D">
              <w:rPr>
                <w:rFonts w:ascii="Proxima Nova" w:hAnsi="Proxima Nova" w:cs="Arial"/>
              </w:rPr>
              <w:t> </w:t>
            </w:r>
          </w:p>
        </w:tc>
      </w:tr>
      <w:tr w:rsidR="002D4775" w:rsidRPr="0035100D" w14:paraId="6361A1F6" w14:textId="77777777" w:rsidTr="00005E30">
        <w:trPr>
          <w:trHeight w:val="255"/>
        </w:trPr>
        <w:tc>
          <w:tcPr>
            <w:tcW w:w="5498" w:type="dxa"/>
            <w:vMerge/>
            <w:tcBorders>
              <w:top w:val="nil"/>
              <w:left w:val="single" w:sz="4" w:space="0" w:color="auto"/>
              <w:bottom w:val="single" w:sz="4" w:space="0" w:color="auto"/>
              <w:right w:val="single" w:sz="4" w:space="0" w:color="auto"/>
            </w:tcBorders>
            <w:vAlign w:val="center"/>
            <w:hideMark/>
          </w:tcPr>
          <w:p w14:paraId="3518C689" w14:textId="77777777" w:rsidR="002D4775" w:rsidRPr="0035100D" w:rsidRDefault="002D4775" w:rsidP="00005E30">
            <w:pPr>
              <w:rPr>
                <w:rFonts w:ascii="Proxima Nova" w:hAnsi="Proxima Nova" w:cs="Arial"/>
              </w:rPr>
            </w:pPr>
          </w:p>
        </w:tc>
        <w:tc>
          <w:tcPr>
            <w:tcW w:w="892" w:type="dxa"/>
            <w:tcBorders>
              <w:top w:val="nil"/>
              <w:left w:val="nil"/>
              <w:bottom w:val="single" w:sz="4" w:space="0" w:color="auto"/>
              <w:right w:val="single" w:sz="4" w:space="0" w:color="auto"/>
            </w:tcBorders>
            <w:noWrap/>
            <w:vAlign w:val="center"/>
            <w:hideMark/>
          </w:tcPr>
          <w:p w14:paraId="1285438C" w14:textId="77777777" w:rsidR="002D4775" w:rsidRPr="0035100D" w:rsidRDefault="002D4775" w:rsidP="00005E30">
            <w:pPr>
              <w:jc w:val="center"/>
              <w:rPr>
                <w:rFonts w:ascii="Proxima Nova" w:hAnsi="Proxima Nova" w:cs="Arial"/>
              </w:rPr>
            </w:pPr>
            <w:r w:rsidRPr="0035100D">
              <w:rPr>
                <w:rFonts w:ascii="Proxima Nova" w:hAnsi="Proxima Nova" w:cs="Arial"/>
              </w:rPr>
              <w:t>342</w:t>
            </w:r>
          </w:p>
        </w:tc>
        <w:tc>
          <w:tcPr>
            <w:tcW w:w="990" w:type="dxa"/>
            <w:tcBorders>
              <w:top w:val="nil"/>
              <w:left w:val="nil"/>
              <w:bottom w:val="single" w:sz="4" w:space="0" w:color="auto"/>
              <w:right w:val="single" w:sz="4" w:space="0" w:color="auto"/>
            </w:tcBorders>
            <w:noWrap/>
            <w:vAlign w:val="center"/>
            <w:hideMark/>
          </w:tcPr>
          <w:p w14:paraId="1D7D1A2B" w14:textId="77777777" w:rsidR="002D4775" w:rsidRPr="0035100D" w:rsidRDefault="002D4775" w:rsidP="00005E30">
            <w:pPr>
              <w:jc w:val="center"/>
              <w:rPr>
                <w:rFonts w:ascii="Proxima Nova" w:hAnsi="Proxima Nova" w:cs="Arial"/>
              </w:rPr>
            </w:pPr>
            <w:r w:rsidRPr="0035100D">
              <w:rPr>
                <w:rFonts w:ascii="Proxima Nova" w:hAnsi="Proxima Nova" w:cs="Arial"/>
              </w:rPr>
              <w:t>247</w:t>
            </w:r>
          </w:p>
        </w:tc>
      </w:tr>
      <w:tr w:rsidR="002D4775" w:rsidRPr="0035100D" w14:paraId="0F85B59E"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338F3901" w14:textId="77777777" w:rsidR="002D4775" w:rsidRPr="0035100D" w:rsidRDefault="002D4775" w:rsidP="00005E30">
            <w:pPr>
              <w:rPr>
                <w:rFonts w:ascii="Proxima Nova" w:hAnsi="Proxima Nova" w:cs="Arial"/>
              </w:rPr>
            </w:pPr>
            <w:r w:rsidRPr="0035100D">
              <w:rPr>
                <w:rFonts w:ascii="Proxima Nova" w:hAnsi="Proxima Nova" w:cs="Arial"/>
              </w:rPr>
              <w:t>       Exceptional Items</w:t>
            </w:r>
          </w:p>
        </w:tc>
        <w:tc>
          <w:tcPr>
            <w:tcW w:w="892" w:type="dxa"/>
            <w:tcBorders>
              <w:top w:val="nil"/>
              <w:left w:val="nil"/>
              <w:bottom w:val="single" w:sz="4" w:space="0" w:color="auto"/>
              <w:right w:val="single" w:sz="4" w:space="0" w:color="auto"/>
            </w:tcBorders>
            <w:noWrap/>
            <w:vAlign w:val="center"/>
            <w:hideMark/>
          </w:tcPr>
          <w:p w14:paraId="188A9EA7" w14:textId="77777777" w:rsidR="002D4775" w:rsidRPr="0035100D" w:rsidRDefault="002D4775" w:rsidP="00005E30">
            <w:pPr>
              <w:jc w:val="center"/>
              <w:rPr>
                <w:rFonts w:ascii="Proxima Nova" w:hAnsi="Proxima Nova" w:cs="Arial"/>
              </w:rPr>
            </w:pPr>
            <w:r w:rsidRPr="0035100D">
              <w:rPr>
                <w:rFonts w:ascii="Proxima Nova" w:hAnsi="Proxima Nova" w:cs="Arial"/>
              </w:rPr>
              <w:t> </w:t>
            </w:r>
          </w:p>
        </w:tc>
        <w:tc>
          <w:tcPr>
            <w:tcW w:w="990" w:type="dxa"/>
            <w:tcBorders>
              <w:top w:val="nil"/>
              <w:left w:val="nil"/>
              <w:bottom w:val="single" w:sz="4" w:space="0" w:color="auto"/>
              <w:right w:val="single" w:sz="4" w:space="0" w:color="auto"/>
            </w:tcBorders>
            <w:noWrap/>
            <w:vAlign w:val="bottom"/>
            <w:hideMark/>
          </w:tcPr>
          <w:p w14:paraId="18F5247E" w14:textId="77777777" w:rsidR="002D4775" w:rsidRPr="0035100D" w:rsidRDefault="002D4775" w:rsidP="00005E30">
            <w:pPr>
              <w:jc w:val="center"/>
              <w:rPr>
                <w:rFonts w:ascii="Proxima Nova" w:hAnsi="Proxima Nova" w:cs="Arial"/>
              </w:rPr>
            </w:pPr>
            <w:r w:rsidRPr="0035100D">
              <w:rPr>
                <w:rFonts w:ascii="Proxima Nova" w:hAnsi="Proxima Nova" w:cs="Arial"/>
              </w:rPr>
              <w:t> </w:t>
            </w:r>
          </w:p>
        </w:tc>
      </w:tr>
      <w:tr w:rsidR="002D4775" w:rsidRPr="0035100D" w14:paraId="21370BD6"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17951896" w14:textId="77777777" w:rsidR="002D4775" w:rsidRPr="0035100D" w:rsidRDefault="002D4775" w:rsidP="00005E30">
            <w:pPr>
              <w:rPr>
                <w:rFonts w:ascii="Proxima Nova" w:hAnsi="Proxima Nova" w:cs="Arial"/>
              </w:rPr>
            </w:pPr>
            <w:r w:rsidRPr="0035100D">
              <w:rPr>
                <w:rFonts w:ascii="Proxima Nova" w:hAnsi="Proxima Nova" w:cs="Arial"/>
              </w:rPr>
              <w:t>      Profit before Extraordinary Items and Tax</w:t>
            </w:r>
          </w:p>
        </w:tc>
        <w:tc>
          <w:tcPr>
            <w:tcW w:w="892" w:type="dxa"/>
            <w:tcBorders>
              <w:top w:val="nil"/>
              <w:left w:val="nil"/>
              <w:bottom w:val="single" w:sz="4" w:space="0" w:color="auto"/>
              <w:right w:val="single" w:sz="4" w:space="0" w:color="auto"/>
            </w:tcBorders>
            <w:noWrap/>
            <w:vAlign w:val="center"/>
            <w:hideMark/>
          </w:tcPr>
          <w:p w14:paraId="4DDCF015" w14:textId="77777777" w:rsidR="002D4775" w:rsidRPr="0035100D" w:rsidRDefault="002D4775" w:rsidP="00005E30">
            <w:pPr>
              <w:jc w:val="center"/>
              <w:rPr>
                <w:rFonts w:ascii="Proxima Nova" w:hAnsi="Proxima Nova" w:cs="Arial"/>
              </w:rPr>
            </w:pPr>
            <w:r w:rsidRPr="0035100D">
              <w:rPr>
                <w:rFonts w:ascii="Proxima Nova" w:hAnsi="Proxima Nova" w:cs="Arial"/>
              </w:rPr>
              <w:t>342</w:t>
            </w:r>
          </w:p>
        </w:tc>
        <w:tc>
          <w:tcPr>
            <w:tcW w:w="990" w:type="dxa"/>
            <w:tcBorders>
              <w:top w:val="nil"/>
              <w:left w:val="nil"/>
              <w:bottom w:val="single" w:sz="4" w:space="0" w:color="auto"/>
              <w:right w:val="single" w:sz="4" w:space="0" w:color="auto"/>
            </w:tcBorders>
            <w:noWrap/>
            <w:vAlign w:val="center"/>
            <w:hideMark/>
          </w:tcPr>
          <w:p w14:paraId="2FF33B4F" w14:textId="77777777" w:rsidR="002D4775" w:rsidRPr="0035100D" w:rsidRDefault="002D4775" w:rsidP="00005E30">
            <w:pPr>
              <w:jc w:val="center"/>
              <w:rPr>
                <w:rFonts w:ascii="Proxima Nova" w:hAnsi="Proxima Nova" w:cs="Arial"/>
              </w:rPr>
            </w:pPr>
            <w:r w:rsidRPr="0035100D">
              <w:rPr>
                <w:rFonts w:ascii="Proxima Nova" w:hAnsi="Proxima Nova" w:cs="Arial"/>
              </w:rPr>
              <w:t>247</w:t>
            </w:r>
          </w:p>
        </w:tc>
      </w:tr>
      <w:tr w:rsidR="002D4775" w:rsidRPr="0035100D" w14:paraId="43085251"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57CDC4D1" w14:textId="77777777" w:rsidR="002D4775" w:rsidRPr="0035100D" w:rsidRDefault="002D4775" w:rsidP="00005E30">
            <w:pPr>
              <w:rPr>
                <w:rFonts w:ascii="Proxima Nova" w:hAnsi="Proxima Nova" w:cs="Arial"/>
              </w:rPr>
            </w:pPr>
            <w:r w:rsidRPr="0035100D">
              <w:rPr>
                <w:rFonts w:ascii="Proxima Nova" w:hAnsi="Proxima Nova" w:cs="Arial"/>
              </w:rPr>
              <w:t>      Extraordinary Items</w:t>
            </w:r>
          </w:p>
        </w:tc>
        <w:tc>
          <w:tcPr>
            <w:tcW w:w="892" w:type="dxa"/>
            <w:tcBorders>
              <w:top w:val="nil"/>
              <w:left w:val="nil"/>
              <w:bottom w:val="single" w:sz="4" w:space="0" w:color="auto"/>
              <w:right w:val="single" w:sz="4" w:space="0" w:color="auto"/>
            </w:tcBorders>
            <w:noWrap/>
            <w:vAlign w:val="center"/>
            <w:hideMark/>
          </w:tcPr>
          <w:p w14:paraId="0C0468FC" w14:textId="77777777" w:rsidR="002D4775" w:rsidRPr="0035100D" w:rsidRDefault="002D4775" w:rsidP="00005E30">
            <w:pPr>
              <w:jc w:val="center"/>
              <w:rPr>
                <w:rFonts w:ascii="Proxima Nova" w:hAnsi="Proxima Nova" w:cs="Arial"/>
              </w:rPr>
            </w:pPr>
            <w:r w:rsidRPr="0035100D">
              <w:rPr>
                <w:rFonts w:ascii="Proxima Nova" w:hAnsi="Proxima Nova" w:cs="Arial"/>
              </w:rPr>
              <w:t> </w:t>
            </w:r>
          </w:p>
        </w:tc>
        <w:tc>
          <w:tcPr>
            <w:tcW w:w="990" w:type="dxa"/>
            <w:tcBorders>
              <w:top w:val="nil"/>
              <w:left w:val="nil"/>
              <w:bottom w:val="single" w:sz="4" w:space="0" w:color="auto"/>
              <w:right w:val="single" w:sz="4" w:space="0" w:color="auto"/>
            </w:tcBorders>
            <w:noWrap/>
            <w:vAlign w:val="bottom"/>
            <w:hideMark/>
          </w:tcPr>
          <w:p w14:paraId="203C43F8" w14:textId="77777777" w:rsidR="002D4775" w:rsidRPr="0035100D" w:rsidRDefault="002D4775" w:rsidP="00005E30">
            <w:pPr>
              <w:jc w:val="center"/>
              <w:rPr>
                <w:rFonts w:ascii="Proxima Nova" w:hAnsi="Proxima Nova" w:cs="Arial"/>
              </w:rPr>
            </w:pPr>
            <w:r w:rsidRPr="0035100D">
              <w:rPr>
                <w:rFonts w:ascii="Proxima Nova" w:hAnsi="Proxima Nova" w:cs="Arial"/>
              </w:rPr>
              <w:t> </w:t>
            </w:r>
          </w:p>
        </w:tc>
      </w:tr>
      <w:tr w:rsidR="002D4775" w:rsidRPr="0035100D" w14:paraId="79DBF562"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314AC35F" w14:textId="77777777" w:rsidR="002D4775" w:rsidRPr="0035100D" w:rsidRDefault="002D4775" w:rsidP="00005E30">
            <w:pPr>
              <w:rPr>
                <w:rFonts w:ascii="Proxima Nova" w:hAnsi="Proxima Nova" w:cs="Arial"/>
              </w:rPr>
            </w:pPr>
            <w:r w:rsidRPr="0035100D">
              <w:rPr>
                <w:rFonts w:ascii="Proxima Nova" w:hAnsi="Proxima Nova" w:cs="Arial"/>
              </w:rPr>
              <w:t>      Profit Before Tax</w:t>
            </w:r>
          </w:p>
        </w:tc>
        <w:tc>
          <w:tcPr>
            <w:tcW w:w="892" w:type="dxa"/>
            <w:tcBorders>
              <w:top w:val="nil"/>
              <w:left w:val="nil"/>
              <w:bottom w:val="single" w:sz="4" w:space="0" w:color="auto"/>
              <w:right w:val="single" w:sz="4" w:space="0" w:color="auto"/>
            </w:tcBorders>
            <w:noWrap/>
            <w:vAlign w:val="center"/>
            <w:hideMark/>
          </w:tcPr>
          <w:p w14:paraId="1C35D41A" w14:textId="77777777" w:rsidR="002D4775" w:rsidRPr="0035100D" w:rsidRDefault="002D4775" w:rsidP="00005E30">
            <w:pPr>
              <w:jc w:val="center"/>
              <w:rPr>
                <w:rFonts w:ascii="Proxima Nova" w:hAnsi="Proxima Nova" w:cs="Arial"/>
              </w:rPr>
            </w:pPr>
            <w:r w:rsidRPr="0035100D">
              <w:rPr>
                <w:rFonts w:ascii="Proxima Nova" w:hAnsi="Proxima Nova" w:cs="Arial"/>
              </w:rPr>
              <w:t>342</w:t>
            </w:r>
          </w:p>
        </w:tc>
        <w:tc>
          <w:tcPr>
            <w:tcW w:w="990" w:type="dxa"/>
            <w:tcBorders>
              <w:top w:val="nil"/>
              <w:left w:val="nil"/>
              <w:bottom w:val="single" w:sz="4" w:space="0" w:color="auto"/>
              <w:right w:val="single" w:sz="4" w:space="0" w:color="auto"/>
            </w:tcBorders>
            <w:noWrap/>
            <w:vAlign w:val="center"/>
            <w:hideMark/>
          </w:tcPr>
          <w:p w14:paraId="5816B2F3" w14:textId="77777777" w:rsidR="002D4775" w:rsidRPr="0035100D" w:rsidRDefault="002D4775" w:rsidP="00005E30">
            <w:pPr>
              <w:jc w:val="center"/>
              <w:rPr>
                <w:rFonts w:ascii="Proxima Nova" w:hAnsi="Proxima Nova" w:cs="Arial"/>
              </w:rPr>
            </w:pPr>
            <w:r w:rsidRPr="0035100D">
              <w:rPr>
                <w:rFonts w:ascii="Proxima Nova" w:hAnsi="Proxima Nova" w:cs="Arial"/>
              </w:rPr>
              <w:t>247</w:t>
            </w:r>
          </w:p>
        </w:tc>
      </w:tr>
      <w:tr w:rsidR="002D4775" w:rsidRPr="0035100D" w14:paraId="2DA7CBE0"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06619A08" w14:textId="77777777" w:rsidR="002D4775" w:rsidRPr="0035100D" w:rsidRDefault="002D4775" w:rsidP="00005E30">
            <w:pPr>
              <w:rPr>
                <w:rFonts w:ascii="Proxima Nova" w:hAnsi="Proxima Nova" w:cs="Arial"/>
              </w:rPr>
            </w:pPr>
            <w:r w:rsidRPr="0035100D">
              <w:rPr>
                <w:rFonts w:ascii="Proxima Nova" w:hAnsi="Proxima Nova" w:cs="Arial"/>
              </w:rPr>
              <w:t>      Tax Expense</w:t>
            </w:r>
          </w:p>
        </w:tc>
        <w:tc>
          <w:tcPr>
            <w:tcW w:w="892" w:type="dxa"/>
            <w:tcBorders>
              <w:top w:val="nil"/>
              <w:left w:val="nil"/>
              <w:bottom w:val="single" w:sz="4" w:space="0" w:color="auto"/>
              <w:right w:val="single" w:sz="4" w:space="0" w:color="auto"/>
            </w:tcBorders>
            <w:noWrap/>
            <w:vAlign w:val="center"/>
            <w:hideMark/>
          </w:tcPr>
          <w:p w14:paraId="695EC7E5" w14:textId="77777777" w:rsidR="002D4775" w:rsidRPr="0035100D" w:rsidRDefault="002D4775" w:rsidP="00005E30">
            <w:pPr>
              <w:jc w:val="center"/>
              <w:rPr>
                <w:rFonts w:ascii="Proxima Nova" w:hAnsi="Proxima Nova" w:cs="Arial"/>
              </w:rPr>
            </w:pPr>
            <w:r w:rsidRPr="0035100D">
              <w:rPr>
                <w:rFonts w:ascii="Proxima Nova" w:hAnsi="Proxima Nova" w:cs="Arial"/>
              </w:rPr>
              <w:t>106</w:t>
            </w:r>
          </w:p>
        </w:tc>
        <w:tc>
          <w:tcPr>
            <w:tcW w:w="990" w:type="dxa"/>
            <w:tcBorders>
              <w:top w:val="nil"/>
              <w:left w:val="nil"/>
              <w:bottom w:val="single" w:sz="4" w:space="0" w:color="auto"/>
              <w:right w:val="single" w:sz="4" w:space="0" w:color="auto"/>
            </w:tcBorders>
            <w:noWrap/>
            <w:vAlign w:val="bottom"/>
            <w:hideMark/>
          </w:tcPr>
          <w:p w14:paraId="742795B9" w14:textId="77777777" w:rsidR="002D4775" w:rsidRPr="0035100D" w:rsidRDefault="002D4775" w:rsidP="00005E30">
            <w:pPr>
              <w:jc w:val="center"/>
              <w:rPr>
                <w:rFonts w:ascii="Proxima Nova" w:hAnsi="Proxima Nova" w:cs="Arial"/>
              </w:rPr>
            </w:pPr>
            <w:r w:rsidRPr="0035100D">
              <w:rPr>
                <w:rFonts w:ascii="Proxima Nova" w:hAnsi="Proxima Nova" w:cs="Arial"/>
              </w:rPr>
              <w:t>51</w:t>
            </w:r>
          </w:p>
        </w:tc>
      </w:tr>
      <w:tr w:rsidR="002D4775" w:rsidRPr="0035100D" w14:paraId="4646F80A" w14:textId="77777777" w:rsidTr="00005E30">
        <w:trPr>
          <w:trHeight w:val="255"/>
        </w:trPr>
        <w:tc>
          <w:tcPr>
            <w:tcW w:w="5498" w:type="dxa"/>
            <w:tcBorders>
              <w:top w:val="nil"/>
              <w:left w:val="single" w:sz="4" w:space="0" w:color="auto"/>
              <w:bottom w:val="single" w:sz="4" w:space="0" w:color="auto"/>
              <w:right w:val="single" w:sz="4" w:space="0" w:color="auto"/>
            </w:tcBorders>
            <w:noWrap/>
            <w:vAlign w:val="bottom"/>
            <w:hideMark/>
          </w:tcPr>
          <w:p w14:paraId="194518FC" w14:textId="77777777" w:rsidR="002D4775" w:rsidRPr="0035100D" w:rsidRDefault="002D4775" w:rsidP="00005E30">
            <w:pPr>
              <w:rPr>
                <w:rFonts w:ascii="Proxima Nova" w:hAnsi="Proxima Nova" w:cs="Arial"/>
              </w:rPr>
            </w:pPr>
            <w:r w:rsidRPr="0035100D">
              <w:rPr>
                <w:rFonts w:ascii="Proxima Nova" w:hAnsi="Proxima Nova" w:cs="Arial"/>
              </w:rPr>
              <w:t>      Profit (Loss) for the period</w:t>
            </w:r>
          </w:p>
        </w:tc>
        <w:tc>
          <w:tcPr>
            <w:tcW w:w="892" w:type="dxa"/>
            <w:tcBorders>
              <w:top w:val="nil"/>
              <w:left w:val="nil"/>
              <w:bottom w:val="single" w:sz="4" w:space="0" w:color="auto"/>
              <w:right w:val="single" w:sz="4" w:space="0" w:color="auto"/>
            </w:tcBorders>
            <w:noWrap/>
            <w:vAlign w:val="center"/>
            <w:hideMark/>
          </w:tcPr>
          <w:p w14:paraId="0ADC2F67" w14:textId="77777777" w:rsidR="002D4775" w:rsidRPr="0035100D" w:rsidRDefault="002D4775" w:rsidP="00005E30">
            <w:pPr>
              <w:jc w:val="center"/>
              <w:rPr>
                <w:rFonts w:ascii="Proxima Nova" w:hAnsi="Proxima Nova" w:cs="Arial"/>
              </w:rPr>
            </w:pPr>
            <w:r w:rsidRPr="0035100D">
              <w:rPr>
                <w:rFonts w:ascii="Proxima Nova" w:hAnsi="Proxima Nova" w:cs="Arial"/>
              </w:rPr>
              <w:t>236</w:t>
            </w:r>
          </w:p>
        </w:tc>
        <w:tc>
          <w:tcPr>
            <w:tcW w:w="990" w:type="dxa"/>
            <w:tcBorders>
              <w:top w:val="nil"/>
              <w:left w:val="nil"/>
              <w:bottom w:val="single" w:sz="4" w:space="0" w:color="auto"/>
              <w:right w:val="single" w:sz="4" w:space="0" w:color="auto"/>
            </w:tcBorders>
            <w:noWrap/>
            <w:vAlign w:val="center"/>
            <w:hideMark/>
          </w:tcPr>
          <w:p w14:paraId="3C132A35" w14:textId="77777777" w:rsidR="002D4775" w:rsidRPr="0035100D" w:rsidRDefault="002D4775" w:rsidP="00005E30">
            <w:pPr>
              <w:jc w:val="center"/>
              <w:rPr>
                <w:rFonts w:ascii="Proxima Nova" w:hAnsi="Proxima Nova" w:cs="Arial"/>
              </w:rPr>
            </w:pPr>
            <w:r w:rsidRPr="0035100D">
              <w:rPr>
                <w:rFonts w:ascii="Proxima Nova" w:hAnsi="Proxima Nova" w:cs="Arial"/>
              </w:rPr>
              <w:t>196</w:t>
            </w:r>
          </w:p>
        </w:tc>
      </w:tr>
    </w:tbl>
    <w:p w14:paraId="2BA667BC" w14:textId="77777777" w:rsidR="002D4775" w:rsidRPr="0035100D" w:rsidRDefault="002D4775" w:rsidP="002D4775"/>
    <w:p w14:paraId="29E65171" w14:textId="77777777" w:rsidR="002D4775" w:rsidRPr="0035100D" w:rsidRDefault="002D4775" w:rsidP="002D4775"/>
    <w:p w14:paraId="03CF3418" w14:textId="77777777" w:rsidR="002D4775" w:rsidRPr="0035100D" w:rsidRDefault="002D4775" w:rsidP="002D4775">
      <w:pPr>
        <w:ind w:left="540"/>
      </w:pPr>
    </w:p>
    <w:p w14:paraId="3F0E409B" w14:textId="77777777" w:rsidR="002D4775" w:rsidRPr="0035100D" w:rsidRDefault="002D4775" w:rsidP="002D4775">
      <w:pPr>
        <w:ind w:left="540"/>
      </w:pPr>
    </w:p>
    <w:p w14:paraId="20D14384" w14:textId="77777777" w:rsidR="002D4775" w:rsidRPr="0035100D" w:rsidRDefault="002D4775" w:rsidP="002D4775">
      <w:pPr>
        <w:ind w:left="540"/>
      </w:pPr>
    </w:p>
    <w:p w14:paraId="1717E431" w14:textId="77777777" w:rsidR="002D4775" w:rsidRPr="0035100D" w:rsidRDefault="002D4775" w:rsidP="002D4775">
      <w:pPr>
        <w:ind w:left="540"/>
      </w:pPr>
    </w:p>
    <w:p w14:paraId="0A99D8FC" w14:textId="77777777" w:rsidR="002D4775" w:rsidRPr="0035100D" w:rsidRDefault="002D4775" w:rsidP="002D4775">
      <w:pPr>
        <w:spacing w:after="244" w:line="265" w:lineRule="auto"/>
        <w:rPr>
          <w:b/>
          <w:u w:val="single" w:color="000000"/>
        </w:rPr>
      </w:pPr>
      <w:r w:rsidRPr="0035100D">
        <w:rPr>
          <w:b/>
          <w:u w:val="single" w:color="000000"/>
        </w:rPr>
        <w:t>CHAPTER 5</w:t>
      </w:r>
    </w:p>
    <w:p w14:paraId="4B260354" w14:textId="77777777" w:rsidR="002D4775" w:rsidRPr="0035100D" w:rsidRDefault="002D4775" w:rsidP="002D4775">
      <w:pPr>
        <w:pStyle w:val="solvedproblem-text"/>
        <w:spacing w:after="180"/>
        <w:rPr>
          <w:sz w:val="28"/>
          <w:szCs w:val="28"/>
        </w:rPr>
      </w:pPr>
    </w:p>
    <w:p w14:paraId="0C5A87CF" w14:textId="77777777" w:rsidR="002D4775" w:rsidRPr="0035100D" w:rsidRDefault="002D4775" w:rsidP="002D4775">
      <w:pPr>
        <w:pStyle w:val="solvedproblem-text"/>
        <w:numPr>
          <w:ilvl w:val="0"/>
          <w:numId w:val="11"/>
        </w:numPr>
        <w:spacing w:after="180"/>
        <w:rPr>
          <w:sz w:val="24"/>
          <w:szCs w:val="24"/>
        </w:rPr>
      </w:pPr>
      <w:r w:rsidRPr="0035100D">
        <w:rPr>
          <w:sz w:val="24"/>
          <w:szCs w:val="24"/>
        </w:rPr>
        <w:t xml:space="preserve">The income statements and balance sheets of  Advani  Corporation  for year </w:t>
      </w:r>
    </w:p>
    <w:p w14:paraId="0818BEF5" w14:textId="77777777" w:rsidR="002D4775" w:rsidRPr="0035100D" w:rsidRDefault="002D4775" w:rsidP="002D4775">
      <w:pPr>
        <w:pStyle w:val="solvedproblem-text"/>
        <w:spacing w:after="180"/>
        <w:ind w:left="360"/>
        <w:rPr>
          <w:sz w:val="24"/>
          <w:szCs w:val="24"/>
        </w:rPr>
      </w:pPr>
      <w:r w:rsidRPr="0035100D">
        <w:rPr>
          <w:sz w:val="24"/>
          <w:szCs w:val="24"/>
        </w:rPr>
        <w:t>1 and 2  are as follows:</w:t>
      </w:r>
    </w:p>
    <w:p w14:paraId="38627DAB" w14:textId="77777777" w:rsidR="002D4775" w:rsidRPr="0035100D" w:rsidRDefault="002D4775" w:rsidP="002D4775">
      <w:pPr>
        <w:pStyle w:val="listing-text-95"/>
        <w:rPr>
          <w:lang w:bidi="kn-IN"/>
        </w:rPr>
      </w:pPr>
    </w:p>
    <w:p w14:paraId="357BD998" w14:textId="77777777" w:rsidR="002D4775" w:rsidRPr="0035100D" w:rsidRDefault="002D4775" w:rsidP="002D4775">
      <w:pPr>
        <w:pStyle w:val="listing-text-95"/>
        <w:rPr>
          <w:lang w:bidi="kn-IN"/>
        </w:rPr>
      </w:pPr>
    </w:p>
    <w:p w14:paraId="6B577934" w14:textId="77777777" w:rsidR="002D4775" w:rsidRPr="0035100D" w:rsidRDefault="002D4775" w:rsidP="002D4775">
      <w:pPr>
        <w:pStyle w:val="listing-text-95"/>
        <w:rPr>
          <w:lang w:bidi="kn-IN"/>
        </w:rPr>
      </w:pPr>
      <w:r w:rsidRPr="0035100D">
        <w:rPr>
          <w:lang w:bidi="kn-IN"/>
        </w:rPr>
        <w:t>Income statements:</w:t>
      </w:r>
    </w:p>
    <w:tbl>
      <w:tblPr>
        <w:tblW w:w="5080" w:type="dxa"/>
        <w:tblLook w:val="04A0" w:firstRow="1" w:lastRow="0" w:firstColumn="1" w:lastColumn="0" w:noHBand="0" w:noVBand="1"/>
      </w:tblPr>
      <w:tblGrid>
        <w:gridCol w:w="3160"/>
        <w:gridCol w:w="960"/>
        <w:gridCol w:w="960"/>
      </w:tblGrid>
      <w:tr w:rsidR="002D4775" w:rsidRPr="0035100D" w14:paraId="3AFF0F71" w14:textId="77777777" w:rsidTr="00005E30">
        <w:trPr>
          <w:trHeight w:val="300"/>
        </w:trPr>
        <w:tc>
          <w:tcPr>
            <w:tcW w:w="3160" w:type="dxa"/>
            <w:tcBorders>
              <w:top w:val="single" w:sz="4" w:space="0" w:color="auto"/>
              <w:left w:val="single" w:sz="4" w:space="0" w:color="auto"/>
              <w:bottom w:val="single" w:sz="4" w:space="0" w:color="auto"/>
              <w:right w:val="single" w:sz="4" w:space="0" w:color="auto"/>
            </w:tcBorders>
            <w:noWrap/>
            <w:vAlign w:val="bottom"/>
          </w:tcPr>
          <w:p w14:paraId="15D1A9B1" w14:textId="77777777" w:rsidR="002D4775" w:rsidRPr="0035100D" w:rsidRDefault="002D4775" w:rsidP="00005E30">
            <w:pPr>
              <w:rPr>
                <w:rFonts w:ascii="Proxima Nova" w:hAnsi="Proxima Nova" w:cs="Arial"/>
              </w:rPr>
            </w:pPr>
          </w:p>
        </w:tc>
        <w:tc>
          <w:tcPr>
            <w:tcW w:w="960" w:type="dxa"/>
            <w:tcBorders>
              <w:top w:val="single" w:sz="4" w:space="0" w:color="auto"/>
              <w:left w:val="nil"/>
              <w:bottom w:val="single" w:sz="4" w:space="0" w:color="auto"/>
              <w:right w:val="single" w:sz="4" w:space="0" w:color="auto"/>
            </w:tcBorders>
            <w:noWrap/>
            <w:vAlign w:val="center"/>
          </w:tcPr>
          <w:p w14:paraId="2767B110"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Year 1</w:t>
            </w:r>
          </w:p>
        </w:tc>
        <w:tc>
          <w:tcPr>
            <w:tcW w:w="960" w:type="dxa"/>
            <w:tcBorders>
              <w:top w:val="single" w:sz="4" w:space="0" w:color="auto"/>
              <w:left w:val="nil"/>
              <w:bottom w:val="single" w:sz="4" w:space="0" w:color="auto"/>
              <w:right w:val="single" w:sz="4" w:space="0" w:color="auto"/>
            </w:tcBorders>
            <w:noWrap/>
            <w:vAlign w:val="center"/>
          </w:tcPr>
          <w:p w14:paraId="50006A69"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Year 2</w:t>
            </w:r>
          </w:p>
        </w:tc>
      </w:tr>
      <w:tr w:rsidR="002D4775" w:rsidRPr="0035100D" w14:paraId="171D5F5F" w14:textId="77777777" w:rsidTr="00005E30">
        <w:trPr>
          <w:trHeight w:val="300"/>
        </w:trPr>
        <w:tc>
          <w:tcPr>
            <w:tcW w:w="3160" w:type="dxa"/>
            <w:tcBorders>
              <w:top w:val="single" w:sz="4" w:space="0" w:color="auto"/>
              <w:left w:val="single" w:sz="4" w:space="0" w:color="auto"/>
              <w:bottom w:val="single" w:sz="4" w:space="0" w:color="auto"/>
              <w:right w:val="single" w:sz="4" w:space="0" w:color="auto"/>
            </w:tcBorders>
            <w:noWrap/>
            <w:vAlign w:val="bottom"/>
            <w:hideMark/>
          </w:tcPr>
          <w:p w14:paraId="66003EF6" w14:textId="77777777" w:rsidR="002D4775" w:rsidRPr="0035100D" w:rsidRDefault="002D4775" w:rsidP="00005E30">
            <w:pPr>
              <w:rPr>
                <w:rFonts w:ascii="Proxima Nova" w:hAnsi="Proxima Nova" w:cs="Arial"/>
              </w:rPr>
            </w:pPr>
            <w:r w:rsidRPr="0035100D">
              <w:rPr>
                <w:rFonts w:ascii="Proxima Nova" w:hAnsi="Proxima Nova" w:cs="Arial"/>
              </w:rPr>
              <w:t>Revenues from Operations</w:t>
            </w:r>
          </w:p>
        </w:tc>
        <w:tc>
          <w:tcPr>
            <w:tcW w:w="960" w:type="dxa"/>
            <w:tcBorders>
              <w:top w:val="single" w:sz="4" w:space="0" w:color="auto"/>
              <w:left w:val="nil"/>
              <w:bottom w:val="single" w:sz="4" w:space="0" w:color="auto"/>
              <w:right w:val="single" w:sz="4" w:space="0" w:color="auto"/>
            </w:tcBorders>
            <w:noWrap/>
            <w:vAlign w:val="center"/>
            <w:hideMark/>
          </w:tcPr>
          <w:p w14:paraId="327C4633"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1000</w:t>
            </w:r>
          </w:p>
        </w:tc>
        <w:tc>
          <w:tcPr>
            <w:tcW w:w="960" w:type="dxa"/>
            <w:tcBorders>
              <w:top w:val="single" w:sz="4" w:space="0" w:color="auto"/>
              <w:left w:val="nil"/>
              <w:bottom w:val="single" w:sz="4" w:space="0" w:color="auto"/>
              <w:right w:val="single" w:sz="4" w:space="0" w:color="auto"/>
            </w:tcBorders>
            <w:noWrap/>
            <w:vAlign w:val="center"/>
            <w:hideMark/>
          </w:tcPr>
          <w:p w14:paraId="649DDC68"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1200</w:t>
            </w:r>
          </w:p>
        </w:tc>
      </w:tr>
      <w:tr w:rsidR="002D4775" w:rsidRPr="0035100D" w14:paraId="45F324F5" w14:textId="77777777" w:rsidTr="00005E30">
        <w:trPr>
          <w:trHeight w:val="255"/>
        </w:trPr>
        <w:tc>
          <w:tcPr>
            <w:tcW w:w="3160" w:type="dxa"/>
            <w:tcBorders>
              <w:top w:val="nil"/>
              <w:left w:val="single" w:sz="4" w:space="0" w:color="auto"/>
              <w:bottom w:val="single" w:sz="4" w:space="0" w:color="auto"/>
              <w:right w:val="single" w:sz="4" w:space="0" w:color="auto"/>
            </w:tcBorders>
            <w:noWrap/>
            <w:vAlign w:val="bottom"/>
            <w:hideMark/>
          </w:tcPr>
          <w:p w14:paraId="5CE06DF7" w14:textId="77777777" w:rsidR="002D4775" w:rsidRPr="0035100D" w:rsidRDefault="002D4775" w:rsidP="00005E30">
            <w:pPr>
              <w:rPr>
                <w:rFonts w:ascii="Proxima Nova" w:hAnsi="Proxima Nova" w:cs="Arial"/>
              </w:rPr>
            </w:pPr>
            <w:r w:rsidRPr="0035100D">
              <w:rPr>
                <w:rFonts w:ascii="Proxima Nova" w:hAnsi="Proxima Nova" w:cs="Arial"/>
              </w:rPr>
              <w:t xml:space="preserve"> Expenses</w:t>
            </w:r>
          </w:p>
        </w:tc>
        <w:tc>
          <w:tcPr>
            <w:tcW w:w="960" w:type="dxa"/>
            <w:tcBorders>
              <w:top w:val="nil"/>
              <w:left w:val="nil"/>
              <w:bottom w:val="single" w:sz="4" w:space="0" w:color="auto"/>
              <w:right w:val="single" w:sz="4" w:space="0" w:color="auto"/>
            </w:tcBorders>
            <w:noWrap/>
            <w:vAlign w:val="bottom"/>
            <w:hideMark/>
          </w:tcPr>
          <w:p w14:paraId="28E78E40" w14:textId="77777777" w:rsidR="002D4775" w:rsidRPr="0035100D" w:rsidRDefault="002D4775" w:rsidP="00005E30">
            <w:r w:rsidRPr="0035100D">
              <w:t> </w:t>
            </w:r>
          </w:p>
        </w:tc>
        <w:tc>
          <w:tcPr>
            <w:tcW w:w="960" w:type="dxa"/>
            <w:tcBorders>
              <w:top w:val="nil"/>
              <w:left w:val="nil"/>
              <w:bottom w:val="single" w:sz="4" w:space="0" w:color="auto"/>
              <w:right w:val="single" w:sz="4" w:space="0" w:color="auto"/>
            </w:tcBorders>
            <w:noWrap/>
            <w:vAlign w:val="bottom"/>
            <w:hideMark/>
          </w:tcPr>
          <w:p w14:paraId="5648E7D8" w14:textId="77777777" w:rsidR="002D4775" w:rsidRPr="0035100D" w:rsidRDefault="002D4775" w:rsidP="00005E30">
            <w:r w:rsidRPr="0035100D">
              <w:t> </w:t>
            </w:r>
          </w:p>
        </w:tc>
      </w:tr>
      <w:tr w:rsidR="002D4775" w:rsidRPr="0035100D" w14:paraId="1A3B6D50" w14:textId="77777777" w:rsidTr="00005E30">
        <w:trPr>
          <w:trHeight w:val="300"/>
        </w:trPr>
        <w:tc>
          <w:tcPr>
            <w:tcW w:w="3160" w:type="dxa"/>
            <w:tcBorders>
              <w:top w:val="nil"/>
              <w:left w:val="single" w:sz="4" w:space="0" w:color="auto"/>
              <w:bottom w:val="single" w:sz="4" w:space="0" w:color="auto"/>
              <w:right w:val="single" w:sz="4" w:space="0" w:color="auto"/>
            </w:tcBorders>
            <w:noWrap/>
            <w:vAlign w:val="center"/>
            <w:hideMark/>
          </w:tcPr>
          <w:p w14:paraId="1BDD9C87" w14:textId="77777777" w:rsidR="002D4775" w:rsidRPr="0035100D" w:rsidRDefault="002D4775" w:rsidP="00005E30">
            <w:pPr>
              <w:rPr>
                <w:rFonts w:ascii="Proxima Nova" w:hAnsi="Proxima Nova" w:cs="Arial"/>
              </w:rPr>
            </w:pPr>
            <w:r w:rsidRPr="0035100D">
              <w:rPr>
                <w:rFonts w:ascii="Proxima Nova" w:hAnsi="Proxima Nova" w:cs="Arial"/>
              </w:rPr>
              <w:t>                   Material expenses</w:t>
            </w:r>
          </w:p>
        </w:tc>
        <w:tc>
          <w:tcPr>
            <w:tcW w:w="960" w:type="dxa"/>
            <w:tcBorders>
              <w:top w:val="nil"/>
              <w:left w:val="nil"/>
              <w:bottom w:val="single" w:sz="4" w:space="0" w:color="auto"/>
              <w:right w:val="single" w:sz="4" w:space="0" w:color="auto"/>
            </w:tcBorders>
            <w:noWrap/>
            <w:vAlign w:val="center"/>
            <w:hideMark/>
          </w:tcPr>
          <w:p w14:paraId="1FCAB280"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500</w:t>
            </w:r>
          </w:p>
        </w:tc>
        <w:tc>
          <w:tcPr>
            <w:tcW w:w="960" w:type="dxa"/>
            <w:tcBorders>
              <w:top w:val="nil"/>
              <w:left w:val="nil"/>
              <w:bottom w:val="single" w:sz="4" w:space="0" w:color="auto"/>
              <w:right w:val="single" w:sz="4" w:space="0" w:color="auto"/>
            </w:tcBorders>
            <w:noWrap/>
            <w:vAlign w:val="center"/>
            <w:hideMark/>
          </w:tcPr>
          <w:p w14:paraId="3E2E889B"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600</w:t>
            </w:r>
          </w:p>
        </w:tc>
      </w:tr>
      <w:tr w:rsidR="002D4775" w:rsidRPr="0035100D" w14:paraId="0134409C" w14:textId="77777777" w:rsidTr="00005E30">
        <w:trPr>
          <w:trHeight w:val="510"/>
        </w:trPr>
        <w:tc>
          <w:tcPr>
            <w:tcW w:w="3160" w:type="dxa"/>
            <w:tcBorders>
              <w:top w:val="nil"/>
              <w:left w:val="single" w:sz="4" w:space="0" w:color="auto"/>
              <w:bottom w:val="single" w:sz="4" w:space="0" w:color="auto"/>
              <w:right w:val="single" w:sz="4" w:space="0" w:color="auto"/>
            </w:tcBorders>
            <w:vAlign w:val="center"/>
            <w:hideMark/>
          </w:tcPr>
          <w:p w14:paraId="74DD6915" w14:textId="77777777" w:rsidR="002D4775" w:rsidRPr="0035100D" w:rsidRDefault="002D4775" w:rsidP="00005E30">
            <w:pPr>
              <w:rPr>
                <w:rFonts w:ascii="Proxima Nova" w:hAnsi="Proxima Nova" w:cs="Arial"/>
              </w:rPr>
            </w:pPr>
            <w:r w:rsidRPr="0035100D">
              <w:rPr>
                <w:rFonts w:ascii="Proxima Nova" w:hAnsi="Proxima Nova" w:cs="Arial"/>
              </w:rPr>
              <w:t>                  Employee benefit expenses</w:t>
            </w:r>
          </w:p>
        </w:tc>
        <w:tc>
          <w:tcPr>
            <w:tcW w:w="960" w:type="dxa"/>
            <w:tcBorders>
              <w:top w:val="nil"/>
              <w:left w:val="nil"/>
              <w:bottom w:val="single" w:sz="4" w:space="0" w:color="auto"/>
              <w:right w:val="single" w:sz="4" w:space="0" w:color="auto"/>
            </w:tcBorders>
            <w:noWrap/>
            <w:vAlign w:val="center"/>
            <w:hideMark/>
          </w:tcPr>
          <w:p w14:paraId="6D152E5B"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240</w:t>
            </w:r>
          </w:p>
        </w:tc>
        <w:tc>
          <w:tcPr>
            <w:tcW w:w="960" w:type="dxa"/>
            <w:tcBorders>
              <w:top w:val="nil"/>
              <w:left w:val="nil"/>
              <w:bottom w:val="single" w:sz="4" w:space="0" w:color="auto"/>
              <w:right w:val="single" w:sz="4" w:space="0" w:color="auto"/>
            </w:tcBorders>
            <w:noWrap/>
            <w:vAlign w:val="center"/>
            <w:hideMark/>
          </w:tcPr>
          <w:p w14:paraId="60A05045"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260</w:t>
            </w:r>
          </w:p>
        </w:tc>
      </w:tr>
      <w:tr w:rsidR="002D4775" w:rsidRPr="0035100D" w14:paraId="5A4F12D7" w14:textId="77777777" w:rsidTr="00005E30">
        <w:trPr>
          <w:trHeight w:val="300"/>
        </w:trPr>
        <w:tc>
          <w:tcPr>
            <w:tcW w:w="3160" w:type="dxa"/>
            <w:tcBorders>
              <w:top w:val="nil"/>
              <w:left w:val="single" w:sz="4" w:space="0" w:color="auto"/>
              <w:bottom w:val="single" w:sz="4" w:space="0" w:color="auto"/>
              <w:right w:val="single" w:sz="4" w:space="0" w:color="auto"/>
            </w:tcBorders>
            <w:noWrap/>
            <w:vAlign w:val="center"/>
            <w:hideMark/>
          </w:tcPr>
          <w:p w14:paraId="4C9F5678" w14:textId="77777777" w:rsidR="002D4775" w:rsidRPr="0035100D" w:rsidRDefault="002D4775" w:rsidP="00005E30">
            <w:pPr>
              <w:rPr>
                <w:rFonts w:ascii="Proxima Nova" w:hAnsi="Proxima Nova" w:cs="Arial"/>
              </w:rPr>
            </w:pPr>
            <w:r w:rsidRPr="0035100D">
              <w:rPr>
                <w:rFonts w:ascii="Proxima Nova" w:hAnsi="Proxima Nova" w:cs="Arial"/>
              </w:rPr>
              <w:t>                  Finance costs</w:t>
            </w:r>
          </w:p>
        </w:tc>
        <w:tc>
          <w:tcPr>
            <w:tcW w:w="960" w:type="dxa"/>
            <w:tcBorders>
              <w:top w:val="nil"/>
              <w:left w:val="nil"/>
              <w:bottom w:val="single" w:sz="4" w:space="0" w:color="auto"/>
              <w:right w:val="single" w:sz="4" w:space="0" w:color="auto"/>
            </w:tcBorders>
            <w:noWrap/>
            <w:vAlign w:val="center"/>
            <w:hideMark/>
          </w:tcPr>
          <w:p w14:paraId="17C52379"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50</w:t>
            </w:r>
          </w:p>
        </w:tc>
        <w:tc>
          <w:tcPr>
            <w:tcW w:w="960" w:type="dxa"/>
            <w:tcBorders>
              <w:top w:val="nil"/>
              <w:left w:val="nil"/>
              <w:bottom w:val="single" w:sz="4" w:space="0" w:color="auto"/>
              <w:right w:val="single" w:sz="4" w:space="0" w:color="auto"/>
            </w:tcBorders>
            <w:noWrap/>
            <w:vAlign w:val="center"/>
            <w:hideMark/>
          </w:tcPr>
          <w:p w14:paraId="00EE8ACA"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55</w:t>
            </w:r>
          </w:p>
        </w:tc>
      </w:tr>
      <w:tr w:rsidR="002D4775" w:rsidRPr="0035100D" w14:paraId="3B130519" w14:textId="77777777" w:rsidTr="00005E30">
        <w:trPr>
          <w:trHeight w:val="510"/>
        </w:trPr>
        <w:tc>
          <w:tcPr>
            <w:tcW w:w="3160" w:type="dxa"/>
            <w:tcBorders>
              <w:top w:val="nil"/>
              <w:left w:val="single" w:sz="4" w:space="0" w:color="auto"/>
              <w:bottom w:val="single" w:sz="4" w:space="0" w:color="auto"/>
              <w:right w:val="single" w:sz="4" w:space="0" w:color="auto"/>
            </w:tcBorders>
            <w:vAlign w:val="center"/>
            <w:hideMark/>
          </w:tcPr>
          <w:p w14:paraId="2692A96F" w14:textId="77777777" w:rsidR="002D4775" w:rsidRPr="0035100D" w:rsidRDefault="002D4775" w:rsidP="00005E30">
            <w:pPr>
              <w:rPr>
                <w:rFonts w:ascii="Proxima Nova" w:hAnsi="Proxima Nova" w:cs="Arial"/>
              </w:rPr>
            </w:pPr>
            <w:r w:rsidRPr="0035100D">
              <w:rPr>
                <w:rFonts w:ascii="Proxima Nova" w:hAnsi="Proxima Nova" w:cs="Arial"/>
              </w:rPr>
              <w:lastRenderedPageBreak/>
              <w:t xml:space="preserve">                   Depreciation and                                                 </w:t>
            </w:r>
            <w:proofErr w:type="spellStart"/>
            <w:r w:rsidRPr="0035100D">
              <w:rPr>
                <w:rFonts w:ascii="Proxima Nova" w:hAnsi="Proxima Nova" w:cs="Arial"/>
              </w:rPr>
              <w:t>amortisation</w:t>
            </w:r>
            <w:proofErr w:type="spellEnd"/>
            <w:r w:rsidRPr="0035100D">
              <w:rPr>
                <w:rFonts w:ascii="Proxima Nova" w:hAnsi="Proxima Nova" w:cs="Arial"/>
              </w:rPr>
              <w:t xml:space="preserve"> expenses         </w:t>
            </w:r>
          </w:p>
        </w:tc>
        <w:tc>
          <w:tcPr>
            <w:tcW w:w="960" w:type="dxa"/>
            <w:tcBorders>
              <w:top w:val="nil"/>
              <w:left w:val="nil"/>
              <w:bottom w:val="single" w:sz="4" w:space="0" w:color="auto"/>
              <w:right w:val="single" w:sz="4" w:space="0" w:color="auto"/>
            </w:tcBorders>
            <w:noWrap/>
            <w:vAlign w:val="center"/>
            <w:hideMark/>
          </w:tcPr>
          <w:p w14:paraId="637AD8C5"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40</w:t>
            </w:r>
          </w:p>
        </w:tc>
        <w:tc>
          <w:tcPr>
            <w:tcW w:w="960" w:type="dxa"/>
            <w:tcBorders>
              <w:top w:val="nil"/>
              <w:left w:val="nil"/>
              <w:bottom w:val="single" w:sz="4" w:space="0" w:color="auto"/>
              <w:right w:val="single" w:sz="4" w:space="0" w:color="auto"/>
            </w:tcBorders>
            <w:noWrap/>
            <w:vAlign w:val="center"/>
            <w:hideMark/>
          </w:tcPr>
          <w:p w14:paraId="7ADAE869"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48</w:t>
            </w:r>
          </w:p>
        </w:tc>
      </w:tr>
      <w:tr w:rsidR="002D4775" w:rsidRPr="0035100D" w14:paraId="56CF6440" w14:textId="77777777" w:rsidTr="00005E30">
        <w:trPr>
          <w:trHeight w:val="300"/>
        </w:trPr>
        <w:tc>
          <w:tcPr>
            <w:tcW w:w="3160" w:type="dxa"/>
            <w:tcBorders>
              <w:top w:val="nil"/>
              <w:left w:val="single" w:sz="4" w:space="0" w:color="auto"/>
              <w:bottom w:val="single" w:sz="4" w:space="0" w:color="auto"/>
              <w:right w:val="single" w:sz="4" w:space="0" w:color="auto"/>
            </w:tcBorders>
            <w:noWrap/>
            <w:vAlign w:val="center"/>
            <w:hideMark/>
          </w:tcPr>
          <w:p w14:paraId="63B75AC9" w14:textId="77777777" w:rsidR="002D4775" w:rsidRPr="0035100D" w:rsidRDefault="002D4775" w:rsidP="00005E30">
            <w:pPr>
              <w:rPr>
                <w:rFonts w:ascii="Proxima Nova" w:hAnsi="Proxima Nova" w:cs="Arial"/>
              </w:rPr>
            </w:pPr>
            <w:r w:rsidRPr="0035100D">
              <w:rPr>
                <w:rFonts w:ascii="Proxima Nova" w:hAnsi="Proxima Nova" w:cs="Arial"/>
              </w:rPr>
              <w:t>                   Other expenses</w:t>
            </w:r>
          </w:p>
        </w:tc>
        <w:tc>
          <w:tcPr>
            <w:tcW w:w="960" w:type="dxa"/>
            <w:tcBorders>
              <w:top w:val="nil"/>
              <w:left w:val="nil"/>
              <w:bottom w:val="single" w:sz="4" w:space="0" w:color="auto"/>
              <w:right w:val="single" w:sz="4" w:space="0" w:color="auto"/>
            </w:tcBorders>
            <w:noWrap/>
            <w:vAlign w:val="center"/>
            <w:hideMark/>
          </w:tcPr>
          <w:p w14:paraId="0C22AE89"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50</w:t>
            </w:r>
          </w:p>
        </w:tc>
        <w:tc>
          <w:tcPr>
            <w:tcW w:w="960" w:type="dxa"/>
            <w:tcBorders>
              <w:top w:val="nil"/>
              <w:left w:val="nil"/>
              <w:bottom w:val="single" w:sz="4" w:space="0" w:color="auto"/>
              <w:right w:val="single" w:sz="4" w:space="0" w:color="auto"/>
            </w:tcBorders>
            <w:noWrap/>
            <w:vAlign w:val="center"/>
            <w:hideMark/>
          </w:tcPr>
          <w:p w14:paraId="298E6542"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60</w:t>
            </w:r>
          </w:p>
        </w:tc>
      </w:tr>
      <w:tr w:rsidR="002D4775" w:rsidRPr="0035100D" w14:paraId="294D3F4D" w14:textId="77777777" w:rsidTr="00005E30">
        <w:trPr>
          <w:trHeight w:val="300"/>
        </w:trPr>
        <w:tc>
          <w:tcPr>
            <w:tcW w:w="3160" w:type="dxa"/>
            <w:tcBorders>
              <w:top w:val="nil"/>
              <w:left w:val="single" w:sz="4" w:space="0" w:color="auto"/>
              <w:bottom w:val="single" w:sz="4" w:space="0" w:color="auto"/>
              <w:right w:val="single" w:sz="4" w:space="0" w:color="auto"/>
            </w:tcBorders>
            <w:noWrap/>
            <w:vAlign w:val="center"/>
            <w:hideMark/>
          </w:tcPr>
          <w:p w14:paraId="6D45CBD5" w14:textId="77777777" w:rsidR="002D4775" w:rsidRPr="0035100D" w:rsidRDefault="002D4775" w:rsidP="00005E30">
            <w:pPr>
              <w:rPr>
                <w:rFonts w:ascii="Proxima Nova" w:hAnsi="Proxima Nova" w:cs="Arial"/>
              </w:rPr>
            </w:pPr>
            <w:r w:rsidRPr="0035100D">
              <w:rPr>
                <w:rFonts w:ascii="Proxima Nova" w:hAnsi="Proxima Nova" w:cs="Arial"/>
              </w:rPr>
              <w:t xml:space="preserve">      Total expenses</w:t>
            </w:r>
          </w:p>
        </w:tc>
        <w:tc>
          <w:tcPr>
            <w:tcW w:w="960" w:type="dxa"/>
            <w:tcBorders>
              <w:top w:val="nil"/>
              <w:left w:val="nil"/>
              <w:bottom w:val="single" w:sz="4" w:space="0" w:color="auto"/>
              <w:right w:val="single" w:sz="4" w:space="0" w:color="auto"/>
            </w:tcBorders>
            <w:noWrap/>
            <w:vAlign w:val="center"/>
            <w:hideMark/>
          </w:tcPr>
          <w:p w14:paraId="29A98964"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880</w:t>
            </w:r>
          </w:p>
        </w:tc>
        <w:tc>
          <w:tcPr>
            <w:tcW w:w="960" w:type="dxa"/>
            <w:tcBorders>
              <w:top w:val="nil"/>
              <w:left w:val="nil"/>
              <w:bottom w:val="single" w:sz="4" w:space="0" w:color="auto"/>
              <w:right w:val="single" w:sz="4" w:space="0" w:color="auto"/>
            </w:tcBorders>
            <w:noWrap/>
            <w:vAlign w:val="center"/>
            <w:hideMark/>
          </w:tcPr>
          <w:p w14:paraId="68088117"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1023</w:t>
            </w:r>
          </w:p>
        </w:tc>
      </w:tr>
      <w:tr w:rsidR="002D4775" w:rsidRPr="0035100D" w14:paraId="767E3C5E" w14:textId="77777777" w:rsidTr="00005E30">
        <w:trPr>
          <w:trHeight w:val="630"/>
        </w:trPr>
        <w:tc>
          <w:tcPr>
            <w:tcW w:w="3160" w:type="dxa"/>
            <w:tcBorders>
              <w:top w:val="nil"/>
              <w:left w:val="single" w:sz="4" w:space="0" w:color="auto"/>
              <w:bottom w:val="single" w:sz="4" w:space="0" w:color="auto"/>
              <w:right w:val="single" w:sz="4" w:space="0" w:color="auto"/>
            </w:tcBorders>
            <w:vAlign w:val="center"/>
            <w:hideMark/>
          </w:tcPr>
          <w:p w14:paraId="13822EB0" w14:textId="77777777" w:rsidR="002D4775" w:rsidRPr="0035100D" w:rsidRDefault="002D4775" w:rsidP="00005E30">
            <w:pPr>
              <w:rPr>
                <w:rFonts w:ascii="Proxima Nova" w:hAnsi="Proxima Nova" w:cs="Arial"/>
                <w:sz w:val="22"/>
                <w:szCs w:val="22"/>
              </w:rPr>
            </w:pPr>
            <w:r w:rsidRPr="0035100D">
              <w:rPr>
                <w:rFonts w:ascii="Proxima Nova" w:hAnsi="Proxima Nova" w:cs="Arial"/>
                <w:sz w:val="22"/>
                <w:szCs w:val="22"/>
              </w:rPr>
              <w:t>Profit before exceptional items and other income</w:t>
            </w:r>
          </w:p>
        </w:tc>
        <w:tc>
          <w:tcPr>
            <w:tcW w:w="960" w:type="dxa"/>
            <w:tcBorders>
              <w:top w:val="nil"/>
              <w:left w:val="nil"/>
              <w:bottom w:val="single" w:sz="4" w:space="0" w:color="auto"/>
              <w:right w:val="single" w:sz="4" w:space="0" w:color="auto"/>
            </w:tcBorders>
            <w:noWrap/>
            <w:vAlign w:val="center"/>
            <w:hideMark/>
          </w:tcPr>
          <w:p w14:paraId="0445D4E2"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120</w:t>
            </w:r>
          </w:p>
        </w:tc>
        <w:tc>
          <w:tcPr>
            <w:tcW w:w="960" w:type="dxa"/>
            <w:tcBorders>
              <w:top w:val="nil"/>
              <w:left w:val="nil"/>
              <w:bottom w:val="single" w:sz="4" w:space="0" w:color="auto"/>
              <w:right w:val="single" w:sz="4" w:space="0" w:color="auto"/>
            </w:tcBorders>
            <w:noWrap/>
            <w:vAlign w:val="center"/>
            <w:hideMark/>
          </w:tcPr>
          <w:p w14:paraId="06048566"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177</w:t>
            </w:r>
          </w:p>
        </w:tc>
      </w:tr>
      <w:tr w:rsidR="002D4775" w:rsidRPr="0035100D" w14:paraId="6409151E" w14:textId="77777777" w:rsidTr="00005E30">
        <w:trPr>
          <w:trHeight w:val="300"/>
        </w:trPr>
        <w:tc>
          <w:tcPr>
            <w:tcW w:w="3160" w:type="dxa"/>
            <w:tcBorders>
              <w:top w:val="nil"/>
              <w:left w:val="single" w:sz="4" w:space="0" w:color="auto"/>
              <w:bottom w:val="single" w:sz="4" w:space="0" w:color="auto"/>
              <w:right w:val="single" w:sz="4" w:space="0" w:color="auto"/>
            </w:tcBorders>
            <w:noWrap/>
            <w:vAlign w:val="center"/>
            <w:hideMark/>
          </w:tcPr>
          <w:p w14:paraId="63DEE9B1" w14:textId="77777777" w:rsidR="002D4775" w:rsidRPr="0035100D" w:rsidRDefault="002D4775" w:rsidP="00005E30">
            <w:pPr>
              <w:rPr>
                <w:rFonts w:ascii="Proxima Nova" w:hAnsi="Proxima Nova" w:cs="Arial"/>
              </w:rPr>
            </w:pPr>
            <w:r w:rsidRPr="0035100D">
              <w:rPr>
                <w:rFonts w:ascii="Proxima Nova" w:hAnsi="Proxima Nova" w:cs="Arial"/>
              </w:rPr>
              <w:t xml:space="preserve">       Exceptional Items </w:t>
            </w:r>
          </w:p>
        </w:tc>
        <w:tc>
          <w:tcPr>
            <w:tcW w:w="960" w:type="dxa"/>
            <w:tcBorders>
              <w:top w:val="nil"/>
              <w:left w:val="nil"/>
              <w:bottom w:val="single" w:sz="4" w:space="0" w:color="auto"/>
              <w:right w:val="single" w:sz="4" w:space="0" w:color="auto"/>
            </w:tcBorders>
            <w:noWrap/>
            <w:vAlign w:val="center"/>
            <w:hideMark/>
          </w:tcPr>
          <w:p w14:paraId="79B81BC4"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8</w:t>
            </w:r>
          </w:p>
        </w:tc>
        <w:tc>
          <w:tcPr>
            <w:tcW w:w="960" w:type="dxa"/>
            <w:tcBorders>
              <w:top w:val="nil"/>
              <w:left w:val="nil"/>
              <w:bottom w:val="single" w:sz="4" w:space="0" w:color="auto"/>
              <w:right w:val="single" w:sz="4" w:space="0" w:color="auto"/>
            </w:tcBorders>
            <w:noWrap/>
            <w:vAlign w:val="center"/>
            <w:hideMark/>
          </w:tcPr>
          <w:p w14:paraId="270E20B2"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10</w:t>
            </w:r>
          </w:p>
        </w:tc>
      </w:tr>
      <w:tr w:rsidR="002D4775" w:rsidRPr="0035100D" w14:paraId="21277769" w14:textId="77777777" w:rsidTr="00005E30">
        <w:trPr>
          <w:trHeight w:val="525"/>
        </w:trPr>
        <w:tc>
          <w:tcPr>
            <w:tcW w:w="3160" w:type="dxa"/>
            <w:tcBorders>
              <w:top w:val="nil"/>
              <w:left w:val="single" w:sz="4" w:space="0" w:color="auto"/>
              <w:bottom w:val="single" w:sz="4" w:space="0" w:color="auto"/>
              <w:right w:val="single" w:sz="4" w:space="0" w:color="auto"/>
            </w:tcBorders>
            <w:vAlign w:val="center"/>
            <w:hideMark/>
          </w:tcPr>
          <w:p w14:paraId="4B7C128A" w14:textId="77777777" w:rsidR="002D4775" w:rsidRPr="0035100D" w:rsidRDefault="002D4775" w:rsidP="00005E30">
            <w:pPr>
              <w:rPr>
                <w:rFonts w:ascii="Proxima Nova" w:hAnsi="Proxima Nova" w:cs="Arial"/>
              </w:rPr>
            </w:pPr>
            <w:r w:rsidRPr="0035100D">
              <w:rPr>
                <w:rFonts w:ascii="Proxima Nova" w:hAnsi="Proxima Nova" w:cs="Arial"/>
              </w:rPr>
              <w:t>      Profit before Extraordinary Items and Tax</w:t>
            </w:r>
          </w:p>
        </w:tc>
        <w:tc>
          <w:tcPr>
            <w:tcW w:w="960" w:type="dxa"/>
            <w:tcBorders>
              <w:top w:val="nil"/>
              <w:left w:val="nil"/>
              <w:bottom w:val="single" w:sz="4" w:space="0" w:color="auto"/>
              <w:right w:val="single" w:sz="4" w:space="0" w:color="auto"/>
            </w:tcBorders>
            <w:noWrap/>
            <w:vAlign w:val="center"/>
            <w:hideMark/>
          </w:tcPr>
          <w:p w14:paraId="71E00E86"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128</w:t>
            </w:r>
          </w:p>
        </w:tc>
        <w:tc>
          <w:tcPr>
            <w:tcW w:w="960" w:type="dxa"/>
            <w:tcBorders>
              <w:top w:val="nil"/>
              <w:left w:val="nil"/>
              <w:bottom w:val="single" w:sz="4" w:space="0" w:color="auto"/>
              <w:right w:val="single" w:sz="4" w:space="0" w:color="auto"/>
            </w:tcBorders>
            <w:noWrap/>
            <w:vAlign w:val="center"/>
            <w:hideMark/>
          </w:tcPr>
          <w:p w14:paraId="3B9A1514"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187</w:t>
            </w:r>
          </w:p>
        </w:tc>
      </w:tr>
      <w:tr w:rsidR="002D4775" w:rsidRPr="0035100D" w14:paraId="7DF1A975" w14:textId="77777777" w:rsidTr="00005E30">
        <w:trPr>
          <w:trHeight w:val="255"/>
        </w:trPr>
        <w:tc>
          <w:tcPr>
            <w:tcW w:w="3160" w:type="dxa"/>
            <w:tcBorders>
              <w:top w:val="nil"/>
              <w:left w:val="single" w:sz="4" w:space="0" w:color="auto"/>
              <w:bottom w:val="single" w:sz="4" w:space="0" w:color="auto"/>
              <w:right w:val="single" w:sz="4" w:space="0" w:color="auto"/>
            </w:tcBorders>
            <w:noWrap/>
            <w:vAlign w:val="center"/>
            <w:hideMark/>
          </w:tcPr>
          <w:p w14:paraId="021CB424" w14:textId="77777777" w:rsidR="002D4775" w:rsidRPr="0035100D" w:rsidRDefault="002D4775" w:rsidP="00005E30">
            <w:pPr>
              <w:rPr>
                <w:rFonts w:ascii="Proxima Nova" w:hAnsi="Proxima Nova" w:cs="Arial"/>
              </w:rPr>
            </w:pPr>
            <w:r w:rsidRPr="0035100D">
              <w:rPr>
                <w:rFonts w:ascii="Proxima Nova" w:hAnsi="Proxima Nova" w:cs="Arial"/>
              </w:rPr>
              <w:t xml:space="preserve">      Extraordinary Items </w:t>
            </w:r>
          </w:p>
        </w:tc>
        <w:tc>
          <w:tcPr>
            <w:tcW w:w="960" w:type="dxa"/>
            <w:tcBorders>
              <w:top w:val="nil"/>
              <w:left w:val="nil"/>
              <w:bottom w:val="single" w:sz="4" w:space="0" w:color="auto"/>
              <w:right w:val="single" w:sz="4" w:space="0" w:color="auto"/>
            </w:tcBorders>
            <w:noWrap/>
            <w:vAlign w:val="bottom"/>
            <w:hideMark/>
          </w:tcPr>
          <w:p w14:paraId="22377703" w14:textId="77777777" w:rsidR="002D4775" w:rsidRPr="0035100D" w:rsidRDefault="002D4775" w:rsidP="00005E30">
            <w:r w:rsidRPr="0035100D">
              <w:t> </w:t>
            </w:r>
          </w:p>
        </w:tc>
        <w:tc>
          <w:tcPr>
            <w:tcW w:w="960" w:type="dxa"/>
            <w:tcBorders>
              <w:top w:val="nil"/>
              <w:left w:val="nil"/>
              <w:bottom w:val="single" w:sz="4" w:space="0" w:color="auto"/>
              <w:right w:val="single" w:sz="4" w:space="0" w:color="auto"/>
            </w:tcBorders>
            <w:noWrap/>
            <w:vAlign w:val="bottom"/>
            <w:hideMark/>
          </w:tcPr>
          <w:p w14:paraId="44DD6ED5" w14:textId="77777777" w:rsidR="002D4775" w:rsidRPr="0035100D" w:rsidRDefault="002D4775" w:rsidP="00005E30">
            <w:r w:rsidRPr="0035100D">
              <w:t> </w:t>
            </w:r>
          </w:p>
        </w:tc>
      </w:tr>
      <w:tr w:rsidR="002D4775" w:rsidRPr="0035100D" w14:paraId="4360B6DB" w14:textId="77777777" w:rsidTr="00005E30">
        <w:trPr>
          <w:trHeight w:val="300"/>
        </w:trPr>
        <w:tc>
          <w:tcPr>
            <w:tcW w:w="3160" w:type="dxa"/>
            <w:tcBorders>
              <w:top w:val="nil"/>
              <w:left w:val="single" w:sz="4" w:space="0" w:color="auto"/>
              <w:bottom w:val="single" w:sz="4" w:space="0" w:color="auto"/>
              <w:right w:val="single" w:sz="4" w:space="0" w:color="auto"/>
            </w:tcBorders>
            <w:noWrap/>
            <w:vAlign w:val="center"/>
            <w:hideMark/>
          </w:tcPr>
          <w:p w14:paraId="3AFEE3AB" w14:textId="77777777" w:rsidR="002D4775" w:rsidRPr="0035100D" w:rsidRDefault="002D4775" w:rsidP="00005E30">
            <w:pPr>
              <w:rPr>
                <w:rFonts w:ascii="Proxima Nova" w:hAnsi="Proxima Nova" w:cs="Arial"/>
              </w:rPr>
            </w:pPr>
            <w:r w:rsidRPr="0035100D">
              <w:rPr>
                <w:rFonts w:ascii="Proxima Nova" w:hAnsi="Proxima Nova" w:cs="Arial"/>
              </w:rPr>
              <w:t>      Profit Before Tax</w:t>
            </w:r>
          </w:p>
        </w:tc>
        <w:tc>
          <w:tcPr>
            <w:tcW w:w="960" w:type="dxa"/>
            <w:tcBorders>
              <w:top w:val="nil"/>
              <w:left w:val="nil"/>
              <w:bottom w:val="single" w:sz="4" w:space="0" w:color="auto"/>
              <w:right w:val="single" w:sz="4" w:space="0" w:color="auto"/>
            </w:tcBorders>
            <w:noWrap/>
            <w:vAlign w:val="center"/>
            <w:hideMark/>
          </w:tcPr>
          <w:p w14:paraId="5F70DBD4"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128</w:t>
            </w:r>
          </w:p>
        </w:tc>
        <w:tc>
          <w:tcPr>
            <w:tcW w:w="960" w:type="dxa"/>
            <w:tcBorders>
              <w:top w:val="nil"/>
              <w:left w:val="nil"/>
              <w:bottom w:val="single" w:sz="4" w:space="0" w:color="auto"/>
              <w:right w:val="single" w:sz="4" w:space="0" w:color="auto"/>
            </w:tcBorders>
            <w:noWrap/>
            <w:vAlign w:val="center"/>
            <w:hideMark/>
          </w:tcPr>
          <w:p w14:paraId="07AE4383"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187</w:t>
            </w:r>
          </w:p>
        </w:tc>
      </w:tr>
      <w:tr w:rsidR="002D4775" w:rsidRPr="0035100D" w14:paraId="6497A495" w14:textId="77777777" w:rsidTr="00005E30">
        <w:trPr>
          <w:trHeight w:val="300"/>
        </w:trPr>
        <w:tc>
          <w:tcPr>
            <w:tcW w:w="3160" w:type="dxa"/>
            <w:tcBorders>
              <w:top w:val="nil"/>
              <w:left w:val="single" w:sz="4" w:space="0" w:color="auto"/>
              <w:bottom w:val="single" w:sz="4" w:space="0" w:color="auto"/>
              <w:right w:val="single" w:sz="4" w:space="0" w:color="auto"/>
            </w:tcBorders>
            <w:noWrap/>
            <w:vAlign w:val="center"/>
            <w:hideMark/>
          </w:tcPr>
          <w:p w14:paraId="7053C739" w14:textId="77777777" w:rsidR="002D4775" w:rsidRPr="0035100D" w:rsidRDefault="002D4775" w:rsidP="00005E30">
            <w:pPr>
              <w:rPr>
                <w:rFonts w:ascii="Proxima Nova" w:hAnsi="Proxima Nova" w:cs="Arial"/>
              </w:rPr>
            </w:pPr>
            <w:r w:rsidRPr="0035100D">
              <w:rPr>
                <w:rFonts w:ascii="Proxima Nova" w:hAnsi="Proxima Nova" w:cs="Arial"/>
              </w:rPr>
              <w:t>      Tax Expense</w:t>
            </w:r>
          </w:p>
        </w:tc>
        <w:tc>
          <w:tcPr>
            <w:tcW w:w="960" w:type="dxa"/>
            <w:tcBorders>
              <w:top w:val="nil"/>
              <w:left w:val="nil"/>
              <w:bottom w:val="single" w:sz="4" w:space="0" w:color="auto"/>
              <w:right w:val="single" w:sz="4" w:space="0" w:color="auto"/>
            </w:tcBorders>
            <w:noWrap/>
            <w:vAlign w:val="center"/>
            <w:hideMark/>
          </w:tcPr>
          <w:p w14:paraId="590EC37A"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40</w:t>
            </w:r>
          </w:p>
        </w:tc>
        <w:tc>
          <w:tcPr>
            <w:tcW w:w="960" w:type="dxa"/>
            <w:tcBorders>
              <w:top w:val="nil"/>
              <w:left w:val="nil"/>
              <w:bottom w:val="single" w:sz="4" w:space="0" w:color="auto"/>
              <w:right w:val="single" w:sz="4" w:space="0" w:color="auto"/>
            </w:tcBorders>
            <w:noWrap/>
            <w:vAlign w:val="center"/>
            <w:hideMark/>
          </w:tcPr>
          <w:p w14:paraId="266DFD35"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60</w:t>
            </w:r>
          </w:p>
        </w:tc>
      </w:tr>
      <w:tr w:rsidR="002D4775" w:rsidRPr="0035100D" w14:paraId="3C95D8FC" w14:textId="77777777" w:rsidTr="00005E30">
        <w:trPr>
          <w:trHeight w:val="300"/>
        </w:trPr>
        <w:tc>
          <w:tcPr>
            <w:tcW w:w="3160" w:type="dxa"/>
            <w:tcBorders>
              <w:top w:val="nil"/>
              <w:left w:val="single" w:sz="4" w:space="0" w:color="auto"/>
              <w:bottom w:val="single" w:sz="4" w:space="0" w:color="auto"/>
              <w:right w:val="single" w:sz="4" w:space="0" w:color="auto"/>
            </w:tcBorders>
            <w:noWrap/>
            <w:vAlign w:val="center"/>
            <w:hideMark/>
          </w:tcPr>
          <w:p w14:paraId="2891C92A" w14:textId="77777777" w:rsidR="002D4775" w:rsidRPr="0035100D" w:rsidRDefault="002D4775" w:rsidP="00005E30">
            <w:pPr>
              <w:rPr>
                <w:rFonts w:ascii="Proxima Nova" w:hAnsi="Proxima Nova" w:cs="Arial"/>
              </w:rPr>
            </w:pPr>
            <w:r w:rsidRPr="0035100D">
              <w:rPr>
                <w:rFonts w:ascii="Proxima Nova" w:hAnsi="Proxima Nova" w:cs="Arial"/>
              </w:rPr>
              <w:t>      Profit (Loss) for the period</w:t>
            </w:r>
          </w:p>
        </w:tc>
        <w:tc>
          <w:tcPr>
            <w:tcW w:w="960" w:type="dxa"/>
            <w:tcBorders>
              <w:top w:val="nil"/>
              <w:left w:val="nil"/>
              <w:bottom w:val="single" w:sz="4" w:space="0" w:color="auto"/>
              <w:right w:val="single" w:sz="4" w:space="0" w:color="auto"/>
            </w:tcBorders>
            <w:noWrap/>
            <w:vAlign w:val="center"/>
            <w:hideMark/>
          </w:tcPr>
          <w:p w14:paraId="7BDF0C59"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88</w:t>
            </w:r>
          </w:p>
        </w:tc>
        <w:tc>
          <w:tcPr>
            <w:tcW w:w="960" w:type="dxa"/>
            <w:tcBorders>
              <w:top w:val="nil"/>
              <w:left w:val="nil"/>
              <w:bottom w:val="single" w:sz="4" w:space="0" w:color="auto"/>
              <w:right w:val="single" w:sz="4" w:space="0" w:color="auto"/>
            </w:tcBorders>
            <w:noWrap/>
            <w:vAlign w:val="center"/>
            <w:hideMark/>
          </w:tcPr>
          <w:p w14:paraId="36E9A619"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127</w:t>
            </w:r>
          </w:p>
        </w:tc>
      </w:tr>
      <w:tr w:rsidR="002D4775" w:rsidRPr="0035100D" w14:paraId="09424EBD" w14:textId="77777777" w:rsidTr="00005E30">
        <w:trPr>
          <w:trHeight w:val="300"/>
        </w:trPr>
        <w:tc>
          <w:tcPr>
            <w:tcW w:w="3160" w:type="dxa"/>
            <w:tcBorders>
              <w:top w:val="nil"/>
              <w:left w:val="single" w:sz="4" w:space="0" w:color="auto"/>
              <w:bottom w:val="single" w:sz="4" w:space="0" w:color="auto"/>
              <w:right w:val="single" w:sz="4" w:space="0" w:color="auto"/>
            </w:tcBorders>
            <w:noWrap/>
            <w:vAlign w:val="center"/>
            <w:hideMark/>
          </w:tcPr>
          <w:p w14:paraId="5BB21576" w14:textId="77777777" w:rsidR="002D4775" w:rsidRPr="0035100D" w:rsidRDefault="002D4775" w:rsidP="00005E30">
            <w:pPr>
              <w:rPr>
                <w:rFonts w:ascii="Proxima Nova" w:hAnsi="Proxima Nova" w:cs="Arial"/>
              </w:rPr>
            </w:pPr>
            <w:r w:rsidRPr="0035100D">
              <w:rPr>
                <w:rFonts w:ascii="Proxima Nova" w:hAnsi="Proxima Nova" w:cs="Arial"/>
              </w:rPr>
              <w:t xml:space="preserve">      Dividends</w:t>
            </w:r>
          </w:p>
        </w:tc>
        <w:tc>
          <w:tcPr>
            <w:tcW w:w="960" w:type="dxa"/>
            <w:tcBorders>
              <w:top w:val="nil"/>
              <w:left w:val="nil"/>
              <w:bottom w:val="single" w:sz="4" w:space="0" w:color="auto"/>
              <w:right w:val="single" w:sz="4" w:space="0" w:color="auto"/>
            </w:tcBorders>
            <w:noWrap/>
            <w:vAlign w:val="center"/>
            <w:hideMark/>
          </w:tcPr>
          <w:p w14:paraId="59EE2882"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20</w:t>
            </w:r>
          </w:p>
        </w:tc>
        <w:tc>
          <w:tcPr>
            <w:tcW w:w="960" w:type="dxa"/>
            <w:tcBorders>
              <w:top w:val="nil"/>
              <w:left w:val="nil"/>
              <w:bottom w:val="single" w:sz="4" w:space="0" w:color="auto"/>
              <w:right w:val="single" w:sz="4" w:space="0" w:color="auto"/>
            </w:tcBorders>
            <w:noWrap/>
            <w:vAlign w:val="center"/>
            <w:hideMark/>
          </w:tcPr>
          <w:p w14:paraId="2094D87F"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20</w:t>
            </w:r>
          </w:p>
        </w:tc>
      </w:tr>
      <w:tr w:rsidR="002D4775" w:rsidRPr="0035100D" w14:paraId="2BB5289A" w14:textId="77777777" w:rsidTr="00005E30">
        <w:trPr>
          <w:trHeight w:val="300"/>
        </w:trPr>
        <w:tc>
          <w:tcPr>
            <w:tcW w:w="3160" w:type="dxa"/>
            <w:tcBorders>
              <w:top w:val="nil"/>
              <w:left w:val="single" w:sz="4" w:space="0" w:color="auto"/>
              <w:bottom w:val="single" w:sz="4" w:space="0" w:color="auto"/>
              <w:right w:val="single" w:sz="4" w:space="0" w:color="auto"/>
            </w:tcBorders>
            <w:noWrap/>
            <w:vAlign w:val="center"/>
            <w:hideMark/>
          </w:tcPr>
          <w:p w14:paraId="4FD370E4" w14:textId="77777777" w:rsidR="002D4775" w:rsidRPr="0035100D" w:rsidRDefault="002D4775" w:rsidP="00005E30">
            <w:pPr>
              <w:rPr>
                <w:rFonts w:ascii="Proxima Nova" w:hAnsi="Proxima Nova" w:cs="Arial"/>
              </w:rPr>
            </w:pPr>
            <w:r w:rsidRPr="0035100D">
              <w:rPr>
                <w:rFonts w:ascii="Proxima Nova" w:hAnsi="Proxima Nova" w:cs="Arial"/>
              </w:rPr>
              <w:t xml:space="preserve">       Retained earnings  </w:t>
            </w:r>
          </w:p>
        </w:tc>
        <w:tc>
          <w:tcPr>
            <w:tcW w:w="960" w:type="dxa"/>
            <w:tcBorders>
              <w:top w:val="nil"/>
              <w:left w:val="nil"/>
              <w:bottom w:val="single" w:sz="4" w:space="0" w:color="auto"/>
              <w:right w:val="single" w:sz="4" w:space="0" w:color="auto"/>
            </w:tcBorders>
            <w:noWrap/>
            <w:vAlign w:val="center"/>
            <w:hideMark/>
          </w:tcPr>
          <w:p w14:paraId="7D9EB88F"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68</w:t>
            </w:r>
          </w:p>
        </w:tc>
        <w:tc>
          <w:tcPr>
            <w:tcW w:w="960" w:type="dxa"/>
            <w:tcBorders>
              <w:top w:val="nil"/>
              <w:left w:val="nil"/>
              <w:bottom w:val="single" w:sz="4" w:space="0" w:color="auto"/>
              <w:right w:val="single" w:sz="4" w:space="0" w:color="auto"/>
            </w:tcBorders>
            <w:noWrap/>
            <w:vAlign w:val="center"/>
            <w:hideMark/>
          </w:tcPr>
          <w:p w14:paraId="4D1B4F11"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107</w:t>
            </w:r>
          </w:p>
        </w:tc>
      </w:tr>
    </w:tbl>
    <w:p w14:paraId="5FE36539" w14:textId="77777777" w:rsidR="002D4775" w:rsidRPr="0035100D" w:rsidRDefault="002D4775" w:rsidP="002D4775">
      <w:pPr>
        <w:pStyle w:val="listing-text-95"/>
        <w:rPr>
          <w:lang w:bidi="kn-IN"/>
        </w:rPr>
      </w:pPr>
    </w:p>
    <w:p w14:paraId="31AF2E46" w14:textId="77777777" w:rsidR="002D4775" w:rsidRPr="0035100D" w:rsidRDefault="002D4775" w:rsidP="002D4775">
      <w:pPr>
        <w:pStyle w:val="listing-text-95"/>
        <w:rPr>
          <w:lang w:bidi="kn-IN"/>
        </w:rPr>
      </w:pPr>
    </w:p>
    <w:p w14:paraId="288F02DB" w14:textId="77777777" w:rsidR="002D4775" w:rsidRPr="0035100D" w:rsidRDefault="002D4775" w:rsidP="002D4775">
      <w:pPr>
        <w:pStyle w:val="listing-text-95"/>
        <w:rPr>
          <w:lang w:bidi="kn-IN"/>
        </w:rPr>
      </w:pPr>
      <w:r w:rsidRPr="0035100D">
        <w:rPr>
          <w:lang w:bidi="kn-IN"/>
        </w:rPr>
        <w:t>Balance Sheets</w:t>
      </w:r>
    </w:p>
    <w:p w14:paraId="116D53B8" w14:textId="77777777" w:rsidR="002D4775" w:rsidRPr="0035100D" w:rsidRDefault="002D4775" w:rsidP="002D4775">
      <w:pPr>
        <w:pStyle w:val="listing-text-95"/>
        <w:rPr>
          <w:lang w:bidi="kn-IN"/>
        </w:rPr>
      </w:pPr>
    </w:p>
    <w:p w14:paraId="2A316A40" w14:textId="77777777" w:rsidR="002D4775" w:rsidRPr="0035100D" w:rsidRDefault="002D4775" w:rsidP="002D4775">
      <w:pPr>
        <w:pStyle w:val="listing-text-95"/>
        <w:rPr>
          <w:lang w:bidi="kn-IN"/>
        </w:rPr>
      </w:pPr>
    </w:p>
    <w:tbl>
      <w:tblPr>
        <w:tblW w:w="5099" w:type="dxa"/>
        <w:tblLook w:val="04A0" w:firstRow="1" w:lastRow="0" w:firstColumn="1" w:lastColumn="0" w:noHBand="0" w:noVBand="1"/>
      </w:tblPr>
      <w:tblGrid>
        <w:gridCol w:w="3179"/>
        <w:gridCol w:w="960"/>
        <w:gridCol w:w="960"/>
      </w:tblGrid>
      <w:tr w:rsidR="002D4775" w:rsidRPr="0035100D" w14:paraId="69280E96" w14:textId="77777777" w:rsidTr="00005E30">
        <w:trPr>
          <w:trHeight w:val="300"/>
        </w:trPr>
        <w:tc>
          <w:tcPr>
            <w:tcW w:w="3179" w:type="dxa"/>
            <w:tcBorders>
              <w:top w:val="single" w:sz="4" w:space="0" w:color="auto"/>
              <w:left w:val="single" w:sz="4" w:space="0" w:color="auto"/>
              <w:bottom w:val="single" w:sz="4" w:space="0" w:color="auto"/>
              <w:right w:val="single" w:sz="4" w:space="0" w:color="auto"/>
            </w:tcBorders>
            <w:noWrap/>
            <w:vAlign w:val="center"/>
          </w:tcPr>
          <w:p w14:paraId="44C5D9C3" w14:textId="77777777" w:rsidR="002D4775" w:rsidRPr="0035100D" w:rsidRDefault="002D4775" w:rsidP="00005E30">
            <w:pPr>
              <w:rPr>
                <w:rFonts w:ascii="Proxima Nova" w:hAnsi="Proxima Nova" w:cs="Arial"/>
              </w:rPr>
            </w:pPr>
          </w:p>
        </w:tc>
        <w:tc>
          <w:tcPr>
            <w:tcW w:w="960" w:type="dxa"/>
            <w:tcBorders>
              <w:top w:val="single" w:sz="4" w:space="0" w:color="auto"/>
              <w:left w:val="nil"/>
              <w:bottom w:val="single" w:sz="4" w:space="0" w:color="auto"/>
              <w:right w:val="single" w:sz="4" w:space="0" w:color="auto"/>
            </w:tcBorders>
            <w:noWrap/>
            <w:vAlign w:val="center"/>
          </w:tcPr>
          <w:p w14:paraId="753FF6BD"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Year 1</w:t>
            </w:r>
          </w:p>
        </w:tc>
        <w:tc>
          <w:tcPr>
            <w:tcW w:w="960" w:type="dxa"/>
            <w:tcBorders>
              <w:top w:val="single" w:sz="4" w:space="0" w:color="auto"/>
              <w:left w:val="nil"/>
              <w:bottom w:val="single" w:sz="4" w:space="0" w:color="auto"/>
              <w:right w:val="single" w:sz="4" w:space="0" w:color="auto"/>
            </w:tcBorders>
            <w:noWrap/>
            <w:vAlign w:val="center"/>
          </w:tcPr>
          <w:p w14:paraId="31E995E4"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Year 2</w:t>
            </w:r>
          </w:p>
        </w:tc>
      </w:tr>
      <w:tr w:rsidR="002D4775" w:rsidRPr="0035100D" w14:paraId="3A9FBEA7" w14:textId="77777777" w:rsidTr="00005E30">
        <w:trPr>
          <w:trHeight w:val="300"/>
        </w:trPr>
        <w:tc>
          <w:tcPr>
            <w:tcW w:w="3179" w:type="dxa"/>
            <w:tcBorders>
              <w:top w:val="single" w:sz="4" w:space="0" w:color="auto"/>
              <w:left w:val="single" w:sz="4" w:space="0" w:color="auto"/>
              <w:bottom w:val="single" w:sz="4" w:space="0" w:color="auto"/>
              <w:right w:val="single" w:sz="4" w:space="0" w:color="auto"/>
            </w:tcBorders>
            <w:noWrap/>
            <w:vAlign w:val="center"/>
            <w:hideMark/>
          </w:tcPr>
          <w:p w14:paraId="40C48AA0" w14:textId="77777777" w:rsidR="002D4775" w:rsidRPr="0035100D" w:rsidRDefault="00537964" w:rsidP="00005E30">
            <w:pPr>
              <w:rPr>
                <w:rFonts w:ascii="Proxima Nova" w:hAnsi="Proxima Nova" w:cs="Arial"/>
              </w:rPr>
            </w:pPr>
            <w:r>
              <w:rPr>
                <w:rFonts w:ascii="Proxima Nova" w:hAnsi="Proxima Nova" w:cs="Arial"/>
              </w:rPr>
              <w:t>       Equity sh</w:t>
            </w:r>
            <w:r w:rsidRPr="0035100D">
              <w:rPr>
                <w:rFonts w:ascii="Proxima Nova" w:hAnsi="Proxima Nova" w:cs="Arial"/>
              </w:rPr>
              <w:t>are capital</w:t>
            </w:r>
            <w:r>
              <w:rPr>
                <w:rFonts w:ascii="Proxima Nova" w:hAnsi="Proxima Nova" w:cs="Arial"/>
              </w:rPr>
              <w:t xml:space="preserve"> </w:t>
            </w:r>
            <w:r w:rsidRPr="0035100D">
              <w:rPr>
                <w:rFonts w:ascii="Proxima Nova" w:hAnsi="Proxima Nova" w:cs="Arial"/>
              </w:rPr>
              <w:t xml:space="preserve"> </w:t>
            </w:r>
            <w:r w:rsidR="002D4775" w:rsidRPr="0035100D">
              <w:rPr>
                <w:rFonts w:ascii="Proxima Nova" w:hAnsi="Proxima Nova" w:cs="Arial"/>
              </w:rPr>
              <w:t>(Par value Rs.10)</w:t>
            </w:r>
          </w:p>
        </w:tc>
        <w:tc>
          <w:tcPr>
            <w:tcW w:w="960" w:type="dxa"/>
            <w:tcBorders>
              <w:top w:val="single" w:sz="4" w:space="0" w:color="auto"/>
              <w:left w:val="nil"/>
              <w:bottom w:val="single" w:sz="4" w:space="0" w:color="auto"/>
              <w:right w:val="single" w:sz="4" w:space="0" w:color="auto"/>
            </w:tcBorders>
            <w:noWrap/>
            <w:vAlign w:val="center"/>
            <w:hideMark/>
          </w:tcPr>
          <w:p w14:paraId="4F06F8D0"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200</w:t>
            </w:r>
          </w:p>
        </w:tc>
        <w:tc>
          <w:tcPr>
            <w:tcW w:w="960" w:type="dxa"/>
            <w:tcBorders>
              <w:top w:val="single" w:sz="4" w:space="0" w:color="auto"/>
              <w:left w:val="nil"/>
              <w:bottom w:val="single" w:sz="4" w:space="0" w:color="auto"/>
              <w:right w:val="single" w:sz="4" w:space="0" w:color="auto"/>
            </w:tcBorders>
            <w:noWrap/>
            <w:vAlign w:val="center"/>
            <w:hideMark/>
          </w:tcPr>
          <w:p w14:paraId="5984117D"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200</w:t>
            </w:r>
          </w:p>
        </w:tc>
      </w:tr>
      <w:tr w:rsidR="002D4775" w:rsidRPr="0035100D" w14:paraId="6DC1433C" w14:textId="77777777" w:rsidTr="00005E30">
        <w:trPr>
          <w:trHeight w:val="900"/>
        </w:trPr>
        <w:tc>
          <w:tcPr>
            <w:tcW w:w="3179" w:type="dxa"/>
            <w:tcBorders>
              <w:top w:val="nil"/>
              <w:left w:val="single" w:sz="4" w:space="0" w:color="auto"/>
              <w:bottom w:val="single" w:sz="4" w:space="0" w:color="auto"/>
              <w:right w:val="single" w:sz="4" w:space="0" w:color="auto"/>
            </w:tcBorders>
            <w:noWrap/>
            <w:vAlign w:val="center"/>
            <w:hideMark/>
          </w:tcPr>
          <w:p w14:paraId="1D61E922" w14:textId="77777777" w:rsidR="002D4775" w:rsidRPr="0035100D" w:rsidRDefault="002D4775" w:rsidP="00005E30">
            <w:pPr>
              <w:rPr>
                <w:rFonts w:ascii="Proxima Nova" w:hAnsi="Proxima Nova" w:cs="Arial"/>
              </w:rPr>
            </w:pPr>
            <w:r w:rsidRPr="0035100D">
              <w:rPr>
                <w:rFonts w:ascii="Proxima Nova" w:hAnsi="Proxima Nova" w:cs="Arial"/>
              </w:rPr>
              <w:t>    </w:t>
            </w:r>
            <w:r w:rsidR="00537964">
              <w:rPr>
                <w:rFonts w:ascii="Proxima Nova" w:hAnsi="Proxima Nova" w:cs="Arial"/>
              </w:rPr>
              <w:t>Other equity</w:t>
            </w:r>
          </w:p>
        </w:tc>
        <w:tc>
          <w:tcPr>
            <w:tcW w:w="960" w:type="dxa"/>
            <w:tcBorders>
              <w:top w:val="nil"/>
              <w:left w:val="nil"/>
              <w:bottom w:val="single" w:sz="4" w:space="0" w:color="auto"/>
              <w:right w:val="single" w:sz="4" w:space="0" w:color="auto"/>
            </w:tcBorders>
            <w:noWrap/>
            <w:vAlign w:val="center"/>
            <w:hideMark/>
          </w:tcPr>
          <w:p w14:paraId="5039765F"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120</w:t>
            </w:r>
          </w:p>
        </w:tc>
        <w:tc>
          <w:tcPr>
            <w:tcW w:w="960" w:type="dxa"/>
            <w:tcBorders>
              <w:top w:val="nil"/>
              <w:left w:val="nil"/>
              <w:bottom w:val="single" w:sz="4" w:space="0" w:color="auto"/>
              <w:right w:val="single" w:sz="4" w:space="0" w:color="auto"/>
            </w:tcBorders>
            <w:noWrap/>
            <w:vAlign w:val="center"/>
            <w:hideMark/>
          </w:tcPr>
          <w:p w14:paraId="477EFD1E"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227</w:t>
            </w:r>
          </w:p>
        </w:tc>
      </w:tr>
      <w:tr w:rsidR="002D4775" w:rsidRPr="0035100D" w14:paraId="2BCBAC29" w14:textId="77777777" w:rsidTr="00005E30">
        <w:trPr>
          <w:trHeight w:val="300"/>
        </w:trPr>
        <w:tc>
          <w:tcPr>
            <w:tcW w:w="3179" w:type="dxa"/>
            <w:tcBorders>
              <w:top w:val="nil"/>
              <w:left w:val="single" w:sz="4" w:space="0" w:color="auto"/>
              <w:bottom w:val="single" w:sz="4" w:space="0" w:color="auto"/>
              <w:right w:val="single" w:sz="4" w:space="0" w:color="auto"/>
            </w:tcBorders>
            <w:noWrap/>
            <w:vAlign w:val="center"/>
            <w:hideMark/>
          </w:tcPr>
          <w:p w14:paraId="2A3D3EBF" w14:textId="77777777" w:rsidR="002D4775" w:rsidRPr="0035100D" w:rsidRDefault="002D4775" w:rsidP="00005E30">
            <w:pPr>
              <w:rPr>
                <w:rFonts w:ascii="Proxima Nova" w:hAnsi="Proxima Nova" w:cs="Arial"/>
                <w:b/>
                <w:bCs/>
              </w:rPr>
            </w:pPr>
            <w:r w:rsidRPr="0035100D">
              <w:rPr>
                <w:rFonts w:ascii="Proxima Nova" w:hAnsi="Proxima Nova" w:cs="Arial"/>
                <w:b/>
                <w:bCs/>
              </w:rPr>
              <w:t>     Non-current Liabilities</w:t>
            </w:r>
          </w:p>
        </w:tc>
        <w:tc>
          <w:tcPr>
            <w:tcW w:w="960" w:type="dxa"/>
            <w:tcBorders>
              <w:top w:val="nil"/>
              <w:left w:val="nil"/>
              <w:bottom w:val="single" w:sz="4" w:space="0" w:color="auto"/>
              <w:right w:val="single" w:sz="4" w:space="0" w:color="auto"/>
            </w:tcBorders>
            <w:noWrap/>
            <w:vAlign w:val="center"/>
            <w:hideMark/>
          </w:tcPr>
          <w:p w14:paraId="0A9CF93C"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 </w:t>
            </w:r>
          </w:p>
        </w:tc>
        <w:tc>
          <w:tcPr>
            <w:tcW w:w="960" w:type="dxa"/>
            <w:tcBorders>
              <w:top w:val="nil"/>
              <w:left w:val="nil"/>
              <w:bottom w:val="single" w:sz="4" w:space="0" w:color="auto"/>
              <w:right w:val="single" w:sz="4" w:space="0" w:color="auto"/>
            </w:tcBorders>
            <w:noWrap/>
            <w:vAlign w:val="center"/>
            <w:hideMark/>
          </w:tcPr>
          <w:p w14:paraId="43123017"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 </w:t>
            </w:r>
          </w:p>
        </w:tc>
      </w:tr>
      <w:tr w:rsidR="002D4775" w:rsidRPr="0035100D" w14:paraId="1F2D088E" w14:textId="77777777" w:rsidTr="00005E30">
        <w:trPr>
          <w:trHeight w:val="300"/>
        </w:trPr>
        <w:tc>
          <w:tcPr>
            <w:tcW w:w="3179" w:type="dxa"/>
            <w:tcBorders>
              <w:top w:val="nil"/>
              <w:left w:val="single" w:sz="4" w:space="0" w:color="auto"/>
              <w:bottom w:val="single" w:sz="4" w:space="0" w:color="auto"/>
              <w:right w:val="single" w:sz="4" w:space="0" w:color="auto"/>
            </w:tcBorders>
            <w:noWrap/>
            <w:vAlign w:val="center"/>
            <w:hideMark/>
          </w:tcPr>
          <w:p w14:paraId="3F987783" w14:textId="77777777" w:rsidR="002D4775" w:rsidRPr="0035100D" w:rsidRDefault="002D4775" w:rsidP="00005E30">
            <w:pPr>
              <w:rPr>
                <w:rFonts w:ascii="Proxima Nova" w:hAnsi="Proxima Nova" w:cs="Arial"/>
              </w:rPr>
            </w:pPr>
            <w:r w:rsidRPr="0035100D">
              <w:rPr>
                <w:rFonts w:ascii="Proxima Nova" w:hAnsi="Proxima Nova" w:cs="Arial"/>
              </w:rPr>
              <w:t>     </w:t>
            </w:r>
            <w:r w:rsidR="00FA2D4A">
              <w:rPr>
                <w:rFonts w:ascii="Proxima Nova" w:hAnsi="Proxima Nova" w:cs="Arial"/>
              </w:rPr>
              <w:t>B</w:t>
            </w:r>
            <w:r w:rsidR="00FA2D4A" w:rsidRPr="0035100D">
              <w:rPr>
                <w:rFonts w:ascii="Proxima Nova" w:hAnsi="Proxima Nova" w:cs="Arial"/>
              </w:rPr>
              <w:t>orrowings</w:t>
            </w:r>
          </w:p>
        </w:tc>
        <w:tc>
          <w:tcPr>
            <w:tcW w:w="960" w:type="dxa"/>
            <w:tcBorders>
              <w:top w:val="nil"/>
              <w:left w:val="nil"/>
              <w:bottom w:val="single" w:sz="4" w:space="0" w:color="auto"/>
              <w:right w:val="single" w:sz="4" w:space="0" w:color="auto"/>
            </w:tcBorders>
            <w:noWrap/>
            <w:vAlign w:val="center"/>
            <w:hideMark/>
          </w:tcPr>
          <w:p w14:paraId="572DB587"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80</w:t>
            </w:r>
          </w:p>
        </w:tc>
        <w:tc>
          <w:tcPr>
            <w:tcW w:w="960" w:type="dxa"/>
            <w:tcBorders>
              <w:top w:val="nil"/>
              <w:left w:val="nil"/>
              <w:bottom w:val="single" w:sz="4" w:space="0" w:color="auto"/>
              <w:right w:val="single" w:sz="4" w:space="0" w:color="auto"/>
            </w:tcBorders>
            <w:noWrap/>
            <w:vAlign w:val="center"/>
            <w:hideMark/>
          </w:tcPr>
          <w:p w14:paraId="0F99ED30"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85</w:t>
            </w:r>
          </w:p>
        </w:tc>
      </w:tr>
      <w:tr w:rsidR="002D4775" w:rsidRPr="0035100D" w14:paraId="7DB03721" w14:textId="77777777" w:rsidTr="00005E30">
        <w:trPr>
          <w:trHeight w:val="300"/>
        </w:trPr>
        <w:tc>
          <w:tcPr>
            <w:tcW w:w="3179" w:type="dxa"/>
            <w:tcBorders>
              <w:top w:val="nil"/>
              <w:left w:val="single" w:sz="4" w:space="0" w:color="auto"/>
              <w:bottom w:val="single" w:sz="4" w:space="0" w:color="auto"/>
              <w:right w:val="single" w:sz="4" w:space="0" w:color="auto"/>
            </w:tcBorders>
            <w:noWrap/>
            <w:vAlign w:val="center"/>
            <w:hideMark/>
          </w:tcPr>
          <w:p w14:paraId="1DADF951" w14:textId="77777777" w:rsidR="002D4775" w:rsidRPr="0035100D" w:rsidRDefault="002D4775" w:rsidP="00005E30">
            <w:pPr>
              <w:rPr>
                <w:rFonts w:ascii="Proxima Nova" w:hAnsi="Proxima Nova" w:cs="Arial"/>
              </w:rPr>
            </w:pPr>
            <w:r w:rsidRPr="0035100D">
              <w:rPr>
                <w:rFonts w:ascii="Proxima Nova" w:hAnsi="Proxima Nova" w:cs="Arial"/>
              </w:rPr>
              <w:t>       Deferred tax liabilities (net)</w:t>
            </w:r>
          </w:p>
        </w:tc>
        <w:tc>
          <w:tcPr>
            <w:tcW w:w="960" w:type="dxa"/>
            <w:tcBorders>
              <w:top w:val="nil"/>
              <w:left w:val="nil"/>
              <w:bottom w:val="single" w:sz="4" w:space="0" w:color="auto"/>
              <w:right w:val="single" w:sz="4" w:space="0" w:color="auto"/>
            </w:tcBorders>
            <w:noWrap/>
            <w:vAlign w:val="center"/>
            <w:hideMark/>
          </w:tcPr>
          <w:p w14:paraId="36426813"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10</w:t>
            </w:r>
          </w:p>
        </w:tc>
        <w:tc>
          <w:tcPr>
            <w:tcW w:w="960" w:type="dxa"/>
            <w:tcBorders>
              <w:top w:val="nil"/>
              <w:left w:val="nil"/>
              <w:bottom w:val="single" w:sz="4" w:space="0" w:color="auto"/>
              <w:right w:val="single" w:sz="4" w:space="0" w:color="auto"/>
            </w:tcBorders>
            <w:noWrap/>
            <w:vAlign w:val="center"/>
            <w:hideMark/>
          </w:tcPr>
          <w:p w14:paraId="2C9F7DF7"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10</w:t>
            </w:r>
          </w:p>
        </w:tc>
      </w:tr>
      <w:tr w:rsidR="002D4775" w:rsidRPr="0035100D" w14:paraId="1F783BD4" w14:textId="77777777" w:rsidTr="00005E30">
        <w:trPr>
          <w:trHeight w:val="705"/>
        </w:trPr>
        <w:tc>
          <w:tcPr>
            <w:tcW w:w="3179" w:type="dxa"/>
            <w:tcBorders>
              <w:top w:val="nil"/>
              <w:left w:val="single" w:sz="4" w:space="0" w:color="auto"/>
              <w:bottom w:val="single" w:sz="4" w:space="0" w:color="auto"/>
              <w:right w:val="single" w:sz="4" w:space="0" w:color="auto"/>
            </w:tcBorders>
            <w:noWrap/>
            <w:vAlign w:val="center"/>
            <w:hideMark/>
          </w:tcPr>
          <w:p w14:paraId="6C3FFB5A" w14:textId="77777777" w:rsidR="002D4775" w:rsidRPr="0035100D" w:rsidRDefault="002D4775" w:rsidP="00005E30">
            <w:pPr>
              <w:rPr>
                <w:rFonts w:ascii="Proxima Nova" w:hAnsi="Proxima Nova" w:cs="Arial"/>
              </w:rPr>
            </w:pPr>
            <w:r w:rsidRPr="0035100D">
              <w:rPr>
                <w:rFonts w:ascii="Proxima Nova" w:hAnsi="Proxima Nova" w:cs="Arial"/>
              </w:rPr>
              <w:t xml:space="preserve">       Long-term provisions </w:t>
            </w:r>
          </w:p>
        </w:tc>
        <w:tc>
          <w:tcPr>
            <w:tcW w:w="960" w:type="dxa"/>
            <w:tcBorders>
              <w:top w:val="nil"/>
              <w:left w:val="nil"/>
              <w:bottom w:val="single" w:sz="4" w:space="0" w:color="auto"/>
              <w:right w:val="single" w:sz="4" w:space="0" w:color="auto"/>
            </w:tcBorders>
            <w:noWrap/>
            <w:vAlign w:val="center"/>
            <w:hideMark/>
          </w:tcPr>
          <w:p w14:paraId="6D9A8A07"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10</w:t>
            </w:r>
          </w:p>
        </w:tc>
        <w:tc>
          <w:tcPr>
            <w:tcW w:w="960" w:type="dxa"/>
            <w:tcBorders>
              <w:top w:val="nil"/>
              <w:left w:val="nil"/>
              <w:bottom w:val="single" w:sz="4" w:space="0" w:color="auto"/>
              <w:right w:val="single" w:sz="4" w:space="0" w:color="auto"/>
            </w:tcBorders>
            <w:noWrap/>
            <w:vAlign w:val="center"/>
            <w:hideMark/>
          </w:tcPr>
          <w:p w14:paraId="5CAE22C1"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12</w:t>
            </w:r>
          </w:p>
        </w:tc>
      </w:tr>
      <w:tr w:rsidR="002D4775" w:rsidRPr="0035100D" w14:paraId="207A862B" w14:textId="77777777" w:rsidTr="00005E30">
        <w:trPr>
          <w:trHeight w:val="300"/>
        </w:trPr>
        <w:tc>
          <w:tcPr>
            <w:tcW w:w="3179" w:type="dxa"/>
            <w:tcBorders>
              <w:top w:val="nil"/>
              <w:left w:val="single" w:sz="4" w:space="0" w:color="auto"/>
              <w:bottom w:val="single" w:sz="4" w:space="0" w:color="auto"/>
              <w:right w:val="single" w:sz="4" w:space="0" w:color="auto"/>
            </w:tcBorders>
            <w:noWrap/>
            <w:vAlign w:val="center"/>
            <w:hideMark/>
          </w:tcPr>
          <w:p w14:paraId="629BF534" w14:textId="77777777" w:rsidR="002D4775" w:rsidRPr="0035100D" w:rsidRDefault="002D4775" w:rsidP="00005E30">
            <w:pPr>
              <w:rPr>
                <w:rFonts w:ascii="Proxima Nova" w:hAnsi="Proxima Nova" w:cs="Arial"/>
                <w:b/>
                <w:bCs/>
              </w:rPr>
            </w:pPr>
            <w:r w:rsidRPr="0035100D">
              <w:rPr>
                <w:rFonts w:ascii="Proxima Nova" w:hAnsi="Proxima Nova" w:cs="Arial"/>
                <w:b/>
                <w:bCs/>
              </w:rPr>
              <w:t xml:space="preserve">       Current Liabilities </w:t>
            </w:r>
          </w:p>
        </w:tc>
        <w:tc>
          <w:tcPr>
            <w:tcW w:w="960" w:type="dxa"/>
            <w:tcBorders>
              <w:top w:val="nil"/>
              <w:left w:val="nil"/>
              <w:bottom w:val="single" w:sz="4" w:space="0" w:color="auto"/>
              <w:right w:val="single" w:sz="4" w:space="0" w:color="auto"/>
            </w:tcBorders>
            <w:noWrap/>
            <w:vAlign w:val="center"/>
            <w:hideMark/>
          </w:tcPr>
          <w:p w14:paraId="141AA6C8"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 </w:t>
            </w:r>
          </w:p>
        </w:tc>
        <w:tc>
          <w:tcPr>
            <w:tcW w:w="960" w:type="dxa"/>
            <w:tcBorders>
              <w:top w:val="nil"/>
              <w:left w:val="nil"/>
              <w:bottom w:val="single" w:sz="4" w:space="0" w:color="auto"/>
              <w:right w:val="single" w:sz="4" w:space="0" w:color="auto"/>
            </w:tcBorders>
            <w:noWrap/>
            <w:vAlign w:val="center"/>
            <w:hideMark/>
          </w:tcPr>
          <w:p w14:paraId="5D7D06CB"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 </w:t>
            </w:r>
          </w:p>
        </w:tc>
      </w:tr>
      <w:tr w:rsidR="002D4775" w:rsidRPr="0035100D" w14:paraId="225EA9AC" w14:textId="77777777" w:rsidTr="00005E30">
        <w:trPr>
          <w:trHeight w:val="300"/>
        </w:trPr>
        <w:tc>
          <w:tcPr>
            <w:tcW w:w="3179" w:type="dxa"/>
            <w:tcBorders>
              <w:top w:val="nil"/>
              <w:left w:val="single" w:sz="4" w:space="0" w:color="auto"/>
              <w:bottom w:val="single" w:sz="4" w:space="0" w:color="auto"/>
              <w:right w:val="single" w:sz="4" w:space="0" w:color="auto"/>
            </w:tcBorders>
            <w:noWrap/>
            <w:vAlign w:val="center"/>
            <w:hideMark/>
          </w:tcPr>
          <w:p w14:paraId="1779F318" w14:textId="77777777" w:rsidR="002D4775" w:rsidRPr="0035100D" w:rsidRDefault="002D4775" w:rsidP="00005E30">
            <w:pPr>
              <w:rPr>
                <w:rFonts w:ascii="Proxima Nova" w:hAnsi="Proxima Nova" w:cs="Arial"/>
              </w:rPr>
            </w:pPr>
            <w:r w:rsidRPr="0035100D">
              <w:rPr>
                <w:rFonts w:ascii="Proxima Nova" w:hAnsi="Proxima Nova" w:cs="Arial"/>
              </w:rPr>
              <w:t>      </w:t>
            </w:r>
            <w:r w:rsidR="00FA2D4A">
              <w:rPr>
                <w:rFonts w:ascii="Proxima Nova" w:hAnsi="Proxima Nova" w:cs="Arial"/>
              </w:rPr>
              <w:t>B</w:t>
            </w:r>
            <w:r w:rsidR="00FA2D4A" w:rsidRPr="0035100D">
              <w:rPr>
                <w:rFonts w:ascii="Proxima Nova" w:hAnsi="Proxima Nova" w:cs="Arial"/>
              </w:rPr>
              <w:t>orrowings</w:t>
            </w:r>
          </w:p>
        </w:tc>
        <w:tc>
          <w:tcPr>
            <w:tcW w:w="960" w:type="dxa"/>
            <w:tcBorders>
              <w:top w:val="nil"/>
              <w:left w:val="nil"/>
              <w:bottom w:val="single" w:sz="4" w:space="0" w:color="auto"/>
              <w:right w:val="single" w:sz="4" w:space="0" w:color="auto"/>
            </w:tcBorders>
            <w:noWrap/>
            <w:vAlign w:val="center"/>
            <w:hideMark/>
          </w:tcPr>
          <w:p w14:paraId="3C6FA088"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60</w:t>
            </w:r>
          </w:p>
        </w:tc>
        <w:tc>
          <w:tcPr>
            <w:tcW w:w="960" w:type="dxa"/>
            <w:tcBorders>
              <w:top w:val="nil"/>
              <w:left w:val="nil"/>
              <w:bottom w:val="single" w:sz="4" w:space="0" w:color="auto"/>
              <w:right w:val="single" w:sz="4" w:space="0" w:color="auto"/>
            </w:tcBorders>
            <w:noWrap/>
            <w:vAlign w:val="center"/>
            <w:hideMark/>
          </w:tcPr>
          <w:p w14:paraId="216E5FD1"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60</w:t>
            </w:r>
          </w:p>
        </w:tc>
      </w:tr>
      <w:tr w:rsidR="002D4775" w:rsidRPr="0035100D" w14:paraId="1FB8A3A0" w14:textId="77777777" w:rsidTr="00005E30">
        <w:trPr>
          <w:trHeight w:val="300"/>
        </w:trPr>
        <w:tc>
          <w:tcPr>
            <w:tcW w:w="3179" w:type="dxa"/>
            <w:tcBorders>
              <w:top w:val="nil"/>
              <w:left w:val="single" w:sz="4" w:space="0" w:color="auto"/>
              <w:bottom w:val="single" w:sz="4" w:space="0" w:color="auto"/>
              <w:right w:val="single" w:sz="4" w:space="0" w:color="auto"/>
            </w:tcBorders>
            <w:noWrap/>
            <w:vAlign w:val="center"/>
            <w:hideMark/>
          </w:tcPr>
          <w:p w14:paraId="249FEFAC" w14:textId="77777777" w:rsidR="002D4775" w:rsidRPr="0035100D" w:rsidRDefault="002D4775" w:rsidP="00005E30">
            <w:pPr>
              <w:rPr>
                <w:rFonts w:ascii="Proxima Nova" w:hAnsi="Proxima Nova" w:cs="Arial"/>
              </w:rPr>
            </w:pPr>
            <w:r w:rsidRPr="0035100D">
              <w:rPr>
                <w:rFonts w:ascii="Proxima Nova" w:hAnsi="Proxima Nova" w:cs="Arial"/>
              </w:rPr>
              <w:t>       Trade payables</w:t>
            </w:r>
          </w:p>
        </w:tc>
        <w:tc>
          <w:tcPr>
            <w:tcW w:w="960" w:type="dxa"/>
            <w:tcBorders>
              <w:top w:val="nil"/>
              <w:left w:val="nil"/>
              <w:bottom w:val="single" w:sz="4" w:space="0" w:color="auto"/>
              <w:right w:val="single" w:sz="4" w:space="0" w:color="auto"/>
            </w:tcBorders>
            <w:noWrap/>
            <w:vAlign w:val="center"/>
            <w:hideMark/>
          </w:tcPr>
          <w:p w14:paraId="26BA5834"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80</w:t>
            </w:r>
          </w:p>
        </w:tc>
        <w:tc>
          <w:tcPr>
            <w:tcW w:w="960" w:type="dxa"/>
            <w:tcBorders>
              <w:top w:val="nil"/>
              <w:left w:val="nil"/>
              <w:bottom w:val="single" w:sz="4" w:space="0" w:color="auto"/>
              <w:right w:val="single" w:sz="4" w:space="0" w:color="auto"/>
            </w:tcBorders>
            <w:noWrap/>
            <w:vAlign w:val="center"/>
            <w:hideMark/>
          </w:tcPr>
          <w:p w14:paraId="55D677A4"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88</w:t>
            </w:r>
          </w:p>
        </w:tc>
      </w:tr>
      <w:tr w:rsidR="002D4775" w:rsidRPr="0035100D" w14:paraId="7483036F" w14:textId="77777777" w:rsidTr="00005E30">
        <w:trPr>
          <w:trHeight w:val="300"/>
        </w:trPr>
        <w:tc>
          <w:tcPr>
            <w:tcW w:w="3179" w:type="dxa"/>
            <w:tcBorders>
              <w:top w:val="nil"/>
              <w:left w:val="single" w:sz="4" w:space="0" w:color="auto"/>
              <w:bottom w:val="single" w:sz="4" w:space="0" w:color="auto"/>
              <w:right w:val="single" w:sz="4" w:space="0" w:color="auto"/>
            </w:tcBorders>
            <w:noWrap/>
            <w:vAlign w:val="center"/>
            <w:hideMark/>
          </w:tcPr>
          <w:p w14:paraId="0969EAD3" w14:textId="77777777" w:rsidR="002D4775" w:rsidRPr="0035100D" w:rsidRDefault="002D4775" w:rsidP="00005E30">
            <w:pPr>
              <w:rPr>
                <w:rFonts w:ascii="Proxima Nova" w:hAnsi="Proxima Nova" w:cs="Arial"/>
              </w:rPr>
            </w:pPr>
            <w:r w:rsidRPr="0035100D">
              <w:rPr>
                <w:rFonts w:ascii="Proxima Nova" w:hAnsi="Proxima Nova" w:cs="Arial"/>
              </w:rPr>
              <w:t xml:space="preserve">       Other current liabilities </w:t>
            </w:r>
          </w:p>
        </w:tc>
        <w:tc>
          <w:tcPr>
            <w:tcW w:w="960" w:type="dxa"/>
            <w:tcBorders>
              <w:top w:val="nil"/>
              <w:left w:val="nil"/>
              <w:bottom w:val="single" w:sz="4" w:space="0" w:color="auto"/>
              <w:right w:val="single" w:sz="4" w:space="0" w:color="auto"/>
            </w:tcBorders>
            <w:noWrap/>
            <w:vAlign w:val="center"/>
            <w:hideMark/>
          </w:tcPr>
          <w:p w14:paraId="3F624EE2"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10</w:t>
            </w:r>
          </w:p>
        </w:tc>
        <w:tc>
          <w:tcPr>
            <w:tcW w:w="960" w:type="dxa"/>
            <w:tcBorders>
              <w:top w:val="nil"/>
              <w:left w:val="nil"/>
              <w:bottom w:val="single" w:sz="4" w:space="0" w:color="auto"/>
              <w:right w:val="single" w:sz="4" w:space="0" w:color="auto"/>
            </w:tcBorders>
            <w:noWrap/>
            <w:vAlign w:val="center"/>
            <w:hideMark/>
          </w:tcPr>
          <w:p w14:paraId="397910B7"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12</w:t>
            </w:r>
          </w:p>
        </w:tc>
      </w:tr>
      <w:tr w:rsidR="002D4775" w:rsidRPr="0035100D" w14:paraId="76CD586F" w14:textId="77777777" w:rsidTr="00005E30">
        <w:trPr>
          <w:trHeight w:val="300"/>
        </w:trPr>
        <w:tc>
          <w:tcPr>
            <w:tcW w:w="3179" w:type="dxa"/>
            <w:tcBorders>
              <w:top w:val="nil"/>
              <w:left w:val="single" w:sz="4" w:space="0" w:color="auto"/>
              <w:bottom w:val="single" w:sz="4" w:space="0" w:color="auto"/>
              <w:right w:val="single" w:sz="4" w:space="0" w:color="auto"/>
            </w:tcBorders>
            <w:noWrap/>
            <w:vAlign w:val="center"/>
            <w:hideMark/>
          </w:tcPr>
          <w:p w14:paraId="6127BA0D" w14:textId="77777777" w:rsidR="002D4775" w:rsidRPr="0035100D" w:rsidRDefault="002D4775" w:rsidP="00005E30">
            <w:pPr>
              <w:rPr>
                <w:rFonts w:ascii="Proxima Nova" w:hAnsi="Proxima Nova" w:cs="Arial"/>
              </w:rPr>
            </w:pPr>
            <w:r w:rsidRPr="0035100D">
              <w:rPr>
                <w:rFonts w:ascii="Proxima Nova" w:hAnsi="Proxima Nova" w:cs="Arial"/>
              </w:rPr>
              <w:t>        Short-term provisions</w:t>
            </w:r>
          </w:p>
        </w:tc>
        <w:tc>
          <w:tcPr>
            <w:tcW w:w="960" w:type="dxa"/>
            <w:tcBorders>
              <w:top w:val="nil"/>
              <w:left w:val="nil"/>
              <w:bottom w:val="single" w:sz="4" w:space="0" w:color="auto"/>
              <w:right w:val="single" w:sz="4" w:space="0" w:color="auto"/>
            </w:tcBorders>
            <w:noWrap/>
            <w:vAlign w:val="center"/>
            <w:hideMark/>
          </w:tcPr>
          <w:p w14:paraId="4C1960F5"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30</w:t>
            </w:r>
          </w:p>
        </w:tc>
        <w:tc>
          <w:tcPr>
            <w:tcW w:w="960" w:type="dxa"/>
            <w:tcBorders>
              <w:top w:val="nil"/>
              <w:left w:val="nil"/>
              <w:bottom w:val="single" w:sz="4" w:space="0" w:color="auto"/>
              <w:right w:val="single" w:sz="4" w:space="0" w:color="auto"/>
            </w:tcBorders>
            <w:noWrap/>
            <w:vAlign w:val="center"/>
            <w:hideMark/>
          </w:tcPr>
          <w:p w14:paraId="04A987DA"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36</w:t>
            </w:r>
          </w:p>
        </w:tc>
      </w:tr>
      <w:tr w:rsidR="002D4775" w:rsidRPr="0035100D" w14:paraId="7A8A493F" w14:textId="77777777" w:rsidTr="00005E30">
        <w:trPr>
          <w:trHeight w:val="300"/>
        </w:trPr>
        <w:tc>
          <w:tcPr>
            <w:tcW w:w="3179" w:type="dxa"/>
            <w:tcBorders>
              <w:top w:val="nil"/>
              <w:left w:val="single" w:sz="4" w:space="0" w:color="auto"/>
              <w:bottom w:val="single" w:sz="4" w:space="0" w:color="auto"/>
              <w:right w:val="single" w:sz="4" w:space="0" w:color="auto"/>
            </w:tcBorders>
            <w:noWrap/>
            <w:vAlign w:val="bottom"/>
            <w:hideMark/>
          </w:tcPr>
          <w:p w14:paraId="3EC69AE7" w14:textId="77777777" w:rsidR="002D4775" w:rsidRPr="0035100D" w:rsidRDefault="002D4775" w:rsidP="00005E30">
            <w:pPr>
              <w:rPr>
                <w:rFonts w:ascii="Proxima Nova" w:hAnsi="Proxima Nova" w:cs="Arial"/>
                <w:sz w:val="22"/>
                <w:szCs w:val="22"/>
              </w:rPr>
            </w:pPr>
            <w:r w:rsidRPr="0035100D">
              <w:rPr>
                <w:rFonts w:ascii="Proxima Nova" w:hAnsi="Proxima Nova" w:cs="Arial"/>
                <w:sz w:val="22"/>
                <w:szCs w:val="22"/>
              </w:rPr>
              <w:t>External funds requirement</w:t>
            </w:r>
          </w:p>
        </w:tc>
        <w:tc>
          <w:tcPr>
            <w:tcW w:w="960" w:type="dxa"/>
            <w:tcBorders>
              <w:top w:val="nil"/>
              <w:left w:val="nil"/>
              <w:bottom w:val="single" w:sz="4" w:space="0" w:color="auto"/>
              <w:right w:val="single" w:sz="4" w:space="0" w:color="auto"/>
            </w:tcBorders>
            <w:noWrap/>
            <w:vAlign w:val="center"/>
            <w:hideMark/>
          </w:tcPr>
          <w:p w14:paraId="64315E11"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 </w:t>
            </w:r>
          </w:p>
        </w:tc>
        <w:tc>
          <w:tcPr>
            <w:tcW w:w="960" w:type="dxa"/>
            <w:tcBorders>
              <w:top w:val="nil"/>
              <w:left w:val="nil"/>
              <w:bottom w:val="single" w:sz="4" w:space="0" w:color="auto"/>
              <w:right w:val="single" w:sz="4" w:space="0" w:color="auto"/>
            </w:tcBorders>
            <w:noWrap/>
            <w:vAlign w:val="center"/>
            <w:hideMark/>
          </w:tcPr>
          <w:p w14:paraId="54F29D53"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 </w:t>
            </w:r>
          </w:p>
        </w:tc>
      </w:tr>
      <w:tr w:rsidR="002D4775" w:rsidRPr="0035100D" w14:paraId="23B8E419" w14:textId="77777777" w:rsidTr="00005E30">
        <w:trPr>
          <w:trHeight w:val="300"/>
        </w:trPr>
        <w:tc>
          <w:tcPr>
            <w:tcW w:w="3179" w:type="dxa"/>
            <w:tcBorders>
              <w:top w:val="nil"/>
              <w:left w:val="single" w:sz="4" w:space="0" w:color="auto"/>
              <w:bottom w:val="single" w:sz="4" w:space="0" w:color="auto"/>
              <w:right w:val="single" w:sz="4" w:space="0" w:color="auto"/>
            </w:tcBorders>
            <w:noWrap/>
            <w:vAlign w:val="center"/>
            <w:hideMark/>
          </w:tcPr>
          <w:p w14:paraId="2628FCC2" w14:textId="77777777" w:rsidR="002D4775" w:rsidRPr="0035100D" w:rsidRDefault="002D4775" w:rsidP="00005E30">
            <w:pPr>
              <w:rPr>
                <w:rFonts w:ascii="Proxima Nova" w:hAnsi="Proxima Nova" w:cs="Arial"/>
                <w:sz w:val="22"/>
                <w:szCs w:val="22"/>
              </w:rPr>
            </w:pPr>
            <w:r w:rsidRPr="0035100D">
              <w:rPr>
                <w:rFonts w:ascii="Proxima Nova" w:hAnsi="Proxima Nova" w:cs="Arial"/>
                <w:sz w:val="22"/>
                <w:szCs w:val="22"/>
              </w:rPr>
              <w:t xml:space="preserve">          </w:t>
            </w:r>
          </w:p>
        </w:tc>
        <w:tc>
          <w:tcPr>
            <w:tcW w:w="960" w:type="dxa"/>
            <w:tcBorders>
              <w:top w:val="nil"/>
              <w:left w:val="nil"/>
              <w:bottom w:val="single" w:sz="4" w:space="0" w:color="auto"/>
              <w:right w:val="single" w:sz="4" w:space="0" w:color="auto"/>
            </w:tcBorders>
            <w:noWrap/>
            <w:vAlign w:val="center"/>
            <w:hideMark/>
          </w:tcPr>
          <w:p w14:paraId="0D757685"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600</w:t>
            </w:r>
          </w:p>
        </w:tc>
        <w:tc>
          <w:tcPr>
            <w:tcW w:w="960" w:type="dxa"/>
            <w:tcBorders>
              <w:top w:val="nil"/>
              <w:left w:val="nil"/>
              <w:bottom w:val="single" w:sz="4" w:space="0" w:color="auto"/>
              <w:right w:val="single" w:sz="4" w:space="0" w:color="auto"/>
            </w:tcBorders>
            <w:noWrap/>
            <w:vAlign w:val="center"/>
            <w:hideMark/>
          </w:tcPr>
          <w:p w14:paraId="6E509033"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730</w:t>
            </w:r>
          </w:p>
        </w:tc>
      </w:tr>
      <w:tr w:rsidR="002D4775" w:rsidRPr="0035100D" w14:paraId="757CE4A6" w14:textId="77777777" w:rsidTr="00005E30">
        <w:trPr>
          <w:trHeight w:val="300"/>
        </w:trPr>
        <w:tc>
          <w:tcPr>
            <w:tcW w:w="3179" w:type="dxa"/>
            <w:tcBorders>
              <w:top w:val="nil"/>
              <w:left w:val="single" w:sz="4" w:space="0" w:color="auto"/>
              <w:bottom w:val="single" w:sz="4" w:space="0" w:color="auto"/>
              <w:right w:val="single" w:sz="4" w:space="0" w:color="auto"/>
            </w:tcBorders>
            <w:noWrap/>
            <w:vAlign w:val="center"/>
            <w:hideMark/>
          </w:tcPr>
          <w:p w14:paraId="07135865" w14:textId="77777777" w:rsidR="002D4775" w:rsidRPr="0035100D" w:rsidRDefault="002D4775" w:rsidP="00005E30">
            <w:pPr>
              <w:rPr>
                <w:rFonts w:ascii="Proxima Nova" w:hAnsi="Proxima Nova" w:cs="Arial"/>
                <w:b/>
                <w:bCs/>
                <w:sz w:val="22"/>
                <w:szCs w:val="22"/>
              </w:rPr>
            </w:pPr>
            <w:r w:rsidRPr="0035100D">
              <w:rPr>
                <w:rFonts w:ascii="Proxima Nova" w:hAnsi="Proxima Nova" w:cs="Arial"/>
                <w:b/>
                <w:bCs/>
                <w:sz w:val="22"/>
                <w:szCs w:val="22"/>
              </w:rPr>
              <w:t>ASSETS</w:t>
            </w:r>
          </w:p>
        </w:tc>
        <w:tc>
          <w:tcPr>
            <w:tcW w:w="960" w:type="dxa"/>
            <w:tcBorders>
              <w:top w:val="nil"/>
              <w:left w:val="nil"/>
              <w:bottom w:val="single" w:sz="4" w:space="0" w:color="auto"/>
              <w:right w:val="single" w:sz="4" w:space="0" w:color="auto"/>
            </w:tcBorders>
            <w:noWrap/>
            <w:vAlign w:val="center"/>
            <w:hideMark/>
          </w:tcPr>
          <w:p w14:paraId="0C32CED8"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 </w:t>
            </w:r>
          </w:p>
        </w:tc>
        <w:tc>
          <w:tcPr>
            <w:tcW w:w="960" w:type="dxa"/>
            <w:tcBorders>
              <w:top w:val="nil"/>
              <w:left w:val="nil"/>
              <w:bottom w:val="single" w:sz="4" w:space="0" w:color="auto"/>
              <w:right w:val="single" w:sz="4" w:space="0" w:color="auto"/>
            </w:tcBorders>
            <w:noWrap/>
            <w:vAlign w:val="center"/>
            <w:hideMark/>
          </w:tcPr>
          <w:p w14:paraId="1435F822"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 </w:t>
            </w:r>
          </w:p>
        </w:tc>
      </w:tr>
      <w:tr w:rsidR="002D4775" w:rsidRPr="0035100D" w14:paraId="46A445BA" w14:textId="77777777" w:rsidTr="00005E30">
        <w:trPr>
          <w:trHeight w:val="300"/>
        </w:trPr>
        <w:tc>
          <w:tcPr>
            <w:tcW w:w="3179" w:type="dxa"/>
            <w:tcBorders>
              <w:top w:val="nil"/>
              <w:left w:val="single" w:sz="4" w:space="0" w:color="auto"/>
              <w:bottom w:val="single" w:sz="4" w:space="0" w:color="auto"/>
              <w:right w:val="single" w:sz="4" w:space="0" w:color="auto"/>
            </w:tcBorders>
            <w:noWrap/>
            <w:vAlign w:val="center"/>
            <w:hideMark/>
          </w:tcPr>
          <w:p w14:paraId="535CAC44" w14:textId="77777777" w:rsidR="002D4775" w:rsidRPr="0035100D" w:rsidRDefault="002D4775" w:rsidP="00005E30">
            <w:pPr>
              <w:rPr>
                <w:rFonts w:ascii="Proxima Nova" w:hAnsi="Proxima Nova" w:cs="Arial"/>
                <w:b/>
                <w:bCs/>
              </w:rPr>
            </w:pPr>
            <w:r w:rsidRPr="0035100D">
              <w:rPr>
                <w:rFonts w:ascii="Proxima Nova" w:hAnsi="Proxima Nova" w:cs="Arial"/>
                <w:b/>
                <w:bCs/>
              </w:rPr>
              <w:t>        Non-current Assets</w:t>
            </w:r>
          </w:p>
        </w:tc>
        <w:tc>
          <w:tcPr>
            <w:tcW w:w="960" w:type="dxa"/>
            <w:tcBorders>
              <w:top w:val="nil"/>
              <w:left w:val="nil"/>
              <w:bottom w:val="single" w:sz="4" w:space="0" w:color="auto"/>
              <w:right w:val="single" w:sz="4" w:space="0" w:color="auto"/>
            </w:tcBorders>
            <w:noWrap/>
            <w:vAlign w:val="center"/>
            <w:hideMark/>
          </w:tcPr>
          <w:p w14:paraId="25497F33"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 </w:t>
            </w:r>
          </w:p>
        </w:tc>
        <w:tc>
          <w:tcPr>
            <w:tcW w:w="960" w:type="dxa"/>
            <w:tcBorders>
              <w:top w:val="nil"/>
              <w:left w:val="nil"/>
              <w:bottom w:val="single" w:sz="4" w:space="0" w:color="auto"/>
              <w:right w:val="single" w:sz="4" w:space="0" w:color="auto"/>
            </w:tcBorders>
            <w:noWrap/>
            <w:vAlign w:val="center"/>
            <w:hideMark/>
          </w:tcPr>
          <w:p w14:paraId="0FA1A0D8"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 </w:t>
            </w:r>
          </w:p>
        </w:tc>
      </w:tr>
      <w:tr w:rsidR="002D4775" w:rsidRPr="0035100D" w14:paraId="19978CB0" w14:textId="77777777" w:rsidTr="00005E30">
        <w:trPr>
          <w:trHeight w:val="300"/>
        </w:trPr>
        <w:tc>
          <w:tcPr>
            <w:tcW w:w="3179" w:type="dxa"/>
            <w:tcBorders>
              <w:top w:val="nil"/>
              <w:left w:val="single" w:sz="4" w:space="0" w:color="auto"/>
              <w:bottom w:val="single" w:sz="4" w:space="0" w:color="auto"/>
              <w:right w:val="single" w:sz="4" w:space="0" w:color="auto"/>
            </w:tcBorders>
            <w:noWrap/>
            <w:vAlign w:val="center"/>
            <w:hideMark/>
          </w:tcPr>
          <w:p w14:paraId="2713C072" w14:textId="77777777" w:rsidR="002D4775" w:rsidRPr="0035100D" w:rsidRDefault="002D4775" w:rsidP="00005E30">
            <w:pPr>
              <w:rPr>
                <w:rFonts w:ascii="Proxima Nova" w:hAnsi="Proxima Nova" w:cs="Arial"/>
              </w:rPr>
            </w:pPr>
            <w:r w:rsidRPr="0035100D">
              <w:rPr>
                <w:rFonts w:ascii="Proxima Nova" w:hAnsi="Proxima Nova" w:cs="Arial"/>
              </w:rPr>
              <w:t>       </w:t>
            </w:r>
            <w:r w:rsidR="00FA2D4A">
              <w:rPr>
                <w:rFonts w:ascii="Proxima Nova" w:hAnsi="Proxima Nova" w:cs="Arial"/>
              </w:rPr>
              <w:t>Property, plant &amp; equipment</w:t>
            </w:r>
          </w:p>
        </w:tc>
        <w:tc>
          <w:tcPr>
            <w:tcW w:w="960" w:type="dxa"/>
            <w:tcBorders>
              <w:top w:val="nil"/>
              <w:left w:val="nil"/>
              <w:bottom w:val="single" w:sz="4" w:space="0" w:color="auto"/>
              <w:right w:val="single" w:sz="4" w:space="0" w:color="auto"/>
            </w:tcBorders>
            <w:noWrap/>
            <w:vAlign w:val="center"/>
            <w:hideMark/>
          </w:tcPr>
          <w:p w14:paraId="3BCAA104"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280</w:t>
            </w:r>
          </w:p>
        </w:tc>
        <w:tc>
          <w:tcPr>
            <w:tcW w:w="960" w:type="dxa"/>
            <w:tcBorders>
              <w:top w:val="nil"/>
              <w:left w:val="nil"/>
              <w:bottom w:val="single" w:sz="4" w:space="0" w:color="auto"/>
              <w:right w:val="single" w:sz="4" w:space="0" w:color="auto"/>
            </w:tcBorders>
            <w:noWrap/>
            <w:vAlign w:val="center"/>
            <w:hideMark/>
          </w:tcPr>
          <w:p w14:paraId="678FFADB"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330</w:t>
            </w:r>
          </w:p>
        </w:tc>
      </w:tr>
      <w:tr w:rsidR="002D4775" w:rsidRPr="0035100D" w14:paraId="3061583F" w14:textId="77777777" w:rsidTr="00005E30">
        <w:trPr>
          <w:trHeight w:val="300"/>
        </w:trPr>
        <w:tc>
          <w:tcPr>
            <w:tcW w:w="3179" w:type="dxa"/>
            <w:tcBorders>
              <w:top w:val="nil"/>
              <w:left w:val="single" w:sz="4" w:space="0" w:color="auto"/>
              <w:bottom w:val="single" w:sz="4" w:space="0" w:color="auto"/>
              <w:right w:val="single" w:sz="4" w:space="0" w:color="auto"/>
            </w:tcBorders>
            <w:noWrap/>
            <w:vAlign w:val="center"/>
            <w:hideMark/>
          </w:tcPr>
          <w:p w14:paraId="65FCE958" w14:textId="77777777" w:rsidR="002D4775" w:rsidRPr="0035100D" w:rsidRDefault="002D4775" w:rsidP="00005E30">
            <w:pPr>
              <w:rPr>
                <w:rFonts w:ascii="Proxima Nova" w:hAnsi="Proxima Nova" w:cs="Arial"/>
              </w:rPr>
            </w:pPr>
            <w:r w:rsidRPr="0035100D">
              <w:rPr>
                <w:rFonts w:ascii="Proxima Nova" w:hAnsi="Proxima Nova" w:cs="Arial"/>
              </w:rPr>
              <w:t>       Non-current investments</w:t>
            </w:r>
          </w:p>
        </w:tc>
        <w:tc>
          <w:tcPr>
            <w:tcW w:w="960" w:type="dxa"/>
            <w:tcBorders>
              <w:top w:val="nil"/>
              <w:left w:val="nil"/>
              <w:bottom w:val="single" w:sz="4" w:space="0" w:color="auto"/>
              <w:right w:val="single" w:sz="4" w:space="0" w:color="auto"/>
            </w:tcBorders>
            <w:noWrap/>
            <w:vAlign w:val="center"/>
            <w:hideMark/>
          </w:tcPr>
          <w:p w14:paraId="3290B1A8"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8</w:t>
            </w:r>
          </w:p>
        </w:tc>
        <w:tc>
          <w:tcPr>
            <w:tcW w:w="960" w:type="dxa"/>
            <w:tcBorders>
              <w:top w:val="nil"/>
              <w:left w:val="nil"/>
              <w:bottom w:val="single" w:sz="4" w:space="0" w:color="auto"/>
              <w:right w:val="single" w:sz="4" w:space="0" w:color="auto"/>
            </w:tcBorders>
            <w:noWrap/>
            <w:vAlign w:val="center"/>
            <w:hideMark/>
          </w:tcPr>
          <w:p w14:paraId="73FC47F4"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9</w:t>
            </w:r>
          </w:p>
        </w:tc>
      </w:tr>
      <w:tr w:rsidR="002D4775" w:rsidRPr="0035100D" w14:paraId="37E82089" w14:textId="77777777" w:rsidTr="00005E30">
        <w:trPr>
          <w:trHeight w:val="300"/>
        </w:trPr>
        <w:tc>
          <w:tcPr>
            <w:tcW w:w="3179" w:type="dxa"/>
            <w:tcBorders>
              <w:top w:val="nil"/>
              <w:left w:val="single" w:sz="4" w:space="0" w:color="auto"/>
              <w:bottom w:val="single" w:sz="4" w:space="0" w:color="auto"/>
              <w:right w:val="single" w:sz="4" w:space="0" w:color="auto"/>
            </w:tcBorders>
            <w:noWrap/>
            <w:vAlign w:val="center"/>
            <w:hideMark/>
          </w:tcPr>
          <w:p w14:paraId="2183456D" w14:textId="77777777" w:rsidR="002D4775" w:rsidRPr="0035100D" w:rsidRDefault="002D4775" w:rsidP="00005E30">
            <w:pPr>
              <w:rPr>
                <w:rFonts w:ascii="Proxima Nova" w:hAnsi="Proxima Nova" w:cs="Arial"/>
              </w:rPr>
            </w:pPr>
            <w:r w:rsidRPr="0035100D">
              <w:rPr>
                <w:rFonts w:ascii="Proxima Nova" w:hAnsi="Proxima Nova" w:cs="Arial"/>
              </w:rPr>
              <w:t>       Long-term loans and advances</w:t>
            </w:r>
          </w:p>
        </w:tc>
        <w:tc>
          <w:tcPr>
            <w:tcW w:w="960" w:type="dxa"/>
            <w:tcBorders>
              <w:top w:val="nil"/>
              <w:left w:val="nil"/>
              <w:bottom w:val="single" w:sz="4" w:space="0" w:color="auto"/>
              <w:right w:val="single" w:sz="4" w:space="0" w:color="auto"/>
            </w:tcBorders>
            <w:noWrap/>
            <w:vAlign w:val="center"/>
            <w:hideMark/>
          </w:tcPr>
          <w:p w14:paraId="440B2696"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21</w:t>
            </w:r>
          </w:p>
        </w:tc>
        <w:tc>
          <w:tcPr>
            <w:tcW w:w="960" w:type="dxa"/>
            <w:tcBorders>
              <w:top w:val="nil"/>
              <w:left w:val="nil"/>
              <w:bottom w:val="single" w:sz="4" w:space="0" w:color="auto"/>
              <w:right w:val="single" w:sz="4" w:space="0" w:color="auto"/>
            </w:tcBorders>
            <w:noWrap/>
            <w:vAlign w:val="center"/>
            <w:hideMark/>
          </w:tcPr>
          <w:p w14:paraId="7AD426F9"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26</w:t>
            </w:r>
          </w:p>
        </w:tc>
      </w:tr>
      <w:tr w:rsidR="002D4775" w:rsidRPr="0035100D" w14:paraId="50805DE5" w14:textId="77777777" w:rsidTr="00005E30">
        <w:trPr>
          <w:trHeight w:val="300"/>
        </w:trPr>
        <w:tc>
          <w:tcPr>
            <w:tcW w:w="3179" w:type="dxa"/>
            <w:tcBorders>
              <w:top w:val="nil"/>
              <w:left w:val="single" w:sz="4" w:space="0" w:color="auto"/>
              <w:bottom w:val="single" w:sz="4" w:space="0" w:color="auto"/>
              <w:right w:val="single" w:sz="4" w:space="0" w:color="auto"/>
            </w:tcBorders>
            <w:noWrap/>
            <w:vAlign w:val="center"/>
            <w:hideMark/>
          </w:tcPr>
          <w:p w14:paraId="5F34E7D5" w14:textId="77777777" w:rsidR="002D4775" w:rsidRPr="0035100D" w:rsidRDefault="002D4775" w:rsidP="00005E30">
            <w:pPr>
              <w:rPr>
                <w:rFonts w:ascii="Proxima Nova" w:hAnsi="Proxima Nova" w:cs="Arial"/>
                <w:b/>
                <w:bCs/>
              </w:rPr>
            </w:pPr>
            <w:r w:rsidRPr="0035100D">
              <w:rPr>
                <w:rFonts w:ascii="Proxima Nova" w:hAnsi="Proxima Nova" w:cs="Arial"/>
                <w:b/>
                <w:bCs/>
              </w:rPr>
              <w:t>        Current Assets</w:t>
            </w:r>
          </w:p>
        </w:tc>
        <w:tc>
          <w:tcPr>
            <w:tcW w:w="960" w:type="dxa"/>
            <w:tcBorders>
              <w:top w:val="nil"/>
              <w:left w:val="nil"/>
              <w:bottom w:val="single" w:sz="4" w:space="0" w:color="auto"/>
              <w:right w:val="single" w:sz="4" w:space="0" w:color="auto"/>
            </w:tcBorders>
            <w:noWrap/>
            <w:vAlign w:val="center"/>
            <w:hideMark/>
          </w:tcPr>
          <w:p w14:paraId="0BAEBBD6"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 </w:t>
            </w:r>
          </w:p>
        </w:tc>
        <w:tc>
          <w:tcPr>
            <w:tcW w:w="960" w:type="dxa"/>
            <w:tcBorders>
              <w:top w:val="nil"/>
              <w:left w:val="nil"/>
              <w:bottom w:val="single" w:sz="4" w:space="0" w:color="auto"/>
              <w:right w:val="single" w:sz="4" w:space="0" w:color="auto"/>
            </w:tcBorders>
            <w:noWrap/>
            <w:vAlign w:val="center"/>
            <w:hideMark/>
          </w:tcPr>
          <w:p w14:paraId="4968B1F8"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 </w:t>
            </w:r>
          </w:p>
        </w:tc>
      </w:tr>
      <w:tr w:rsidR="002D4775" w:rsidRPr="0035100D" w14:paraId="71B815A7" w14:textId="77777777" w:rsidTr="00005E30">
        <w:trPr>
          <w:trHeight w:val="300"/>
        </w:trPr>
        <w:tc>
          <w:tcPr>
            <w:tcW w:w="3179" w:type="dxa"/>
            <w:tcBorders>
              <w:top w:val="nil"/>
              <w:left w:val="single" w:sz="4" w:space="0" w:color="auto"/>
              <w:bottom w:val="single" w:sz="4" w:space="0" w:color="auto"/>
              <w:right w:val="single" w:sz="4" w:space="0" w:color="auto"/>
            </w:tcBorders>
            <w:noWrap/>
            <w:vAlign w:val="center"/>
            <w:hideMark/>
          </w:tcPr>
          <w:p w14:paraId="679EFC1F" w14:textId="77777777" w:rsidR="002D4775" w:rsidRPr="0035100D" w:rsidRDefault="002D4775" w:rsidP="00005E30">
            <w:pPr>
              <w:rPr>
                <w:rFonts w:ascii="Proxima Nova" w:hAnsi="Proxima Nova" w:cs="Arial"/>
              </w:rPr>
            </w:pPr>
            <w:r w:rsidRPr="0035100D">
              <w:rPr>
                <w:rFonts w:ascii="Proxima Nova" w:hAnsi="Proxima Nova" w:cs="Arial"/>
              </w:rPr>
              <w:t xml:space="preserve">        Current investments </w:t>
            </w:r>
          </w:p>
        </w:tc>
        <w:tc>
          <w:tcPr>
            <w:tcW w:w="960" w:type="dxa"/>
            <w:tcBorders>
              <w:top w:val="nil"/>
              <w:left w:val="nil"/>
              <w:bottom w:val="single" w:sz="4" w:space="0" w:color="auto"/>
              <w:right w:val="single" w:sz="4" w:space="0" w:color="auto"/>
            </w:tcBorders>
            <w:noWrap/>
            <w:vAlign w:val="center"/>
            <w:hideMark/>
          </w:tcPr>
          <w:p w14:paraId="593B1A9C"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4</w:t>
            </w:r>
          </w:p>
        </w:tc>
        <w:tc>
          <w:tcPr>
            <w:tcW w:w="960" w:type="dxa"/>
            <w:tcBorders>
              <w:top w:val="nil"/>
              <w:left w:val="nil"/>
              <w:bottom w:val="single" w:sz="4" w:space="0" w:color="auto"/>
              <w:right w:val="single" w:sz="4" w:space="0" w:color="auto"/>
            </w:tcBorders>
            <w:noWrap/>
            <w:vAlign w:val="center"/>
            <w:hideMark/>
          </w:tcPr>
          <w:p w14:paraId="4B78BB59"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6</w:t>
            </w:r>
          </w:p>
        </w:tc>
      </w:tr>
      <w:tr w:rsidR="002D4775" w:rsidRPr="0035100D" w14:paraId="4C2C07CC" w14:textId="77777777" w:rsidTr="00005E30">
        <w:trPr>
          <w:trHeight w:val="300"/>
        </w:trPr>
        <w:tc>
          <w:tcPr>
            <w:tcW w:w="3179" w:type="dxa"/>
            <w:tcBorders>
              <w:top w:val="nil"/>
              <w:left w:val="single" w:sz="4" w:space="0" w:color="auto"/>
              <w:bottom w:val="single" w:sz="4" w:space="0" w:color="auto"/>
              <w:right w:val="single" w:sz="4" w:space="0" w:color="auto"/>
            </w:tcBorders>
            <w:noWrap/>
            <w:vAlign w:val="center"/>
            <w:hideMark/>
          </w:tcPr>
          <w:p w14:paraId="3E239D15" w14:textId="77777777" w:rsidR="002D4775" w:rsidRPr="0035100D" w:rsidRDefault="002D4775" w:rsidP="00005E30">
            <w:pPr>
              <w:rPr>
                <w:rFonts w:ascii="Proxima Nova" w:hAnsi="Proxima Nova" w:cs="Arial"/>
              </w:rPr>
            </w:pPr>
            <w:r w:rsidRPr="0035100D">
              <w:rPr>
                <w:rFonts w:ascii="Proxima Nova" w:hAnsi="Proxima Nova" w:cs="Arial"/>
              </w:rPr>
              <w:t xml:space="preserve">       Inventories </w:t>
            </w:r>
          </w:p>
        </w:tc>
        <w:tc>
          <w:tcPr>
            <w:tcW w:w="960" w:type="dxa"/>
            <w:tcBorders>
              <w:top w:val="nil"/>
              <w:left w:val="nil"/>
              <w:bottom w:val="single" w:sz="4" w:space="0" w:color="auto"/>
              <w:right w:val="single" w:sz="4" w:space="0" w:color="auto"/>
            </w:tcBorders>
            <w:noWrap/>
            <w:vAlign w:val="center"/>
            <w:hideMark/>
          </w:tcPr>
          <w:p w14:paraId="774DFA61"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179</w:t>
            </w:r>
          </w:p>
        </w:tc>
        <w:tc>
          <w:tcPr>
            <w:tcW w:w="960" w:type="dxa"/>
            <w:tcBorders>
              <w:top w:val="nil"/>
              <w:left w:val="nil"/>
              <w:bottom w:val="single" w:sz="4" w:space="0" w:color="auto"/>
              <w:right w:val="single" w:sz="4" w:space="0" w:color="auto"/>
            </w:tcBorders>
            <w:noWrap/>
            <w:vAlign w:val="center"/>
            <w:hideMark/>
          </w:tcPr>
          <w:p w14:paraId="058B4D95"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220</w:t>
            </w:r>
          </w:p>
        </w:tc>
      </w:tr>
      <w:tr w:rsidR="002D4775" w:rsidRPr="0035100D" w14:paraId="69AFEDAA" w14:textId="77777777" w:rsidTr="00005E30">
        <w:trPr>
          <w:trHeight w:val="300"/>
        </w:trPr>
        <w:tc>
          <w:tcPr>
            <w:tcW w:w="3179" w:type="dxa"/>
            <w:tcBorders>
              <w:top w:val="nil"/>
              <w:left w:val="single" w:sz="4" w:space="0" w:color="auto"/>
              <w:bottom w:val="single" w:sz="4" w:space="0" w:color="auto"/>
              <w:right w:val="single" w:sz="4" w:space="0" w:color="auto"/>
            </w:tcBorders>
            <w:noWrap/>
            <w:vAlign w:val="center"/>
            <w:hideMark/>
          </w:tcPr>
          <w:p w14:paraId="5033FF91" w14:textId="77777777" w:rsidR="002D4775" w:rsidRPr="0035100D" w:rsidRDefault="002D4775" w:rsidP="00005E30">
            <w:pPr>
              <w:rPr>
                <w:rFonts w:ascii="Proxima Nova" w:hAnsi="Proxima Nova" w:cs="Arial"/>
              </w:rPr>
            </w:pPr>
            <w:r w:rsidRPr="0035100D">
              <w:rPr>
                <w:rFonts w:ascii="Proxima Nova" w:hAnsi="Proxima Nova" w:cs="Arial"/>
              </w:rPr>
              <w:t>       Trade receivables</w:t>
            </w:r>
          </w:p>
        </w:tc>
        <w:tc>
          <w:tcPr>
            <w:tcW w:w="960" w:type="dxa"/>
            <w:tcBorders>
              <w:top w:val="nil"/>
              <w:left w:val="nil"/>
              <w:bottom w:val="single" w:sz="4" w:space="0" w:color="auto"/>
              <w:right w:val="single" w:sz="4" w:space="0" w:color="auto"/>
            </w:tcBorders>
            <w:noWrap/>
            <w:vAlign w:val="center"/>
            <w:hideMark/>
          </w:tcPr>
          <w:p w14:paraId="75E02B13"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90</w:t>
            </w:r>
          </w:p>
        </w:tc>
        <w:tc>
          <w:tcPr>
            <w:tcW w:w="960" w:type="dxa"/>
            <w:tcBorders>
              <w:top w:val="nil"/>
              <w:left w:val="nil"/>
              <w:bottom w:val="single" w:sz="4" w:space="0" w:color="auto"/>
              <w:right w:val="single" w:sz="4" w:space="0" w:color="auto"/>
            </w:tcBorders>
            <w:noWrap/>
            <w:vAlign w:val="center"/>
            <w:hideMark/>
          </w:tcPr>
          <w:p w14:paraId="33E16A18"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114</w:t>
            </w:r>
          </w:p>
        </w:tc>
      </w:tr>
      <w:tr w:rsidR="002D4775" w:rsidRPr="0035100D" w14:paraId="13F31A80" w14:textId="77777777" w:rsidTr="00005E30">
        <w:trPr>
          <w:trHeight w:val="300"/>
        </w:trPr>
        <w:tc>
          <w:tcPr>
            <w:tcW w:w="3179" w:type="dxa"/>
            <w:tcBorders>
              <w:top w:val="nil"/>
              <w:left w:val="single" w:sz="4" w:space="0" w:color="auto"/>
              <w:bottom w:val="single" w:sz="4" w:space="0" w:color="auto"/>
              <w:right w:val="single" w:sz="4" w:space="0" w:color="auto"/>
            </w:tcBorders>
            <w:noWrap/>
            <w:vAlign w:val="center"/>
            <w:hideMark/>
          </w:tcPr>
          <w:p w14:paraId="1D3D6F86" w14:textId="77777777" w:rsidR="002D4775" w:rsidRPr="0035100D" w:rsidRDefault="002D4775" w:rsidP="00005E30">
            <w:pPr>
              <w:rPr>
                <w:rFonts w:ascii="Proxima Nova" w:hAnsi="Proxima Nova" w:cs="Arial"/>
              </w:rPr>
            </w:pPr>
            <w:r w:rsidRPr="0035100D">
              <w:rPr>
                <w:rFonts w:ascii="Proxima Nova" w:hAnsi="Proxima Nova" w:cs="Arial"/>
              </w:rPr>
              <w:t xml:space="preserve">       Cash and cash equivalents </w:t>
            </w:r>
          </w:p>
        </w:tc>
        <w:tc>
          <w:tcPr>
            <w:tcW w:w="960" w:type="dxa"/>
            <w:tcBorders>
              <w:top w:val="nil"/>
              <w:left w:val="nil"/>
              <w:bottom w:val="single" w:sz="4" w:space="0" w:color="auto"/>
              <w:right w:val="single" w:sz="4" w:space="0" w:color="auto"/>
            </w:tcBorders>
            <w:noWrap/>
            <w:vAlign w:val="center"/>
            <w:hideMark/>
          </w:tcPr>
          <w:p w14:paraId="58EC1635"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4</w:t>
            </w:r>
          </w:p>
        </w:tc>
        <w:tc>
          <w:tcPr>
            <w:tcW w:w="960" w:type="dxa"/>
            <w:tcBorders>
              <w:top w:val="nil"/>
              <w:left w:val="nil"/>
              <w:bottom w:val="single" w:sz="4" w:space="0" w:color="auto"/>
              <w:right w:val="single" w:sz="4" w:space="0" w:color="auto"/>
            </w:tcBorders>
            <w:noWrap/>
            <w:vAlign w:val="center"/>
            <w:hideMark/>
          </w:tcPr>
          <w:p w14:paraId="741CE7BC"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7</w:t>
            </w:r>
          </w:p>
        </w:tc>
      </w:tr>
      <w:tr w:rsidR="002D4775" w:rsidRPr="0035100D" w14:paraId="74B2B4E6" w14:textId="77777777" w:rsidTr="00005E30">
        <w:trPr>
          <w:trHeight w:val="300"/>
        </w:trPr>
        <w:tc>
          <w:tcPr>
            <w:tcW w:w="3179" w:type="dxa"/>
            <w:tcBorders>
              <w:top w:val="nil"/>
              <w:left w:val="single" w:sz="4" w:space="0" w:color="auto"/>
              <w:bottom w:val="single" w:sz="4" w:space="0" w:color="auto"/>
              <w:right w:val="single" w:sz="4" w:space="0" w:color="auto"/>
            </w:tcBorders>
            <w:noWrap/>
            <w:vAlign w:val="center"/>
            <w:hideMark/>
          </w:tcPr>
          <w:p w14:paraId="704C5612" w14:textId="77777777" w:rsidR="002D4775" w:rsidRPr="0035100D" w:rsidRDefault="002D4775" w:rsidP="00005E30">
            <w:pPr>
              <w:rPr>
                <w:rFonts w:ascii="Proxima Nova" w:hAnsi="Proxima Nova" w:cs="Arial"/>
              </w:rPr>
            </w:pPr>
            <w:r w:rsidRPr="0035100D">
              <w:rPr>
                <w:rFonts w:ascii="Proxima Nova" w:hAnsi="Proxima Nova" w:cs="Arial"/>
              </w:rPr>
              <w:t xml:space="preserve">       Short-term loans and advances </w:t>
            </w:r>
          </w:p>
        </w:tc>
        <w:tc>
          <w:tcPr>
            <w:tcW w:w="960" w:type="dxa"/>
            <w:tcBorders>
              <w:top w:val="nil"/>
              <w:left w:val="nil"/>
              <w:bottom w:val="single" w:sz="4" w:space="0" w:color="auto"/>
              <w:right w:val="single" w:sz="4" w:space="0" w:color="auto"/>
            </w:tcBorders>
            <w:noWrap/>
            <w:vAlign w:val="center"/>
            <w:hideMark/>
          </w:tcPr>
          <w:p w14:paraId="3B8EEBDF"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14</w:t>
            </w:r>
          </w:p>
        </w:tc>
        <w:tc>
          <w:tcPr>
            <w:tcW w:w="960" w:type="dxa"/>
            <w:tcBorders>
              <w:top w:val="nil"/>
              <w:left w:val="nil"/>
              <w:bottom w:val="single" w:sz="4" w:space="0" w:color="auto"/>
              <w:right w:val="single" w:sz="4" w:space="0" w:color="auto"/>
            </w:tcBorders>
            <w:noWrap/>
            <w:vAlign w:val="center"/>
            <w:hideMark/>
          </w:tcPr>
          <w:p w14:paraId="74FBA340"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18</w:t>
            </w:r>
          </w:p>
        </w:tc>
      </w:tr>
      <w:tr w:rsidR="002D4775" w:rsidRPr="0035100D" w14:paraId="607FB0DE" w14:textId="77777777" w:rsidTr="00005E30">
        <w:trPr>
          <w:trHeight w:val="300"/>
        </w:trPr>
        <w:tc>
          <w:tcPr>
            <w:tcW w:w="3179" w:type="dxa"/>
            <w:tcBorders>
              <w:top w:val="nil"/>
              <w:left w:val="single" w:sz="4" w:space="0" w:color="auto"/>
              <w:bottom w:val="single" w:sz="4" w:space="0" w:color="auto"/>
              <w:right w:val="single" w:sz="4" w:space="0" w:color="auto"/>
            </w:tcBorders>
            <w:noWrap/>
            <w:vAlign w:val="center"/>
            <w:hideMark/>
          </w:tcPr>
          <w:p w14:paraId="06D2D611" w14:textId="77777777" w:rsidR="002D4775" w:rsidRPr="0035100D" w:rsidRDefault="002D4775" w:rsidP="00005E30">
            <w:pPr>
              <w:rPr>
                <w:rFonts w:ascii="Proxima Nova" w:hAnsi="Proxima Nova" w:cs="Arial"/>
                <w:sz w:val="22"/>
                <w:szCs w:val="22"/>
              </w:rPr>
            </w:pPr>
            <w:r w:rsidRPr="0035100D">
              <w:rPr>
                <w:rFonts w:ascii="Proxima Nova" w:hAnsi="Proxima Nova" w:cs="Arial"/>
                <w:sz w:val="22"/>
                <w:szCs w:val="22"/>
              </w:rPr>
              <w:lastRenderedPageBreak/>
              <w:t> </w:t>
            </w:r>
          </w:p>
        </w:tc>
        <w:tc>
          <w:tcPr>
            <w:tcW w:w="960" w:type="dxa"/>
            <w:tcBorders>
              <w:top w:val="nil"/>
              <w:left w:val="nil"/>
              <w:bottom w:val="single" w:sz="4" w:space="0" w:color="auto"/>
              <w:right w:val="single" w:sz="4" w:space="0" w:color="auto"/>
            </w:tcBorders>
            <w:noWrap/>
            <w:vAlign w:val="center"/>
            <w:hideMark/>
          </w:tcPr>
          <w:p w14:paraId="616AFD0D"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600</w:t>
            </w:r>
          </w:p>
        </w:tc>
        <w:tc>
          <w:tcPr>
            <w:tcW w:w="960" w:type="dxa"/>
            <w:tcBorders>
              <w:top w:val="nil"/>
              <w:left w:val="nil"/>
              <w:bottom w:val="single" w:sz="4" w:space="0" w:color="auto"/>
              <w:right w:val="single" w:sz="4" w:space="0" w:color="auto"/>
            </w:tcBorders>
            <w:noWrap/>
            <w:vAlign w:val="center"/>
            <w:hideMark/>
          </w:tcPr>
          <w:p w14:paraId="607AC25F" w14:textId="77777777" w:rsidR="002D4775" w:rsidRPr="0035100D" w:rsidRDefault="002D4775" w:rsidP="00005E30">
            <w:pPr>
              <w:jc w:val="center"/>
              <w:rPr>
                <w:rFonts w:ascii="Proxima Nova" w:hAnsi="Proxima Nova" w:cs="Arial"/>
                <w:sz w:val="22"/>
                <w:szCs w:val="22"/>
              </w:rPr>
            </w:pPr>
            <w:r w:rsidRPr="0035100D">
              <w:rPr>
                <w:rFonts w:ascii="Proxima Nova" w:hAnsi="Proxima Nova" w:cs="Arial"/>
                <w:sz w:val="22"/>
                <w:szCs w:val="22"/>
              </w:rPr>
              <w:t>730</w:t>
            </w:r>
          </w:p>
        </w:tc>
      </w:tr>
    </w:tbl>
    <w:p w14:paraId="1DB1263E" w14:textId="77777777" w:rsidR="002D4775" w:rsidRPr="0035100D" w:rsidRDefault="002D4775" w:rsidP="002D4775">
      <w:pPr>
        <w:pStyle w:val="listing-text-95"/>
        <w:rPr>
          <w:lang w:bidi="kn-IN"/>
        </w:rPr>
      </w:pPr>
    </w:p>
    <w:p w14:paraId="3014DA16" w14:textId="77777777" w:rsidR="002D4775" w:rsidRPr="0035100D" w:rsidRDefault="002D4775" w:rsidP="002D4775">
      <w:pPr>
        <w:pStyle w:val="listing-text-95"/>
        <w:rPr>
          <w:sz w:val="24"/>
          <w:szCs w:val="24"/>
        </w:rPr>
      </w:pPr>
      <w:r w:rsidRPr="0035100D">
        <w:rPr>
          <w:sz w:val="24"/>
          <w:szCs w:val="24"/>
          <w:lang w:bidi="kn-IN"/>
        </w:rPr>
        <w:t xml:space="preserve">Use the following budgeted figures and assumptions for year 3 and </w:t>
      </w:r>
      <w:r w:rsidRPr="0035100D">
        <w:rPr>
          <w:sz w:val="24"/>
          <w:szCs w:val="24"/>
        </w:rPr>
        <w:t>estimate the amount of external financing needed for year 3</w:t>
      </w:r>
    </w:p>
    <w:p w14:paraId="2AFF555C" w14:textId="77777777" w:rsidR="002D4775" w:rsidRPr="0035100D" w:rsidRDefault="002D4775" w:rsidP="002D4775">
      <w:pPr>
        <w:pStyle w:val="listing-text-95"/>
        <w:rPr>
          <w:sz w:val="24"/>
          <w:szCs w:val="24"/>
        </w:rPr>
      </w:pPr>
      <w:r w:rsidRPr="0035100D">
        <w:rPr>
          <w:sz w:val="24"/>
          <w:szCs w:val="24"/>
        </w:rPr>
        <w:t xml:space="preserve">Revenue from </w:t>
      </w:r>
      <w:proofErr w:type="spellStart"/>
      <w:r w:rsidRPr="0035100D">
        <w:rPr>
          <w:sz w:val="24"/>
          <w:szCs w:val="24"/>
        </w:rPr>
        <w:t>from</w:t>
      </w:r>
      <w:proofErr w:type="spellEnd"/>
      <w:r w:rsidRPr="0035100D">
        <w:rPr>
          <w:sz w:val="24"/>
          <w:szCs w:val="24"/>
        </w:rPr>
        <w:t xml:space="preserve"> operations : budgeted            1500</w:t>
      </w:r>
    </w:p>
    <w:p w14:paraId="207A7C52" w14:textId="77777777" w:rsidR="002D4775" w:rsidRPr="0035100D" w:rsidRDefault="002D4775" w:rsidP="002D4775">
      <w:pPr>
        <w:pStyle w:val="listing-text-95"/>
        <w:rPr>
          <w:rFonts w:ascii="Proxima Nova" w:hAnsi="Proxima Nova" w:cs="Arial"/>
          <w:sz w:val="20"/>
          <w:szCs w:val="20"/>
        </w:rPr>
      </w:pPr>
      <w:r w:rsidRPr="0035100D">
        <w:rPr>
          <w:rFonts w:ascii="Proxima Nova" w:hAnsi="Proxima Nova" w:cs="Arial"/>
          <w:sz w:val="20"/>
          <w:szCs w:val="20"/>
        </w:rPr>
        <w:t xml:space="preserve"> Depreciation and </w:t>
      </w:r>
      <w:proofErr w:type="spellStart"/>
      <w:r w:rsidRPr="0035100D">
        <w:rPr>
          <w:rFonts w:ascii="Proxima Nova" w:hAnsi="Proxima Nova" w:cs="Arial"/>
          <w:sz w:val="20"/>
          <w:szCs w:val="20"/>
        </w:rPr>
        <w:t>amortisation</w:t>
      </w:r>
      <w:proofErr w:type="spellEnd"/>
      <w:r w:rsidRPr="0035100D">
        <w:rPr>
          <w:rFonts w:ascii="Proxima Nova" w:hAnsi="Proxima Nova" w:cs="Arial"/>
          <w:sz w:val="20"/>
          <w:szCs w:val="20"/>
        </w:rPr>
        <w:t xml:space="preserve"> expenses : budgeted      55</w:t>
      </w:r>
    </w:p>
    <w:p w14:paraId="16001DB9" w14:textId="77777777" w:rsidR="002D4775" w:rsidRPr="0035100D" w:rsidRDefault="002D4775" w:rsidP="002D4775">
      <w:pPr>
        <w:pStyle w:val="listing-text-95"/>
        <w:rPr>
          <w:rFonts w:ascii="Proxima Nova" w:hAnsi="Proxima Nova" w:cs="Arial"/>
          <w:sz w:val="20"/>
          <w:szCs w:val="20"/>
        </w:rPr>
      </w:pPr>
      <w:r w:rsidRPr="0035100D">
        <w:rPr>
          <w:rFonts w:ascii="Proxima Nova" w:hAnsi="Proxima Nova" w:cs="Arial"/>
          <w:sz w:val="20"/>
          <w:szCs w:val="20"/>
        </w:rPr>
        <w:t xml:space="preserve">Dividends : budgeted      </w:t>
      </w:r>
      <w:r w:rsidRPr="0035100D">
        <w:rPr>
          <w:rFonts w:ascii="Proxima Nova" w:hAnsi="Proxima Nova" w:cs="Arial"/>
          <w:sz w:val="20"/>
          <w:szCs w:val="20"/>
        </w:rPr>
        <w:tab/>
      </w:r>
      <w:r w:rsidRPr="0035100D">
        <w:rPr>
          <w:rFonts w:ascii="Proxima Nova" w:hAnsi="Proxima Nova" w:cs="Arial"/>
          <w:sz w:val="20"/>
          <w:szCs w:val="20"/>
        </w:rPr>
        <w:tab/>
      </w:r>
      <w:r w:rsidRPr="0035100D">
        <w:rPr>
          <w:rFonts w:ascii="Proxima Nova" w:hAnsi="Proxima Nova" w:cs="Arial"/>
          <w:sz w:val="20"/>
          <w:szCs w:val="20"/>
        </w:rPr>
        <w:tab/>
        <w:t xml:space="preserve">            30</w:t>
      </w:r>
    </w:p>
    <w:p w14:paraId="1D810412" w14:textId="77777777" w:rsidR="002D4775" w:rsidRPr="0035100D" w:rsidRDefault="00FA2D4A" w:rsidP="002D4775">
      <w:pPr>
        <w:pStyle w:val="listing-text-95"/>
        <w:rPr>
          <w:rFonts w:ascii="Proxima Nova" w:hAnsi="Proxima Nova" w:cs="Arial"/>
          <w:sz w:val="20"/>
          <w:szCs w:val="20"/>
        </w:rPr>
      </w:pPr>
      <w:r>
        <w:rPr>
          <w:rFonts w:ascii="Proxima Nova" w:hAnsi="Proxima Nova" w:cs="Arial"/>
        </w:rPr>
        <w:t>Property, plant &amp; equipment</w:t>
      </w:r>
      <w:r w:rsidR="002D4775" w:rsidRPr="0035100D">
        <w:rPr>
          <w:rFonts w:ascii="Proxima Nova" w:hAnsi="Proxima Nova" w:cs="Arial"/>
          <w:sz w:val="20"/>
          <w:szCs w:val="20"/>
        </w:rPr>
        <w:t>: budgeted</w:t>
      </w:r>
      <w:r>
        <w:rPr>
          <w:rFonts w:ascii="Proxima Nova" w:hAnsi="Proxima Nova" w:cs="Arial"/>
          <w:sz w:val="20"/>
          <w:szCs w:val="20"/>
        </w:rPr>
        <w:t xml:space="preserve">  </w:t>
      </w:r>
      <w:r>
        <w:rPr>
          <w:rFonts w:ascii="Proxima Nova" w:hAnsi="Proxima Nova" w:cs="Arial"/>
          <w:sz w:val="20"/>
          <w:szCs w:val="20"/>
        </w:rPr>
        <w:tab/>
        <w:t xml:space="preserve">                    </w:t>
      </w:r>
      <w:r w:rsidR="002D4775" w:rsidRPr="0035100D">
        <w:rPr>
          <w:rFonts w:ascii="Proxima Nova" w:hAnsi="Proxima Nova" w:cs="Arial"/>
          <w:sz w:val="20"/>
          <w:szCs w:val="20"/>
        </w:rPr>
        <w:t xml:space="preserve">  460</w:t>
      </w:r>
    </w:p>
    <w:p w14:paraId="7985F36A" w14:textId="77777777" w:rsidR="002D4775" w:rsidRPr="0035100D" w:rsidRDefault="002D4775" w:rsidP="002D4775">
      <w:pPr>
        <w:pStyle w:val="listing-text-95"/>
        <w:rPr>
          <w:rFonts w:ascii="Proxima Nova" w:hAnsi="Proxima Nova" w:cs="Arial"/>
          <w:sz w:val="20"/>
          <w:szCs w:val="20"/>
        </w:rPr>
      </w:pPr>
      <w:r w:rsidRPr="0035100D">
        <w:rPr>
          <w:rFonts w:ascii="Proxima Nova" w:hAnsi="Proxima Nova" w:cs="Arial"/>
          <w:sz w:val="20"/>
          <w:szCs w:val="20"/>
        </w:rPr>
        <w:t xml:space="preserve">Non-current investments : budgeted      </w:t>
      </w:r>
      <w:r w:rsidRPr="0035100D">
        <w:rPr>
          <w:rFonts w:ascii="Proxima Nova" w:hAnsi="Proxima Nova" w:cs="Arial"/>
          <w:sz w:val="20"/>
          <w:szCs w:val="20"/>
        </w:rPr>
        <w:tab/>
        <w:t xml:space="preserve">                        20</w:t>
      </w:r>
    </w:p>
    <w:p w14:paraId="22D81149" w14:textId="77777777" w:rsidR="002D4775" w:rsidRPr="0035100D" w:rsidRDefault="002D4775" w:rsidP="002D4775">
      <w:pPr>
        <w:pStyle w:val="listing-text-95"/>
        <w:rPr>
          <w:rFonts w:ascii="Proxima Nova" w:hAnsi="Proxima Nova" w:cs="Arial"/>
          <w:sz w:val="20"/>
          <w:szCs w:val="20"/>
        </w:rPr>
      </w:pPr>
      <w:r w:rsidRPr="0035100D">
        <w:rPr>
          <w:rFonts w:ascii="Proxima Nova" w:hAnsi="Proxima Nova" w:cs="Arial"/>
          <w:sz w:val="20"/>
          <w:szCs w:val="20"/>
        </w:rPr>
        <w:t xml:space="preserve">Current investments : budgeted      </w:t>
      </w:r>
      <w:r w:rsidRPr="0035100D">
        <w:rPr>
          <w:rFonts w:ascii="Proxima Nova" w:hAnsi="Proxima Nova" w:cs="Arial"/>
          <w:sz w:val="20"/>
          <w:szCs w:val="20"/>
        </w:rPr>
        <w:tab/>
        <w:t xml:space="preserve">                        15</w:t>
      </w:r>
    </w:p>
    <w:p w14:paraId="561BE706" w14:textId="77777777" w:rsidR="002D4775" w:rsidRPr="0035100D" w:rsidRDefault="002D4775" w:rsidP="002D4775">
      <w:pPr>
        <w:pStyle w:val="listing-text-95"/>
        <w:rPr>
          <w:rFonts w:ascii="Proxima Nova" w:hAnsi="Proxima Nova" w:cs="Arial"/>
          <w:sz w:val="20"/>
          <w:szCs w:val="20"/>
        </w:rPr>
      </w:pPr>
      <w:r w:rsidRPr="0035100D">
        <w:rPr>
          <w:rFonts w:ascii="Proxima Nova" w:hAnsi="Proxima Nova" w:cs="Arial"/>
          <w:sz w:val="20"/>
          <w:szCs w:val="20"/>
        </w:rPr>
        <w:t xml:space="preserve">Income tax rate would be at 30 percent and there would be no changes in the levels of </w:t>
      </w:r>
      <w:r w:rsidR="00537964">
        <w:rPr>
          <w:rFonts w:ascii="Proxima Nova" w:hAnsi="Proxima Nova" w:cs="Arial"/>
        </w:rPr>
        <w:t>       Equity sh</w:t>
      </w:r>
      <w:r w:rsidR="00537964" w:rsidRPr="0035100D">
        <w:rPr>
          <w:rFonts w:ascii="Proxima Nova" w:hAnsi="Proxima Nova" w:cs="Arial"/>
        </w:rPr>
        <w:t>are capital</w:t>
      </w:r>
      <w:r w:rsidR="00537964">
        <w:rPr>
          <w:rFonts w:ascii="Proxima Nova" w:hAnsi="Proxima Nova" w:cs="Arial"/>
        </w:rPr>
        <w:t xml:space="preserve"> </w:t>
      </w:r>
      <w:r w:rsidR="00537964" w:rsidRPr="0035100D">
        <w:rPr>
          <w:rFonts w:ascii="Proxima Nova" w:hAnsi="Proxima Nova" w:cs="Arial"/>
        </w:rPr>
        <w:t xml:space="preserve"> </w:t>
      </w:r>
      <w:r w:rsidRPr="0035100D">
        <w:rPr>
          <w:rFonts w:ascii="Proxima Nova" w:hAnsi="Proxima Nova" w:cs="Arial"/>
          <w:sz w:val="20"/>
          <w:szCs w:val="20"/>
        </w:rPr>
        <w:t>and long-term loans and advances given. There would be no income other than from operations. For other figures, wherever needed, use the percent of sales method.</w:t>
      </w:r>
    </w:p>
    <w:p w14:paraId="077AB24A" w14:textId="77777777" w:rsidR="002D4775" w:rsidRPr="0035100D" w:rsidRDefault="002D4775" w:rsidP="002D4775">
      <w:pPr>
        <w:pStyle w:val="listing-text-95"/>
        <w:rPr>
          <w:rFonts w:ascii="Proxima Nova" w:hAnsi="Proxima Nova" w:cs="Arial"/>
          <w:sz w:val="20"/>
          <w:szCs w:val="20"/>
        </w:rPr>
      </w:pPr>
    </w:p>
    <w:p w14:paraId="091683F3" w14:textId="77777777" w:rsidR="002D4775" w:rsidRPr="0035100D" w:rsidRDefault="002D4775">
      <w:pPr>
        <w:spacing w:line="200" w:lineRule="exact"/>
      </w:pPr>
    </w:p>
    <w:p w14:paraId="3FD0A432" w14:textId="77777777" w:rsidR="002D4775" w:rsidRPr="0035100D" w:rsidRDefault="002D4775">
      <w:pPr>
        <w:spacing w:line="200" w:lineRule="exact"/>
      </w:pPr>
    </w:p>
    <w:p w14:paraId="4237DE5E" w14:textId="77777777" w:rsidR="002D4775" w:rsidRPr="0035100D" w:rsidRDefault="002D4775">
      <w:pPr>
        <w:spacing w:line="200" w:lineRule="exact"/>
      </w:pPr>
    </w:p>
    <w:p w14:paraId="745A8B92" w14:textId="77777777" w:rsidR="009573A1" w:rsidRPr="0035100D" w:rsidRDefault="009573A1">
      <w:pPr>
        <w:spacing w:line="200" w:lineRule="exact"/>
      </w:pPr>
    </w:p>
    <w:p w14:paraId="50A94E8F" w14:textId="77777777" w:rsidR="009573A1" w:rsidRPr="0035100D" w:rsidRDefault="00D36B73" w:rsidP="00D36B73">
      <w:pPr>
        <w:ind w:left="83" w:right="75"/>
        <w:rPr>
          <w:rFonts w:ascii="Proxima Nova" w:eastAsia="Tahoma" w:hAnsi="Proxima Nova" w:cs="Tahoma"/>
          <w:sz w:val="22"/>
          <w:szCs w:val="22"/>
        </w:rPr>
      </w:pPr>
      <w:r w:rsidRPr="0035100D">
        <w:rPr>
          <w:rFonts w:ascii="Proxima Nova" w:eastAsia="Tahoma" w:hAnsi="Proxima Nova" w:cs="Tahoma"/>
          <w:spacing w:val="-1"/>
          <w:sz w:val="22"/>
          <w:szCs w:val="22"/>
        </w:rPr>
        <w:t>2.</w:t>
      </w:r>
      <w:r w:rsidR="00813FC1" w:rsidRPr="0035100D">
        <w:rPr>
          <w:rFonts w:ascii="Proxima Nova" w:eastAsia="Tahoma" w:hAnsi="Proxima Nova" w:cs="Tahoma"/>
          <w:sz w:val="22"/>
          <w:szCs w:val="22"/>
        </w:rPr>
        <w:t xml:space="preserve">    </w:t>
      </w:r>
      <w:r w:rsidR="00813FC1" w:rsidRPr="0035100D">
        <w:rPr>
          <w:rFonts w:ascii="Proxima Nova" w:eastAsia="Tahoma" w:hAnsi="Proxima Nova" w:cs="Tahoma"/>
          <w:spacing w:val="10"/>
          <w:sz w:val="22"/>
          <w:szCs w:val="22"/>
        </w:rPr>
        <w:t xml:space="preserve"> </w:t>
      </w:r>
      <w:r w:rsidR="00813FC1" w:rsidRPr="0035100D">
        <w:rPr>
          <w:rFonts w:ascii="Proxima Nova" w:eastAsia="Tahoma" w:hAnsi="Proxima Nova" w:cs="Tahoma"/>
          <w:spacing w:val="1"/>
          <w:sz w:val="22"/>
          <w:szCs w:val="22"/>
        </w:rPr>
        <w:t>T</w:t>
      </w:r>
      <w:r w:rsidR="00813FC1" w:rsidRPr="0035100D">
        <w:rPr>
          <w:rFonts w:ascii="Proxima Nova" w:eastAsia="Tahoma" w:hAnsi="Proxima Nova" w:cs="Tahoma"/>
          <w:spacing w:val="-1"/>
          <w:sz w:val="22"/>
          <w:szCs w:val="22"/>
        </w:rPr>
        <w:t>h</w:t>
      </w:r>
      <w:r w:rsidR="00813FC1" w:rsidRPr="0035100D">
        <w:rPr>
          <w:rFonts w:ascii="Proxima Nova" w:eastAsia="Tahoma" w:hAnsi="Proxima Nova" w:cs="Tahoma"/>
          <w:sz w:val="22"/>
          <w:szCs w:val="22"/>
        </w:rPr>
        <w:t>e</w:t>
      </w:r>
      <w:r w:rsidR="00813FC1" w:rsidRPr="0035100D">
        <w:rPr>
          <w:rFonts w:ascii="Proxima Nova" w:eastAsia="Tahoma" w:hAnsi="Proxima Nova" w:cs="Tahoma"/>
          <w:spacing w:val="31"/>
          <w:sz w:val="22"/>
          <w:szCs w:val="22"/>
        </w:rPr>
        <w:t xml:space="preserve"> </w:t>
      </w:r>
      <w:r w:rsidR="00813FC1" w:rsidRPr="0035100D">
        <w:rPr>
          <w:rFonts w:ascii="Proxima Nova" w:eastAsia="Tahoma" w:hAnsi="Proxima Nova" w:cs="Tahoma"/>
          <w:spacing w:val="-1"/>
          <w:sz w:val="22"/>
          <w:szCs w:val="22"/>
        </w:rPr>
        <w:t>f</w:t>
      </w:r>
      <w:r w:rsidR="00813FC1" w:rsidRPr="0035100D">
        <w:rPr>
          <w:rFonts w:ascii="Proxima Nova" w:eastAsia="Tahoma" w:hAnsi="Proxima Nova" w:cs="Tahoma"/>
          <w:sz w:val="22"/>
          <w:szCs w:val="22"/>
        </w:rPr>
        <w:t>ollowi</w:t>
      </w:r>
      <w:r w:rsidR="00813FC1" w:rsidRPr="0035100D">
        <w:rPr>
          <w:rFonts w:ascii="Proxima Nova" w:eastAsia="Tahoma" w:hAnsi="Proxima Nova" w:cs="Tahoma"/>
          <w:spacing w:val="-1"/>
          <w:sz w:val="22"/>
          <w:szCs w:val="22"/>
        </w:rPr>
        <w:t>n</w:t>
      </w:r>
      <w:r w:rsidR="00813FC1" w:rsidRPr="0035100D">
        <w:rPr>
          <w:rFonts w:ascii="Proxima Nova" w:eastAsia="Tahoma" w:hAnsi="Proxima Nova" w:cs="Tahoma"/>
          <w:sz w:val="22"/>
          <w:szCs w:val="22"/>
        </w:rPr>
        <w:t>g</w:t>
      </w:r>
      <w:r w:rsidR="00813FC1" w:rsidRPr="0035100D">
        <w:rPr>
          <w:rFonts w:ascii="Proxima Nova" w:eastAsia="Tahoma" w:hAnsi="Proxima Nova" w:cs="Tahoma"/>
          <w:spacing w:val="30"/>
          <w:sz w:val="22"/>
          <w:szCs w:val="22"/>
        </w:rPr>
        <w:t xml:space="preserve"> </w:t>
      </w:r>
      <w:r w:rsidR="00813FC1" w:rsidRPr="0035100D">
        <w:rPr>
          <w:rFonts w:ascii="Proxima Nova" w:eastAsia="Tahoma" w:hAnsi="Proxima Nova" w:cs="Tahoma"/>
          <w:sz w:val="22"/>
          <w:szCs w:val="22"/>
        </w:rPr>
        <w:t>i</w:t>
      </w:r>
      <w:r w:rsidR="00813FC1" w:rsidRPr="0035100D">
        <w:rPr>
          <w:rFonts w:ascii="Proxima Nova" w:eastAsia="Tahoma" w:hAnsi="Proxima Nova" w:cs="Tahoma"/>
          <w:spacing w:val="-1"/>
          <w:sz w:val="22"/>
          <w:szCs w:val="22"/>
        </w:rPr>
        <w:t>nf</w:t>
      </w:r>
      <w:r w:rsidR="00813FC1" w:rsidRPr="0035100D">
        <w:rPr>
          <w:rFonts w:ascii="Proxima Nova" w:eastAsia="Tahoma" w:hAnsi="Proxima Nova" w:cs="Tahoma"/>
          <w:sz w:val="22"/>
          <w:szCs w:val="22"/>
        </w:rPr>
        <w:t>or</w:t>
      </w:r>
      <w:r w:rsidR="00813FC1" w:rsidRPr="0035100D">
        <w:rPr>
          <w:rFonts w:ascii="Proxima Nova" w:eastAsia="Tahoma" w:hAnsi="Proxima Nova" w:cs="Tahoma"/>
          <w:spacing w:val="-1"/>
          <w:sz w:val="22"/>
          <w:szCs w:val="22"/>
        </w:rPr>
        <w:t>ma</w:t>
      </w:r>
      <w:r w:rsidR="00813FC1" w:rsidRPr="0035100D">
        <w:rPr>
          <w:rFonts w:ascii="Proxima Nova" w:eastAsia="Tahoma" w:hAnsi="Proxima Nova" w:cs="Tahoma"/>
          <w:spacing w:val="1"/>
          <w:sz w:val="22"/>
          <w:szCs w:val="22"/>
        </w:rPr>
        <w:t>t</w:t>
      </w:r>
      <w:r w:rsidR="00813FC1" w:rsidRPr="0035100D">
        <w:rPr>
          <w:rFonts w:ascii="Proxima Nova" w:eastAsia="Tahoma" w:hAnsi="Proxima Nova" w:cs="Tahoma"/>
          <w:sz w:val="22"/>
          <w:szCs w:val="22"/>
        </w:rPr>
        <w:t>i</w:t>
      </w:r>
      <w:r w:rsidR="00813FC1" w:rsidRPr="0035100D">
        <w:rPr>
          <w:rFonts w:ascii="Proxima Nova" w:eastAsia="Tahoma" w:hAnsi="Proxima Nova" w:cs="Tahoma"/>
          <w:spacing w:val="-2"/>
          <w:sz w:val="22"/>
          <w:szCs w:val="22"/>
        </w:rPr>
        <w:t>o</w:t>
      </w:r>
      <w:r w:rsidR="00813FC1" w:rsidRPr="0035100D">
        <w:rPr>
          <w:rFonts w:ascii="Proxima Nova" w:eastAsia="Tahoma" w:hAnsi="Proxima Nova" w:cs="Tahoma"/>
          <w:sz w:val="22"/>
          <w:szCs w:val="22"/>
        </w:rPr>
        <w:t>n</w:t>
      </w:r>
      <w:r w:rsidR="00813FC1" w:rsidRPr="0035100D">
        <w:rPr>
          <w:rFonts w:ascii="Proxima Nova" w:eastAsia="Tahoma" w:hAnsi="Proxima Nova" w:cs="Tahoma"/>
          <w:spacing w:val="31"/>
          <w:sz w:val="22"/>
          <w:szCs w:val="22"/>
        </w:rPr>
        <w:t xml:space="preserve"> </w:t>
      </w:r>
      <w:r w:rsidR="00813FC1" w:rsidRPr="0035100D">
        <w:rPr>
          <w:rFonts w:ascii="Proxima Nova" w:eastAsia="Tahoma" w:hAnsi="Proxima Nova" w:cs="Tahoma"/>
          <w:sz w:val="22"/>
          <w:szCs w:val="22"/>
        </w:rPr>
        <w:t>is</w:t>
      </w:r>
      <w:r w:rsidR="00813FC1" w:rsidRPr="0035100D">
        <w:rPr>
          <w:rFonts w:ascii="Proxima Nova" w:eastAsia="Tahoma" w:hAnsi="Proxima Nova" w:cs="Tahoma"/>
          <w:spacing w:val="32"/>
          <w:sz w:val="22"/>
          <w:szCs w:val="22"/>
        </w:rPr>
        <w:t xml:space="preserve"> </w:t>
      </w:r>
      <w:r w:rsidR="00813FC1" w:rsidRPr="0035100D">
        <w:rPr>
          <w:rFonts w:ascii="Proxima Nova" w:eastAsia="Tahoma" w:hAnsi="Proxima Nova" w:cs="Tahoma"/>
          <w:spacing w:val="-1"/>
          <w:sz w:val="22"/>
          <w:szCs w:val="22"/>
        </w:rPr>
        <w:t>a</w:t>
      </w:r>
      <w:r w:rsidR="00813FC1" w:rsidRPr="0035100D">
        <w:rPr>
          <w:rFonts w:ascii="Proxima Nova" w:eastAsia="Tahoma" w:hAnsi="Proxima Nova" w:cs="Tahoma"/>
          <w:sz w:val="22"/>
          <w:szCs w:val="22"/>
        </w:rPr>
        <w:t>v</w:t>
      </w:r>
      <w:r w:rsidR="00813FC1" w:rsidRPr="0035100D">
        <w:rPr>
          <w:rFonts w:ascii="Proxima Nova" w:eastAsia="Tahoma" w:hAnsi="Proxima Nova" w:cs="Tahoma"/>
          <w:spacing w:val="-1"/>
          <w:sz w:val="22"/>
          <w:szCs w:val="22"/>
        </w:rPr>
        <w:t>a</w:t>
      </w:r>
      <w:r w:rsidR="00813FC1" w:rsidRPr="0035100D">
        <w:rPr>
          <w:rFonts w:ascii="Proxima Nova" w:eastAsia="Tahoma" w:hAnsi="Proxima Nova" w:cs="Tahoma"/>
          <w:sz w:val="22"/>
          <w:szCs w:val="22"/>
        </w:rPr>
        <w:t>il</w:t>
      </w:r>
      <w:r w:rsidR="00813FC1" w:rsidRPr="0035100D">
        <w:rPr>
          <w:rFonts w:ascii="Proxima Nova" w:eastAsia="Tahoma" w:hAnsi="Proxima Nova" w:cs="Tahoma"/>
          <w:spacing w:val="-1"/>
          <w:sz w:val="22"/>
          <w:szCs w:val="22"/>
        </w:rPr>
        <w:t>a</w:t>
      </w:r>
      <w:r w:rsidR="00813FC1" w:rsidRPr="0035100D">
        <w:rPr>
          <w:rFonts w:ascii="Proxima Nova" w:eastAsia="Tahoma" w:hAnsi="Proxima Nova" w:cs="Tahoma"/>
          <w:sz w:val="22"/>
          <w:szCs w:val="22"/>
        </w:rPr>
        <w:t>ble</w:t>
      </w:r>
      <w:r w:rsidR="00813FC1" w:rsidRPr="0035100D">
        <w:rPr>
          <w:rFonts w:ascii="Proxima Nova" w:eastAsia="Tahoma" w:hAnsi="Proxima Nova" w:cs="Tahoma"/>
          <w:spacing w:val="31"/>
          <w:sz w:val="22"/>
          <w:szCs w:val="22"/>
        </w:rPr>
        <w:t xml:space="preserve"> </w:t>
      </w:r>
      <w:r w:rsidR="00813FC1" w:rsidRPr="0035100D">
        <w:rPr>
          <w:rFonts w:ascii="Proxima Nova" w:eastAsia="Tahoma" w:hAnsi="Proxima Nova" w:cs="Tahoma"/>
          <w:spacing w:val="-1"/>
          <w:sz w:val="22"/>
          <w:szCs w:val="22"/>
        </w:rPr>
        <w:t>f</w:t>
      </w:r>
      <w:r w:rsidR="00813FC1" w:rsidRPr="0035100D">
        <w:rPr>
          <w:rFonts w:ascii="Proxima Nova" w:eastAsia="Tahoma" w:hAnsi="Proxima Nova" w:cs="Tahoma"/>
          <w:sz w:val="22"/>
          <w:szCs w:val="22"/>
        </w:rPr>
        <w:t>or</w:t>
      </w:r>
      <w:r w:rsidR="00813FC1" w:rsidRPr="0035100D">
        <w:rPr>
          <w:rFonts w:ascii="Proxima Nova" w:eastAsia="Tahoma" w:hAnsi="Proxima Nova" w:cs="Tahoma"/>
          <w:spacing w:val="29"/>
          <w:sz w:val="22"/>
          <w:szCs w:val="22"/>
        </w:rPr>
        <w:t xml:space="preserve"> </w:t>
      </w:r>
      <w:r w:rsidR="00813FC1" w:rsidRPr="0035100D">
        <w:rPr>
          <w:rFonts w:ascii="Proxima Nova" w:eastAsia="Tahoma" w:hAnsi="Proxima Nova" w:cs="Tahoma"/>
          <w:sz w:val="22"/>
          <w:szCs w:val="22"/>
        </w:rPr>
        <w:t>a</w:t>
      </w:r>
      <w:r w:rsidR="00813FC1" w:rsidRPr="0035100D">
        <w:rPr>
          <w:rFonts w:ascii="Proxima Nova" w:eastAsia="Tahoma" w:hAnsi="Proxima Nova" w:cs="Tahoma"/>
          <w:spacing w:val="31"/>
          <w:sz w:val="22"/>
          <w:szCs w:val="22"/>
        </w:rPr>
        <w:t xml:space="preserve"> </w:t>
      </w:r>
      <w:r w:rsidR="00813FC1" w:rsidRPr="0035100D">
        <w:rPr>
          <w:rFonts w:ascii="Proxima Nova" w:eastAsia="Tahoma" w:hAnsi="Proxima Nova" w:cs="Tahoma"/>
          <w:spacing w:val="-1"/>
          <w:sz w:val="22"/>
          <w:szCs w:val="22"/>
        </w:rPr>
        <w:t>c</w:t>
      </w:r>
      <w:r w:rsidR="00813FC1" w:rsidRPr="0035100D">
        <w:rPr>
          <w:rFonts w:ascii="Proxima Nova" w:eastAsia="Tahoma" w:hAnsi="Proxima Nova" w:cs="Tahoma"/>
          <w:sz w:val="22"/>
          <w:szCs w:val="22"/>
        </w:rPr>
        <w:t>o</w:t>
      </w:r>
      <w:r w:rsidR="00813FC1" w:rsidRPr="0035100D">
        <w:rPr>
          <w:rFonts w:ascii="Proxima Nova" w:eastAsia="Tahoma" w:hAnsi="Proxima Nova" w:cs="Tahoma"/>
          <w:spacing w:val="-3"/>
          <w:sz w:val="22"/>
          <w:szCs w:val="22"/>
        </w:rPr>
        <w:t>m</w:t>
      </w:r>
      <w:r w:rsidR="00813FC1" w:rsidRPr="0035100D">
        <w:rPr>
          <w:rFonts w:ascii="Proxima Nova" w:eastAsia="Tahoma" w:hAnsi="Proxima Nova" w:cs="Tahoma"/>
          <w:sz w:val="22"/>
          <w:szCs w:val="22"/>
        </w:rPr>
        <w:t>p</w:t>
      </w:r>
      <w:r w:rsidR="00813FC1" w:rsidRPr="0035100D">
        <w:rPr>
          <w:rFonts w:ascii="Proxima Nova" w:eastAsia="Tahoma" w:hAnsi="Proxima Nova" w:cs="Tahoma"/>
          <w:spacing w:val="-1"/>
          <w:sz w:val="22"/>
          <w:szCs w:val="22"/>
        </w:rPr>
        <w:t>an</w:t>
      </w:r>
      <w:r w:rsidR="00813FC1" w:rsidRPr="0035100D">
        <w:rPr>
          <w:rFonts w:ascii="Proxima Nova" w:eastAsia="Tahoma" w:hAnsi="Proxima Nova" w:cs="Tahoma"/>
          <w:sz w:val="22"/>
          <w:szCs w:val="22"/>
        </w:rPr>
        <w:t>y:</w:t>
      </w:r>
      <w:r w:rsidR="00813FC1" w:rsidRPr="0035100D">
        <w:rPr>
          <w:rFonts w:ascii="Proxima Nova" w:eastAsia="Tahoma" w:hAnsi="Proxima Nova" w:cs="Tahoma"/>
          <w:spacing w:val="38"/>
          <w:sz w:val="22"/>
          <w:szCs w:val="22"/>
        </w:rPr>
        <w:t xml:space="preserve"> </w:t>
      </w:r>
      <w:r w:rsidR="00813FC1" w:rsidRPr="0035100D">
        <w:rPr>
          <w:rFonts w:ascii="Proxima Nova" w:eastAsia="Tahoma" w:hAnsi="Proxima Nova" w:cs="Tahoma"/>
          <w:sz w:val="22"/>
          <w:szCs w:val="22"/>
        </w:rPr>
        <w:t>A</w:t>
      </w:r>
      <w:r w:rsidR="00813FC1" w:rsidRPr="0035100D">
        <w:rPr>
          <w:rFonts w:ascii="Proxima Nova" w:eastAsia="Tahoma" w:hAnsi="Proxima Nova" w:cs="Tahoma"/>
          <w:spacing w:val="-1"/>
          <w:sz w:val="22"/>
          <w:szCs w:val="22"/>
        </w:rPr>
        <w:t>*</w:t>
      </w:r>
      <w:r w:rsidR="00813FC1" w:rsidRPr="0035100D">
        <w:rPr>
          <w:rFonts w:ascii="Proxima Nova" w:eastAsia="Tahoma" w:hAnsi="Proxima Nova" w:cs="Tahoma"/>
          <w:sz w:val="22"/>
          <w:szCs w:val="22"/>
        </w:rPr>
        <w:t>/S</w:t>
      </w:r>
      <w:r w:rsidR="00813FC1" w:rsidRPr="0035100D">
        <w:rPr>
          <w:rFonts w:ascii="Proxima Nova" w:eastAsia="Tahoma" w:hAnsi="Proxima Nova" w:cs="Tahoma"/>
          <w:spacing w:val="29"/>
          <w:sz w:val="22"/>
          <w:szCs w:val="22"/>
        </w:rPr>
        <w:t xml:space="preserve"> </w:t>
      </w:r>
      <w:r w:rsidR="00813FC1" w:rsidRPr="0035100D">
        <w:rPr>
          <w:rFonts w:ascii="Proxima Nova" w:eastAsia="Tahoma" w:hAnsi="Proxima Nova" w:cs="Tahoma"/>
          <w:sz w:val="22"/>
          <w:szCs w:val="22"/>
        </w:rPr>
        <w:t>=</w:t>
      </w:r>
      <w:r w:rsidR="00813FC1" w:rsidRPr="0035100D">
        <w:rPr>
          <w:rFonts w:ascii="Proxima Nova" w:eastAsia="Tahoma" w:hAnsi="Proxima Nova" w:cs="Tahoma"/>
          <w:spacing w:val="32"/>
          <w:sz w:val="22"/>
          <w:szCs w:val="22"/>
        </w:rPr>
        <w:t xml:space="preserve"> </w:t>
      </w:r>
      <w:r w:rsidR="00813FC1" w:rsidRPr="0035100D">
        <w:rPr>
          <w:rFonts w:ascii="Proxima Nova" w:eastAsia="Tahoma" w:hAnsi="Proxima Nova" w:cs="Tahoma"/>
          <w:spacing w:val="-3"/>
          <w:sz w:val="22"/>
          <w:szCs w:val="22"/>
        </w:rPr>
        <w:t>0</w:t>
      </w:r>
      <w:r w:rsidR="00813FC1" w:rsidRPr="0035100D">
        <w:rPr>
          <w:rFonts w:ascii="Proxima Nova" w:eastAsia="Tahoma" w:hAnsi="Proxima Nova" w:cs="Tahoma"/>
          <w:sz w:val="22"/>
          <w:szCs w:val="22"/>
        </w:rPr>
        <w:t>.</w:t>
      </w:r>
      <w:r w:rsidR="00813FC1" w:rsidRPr="0035100D">
        <w:rPr>
          <w:rFonts w:ascii="Proxima Nova" w:eastAsia="Tahoma" w:hAnsi="Proxima Nova" w:cs="Tahoma"/>
          <w:spacing w:val="-1"/>
          <w:sz w:val="22"/>
          <w:szCs w:val="22"/>
        </w:rPr>
        <w:t>8</w:t>
      </w:r>
      <w:r w:rsidR="00813FC1" w:rsidRPr="0035100D">
        <w:rPr>
          <w:rFonts w:ascii="Proxima Nova" w:eastAsia="Tahoma" w:hAnsi="Proxima Nova" w:cs="Tahoma"/>
          <w:sz w:val="22"/>
          <w:szCs w:val="22"/>
        </w:rPr>
        <w:t>,</w:t>
      </w:r>
      <w:r w:rsidR="00813FC1" w:rsidRPr="0035100D">
        <w:rPr>
          <w:rFonts w:ascii="Proxima Nova" w:eastAsia="Tahoma" w:hAnsi="Proxima Nova" w:cs="Tahoma"/>
          <w:spacing w:val="31"/>
          <w:sz w:val="22"/>
          <w:szCs w:val="22"/>
        </w:rPr>
        <w:t xml:space="preserve"> </w:t>
      </w:r>
      <w:r w:rsidR="0041535E" w:rsidRPr="0035100D">
        <w:rPr>
          <w:rFonts w:ascii="Segoe UI Symbol" w:eastAsia="Segoe UI Symbol" w:hAnsi="Segoe UI Symbol" w:cs="Segoe UI Symbol"/>
        </w:rPr>
        <w:t>Δ</w:t>
      </w:r>
      <w:r w:rsidR="00813FC1" w:rsidRPr="0035100D">
        <w:rPr>
          <w:rFonts w:ascii="Proxima Nova" w:eastAsia="Tahoma" w:hAnsi="Proxima Nova" w:cs="Tahoma"/>
          <w:sz w:val="22"/>
          <w:szCs w:val="22"/>
        </w:rPr>
        <w:t>S</w:t>
      </w:r>
      <w:r w:rsidR="00813FC1" w:rsidRPr="0035100D">
        <w:rPr>
          <w:rFonts w:ascii="Proxima Nova" w:eastAsia="Tahoma" w:hAnsi="Proxima Nova" w:cs="Tahoma"/>
          <w:spacing w:val="29"/>
          <w:sz w:val="22"/>
          <w:szCs w:val="22"/>
        </w:rPr>
        <w:t xml:space="preserve"> </w:t>
      </w:r>
      <w:r w:rsidR="00813FC1" w:rsidRPr="0035100D">
        <w:rPr>
          <w:rFonts w:ascii="Proxima Nova" w:eastAsia="Tahoma" w:hAnsi="Proxima Nova" w:cs="Tahoma"/>
          <w:sz w:val="22"/>
          <w:szCs w:val="22"/>
        </w:rPr>
        <w:t>=</w:t>
      </w:r>
      <w:r w:rsidR="00813FC1" w:rsidRPr="0035100D">
        <w:rPr>
          <w:rFonts w:ascii="Proxima Nova" w:eastAsia="Tahoma" w:hAnsi="Proxima Nova" w:cs="Tahoma"/>
          <w:spacing w:val="32"/>
          <w:sz w:val="22"/>
          <w:szCs w:val="22"/>
        </w:rPr>
        <w:t xml:space="preserve"> </w:t>
      </w:r>
      <w:r w:rsidR="00813FC1" w:rsidRPr="0035100D">
        <w:rPr>
          <w:rFonts w:ascii="Proxima Nova" w:eastAsia="Tahoma" w:hAnsi="Proxima Nova" w:cs="Tahoma"/>
          <w:sz w:val="22"/>
          <w:szCs w:val="22"/>
        </w:rPr>
        <w:t>Rs.</w:t>
      </w:r>
    </w:p>
    <w:p w14:paraId="0A379ACB" w14:textId="77777777" w:rsidR="009573A1" w:rsidRPr="0035100D" w:rsidRDefault="00813FC1">
      <w:pPr>
        <w:spacing w:before="5" w:line="260" w:lineRule="exact"/>
        <w:ind w:left="660" w:right="74"/>
        <w:rPr>
          <w:rFonts w:ascii="Proxima Nova" w:eastAsia="Tahoma" w:hAnsi="Proxima Nova" w:cs="Tahoma"/>
          <w:sz w:val="22"/>
          <w:szCs w:val="22"/>
        </w:rPr>
      </w:pPr>
      <w:r w:rsidRPr="0035100D">
        <w:rPr>
          <w:rFonts w:ascii="Proxima Nova" w:eastAsia="Tahoma" w:hAnsi="Proxima Nova" w:cs="Tahoma"/>
          <w:spacing w:val="-1"/>
          <w:sz w:val="22"/>
          <w:szCs w:val="22"/>
        </w:rPr>
        <w:t>40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 =</w:t>
      </w:r>
      <w:r w:rsidRPr="0035100D">
        <w:rPr>
          <w:rFonts w:ascii="Proxima Nova" w:eastAsia="Tahoma" w:hAnsi="Proxima Nova" w:cs="Tahoma"/>
          <w:spacing w:val="-1"/>
          <w:sz w:val="22"/>
          <w:szCs w:val="22"/>
        </w:rPr>
        <w:t xml:space="preserve"> 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30</w:t>
      </w:r>
      <w:r w:rsidRPr="0035100D">
        <w:rPr>
          <w:rFonts w:ascii="Proxima Nova" w:eastAsia="Tahoma" w:hAnsi="Proxima Nova" w:cs="Tahoma"/>
          <w:sz w:val="22"/>
          <w:szCs w:val="22"/>
        </w:rPr>
        <w:t>, m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S</w:t>
      </w:r>
      <w:r w:rsidRPr="0035100D">
        <w:rPr>
          <w:rFonts w:ascii="Proxima Nova" w:eastAsia="Tahoma" w:hAnsi="Proxima Nova" w:cs="Tahoma"/>
          <w:position w:val="-3"/>
          <w:sz w:val="14"/>
          <w:szCs w:val="14"/>
        </w:rPr>
        <w:t>1</w:t>
      </w:r>
      <w:r w:rsidRPr="0035100D">
        <w:rPr>
          <w:rFonts w:ascii="Proxima Nova" w:eastAsia="Tahoma" w:hAnsi="Proxima Nova" w:cs="Tahoma"/>
          <w:spacing w:val="-1"/>
          <w:position w:val="-3"/>
          <w:sz w:val="14"/>
          <w:szCs w:val="14"/>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100</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illion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7</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ddit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fun</w:t>
      </w:r>
      <w:r w:rsidRPr="0035100D">
        <w:rPr>
          <w:rFonts w:ascii="Proxima Nova" w:eastAsia="Tahoma" w:hAnsi="Proxima Nova" w:cs="Tahoma"/>
          <w:sz w:val="22"/>
          <w:szCs w:val="22"/>
        </w:rPr>
        <w:t>ds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nee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hc</w:t>
      </w:r>
      <w:r w:rsidRPr="0035100D">
        <w:rPr>
          <w:rFonts w:ascii="Proxima Nova" w:eastAsia="Tahoma" w:hAnsi="Proxima Nova" w:cs="Tahoma"/>
          <w:sz w:val="22"/>
          <w:szCs w:val="22"/>
        </w:rPr>
        <w:t>omi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p>
    <w:p w14:paraId="123A253B" w14:textId="77777777" w:rsidR="009573A1" w:rsidRPr="0035100D" w:rsidRDefault="009573A1">
      <w:pPr>
        <w:spacing w:before="17" w:line="240" w:lineRule="exact"/>
        <w:rPr>
          <w:sz w:val="24"/>
          <w:szCs w:val="24"/>
        </w:rPr>
      </w:pPr>
    </w:p>
    <w:p w14:paraId="5BB306D9" w14:textId="77777777" w:rsidR="009573A1" w:rsidRPr="0035100D" w:rsidRDefault="00D36B73">
      <w:pPr>
        <w:spacing w:line="240" w:lineRule="exact"/>
        <w:ind w:left="120"/>
        <w:rPr>
          <w:rFonts w:ascii="Proxima Nova" w:eastAsia="Tahoma" w:hAnsi="Proxima Nova" w:cs="Tahoma"/>
          <w:sz w:val="22"/>
          <w:szCs w:val="22"/>
        </w:rPr>
      </w:pPr>
      <w:r w:rsidRPr="0035100D">
        <w:rPr>
          <w:rFonts w:ascii="Proxima Nova" w:eastAsia="Tahoma" w:hAnsi="Proxima Nova" w:cs="Tahoma"/>
          <w:position w:val="-1"/>
          <w:sz w:val="22"/>
          <w:szCs w:val="22"/>
        </w:rPr>
        <w:t>3</w:t>
      </w:r>
      <w:r w:rsidR="00813FC1" w:rsidRPr="0035100D">
        <w:rPr>
          <w:rFonts w:ascii="Proxima Nova" w:eastAsia="Tahoma" w:hAnsi="Proxima Nova" w:cs="Tahoma"/>
          <w:position w:val="-1"/>
          <w:sz w:val="22"/>
          <w:szCs w:val="22"/>
        </w:rPr>
        <w:t xml:space="preserve">.    </w:t>
      </w:r>
      <w:r w:rsidR="00813FC1" w:rsidRPr="0035100D">
        <w:rPr>
          <w:rFonts w:ascii="Proxima Nova" w:eastAsia="Tahoma" w:hAnsi="Proxima Nova" w:cs="Tahoma"/>
          <w:spacing w:val="10"/>
          <w:position w:val="-1"/>
          <w:sz w:val="22"/>
          <w:szCs w:val="22"/>
        </w:rPr>
        <w:t xml:space="preserve"> </w:t>
      </w:r>
      <w:r w:rsidR="00813FC1" w:rsidRPr="0035100D">
        <w:rPr>
          <w:rFonts w:ascii="Proxima Nova" w:eastAsia="Tahoma" w:hAnsi="Proxima Nova" w:cs="Tahoma"/>
          <w:spacing w:val="1"/>
          <w:position w:val="-1"/>
          <w:sz w:val="22"/>
          <w:szCs w:val="22"/>
        </w:rPr>
        <w:t>T</w:t>
      </w:r>
      <w:r w:rsidR="00813FC1" w:rsidRPr="0035100D">
        <w:rPr>
          <w:rFonts w:ascii="Proxima Nova" w:eastAsia="Tahoma" w:hAnsi="Proxima Nova" w:cs="Tahoma"/>
          <w:spacing w:val="-1"/>
          <w:position w:val="-1"/>
          <w:sz w:val="22"/>
          <w:szCs w:val="22"/>
        </w:rPr>
        <w:t>h</w:t>
      </w:r>
      <w:r w:rsidR="00813FC1" w:rsidRPr="0035100D">
        <w:rPr>
          <w:rFonts w:ascii="Proxima Nova" w:eastAsia="Tahoma" w:hAnsi="Proxima Nova" w:cs="Tahoma"/>
          <w:position w:val="-1"/>
          <w:sz w:val="22"/>
          <w:szCs w:val="22"/>
        </w:rPr>
        <w:t xml:space="preserve">e </w:t>
      </w:r>
      <w:r w:rsidR="00813FC1" w:rsidRPr="0035100D">
        <w:rPr>
          <w:rFonts w:ascii="Proxima Nova" w:eastAsia="Tahoma" w:hAnsi="Proxima Nova" w:cs="Tahoma"/>
          <w:spacing w:val="-1"/>
          <w:position w:val="-1"/>
          <w:sz w:val="22"/>
          <w:szCs w:val="22"/>
        </w:rPr>
        <w:t>f</w:t>
      </w:r>
      <w:r w:rsidR="00813FC1" w:rsidRPr="0035100D">
        <w:rPr>
          <w:rFonts w:ascii="Proxima Nova" w:eastAsia="Tahoma" w:hAnsi="Proxima Nova" w:cs="Tahoma"/>
          <w:position w:val="-1"/>
          <w:sz w:val="22"/>
          <w:szCs w:val="22"/>
        </w:rPr>
        <w:t>ollowi</w:t>
      </w:r>
      <w:r w:rsidR="00813FC1" w:rsidRPr="0035100D">
        <w:rPr>
          <w:rFonts w:ascii="Proxima Nova" w:eastAsia="Tahoma" w:hAnsi="Proxima Nova" w:cs="Tahoma"/>
          <w:spacing w:val="-1"/>
          <w:position w:val="-1"/>
          <w:sz w:val="22"/>
          <w:szCs w:val="22"/>
        </w:rPr>
        <w:t>n</w:t>
      </w:r>
      <w:r w:rsidR="00813FC1" w:rsidRPr="0035100D">
        <w:rPr>
          <w:rFonts w:ascii="Proxima Nova" w:eastAsia="Tahoma" w:hAnsi="Proxima Nova" w:cs="Tahoma"/>
          <w:position w:val="-1"/>
          <w:sz w:val="22"/>
          <w:szCs w:val="22"/>
        </w:rPr>
        <w:t>g</w:t>
      </w:r>
      <w:r w:rsidR="00813FC1" w:rsidRPr="0035100D">
        <w:rPr>
          <w:rFonts w:ascii="Proxima Nova" w:eastAsia="Tahoma" w:hAnsi="Proxima Nova" w:cs="Tahoma"/>
          <w:spacing w:val="1"/>
          <w:position w:val="-1"/>
          <w:sz w:val="22"/>
          <w:szCs w:val="22"/>
        </w:rPr>
        <w:t xml:space="preserve"> </w:t>
      </w:r>
      <w:r w:rsidR="00813FC1" w:rsidRPr="0035100D">
        <w:rPr>
          <w:rFonts w:ascii="Proxima Nova" w:eastAsia="Tahoma" w:hAnsi="Proxima Nova" w:cs="Tahoma"/>
          <w:position w:val="-1"/>
          <w:sz w:val="22"/>
          <w:szCs w:val="22"/>
        </w:rPr>
        <w:t>i</w:t>
      </w:r>
      <w:r w:rsidR="00813FC1" w:rsidRPr="0035100D">
        <w:rPr>
          <w:rFonts w:ascii="Proxima Nova" w:eastAsia="Tahoma" w:hAnsi="Proxima Nova" w:cs="Tahoma"/>
          <w:spacing w:val="-1"/>
          <w:position w:val="-1"/>
          <w:sz w:val="22"/>
          <w:szCs w:val="22"/>
        </w:rPr>
        <w:t>nf</w:t>
      </w:r>
      <w:r w:rsidR="00813FC1" w:rsidRPr="0035100D">
        <w:rPr>
          <w:rFonts w:ascii="Proxima Nova" w:eastAsia="Tahoma" w:hAnsi="Proxima Nova" w:cs="Tahoma"/>
          <w:position w:val="-1"/>
          <w:sz w:val="22"/>
          <w:szCs w:val="22"/>
        </w:rPr>
        <w:t>or</w:t>
      </w:r>
      <w:r w:rsidR="00813FC1" w:rsidRPr="0035100D">
        <w:rPr>
          <w:rFonts w:ascii="Proxima Nova" w:eastAsia="Tahoma" w:hAnsi="Proxima Nova" w:cs="Tahoma"/>
          <w:spacing w:val="-1"/>
          <w:position w:val="-1"/>
          <w:sz w:val="22"/>
          <w:szCs w:val="22"/>
        </w:rPr>
        <w:t>m</w:t>
      </w:r>
      <w:r w:rsidR="00813FC1" w:rsidRPr="0035100D">
        <w:rPr>
          <w:rFonts w:ascii="Proxima Nova" w:eastAsia="Tahoma" w:hAnsi="Proxima Nova" w:cs="Tahoma"/>
          <w:spacing w:val="-3"/>
          <w:position w:val="-1"/>
          <w:sz w:val="22"/>
          <w:szCs w:val="22"/>
        </w:rPr>
        <w:t>a</w:t>
      </w:r>
      <w:r w:rsidR="00813FC1" w:rsidRPr="0035100D">
        <w:rPr>
          <w:rFonts w:ascii="Proxima Nova" w:eastAsia="Tahoma" w:hAnsi="Proxima Nova" w:cs="Tahoma"/>
          <w:spacing w:val="1"/>
          <w:position w:val="-1"/>
          <w:sz w:val="22"/>
          <w:szCs w:val="22"/>
        </w:rPr>
        <w:t>t</w:t>
      </w:r>
      <w:r w:rsidR="00813FC1" w:rsidRPr="0035100D">
        <w:rPr>
          <w:rFonts w:ascii="Proxima Nova" w:eastAsia="Tahoma" w:hAnsi="Proxima Nova" w:cs="Tahoma"/>
          <w:position w:val="-1"/>
          <w:sz w:val="22"/>
          <w:szCs w:val="22"/>
        </w:rPr>
        <w:t>i</w:t>
      </w:r>
      <w:r w:rsidR="00813FC1" w:rsidRPr="0035100D">
        <w:rPr>
          <w:rFonts w:ascii="Proxima Nova" w:eastAsia="Tahoma" w:hAnsi="Proxima Nova" w:cs="Tahoma"/>
          <w:spacing w:val="-2"/>
          <w:position w:val="-1"/>
          <w:sz w:val="22"/>
          <w:szCs w:val="22"/>
        </w:rPr>
        <w:t>o</w:t>
      </w:r>
      <w:r w:rsidR="00813FC1" w:rsidRPr="0035100D">
        <w:rPr>
          <w:rFonts w:ascii="Proxima Nova" w:eastAsia="Tahoma" w:hAnsi="Proxima Nova" w:cs="Tahoma"/>
          <w:position w:val="-1"/>
          <w:sz w:val="22"/>
          <w:szCs w:val="22"/>
        </w:rPr>
        <w:t>n is</w:t>
      </w:r>
      <w:r w:rsidR="00813FC1" w:rsidRPr="0035100D">
        <w:rPr>
          <w:rFonts w:ascii="Proxima Nova" w:eastAsia="Tahoma" w:hAnsi="Proxima Nova" w:cs="Tahoma"/>
          <w:spacing w:val="1"/>
          <w:position w:val="-1"/>
          <w:sz w:val="22"/>
          <w:szCs w:val="22"/>
        </w:rPr>
        <w:t xml:space="preserve"> </w:t>
      </w:r>
      <w:r w:rsidR="00813FC1" w:rsidRPr="0035100D">
        <w:rPr>
          <w:rFonts w:ascii="Proxima Nova" w:eastAsia="Tahoma" w:hAnsi="Proxima Nova" w:cs="Tahoma"/>
          <w:spacing w:val="-1"/>
          <w:position w:val="-1"/>
          <w:sz w:val="22"/>
          <w:szCs w:val="22"/>
        </w:rPr>
        <w:t>a</w:t>
      </w:r>
      <w:r w:rsidR="00813FC1" w:rsidRPr="0035100D">
        <w:rPr>
          <w:rFonts w:ascii="Proxima Nova" w:eastAsia="Tahoma" w:hAnsi="Proxima Nova" w:cs="Tahoma"/>
          <w:position w:val="-1"/>
          <w:sz w:val="22"/>
          <w:szCs w:val="22"/>
        </w:rPr>
        <w:t>v</w:t>
      </w:r>
      <w:r w:rsidR="00813FC1" w:rsidRPr="0035100D">
        <w:rPr>
          <w:rFonts w:ascii="Proxima Nova" w:eastAsia="Tahoma" w:hAnsi="Proxima Nova" w:cs="Tahoma"/>
          <w:spacing w:val="-1"/>
          <w:position w:val="-1"/>
          <w:sz w:val="22"/>
          <w:szCs w:val="22"/>
        </w:rPr>
        <w:t>a</w:t>
      </w:r>
      <w:r w:rsidR="00813FC1" w:rsidRPr="0035100D">
        <w:rPr>
          <w:rFonts w:ascii="Proxima Nova" w:eastAsia="Tahoma" w:hAnsi="Proxima Nova" w:cs="Tahoma"/>
          <w:position w:val="-1"/>
          <w:sz w:val="22"/>
          <w:szCs w:val="22"/>
        </w:rPr>
        <w:t>il</w:t>
      </w:r>
      <w:r w:rsidR="00813FC1" w:rsidRPr="0035100D">
        <w:rPr>
          <w:rFonts w:ascii="Proxima Nova" w:eastAsia="Tahoma" w:hAnsi="Proxima Nova" w:cs="Tahoma"/>
          <w:spacing w:val="-1"/>
          <w:position w:val="-1"/>
          <w:sz w:val="22"/>
          <w:szCs w:val="22"/>
        </w:rPr>
        <w:t>a</w:t>
      </w:r>
      <w:r w:rsidR="00813FC1" w:rsidRPr="0035100D">
        <w:rPr>
          <w:rFonts w:ascii="Proxima Nova" w:eastAsia="Tahoma" w:hAnsi="Proxima Nova" w:cs="Tahoma"/>
          <w:position w:val="-1"/>
          <w:sz w:val="22"/>
          <w:szCs w:val="22"/>
        </w:rPr>
        <w:t xml:space="preserve">ble </w:t>
      </w:r>
      <w:r w:rsidR="00813FC1" w:rsidRPr="0035100D">
        <w:rPr>
          <w:rFonts w:ascii="Proxima Nova" w:eastAsia="Tahoma" w:hAnsi="Proxima Nova" w:cs="Tahoma"/>
          <w:spacing w:val="-1"/>
          <w:position w:val="-1"/>
          <w:sz w:val="22"/>
          <w:szCs w:val="22"/>
        </w:rPr>
        <w:t>f</w:t>
      </w:r>
      <w:r w:rsidR="00813FC1" w:rsidRPr="0035100D">
        <w:rPr>
          <w:rFonts w:ascii="Proxima Nova" w:eastAsia="Tahoma" w:hAnsi="Proxima Nova" w:cs="Tahoma"/>
          <w:position w:val="-1"/>
          <w:sz w:val="22"/>
          <w:szCs w:val="22"/>
        </w:rPr>
        <w:t>or</w:t>
      </w:r>
      <w:r w:rsidR="00813FC1" w:rsidRPr="0035100D">
        <w:rPr>
          <w:rFonts w:ascii="Proxima Nova" w:eastAsia="Tahoma" w:hAnsi="Proxima Nova" w:cs="Tahoma"/>
          <w:spacing w:val="-2"/>
          <w:position w:val="-1"/>
          <w:sz w:val="22"/>
          <w:szCs w:val="22"/>
        </w:rPr>
        <w:t xml:space="preserve"> </w:t>
      </w:r>
      <w:r w:rsidR="00813FC1" w:rsidRPr="0035100D">
        <w:rPr>
          <w:rFonts w:ascii="Proxima Nova" w:eastAsia="Tahoma" w:hAnsi="Proxima Nova" w:cs="Tahoma"/>
          <w:position w:val="-1"/>
          <w:sz w:val="22"/>
          <w:szCs w:val="22"/>
        </w:rPr>
        <w:t xml:space="preserve">a </w:t>
      </w:r>
      <w:r w:rsidR="00813FC1" w:rsidRPr="0035100D">
        <w:rPr>
          <w:rFonts w:ascii="Proxima Nova" w:eastAsia="Tahoma" w:hAnsi="Proxima Nova" w:cs="Tahoma"/>
          <w:spacing w:val="-1"/>
          <w:position w:val="-1"/>
          <w:sz w:val="22"/>
          <w:szCs w:val="22"/>
        </w:rPr>
        <w:t>c</w:t>
      </w:r>
      <w:r w:rsidR="00813FC1" w:rsidRPr="0035100D">
        <w:rPr>
          <w:rFonts w:ascii="Proxima Nova" w:eastAsia="Tahoma" w:hAnsi="Proxima Nova" w:cs="Tahoma"/>
          <w:position w:val="-1"/>
          <w:sz w:val="22"/>
          <w:szCs w:val="22"/>
        </w:rPr>
        <w:t>om</w:t>
      </w:r>
      <w:r w:rsidR="00813FC1" w:rsidRPr="0035100D">
        <w:rPr>
          <w:rFonts w:ascii="Proxima Nova" w:eastAsia="Tahoma" w:hAnsi="Proxima Nova" w:cs="Tahoma"/>
          <w:spacing w:val="-2"/>
          <w:position w:val="-1"/>
          <w:sz w:val="22"/>
          <w:szCs w:val="22"/>
        </w:rPr>
        <w:t>p</w:t>
      </w:r>
      <w:r w:rsidR="00813FC1" w:rsidRPr="0035100D">
        <w:rPr>
          <w:rFonts w:ascii="Proxima Nova" w:eastAsia="Tahoma" w:hAnsi="Proxima Nova" w:cs="Tahoma"/>
          <w:spacing w:val="-1"/>
          <w:position w:val="-1"/>
          <w:sz w:val="22"/>
          <w:szCs w:val="22"/>
        </w:rPr>
        <w:t>an</w:t>
      </w:r>
      <w:r w:rsidR="00813FC1" w:rsidRPr="0035100D">
        <w:rPr>
          <w:rFonts w:ascii="Proxima Nova" w:eastAsia="Tahoma" w:hAnsi="Proxima Nova" w:cs="Tahoma"/>
          <w:position w:val="-1"/>
          <w:sz w:val="22"/>
          <w:szCs w:val="22"/>
        </w:rPr>
        <w:t>y.</w:t>
      </w:r>
    </w:p>
    <w:p w14:paraId="7E1A986E" w14:textId="77777777" w:rsidR="009573A1" w:rsidRPr="0035100D" w:rsidRDefault="009573A1">
      <w:pPr>
        <w:spacing w:before="10" w:line="200" w:lineRule="exact"/>
      </w:pPr>
    </w:p>
    <w:tbl>
      <w:tblPr>
        <w:tblW w:w="0" w:type="auto"/>
        <w:tblInd w:w="1520" w:type="dxa"/>
        <w:tblLayout w:type="fixed"/>
        <w:tblCellMar>
          <w:left w:w="0" w:type="dxa"/>
          <w:right w:w="0" w:type="dxa"/>
        </w:tblCellMar>
        <w:tblLook w:val="01E0" w:firstRow="1" w:lastRow="1" w:firstColumn="1" w:lastColumn="1" w:noHBand="0" w:noVBand="0"/>
      </w:tblPr>
      <w:tblGrid>
        <w:gridCol w:w="2599"/>
        <w:gridCol w:w="766"/>
      </w:tblGrid>
      <w:tr w:rsidR="009573A1" w:rsidRPr="0035100D" w14:paraId="122C6AAB" w14:textId="77777777">
        <w:trPr>
          <w:trHeight w:hRule="exact" w:val="343"/>
        </w:trPr>
        <w:tc>
          <w:tcPr>
            <w:tcW w:w="2599" w:type="dxa"/>
            <w:tcBorders>
              <w:top w:val="nil"/>
              <w:left w:val="nil"/>
              <w:bottom w:val="nil"/>
              <w:right w:val="nil"/>
            </w:tcBorders>
          </w:tcPr>
          <w:p w14:paraId="5D56BFDA" w14:textId="77777777" w:rsidR="009573A1" w:rsidRPr="0035100D" w:rsidRDefault="00813FC1">
            <w:pPr>
              <w:spacing w:before="62"/>
              <w:ind w:left="40"/>
              <w:rPr>
                <w:rFonts w:ascii="Proxima Nova" w:eastAsia="Tahoma" w:hAnsi="Proxima Nova" w:cs="Tahoma"/>
                <w:sz w:val="22"/>
                <w:szCs w:val="22"/>
              </w:rPr>
            </w:pP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 xml:space="preserve">gin      </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w:t>
            </w:r>
          </w:p>
        </w:tc>
        <w:tc>
          <w:tcPr>
            <w:tcW w:w="766" w:type="dxa"/>
            <w:tcBorders>
              <w:top w:val="nil"/>
              <w:left w:val="nil"/>
              <w:bottom w:val="nil"/>
              <w:right w:val="nil"/>
            </w:tcBorders>
          </w:tcPr>
          <w:p w14:paraId="640AECD4" w14:textId="77777777" w:rsidR="009573A1" w:rsidRPr="0035100D" w:rsidRDefault="00813FC1">
            <w:pPr>
              <w:spacing w:before="62"/>
              <w:ind w:left="321"/>
              <w:rPr>
                <w:rFonts w:ascii="Proxima Nova" w:eastAsia="Tahoma" w:hAnsi="Proxima Nova" w:cs="Tahoma"/>
                <w:sz w:val="22"/>
                <w:szCs w:val="22"/>
              </w:rPr>
            </w:pPr>
            <w:r w:rsidRPr="0035100D">
              <w:rPr>
                <w:rFonts w:ascii="Proxima Nova" w:eastAsia="Tahoma" w:hAnsi="Proxima Nova" w:cs="Tahoma"/>
                <w:sz w:val="22"/>
                <w:szCs w:val="22"/>
              </w:rPr>
              <w:t>8 %</w:t>
            </w:r>
          </w:p>
        </w:tc>
      </w:tr>
      <w:tr w:rsidR="009573A1" w:rsidRPr="0035100D" w14:paraId="366D34A9" w14:textId="77777777">
        <w:trPr>
          <w:trHeight w:hRule="exact" w:val="266"/>
        </w:trPr>
        <w:tc>
          <w:tcPr>
            <w:tcW w:w="2599" w:type="dxa"/>
            <w:tcBorders>
              <w:top w:val="nil"/>
              <w:left w:val="nil"/>
              <w:bottom w:val="nil"/>
              <w:right w:val="nil"/>
            </w:tcBorders>
          </w:tcPr>
          <w:p w14:paraId="4D04D9F1"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z w:val="22"/>
                <w:szCs w:val="22"/>
              </w:rPr>
              <w:t>Ass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64"/>
                <w:sz w:val="22"/>
                <w:szCs w:val="22"/>
              </w:rPr>
              <w:t xml:space="preserve"> </w:t>
            </w:r>
            <w:r w:rsidRPr="0035100D">
              <w:rPr>
                <w:rFonts w:ascii="Proxima Nova" w:eastAsia="Tahoma" w:hAnsi="Proxima Nova" w:cs="Tahoma"/>
                <w:sz w:val="22"/>
                <w:szCs w:val="22"/>
              </w:rPr>
              <w:t>:</w:t>
            </w:r>
          </w:p>
        </w:tc>
        <w:tc>
          <w:tcPr>
            <w:tcW w:w="766" w:type="dxa"/>
            <w:tcBorders>
              <w:top w:val="nil"/>
              <w:left w:val="nil"/>
              <w:bottom w:val="nil"/>
              <w:right w:val="nil"/>
            </w:tcBorders>
          </w:tcPr>
          <w:p w14:paraId="4E29D8C1" w14:textId="77777777" w:rsidR="009573A1" w:rsidRPr="0035100D" w:rsidRDefault="00813FC1">
            <w:pPr>
              <w:spacing w:line="240" w:lineRule="exact"/>
              <w:ind w:left="284" w:right="288"/>
              <w:jc w:val="center"/>
              <w:rPr>
                <w:rFonts w:ascii="Proxima Nova" w:eastAsia="Tahoma" w:hAnsi="Proxima Nova" w:cs="Tahoma"/>
                <w:sz w:val="22"/>
                <w:szCs w:val="22"/>
              </w:rPr>
            </w:pPr>
            <w:r w:rsidRPr="0035100D">
              <w:rPr>
                <w:rFonts w:ascii="Proxima Nova" w:eastAsia="Tahoma" w:hAnsi="Proxima Nova" w:cs="Tahoma"/>
                <w:sz w:val="22"/>
                <w:szCs w:val="22"/>
              </w:rPr>
              <w:t>6</w:t>
            </w:r>
          </w:p>
        </w:tc>
      </w:tr>
      <w:tr w:rsidR="009573A1" w:rsidRPr="0035100D" w14:paraId="25DB383A" w14:textId="77777777">
        <w:trPr>
          <w:trHeight w:hRule="exact" w:val="344"/>
        </w:trPr>
        <w:tc>
          <w:tcPr>
            <w:tcW w:w="2599" w:type="dxa"/>
            <w:tcBorders>
              <w:top w:val="nil"/>
              <w:left w:val="nil"/>
              <w:bottom w:val="nil"/>
              <w:right w:val="nil"/>
            </w:tcBorders>
          </w:tcPr>
          <w:p w14:paraId="168A1B5A"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mu</w:t>
            </w:r>
            <w:r w:rsidRPr="0035100D">
              <w:rPr>
                <w:rFonts w:ascii="Proxima Nova" w:eastAsia="Tahoma" w:hAnsi="Proxima Nova" w:cs="Tahoma"/>
                <w:sz w:val="22"/>
                <w:szCs w:val="22"/>
              </w:rPr>
              <w:t>lt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pli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43"/>
                <w:sz w:val="22"/>
                <w:szCs w:val="22"/>
              </w:rPr>
              <w:t xml:space="preserve"> </w:t>
            </w:r>
            <w:r w:rsidRPr="0035100D">
              <w:rPr>
                <w:rFonts w:ascii="Proxima Nova" w:eastAsia="Tahoma" w:hAnsi="Proxima Nova" w:cs="Tahoma"/>
                <w:sz w:val="22"/>
                <w:szCs w:val="22"/>
              </w:rPr>
              <w:t>:</w:t>
            </w:r>
          </w:p>
        </w:tc>
        <w:tc>
          <w:tcPr>
            <w:tcW w:w="766" w:type="dxa"/>
            <w:tcBorders>
              <w:top w:val="nil"/>
              <w:left w:val="nil"/>
              <w:bottom w:val="nil"/>
              <w:right w:val="nil"/>
            </w:tcBorders>
          </w:tcPr>
          <w:p w14:paraId="4B480B02" w14:textId="77777777" w:rsidR="009573A1" w:rsidRPr="0035100D" w:rsidRDefault="00813FC1">
            <w:pPr>
              <w:spacing w:line="240" w:lineRule="exact"/>
              <w:ind w:left="321"/>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.8</w:t>
            </w:r>
          </w:p>
        </w:tc>
      </w:tr>
    </w:tbl>
    <w:p w14:paraId="6608BD25" w14:textId="77777777" w:rsidR="009573A1" w:rsidRPr="0035100D" w:rsidRDefault="009573A1">
      <w:pPr>
        <w:spacing w:before="10" w:line="140" w:lineRule="exact"/>
        <w:rPr>
          <w:sz w:val="14"/>
          <w:szCs w:val="14"/>
        </w:rPr>
      </w:pPr>
    </w:p>
    <w:p w14:paraId="784D177E" w14:textId="77777777" w:rsidR="009573A1" w:rsidRPr="0035100D" w:rsidRDefault="00813FC1">
      <w:pPr>
        <w:spacing w:before="22"/>
        <w:ind w:left="660" w:right="78"/>
        <w:rPr>
          <w:rFonts w:ascii="Proxima Nova" w:eastAsia="Tahoma" w:hAnsi="Proxima Nova" w:cs="Tahoma"/>
          <w:sz w:val="22"/>
          <w:szCs w:val="22"/>
        </w:rPr>
      </w:pP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f</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omp</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y</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wan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w:t>
      </w:r>
      <w:r w:rsidRPr="0035100D">
        <w:rPr>
          <w:rFonts w:ascii="Proxima Nova" w:eastAsia="Tahoma" w:hAnsi="Proxima Nova" w:cs="Tahoma"/>
          <w:sz w:val="22"/>
          <w:szCs w:val="22"/>
        </w:rPr>
        <w:t>ble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gro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wha</w:t>
      </w:r>
      <w:r w:rsidRPr="0035100D">
        <w:rPr>
          <w:rFonts w:ascii="Proxima Nova" w:eastAsia="Tahoma" w:hAnsi="Proxima Nova" w:cs="Tahoma"/>
          <w:sz w:val="22"/>
          <w:szCs w:val="22"/>
        </w:rPr>
        <w:t>t</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 be its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on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w:t>
      </w:r>
    </w:p>
    <w:p w14:paraId="408B41EC" w14:textId="77777777" w:rsidR="009573A1" w:rsidRPr="0035100D" w:rsidRDefault="009573A1">
      <w:pPr>
        <w:spacing w:before="4" w:line="260" w:lineRule="exact"/>
        <w:rPr>
          <w:sz w:val="26"/>
          <w:szCs w:val="26"/>
        </w:rPr>
      </w:pPr>
    </w:p>
    <w:p w14:paraId="396CCC08" w14:textId="77777777" w:rsidR="009573A1" w:rsidRPr="0035100D" w:rsidRDefault="00D36B73">
      <w:pPr>
        <w:ind w:left="120"/>
        <w:rPr>
          <w:rFonts w:ascii="Proxima Nova" w:eastAsia="Tahoma" w:hAnsi="Proxima Nova" w:cs="Tahoma"/>
          <w:sz w:val="22"/>
          <w:szCs w:val="22"/>
        </w:rPr>
      </w:pPr>
      <w:r w:rsidRPr="0035100D">
        <w:rPr>
          <w:rFonts w:ascii="Proxima Nova" w:eastAsia="Tahoma" w:hAnsi="Proxima Nova" w:cs="Tahoma"/>
          <w:spacing w:val="-1"/>
          <w:sz w:val="22"/>
          <w:szCs w:val="22"/>
        </w:rPr>
        <w:t>4</w:t>
      </w:r>
      <w:r w:rsidR="00813FC1" w:rsidRPr="0035100D">
        <w:rPr>
          <w:rFonts w:ascii="Proxima Nova" w:eastAsia="Tahoma" w:hAnsi="Proxima Nova" w:cs="Tahoma"/>
          <w:sz w:val="22"/>
          <w:szCs w:val="22"/>
        </w:rPr>
        <w:t xml:space="preserve">.    </w:t>
      </w:r>
      <w:r w:rsidR="00813FC1" w:rsidRPr="0035100D">
        <w:rPr>
          <w:rFonts w:ascii="Proxima Nova" w:eastAsia="Tahoma" w:hAnsi="Proxima Nova" w:cs="Tahoma"/>
          <w:spacing w:val="10"/>
          <w:sz w:val="22"/>
          <w:szCs w:val="22"/>
        </w:rPr>
        <w:t xml:space="preserve"> </w:t>
      </w:r>
      <w:r w:rsidR="00813FC1" w:rsidRPr="0035100D">
        <w:rPr>
          <w:rFonts w:ascii="Proxima Nova" w:eastAsia="Tahoma" w:hAnsi="Proxima Nova" w:cs="Tahoma"/>
          <w:spacing w:val="1"/>
          <w:sz w:val="22"/>
          <w:szCs w:val="22"/>
        </w:rPr>
        <w:t>T</w:t>
      </w:r>
      <w:r w:rsidR="00813FC1" w:rsidRPr="0035100D">
        <w:rPr>
          <w:rFonts w:ascii="Proxima Nova" w:eastAsia="Tahoma" w:hAnsi="Proxima Nova" w:cs="Tahoma"/>
          <w:spacing w:val="-1"/>
          <w:sz w:val="22"/>
          <w:szCs w:val="22"/>
        </w:rPr>
        <w:t>h</w:t>
      </w:r>
      <w:r w:rsidR="00813FC1" w:rsidRPr="0035100D">
        <w:rPr>
          <w:rFonts w:ascii="Proxima Nova" w:eastAsia="Tahoma" w:hAnsi="Proxima Nova" w:cs="Tahoma"/>
          <w:sz w:val="22"/>
          <w:szCs w:val="22"/>
        </w:rPr>
        <w:t>e</w:t>
      </w:r>
      <w:r w:rsidR="00813FC1" w:rsidRPr="0035100D">
        <w:rPr>
          <w:rFonts w:ascii="Proxima Nova" w:eastAsia="Tahoma" w:hAnsi="Proxima Nova" w:cs="Tahoma"/>
          <w:spacing w:val="31"/>
          <w:sz w:val="22"/>
          <w:szCs w:val="22"/>
        </w:rPr>
        <w:t xml:space="preserve"> </w:t>
      </w:r>
      <w:r w:rsidR="00813FC1" w:rsidRPr="0035100D">
        <w:rPr>
          <w:rFonts w:ascii="Proxima Nova" w:eastAsia="Tahoma" w:hAnsi="Proxima Nova" w:cs="Tahoma"/>
          <w:spacing w:val="-1"/>
          <w:sz w:val="22"/>
          <w:szCs w:val="22"/>
        </w:rPr>
        <w:t>f</w:t>
      </w:r>
      <w:r w:rsidR="00813FC1" w:rsidRPr="0035100D">
        <w:rPr>
          <w:rFonts w:ascii="Proxima Nova" w:eastAsia="Tahoma" w:hAnsi="Proxima Nova" w:cs="Tahoma"/>
          <w:sz w:val="22"/>
          <w:szCs w:val="22"/>
        </w:rPr>
        <w:t>ollowi</w:t>
      </w:r>
      <w:r w:rsidR="00813FC1" w:rsidRPr="0035100D">
        <w:rPr>
          <w:rFonts w:ascii="Proxima Nova" w:eastAsia="Tahoma" w:hAnsi="Proxima Nova" w:cs="Tahoma"/>
          <w:spacing w:val="-1"/>
          <w:sz w:val="22"/>
          <w:szCs w:val="22"/>
        </w:rPr>
        <w:t>n</w:t>
      </w:r>
      <w:r w:rsidR="00813FC1" w:rsidRPr="0035100D">
        <w:rPr>
          <w:rFonts w:ascii="Proxima Nova" w:eastAsia="Tahoma" w:hAnsi="Proxima Nova" w:cs="Tahoma"/>
          <w:sz w:val="22"/>
          <w:szCs w:val="22"/>
        </w:rPr>
        <w:t>g</w:t>
      </w:r>
      <w:r w:rsidR="00813FC1" w:rsidRPr="0035100D">
        <w:rPr>
          <w:rFonts w:ascii="Proxima Nova" w:eastAsia="Tahoma" w:hAnsi="Proxima Nova" w:cs="Tahoma"/>
          <w:spacing w:val="30"/>
          <w:sz w:val="22"/>
          <w:szCs w:val="22"/>
        </w:rPr>
        <w:t xml:space="preserve"> </w:t>
      </w:r>
      <w:r w:rsidR="00813FC1" w:rsidRPr="0035100D">
        <w:rPr>
          <w:rFonts w:ascii="Proxima Nova" w:eastAsia="Tahoma" w:hAnsi="Proxima Nova" w:cs="Tahoma"/>
          <w:sz w:val="22"/>
          <w:szCs w:val="22"/>
        </w:rPr>
        <w:t>i</w:t>
      </w:r>
      <w:r w:rsidR="00813FC1" w:rsidRPr="0035100D">
        <w:rPr>
          <w:rFonts w:ascii="Proxima Nova" w:eastAsia="Tahoma" w:hAnsi="Proxima Nova" w:cs="Tahoma"/>
          <w:spacing w:val="-1"/>
          <w:sz w:val="22"/>
          <w:szCs w:val="22"/>
        </w:rPr>
        <w:t>nf</w:t>
      </w:r>
      <w:r w:rsidR="00813FC1" w:rsidRPr="0035100D">
        <w:rPr>
          <w:rFonts w:ascii="Proxima Nova" w:eastAsia="Tahoma" w:hAnsi="Proxima Nova" w:cs="Tahoma"/>
          <w:sz w:val="22"/>
          <w:szCs w:val="22"/>
        </w:rPr>
        <w:t>or</w:t>
      </w:r>
      <w:r w:rsidR="00813FC1" w:rsidRPr="0035100D">
        <w:rPr>
          <w:rFonts w:ascii="Proxima Nova" w:eastAsia="Tahoma" w:hAnsi="Proxima Nova" w:cs="Tahoma"/>
          <w:spacing w:val="-1"/>
          <w:sz w:val="22"/>
          <w:szCs w:val="22"/>
        </w:rPr>
        <w:t>ma</w:t>
      </w:r>
      <w:r w:rsidR="00813FC1" w:rsidRPr="0035100D">
        <w:rPr>
          <w:rFonts w:ascii="Proxima Nova" w:eastAsia="Tahoma" w:hAnsi="Proxima Nova" w:cs="Tahoma"/>
          <w:spacing w:val="1"/>
          <w:sz w:val="22"/>
          <w:szCs w:val="22"/>
        </w:rPr>
        <w:t>t</w:t>
      </w:r>
      <w:r w:rsidR="00813FC1" w:rsidRPr="0035100D">
        <w:rPr>
          <w:rFonts w:ascii="Proxima Nova" w:eastAsia="Tahoma" w:hAnsi="Proxima Nova" w:cs="Tahoma"/>
          <w:sz w:val="22"/>
          <w:szCs w:val="22"/>
        </w:rPr>
        <w:t>i</w:t>
      </w:r>
      <w:r w:rsidR="00813FC1" w:rsidRPr="0035100D">
        <w:rPr>
          <w:rFonts w:ascii="Proxima Nova" w:eastAsia="Tahoma" w:hAnsi="Proxima Nova" w:cs="Tahoma"/>
          <w:spacing w:val="-2"/>
          <w:sz w:val="22"/>
          <w:szCs w:val="22"/>
        </w:rPr>
        <w:t>o</w:t>
      </w:r>
      <w:r w:rsidR="00813FC1" w:rsidRPr="0035100D">
        <w:rPr>
          <w:rFonts w:ascii="Proxima Nova" w:eastAsia="Tahoma" w:hAnsi="Proxima Nova" w:cs="Tahoma"/>
          <w:sz w:val="22"/>
          <w:szCs w:val="22"/>
        </w:rPr>
        <w:t>n</w:t>
      </w:r>
      <w:r w:rsidR="00813FC1" w:rsidRPr="0035100D">
        <w:rPr>
          <w:rFonts w:ascii="Proxima Nova" w:eastAsia="Tahoma" w:hAnsi="Proxima Nova" w:cs="Tahoma"/>
          <w:spacing w:val="31"/>
          <w:sz w:val="22"/>
          <w:szCs w:val="22"/>
        </w:rPr>
        <w:t xml:space="preserve"> </w:t>
      </w:r>
      <w:r w:rsidR="00813FC1" w:rsidRPr="0035100D">
        <w:rPr>
          <w:rFonts w:ascii="Proxima Nova" w:eastAsia="Tahoma" w:hAnsi="Proxima Nova" w:cs="Tahoma"/>
          <w:sz w:val="22"/>
          <w:szCs w:val="22"/>
        </w:rPr>
        <w:t>is</w:t>
      </w:r>
      <w:r w:rsidR="00813FC1" w:rsidRPr="0035100D">
        <w:rPr>
          <w:rFonts w:ascii="Proxima Nova" w:eastAsia="Tahoma" w:hAnsi="Proxima Nova" w:cs="Tahoma"/>
          <w:spacing w:val="32"/>
          <w:sz w:val="22"/>
          <w:szCs w:val="22"/>
        </w:rPr>
        <w:t xml:space="preserve"> </w:t>
      </w:r>
      <w:r w:rsidR="00813FC1" w:rsidRPr="0035100D">
        <w:rPr>
          <w:rFonts w:ascii="Proxima Nova" w:eastAsia="Tahoma" w:hAnsi="Proxima Nova" w:cs="Tahoma"/>
          <w:spacing w:val="-1"/>
          <w:sz w:val="22"/>
          <w:szCs w:val="22"/>
        </w:rPr>
        <w:t>a</w:t>
      </w:r>
      <w:r w:rsidR="00813FC1" w:rsidRPr="0035100D">
        <w:rPr>
          <w:rFonts w:ascii="Proxima Nova" w:eastAsia="Tahoma" w:hAnsi="Proxima Nova" w:cs="Tahoma"/>
          <w:sz w:val="22"/>
          <w:szCs w:val="22"/>
        </w:rPr>
        <w:t>v</w:t>
      </w:r>
      <w:r w:rsidR="00813FC1" w:rsidRPr="0035100D">
        <w:rPr>
          <w:rFonts w:ascii="Proxima Nova" w:eastAsia="Tahoma" w:hAnsi="Proxima Nova" w:cs="Tahoma"/>
          <w:spacing w:val="-1"/>
          <w:sz w:val="22"/>
          <w:szCs w:val="22"/>
        </w:rPr>
        <w:t>a</w:t>
      </w:r>
      <w:r w:rsidR="00813FC1" w:rsidRPr="0035100D">
        <w:rPr>
          <w:rFonts w:ascii="Proxima Nova" w:eastAsia="Tahoma" w:hAnsi="Proxima Nova" w:cs="Tahoma"/>
          <w:sz w:val="22"/>
          <w:szCs w:val="22"/>
        </w:rPr>
        <w:t>il</w:t>
      </w:r>
      <w:r w:rsidR="00813FC1" w:rsidRPr="0035100D">
        <w:rPr>
          <w:rFonts w:ascii="Proxima Nova" w:eastAsia="Tahoma" w:hAnsi="Proxima Nova" w:cs="Tahoma"/>
          <w:spacing w:val="-1"/>
          <w:sz w:val="22"/>
          <w:szCs w:val="22"/>
        </w:rPr>
        <w:t>a</w:t>
      </w:r>
      <w:r w:rsidR="00813FC1" w:rsidRPr="0035100D">
        <w:rPr>
          <w:rFonts w:ascii="Proxima Nova" w:eastAsia="Tahoma" w:hAnsi="Proxima Nova" w:cs="Tahoma"/>
          <w:sz w:val="22"/>
          <w:szCs w:val="22"/>
        </w:rPr>
        <w:t>ble</w:t>
      </w:r>
      <w:r w:rsidR="00813FC1" w:rsidRPr="0035100D">
        <w:rPr>
          <w:rFonts w:ascii="Proxima Nova" w:eastAsia="Tahoma" w:hAnsi="Proxima Nova" w:cs="Tahoma"/>
          <w:spacing w:val="31"/>
          <w:sz w:val="22"/>
          <w:szCs w:val="22"/>
        </w:rPr>
        <w:t xml:space="preserve"> </w:t>
      </w:r>
      <w:r w:rsidR="00813FC1" w:rsidRPr="0035100D">
        <w:rPr>
          <w:rFonts w:ascii="Proxima Nova" w:eastAsia="Tahoma" w:hAnsi="Proxima Nova" w:cs="Tahoma"/>
          <w:spacing w:val="-1"/>
          <w:sz w:val="22"/>
          <w:szCs w:val="22"/>
        </w:rPr>
        <w:t>f</w:t>
      </w:r>
      <w:r w:rsidR="00813FC1" w:rsidRPr="0035100D">
        <w:rPr>
          <w:rFonts w:ascii="Proxima Nova" w:eastAsia="Tahoma" w:hAnsi="Proxima Nova" w:cs="Tahoma"/>
          <w:sz w:val="22"/>
          <w:szCs w:val="22"/>
        </w:rPr>
        <w:t>or</w:t>
      </w:r>
      <w:r w:rsidR="00813FC1" w:rsidRPr="0035100D">
        <w:rPr>
          <w:rFonts w:ascii="Proxima Nova" w:eastAsia="Tahoma" w:hAnsi="Proxima Nova" w:cs="Tahoma"/>
          <w:spacing w:val="29"/>
          <w:sz w:val="22"/>
          <w:szCs w:val="22"/>
        </w:rPr>
        <w:t xml:space="preserve"> </w:t>
      </w:r>
      <w:r w:rsidR="00813FC1" w:rsidRPr="0035100D">
        <w:rPr>
          <w:rFonts w:ascii="Proxima Nova" w:eastAsia="Tahoma" w:hAnsi="Proxima Nova" w:cs="Tahoma"/>
          <w:sz w:val="22"/>
          <w:szCs w:val="22"/>
        </w:rPr>
        <w:t>a</w:t>
      </w:r>
      <w:r w:rsidR="00813FC1" w:rsidRPr="0035100D">
        <w:rPr>
          <w:rFonts w:ascii="Proxima Nova" w:eastAsia="Tahoma" w:hAnsi="Proxima Nova" w:cs="Tahoma"/>
          <w:spacing w:val="31"/>
          <w:sz w:val="22"/>
          <w:szCs w:val="22"/>
        </w:rPr>
        <w:t xml:space="preserve"> </w:t>
      </w:r>
      <w:r w:rsidR="00813FC1" w:rsidRPr="0035100D">
        <w:rPr>
          <w:rFonts w:ascii="Proxima Nova" w:eastAsia="Tahoma" w:hAnsi="Proxima Nova" w:cs="Tahoma"/>
          <w:spacing w:val="-1"/>
          <w:sz w:val="22"/>
          <w:szCs w:val="22"/>
        </w:rPr>
        <w:t>c</w:t>
      </w:r>
      <w:r w:rsidR="00813FC1" w:rsidRPr="0035100D">
        <w:rPr>
          <w:rFonts w:ascii="Proxima Nova" w:eastAsia="Tahoma" w:hAnsi="Proxima Nova" w:cs="Tahoma"/>
          <w:sz w:val="22"/>
          <w:szCs w:val="22"/>
        </w:rPr>
        <w:t>o</w:t>
      </w:r>
      <w:r w:rsidR="00813FC1" w:rsidRPr="0035100D">
        <w:rPr>
          <w:rFonts w:ascii="Proxima Nova" w:eastAsia="Tahoma" w:hAnsi="Proxima Nova" w:cs="Tahoma"/>
          <w:spacing w:val="-3"/>
          <w:sz w:val="22"/>
          <w:szCs w:val="22"/>
        </w:rPr>
        <w:t>m</w:t>
      </w:r>
      <w:r w:rsidR="00813FC1" w:rsidRPr="0035100D">
        <w:rPr>
          <w:rFonts w:ascii="Proxima Nova" w:eastAsia="Tahoma" w:hAnsi="Proxima Nova" w:cs="Tahoma"/>
          <w:sz w:val="22"/>
          <w:szCs w:val="22"/>
        </w:rPr>
        <w:t>p</w:t>
      </w:r>
      <w:r w:rsidR="00813FC1" w:rsidRPr="0035100D">
        <w:rPr>
          <w:rFonts w:ascii="Proxima Nova" w:eastAsia="Tahoma" w:hAnsi="Proxima Nova" w:cs="Tahoma"/>
          <w:spacing w:val="-1"/>
          <w:sz w:val="22"/>
          <w:szCs w:val="22"/>
        </w:rPr>
        <w:t>an</w:t>
      </w:r>
      <w:r w:rsidR="00813FC1" w:rsidRPr="0035100D">
        <w:rPr>
          <w:rFonts w:ascii="Proxima Nova" w:eastAsia="Tahoma" w:hAnsi="Proxima Nova" w:cs="Tahoma"/>
          <w:sz w:val="22"/>
          <w:szCs w:val="22"/>
        </w:rPr>
        <w:t>y:</w:t>
      </w:r>
      <w:r w:rsidR="00813FC1" w:rsidRPr="0035100D">
        <w:rPr>
          <w:rFonts w:ascii="Proxima Nova" w:eastAsia="Tahoma" w:hAnsi="Proxima Nova" w:cs="Tahoma"/>
          <w:spacing w:val="38"/>
          <w:sz w:val="22"/>
          <w:szCs w:val="22"/>
        </w:rPr>
        <w:t xml:space="preserve"> </w:t>
      </w:r>
      <w:r w:rsidR="00813FC1" w:rsidRPr="0035100D">
        <w:rPr>
          <w:rFonts w:ascii="Proxima Nova" w:eastAsia="Tahoma" w:hAnsi="Proxima Nova" w:cs="Tahoma"/>
          <w:sz w:val="22"/>
          <w:szCs w:val="22"/>
        </w:rPr>
        <w:t>A</w:t>
      </w:r>
      <w:r w:rsidR="00813FC1" w:rsidRPr="0035100D">
        <w:rPr>
          <w:rFonts w:ascii="Proxima Nova" w:eastAsia="Tahoma" w:hAnsi="Proxima Nova" w:cs="Tahoma"/>
          <w:spacing w:val="-1"/>
          <w:sz w:val="22"/>
          <w:szCs w:val="22"/>
        </w:rPr>
        <w:t>*</w:t>
      </w:r>
      <w:r w:rsidR="00813FC1" w:rsidRPr="0035100D">
        <w:rPr>
          <w:rFonts w:ascii="Proxima Nova" w:eastAsia="Tahoma" w:hAnsi="Proxima Nova" w:cs="Tahoma"/>
          <w:sz w:val="22"/>
          <w:szCs w:val="22"/>
        </w:rPr>
        <w:t>/S</w:t>
      </w:r>
      <w:r w:rsidR="00813FC1" w:rsidRPr="0035100D">
        <w:rPr>
          <w:rFonts w:ascii="Proxima Nova" w:eastAsia="Tahoma" w:hAnsi="Proxima Nova" w:cs="Tahoma"/>
          <w:spacing w:val="29"/>
          <w:sz w:val="22"/>
          <w:szCs w:val="22"/>
        </w:rPr>
        <w:t xml:space="preserve"> </w:t>
      </w:r>
      <w:r w:rsidR="00813FC1" w:rsidRPr="0035100D">
        <w:rPr>
          <w:rFonts w:ascii="Proxima Nova" w:eastAsia="Tahoma" w:hAnsi="Proxima Nova" w:cs="Tahoma"/>
          <w:sz w:val="22"/>
          <w:szCs w:val="22"/>
        </w:rPr>
        <w:t>=</w:t>
      </w:r>
      <w:r w:rsidR="00813FC1" w:rsidRPr="0035100D">
        <w:rPr>
          <w:rFonts w:ascii="Proxima Nova" w:eastAsia="Tahoma" w:hAnsi="Proxima Nova" w:cs="Tahoma"/>
          <w:spacing w:val="32"/>
          <w:sz w:val="22"/>
          <w:szCs w:val="22"/>
        </w:rPr>
        <w:t xml:space="preserve"> </w:t>
      </w:r>
      <w:r w:rsidR="00813FC1" w:rsidRPr="0035100D">
        <w:rPr>
          <w:rFonts w:ascii="Proxima Nova" w:eastAsia="Tahoma" w:hAnsi="Proxima Nova" w:cs="Tahoma"/>
          <w:spacing w:val="-3"/>
          <w:sz w:val="22"/>
          <w:szCs w:val="22"/>
        </w:rPr>
        <w:t>0</w:t>
      </w:r>
      <w:r w:rsidR="00813FC1" w:rsidRPr="0035100D">
        <w:rPr>
          <w:rFonts w:ascii="Proxima Nova" w:eastAsia="Tahoma" w:hAnsi="Proxima Nova" w:cs="Tahoma"/>
          <w:sz w:val="22"/>
          <w:szCs w:val="22"/>
        </w:rPr>
        <w:t>.</w:t>
      </w:r>
      <w:r w:rsidR="00813FC1" w:rsidRPr="0035100D">
        <w:rPr>
          <w:rFonts w:ascii="Proxima Nova" w:eastAsia="Tahoma" w:hAnsi="Proxima Nova" w:cs="Tahoma"/>
          <w:spacing w:val="-1"/>
          <w:sz w:val="22"/>
          <w:szCs w:val="22"/>
        </w:rPr>
        <w:t>7</w:t>
      </w:r>
      <w:r w:rsidR="00813FC1" w:rsidRPr="0035100D">
        <w:rPr>
          <w:rFonts w:ascii="Proxima Nova" w:eastAsia="Tahoma" w:hAnsi="Proxima Nova" w:cs="Tahoma"/>
          <w:sz w:val="22"/>
          <w:szCs w:val="22"/>
        </w:rPr>
        <w:t>,</w:t>
      </w:r>
      <w:r w:rsidR="00813FC1" w:rsidRPr="0035100D">
        <w:rPr>
          <w:rFonts w:ascii="Proxima Nova" w:eastAsia="Tahoma" w:hAnsi="Proxima Nova" w:cs="Tahoma"/>
          <w:spacing w:val="31"/>
          <w:sz w:val="22"/>
          <w:szCs w:val="22"/>
        </w:rPr>
        <w:t xml:space="preserve"> </w:t>
      </w:r>
      <w:r w:rsidR="0041535E" w:rsidRPr="0035100D">
        <w:rPr>
          <w:rFonts w:ascii="Segoe UI Symbol" w:eastAsia="Segoe UI Symbol" w:hAnsi="Segoe UI Symbol" w:cs="Segoe UI Symbol"/>
        </w:rPr>
        <w:t>Δ</w:t>
      </w:r>
      <w:r w:rsidR="0041535E" w:rsidRPr="0035100D">
        <w:rPr>
          <w:rFonts w:ascii="Proxima Nova" w:eastAsia="Tahoma" w:hAnsi="Proxima Nova" w:cs="Tahoma"/>
          <w:sz w:val="22"/>
          <w:szCs w:val="22"/>
        </w:rPr>
        <w:t xml:space="preserve">S </w:t>
      </w:r>
      <w:r w:rsidR="00813FC1" w:rsidRPr="0035100D">
        <w:rPr>
          <w:rFonts w:ascii="Proxima Nova" w:eastAsia="Tahoma" w:hAnsi="Proxima Nova" w:cs="Tahoma"/>
          <w:sz w:val="22"/>
          <w:szCs w:val="22"/>
        </w:rPr>
        <w:t>=</w:t>
      </w:r>
      <w:r w:rsidR="00813FC1" w:rsidRPr="0035100D">
        <w:rPr>
          <w:rFonts w:ascii="Proxima Nova" w:eastAsia="Tahoma" w:hAnsi="Proxima Nova" w:cs="Tahoma"/>
          <w:spacing w:val="32"/>
          <w:sz w:val="22"/>
          <w:szCs w:val="22"/>
        </w:rPr>
        <w:t xml:space="preserve"> </w:t>
      </w:r>
      <w:r w:rsidR="00813FC1" w:rsidRPr="0035100D">
        <w:rPr>
          <w:rFonts w:ascii="Proxima Nova" w:eastAsia="Tahoma" w:hAnsi="Proxima Nova" w:cs="Tahoma"/>
          <w:sz w:val="22"/>
          <w:szCs w:val="22"/>
        </w:rPr>
        <w:t>Rs.</w:t>
      </w:r>
    </w:p>
    <w:p w14:paraId="1DDC2BD2" w14:textId="77777777" w:rsidR="009573A1" w:rsidRPr="0035100D" w:rsidRDefault="00813FC1">
      <w:pPr>
        <w:spacing w:before="9" w:line="260" w:lineRule="exact"/>
        <w:ind w:left="660" w:right="74"/>
        <w:rPr>
          <w:rFonts w:ascii="Proxima Nova" w:eastAsia="Tahoma" w:hAnsi="Proxima Nova" w:cs="Tahoma"/>
          <w:sz w:val="22"/>
          <w:szCs w:val="22"/>
        </w:rPr>
      </w:pPr>
      <w:r w:rsidRPr="0035100D">
        <w:rPr>
          <w:rFonts w:ascii="Proxima Nova" w:eastAsia="Tahoma" w:hAnsi="Proxima Nova" w:cs="Tahoma"/>
          <w:spacing w:val="-1"/>
          <w:sz w:val="22"/>
          <w:szCs w:val="22"/>
        </w:rPr>
        <w:t>30</w:t>
      </w:r>
      <w:r w:rsidRPr="0035100D">
        <w:rPr>
          <w:rFonts w:ascii="Proxima Nova" w:eastAsia="Tahoma" w:hAnsi="Proxima Nova" w:cs="Tahoma"/>
          <w:sz w:val="22"/>
          <w:szCs w:val="22"/>
        </w:rPr>
        <w:t>0</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3"/>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m</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3"/>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15</w:t>
      </w:r>
      <w:r w:rsidRPr="0035100D">
        <w:rPr>
          <w:rFonts w:ascii="Proxima Nova" w:eastAsia="Tahoma" w:hAnsi="Proxima Nova" w:cs="Tahoma"/>
          <w:sz w:val="22"/>
          <w:szCs w:val="22"/>
        </w:rPr>
        <w:t>,</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S</w:t>
      </w:r>
      <w:r w:rsidRPr="0035100D">
        <w:rPr>
          <w:rFonts w:ascii="Proxima Nova" w:eastAsia="Tahoma" w:hAnsi="Proxima Nova" w:cs="Tahoma"/>
          <w:position w:val="-3"/>
          <w:sz w:val="14"/>
          <w:szCs w:val="14"/>
        </w:rPr>
        <w:t>1</w:t>
      </w:r>
      <w:r w:rsidRPr="0035100D">
        <w:rPr>
          <w:rFonts w:ascii="Proxima Nova" w:eastAsia="Tahoma" w:hAnsi="Proxima Nova" w:cs="Tahoma"/>
          <w:spacing w:val="7"/>
          <w:position w:val="-3"/>
          <w:sz w:val="14"/>
          <w:szCs w:val="14"/>
        </w:rPr>
        <w:t xml:space="preserve"> </w:t>
      </w:r>
      <w:r w:rsidRPr="0035100D">
        <w:rPr>
          <w:rFonts w:ascii="Proxima Nova" w:eastAsia="Tahoma" w:hAnsi="Proxima Nova" w:cs="Tahoma"/>
          <w:sz w:val="22"/>
          <w:szCs w:val="22"/>
        </w:rPr>
        <w:t>=</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80</w:t>
      </w:r>
      <w:r w:rsidRPr="0035100D">
        <w:rPr>
          <w:rFonts w:ascii="Proxima Nova" w:eastAsia="Tahoma" w:hAnsi="Proxima Nova" w:cs="Tahoma"/>
          <w:sz w:val="22"/>
          <w:szCs w:val="22"/>
        </w:rPr>
        <w:t>0</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lion</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8</w:t>
      </w:r>
      <w:r w:rsidRPr="0035100D">
        <w:rPr>
          <w:rFonts w:ascii="Proxima Nova" w:eastAsia="Tahoma" w:hAnsi="Proxima Nova" w:cs="Tahoma"/>
          <w:sz w:val="22"/>
          <w:szCs w:val="22"/>
        </w:rPr>
        <w:t>.</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ddit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fun</w:t>
      </w:r>
      <w:r w:rsidRPr="0035100D">
        <w:rPr>
          <w:rFonts w:ascii="Proxima Nova" w:eastAsia="Tahoma" w:hAnsi="Proxima Nova" w:cs="Tahoma"/>
          <w:sz w:val="22"/>
          <w:szCs w:val="22"/>
        </w:rPr>
        <w:t>ds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nee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hc</w:t>
      </w:r>
      <w:r w:rsidRPr="0035100D">
        <w:rPr>
          <w:rFonts w:ascii="Proxima Nova" w:eastAsia="Tahoma" w:hAnsi="Proxima Nova" w:cs="Tahoma"/>
          <w:sz w:val="22"/>
          <w:szCs w:val="22"/>
        </w:rPr>
        <w:t>omi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p>
    <w:p w14:paraId="2289D3C2" w14:textId="77777777" w:rsidR="009573A1" w:rsidRPr="0035100D" w:rsidRDefault="009573A1">
      <w:pPr>
        <w:spacing w:before="20" w:line="240" w:lineRule="exact"/>
        <w:rPr>
          <w:sz w:val="24"/>
          <w:szCs w:val="24"/>
        </w:rPr>
      </w:pPr>
    </w:p>
    <w:p w14:paraId="1C8D835C" w14:textId="77777777" w:rsidR="009573A1" w:rsidRPr="0035100D" w:rsidRDefault="00D36B73">
      <w:pPr>
        <w:spacing w:line="240" w:lineRule="exact"/>
        <w:ind w:left="120"/>
        <w:rPr>
          <w:rFonts w:ascii="Proxima Nova" w:eastAsia="Tahoma" w:hAnsi="Proxima Nova" w:cs="Tahoma"/>
          <w:sz w:val="22"/>
          <w:szCs w:val="22"/>
        </w:rPr>
      </w:pPr>
      <w:r w:rsidRPr="0035100D">
        <w:rPr>
          <w:rFonts w:ascii="Proxima Nova" w:eastAsia="Tahoma" w:hAnsi="Proxima Nova" w:cs="Tahoma"/>
          <w:spacing w:val="-1"/>
          <w:position w:val="-1"/>
          <w:sz w:val="22"/>
          <w:szCs w:val="22"/>
        </w:rPr>
        <w:t>5</w:t>
      </w:r>
      <w:r w:rsidR="00813FC1" w:rsidRPr="0035100D">
        <w:rPr>
          <w:rFonts w:ascii="Proxima Nova" w:eastAsia="Tahoma" w:hAnsi="Proxima Nova" w:cs="Tahoma"/>
          <w:position w:val="-1"/>
          <w:sz w:val="22"/>
          <w:szCs w:val="22"/>
        </w:rPr>
        <w:t xml:space="preserve">.    </w:t>
      </w:r>
      <w:r w:rsidR="00813FC1" w:rsidRPr="0035100D">
        <w:rPr>
          <w:rFonts w:ascii="Proxima Nova" w:eastAsia="Tahoma" w:hAnsi="Proxima Nova" w:cs="Tahoma"/>
          <w:spacing w:val="10"/>
          <w:position w:val="-1"/>
          <w:sz w:val="22"/>
          <w:szCs w:val="22"/>
        </w:rPr>
        <w:t xml:space="preserve"> </w:t>
      </w:r>
      <w:r w:rsidR="00813FC1" w:rsidRPr="0035100D">
        <w:rPr>
          <w:rFonts w:ascii="Proxima Nova" w:eastAsia="Tahoma" w:hAnsi="Proxima Nova" w:cs="Tahoma"/>
          <w:spacing w:val="1"/>
          <w:position w:val="-1"/>
          <w:sz w:val="22"/>
          <w:szCs w:val="22"/>
        </w:rPr>
        <w:t>T</w:t>
      </w:r>
      <w:r w:rsidR="00813FC1" w:rsidRPr="0035100D">
        <w:rPr>
          <w:rFonts w:ascii="Proxima Nova" w:eastAsia="Tahoma" w:hAnsi="Proxima Nova" w:cs="Tahoma"/>
          <w:spacing w:val="-1"/>
          <w:position w:val="-1"/>
          <w:sz w:val="22"/>
          <w:szCs w:val="22"/>
        </w:rPr>
        <w:t>h</w:t>
      </w:r>
      <w:r w:rsidR="00813FC1" w:rsidRPr="0035100D">
        <w:rPr>
          <w:rFonts w:ascii="Proxima Nova" w:eastAsia="Tahoma" w:hAnsi="Proxima Nova" w:cs="Tahoma"/>
          <w:position w:val="-1"/>
          <w:sz w:val="22"/>
          <w:szCs w:val="22"/>
        </w:rPr>
        <w:t xml:space="preserve">e </w:t>
      </w:r>
      <w:r w:rsidR="00813FC1" w:rsidRPr="0035100D">
        <w:rPr>
          <w:rFonts w:ascii="Proxima Nova" w:eastAsia="Tahoma" w:hAnsi="Proxima Nova" w:cs="Tahoma"/>
          <w:spacing w:val="-1"/>
          <w:position w:val="-1"/>
          <w:sz w:val="22"/>
          <w:szCs w:val="22"/>
        </w:rPr>
        <w:t>f</w:t>
      </w:r>
      <w:r w:rsidR="00813FC1" w:rsidRPr="0035100D">
        <w:rPr>
          <w:rFonts w:ascii="Proxima Nova" w:eastAsia="Tahoma" w:hAnsi="Proxima Nova" w:cs="Tahoma"/>
          <w:position w:val="-1"/>
          <w:sz w:val="22"/>
          <w:szCs w:val="22"/>
        </w:rPr>
        <w:t>ollowi</w:t>
      </w:r>
      <w:r w:rsidR="00813FC1" w:rsidRPr="0035100D">
        <w:rPr>
          <w:rFonts w:ascii="Proxima Nova" w:eastAsia="Tahoma" w:hAnsi="Proxima Nova" w:cs="Tahoma"/>
          <w:spacing w:val="-1"/>
          <w:position w:val="-1"/>
          <w:sz w:val="22"/>
          <w:szCs w:val="22"/>
        </w:rPr>
        <w:t>n</w:t>
      </w:r>
      <w:r w:rsidR="00813FC1" w:rsidRPr="0035100D">
        <w:rPr>
          <w:rFonts w:ascii="Proxima Nova" w:eastAsia="Tahoma" w:hAnsi="Proxima Nova" w:cs="Tahoma"/>
          <w:position w:val="-1"/>
          <w:sz w:val="22"/>
          <w:szCs w:val="22"/>
        </w:rPr>
        <w:t>g</w:t>
      </w:r>
      <w:r w:rsidR="00813FC1" w:rsidRPr="0035100D">
        <w:rPr>
          <w:rFonts w:ascii="Proxima Nova" w:eastAsia="Tahoma" w:hAnsi="Proxima Nova" w:cs="Tahoma"/>
          <w:spacing w:val="1"/>
          <w:position w:val="-1"/>
          <w:sz w:val="22"/>
          <w:szCs w:val="22"/>
        </w:rPr>
        <w:t xml:space="preserve"> </w:t>
      </w:r>
      <w:r w:rsidR="00813FC1" w:rsidRPr="0035100D">
        <w:rPr>
          <w:rFonts w:ascii="Proxima Nova" w:eastAsia="Tahoma" w:hAnsi="Proxima Nova" w:cs="Tahoma"/>
          <w:position w:val="-1"/>
          <w:sz w:val="22"/>
          <w:szCs w:val="22"/>
        </w:rPr>
        <w:t>i</w:t>
      </w:r>
      <w:r w:rsidR="00813FC1" w:rsidRPr="0035100D">
        <w:rPr>
          <w:rFonts w:ascii="Proxima Nova" w:eastAsia="Tahoma" w:hAnsi="Proxima Nova" w:cs="Tahoma"/>
          <w:spacing w:val="-1"/>
          <w:position w:val="-1"/>
          <w:sz w:val="22"/>
          <w:szCs w:val="22"/>
        </w:rPr>
        <w:t>nf</w:t>
      </w:r>
      <w:r w:rsidR="00813FC1" w:rsidRPr="0035100D">
        <w:rPr>
          <w:rFonts w:ascii="Proxima Nova" w:eastAsia="Tahoma" w:hAnsi="Proxima Nova" w:cs="Tahoma"/>
          <w:position w:val="-1"/>
          <w:sz w:val="22"/>
          <w:szCs w:val="22"/>
        </w:rPr>
        <w:t>or</w:t>
      </w:r>
      <w:r w:rsidR="00813FC1" w:rsidRPr="0035100D">
        <w:rPr>
          <w:rFonts w:ascii="Proxima Nova" w:eastAsia="Tahoma" w:hAnsi="Proxima Nova" w:cs="Tahoma"/>
          <w:spacing w:val="-1"/>
          <w:position w:val="-1"/>
          <w:sz w:val="22"/>
          <w:szCs w:val="22"/>
        </w:rPr>
        <w:t>m</w:t>
      </w:r>
      <w:r w:rsidR="00813FC1" w:rsidRPr="0035100D">
        <w:rPr>
          <w:rFonts w:ascii="Proxima Nova" w:eastAsia="Tahoma" w:hAnsi="Proxima Nova" w:cs="Tahoma"/>
          <w:spacing w:val="-3"/>
          <w:position w:val="-1"/>
          <w:sz w:val="22"/>
          <w:szCs w:val="22"/>
        </w:rPr>
        <w:t>a</w:t>
      </w:r>
      <w:r w:rsidR="00813FC1" w:rsidRPr="0035100D">
        <w:rPr>
          <w:rFonts w:ascii="Proxima Nova" w:eastAsia="Tahoma" w:hAnsi="Proxima Nova" w:cs="Tahoma"/>
          <w:spacing w:val="1"/>
          <w:position w:val="-1"/>
          <w:sz w:val="22"/>
          <w:szCs w:val="22"/>
        </w:rPr>
        <w:t>t</w:t>
      </w:r>
      <w:r w:rsidR="00813FC1" w:rsidRPr="0035100D">
        <w:rPr>
          <w:rFonts w:ascii="Proxima Nova" w:eastAsia="Tahoma" w:hAnsi="Proxima Nova" w:cs="Tahoma"/>
          <w:position w:val="-1"/>
          <w:sz w:val="22"/>
          <w:szCs w:val="22"/>
        </w:rPr>
        <w:t>i</w:t>
      </w:r>
      <w:r w:rsidR="00813FC1" w:rsidRPr="0035100D">
        <w:rPr>
          <w:rFonts w:ascii="Proxima Nova" w:eastAsia="Tahoma" w:hAnsi="Proxima Nova" w:cs="Tahoma"/>
          <w:spacing w:val="-2"/>
          <w:position w:val="-1"/>
          <w:sz w:val="22"/>
          <w:szCs w:val="22"/>
        </w:rPr>
        <w:t>o</w:t>
      </w:r>
      <w:r w:rsidR="00813FC1" w:rsidRPr="0035100D">
        <w:rPr>
          <w:rFonts w:ascii="Proxima Nova" w:eastAsia="Tahoma" w:hAnsi="Proxima Nova" w:cs="Tahoma"/>
          <w:position w:val="-1"/>
          <w:sz w:val="22"/>
          <w:szCs w:val="22"/>
        </w:rPr>
        <w:t>n is</w:t>
      </w:r>
      <w:r w:rsidR="00813FC1" w:rsidRPr="0035100D">
        <w:rPr>
          <w:rFonts w:ascii="Proxima Nova" w:eastAsia="Tahoma" w:hAnsi="Proxima Nova" w:cs="Tahoma"/>
          <w:spacing w:val="1"/>
          <w:position w:val="-1"/>
          <w:sz w:val="22"/>
          <w:szCs w:val="22"/>
        </w:rPr>
        <w:t xml:space="preserve"> </w:t>
      </w:r>
      <w:r w:rsidR="00813FC1" w:rsidRPr="0035100D">
        <w:rPr>
          <w:rFonts w:ascii="Proxima Nova" w:eastAsia="Tahoma" w:hAnsi="Proxima Nova" w:cs="Tahoma"/>
          <w:spacing w:val="-1"/>
          <w:position w:val="-1"/>
          <w:sz w:val="22"/>
          <w:szCs w:val="22"/>
        </w:rPr>
        <w:t>a</w:t>
      </w:r>
      <w:r w:rsidR="00813FC1" w:rsidRPr="0035100D">
        <w:rPr>
          <w:rFonts w:ascii="Proxima Nova" w:eastAsia="Tahoma" w:hAnsi="Proxima Nova" w:cs="Tahoma"/>
          <w:position w:val="-1"/>
          <w:sz w:val="22"/>
          <w:szCs w:val="22"/>
        </w:rPr>
        <w:t>v</w:t>
      </w:r>
      <w:r w:rsidR="00813FC1" w:rsidRPr="0035100D">
        <w:rPr>
          <w:rFonts w:ascii="Proxima Nova" w:eastAsia="Tahoma" w:hAnsi="Proxima Nova" w:cs="Tahoma"/>
          <w:spacing w:val="-1"/>
          <w:position w:val="-1"/>
          <w:sz w:val="22"/>
          <w:szCs w:val="22"/>
        </w:rPr>
        <w:t>a</w:t>
      </w:r>
      <w:r w:rsidR="00813FC1" w:rsidRPr="0035100D">
        <w:rPr>
          <w:rFonts w:ascii="Proxima Nova" w:eastAsia="Tahoma" w:hAnsi="Proxima Nova" w:cs="Tahoma"/>
          <w:position w:val="-1"/>
          <w:sz w:val="22"/>
          <w:szCs w:val="22"/>
        </w:rPr>
        <w:t>il</w:t>
      </w:r>
      <w:r w:rsidR="00813FC1" w:rsidRPr="0035100D">
        <w:rPr>
          <w:rFonts w:ascii="Proxima Nova" w:eastAsia="Tahoma" w:hAnsi="Proxima Nova" w:cs="Tahoma"/>
          <w:spacing w:val="-1"/>
          <w:position w:val="-1"/>
          <w:sz w:val="22"/>
          <w:szCs w:val="22"/>
        </w:rPr>
        <w:t>a</w:t>
      </w:r>
      <w:r w:rsidR="00813FC1" w:rsidRPr="0035100D">
        <w:rPr>
          <w:rFonts w:ascii="Proxima Nova" w:eastAsia="Tahoma" w:hAnsi="Proxima Nova" w:cs="Tahoma"/>
          <w:position w:val="-1"/>
          <w:sz w:val="22"/>
          <w:szCs w:val="22"/>
        </w:rPr>
        <w:t xml:space="preserve">ble </w:t>
      </w:r>
      <w:r w:rsidR="00813FC1" w:rsidRPr="0035100D">
        <w:rPr>
          <w:rFonts w:ascii="Proxima Nova" w:eastAsia="Tahoma" w:hAnsi="Proxima Nova" w:cs="Tahoma"/>
          <w:spacing w:val="-1"/>
          <w:position w:val="-1"/>
          <w:sz w:val="22"/>
          <w:szCs w:val="22"/>
        </w:rPr>
        <w:t>f</w:t>
      </w:r>
      <w:r w:rsidR="00813FC1" w:rsidRPr="0035100D">
        <w:rPr>
          <w:rFonts w:ascii="Proxima Nova" w:eastAsia="Tahoma" w:hAnsi="Proxima Nova" w:cs="Tahoma"/>
          <w:position w:val="-1"/>
          <w:sz w:val="22"/>
          <w:szCs w:val="22"/>
        </w:rPr>
        <w:t>or</w:t>
      </w:r>
      <w:r w:rsidR="00813FC1" w:rsidRPr="0035100D">
        <w:rPr>
          <w:rFonts w:ascii="Proxima Nova" w:eastAsia="Tahoma" w:hAnsi="Proxima Nova" w:cs="Tahoma"/>
          <w:spacing w:val="-2"/>
          <w:position w:val="-1"/>
          <w:sz w:val="22"/>
          <w:szCs w:val="22"/>
        </w:rPr>
        <w:t xml:space="preserve"> </w:t>
      </w:r>
      <w:r w:rsidR="00813FC1" w:rsidRPr="0035100D">
        <w:rPr>
          <w:rFonts w:ascii="Proxima Nova" w:eastAsia="Tahoma" w:hAnsi="Proxima Nova" w:cs="Tahoma"/>
          <w:position w:val="-1"/>
          <w:sz w:val="22"/>
          <w:szCs w:val="22"/>
        </w:rPr>
        <w:t xml:space="preserve">a </w:t>
      </w:r>
      <w:r w:rsidR="00813FC1" w:rsidRPr="0035100D">
        <w:rPr>
          <w:rFonts w:ascii="Proxima Nova" w:eastAsia="Tahoma" w:hAnsi="Proxima Nova" w:cs="Tahoma"/>
          <w:spacing w:val="-1"/>
          <w:position w:val="-1"/>
          <w:sz w:val="22"/>
          <w:szCs w:val="22"/>
        </w:rPr>
        <w:t>c</w:t>
      </w:r>
      <w:r w:rsidR="00813FC1" w:rsidRPr="0035100D">
        <w:rPr>
          <w:rFonts w:ascii="Proxima Nova" w:eastAsia="Tahoma" w:hAnsi="Proxima Nova" w:cs="Tahoma"/>
          <w:position w:val="-1"/>
          <w:sz w:val="22"/>
          <w:szCs w:val="22"/>
        </w:rPr>
        <w:t>om</w:t>
      </w:r>
      <w:r w:rsidR="00813FC1" w:rsidRPr="0035100D">
        <w:rPr>
          <w:rFonts w:ascii="Proxima Nova" w:eastAsia="Tahoma" w:hAnsi="Proxima Nova" w:cs="Tahoma"/>
          <w:spacing w:val="-2"/>
          <w:position w:val="-1"/>
          <w:sz w:val="22"/>
          <w:szCs w:val="22"/>
        </w:rPr>
        <w:t>p</w:t>
      </w:r>
      <w:r w:rsidR="00813FC1" w:rsidRPr="0035100D">
        <w:rPr>
          <w:rFonts w:ascii="Proxima Nova" w:eastAsia="Tahoma" w:hAnsi="Proxima Nova" w:cs="Tahoma"/>
          <w:spacing w:val="-1"/>
          <w:position w:val="-1"/>
          <w:sz w:val="22"/>
          <w:szCs w:val="22"/>
        </w:rPr>
        <w:t>an</w:t>
      </w:r>
      <w:r w:rsidR="00813FC1" w:rsidRPr="0035100D">
        <w:rPr>
          <w:rFonts w:ascii="Proxima Nova" w:eastAsia="Tahoma" w:hAnsi="Proxima Nova" w:cs="Tahoma"/>
          <w:position w:val="-1"/>
          <w:sz w:val="22"/>
          <w:szCs w:val="22"/>
        </w:rPr>
        <w:t>y.</w:t>
      </w:r>
    </w:p>
    <w:p w14:paraId="7BF517A4" w14:textId="77777777" w:rsidR="009573A1" w:rsidRPr="0035100D" w:rsidRDefault="009573A1">
      <w:pPr>
        <w:spacing w:before="10" w:line="200" w:lineRule="exact"/>
      </w:pPr>
    </w:p>
    <w:tbl>
      <w:tblPr>
        <w:tblW w:w="0" w:type="auto"/>
        <w:tblInd w:w="1520" w:type="dxa"/>
        <w:tblLayout w:type="fixed"/>
        <w:tblCellMar>
          <w:left w:w="0" w:type="dxa"/>
          <w:right w:w="0" w:type="dxa"/>
        </w:tblCellMar>
        <w:tblLook w:val="01E0" w:firstRow="1" w:lastRow="1" w:firstColumn="1" w:lastColumn="1" w:noHBand="0" w:noVBand="0"/>
      </w:tblPr>
      <w:tblGrid>
        <w:gridCol w:w="2599"/>
        <w:gridCol w:w="886"/>
      </w:tblGrid>
      <w:tr w:rsidR="009573A1" w:rsidRPr="0035100D" w14:paraId="0CFBF93C" w14:textId="77777777">
        <w:trPr>
          <w:trHeight w:hRule="exact" w:val="342"/>
        </w:trPr>
        <w:tc>
          <w:tcPr>
            <w:tcW w:w="2599" w:type="dxa"/>
            <w:tcBorders>
              <w:top w:val="nil"/>
              <w:left w:val="nil"/>
              <w:bottom w:val="nil"/>
              <w:right w:val="nil"/>
            </w:tcBorders>
          </w:tcPr>
          <w:p w14:paraId="0498E9C4" w14:textId="77777777" w:rsidR="009573A1" w:rsidRPr="0035100D" w:rsidRDefault="00813FC1">
            <w:pPr>
              <w:spacing w:before="62"/>
              <w:ind w:left="40"/>
              <w:rPr>
                <w:rFonts w:ascii="Proxima Nova" w:eastAsia="Tahoma" w:hAnsi="Proxima Nova" w:cs="Tahoma"/>
                <w:sz w:val="22"/>
                <w:szCs w:val="22"/>
              </w:rPr>
            </w:pP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 xml:space="preserve">gin      </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w:t>
            </w:r>
          </w:p>
        </w:tc>
        <w:tc>
          <w:tcPr>
            <w:tcW w:w="886" w:type="dxa"/>
            <w:tcBorders>
              <w:top w:val="nil"/>
              <w:left w:val="nil"/>
              <w:bottom w:val="nil"/>
              <w:right w:val="nil"/>
            </w:tcBorders>
          </w:tcPr>
          <w:p w14:paraId="794CA8FD" w14:textId="77777777" w:rsidR="009573A1" w:rsidRPr="0035100D" w:rsidRDefault="00813FC1">
            <w:pPr>
              <w:spacing w:before="62"/>
              <w:ind w:left="321"/>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0 %</w:t>
            </w:r>
          </w:p>
        </w:tc>
      </w:tr>
      <w:tr w:rsidR="009573A1" w:rsidRPr="0035100D" w14:paraId="6C053535" w14:textId="77777777">
        <w:trPr>
          <w:trHeight w:hRule="exact" w:val="265"/>
        </w:trPr>
        <w:tc>
          <w:tcPr>
            <w:tcW w:w="2599" w:type="dxa"/>
            <w:tcBorders>
              <w:top w:val="nil"/>
              <w:left w:val="nil"/>
              <w:bottom w:val="nil"/>
              <w:right w:val="nil"/>
            </w:tcBorders>
          </w:tcPr>
          <w:p w14:paraId="39952812"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z w:val="22"/>
                <w:szCs w:val="22"/>
              </w:rPr>
              <w:t>Ass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64"/>
                <w:sz w:val="22"/>
                <w:szCs w:val="22"/>
              </w:rPr>
              <w:t xml:space="preserve"> </w:t>
            </w:r>
            <w:r w:rsidRPr="0035100D">
              <w:rPr>
                <w:rFonts w:ascii="Proxima Nova" w:eastAsia="Tahoma" w:hAnsi="Proxima Nova" w:cs="Tahoma"/>
                <w:sz w:val="22"/>
                <w:szCs w:val="22"/>
              </w:rPr>
              <w:t>:</w:t>
            </w:r>
          </w:p>
        </w:tc>
        <w:tc>
          <w:tcPr>
            <w:tcW w:w="886" w:type="dxa"/>
            <w:tcBorders>
              <w:top w:val="nil"/>
              <w:left w:val="nil"/>
              <w:bottom w:val="nil"/>
              <w:right w:val="nil"/>
            </w:tcBorders>
          </w:tcPr>
          <w:p w14:paraId="2A2F1A00" w14:textId="77777777" w:rsidR="009573A1" w:rsidRPr="0035100D" w:rsidRDefault="00813FC1">
            <w:pPr>
              <w:spacing w:line="240" w:lineRule="exact"/>
              <w:ind w:left="284" w:right="408"/>
              <w:jc w:val="center"/>
              <w:rPr>
                <w:rFonts w:ascii="Proxima Nova" w:eastAsia="Tahoma" w:hAnsi="Proxima Nova" w:cs="Tahoma"/>
                <w:sz w:val="22"/>
                <w:szCs w:val="22"/>
              </w:rPr>
            </w:pPr>
            <w:r w:rsidRPr="0035100D">
              <w:rPr>
                <w:rFonts w:ascii="Proxima Nova" w:eastAsia="Tahoma" w:hAnsi="Proxima Nova" w:cs="Tahoma"/>
                <w:sz w:val="22"/>
                <w:szCs w:val="22"/>
              </w:rPr>
              <w:t>4</w:t>
            </w:r>
          </w:p>
        </w:tc>
      </w:tr>
      <w:tr w:rsidR="009573A1" w:rsidRPr="0035100D" w14:paraId="47B61190" w14:textId="77777777">
        <w:trPr>
          <w:trHeight w:hRule="exact" w:val="344"/>
        </w:trPr>
        <w:tc>
          <w:tcPr>
            <w:tcW w:w="2599" w:type="dxa"/>
            <w:tcBorders>
              <w:top w:val="nil"/>
              <w:left w:val="nil"/>
              <w:bottom w:val="nil"/>
              <w:right w:val="nil"/>
            </w:tcBorders>
          </w:tcPr>
          <w:p w14:paraId="1ED72FD6"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mu</w:t>
            </w:r>
            <w:r w:rsidRPr="0035100D">
              <w:rPr>
                <w:rFonts w:ascii="Proxima Nova" w:eastAsia="Tahoma" w:hAnsi="Proxima Nova" w:cs="Tahoma"/>
                <w:sz w:val="22"/>
                <w:szCs w:val="22"/>
              </w:rPr>
              <w:t>lt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pli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43"/>
                <w:sz w:val="22"/>
                <w:szCs w:val="22"/>
              </w:rPr>
              <w:t xml:space="preserve"> </w:t>
            </w:r>
            <w:r w:rsidRPr="0035100D">
              <w:rPr>
                <w:rFonts w:ascii="Proxima Nova" w:eastAsia="Tahoma" w:hAnsi="Proxima Nova" w:cs="Tahoma"/>
                <w:sz w:val="22"/>
                <w:szCs w:val="22"/>
              </w:rPr>
              <w:t>:</w:t>
            </w:r>
          </w:p>
        </w:tc>
        <w:tc>
          <w:tcPr>
            <w:tcW w:w="886" w:type="dxa"/>
            <w:tcBorders>
              <w:top w:val="nil"/>
              <w:left w:val="nil"/>
              <w:bottom w:val="nil"/>
              <w:right w:val="nil"/>
            </w:tcBorders>
          </w:tcPr>
          <w:p w14:paraId="4052E8B4" w14:textId="77777777" w:rsidR="009573A1" w:rsidRPr="0035100D" w:rsidRDefault="00813FC1">
            <w:pPr>
              <w:spacing w:line="240" w:lineRule="exact"/>
              <w:ind w:left="321"/>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p>
        </w:tc>
      </w:tr>
    </w:tbl>
    <w:p w14:paraId="2ECCA8CA" w14:textId="77777777" w:rsidR="009573A1" w:rsidRPr="0035100D" w:rsidRDefault="009573A1">
      <w:pPr>
        <w:spacing w:before="10" w:line="140" w:lineRule="exact"/>
        <w:rPr>
          <w:sz w:val="14"/>
          <w:szCs w:val="14"/>
        </w:rPr>
      </w:pPr>
    </w:p>
    <w:p w14:paraId="7C74214D" w14:textId="77777777" w:rsidR="009573A1" w:rsidRPr="0035100D" w:rsidRDefault="00813FC1">
      <w:pPr>
        <w:spacing w:before="22"/>
        <w:ind w:left="660" w:right="75"/>
        <w:rPr>
          <w:rFonts w:ascii="Proxima Nova" w:eastAsia="Tahoma" w:hAnsi="Proxima Nova" w:cs="Tahoma"/>
          <w:sz w:val="22"/>
          <w:szCs w:val="22"/>
        </w:rPr>
      </w:pP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f</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omp</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y</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wan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st</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w:t>
      </w:r>
      <w:r w:rsidRPr="0035100D">
        <w:rPr>
          <w:rFonts w:ascii="Proxima Nova" w:eastAsia="Tahoma" w:hAnsi="Proxima Nova" w:cs="Tahoma"/>
          <w:sz w:val="22"/>
          <w:szCs w:val="22"/>
        </w:rPr>
        <w:t>ble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gro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5</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wha</w:t>
      </w:r>
      <w:r w:rsidRPr="0035100D">
        <w:rPr>
          <w:rFonts w:ascii="Proxima Nova" w:eastAsia="Tahoma" w:hAnsi="Proxima Nova" w:cs="Tahoma"/>
          <w:sz w:val="22"/>
          <w:szCs w:val="22"/>
        </w:rPr>
        <w:t>t</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 be its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on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w:t>
      </w:r>
    </w:p>
    <w:p w14:paraId="0E2E7199" w14:textId="77777777" w:rsidR="009573A1" w:rsidRPr="0035100D" w:rsidRDefault="009573A1">
      <w:pPr>
        <w:spacing w:before="8" w:line="280" w:lineRule="exact"/>
        <w:rPr>
          <w:sz w:val="28"/>
          <w:szCs w:val="28"/>
        </w:rPr>
      </w:pPr>
    </w:p>
    <w:p w14:paraId="26C8C058" w14:textId="77777777" w:rsidR="009573A1" w:rsidRPr="0035100D" w:rsidRDefault="00D36B73">
      <w:pPr>
        <w:ind w:left="120"/>
        <w:rPr>
          <w:rFonts w:ascii="Proxima Nova" w:eastAsia="Tahoma" w:hAnsi="Proxima Nova" w:cs="Tahoma"/>
          <w:sz w:val="22"/>
          <w:szCs w:val="22"/>
        </w:rPr>
      </w:pPr>
      <w:r w:rsidRPr="0035100D">
        <w:rPr>
          <w:rFonts w:ascii="Proxima Nova" w:eastAsia="Tahoma" w:hAnsi="Proxima Nova" w:cs="Tahoma"/>
          <w:spacing w:val="-1"/>
          <w:sz w:val="22"/>
          <w:szCs w:val="22"/>
        </w:rPr>
        <w:t>6</w:t>
      </w:r>
      <w:r w:rsidR="00813FC1" w:rsidRPr="0035100D">
        <w:rPr>
          <w:rFonts w:ascii="Proxima Nova" w:eastAsia="Tahoma" w:hAnsi="Proxima Nova" w:cs="Tahoma"/>
          <w:sz w:val="22"/>
          <w:szCs w:val="22"/>
        </w:rPr>
        <w:t xml:space="preserve">.    </w:t>
      </w:r>
      <w:r w:rsidR="00813FC1" w:rsidRPr="0035100D">
        <w:rPr>
          <w:rFonts w:ascii="Proxima Nova" w:eastAsia="Tahoma" w:hAnsi="Proxima Nova" w:cs="Tahoma"/>
          <w:spacing w:val="10"/>
          <w:sz w:val="22"/>
          <w:szCs w:val="22"/>
        </w:rPr>
        <w:t xml:space="preserve"> </w:t>
      </w:r>
      <w:r w:rsidR="00813FC1" w:rsidRPr="0035100D">
        <w:rPr>
          <w:rFonts w:ascii="Proxima Nova" w:eastAsia="Tahoma" w:hAnsi="Proxima Nova" w:cs="Tahoma"/>
          <w:spacing w:val="1"/>
          <w:sz w:val="22"/>
          <w:szCs w:val="22"/>
        </w:rPr>
        <w:t>T</w:t>
      </w:r>
      <w:r w:rsidR="00813FC1" w:rsidRPr="0035100D">
        <w:rPr>
          <w:rFonts w:ascii="Proxima Nova" w:eastAsia="Tahoma" w:hAnsi="Proxima Nova" w:cs="Tahoma"/>
          <w:spacing w:val="-1"/>
          <w:sz w:val="22"/>
          <w:szCs w:val="22"/>
        </w:rPr>
        <w:t>h</w:t>
      </w:r>
      <w:r w:rsidR="00813FC1" w:rsidRPr="0035100D">
        <w:rPr>
          <w:rFonts w:ascii="Proxima Nova" w:eastAsia="Tahoma" w:hAnsi="Proxima Nova" w:cs="Tahoma"/>
          <w:sz w:val="22"/>
          <w:szCs w:val="22"/>
        </w:rPr>
        <w:t>e</w:t>
      </w:r>
      <w:r w:rsidR="00813FC1" w:rsidRPr="0035100D">
        <w:rPr>
          <w:rFonts w:ascii="Proxima Nova" w:eastAsia="Tahoma" w:hAnsi="Proxima Nova" w:cs="Tahoma"/>
          <w:spacing w:val="31"/>
          <w:sz w:val="22"/>
          <w:szCs w:val="22"/>
        </w:rPr>
        <w:t xml:space="preserve"> </w:t>
      </w:r>
      <w:r w:rsidR="00813FC1" w:rsidRPr="0035100D">
        <w:rPr>
          <w:rFonts w:ascii="Proxima Nova" w:eastAsia="Tahoma" w:hAnsi="Proxima Nova" w:cs="Tahoma"/>
          <w:spacing w:val="-1"/>
          <w:sz w:val="22"/>
          <w:szCs w:val="22"/>
        </w:rPr>
        <w:t>f</w:t>
      </w:r>
      <w:r w:rsidR="00813FC1" w:rsidRPr="0035100D">
        <w:rPr>
          <w:rFonts w:ascii="Proxima Nova" w:eastAsia="Tahoma" w:hAnsi="Proxima Nova" w:cs="Tahoma"/>
          <w:sz w:val="22"/>
          <w:szCs w:val="22"/>
        </w:rPr>
        <w:t>ollowi</w:t>
      </w:r>
      <w:r w:rsidR="00813FC1" w:rsidRPr="0035100D">
        <w:rPr>
          <w:rFonts w:ascii="Proxima Nova" w:eastAsia="Tahoma" w:hAnsi="Proxima Nova" w:cs="Tahoma"/>
          <w:spacing w:val="-1"/>
          <w:sz w:val="22"/>
          <w:szCs w:val="22"/>
        </w:rPr>
        <w:t>n</w:t>
      </w:r>
      <w:r w:rsidR="00813FC1" w:rsidRPr="0035100D">
        <w:rPr>
          <w:rFonts w:ascii="Proxima Nova" w:eastAsia="Tahoma" w:hAnsi="Proxima Nova" w:cs="Tahoma"/>
          <w:sz w:val="22"/>
          <w:szCs w:val="22"/>
        </w:rPr>
        <w:t>g</w:t>
      </w:r>
      <w:r w:rsidR="00813FC1" w:rsidRPr="0035100D">
        <w:rPr>
          <w:rFonts w:ascii="Proxima Nova" w:eastAsia="Tahoma" w:hAnsi="Proxima Nova" w:cs="Tahoma"/>
          <w:spacing w:val="30"/>
          <w:sz w:val="22"/>
          <w:szCs w:val="22"/>
        </w:rPr>
        <w:t xml:space="preserve"> </w:t>
      </w:r>
      <w:r w:rsidR="00813FC1" w:rsidRPr="0035100D">
        <w:rPr>
          <w:rFonts w:ascii="Proxima Nova" w:eastAsia="Tahoma" w:hAnsi="Proxima Nova" w:cs="Tahoma"/>
          <w:sz w:val="22"/>
          <w:szCs w:val="22"/>
        </w:rPr>
        <w:t>i</w:t>
      </w:r>
      <w:r w:rsidR="00813FC1" w:rsidRPr="0035100D">
        <w:rPr>
          <w:rFonts w:ascii="Proxima Nova" w:eastAsia="Tahoma" w:hAnsi="Proxima Nova" w:cs="Tahoma"/>
          <w:spacing w:val="-1"/>
          <w:sz w:val="22"/>
          <w:szCs w:val="22"/>
        </w:rPr>
        <w:t>nf</w:t>
      </w:r>
      <w:r w:rsidR="00813FC1" w:rsidRPr="0035100D">
        <w:rPr>
          <w:rFonts w:ascii="Proxima Nova" w:eastAsia="Tahoma" w:hAnsi="Proxima Nova" w:cs="Tahoma"/>
          <w:sz w:val="22"/>
          <w:szCs w:val="22"/>
        </w:rPr>
        <w:t>or</w:t>
      </w:r>
      <w:r w:rsidR="00813FC1" w:rsidRPr="0035100D">
        <w:rPr>
          <w:rFonts w:ascii="Proxima Nova" w:eastAsia="Tahoma" w:hAnsi="Proxima Nova" w:cs="Tahoma"/>
          <w:spacing w:val="-1"/>
          <w:sz w:val="22"/>
          <w:szCs w:val="22"/>
        </w:rPr>
        <w:t>ma</w:t>
      </w:r>
      <w:r w:rsidR="00813FC1" w:rsidRPr="0035100D">
        <w:rPr>
          <w:rFonts w:ascii="Proxima Nova" w:eastAsia="Tahoma" w:hAnsi="Proxima Nova" w:cs="Tahoma"/>
          <w:spacing w:val="1"/>
          <w:sz w:val="22"/>
          <w:szCs w:val="22"/>
        </w:rPr>
        <w:t>t</w:t>
      </w:r>
      <w:r w:rsidR="00813FC1" w:rsidRPr="0035100D">
        <w:rPr>
          <w:rFonts w:ascii="Proxima Nova" w:eastAsia="Tahoma" w:hAnsi="Proxima Nova" w:cs="Tahoma"/>
          <w:sz w:val="22"/>
          <w:szCs w:val="22"/>
        </w:rPr>
        <w:t>i</w:t>
      </w:r>
      <w:r w:rsidR="00813FC1" w:rsidRPr="0035100D">
        <w:rPr>
          <w:rFonts w:ascii="Proxima Nova" w:eastAsia="Tahoma" w:hAnsi="Proxima Nova" w:cs="Tahoma"/>
          <w:spacing w:val="-2"/>
          <w:sz w:val="22"/>
          <w:szCs w:val="22"/>
        </w:rPr>
        <w:t>o</w:t>
      </w:r>
      <w:r w:rsidR="00813FC1" w:rsidRPr="0035100D">
        <w:rPr>
          <w:rFonts w:ascii="Proxima Nova" w:eastAsia="Tahoma" w:hAnsi="Proxima Nova" w:cs="Tahoma"/>
          <w:sz w:val="22"/>
          <w:szCs w:val="22"/>
        </w:rPr>
        <w:t>n</w:t>
      </w:r>
      <w:r w:rsidR="00813FC1" w:rsidRPr="0035100D">
        <w:rPr>
          <w:rFonts w:ascii="Proxima Nova" w:eastAsia="Tahoma" w:hAnsi="Proxima Nova" w:cs="Tahoma"/>
          <w:spacing w:val="31"/>
          <w:sz w:val="22"/>
          <w:szCs w:val="22"/>
        </w:rPr>
        <w:t xml:space="preserve"> </w:t>
      </w:r>
      <w:r w:rsidR="00813FC1" w:rsidRPr="0035100D">
        <w:rPr>
          <w:rFonts w:ascii="Proxima Nova" w:eastAsia="Tahoma" w:hAnsi="Proxima Nova" w:cs="Tahoma"/>
          <w:sz w:val="22"/>
          <w:szCs w:val="22"/>
        </w:rPr>
        <w:t>is</w:t>
      </w:r>
      <w:r w:rsidR="00813FC1" w:rsidRPr="0035100D">
        <w:rPr>
          <w:rFonts w:ascii="Proxima Nova" w:eastAsia="Tahoma" w:hAnsi="Proxima Nova" w:cs="Tahoma"/>
          <w:spacing w:val="32"/>
          <w:sz w:val="22"/>
          <w:szCs w:val="22"/>
        </w:rPr>
        <w:t xml:space="preserve"> </w:t>
      </w:r>
      <w:r w:rsidR="00813FC1" w:rsidRPr="0035100D">
        <w:rPr>
          <w:rFonts w:ascii="Proxima Nova" w:eastAsia="Tahoma" w:hAnsi="Proxima Nova" w:cs="Tahoma"/>
          <w:spacing w:val="-1"/>
          <w:sz w:val="22"/>
          <w:szCs w:val="22"/>
        </w:rPr>
        <w:t>a</w:t>
      </w:r>
      <w:r w:rsidR="00813FC1" w:rsidRPr="0035100D">
        <w:rPr>
          <w:rFonts w:ascii="Proxima Nova" w:eastAsia="Tahoma" w:hAnsi="Proxima Nova" w:cs="Tahoma"/>
          <w:sz w:val="22"/>
          <w:szCs w:val="22"/>
        </w:rPr>
        <w:t>v</w:t>
      </w:r>
      <w:r w:rsidR="00813FC1" w:rsidRPr="0035100D">
        <w:rPr>
          <w:rFonts w:ascii="Proxima Nova" w:eastAsia="Tahoma" w:hAnsi="Proxima Nova" w:cs="Tahoma"/>
          <w:spacing w:val="-1"/>
          <w:sz w:val="22"/>
          <w:szCs w:val="22"/>
        </w:rPr>
        <w:t>a</w:t>
      </w:r>
      <w:r w:rsidR="00813FC1" w:rsidRPr="0035100D">
        <w:rPr>
          <w:rFonts w:ascii="Proxima Nova" w:eastAsia="Tahoma" w:hAnsi="Proxima Nova" w:cs="Tahoma"/>
          <w:sz w:val="22"/>
          <w:szCs w:val="22"/>
        </w:rPr>
        <w:t>il</w:t>
      </w:r>
      <w:r w:rsidR="00813FC1" w:rsidRPr="0035100D">
        <w:rPr>
          <w:rFonts w:ascii="Proxima Nova" w:eastAsia="Tahoma" w:hAnsi="Proxima Nova" w:cs="Tahoma"/>
          <w:spacing w:val="-1"/>
          <w:sz w:val="22"/>
          <w:szCs w:val="22"/>
        </w:rPr>
        <w:t>a</w:t>
      </w:r>
      <w:r w:rsidR="00813FC1" w:rsidRPr="0035100D">
        <w:rPr>
          <w:rFonts w:ascii="Proxima Nova" w:eastAsia="Tahoma" w:hAnsi="Proxima Nova" w:cs="Tahoma"/>
          <w:sz w:val="22"/>
          <w:szCs w:val="22"/>
        </w:rPr>
        <w:t>ble</w:t>
      </w:r>
      <w:r w:rsidR="00813FC1" w:rsidRPr="0035100D">
        <w:rPr>
          <w:rFonts w:ascii="Proxima Nova" w:eastAsia="Tahoma" w:hAnsi="Proxima Nova" w:cs="Tahoma"/>
          <w:spacing w:val="31"/>
          <w:sz w:val="22"/>
          <w:szCs w:val="22"/>
        </w:rPr>
        <w:t xml:space="preserve"> </w:t>
      </w:r>
      <w:r w:rsidR="00813FC1" w:rsidRPr="0035100D">
        <w:rPr>
          <w:rFonts w:ascii="Proxima Nova" w:eastAsia="Tahoma" w:hAnsi="Proxima Nova" w:cs="Tahoma"/>
          <w:spacing w:val="-1"/>
          <w:sz w:val="22"/>
          <w:szCs w:val="22"/>
        </w:rPr>
        <w:t>f</w:t>
      </w:r>
      <w:r w:rsidR="00813FC1" w:rsidRPr="0035100D">
        <w:rPr>
          <w:rFonts w:ascii="Proxima Nova" w:eastAsia="Tahoma" w:hAnsi="Proxima Nova" w:cs="Tahoma"/>
          <w:sz w:val="22"/>
          <w:szCs w:val="22"/>
        </w:rPr>
        <w:t>or</w:t>
      </w:r>
      <w:r w:rsidR="00813FC1" w:rsidRPr="0035100D">
        <w:rPr>
          <w:rFonts w:ascii="Proxima Nova" w:eastAsia="Tahoma" w:hAnsi="Proxima Nova" w:cs="Tahoma"/>
          <w:spacing w:val="29"/>
          <w:sz w:val="22"/>
          <w:szCs w:val="22"/>
        </w:rPr>
        <w:t xml:space="preserve"> </w:t>
      </w:r>
      <w:r w:rsidR="00813FC1" w:rsidRPr="0035100D">
        <w:rPr>
          <w:rFonts w:ascii="Proxima Nova" w:eastAsia="Tahoma" w:hAnsi="Proxima Nova" w:cs="Tahoma"/>
          <w:sz w:val="22"/>
          <w:szCs w:val="22"/>
        </w:rPr>
        <w:t>a</w:t>
      </w:r>
      <w:r w:rsidR="00813FC1" w:rsidRPr="0035100D">
        <w:rPr>
          <w:rFonts w:ascii="Proxima Nova" w:eastAsia="Tahoma" w:hAnsi="Proxima Nova" w:cs="Tahoma"/>
          <w:spacing w:val="31"/>
          <w:sz w:val="22"/>
          <w:szCs w:val="22"/>
        </w:rPr>
        <w:t xml:space="preserve"> </w:t>
      </w:r>
      <w:r w:rsidR="00813FC1" w:rsidRPr="0035100D">
        <w:rPr>
          <w:rFonts w:ascii="Proxima Nova" w:eastAsia="Tahoma" w:hAnsi="Proxima Nova" w:cs="Tahoma"/>
          <w:spacing w:val="-1"/>
          <w:sz w:val="22"/>
          <w:szCs w:val="22"/>
        </w:rPr>
        <w:t>c</w:t>
      </w:r>
      <w:r w:rsidR="00813FC1" w:rsidRPr="0035100D">
        <w:rPr>
          <w:rFonts w:ascii="Proxima Nova" w:eastAsia="Tahoma" w:hAnsi="Proxima Nova" w:cs="Tahoma"/>
          <w:sz w:val="22"/>
          <w:szCs w:val="22"/>
        </w:rPr>
        <w:t>o</w:t>
      </w:r>
      <w:r w:rsidR="00813FC1" w:rsidRPr="0035100D">
        <w:rPr>
          <w:rFonts w:ascii="Proxima Nova" w:eastAsia="Tahoma" w:hAnsi="Proxima Nova" w:cs="Tahoma"/>
          <w:spacing w:val="-3"/>
          <w:sz w:val="22"/>
          <w:szCs w:val="22"/>
        </w:rPr>
        <w:t>m</w:t>
      </w:r>
      <w:r w:rsidR="00813FC1" w:rsidRPr="0035100D">
        <w:rPr>
          <w:rFonts w:ascii="Proxima Nova" w:eastAsia="Tahoma" w:hAnsi="Proxima Nova" w:cs="Tahoma"/>
          <w:sz w:val="22"/>
          <w:szCs w:val="22"/>
        </w:rPr>
        <w:t>p</w:t>
      </w:r>
      <w:r w:rsidR="00813FC1" w:rsidRPr="0035100D">
        <w:rPr>
          <w:rFonts w:ascii="Proxima Nova" w:eastAsia="Tahoma" w:hAnsi="Proxima Nova" w:cs="Tahoma"/>
          <w:spacing w:val="-1"/>
          <w:sz w:val="22"/>
          <w:szCs w:val="22"/>
        </w:rPr>
        <w:t>an</w:t>
      </w:r>
      <w:r w:rsidR="00813FC1" w:rsidRPr="0035100D">
        <w:rPr>
          <w:rFonts w:ascii="Proxima Nova" w:eastAsia="Tahoma" w:hAnsi="Proxima Nova" w:cs="Tahoma"/>
          <w:sz w:val="22"/>
          <w:szCs w:val="22"/>
        </w:rPr>
        <w:t>y:</w:t>
      </w:r>
      <w:r w:rsidR="00813FC1" w:rsidRPr="0035100D">
        <w:rPr>
          <w:rFonts w:ascii="Proxima Nova" w:eastAsia="Tahoma" w:hAnsi="Proxima Nova" w:cs="Tahoma"/>
          <w:spacing w:val="38"/>
          <w:sz w:val="22"/>
          <w:szCs w:val="22"/>
        </w:rPr>
        <w:t xml:space="preserve"> </w:t>
      </w:r>
      <w:r w:rsidR="00813FC1" w:rsidRPr="0035100D">
        <w:rPr>
          <w:rFonts w:ascii="Proxima Nova" w:eastAsia="Tahoma" w:hAnsi="Proxima Nova" w:cs="Tahoma"/>
          <w:sz w:val="22"/>
          <w:szCs w:val="22"/>
        </w:rPr>
        <w:t>A</w:t>
      </w:r>
      <w:r w:rsidR="00813FC1" w:rsidRPr="0035100D">
        <w:rPr>
          <w:rFonts w:ascii="Proxima Nova" w:eastAsia="Tahoma" w:hAnsi="Proxima Nova" w:cs="Tahoma"/>
          <w:spacing w:val="-1"/>
          <w:sz w:val="22"/>
          <w:szCs w:val="22"/>
        </w:rPr>
        <w:t>*</w:t>
      </w:r>
      <w:r w:rsidR="00813FC1" w:rsidRPr="0035100D">
        <w:rPr>
          <w:rFonts w:ascii="Proxima Nova" w:eastAsia="Tahoma" w:hAnsi="Proxima Nova" w:cs="Tahoma"/>
          <w:sz w:val="22"/>
          <w:szCs w:val="22"/>
        </w:rPr>
        <w:t>/S</w:t>
      </w:r>
      <w:r w:rsidR="00813FC1" w:rsidRPr="0035100D">
        <w:rPr>
          <w:rFonts w:ascii="Proxima Nova" w:eastAsia="Tahoma" w:hAnsi="Proxima Nova" w:cs="Tahoma"/>
          <w:spacing w:val="29"/>
          <w:sz w:val="22"/>
          <w:szCs w:val="22"/>
        </w:rPr>
        <w:t xml:space="preserve"> </w:t>
      </w:r>
      <w:r w:rsidR="00813FC1" w:rsidRPr="0035100D">
        <w:rPr>
          <w:rFonts w:ascii="Proxima Nova" w:eastAsia="Tahoma" w:hAnsi="Proxima Nova" w:cs="Tahoma"/>
          <w:sz w:val="22"/>
          <w:szCs w:val="22"/>
        </w:rPr>
        <w:t>=</w:t>
      </w:r>
      <w:r w:rsidR="00813FC1" w:rsidRPr="0035100D">
        <w:rPr>
          <w:rFonts w:ascii="Proxima Nova" w:eastAsia="Tahoma" w:hAnsi="Proxima Nova" w:cs="Tahoma"/>
          <w:spacing w:val="32"/>
          <w:sz w:val="22"/>
          <w:szCs w:val="22"/>
        </w:rPr>
        <w:t xml:space="preserve"> </w:t>
      </w:r>
      <w:r w:rsidR="00813FC1" w:rsidRPr="0035100D">
        <w:rPr>
          <w:rFonts w:ascii="Proxima Nova" w:eastAsia="Tahoma" w:hAnsi="Proxima Nova" w:cs="Tahoma"/>
          <w:spacing w:val="-3"/>
          <w:sz w:val="22"/>
          <w:szCs w:val="22"/>
        </w:rPr>
        <w:t>0</w:t>
      </w:r>
      <w:r w:rsidR="00813FC1" w:rsidRPr="0035100D">
        <w:rPr>
          <w:rFonts w:ascii="Proxima Nova" w:eastAsia="Tahoma" w:hAnsi="Proxima Nova" w:cs="Tahoma"/>
          <w:sz w:val="22"/>
          <w:szCs w:val="22"/>
        </w:rPr>
        <w:t>.</w:t>
      </w:r>
      <w:r w:rsidR="00813FC1" w:rsidRPr="0035100D">
        <w:rPr>
          <w:rFonts w:ascii="Proxima Nova" w:eastAsia="Tahoma" w:hAnsi="Proxima Nova" w:cs="Tahoma"/>
          <w:spacing w:val="-1"/>
          <w:sz w:val="22"/>
          <w:szCs w:val="22"/>
        </w:rPr>
        <w:t>6</w:t>
      </w:r>
      <w:r w:rsidR="00813FC1" w:rsidRPr="0035100D">
        <w:rPr>
          <w:rFonts w:ascii="Proxima Nova" w:eastAsia="Tahoma" w:hAnsi="Proxima Nova" w:cs="Tahoma"/>
          <w:sz w:val="22"/>
          <w:szCs w:val="22"/>
        </w:rPr>
        <w:t>,</w:t>
      </w:r>
      <w:r w:rsidR="00813FC1" w:rsidRPr="0035100D">
        <w:rPr>
          <w:rFonts w:ascii="Proxima Nova" w:eastAsia="Tahoma" w:hAnsi="Proxima Nova" w:cs="Tahoma"/>
          <w:spacing w:val="31"/>
          <w:sz w:val="22"/>
          <w:szCs w:val="22"/>
        </w:rPr>
        <w:t xml:space="preserve"> </w:t>
      </w:r>
      <w:r w:rsidR="0041535E" w:rsidRPr="0035100D">
        <w:rPr>
          <w:rFonts w:ascii="Segoe UI Symbol" w:eastAsia="Segoe UI Symbol" w:hAnsi="Segoe UI Symbol" w:cs="Segoe UI Symbol"/>
        </w:rPr>
        <w:t>Δ</w:t>
      </w:r>
      <w:r w:rsidR="0041535E" w:rsidRPr="0035100D">
        <w:rPr>
          <w:rFonts w:ascii="Proxima Nova" w:eastAsia="Tahoma" w:hAnsi="Proxima Nova" w:cs="Tahoma"/>
          <w:sz w:val="22"/>
          <w:szCs w:val="22"/>
        </w:rPr>
        <w:t xml:space="preserve">S </w:t>
      </w:r>
      <w:r w:rsidR="00813FC1" w:rsidRPr="0035100D">
        <w:rPr>
          <w:rFonts w:ascii="Proxima Nova" w:eastAsia="Tahoma" w:hAnsi="Proxima Nova" w:cs="Tahoma"/>
          <w:sz w:val="22"/>
          <w:szCs w:val="22"/>
        </w:rPr>
        <w:t>=</w:t>
      </w:r>
      <w:r w:rsidR="00813FC1" w:rsidRPr="0035100D">
        <w:rPr>
          <w:rFonts w:ascii="Proxima Nova" w:eastAsia="Tahoma" w:hAnsi="Proxima Nova" w:cs="Tahoma"/>
          <w:spacing w:val="32"/>
          <w:sz w:val="22"/>
          <w:szCs w:val="22"/>
        </w:rPr>
        <w:t xml:space="preserve"> </w:t>
      </w:r>
      <w:r w:rsidR="00813FC1" w:rsidRPr="0035100D">
        <w:rPr>
          <w:rFonts w:ascii="Proxima Nova" w:eastAsia="Tahoma" w:hAnsi="Proxima Nova" w:cs="Tahoma"/>
          <w:sz w:val="22"/>
          <w:szCs w:val="22"/>
        </w:rPr>
        <w:t>Rs.</w:t>
      </w:r>
    </w:p>
    <w:p w14:paraId="7E87A790" w14:textId="77777777" w:rsidR="009573A1" w:rsidRPr="0035100D" w:rsidRDefault="00813FC1">
      <w:pPr>
        <w:spacing w:before="8" w:line="260" w:lineRule="exact"/>
        <w:ind w:left="660" w:right="75"/>
        <w:rPr>
          <w:rFonts w:ascii="Proxima Nova" w:eastAsia="Tahoma" w:hAnsi="Proxima Nova" w:cs="Tahoma"/>
          <w:sz w:val="22"/>
          <w:szCs w:val="22"/>
        </w:rPr>
      </w:pP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0</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30</w:t>
      </w:r>
      <w:r w:rsidRPr="0035100D">
        <w:rPr>
          <w:rFonts w:ascii="Proxima Nova" w:eastAsia="Tahoma" w:hAnsi="Proxima Nova" w:cs="Tahoma"/>
          <w:sz w:val="22"/>
          <w:szCs w:val="22"/>
        </w:rPr>
        <w:t>,</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m</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12</w:t>
      </w:r>
      <w:r w:rsidRPr="0035100D">
        <w:rPr>
          <w:rFonts w:ascii="Proxima Nova" w:eastAsia="Tahoma" w:hAnsi="Proxima Nova" w:cs="Tahoma"/>
          <w:sz w:val="22"/>
          <w:szCs w:val="22"/>
        </w:rPr>
        <w:t>,</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S</w:t>
      </w:r>
      <w:r w:rsidRPr="0035100D">
        <w:rPr>
          <w:rFonts w:ascii="Proxima Nova" w:eastAsia="Tahoma" w:hAnsi="Proxima Nova" w:cs="Tahoma"/>
          <w:position w:val="-3"/>
          <w:sz w:val="14"/>
          <w:szCs w:val="14"/>
        </w:rPr>
        <w:t>1</w:t>
      </w:r>
      <w:r w:rsidRPr="0035100D">
        <w:rPr>
          <w:rFonts w:ascii="Proxima Nova" w:eastAsia="Tahoma" w:hAnsi="Proxima Nova" w:cs="Tahoma"/>
          <w:spacing w:val="16"/>
          <w:position w:val="-3"/>
          <w:sz w:val="14"/>
          <w:szCs w:val="14"/>
        </w:rPr>
        <w:t xml:space="preserve"> </w:t>
      </w:r>
      <w:r w:rsidRPr="0035100D">
        <w:rPr>
          <w:rFonts w:ascii="Proxima Nova" w:eastAsia="Tahoma" w:hAnsi="Proxima Nova" w:cs="Tahoma"/>
          <w:sz w:val="22"/>
          <w:szCs w:val="22"/>
        </w:rPr>
        <w:t>=</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pacing w:val="2"/>
          <w:sz w:val="22"/>
          <w:szCs w:val="22"/>
        </w:rPr>
        <w:t>8</w:t>
      </w:r>
      <w:r w:rsidRPr="0035100D">
        <w:rPr>
          <w:rFonts w:ascii="Proxima Nova" w:eastAsia="Tahoma" w:hAnsi="Proxima Nova" w:cs="Tahoma"/>
          <w:sz w:val="22"/>
          <w:szCs w:val="22"/>
        </w:rPr>
        <w:t>0</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7</w:t>
      </w:r>
      <w:r w:rsidRPr="0035100D">
        <w:rPr>
          <w:rFonts w:ascii="Proxima Nova" w:eastAsia="Tahoma" w:hAnsi="Proxima Nova" w:cs="Tahoma"/>
          <w:sz w:val="22"/>
          <w:szCs w:val="22"/>
        </w:rPr>
        <w:t>.</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2"/>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ddit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fun</w:t>
      </w:r>
      <w:r w:rsidRPr="0035100D">
        <w:rPr>
          <w:rFonts w:ascii="Proxima Nova" w:eastAsia="Tahoma" w:hAnsi="Proxima Nova" w:cs="Tahoma"/>
          <w:sz w:val="22"/>
          <w:szCs w:val="22"/>
        </w:rPr>
        <w:t>ds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nee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hc</w:t>
      </w:r>
      <w:r w:rsidRPr="0035100D">
        <w:rPr>
          <w:rFonts w:ascii="Proxima Nova" w:eastAsia="Tahoma" w:hAnsi="Proxima Nova" w:cs="Tahoma"/>
          <w:sz w:val="22"/>
          <w:szCs w:val="22"/>
        </w:rPr>
        <w:t>omi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p>
    <w:p w14:paraId="353436F9" w14:textId="77777777" w:rsidR="009573A1" w:rsidRPr="0035100D" w:rsidRDefault="009573A1">
      <w:pPr>
        <w:spacing w:before="17" w:line="240" w:lineRule="exact"/>
        <w:rPr>
          <w:sz w:val="24"/>
          <w:szCs w:val="24"/>
        </w:rPr>
      </w:pPr>
    </w:p>
    <w:p w14:paraId="2F2DCB72" w14:textId="77777777" w:rsidR="009573A1" w:rsidRPr="0035100D" w:rsidRDefault="00D36B73">
      <w:pPr>
        <w:spacing w:line="240" w:lineRule="exact"/>
        <w:ind w:left="120"/>
        <w:rPr>
          <w:rFonts w:ascii="Proxima Nova" w:eastAsia="Tahoma" w:hAnsi="Proxima Nova" w:cs="Tahoma"/>
          <w:sz w:val="22"/>
          <w:szCs w:val="22"/>
        </w:rPr>
      </w:pPr>
      <w:r w:rsidRPr="0035100D">
        <w:rPr>
          <w:rFonts w:ascii="Proxima Nova" w:eastAsia="Tahoma" w:hAnsi="Proxima Nova" w:cs="Tahoma"/>
          <w:position w:val="-1"/>
          <w:sz w:val="22"/>
          <w:szCs w:val="22"/>
        </w:rPr>
        <w:t>7</w:t>
      </w:r>
      <w:r w:rsidR="00813FC1" w:rsidRPr="0035100D">
        <w:rPr>
          <w:rFonts w:ascii="Proxima Nova" w:eastAsia="Tahoma" w:hAnsi="Proxima Nova" w:cs="Tahoma"/>
          <w:position w:val="-1"/>
          <w:sz w:val="22"/>
          <w:szCs w:val="22"/>
        </w:rPr>
        <w:t xml:space="preserve">.    </w:t>
      </w:r>
      <w:r w:rsidR="00813FC1" w:rsidRPr="0035100D">
        <w:rPr>
          <w:rFonts w:ascii="Proxima Nova" w:eastAsia="Tahoma" w:hAnsi="Proxima Nova" w:cs="Tahoma"/>
          <w:spacing w:val="10"/>
          <w:position w:val="-1"/>
          <w:sz w:val="22"/>
          <w:szCs w:val="22"/>
        </w:rPr>
        <w:t xml:space="preserve"> </w:t>
      </w:r>
      <w:r w:rsidR="00813FC1" w:rsidRPr="0035100D">
        <w:rPr>
          <w:rFonts w:ascii="Proxima Nova" w:eastAsia="Tahoma" w:hAnsi="Proxima Nova" w:cs="Tahoma"/>
          <w:spacing w:val="1"/>
          <w:position w:val="-1"/>
          <w:sz w:val="22"/>
          <w:szCs w:val="22"/>
        </w:rPr>
        <w:t>T</w:t>
      </w:r>
      <w:r w:rsidR="00813FC1" w:rsidRPr="0035100D">
        <w:rPr>
          <w:rFonts w:ascii="Proxima Nova" w:eastAsia="Tahoma" w:hAnsi="Proxima Nova" w:cs="Tahoma"/>
          <w:spacing w:val="-1"/>
          <w:position w:val="-1"/>
          <w:sz w:val="22"/>
          <w:szCs w:val="22"/>
        </w:rPr>
        <w:t>h</w:t>
      </w:r>
      <w:r w:rsidR="00813FC1" w:rsidRPr="0035100D">
        <w:rPr>
          <w:rFonts w:ascii="Proxima Nova" w:eastAsia="Tahoma" w:hAnsi="Proxima Nova" w:cs="Tahoma"/>
          <w:position w:val="-1"/>
          <w:sz w:val="22"/>
          <w:szCs w:val="22"/>
        </w:rPr>
        <w:t xml:space="preserve">e </w:t>
      </w:r>
      <w:r w:rsidR="00813FC1" w:rsidRPr="0035100D">
        <w:rPr>
          <w:rFonts w:ascii="Proxima Nova" w:eastAsia="Tahoma" w:hAnsi="Proxima Nova" w:cs="Tahoma"/>
          <w:spacing w:val="-1"/>
          <w:position w:val="-1"/>
          <w:sz w:val="22"/>
          <w:szCs w:val="22"/>
        </w:rPr>
        <w:t>f</w:t>
      </w:r>
      <w:r w:rsidR="00813FC1" w:rsidRPr="0035100D">
        <w:rPr>
          <w:rFonts w:ascii="Proxima Nova" w:eastAsia="Tahoma" w:hAnsi="Proxima Nova" w:cs="Tahoma"/>
          <w:position w:val="-1"/>
          <w:sz w:val="22"/>
          <w:szCs w:val="22"/>
        </w:rPr>
        <w:t>ollowi</w:t>
      </w:r>
      <w:r w:rsidR="00813FC1" w:rsidRPr="0035100D">
        <w:rPr>
          <w:rFonts w:ascii="Proxima Nova" w:eastAsia="Tahoma" w:hAnsi="Proxima Nova" w:cs="Tahoma"/>
          <w:spacing w:val="-1"/>
          <w:position w:val="-1"/>
          <w:sz w:val="22"/>
          <w:szCs w:val="22"/>
        </w:rPr>
        <w:t>n</w:t>
      </w:r>
      <w:r w:rsidR="00813FC1" w:rsidRPr="0035100D">
        <w:rPr>
          <w:rFonts w:ascii="Proxima Nova" w:eastAsia="Tahoma" w:hAnsi="Proxima Nova" w:cs="Tahoma"/>
          <w:position w:val="-1"/>
          <w:sz w:val="22"/>
          <w:szCs w:val="22"/>
        </w:rPr>
        <w:t>g</w:t>
      </w:r>
      <w:r w:rsidR="00813FC1" w:rsidRPr="0035100D">
        <w:rPr>
          <w:rFonts w:ascii="Proxima Nova" w:eastAsia="Tahoma" w:hAnsi="Proxima Nova" w:cs="Tahoma"/>
          <w:spacing w:val="1"/>
          <w:position w:val="-1"/>
          <w:sz w:val="22"/>
          <w:szCs w:val="22"/>
        </w:rPr>
        <w:t xml:space="preserve"> </w:t>
      </w:r>
      <w:r w:rsidR="00813FC1" w:rsidRPr="0035100D">
        <w:rPr>
          <w:rFonts w:ascii="Proxima Nova" w:eastAsia="Tahoma" w:hAnsi="Proxima Nova" w:cs="Tahoma"/>
          <w:position w:val="-1"/>
          <w:sz w:val="22"/>
          <w:szCs w:val="22"/>
        </w:rPr>
        <w:t>i</w:t>
      </w:r>
      <w:r w:rsidR="00813FC1" w:rsidRPr="0035100D">
        <w:rPr>
          <w:rFonts w:ascii="Proxima Nova" w:eastAsia="Tahoma" w:hAnsi="Proxima Nova" w:cs="Tahoma"/>
          <w:spacing w:val="-1"/>
          <w:position w:val="-1"/>
          <w:sz w:val="22"/>
          <w:szCs w:val="22"/>
        </w:rPr>
        <w:t>nf</w:t>
      </w:r>
      <w:r w:rsidR="00813FC1" w:rsidRPr="0035100D">
        <w:rPr>
          <w:rFonts w:ascii="Proxima Nova" w:eastAsia="Tahoma" w:hAnsi="Proxima Nova" w:cs="Tahoma"/>
          <w:position w:val="-1"/>
          <w:sz w:val="22"/>
          <w:szCs w:val="22"/>
        </w:rPr>
        <w:t>or</w:t>
      </w:r>
      <w:r w:rsidR="00813FC1" w:rsidRPr="0035100D">
        <w:rPr>
          <w:rFonts w:ascii="Proxima Nova" w:eastAsia="Tahoma" w:hAnsi="Proxima Nova" w:cs="Tahoma"/>
          <w:spacing w:val="-1"/>
          <w:position w:val="-1"/>
          <w:sz w:val="22"/>
          <w:szCs w:val="22"/>
        </w:rPr>
        <w:t>m</w:t>
      </w:r>
      <w:r w:rsidR="00813FC1" w:rsidRPr="0035100D">
        <w:rPr>
          <w:rFonts w:ascii="Proxima Nova" w:eastAsia="Tahoma" w:hAnsi="Proxima Nova" w:cs="Tahoma"/>
          <w:spacing w:val="-3"/>
          <w:position w:val="-1"/>
          <w:sz w:val="22"/>
          <w:szCs w:val="22"/>
        </w:rPr>
        <w:t>a</w:t>
      </w:r>
      <w:r w:rsidR="00813FC1" w:rsidRPr="0035100D">
        <w:rPr>
          <w:rFonts w:ascii="Proxima Nova" w:eastAsia="Tahoma" w:hAnsi="Proxima Nova" w:cs="Tahoma"/>
          <w:spacing w:val="1"/>
          <w:position w:val="-1"/>
          <w:sz w:val="22"/>
          <w:szCs w:val="22"/>
        </w:rPr>
        <w:t>t</w:t>
      </w:r>
      <w:r w:rsidR="00813FC1" w:rsidRPr="0035100D">
        <w:rPr>
          <w:rFonts w:ascii="Proxima Nova" w:eastAsia="Tahoma" w:hAnsi="Proxima Nova" w:cs="Tahoma"/>
          <w:position w:val="-1"/>
          <w:sz w:val="22"/>
          <w:szCs w:val="22"/>
        </w:rPr>
        <w:t>i</w:t>
      </w:r>
      <w:r w:rsidR="00813FC1" w:rsidRPr="0035100D">
        <w:rPr>
          <w:rFonts w:ascii="Proxima Nova" w:eastAsia="Tahoma" w:hAnsi="Proxima Nova" w:cs="Tahoma"/>
          <w:spacing w:val="-2"/>
          <w:position w:val="-1"/>
          <w:sz w:val="22"/>
          <w:szCs w:val="22"/>
        </w:rPr>
        <w:t>o</w:t>
      </w:r>
      <w:r w:rsidR="00813FC1" w:rsidRPr="0035100D">
        <w:rPr>
          <w:rFonts w:ascii="Proxima Nova" w:eastAsia="Tahoma" w:hAnsi="Proxima Nova" w:cs="Tahoma"/>
          <w:position w:val="-1"/>
          <w:sz w:val="22"/>
          <w:szCs w:val="22"/>
        </w:rPr>
        <w:t>n is</w:t>
      </w:r>
      <w:r w:rsidR="00813FC1" w:rsidRPr="0035100D">
        <w:rPr>
          <w:rFonts w:ascii="Proxima Nova" w:eastAsia="Tahoma" w:hAnsi="Proxima Nova" w:cs="Tahoma"/>
          <w:spacing w:val="1"/>
          <w:position w:val="-1"/>
          <w:sz w:val="22"/>
          <w:szCs w:val="22"/>
        </w:rPr>
        <w:t xml:space="preserve"> </w:t>
      </w:r>
      <w:r w:rsidR="00813FC1" w:rsidRPr="0035100D">
        <w:rPr>
          <w:rFonts w:ascii="Proxima Nova" w:eastAsia="Tahoma" w:hAnsi="Proxima Nova" w:cs="Tahoma"/>
          <w:spacing w:val="-1"/>
          <w:position w:val="-1"/>
          <w:sz w:val="22"/>
          <w:szCs w:val="22"/>
        </w:rPr>
        <w:t>a</w:t>
      </w:r>
      <w:r w:rsidR="00813FC1" w:rsidRPr="0035100D">
        <w:rPr>
          <w:rFonts w:ascii="Proxima Nova" w:eastAsia="Tahoma" w:hAnsi="Proxima Nova" w:cs="Tahoma"/>
          <w:position w:val="-1"/>
          <w:sz w:val="22"/>
          <w:szCs w:val="22"/>
        </w:rPr>
        <w:t>v</w:t>
      </w:r>
      <w:r w:rsidR="00813FC1" w:rsidRPr="0035100D">
        <w:rPr>
          <w:rFonts w:ascii="Proxima Nova" w:eastAsia="Tahoma" w:hAnsi="Proxima Nova" w:cs="Tahoma"/>
          <w:spacing w:val="-1"/>
          <w:position w:val="-1"/>
          <w:sz w:val="22"/>
          <w:szCs w:val="22"/>
        </w:rPr>
        <w:t>a</w:t>
      </w:r>
      <w:r w:rsidR="00813FC1" w:rsidRPr="0035100D">
        <w:rPr>
          <w:rFonts w:ascii="Proxima Nova" w:eastAsia="Tahoma" w:hAnsi="Proxima Nova" w:cs="Tahoma"/>
          <w:position w:val="-1"/>
          <w:sz w:val="22"/>
          <w:szCs w:val="22"/>
        </w:rPr>
        <w:t>il</w:t>
      </w:r>
      <w:r w:rsidR="00813FC1" w:rsidRPr="0035100D">
        <w:rPr>
          <w:rFonts w:ascii="Proxima Nova" w:eastAsia="Tahoma" w:hAnsi="Proxima Nova" w:cs="Tahoma"/>
          <w:spacing w:val="-1"/>
          <w:position w:val="-1"/>
          <w:sz w:val="22"/>
          <w:szCs w:val="22"/>
        </w:rPr>
        <w:t>a</w:t>
      </w:r>
      <w:r w:rsidR="00813FC1" w:rsidRPr="0035100D">
        <w:rPr>
          <w:rFonts w:ascii="Proxima Nova" w:eastAsia="Tahoma" w:hAnsi="Proxima Nova" w:cs="Tahoma"/>
          <w:position w:val="-1"/>
          <w:sz w:val="22"/>
          <w:szCs w:val="22"/>
        </w:rPr>
        <w:t xml:space="preserve">ble </w:t>
      </w:r>
      <w:r w:rsidR="00813FC1" w:rsidRPr="0035100D">
        <w:rPr>
          <w:rFonts w:ascii="Proxima Nova" w:eastAsia="Tahoma" w:hAnsi="Proxima Nova" w:cs="Tahoma"/>
          <w:spacing w:val="-1"/>
          <w:position w:val="-1"/>
          <w:sz w:val="22"/>
          <w:szCs w:val="22"/>
        </w:rPr>
        <w:t>f</w:t>
      </w:r>
      <w:r w:rsidR="00813FC1" w:rsidRPr="0035100D">
        <w:rPr>
          <w:rFonts w:ascii="Proxima Nova" w:eastAsia="Tahoma" w:hAnsi="Proxima Nova" w:cs="Tahoma"/>
          <w:position w:val="-1"/>
          <w:sz w:val="22"/>
          <w:szCs w:val="22"/>
        </w:rPr>
        <w:t>or</w:t>
      </w:r>
      <w:r w:rsidR="00813FC1" w:rsidRPr="0035100D">
        <w:rPr>
          <w:rFonts w:ascii="Proxima Nova" w:eastAsia="Tahoma" w:hAnsi="Proxima Nova" w:cs="Tahoma"/>
          <w:spacing w:val="-2"/>
          <w:position w:val="-1"/>
          <w:sz w:val="22"/>
          <w:szCs w:val="22"/>
        </w:rPr>
        <w:t xml:space="preserve"> </w:t>
      </w:r>
      <w:r w:rsidR="00813FC1" w:rsidRPr="0035100D">
        <w:rPr>
          <w:rFonts w:ascii="Proxima Nova" w:eastAsia="Tahoma" w:hAnsi="Proxima Nova" w:cs="Tahoma"/>
          <w:position w:val="-1"/>
          <w:sz w:val="22"/>
          <w:szCs w:val="22"/>
        </w:rPr>
        <w:t xml:space="preserve">a </w:t>
      </w:r>
      <w:r w:rsidR="00813FC1" w:rsidRPr="0035100D">
        <w:rPr>
          <w:rFonts w:ascii="Proxima Nova" w:eastAsia="Tahoma" w:hAnsi="Proxima Nova" w:cs="Tahoma"/>
          <w:spacing w:val="-1"/>
          <w:position w:val="-1"/>
          <w:sz w:val="22"/>
          <w:szCs w:val="22"/>
        </w:rPr>
        <w:t>c</w:t>
      </w:r>
      <w:r w:rsidR="00813FC1" w:rsidRPr="0035100D">
        <w:rPr>
          <w:rFonts w:ascii="Proxima Nova" w:eastAsia="Tahoma" w:hAnsi="Proxima Nova" w:cs="Tahoma"/>
          <w:position w:val="-1"/>
          <w:sz w:val="22"/>
          <w:szCs w:val="22"/>
        </w:rPr>
        <w:t>om</w:t>
      </w:r>
      <w:r w:rsidR="00813FC1" w:rsidRPr="0035100D">
        <w:rPr>
          <w:rFonts w:ascii="Proxima Nova" w:eastAsia="Tahoma" w:hAnsi="Proxima Nova" w:cs="Tahoma"/>
          <w:spacing w:val="-2"/>
          <w:position w:val="-1"/>
          <w:sz w:val="22"/>
          <w:szCs w:val="22"/>
        </w:rPr>
        <w:t>p</w:t>
      </w:r>
      <w:r w:rsidR="00813FC1" w:rsidRPr="0035100D">
        <w:rPr>
          <w:rFonts w:ascii="Proxima Nova" w:eastAsia="Tahoma" w:hAnsi="Proxima Nova" w:cs="Tahoma"/>
          <w:spacing w:val="-1"/>
          <w:position w:val="-1"/>
          <w:sz w:val="22"/>
          <w:szCs w:val="22"/>
        </w:rPr>
        <w:t>an</w:t>
      </w:r>
      <w:r w:rsidR="00813FC1" w:rsidRPr="0035100D">
        <w:rPr>
          <w:rFonts w:ascii="Proxima Nova" w:eastAsia="Tahoma" w:hAnsi="Proxima Nova" w:cs="Tahoma"/>
          <w:position w:val="-1"/>
          <w:sz w:val="22"/>
          <w:szCs w:val="22"/>
        </w:rPr>
        <w:t>y.</w:t>
      </w:r>
    </w:p>
    <w:p w14:paraId="0AE297DA" w14:textId="77777777" w:rsidR="009573A1" w:rsidRPr="0035100D" w:rsidRDefault="009573A1">
      <w:pPr>
        <w:spacing w:before="10" w:line="200" w:lineRule="exact"/>
      </w:pPr>
    </w:p>
    <w:tbl>
      <w:tblPr>
        <w:tblW w:w="0" w:type="auto"/>
        <w:tblInd w:w="1520" w:type="dxa"/>
        <w:tblLayout w:type="fixed"/>
        <w:tblCellMar>
          <w:left w:w="0" w:type="dxa"/>
          <w:right w:w="0" w:type="dxa"/>
        </w:tblCellMar>
        <w:tblLook w:val="01E0" w:firstRow="1" w:lastRow="1" w:firstColumn="1" w:lastColumn="1" w:noHBand="0" w:noVBand="0"/>
      </w:tblPr>
      <w:tblGrid>
        <w:gridCol w:w="2599"/>
        <w:gridCol w:w="886"/>
      </w:tblGrid>
      <w:tr w:rsidR="009573A1" w:rsidRPr="0035100D" w14:paraId="762EBE3D" w14:textId="77777777">
        <w:trPr>
          <w:trHeight w:hRule="exact" w:val="344"/>
        </w:trPr>
        <w:tc>
          <w:tcPr>
            <w:tcW w:w="2599" w:type="dxa"/>
            <w:tcBorders>
              <w:top w:val="nil"/>
              <w:left w:val="nil"/>
              <w:bottom w:val="nil"/>
              <w:right w:val="nil"/>
            </w:tcBorders>
          </w:tcPr>
          <w:p w14:paraId="31E84BF4" w14:textId="77777777" w:rsidR="009573A1" w:rsidRPr="0035100D" w:rsidRDefault="00813FC1">
            <w:pPr>
              <w:spacing w:before="62"/>
              <w:ind w:left="40"/>
              <w:rPr>
                <w:rFonts w:ascii="Proxima Nova" w:eastAsia="Tahoma" w:hAnsi="Proxima Nova" w:cs="Tahoma"/>
                <w:sz w:val="22"/>
                <w:szCs w:val="22"/>
              </w:rPr>
            </w:pP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 xml:space="preserve">gin      </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w:t>
            </w:r>
          </w:p>
        </w:tc>
        <w:tc>
          <w:tcPr>
            <w:tcW w:w="886" w:type="dxa"/>
            <w:tcBorders>
              <w:top w:val="nil"/>
              <w:left w:val="nil"/>
              <w:bottom w:val="nil"/>
              <w:right w:val="nil"/>
            </w:tcBorders>
          </w:tcPr>
          <w:p w14:paraId="37B6AD9A" w14:textId="77777777" w:rsidR="009573A1" w:rsidRPr="0035100D" w:rsidRDefault="00813FC1">
            <w:pPr>
              <w:spacing w:before="62"/>
              <w:ind w:left="321"/>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5 %</w:t>
            </w:r>
          </w:p>
        </w:tc>
      </w:tr>
      <w:tr w:rsidR="009573A1" w:rsidRPr="0035100D" w14:paraId="7C136E7B" w14:textId="77777777">
        <w:trPr>
          <w:trHeight w:hRule="exact" w:val="266"/>
        </w:trPr>
        <w:tc>
          <w:tcPr>
            <w:tcW w:w="2599" w:type="dxa"/>
            <w:tcBorders>
              <w:top w:val="nil"/>
              <w:left w:val="nil"/>
              <w:bottom w:val="nil"/>
              <w:right w:val="nil"/>
            </w:tcBorders>
          </w:tcPr>
          <w:p w14:paraId="7A452D6E"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z w:val="22"/>
                <w:szCs w:val="22"/>
              </w:rPr>
              <w:t>Ass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64"/>
                <w:sz w:val="22"/>
                <w:szCs w:val="22"/>
              </w:rPr>
              <w:t xml:space="preserve"> </w:t>
            </w:r>
            <w:r w:rsidRPr="0035100D">
              <w:rPr>
                <w:rFonts w:ascii="Proxima Nova" w:eastAsia="Tahoma" w:hAnsi="Proxima Nova" w:cs="Tahoma"/>
                <w:sz w:val="22"/>
                <w:szCs w:val="22"/>
              </w:rPr>
              <w:t>:</w:t>
            </w:r>
          </w:p>
        </w:tc>
        <w:tc>
          <w:tcPr>
            <w:tcW w:w="886" w:type="dxa"/>
            <w:tcBorders>
              <w:top w:val="nil"/>
              <w:left w:val="nil"/>
              <w:bottom w:val="nil"/>
              <w:right w:val="nil"/>
            </w:tcBorders>
          </w:tcPr>
          <w:p w14:paraId="4AECDE28" w14:textId="77777777" w:rsidR="009573A1" w:rsidRPr="0035100D" w:rsidRDefault="00813FC1">
            <w:pPr>
              <w:spacing w:line="240" w:lineRule="exact"/>
              <w:ind w:left="321"/>
              <w:rPr>
                <w:rFonts w:ascii="Proxima Nova" w:eastAsia="Tahoma" w:hAnsi="Proxima Nova" w:cs="Tahoma"/>
                <w:sz w:val="22"/>
                <w:szCs w:val="22"/>
              </w:rPr>
            </w:pPr>
            <w:r w:rsidRPr="0035100D">
              <w:rPr>
                <w:rFonts w:ascii="Proxima Nova" w:eastAsia="Tahoma" w:hAnsi="Proxima Nova" w:cs="Tahoma"/>
                <w:sz w:val="22"/>
                <w:szCs w:val="22"/>
              </w:rPr>
              <w:t>2.3</w:t>
            </w:r>
          </w:p>
        </w:tc>
      </w:tr>
      <w:tr w:rsidR="009573A1" w:rsidRPr="0035100D" w14:paraId="5E694035" w14:textId="77777777">
        <w:trPr>
          <w:trHeight w:hRule="exact" w:val="343"/>
        </w:trPr>
        <w:tc>
          <w:tcPr>
            <w:tcW w:w="2599" w:type="dxa"/>
            <w:tcBorders>
              <w:top w:val="nil"/>
              <w:left w:val="nil"/>
              <w:bottom w:val="nil"/>
              <w:right w:val="nil"/>
            </w:tcBorders>
          </w:tcPr>
          <w:p w14:paraId="10826F9B"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mu</w:t>
            </w:r>
            <w:r w:rsidRPr="0035100D">
              <w:rPr>
                <w:rFonts w:ascii="Proxima Nova" w:eastAsia="Tahoma" w:hAnsi="Proxima Nova" w:cs="Tahoma"/>
                <w:sz w:val="22"/>
                <w:szCs w:val="22"/>
              </w:rPr>
              <w:t>lt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pli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43"/>
                <w:sz w:val="22"/>
                <w:szCs w:val="22"/>
              </w:rPr>
              <w:t xml:space="preserve"> </w:t>
            </w:r>
            <w:r w:rsidRPr="0035100D">
              <w:rPr>
                <w:rFonts w:ascii="Proxima Nova" w:eastAsia="Tahoma" w:hAnsi="Proxima Nova" w:cs="Tahoma"/>
                <w:sz w:val="22"/>
                <w:szCs w:val="22"/>
              </w:rPr>
              <w:t>:</w:t>
            </w:r>
          </w:p>
        </w:tc>
        <w:tc>
          <w:tcPr>
            <w:tcW w:w="886" w:type="dxa"/>
            <w:tcBorders>
              <w:top w:val="nil"/>
              <w:left w:val="nil"/>
              <w:bottom w:val="nil"/>
              <w:right w:val="nil"/>
            </w:tcBorders>
          </w:tcPr>
          <w:p w14:paraId="770037CA" w14:textId="77777777" w:rsidR="009573A1" w:rsidRPr="0035100D" w:rsidRDefault="00813FC1">
            <w:pPr>
              <w:spacing w:line="240" w:lineRule="exact"/>
              <w:ind w:left="321"/>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w:t>
            </w:r>
          </w:p>
        </w:tc>
      </w:tr>
    </w:tbl>
    <w:p w14:paraId="06D12CF7" w14:textId="77777777" w:rsidR="009573A1" w:rsidRPr="0035100D" w:rsidRDefault="009573A1">
      <w:pPr>
        <w:spacing w:before="10" w:line="140" w:lineRule="exact"/>
        <w:rPr>
          <w:sz w:val="14"/>
          <w:szCs w:val="14"/>
        </w:rPr>
      </w:pPr>
    </w:p>
    <w:p w14:paraId="21B6AEF0" w14:textId="77777777" w:rsidR="00565FB3" w:rsidRPr="0035100D" w:rsidRDefault="00813FC1" w:rsidP="00565FB3">
      <w:pPr>
        <w:spacing w:before="31" w:line="260" w:lineRule="exact"/>
        <w:ind w:left="660" w:right="78"/>
        <w:rPr>
          <w:rFonts w:ascii="Proxima Nova" w:eastAsia="Tahoma" w:hAnsi="Proxima Nova" w:cs="Tahoma"/>
          <w:sz w:val="22"/>
          <w:szCs w:val="22"/>
        </w:rPr>
      </w:pP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f</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omp</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y</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wan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w:t>
      </w:r>
      <w:r w:rsidRPr="0035100D">
        <w:rPr>
          <w:rFonts w:ascii="Proxima Nova" w:eastAsia="Tahoma" w:hAnsi="Proxima Nova" w:cs="Tahoma"/>
          <w:sz w:val="22"/>
          <w:szCs w:val="22"/>
        </w:rPr>
        <w:t>ble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gro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5</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wha</w:t>
      </w:r>
      <w:r w:rsidRPr="0035100D">
        <w:rPr>
          <w:rFonts w:ascii="Proxima Nova" w:eastAsia="Tahoma" w:hAnsi="Proxima Nova" w:cs="Tahoma"/>
          <w:sz w:val="22"/>
          <w:szCs w:val="22"/>
        </w:rPr>
        <w:t>t</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 be its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on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w:t>
      </w:r>
    </w:p>
    <w:p w14:paraId="7861F14B" w14:textId="77777777" w:rsidR="00565FB3" w:rsidRPr="0035100D" w:rsidRDefault="00565FB3" w:rsidP="00565FB3">
      <w:pPr>
        <w:spacing w:before="31" w:line="260" w:lineRule="exact"/>
        <w:ind w:left="660" w:right="78"/>
        <w:rPr>
          <w:rFonts w:ascii="Proxima Nova" w:eastAsia="Tahoma" w:hAnsi="Proxima Nova" w:cs="Tahoma"/>
          <w:sz w:val="22"/>
          <w:szCs w:val="22"/>
        </w:rPr>
      </w:pPr>
    </w:p>
    <w:p w14:paraId="6072CEB8" w14:textId="77777777" w:rsidR="00565FB3" w:rsidRPr="0035100D" w:rsidRDefault="00565FB3" w:rsidP="00565FB3">
      <w:pPr>
        <w:spacing w:before="31" w:line="260" w:lineRule="exact"/>
        <w:ind w:left="660" w:right="78"/>
        <w:rPr>
          <w:rFonts w:ascii="Proxima Nova" w:eastAsia="Tahoma" w:hAnsi="Proxima Nova" w:cs="Tahoma"/>
          <w:sz w:val="22"/>
          <w:szCs w:val="22"/>
        </w:rPr>
      </w:pPr>
    </w:p>
    <w:p w14:paraId="2F714814" w14:textId="77777777" w:rsidR="009573A1" w:rsidRPr="0035100D" w:rsidRDefault="00813FC1" w:rsidP="00565FB3">
      <w:pPr>
        <w:spacing w:before="31" w:line="260" w:lineRule="exact"/>
        <w:ind w:left="660" w:right="78"/>
        <w:jc w:val="center"/>
        <w:rPr>
          <w:sz w:val="26"/>
          <w:szCs w:val="26"/>
        </w:rPr>
      </w:pPr>
      <w:r w:rsidRPr="0035100D">
        <w:rPr>
          <w:sz w:val="26"/>
          <w:szCs w:val="26"/>
        </w:rPr>
        <w:lastRenderedPageBreak/>
        <w:t>Chapter</w:t>
      </w:r>
      <w:r w:rsidRPr="0035100D">
        <w:rPr>
          <w:spacing w:val="-8"/>
          <w:sz w:val="26"/>
          <w:szCs w:val="26"/>
        </w:rPr>
        <w:t xml:space="preserve"> </w:t>
      </w:r>
      <w:r w:rsidRPr="0035100D">
        <w:rPr>
          <w:w w:val="99"/>
          <w:sz w:val="26"/>
          <w:szCs w:val="26"/>
        </w:rPr>
        <w:t>6</w:t>
      </w:r>
    </w:p>
    <w:p w14:paraId="27E6FBF0" w14:textId="77777777" w:rsidR="009573A1" w:rsidRPr="0035100D" w:rsidRDefault="00813FC1">
      <w:pPr>
        <w:spacing w:before="7"/>
        <w:ind w:left="2410" w:right="2406"/>
        <w:jc w:val="center"/>
        <w:rPr>
          <w:sz w:val="30"/>
          <w:szCs w:val="30"/>
        </w:rPr>
      </w:pPr>
      <w:r w:rsidRPr="0035100D">
        <w:rPr>
          <w:b/>
          <w:spacing w:val="-1"/>
          <w:sz w:val="30"/>
          <w:szCs w:val="30"/>
        </w:rPr>
        <w:t>T</w:t>
      </w:r>
      <w:r w:rsidRPr="0035100D">
        <w:rPr>
          <w:b/>
          <w:spacing w:val="1"/>
          <w:sz w:val="30"/>
          <w:szCs w:val="30"/>
        </w:rPr>
        <w:t>I</w:t>
      </w:r>
      <w:r w:rsidRPr="0035100D">
        <w:rPr>
          <w:b/>
          <w:sz w:val="30"/>
          <w:szCs w:val="30"/>
        </w:rPr>
        <w:t>ME</w:t>
      </w:r>
      <w:r w:rsidRPr="0035100D">
        <w:rPr>
          <w:b/>
          <w:spacing w:val="-1"/>
          <w:sz w:val="30"/>
          <w:szCs w:val="30"/>
        </w:rPr>
        <w:t xml:space="preserve"> V</w:t>
      </w:r>
      <w:r w:rsidRPr="0035100D">
        <w:rPr>
          <w:b/>
          <w:spacing w:val="2"/>
          <w:sz w:val="30"/>
          <w:szCs w:val="30"/>
        </w:rPr>
        <w:t>A</w:t>
      </w:r>
      <w:r w:rsidRPr="0035100D">
        <w:rPr>
          <w:b/>
          <w:spacing w:val="-1"/>
          <w:sz w:val="30"/>
          <w:szCs w:val="30"/>
        </w:rPr>
        <w:t>LU</w:t>
      </w:r>
      <w:r w:rsidRPr="0035100D">
        <w:rPr>
          <w:b/>
          <w:sz w:val="30"/>
          <w:szCs w:val="30"/>
        </w:rPr>
        <w:t>E</w:t>
      </w:r>
      <w:r w:rsidRPr="0035100D">
        <w:rPr>
          <w:b/>
          <w:spacing w:val="1"/>
          <w:sz w:val="30"/>
          <w:szCs w:val="30"/>
        </w:rPr>
        <w:t xml:space="preserve"> </w:t>
      </w:r>
      <w:r w:rsidRPr="0035100D">
        <w:rPr>
          <w:b/>
          <w:spacing w:val="-1"/>
          <w:sz w:val="30"/>
          <w:szCs w:val="30"/>
        </w:rPr>
        <w:t>O</w:t>
      </w:r>
      <w:r w:rsidRPr="0035100D">
        <w:rPr>
          <w:b/>
          <w:sz w:val="30"/>
          <w:szCs w:val="30"/>
        </w:rPr>
        <w:t>F</w:t>
      </w:r>
      <w:r w:rsidRPr="0035100D">
        <w:rPr>
          <w:b/>
          <w:spacing w:val="1"/>
          <w:sz w:val="30"/>
          <w:szCs w:val="30"/>
        </w:rPr>
        <w:t xml:space="preserve"> </w:t>
      </w:r>
      <w:r w:rsidRPr="0035100D">
        <w:rPr>
          <w:b/>
          <w:sz w:val="30"/>
          <w:szCs w:val="30"/>
        </w:rPr>
        <w:t>M</w:t>
      </w:r>
      <w:r w:rsidRPr="0035100D">
        <w:rPr>
          <w:b/>
          <w:spacing w:val="-1"/>
          <w:sz w:val="30"/>
          <w:szCs w:val="30"/>
        </w:rPr>
        <w:t>ONE</w:t>
      </w:r>
      <w:r w:rsidRPr="0035100D">
        <w:rPr>
          <w:b/>
          <w:sz w:val="30"/>
          <w:szCs w:val="30"/>
        </w:rPr>
        <w:t>Y</w:t>
      </w:r>
    </w:p>
    <w:p w14:paraId="635BE367" w14:textId="77777777" w:rsidR="009573A1" w:rsidRPr="0035100D" w:rsidRDefault="009573A1">
      <w:pPr>
        <w:spacing w:before="14" w:line="260" w:lineRule="exact"/>
        <w:rPr>
          <w:sz w:val="26"/>
          <w:szCs w:val="26"/>
        </w:rPr>
      </w:pPr>
    </w:p>
    <w:p w14:paraId="572FCF9E" w14:textId="77777777" w:rsidR="009573A1" w:rsidRPr="0035100D" w:rsidRDefault="00813FC1">
      <w:pPr>
        <w:ind w:left="660" w:right="78" w:hanging="540"/>
        <w:jc w:val="both"/>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    </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omp</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y</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bor</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s</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loan</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ith</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id</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5</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 xml:space="preserve">d of </w:t>
      </w:r>
      <w:r w:rsidRPr="0035100D">
        <w:rPr>
          <w:rFonts w:ascii="Proxima Nova" w:eastAsia="Tahoma" w:hAnsi="Proxima Nova" w:cs="Tahoma"/>
          <w:spacing w:val="-1"/>
          <w:sz w:val="22"/>
          <w:szCs w:val="22"/>
        </w:rPr>
        <w:t>eac</w:t>
      </w:r>
      <w:r w:rsidRPr="0035100D">
        <w:rPr>
          <w:rFonts w:ascii="Proxima Nova" w:eastAsia="Tahoma" w:hAnsi="Proxima Nova" w:cs="Tahoma"/>
          <w:sz w:val="22"/>
          <w:szCs w:val="22"/>
        </w:rPr>
        <w:t xml:space="preserve">h 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5 y</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rs.</w:t>
      </w:r>
    </w:p>
    <w:p w14:paraId="603CBB23" w14:textId="77777777" w:rsidR="009573A1" w:rsidRPr="0035100D" w:rsidRDefault="009573A1">
      <w:pPr>
        <w:spacing w:before="4" w:line="260" w:lineRule="exact"/>
        <w:rPr>
          <w:sz w:val="26"/>
          <w:szCs w:val="26"/>
        </w:rPr>
      </w:pPr>
    </w:p>
    <w:p w14:paraId="14E40648" w14:textId="77777777" w:rsidR="009573A1" w:rsidRPr="0035100D" w:rsidRDefault="00813FC1">
      <w:pPr>
        <w:ind w:left="66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7"/>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0AD1C676" w14:textId="77777777" w:rsidR="009573A1" w:rsidRPr="0035100D" w:rsidRDefault="00813FC1">
      <w:pPr>
        <w:spacing w:before="1"/>
        <w:ind w:left="667"/>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  pro</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ortion</w:t>
      </w:r>
      <w:r w:rsidRPr="0035100D">
        <w:rPr>
          <w:rFonts w:ascii="Proxima Nova" w:eastAsia="Tahoma" w:hAnsi="Proxima Nova" w:cs="Tahoma"/>
          <w:spacing w:val="68"/>
          <w:sz w:val="22"/>
          <w:szCs w:val="22"/>
        </w:rPr>
        <w:t xml:space="preserve"> </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 xml:space="preserve">f </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 xml:space="preserve">t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t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  of</w:t>
      </w:r>
      <w:r w:rsidRPr="0035100D">
        <w:rPr>
          <w:rFonts w:ascii="Proxima Nova" w:eastAsia="Tahoma" w:hAnsi="Proxima Nova" w:cs="Tahoma"/>
          <w:spacing w:val="68"/>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p>
    <w:p w14:paraId="2CB7493A" w14:textId="77777777" w:rsidR="009573A1" w:rsidRPr="0035100D" w:rsidRDefault="00813FC1">
      <w:pPr>
        <w:spacing w:line="260" w:lineRule="exact"/>
        <w:ind w:left="1219"/>
        <w:rPr>
          <w:rFonts w:ascii="Proxima Nova" w:eastAsia="Tahoma" w:hAnsi="Proxima Nova" w:cs="Tahoma"/>
          <w:sz w:val="22"/>
          <w:szCs w:val="22"/>
        </w:rPr>
      </w:pPr>
      <w:r w:rsidRPr="0035100D">
        <w:rPr>
          <w:rFonts w:ascii="Proxima Nova" w:eastAsia="Tahoma" w:hAnsi="Proxima Nova" w:cs="Tahoma"/>
          <w:spacing w:val="-1"/>
          <w:position w:val="-1"/>
          <w:sz w:val="22"/>
          <w:szCs w:val="22"/>
        </w:rPr>
        <w:t>2</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pr</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s</w:t>
      </w:r>
      <w:r w:rsidRPr="0035100D">
        <w:rPr>
          <w:rFonts w:ascii="Proxima Nova" w:eastAsia="Tahoma" w:hAnsi="Proxima Nova" w:cs="Tahoma"/>
          <w:spacing w:val="-1"/>
          <w:position w:val="-1"/>
          <w:sz w:val="22"/>
          <w:szCs w:val="22"/>
        </w:rPr>
        <w:t>en</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s</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2"/>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2"/>
          <w:position w:val="-1"/>
          <w:sz w:val="22"/>
          <w:szCs w:val="22"/>
        </w:rPr>
        <w:t>p</w:t>
      </w:r>
      <w:r w:rsidRPr="0035100D">
        <w:rPr>
          <w:rFonts w:ascii="Proxima Nova" w:eastAsia="Tahoma" w:hAnsi="Proxima Nova" w:cs="Tahoma"/>
          <w:position w:val="-1"/>
          <w:sz w:val="22"/>
          <w:szCs w:val="22"/>
        </w:rPr>
        <w:t>ri</w:t>
      </w:r>
      <w:r w:rsidRPr="0035100D">
        <w:rPr>
          <w:rFonts w:ascii="Proxima Nova" w:eastAsia="Tahoma" w:hAnsi="Proxima Nova" w:cs="Tahoma"/>
          <w:spacing w:val="-1"/>
          <w:position w:val="-1"/>
          <w:sz w:val="22"/>
          <w:szCs w:val="22"/>
        </w:rPr>
        <w:t>nc</w:t>
      </w:r>
      <w:r w:rsidRPr="0035100D">
        <w:rPr>
          <w:rFonts w:ascii="Proxima Nova" w:eastAsia="Tahoma" w:hAnsi="Proxima Nova" w:cs="Tahoma"/>
          <w:position w:val="-1"/>
          <w:sz w:val="22"/>
          <w:szCs w:val="22"/>
        </w:rPr>
        <w:t>ipal</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p</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y</w:t>
      </w:r>
      <w:r w:rsidRPr="0035100D">
        <w:rPr>
          <w:rFonts w:ascii="Proxima Nova" w:eastAsia="Tahoma" w:hAnsi="Proxima Nova" w:cs="Tahoma"/>
          <w:spacing w:val="-1"/>
          <w:position w:val="-1"/>
          <w:sz w:val="22"/>
          <w:szCs w:val="22"/>
        </w:rPr>
        <w:t>men</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po</w:t>
      </w:r>
      <w:r w:rsidRPr="0035100D">
        <w:rPr>
          <w:rFonts w:ascii="Proxima Nova" w:eastAsia="Tahoma" w:hAnsi="Proxima Nova" w:cs="Tahoma"/>
          <w:spacing w:val="-3"/>
          <w:position w:val="-1"/>
          <w:sz w:val="22"/>
          <w:szCs w:val="22"/>
        </w:rPr>
        <w:t>r</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i</w:t>
      </w:r>
      <w:r w:rsidRPr="0035100D">
        <w:rPr>
          <w:rFonts w:ascii="Proxima Nova" w:eastAsia="Tahoma" w:hAnsi="Proxima Nova" w:cs="Tahoma"/>
          <w:spacing w:val="-2"/>
          <w:position w:val="-1"/>
          <w:sz w:val="22"/>
          <w:szCs w:val="22"/>
        </w:rPr>
        <w:t>o</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w:t>
      </w:r>
    </w:p>
    <w:p w14:paraId="0E80FDEE" w14:textId="77777777" w:rsidR="009573A1" w:rsidRPr="0035100D" w:rsidRDefault="009573A1">
      <w:pPr>
        <w:spacing w:before="4" w:line="120" w:lineRule="exact"/>
        <w:rPr>
          <w:sz w:val="12"/>
          <w:szCs w:val="12"/>
        </w:rPr>
      </w:pPr>
    </w:p>
    <w:p w14:paraId="059A4E5C" w14:textId="77777777" w:rsidR="009573A1" w:rsidRPr="0035100D" w:rsidRDefault="009573A1">
      <w:pPr>
        <w:spacing w:line="200" w:lineRule="exact"/>
      </w:pPr>
    </w:p>
    <w:p w14:paraId="0BBCCA0F" w14:textId="77777777" w:rsidR="009573A1" w:rsidRPr="0035100D" w:rsidRDefault="009573A1">
      <w:pPr>
        <w:spacing w:line="200" w:lineRule="exact"/>
      </w:pPr>
    </w:p>
    <w:p w14:paraId="64A0627C" w14:textId="77777777" w:rsidR="009573A1" w:rsidRPr="0035100D" w:rsidRDefault="00813FC1">
      <w:pPr>
        <w:ind w:left="660" w:right="76" w:hanging="540"/>
        <w:jc w:val="both"/>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    </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irm</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bor</w:t>
      </w:r>
      <w:r w:rsidRPr="0035100D">
        <w:rPr>
          <w:rFonts w:ascii="Proxima Nova" w:eastAsia="Tahoma" w:hAnsi="Proxima Nova" w:cs="Tahoma"/>
          <w:spacing w:val="-1"/>
          <w:sz w:val="22"/>
          <w:szCs w:val="22"/>
        </w:rPr>
        <w:t>r</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8</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pacing w:val="-3"/>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of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ith</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id</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in 5</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ble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t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eac</w:t>
      </w:r>
      <w:r w:rsidRPr="0035100D">
        <w:rPr>
          <w:rFonts w:ascii="Proxima Nova" w:eastAsia="Tahoma" w:hAnsi="Proxima Nova" w:cs="Tahoma"/>
          <w:sz w:val="22"/>
          <w:szCs w:val="22"/>
        </w:rPr>
        <w:t xml:space="preserve">h 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3"/>
          <w:sz w:val="22"/>
          <w:szCs w:val="22"/>
        </w:rPr>
        <w:t>n</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5</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p>
    <w:p w14:paraId="77EF225C" w14:textId="77777777" w:rsidR="009573A1" w:rsidRPr="0035100D" w:rsidRDefault="009573A1">
      <w:pPr>
        <w:spacing w:before="7" w:line="260" w:lineRule="exact"/>
        <w:rPr>
          <w:sz w:val="26"/>
          <w:szCs w:val="26"/>
        </w:rPr>
      </w:pPr>
    </w:p>
    <w:p w14:paraId="2C06122B" w14:textId="77777777" w:rsidR="009573A1" w:rsidRPr="0035100D" w:rsidRDefault="00813FC1">
      <w:pPr>
        <w:ind w:left="73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7FF3C113" w14:textId="77777777" w:rsidR="009573A1" w:rsidRPr="0035100D" w:rsidRDefault="009573A1">
      <w:pPr>
        <w:spacing w:before="7" w:line="260" w:lineRule="exact"/>
        <w:rPr>
          <w:sz w:val="26"/>
          <w:szCs w:val="26"/>
        </w:rPr>
      </w:pPr>
    </w:p>
    <w:p w14:paraId="454304B7" w14:textId="77777777" w:rsidR="009573A1" w:rsidRPr="0035100D" w:rsidRDefault="00813FC1">
      <w:pPr>
        <w:spacing w:line="260" w:lineRule="exact"/>
        <w:ind w:left="1200" w:right="78" w:hanging="470"/>
        <w:jc w:val="both"/>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42"/>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 xml:space="preserve">t </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pro</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 xml:space="preserve">ortion </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 xml:space="preserve">t </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t </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 xml:space="preserve">d </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ipal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por</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3718C26A" w14:textId="77777777" w:rsidR="009573A1" w:rsidRPr="0035100D" w:rsidRDefault="009573A1">
      <w:pPr>
        <w:spacing w:line="260" w:lineRule="exact"/>
        <w:rPr>
          <w:sz w:val="26"/>
          <w:szCs w:val="26"/>
        </w:rPr>
      </w:pPr>
    </w:p>
    <w:p w14:paraId="4BE71F7E" w14:textId="77777777" w:rsidR="009573A1" w:rsidRPr="0035100D" w:rsidRDefault="00813FC1">
      <w:pPr>
        <w:ind w:left="660" w:right="78" w:hanging="540"/>
        <w:jc w:val="both"/>
        <w:rPr>
          <w:rFonts w:ascii="Proxima Nova" w:eastAsia="Tahoma" w:hAnsi="Proxima Nova" w:cs="Tahoma"/>
          <w:sz w:val="22"/>
          <w:szCs w:val="22"/>
        </w:rPr>
      </w:pP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 xml:space="preserve">.    </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irm</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bor</w:t>
      </w:r>
      <w:r w:rsidRPr="0035100D">
        <w:rPr>
          <w:rFonts w:ascii="Proxima Nova" w:eastAsia="Tahoma" w:hAnsi="Proxima Nova" w:cs="Tahoma"/>
          <w:spacing w:val="-1"/>
          <w:sz w:val="22"/>
          <w:szCs w:val="22"/>
        </w:rPr>
        <w:t>r</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s</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0</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lo</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ith 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b</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in 8</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st</w:t>
      </w:r>
      <w:r w:rsidRPr="0035100D">
        <w:rPr>
          <w:rFonts w:ascii="Proxima Nova" w:eastAsia="Tahoma" w:hAnsi="Proxima Nova" w:cs="Tahoma"/>
          <w:spacing w:val="2"/>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eac</w:t>
      </w:r>
      <w:r w:rsidRPr="0035100D">
        <w:rPr>
          <w:rFonts w:ascii="Proxima Nova" w:eastAsia="Tahoma" w:hAnsi="Proxima Nova" w:cs="Tahoma"/>
          <w:sz w:val="22"/>
          <w:szCs w:val="22"/>
        </w:rPr>
        <w:t xml:space="preserve">h 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8</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p>
    <w:p w14:paraId="7CB00D72" w14:textId="77777777" w:rsidR="009573A1" w:rsidRPr="0035100D" w:rsidRDefault="009573A1">
      <w:pPr>
        <w:spacing w:before="5" w:line="260" w:lineRule="exact"/>
        <w:rPr>
          <w:sz w:val="26"/>
          <w:szCs w:val="26"/>
        </w:rPr>
      </w:pPr>
    </w:p>
    <w:p w14:paraId="0900C51B" w14:textId="77777777" w:rsidR="009573A1" w:rsidRPr="0035100D" w:rsidRDefault="00813FC1">
      <w:pPr>
        <w:ind w:left="66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7"/>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7D96457E" w14:textId="77777777" w:rsidR="009573A1" w:rsidRPr="0035100D" w:rsidRDefault="009573A1">
      <w:pPr>
        <w:spacing w:before="9" w:line="260" w:lineRule="exact"/>
        <w:rPr>
          <w:sz w:val="26"/>
          <w:szCs w:val="26"/>
        </w:rPr>
      </w:pPr>
    </w:p>
    <w:p w14:paraId="08F4E4D1" w14:textId="77777777" w:rsidR="009573A1" w:rsidRPr="0035100D" w:rsidRDefault="00813FC1">
      <w:pPr>
        <w:spacing w:line="260" w:lineRule="exact"/>
        <w:ind w:left="1200" w:right="78" w:hanging="540"/>
        <w:jc w:val="both"/>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43"/>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 xml:space="preserve">t </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pro</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 xml:space="preserve">ortion </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 xml:space="preserve">t </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t </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 xml:space="preserve">d </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ipal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por</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35FAEB16" w14:textId="77777777" w:rsidR="009573A1" w:rsidRPr="0035100D" w:rsidRDefault="009573A1">
      <w:pPr>
        <w:spacing w:line="200" w:lineRule="exact"/>
      </w:pPr>
    </w:p>
    <w:p w14:paraId="76197791" w14:textId="77777777" w:rsidR="009573A1" w:rsidRPr="0035100D" w:rsidRDefault="009573A1">
      <w:pPr>
        <w:spacing w:before="12" w:line="240" w:lineRule="exact"/>
        <w:rPr>
          <w:sz w:val="24"/>
          <w:szCs w:val="24"/>
        </w:rPr>
      </w:pPr>
    </w:p>
    <w:p w14:paraId="4A0CE7F1" w14:textId="77777777" w:rsidR="009573A1" w:rsidRPr="0035100D" w:rsidRDefault="00813FC1">
      <w:pPr>
        <w:ind w:left="480" w:right="75"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 xml:space="preserve">. </w:t>
      </w:r>
      <w:r w:rsidRPr="0035100D">
        <w:rPr>
          <w:rFonts w:ascii="Proxima Nova" w:eastAsia="Tahoma" w:hAnsi="Proxima Nova" w:cs="Tahoma"/>
          <w:spacing w:val="31"/>
          <w:sz w:val="22"/>
          <w:szCs w:val="22"/>
        </w:rPr>
        <w:t xml:space="preserve"> </w:t>
      </w:r>
      <w:r w:rsidRPr="0035100D">
        <w:rPr>
          <w:rFonts w:ascii="Proxima Nova" w:eastAsia="Tahoma" w:hAnsi="Proxima Nova" w:cs="Tahoma"/>
          <w:sz w:val="22"/>
          <w:szCs w:val="22"/>
        </w:rPr>
        <w:t>As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 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dviso</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you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 b</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ppro</w:t>
      </w:r>
      <w:r w:rsidRPr="0035100D">
        <w:rPr>
          <w:rFonts w:ascii="Proxima Nova" w:eastAsia="Tahoma" w:hAnsi="Proxima Nova" w:cs="Tahoma"/>
          <w:spacing w:val="-1"/>
          <w:sz w:val="22"/>
          <w:szCs w:val="22"/>
        </w:rPr>
        <w:t>ache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Vis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dvi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 on so</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w:t>
      </w:r>
      <w:r w:rsidRPr="0035100D">
        <w:rPr>
          <w:rFonts w:ascii="Proxima Nova" w:eastAsia="Tahoma" w:hAnsi="Proxima Nova" w:cs="Tahoma"/>
          <w:spacing w:val="2"/>
          <w:sz w:val="22"/>
          <w:szCs w:val="22"/>
        </w:rPr>
        <w:t>n</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Vis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0 y</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old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w:t>
      </w:r>
      <w:r w:rsidRPr="0035100D">
        <w:rPr>
          <w:rFonts w:ascii="Proxima Nova" w:eastAsia="Tahoma" w:hAnsi="Proxima Nova" w:cs="Tahoma"/>
          <w:spacing w:val="2"/>
          <w:sz w:val="22"/>
          <w:szCs w:val="22"/>
        </w:rPr>
        <w:t>0</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 in b</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He pl</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ork</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ore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t</w:t>
      </w:r>
      <w:r w:rsidRPr="0035100D">
        <w:rPr>
          <w:rFonts w:ascii="Proxima Nova" w:eastAsia="Tahoma" w:hAnsi="Proxima Nova" w:cs="Tahoma"/>
          <w:sz w:val="22"/>
          <w:szCs w:val="22"/>
        </w:rPr>
        <w:t xml:space="preserve">ire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60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His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w:t>
      </w:r>
      <w:r w:rsidRPr="0035100D">
        <w:rPr>
          <w:rFonts w:ascii="Proxima Nova" w:eastAsia="Tahoma" w:hAnsi="Proxima Nova" w:cs="Tahoma"/>
          <w:spacing w:val="6"/>
          <w:sz w:val="22"/>
          <w:szCs w:val="22"/>
        </w:rPr>
        <w:t>s</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ry</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800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2"/>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He</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ex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ry</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se</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of</w:t>
      </w:r>
    </w:p>
    <w:p w14:paraId="6C2AE28A" w14:textId="77777777" w:rsidR="009573A1" w:rsidRPr="0035100D" w:rsidRDefault="00813FC1">
      <w:pPr>
        <w:spacing w:before="1"/>
        <w:ind w:left="480"/>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il</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4441A7BE" w14:textId="77777777" w:rsidR="009573A1" w:rsidRPr="0035100D" w:rsidRDefault="009573A1">
      <w:pPr>
        <w:spacing w:before="5" w:line="260" w:lineRule="exact"/>
        <w:rPr>
          <w:sz w:val="26"/>
          <w:szCs w:val="26"/>
        </w:rPr>
      </w:pPr>
    </w:p>
    <w:p w14:paraId="25CCF52C" w14:textId="77777777" w:rsidR="009573A1" w:rsidRPr="0035100D" w:rsidRDefault="00813FC1">
      <w:pPr>
        <w:ind w:left="660" w:right="75" w:firstLine="360"/>
        <w:jc w:val="both"/>
        <w:rPr>
          <w:rFonts w:ascii="Proxima Nova" w:eastAsia="Tahoma" w:hAnsi="Proxima Nova" w:cs="Tahoma"/>
          <w:sz w:val="22"/>
          <w:szCs w:val="22"/>
        </w:rPr>
      </w:pPr>
      <w:r w:rsidRPr="0035100D">
        <w:rPr>
          <w:rFonts w:ascii="Proxima Nova" w:eastAsia="Tahoma" w:hAnsi="Proxima Nova" w:cs="Tahoma"/>
          <w:sz w:val="22"/>
          <w:szCs w:val="22"/>
        </w:rPr>
        <w:t>Vis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k</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anc</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fu</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re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in a 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ance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mu</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pacing w:val="2"/>
          <w:sz w:val="22"/>
          <w:szCs w:val="22"/>
        </w:rPr>
        <w:t>u</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s</w:t>
      </w:r>
      <w:r w:rsidRPr="0035100D">
        <w:rPr>
          <w:rFonts w:ascii="Proxima Nova" w:eastAsia="Tahoma" w:hAnsi="Proxima Nova" w:cs="Tahoma"/>
          <w:spacing w:val="-1"/>
          <w:sz w:val="22"/>
          <w:szCs w:val="22"/>
        </w:rPr>
        <w:t>chem</w:t>
      </w:r>
      <w:r w:rsidRPr="0035100D">
        <w:rPr>
          <w:rFonts w:ascii="Proxima Nova" w:eastAsia="Tahoma" w:hAnsi="Proxima Nova" w:cs="Tahoma"/>
          <w:sz w:val="22"/>
          <w:szCs w:val="22"/>
        </w:rPr>
        <w:t xml:space="preserve">e </w:t>
      </w:r>
      <w:r w:rsidRPr="0035100D">
        <w:rPr>
          <w:rFonts w:ascii="Proxima Nova" w:eastAsia="Tahoma" w:hAnsi="Proxima Nova" w:cs="Tahoma"/>
          <w:spacing w:val="2"/>
          <w:sz w:val="22"/>
          <w:szCs w:val="22"/>
        </w:rPr>
        <w:t>w</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pro</w:t>
      </w:r>
      <w:r w:rsidRPr="0035100D">
        <w:rPr>
          <w:rFonts w:ascii="Proxima Nova" w:eastAsia="Tahoma" w:hAnsi="Proxima Nova" w:cs="Tahoma"/>
          <w:spacing w:val="1"/>
          <w:sz w:val="22"/>
          <w:szCs w:val="22"/>
        </w:rPr>
        <w:t>v</w:t>
      </w:r>
      <w:r w:rsidRPr="0035100D">
        <w:rPr>
          <w:rFonts w:ascii="Proxima Nova" w:eastAsia="Tahoma" w:hAnsi="Proxima Nova" w:cs="Tahoma"/>
          <w:spacing w:val="5"/>
          <w:sz w:val="22"/>
          <w:szCs w:val="22"/>
        </w:rPr>
        <w:t>i</w:t>
      </w:r>
      <w:r w:rsidRPr="0035100D">
        <w:rPr>
          <w:rFonts w:ascii="Proxima Nova" w:eastAsia="Tahoma" w:hAnsi="Proxima Nova" w:cs="Tahoma"/>
          <w:sz w:val="22"/>
          <w:szCs w:val="22"/>
        </w:rPr>
        <w:t>de a 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p>
    <w:p w14:paraId="42E667F5" w14:textId="77777777" w:rsidR="009573A1" w:rsidRPr="0035100D" w:rsidRDefault="009573A1">
      <w:pPr>
        <w:spacing w:before="16" w:line="260" w:lineRule="exact"/>
        <w:rPr>
          <w:sz w:val="26"/>
          <w:szCs w:val="26"/>
        </w:rPr>
      </w:pPr>
    </w:p>
    <w:p w14:paraId="1C2F0D14" w14:textId="77777777" w:rsidR="009573A1" w:rsidRPr="0035100D" w:rsidRDefault="00813FC1">
      <w:pPr>
        <w:spacing w:line="260" w:lineRule="exact"/>
        <w:ind w:left="660" w:right="82" w:firstLine="360"/>
        <w:jc w:val="both"/>
        <w:rPr>
          <w:rFonts w:ascii="Proxima Nova" w:eastAsia="Tahoma" w:hAnsi="Proxima Nova" w:cs="Tahoma"/>
          <w:sz w:val="22"/>
          <w:szCs w:val="22"/>
        </w:rPr>
      </w:pPr>
      <w:r w:rsidRPr="0035100D">
        <w:rPr>
          <w:rFonts w:ascii="Proxima Nova" w:eastAsia="Tahoma" w:hAnsi="Proxima Nova" w:cs="Tahoma"/>
          <w:sz w:val="22"/>
          <w:szCs w:val="22"/>
        </w:rPr>
        <w:t>Vis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ks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lp</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ue</w:t>
      </w:r>
      <w:r w:rsidRPr="0035100D">
        <w:rPr>
          <w:rFonts w:ascii="Proxima Nova" w:eastAsia="Tahoma" w:hAnsi="Proxima Nova" w:cs="Tahoma"/>
          <w:sz w:val="22"/>
          <w:szCs w:val="22"/>
        </w:rPr>
        <w:t>stio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giv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se q</w:t>
      </w:r>
      <w:r w:rsidRPr="0035100D">
        <w:rPr>
          <w:rFonts w:ascii="Proxima Nova" w:eastAsia="Tahoma" w:hAnsi="Proxima Nova" w:cs="Tahoma"/>
          <w:spacing w:val="-1"/>
          <w:sz w:val="22"/>
          <w:szCs w:val="22"/>
        </w:rPr>
        <w:t>ue</w:t>
      </w:r>
      <w:r w:rsidRPr="0035100D">
        <w:rPr>
          <w:rFonts w:ascii="Proxima Nova" w:eastAsia="Tahoma" w:hAnsi="Proxima Nova" w:cs="Tahoma"/>
          <w:sz w:val="22"/>
          <w:szCs w:val="22"/>
        </w:rPr>
        <w:t>sti</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ignore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x </w:t>
      </w:r>
      <w:r w:rsidRPr="0035100D">
        <w:rPr>
          <w:rFonts w:ascii="Proxima Nova" w:eastAsia="Tahoma" w:hAnsi="Proxima Nova" w:cs="Tahoma"/>
          <w:spacing w:val="-1"/>
          <w:sz w:val="22"/>
          <w:szCs w:val="22"/>
        </w:rPr>
        <w:t>fac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or.</w:t>
      </w:r>
    </w:p>
    <w:p w14:paraId="54158165" w14:textId="77777777" w:rsidR="009573A1" w:rsidRPr="0035100D" w:rsidRDefault="009573A1">
      <w:pPr>
        <w:spacing w:line="260" w:lineRule="exact"/>
        <w:rPr>
          <w:sz w:val="26"/>
          <w:szCs w:val="26"/>
        </w:rPr>
      </w:pPr>
    </w:p>
    <w:p w14:paraId="5811E452" w14:textId="77777777" w:rsidR="009573A1" w:rsidRPr="0035100D" w:rsidRDefault="00813FC1">
      <w:pPr>
        <w:ind w:left="1200" w:right="77" w:hanging="540"/>
        <w:jc w:val="both"/>
        <w:rPr>
          <w:rFonts w:ascii="Proxima Nova" w:eastAsia="Tahoma" w:hAnsi="Proxima Nova" w:cs="Tahoma"/>
          <w:sz w:val="22"/>
          <w:szCs w:val="22"/>
        </w:rPr>
        <w:sectPr w:rsidR="009573A1" w:rsidRPr="0035100D">
          <w:headerReference w:type="default" r:id="rId10"/>
          <w:footerReference w:type="default" r:id="rId11"/>
          <w:pgSz w:w="11900" w:h="16840"/>
          <w:pgMar w:top="1580" w:right="1680" w:bottom="280" w:left="1680" w:header="720" w:footer="720" w:gutter="0"/>
          <w:cols w:space="720"/>
        </w:sect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5"/>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g</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60</w:t>
      </w:r>
      <w:r w:rsidRPr="0035100D">
        <w:rPr>
          <w:rFonts w:ascii="Proxima Nova" w:eastAsia="Tahoma" w:hAnsi="Proxima Nova" w:cs="Tahoma"/>
          <w:sz w:val="22"/>
          <w:szCs w:val="22"/>
        </w:rPr>
        <w: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like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dr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w</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u</w:t>
      </w:r>
      <w:r w:rsidRPr="0035100D">
        <w:rPr>
          <w:rFonts w:ascii="Proxima Nova" w:eastAsia="Tahoma" w:hAnsi="Proxima Nova" w:cs="Tahoma"/>
          <w:spacing w:val="-3"/>
          <w:sz w:val="22"/>
          <w:szCs w:val="22"/>
        </w:rPr>
        <w:t>m</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nee</w:t>
      </w:r>
      <w:r w:rsidRPr="0035100D">
        <w:rPr>
          <w:rFonts w:ascii="Proxima Nova" w:eastAsia="Tahoma" w:hAnsi="Proxima Nova" w:cs="Tahoma"/>
          <w:sz w:val="22"/>
          <w:szCs w:val="22"/>
        </w:rPr>
        <w:t>ds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anc</w:t>
      </w:r>
      <w:r w:rsidRPr="0035100D">
        <w:rPr>
          <w:rFonts w:ascii="Proxima Nova" w:eastAsia="Tahoma" w:hAnsi="Proxima Nova" w:cs="Tahoma"/>
          <w:sz w:val="22"/>
          <w:szCs w:val="22"/>
        </w:rPr>
        <w:t>y</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7</w:t>
      </w:r>
      <w:r w:rsidRPr="0035100D">
        <w:rPr>
          <w:rFonts w:ascii="Proxima Nova" w:eastAsia="Tahoma" w:hAnsi="Proxima Nova" w:cs="Tahoma"/>
          <w:sz w:val="22"/>
          <w:szCs w:val="22"/>
        </w:rPr>
        <w:t>5</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ac</w:t>
      </w:r>
      <w:r w:rsidRPr="0035100D">
        <w:rPr>
          <w:rFonts w:ascii="Proxima Nova" w:eastAsia="Tahoma" w:hAnsi="Proxima Nova" w:cs="Tahoma"/>
          <w:sz w:val="22"/>
          <w:szCs w:val="22"/>
        </w:rPr>
        <w:t>h</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dr</w:t>
      </w:r>
      <w:r w:rsidRPr="0035100D">
        <w:rPr>
          <w:rFonts w:ascii="Proxima Nova" w:eastAsia="Tahoma" w:hAnsi="Proxima Nova" w:cs="Tahoma"/>
          <w:spacing w:val="-1"/>
          <w:sz w:val="22"/>
          <w:szCs w:val="22"/>
        </w:rPr>
        <w:t>awa</w:t>
      </w:r>
      <w:r w:rsidRPr="0035100D">
        <w:rPr>
          <w:rFonts w:ascii="Proxima Nova" w:eastAsia="Tahoma" w:hAnsi="Proxima Nova" w:cs="Tahoma"/>
          <w:sz w:val="22"/>
          <w:szCs w:val="22"/>
        </w:rPr>
        <w:t>l</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de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 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gi</w:t>
      </w:r>
      <w:r w:rsidRPr="0035100D">
        <w:rPr>
          <w:rFonts w:ascii="Proxima Nova" w:eastAsia="Tahoma" w:hAnsi="Proxima Nova" w:cs="Tahoma"/>
          <w:spacing w:val="-1"/>
          <w:sz w:val="22"/>
          <w:szCs w:val="22"/>
        </w:rPr>
        <w:t>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How</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muc</w:t>
      </w:r>
      <w:r w:rsidRPr="0035100D">
        <w:rPr>
          <w:rFonts w:ascii="Proxima Nova" w:eastAsia="Tahoma" w:hAnsi="Proxima Nova" w:cs="Tahoma"/>
          <w:sz w:val="22"/>
          <w:szCs w:val="22"/>
        </w:rPr>
        <w:t>h 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whe</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eache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60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mee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ir</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nee</w:t>
      </w:r>
      <w:r w:rsidRPr="0035100D">
        <w:rPr>
          <w:rFonts w:ascii="Proxima Nova" w:eastAsia="Tahoma" w:hAnsi="Proxima Nova" w:cs="Tahoma"/>
          <w:sz w:val="22"/>
          <w:szCs w:val="22"/>
        </w:rPr>
        <w:t>d?</w:t>
      </w:r>
    </w:p>
    <w:p w14:paraId="4170F575" w14:textId="77777777" w:rsidR="009573A1" w:rsidRPr="0035100D" w:rsidRDefault="009573A1">
      <w:pPr>
        <w:spacing w:before="8" w:line="120" w:lineRule="exact"/>
        <w:rPr>
          <w:sz w:val="13"/>
          <w:szCs w:val="13"/>
        </w:rPr>
      </w:pPr>
    </w:p>
    <w:p w14:paraId="258550EA" w14:textId="77777777" w:rsidR="009573A1" w:rsidRPr="0035100D" w:rsidRDefault="00813FC1">
      <w:pPr>
        <w:spacing w:line="235" w:lineRule="auto"/>
        <w:ind w:left="1200" w:right="64" w:hanging="540"/>
        <w:jc w:val="both"/>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65"/>
          <w:sz w:val="22"/>
          <w:szCs w:val="22"/>
        </w:rPr>
        <w:t xml:space="preserve"> </w:t>
      </w:r>
      <w:r w:rsidRPr="0035100D">
        <w:rPr>
          <w:rFonts w:ascii="Proxima Nova" w:eastAsia="Tahoma" w:hAnsi="Proxima Nova" w:cs="Tahoma"/>
          <w:sz w:val="22"/>
          <w:szCs w:val="22"/>
        </w:rPr>
        <w:t>How</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muc</w:t>
      </w:r>
      <w:r w:rsidRPr="0035100D">
        <w:rPr>
          <w:rFonts w:ascii="Proxima Nova" w:eastAsia="Tahoma" w:hAnsi="Proxima Nova" w:cs="Tahoma"/>
          <w:sz w:val="22"/>
          <w:szCs w:val="22"/>
        </w:rPr>
        <w:t>h</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Vis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l</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ve</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a</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t</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dr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w</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3"/>
          <w:sz w:val="22"/>
          <w:szCs w:val="22"/>
        </w:rPr>
        <w:t>2</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000</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0</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0</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rom</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gi</w:t>
      </w:r>
      <w:r w:rsidRPr="0035100D">
        <w:rPr>
          <w:rFonts w:ascii="Proxima Nova" w:eastAsia="Tahoma" w:hAnsi="Proxima Nova" w:cs="Tahoma"/>
          <w:spacing w:val="-1"/>
          <w:sz w:val="22"/>
          <w:szCs w:val="22"/>
        </w:rPr>
        <w:t>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6</w:t>
      </w:r>
      <w:r w:rsidRPr="0035100D">
        <w:rPr>
          <w:rFonts w:ascii="Proxima Nova" w:eastAsia="Tahoma" w:hAnsi="Proxima Nova" w:cs="Tahoma"/>
          <w:spacing w:val="5"/>
          <w:sz w:val="22"/>
          <w:szCs w:val="22"/>
        </w:rPr>
        <w:t>1</w:t>
      </w:r>
      <w:r w:rsidRPr="0035100D">
        <w:rPr>
          <w:rFonts w:ascii="Proxima Nova" w:eastAsia="Tahoma" w:hAnsi="Proxima Nova" w:cs="Tahoma"/>
          <w:position w:val="10"/>
          <w:sz w:val="14"/>
          <w:szCs w:val="14"/>
        </w:rPr>
        <w:t xml:space="preserve">st </w:t>
      </w:r>
      <w:r w:rsidRPr="0035100D">
        <w:rPr>
          <w:rFonts w:ascii="Proxima Nova" w:eastAsia="Tahoma" w:hAnsi="Proxima Nova" w:cs="Tahoma"/>
          <w:spacing w:val="7"/>
          <w:position w:val="10"/>
          <w:sz w:val="14"/>
          <w:szCs w:val="14"/>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rs? </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vi</w:t>
      </w:r>
      <w:r w:rsidRPr="0035100D">
        <w:rPr>
          <w:rFonts w:ascii="Proxima Nova" w:eastAsia="Tahoma" w:hAnsi="Proxima Nova" w:cs="Tahoma"/>
          <w:spacing w:val="-1"/>
          <w:sz w:val="22"/>
          <w:szCs w:val="22"/>
        </w:rPr>
        <w:t>n</w:t>
      </w:r>
      <w:r w:rsidRPr="0035100D">
        <w:rPr>
          <w:rFonts w:ascii="Proxima Nova" w:eastAsia="Tahoma" w:hAnsi="Proxima Nova" w:cs="Tahoma"/>
          <w:spacing w:val="-2"/>
          <w:sz w:val="22"/>
          <w:szCs w:val="22"/>
        </w:rPr>
        <w:t>g</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ccu</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eac</w:t>
      </w:r>
      <w:r w:rsidRPr="0035100D">
        <w:rPr>
          <w:rFonts w:ascii="Proxima Nova" w:eastAsia="Tahoma" w:hAnsi="Proxima Nova" w:cs="Tahoma"/>
          <w:sz w:val="22"/>
          <w:szCs w:val="22"/>
        </w:rPr>
        <w:t>h</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emem</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Vis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 xml:space="preserve">l </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dy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ome b</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k</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ance</w:t>
      </w:r>
      <w:r w:rsidRPr="0035100D">
        <w:rPr>
          <w:rFonts w:ascii="Proxima Nova" w:eastAsia="Tahoma" w:hAnsi="Proxima Nova" w:cs="Tahoma"/>
          <w:sz w:val="22"/>
          <w:szCs w:val="22"/>
        </w:rPr>
        <w:t xml:space="preserve">. </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G</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 xml:space="preserve">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rec</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s</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hun</w:t>
      </w:r>
      <w:r w:rsidRPr="0035100D">
        <w:rPr>
          <w:rFonts w:ascii="Proxima Nova" w:eastAsia="Tahoma" w:hAnsi="Proxima Nova" w:cs="Tahoma"/>
          <w:sz w:val="22"/>
          <w:szCs w:val="22"/>
        </w:rPr>
        <w:t>dr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s.</w:t>
      </w:r>
    </w:p>
    <w:p w14:paraId="067DD875" w14:textId="77777777" w:rsidR="009573A1" w:rsidRPr="0035100D" w:rsidRDefault="009573A1">
      <w:pPr>
        <w:spacing w:before="6" w:line="260" w:lineRule="exact"/>
        <w:rPr>
          <w:sz w:val="26"/>
          <w:szCs w:val="26"/>
        </w:rPr>
      </w:pPr>
    </w:p>
    <w:p w14:paraId="24E5C3DE" w14:textId="77777777" w:rsidR="009573A1" w:rsidRPr="0035100D" w:rsidRDefault="00813FC1">
      <w:pPr>
        <w:ind w:left="1200" w:right="70" w:hanging="470"/>
        <w:jc w:val="both"/>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iii)  </w:t>
      </w:r>
      <w:r w:rsidRPr="0035100D">
        <w:rPr>
          <w:rFonts w:ascii="Proxima Nova" w:eastAsia="Tahoma" w:hAnsi="Proxima Nova" w:cs="Tahoma"/>
          <w:spacing w:val="-1"/>
          <w:sz w:val="22"/>
          <w:szCs w:val="22"/>
        </w:rPr>
        <w:t>Su</w:t>
      </w:r>
      <w:r w:rsidRPr="0035100D">
        <w:rPr>
          <w:rFonts w:ascii="Proxima Nova" w:eastAsia="Tahoma" w:hAnsi="Proxima Nova" w:cs="Tahoma"/>
          <w:sz w:val="22"/>
          <w:szCs w:val="22"/>
        </w:rPr>
        <w:t>ppose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Vis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l</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wan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give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do</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300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4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cha</w:t>
      </w:r>
      <w:r w:rsidRPr="0035100D">
        <w:rPr>
          <w:rFonts w:ascii="Proxima Nova" w:eastAsia="Tahoma" w:hAnsi="Proxima Nova" w:cs="Tahoma"/>
          <w:sz w:val="22"/>
          <w:szCs w:val="22"/>
        </w:rPr>
        <w:t>rit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cau</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E</w:t>
      </w:r>
      <w:r w:rsidRPr="0035100D">
        <w:rPr>
          <w:rFonts w:ascii="Proxima Nova" w:eastAsia="Tahoma" w:hAnsi="Proxima Nova" w:cs="Tahoma"/>
          <w:spacing w:val="-1"/>
          <w:sz w:val="22"/>
          <w:szCs w:val="22"/>
        </w:rPr>
        <w:t>ac</w:t>
      </w:r>
      <w:r w:rsidRPr="0035100D">
        <w:rPr>
          <w:rFonts w:ascii="Proxima Nova" w:eastAsia="Tahoma" w:hAnsi="Proxima Nova" w:cs="Tahoma"/>
          <w:sz w:val="22"/>
          <w:szCs w:val="22"/>
        </w:rPr>
        <w:t>h</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do</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ion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 xml:space="preserve">de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 xml:space="preserve">d </w:t>
      </w:r>
      <w:r w:rsidRPr="0035100D">
        <w:rPr>
          <w:rFonts w:ascii="Proxima Nova" w:eastAsia="Tahoma" w:hAnsi="Proxima Nova" w:cs="Tahoma"/>
          <w:spacing w:val="38"/>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F</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wan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uea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3"/>
          <w:sz w:val="22"/>
          <w:szCs w:val="22"/>
        </w:rPr>
        <w:t>6</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 xml:space="preserve">o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au</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h</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fe</w:t>
      </w:r>
      <w:r w:rsidRPr="0035100D">
        <w:rPr>
          <w:rFonts w:ascii="Proxima Nova" w:eastAsia="Tahoma" w:hAnsi="Proxima Nova" w:cs="Tahoma"/>
          <w:sz w:val="22"/>
          <w:szCs w:val="22"/>
        </w:rPr>
        <w:t>.   How</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pacing w:val="2"/>
          <w:sz w:val="22"/>
          <w:szCs w:val="22"/>
        </w:rPr>
        <w:t>u</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 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eache</w:t>
      </w:r>
      <w:r w:rsidRPr="0035100D">
        <w:rPr>
          <w:rFonts w:ascii="Proxima Nova" w:eastAsia="Tahoma" w:hAnsi="Proxima Nova" w:cs="Tahoma"/>
          <w:sz w:val="22"/>
          <w:szCs w:val="22"/>
        </w:rPr>
        <w:t>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mee</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nee</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 do</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ion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uea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 xml:space="preserve">ive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 xml:space="preserve">r </w:t>
      </w:r>
      <w:r w:rsidRPr="0035100D">
        <w:rPr>
          <w:rFonts w:ascii="Proxima Nova" w:eastAsia="Tahoma" w:hAnsi="Proxima Nova" w:cs="Tahoma"/>
          <w:spacing w:val="3"/>
          <w:sz w:val="22"/>
          <w:szCs w:val="22"/>
        </w:rPr>
        <w:t>c</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rec</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st </w:t>
      </w:r>
      <w:r w:rsidRPr="0035100D">
        <w:rPr>
          <w:rFonts w:ascii="Proxima Nova" w:eastAsia="Tahoma" w:hAnsi="Proxima Nova" w:cs="Tahoma"/>
          <w:spacing w:val="-1"/>
          <w:sz w:val="22"/>
          <w:szCs w:val="22"/>
        </w:rPr>
        <w:t>hun</w:t>
      </w:r>
      <w:r w:rsidRPr="0035100D">
        <w:rPr>
          <w:rFonts w:ascii="Proxima Nova" w:eastAsia="Tahoma" w:hAnsi="Proxima Nova" w:cs="Tahoma"/>
          <w:sz w:val="22"/>
          <w:szCs w:val="22"/>
        </w:rPr>
        <w:t>dr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s.</w:t>
      </w:r>
    </w:p>
    <w:p w14:paraId="1D97DA71" w14:textId="77777777" w:rsidR="009573A1" w:rsidRPr="0035100D" w:rsidRDefault="009573A1">
      <w:pPr>
        <w:spacing w:before="7" w:line="100" w:lineRule="exact"/>
        <w:rPr>
          <w:sz w:val="11"/>
          <w:szCs w:val="11"/>
        </w:rPr>
      </w:pPr>
    </w:p>
    <w:p w14:paraId="65A3DCC4" w14:textId="77777777" w:rsidR="009573A1" w:rsidRPr="0035100D" w:rsidRDefault="009573A1">
      <w:pPr>
        <w:spacing w:line="200" w:lineRule="exact"/>
      </w:pPr>
    </w:p>
    <w:p w14:paraId="5A59427D" w14:textId="77777777" w:rsidR="009573A1" w:rsidRPr="0035100D" w:rsidRDefault="009573A1">
      <w:pPr>
        <w:spacing w:line="200" w:lineRule="exact"/>
      </w:pPr>
    </w:p>
    <w:p w14:paraId="2D5895D8" w14:textId="77777777" w:rsidR="009573A1" w:rsidRPr="0035100D" w:rsidRDefault="00813FC1">
      <w:pPr>
        <w:ind w:left="66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iv)  </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Vis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l</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wan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t</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fe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ry</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n</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3A79508B" w14:textId="77777777" w:rsidR="009573A1" w:rsidRPr="0035100D" w:rsidRDefault="00813FC1">
      <w:pPr>
        <w:spacing w:before="1"/>
        <w:ind w:left="1200" w:right="66"/>
        <w:jc w:val="both"/>
        <w:rPr>
          <w:rFonts w:ascii="Proxima Nova" w:eastAsia="Tahoma" w:hAnsi="Proxima Nova" w:cs="Tahoma"/>
          <w:sz w:val="22"/>
          <w:szCs w:val="22"/>
        </w:rPr>
      </w:pPr>
      <w:r w:rsidRPr="0035100D">
        <w:rPr>
          <w:rFonts w:ascii="Proxima Nova" w:eastAsia="Tahoma" w:hAnsi="Proxima Nova" w:cs="Tahoma"/>
          <w:sz w:val="22"/>
          <w:szCs w:val="22"/>
        </w:rPr>
        <w:t xml:space="preserve">For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ke of si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pli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ity,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800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ac</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y</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a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rom</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ry</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lly.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 xml:space="preserve">t is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 li</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om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dis</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ppli</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am</w:t>
      </w:r>
      <w:r w:rsidRPr="0035100D">
        <w:rPr>
          <w:rFonts w:ascii="Proxima Nova" w:eastAsia="Tahoma" w:hAnsi="Proxima Nova" w:cs="Tahoma"/>
          <w:sz w:val="22"/>
          <w:szCs w:val="22"/>
        </w:rPr>
        <w:t xml:space="preserve">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9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emem</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Vis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ry</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3"/>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 xml:space="preserve">ive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r</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hun</w:t>
      </w:r>
      <w:r w:rsidRPr="0035100D">
        <w:rPr>
          <w:rFonts w:ascii="Proxima Nova" w:eastAsia="Tahoma" w:hAnsi="Proxima Nova" w:cs="Tahoma"/>
          <w:sz w:val="22"/>
          <w:szCs w:val="22"/>
        </w:rPr>
        <w:t>dr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s.</w:t>
      </w:r>
    </w:p>
    <w:p w14:paraId="5B13AC80" w14:textId="77777777" w:rsidR="009573A1" w:rsidRPr="0035100D" w:rsidRDefault="009573A1">
      <w:pPr>
        <w:spacing w:before="7" w:line="260" w:lineRule="exact"/>
        <w:rPr>
          <w:sz w:val="26"/>
          <w:szCs w:val="26"/>
        </w:rPr>
      </w:pPr>
    </w:p>
    <w:p w14:paraId="1CCD99B2" w14:textId="77777777" w:rsidR="009573A1" w:rsidRPr="0035100D" w:rsidRDefault="00813FC1">
      <w:pPr>
        <w:ind w:left="660" w:right="75" w:hanging="540"/>
        <w:jc w:val="both"/>
        <w:rPr>
          <w:rFonts w:ascii="Proxima Nova" w:eastAsia="Tahoma" w:hAnsi="Proxima Nova" w:cs="Tahoma"/>
          <w:sz w:val="22"/>
          <w:szCs w:val="22"/>
        </w:rPr>
      </w:pP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 xml:space="preserve">. </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As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dvis</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you</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 b</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ppro</w:t>
      </w:r>
      <w:r w:rsidRPr="0035100D">
        <w:rPr>
          <w:rFonts w:ascii="Proxima Nova" w:eastAsia="Tahoma" w:hAnsi="Proxima Nova" w:cs="Tahoma"/>
          <w:spacing w:val="-1"/>
          <w:sz w:val="22"/>
          <w:szCs w:val="22"/>
        </w:rPr>
        <w:t>ache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itin</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dvi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 on so</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nanc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itin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old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000</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0</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in b</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He pl</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ork</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5 y</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a</w:t>
      </w:r>
      <w:r w:rsidRPr="0035100D">
        <w:rPr>
          <w:rFonts w:ascii="Proxima Nova" w:eastAsia="Tahoma" w:hAnsi="Proxima Nova" w:cs="Tahoma"/>
          <w:sz w:val="22"/>
          <w:szCs w:val="22"/>
        </w:rPr>
        <w:t xml:space="preserve">rs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ore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ire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6"/>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 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5</w:t>
      </w:r>
      <w:r w:rsidRPr="0035100D">
        <w:rPr>
          <w:rFonts w:ascii="Proxima Nova" w:eastAsia="Tahoma" w:hAnsi="Proxima Nova" w:cs="Tahoma"/>
          <w:spacing w:val="2"/>
          <w:sz w:val="22"/>
          <w:szCs w:val="22"/>
        </w:rPr>
        <w:t>5</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His pr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200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He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ry</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168E0A6C" w14:textId="77777777" w:rsidR="009573A1" w:rsidRPr="0035100D" w:rsidRDefault="009573A1">
      <w:pPr>
        <w:spacing w:before="5" w:line="260" w:lineRule="exact"/>
        <w:rPr>
          <w:sz w:val="26"/>
          <w:szCs w:val="26"/>
        </w:rPr>
      </w:pPr>
    </w:p>
    <w:p w14:paraId="62329305" w14:textId="77777777" w:rsidR="009573A1" w:rsidRPr="0035100D" w:rsidRDefault="00813FC1">
      <w:pPr>
        <w:ind w:left="660" w:right="76" w:firstLine="360"/>
        <w:jc w:val="both"/>
        <w:rPr>
          <w:rFonts w:ascii="Proxima Nova" w:eastAsia="Tahoma" w:hAnsi="Proxima Nova" w:cs="Tahoma"/>
          <w:sz w:val="22"/>
          <w:szCs w:val="22"/>
        </w:rPr>
      </w:pP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itin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 xml:space="preserve">o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st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 xml:space="preserve">k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anc</w:t>
      </w:r>
      <w:r w:rsidRPr="0035100D">
        <w:rPr>
          <w:rFonts w:ascii="Proxima Nova" w:eastAsia="Tahoma" w:hAnsi="Proxima Nova" w:cs="Tahoma"/>
          <w:sz w:val="22"/>
          <w:szCs w:val="22"/>
        </w:rPr>
        <w:t xml:space="preserve">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fu</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re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gs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in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a 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ance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mu</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pacing w:val="2"/>
          <w:sz w:val="22"/>
          <w:szCs w:val="22"/>
        </w:rPr>
        <w:t>u</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s</w:t>
      </w:r>
      <w:r w:rsidRPr="0035100D">
        <w:rPr>
          <w:rFonts w:ascii="Proxima Nova" w:eastAsia="Tahoma" w:hAnsi="Proxima Nova" w:cs="Tahoma"/>
          <w:spacing w:val="-1"/>
          <w:sz w:val="22"/>
          <w:szCs w:val="22"/>
        </w:rPr>
        <w:t>chem</w:t>
      </w:r>
      <w:r w:rsidRPr="0035100D">
        <w:rPr>
          <w:rFonts w:ascii="Proxima Nova" w:eastAsia="Tahoma" w:hAnsi="Proxima Nova" w:cs="Tahoma"/>
          <w:sz w:val="22"/>
          <w:szCs w:val="22"/>
        </w:rPr>
        <w:t xml:space="preserve">e </w:t>
      </w:r>
      <w:r w:rsidRPr="0035100D">
        <w:rPr>
          <w:rFonts w:ascii="Proxima Nova" w:eastAsia="Tahoma" w:hAnsi="Proxima Nova" w:cs="Tahoma"/>
          <w:spacing w:val="2"/>
          <w:sz w:val="22"/>
          <w:szCs w:val="22"/>
        </w:rPr>
        <w:t>w</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pro</w:t>
      </w:r>
      <w:r w:rsidRPr="0035100D">
        <w:rPr>
          <w:rFonts w:ascii="Proxima Nova" w:eastAsia="Tahoma" w:hAnsi="Proxima Nova" w:cs="Tahoma"/>
          <w:spacing w:val="1"/>
          <w:sz w:val="22"/>
          <w:szCs w:val="22"/>
        </w:rPr>
        <w:t>v</w:t>
      </w:r>
      <w:r w:rsidRPr="0035100D">
        <w:rPr>
          <w:rFonts w:ascii="Proxima Nova" w:eastAsia="Tahoma" w:hAnsi="Proxima Nova" w:cs="Tahoma"/>
          <w:sz w:val="22"/>
          <w:szCs w:val="22"/>
        </w:rPr>
        <w:t>ide a 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p>
    <w:p w14:paraId="493F1316" w14:textId="77777777" w:rsidR="009573A1" w:rsidRPr="0035100D" w:rsidRDefault="009573A1">
      <w:pPr>
        <w:spacing w:before="4" w:line="260" w:lineRule="exact"/>
        <w:rPr>
          <w:sz w:val="26"/>
          <w:szCs w:val="26"/>
        </w:rPr>
      </w:pPr>
    </w:p>
    <w:p w14:paraId="13CC1EE4" w14:textId="77777777" w:rsidR="009573A1" w:rsidRPr="0035100D" w:rsidRDefault="00813FC1">
      <w:pPr>
        <w:ind w:left="660" w:right="79" w:firstLine="360"/>
        <w:jc w:val="both"/>
        <w:rPr>
          <w:rFonts w:ascii="Proxima Nova" w:eastAsia="Tahoma" w:hAnsi="Proxima Nova" w:cs="Tahoma"/>
          <w:sz w:val="22"/>
          <w:szCs w:val="22"/>
        </w:rPr>
      </w:pP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itin</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ks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2"/>
          <w:sz w:val="22"/>
          <w:szCs w:val="22"/>
        </w:rPr>
        <w:t>y</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lp</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n</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2"/>
          <w:sz w:val="22"/>
          <w:szCs w:val="22"/>
        </w:rPr>
        <w:t>q</w:t>
      </w:r>
      <w:r w:rsidRPr="0035100D">
        <w:rPr>
          <w:rFonts w:ascii="Proxima Nova" w:eastAsia="Tahoma" w:hAnsi="Proxima Nova" w:cs="Tahoma"/>
          <w:spacing w:val="-1"/>
          <w:sz w:val="22"/>
          <w:szCs w:val="22"/>
        </w:rPr>
        <w:t>ue</w:t>
      </w:r>
      <w:r w:rsidRPr="0035100D">
        <w:rPr>
          <w:rFonts w:ascii="Proxima Nova" w:eastAsia="Tahoma" w:hAnsi="Proxima Nova" w:cs="Tahoma"/>
          <w:sz w:val="22"/>
          <w:szCs w:val="22"/>
        </w:rPr>
        <w:t>stio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giv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se q</w:t>
      </w:r>
      <w:r w:rsidRPr="0035100D">
        <w:rPr>
          <w:rFonts w:ascii="Proxima Nova" w:eastAsia="Tahoma" w:hAnsi="Proxima Nova" w:cs="Tahoma"/>
          <w:spacing w:val="-1"/>
          <w:sz w:val="22"/>
          <w:szCs w:val="22"/>
        </w:rPr>
        <w:t>ue</w:t>
      </w:r>
      <w:r w:rsidRPr="0035100D">
        <w:rPr>
          <w:rFonts w:ascii="Proxima Nova" w:eastAsia="Tahoma" w:hAnsi="Proxima Nova" w:cs="Tahoma"/>
          <w:sz w:val="22"/>
          <w:szCs w:val="22"/>
        </w:rPr>
        <w:t>sti</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ignore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x </w:t>
      </w:r>
      <w:r w:rsidRPr="0035100D">
        <w:rPr>
          <w:rFonts w:ascii="Proxima Nova" w:eastAsia="Tahoma" w:hAnsi="Proxima Nova" w:cs="Tahoma"/>
          <w:spacing w:val="-1"/>
          <w:sz w:val="22"/>
          <w:szCs w:val="22"/>
        </w:rPr>
        <w:t>fac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or.</w:t>
      </w:r>
    </w:p>
    <w:p w14:paraId="18C9D9E3" w14:textId="77777777" w:rsidR="009573A1" w:rsidRPr="0035100D" w:rsidRDefault="009573A1">
      <w:pPr>
        <w:spacing w:before="4" w:line="260" w:lineRule="exact"/>
        <w:rPr>
          <w:sz w:val="26"/>
          <w:szCs w:val="26"/>
        </w:rPr>
      </w:pPr>
    </w:p>
    <w:p w14:paraId="12B890C4" w14:textId="77777777" w:rsidR="009573A1" w:rsidRPr="0035100D" w:rsidRDefault="00813FC1">
      <w:pPr>
        <w:ind w:left="1200" w:right="77" w:hanging="540"/>
        <w:jc w:val="both"/>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5"/>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g</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55</w:t>
      </w:r>
      <w:r w:rsidRPr="0035100D">
        <w:rPr>
          <w:rFonts w:ascii="Proxima Nova" w:eastAsia="Tahoma" w:hAnsi="Proxima Nova" w:cs="Tahoma"/>
          <w:sz w:val="22"/>
          <w:szCs w:val="22"/>
        </w:rPr>
        <w: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like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dr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w</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u</w:t>
      </w:r>
      <w:r w:rsidRPr="0035100D">
        <w:rPr>
          <w:rFonts w:ascii="Proxima Nova" w:eastAsia="Tahoma" w:hAnsi="Proxima Nova" w:cs="Tahoma"/>
          <w:spacing w:val="-3"/>
          <w:sz w:val="22"/>
          <w:szCs w:val="22"/>
        </w:rPr>
        <w:t>m</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nee</w:t>
      </w:r>
      <w:r w:rsidRPr="0035100D">
        <w:rPr>
          <w:rFonts w:ascii="Proxima Nova" w:eastAsia="Tahoma" w:hAnsi="Proxima Nova" w:cs="Tahoma"/>
          <w:sz w:val="22"/>
          <w:szCs w:val="22"/>
        </w:rPr>
        <w:t>ds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anc</w:t>
      </w:r>
      <w:r w:rsidRPr="0035100D">
        <w:rPr>
          <w:rFonts w:ascii="Proxima Nova" w:eastAsia="Tahoma" w:hAnsi="Proxima Nova" w:cs="Tahoma"/>
          <w:sz w:val="22"/>
          <w:szCs w:val="22"/>
        </w:rPr>
        <w:t>y</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7</w:t>
      </w:r>
      <w:r w:rsidRPr="0035100D">
        <w:rPr>
          <w:rFonts w:ascii="Proxima Nova" w:eastAsia="Tahoma" w:hAnsi="Proxima Nova" w:cs="Tahoma"/>
          <w:sz w:val="22"/>
          <w:szCs w:val="22"/>
        </w:rPr>
        <w:t>5</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ac</w:t>
      </w:r>
      <w:r w:rsidRPr="0035100D">
        <w:rPr>
          <w:rFonts w:ascii="Proxima Nova" w:eastAsia="Tahoma" w:hAnsi="Proxima Nova" w:cs="Tahoma"/>
          <w:sz w:val="22"/>
          <w:szCs w:val="22"/>
        </w:rPr>
        <w:t>h</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dr</w:t>
      </w:r>
      <w:r w:rsidRPr="0035100D">
        <w:rPr>
          <w:rFonts w:ascii="Proxima Nova" w:eastAsia="Tahoma" w:hAnsi="Proxima Nova" w:cs="Tahoma"/>
          <w:spacing w:val="-1"/>
          <w:sz w:val="22"/>
          <w:szCs w:val="22"/>
        </w:rPr>
        <w:t>awa</w:t>
      </w:r>
      <w:r w:rsidRPr="0035100D">
        <w:rPr>
          <w:rFonts w:ascii="Proxima Nova" w:eastAsia="Tahoma" w:hAnsi="Proxima Nova" w:cs="Tahoma"/>
          <w:sz w:val="22"/>
          <w:szCs w:val="22"/>
        </w:rPr>
        <w:t>l</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de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 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gi</w:t>
      </w:r>
      <w:r w:rsidRPr="0035100D">
        <w:rPr>
          <w:rFonts w:ascii="Proxima Nova" w:eastAsia="Tahoma" w:hAnsi="Proxima Nova" w:cs="Tahoma"/>
          <w:spacing w:val="-1"/>
          <w:sz w:val="22"/>
          <w:szCs w:val="22"/>
        </w:rPr>
        <w:t>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How</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muc</w:t>
      </w:r>
      <w:r w:rsidRPr="0035100D">
        <w:rPr>
          <w:rFonts w:ascii="Proxima Nova" w:eastAsia="Tahoma" w:hAnsi="Proxima Nova" w:cs="Tahoma"/>
          <w:sz w:val="22"/>
          <w:szCs w:val="22"/>
        </w:rPr>
        <w:t>h 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whe</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eache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55</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mee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ir</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nee</w:t>
      </w:r>
      <w:r w:rsidRPr="0035100D">
        <w:rPr>
          <w:rFonts w:ascii="Proxima Nova" w:eastAsia="Tahoma" w:hAnsi="Proxima Nova" w:cs="Tahoma"/>
          <w:sz w:val="22"/>
          <w:szCs w:val="22"/>
        </w:rPr>
        <w:t>d?</w:t>
      </w:r>
    </w:p>
    <w:p w14:paraId="4D9664A0" w14:textId="77777777" w:rsidR="009573A1" w:rsidRPr="0035100D" w:rsidRDefault="00813FC1">
      <w:pPr>
        <w:spacing w:before="3" w:line="234" w:lineRule="auto"/>
        <w:ind w:left="1200" w:right="72" w:hanging="540"/>
        <w:jc w:val="both"/>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How</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muc</w:t>
      </w:r>
      <w:r w:rsidRPr="0035100D">
        <w:rPr>
          <w:rFonts w:ascii="Proxima Nova" w:eastAsia="Tahoma" w:hAnsi="Proxima Nova" w:cs="Tahoma"/>
          <w:sz w:val="22"/>
          <w:szCs w:val="22"/>
        </w:rPr>
        <w:t>h</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itin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ve </w:t>
      </w:r>
      <w:r w:rsidRPr="0035100D">
        <w:rPr>
          <w:rFonts w:ascii="Proxima Nova" w:eastAsia="Tahoma" w:hAnsi="Proxima Nova" w:cs="Tahoma"/>
          <w:spacing w:val="-1"/>
          <w:sz w:val="22"/>
          <w:szCs w:val="22"/>
        </w:rPr>
        <w:t>eac</w:t>
      </w:r>
      <w:r w:rsidRPr="0035100D">
        <w:rPr>
          <w:rFonts w:ascii="Proxima Nova" w:eastAsia="Tahoma" w:hAnsi="Proxima Nova" w:cs="Tahoma"/>
          <w:sz w:val="22"/>
          <w:szCs w:val="22"/>
        </w:rPr>
        <w:t>h</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2</w:t>
      </w:r>
      <w:r w:rsidRPr="0035100D">
        <w:rPr>
          <w:rFonts w:ascii="Proxima Nova" w:eastAsia="Tahoma" w:hAnsi="Proxima Nova" w:cs="Tahoma"/>
          <w:sz w:val="22"/>
          <w:szCs w:val="22"/>
        </w:rPr>
        <w:t>5</w:t>
      </w:r>
      <w:r w:rsidRPr="0035100D">
        <w:rPr>
          <w:rFonts w:ascii="Proxima Nova" w:eastAsia="Tahoma" w:hAnsi="Proxima Nova" w:cs="Tahoma"/>
          <w:spacing w:val="1"/>
          <w:sz w:val="22"/>
          <w:szCs w:val="22"/>
        </w:rPr>
        <w:t xml:space="preserve">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o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dr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rom</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gi</w:t>
      </w:r>
      <w:r w:rsidRPr="0035100D">
        <w:rPr>
          <w:rFonts w:ascii="Proxima Nova" w:eastAsia="Tahoma" w:hAnsi="Proxima Nova" w:cs="Tahoma"/>
          <w:spacing w:val="-1"/>
          <w:sz w:val="22"/>
          <w:szCs w:val="22"/>
        </w:rPr>
        <w:t>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3"/>
          <w:sz w:val="22"/>
          <w:szCs w:val="22"/>
        </w:rPr>
        <w:t>2</w:t>
      </w:r>
      <w:r w:rsidRPr="0035100D">
        <w:rPr>
          <w:rFonts w:ascii="Proxima Nova" w:eastAsia="Tahoma" w:hAnsi="Proxima Nova" w:cs="Tahoma"/>
          <w:sz w:val="22"/>
          <w:szCs w:val="22"/>
        </w:rPr>
        <w:t>6</w:t>
      </w:r>
      <w:proofErr w:type="spellStart"/>
      <w:r w:rsidRPr="0035100D">
        <w:rPr>
          <w:rFonts w:ascii="Proxima Nova" w:eastAsia="Tahoma" w:hAnsi="Proxima Nova" w:cs="Tahoma"/>
          <w:spacing w:val="-1"/>
          <w:position w:val="10"/>
          <w:sz w:val="14"/>
          <w:szCs w:val="14"/>
        </w:rPr>
        <w:t>t</w:t>
      </w:r>
      <w:r w:rsidRPr="0035100D">
        <w:rPr>
          <w:rFonts w:ascii="Proxima Nova" w:eastAsia="Tahoma" w:hAnsi="Proxima Nova" w:cs="Tahoma"/>
          <w:position w:val="10"/>
          <w:sz w:val="14"/>
          <w:szCs w:val="14"/>
        </w:rPr>
        <w:t>h</w:t>
      </w:r>
      <w:proofErr w:type="spellEnd"/>
      <w:r w:rsidRPr="0035100D">
        <w:rPr>
          <w:rFonts w:ascii="Proxima Nova" w:eastAsia="Tahoma" w:hAnsi="Proxima Nova" w:cs="Tahoma"/>
          <w:position w:val="10"/>
          <w:sz w:val="14"/>
          <w:szCs w:val="14"/>
        </w:rPr>
        <w:t xml:space="preserve">  </w:t>
      </w:r>
      <w:r w:rsidRPr="0035100D">
        <w:rPr>
          <w:rFonts w:ascii="Proxima Nova" w:eastAsia="Tahoma" w:hAnsi="Proxima Nova" w:cs="Tahoma"/>
          <w:spacing w:val="9"/>
          <w:position w:val="10"/>
          <w:sz w:val="14"/>
          <w:szCs w:val="14"/>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rs? </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ccu</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eac</w:t>
      </w:r>
      <w:r w:rsidRPr="0035100D">
        <w:rPr>
          <w:rFonts w:ascii="Proxima Nova" w:eastAsia="Tahoma" w:hAnsi="Proxima Nova" w:cs="Tahoma"/>
          <w:sz w:val="22"/>
          <w:szCs w:val="22"/>
        </w:rPr>
        <w:t>h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dy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so</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anc</w:t>
      </w:r>
      <w:r w:rsidRPr="0035100D">
        <w:rPr>
          <w:rFonts w:ascii="Proxima Nova" w:eastAsia="Tahoma" w:hAnsi="Proxima Nova" w:cs="Tahoma"/>
          <w:sz w:val="22"/>
          <w:szCs w:val="22"/>
        </w:rPr>
        <w:t>e</w:t>
      </w:r>
    </w:p>
    <w:p w14:paraId="1D9F3B86" w14:textId="77777777" w:rsidR="009573A1" w:rsidRPr="0035100D" w:rsidRDefault="00813FC1">
      <w:pPr>
        <w:spacing w:before="2"/>
        <w:ind w:left="1200" w:right="64" w:hanging="470"/>
        <w:jc w:val="both"/>
        <w:rPr>
          <w:rFonts w:ascii="Proxima Nova" w:eastAsia="Tahoma" w:hAnsi="Proxima Nova" w:cs="Tahoma"/>
          <w:sz w:val="22"/>
          <w:szCs w:val="22"/>
        </w:rPr>
        <w:sectPr w:rsidR="009573A1" w:rsidRPr="0035100D">
          <w:headerReference w:type="default" r:id="rId10"/>
          <w:footerReference w:type="default" r:id="rId11"/>
          <w:pgSz w:w="11900" w:h="16840"/>
          <w:pgMar w:top="1580" w:right="1680" w:bottom="280" w:left="1680" w:header="720" w:footer="720" w:gutter="0"/>
          <w:cols w:space="720"/>
        </w:sect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iii) </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Su</w:t>
      </w:r>
      <w:r w:rsidRPr="0035100D">
        <w:rPr>
          <w:rFonts w:ascii="Proxima Nova" w:eastAsia="Tahoma" w:hAnsi="Proxima Nova" w:cs="Tahoma"/>
          <w:sz w:val="22"/>
          <w:szCs w:val="22"/>
        </w:rPr>
        <w:t>ppose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itin</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wan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do</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w:t>
      </w:r>
      <w:r w:rsidRPr="0035100D">
        <w:rPr>
          <w:rFonts w:ascii="Proxima Nova" w:eastAsia="Tahoma" w:hAnsi="Proxima Nova" w:cs="Tahoma"/>
          <w:sz w:val="22"/>
          <w:szCs w:val="22"/>
        </w:rPr>
        <w:t>8</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2"/>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5</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68"/>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e</w:t>
      </w:r>
      <w:r w:rsidRPr="0035100D">
        <w:rPr>
          <w:rFonts w:ascii="Proxima Nova" w:eastAsia="Tahoma" w:hAnsi="Proxima Nova" w:cs="Tahoma"/>
          <w:spacing w:val="6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  a</w:t>
      </w:r>
      <w:r w:rsidRPr="0035100D">
        <w:rPr>
          <w:rFonts w:ascii="Proxima Nova" w:eastAsia="Tahoma" w:hAnsi="Proxima Nova" w:cs="Tahoma"/>
          <w:spacing w:val="68"/>
          <w:sz w:val="22"/>
          <w:szCs w:val="22"/>
        </w:rPr>
        <w:t xml:space="preserve"> </w:t>
      </w:r>
      <w:r w:rsidRPr="0035100D">
        <w:rPr>
          <w:rFonts w:ascii="Proxima Nova" w:eastAsia="Tahoma" w:hAnsi="Proxima Nova" w:cs="Tahoma"/>
          <w:spacing w:val="-1"/>
          <w:sz w:val="22"/>
          <w:szCs w:val="22"/>
        </w:rPr>
        <w:t>cha</w:t>
      </w:r>
      <w:r w:rsidRPr="0035100D">
        <w:rPr>
          <w:rFonts w:ascii="Proxima Nova" w:eastAsia="Tahoma" w:hAnsi="Proxima Nova" w:cs="Tahoma"/>
          <w:sz w:val="22"/>
          <w:szCs w:val="22"/>
        </w:rPr>
        <w:t>rit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r w:rsidRPr="0035100D">
        <w:rPr>
          <w:rFonts w:ascii="Proxima Nova" w:eastAsia="Tahoma" w:hAnsi="Proxima Nova" w:cs="Tahoma"/>
          <w:spacing w:val="67"/>
          <w:sz w:val="22"/>
          <w:szCs w:val="22"/>
        </w:rPr>
        <w:t xml:space="preserve"> </w:t>
      </w:r>
      <w:r w:rsidRPr="0035100D">
        <w:rPr>
          <w:rFonts w:ascii="Proxima Nova" w:eastAsia="Tahoma" w:hAnsi="Proxima Nova" w:cs="Tahoma"/>
          <w:spacing w:val="-1"/>
          <w:sz w:val="22"/>
          <w:szCs w:val="22"/>
        </w:rPr>
        <w:t>cau</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69"/>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ac</w:t>
      </w:r>
      <w:r w:rsidRPr="0035100D">
        <w:rPr>
          <w:rFonts w:ascii="Proxima Nova" w:eastAsia="Tahoma" w:hAnsi="Proxima Nova" w:cs="Tahoma"/>
          <w:sz w:val="22"/>
          <w:szCs w:val="22"/>
        </w:rPr>
        <w:t>h</w:t>
      </w:r>
      <w:r w:rsidRPr="0035100D">
        <w:rPr>
          <w:rFonts w:ascii="Proxima Nova" w:eastAsia="Tahoma" w:hAnsi="Proxima Nova" w:cs="Tahoma"/>
          <w:spacing w:val="68"/>
          <w:sz w:val="22"/>
          <w:szCs w:val="22"/>
        </w:rPr>
        <w:t xml:space="preserve"> </w:t>
      </w:r>
      <w:r w:rsidRPr="0035100D">
        <w:rPr>
          <w:rFonts w:ascii="Proxima Nova" w:eastAsia="Tahoma" w:hAnsi="Proxima Nova" w:cs="Tahoma"/>
          <w:sz w:val="22"/>
          <w:szCs w:val="22"/>
        </w:rPr>
        <w:t>do</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65"/>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  be</w:t>
      </w:r>
      <w:r w:rsidRPr="0035100D">
        <w:rPr>
          <w:rFonts w:ascii="Proxima Nova" w:eastAsia="Tahoma" w:hAnsi="Proxima Nova" w:cs="Tahoma"/>
          <w:spacing w:val="67"/>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de</w:t>
      </w:r>
      <w:r w:rsidRPr="0035100D">
        <w:rPr>
          <w:rFonts w:ascii="Proxima Nova" w:eastAsia="Tahoma" w:hAnsi="Proxima Nova" w:cs="Tahoma"/>
          <w:spacing w:val="67"/>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t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 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gi</w:t>
      </w:r>
      <w:r w:rsidRPr="0035100D">
        <w:rPr>
          <w:rFonts w:ascii="Proxima Nova" w:eastAsia="Tahoma" w:hAnsi="Proxima Nova" w:cs="Tahoma"/>
          <w:spacing w:val="-1"/>
          <w:sz w:val="22"/>
          <w:szCs w:val="22"/>
        </w:rPr>
        <w:t>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2"/>
          <w:sz w:val="22"/>
          <w:szCs w:val="22"/>
        </w:rPr>
        <w:t>F</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wan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q</w:t>
      </w:r>
      <w:r w:rsidRPr="0035100D">
        <w:rPr>
          <w:rFonts w:ascii="Proxima Nova" w:eastAsia="Tahoma" w:hAnsi="Proxima Nova" w:cs="Tahoma"/>
          <w:spacing w:val="-1"/>
          <w:sz w:val="22"/>
          <w:szCs w:val="22"/>
        </w:rPr>
        <w:t>uea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5"/>
          <w:sz w:val="22"/>
          <w:szCs w:val="22"/>
        </w:rPr>
        <w:t>.</w:t>
      </w:r>
      <w:r w:rsidRPr="0035100D">
        <w:rPr>
          <w:rFonts w:ascii="Proxima Nova" w:eastAsia="Tahoma" w:hAnsi="Proxima Nova" w:cs="Tahoma"/>
          <w:sz w:val="22"/>
          <w:szCs w:val="22"/>
        </w:rPr>
        <w:t>9,</w:t>
      </w:r>
      <w:r w:rsidRPr="0035100D">
        <w:rPr>
          <w:rFonts w:ascii="Proxima Nova" w:eastAsia="Tahoma" w:hAnsi="Proxima Nova" w:cs="Tahoma"/>
          <w:spacing w:val="-1"/>
          <w:sz w:val="22"/>
          <w:szCs w:val="22"/>
        </w:rPr>
        <w:t>000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 xml:space="preserve">s son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3"/>
          <w:sz w:val="22"/>
          <w:szCs w:val="22"/>
        </w:rPr>
        <w:t>f</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How</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muc</w:t>
      </w:r>
      <w:r w:rsidRPr="0035100D">
        <w:rPr>
          <w:rFonts w:ascii="Proxima Nova" w:eastAsia="Tahoma" w:hAnsi="Proxima Nova" w:cs="Tahoma"/>
          <w:sz w:val="22"/>
          <w:szCs w:val="22"/>
        </w:rPr>
        <w:t>h 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 xml:space="preserve">ve in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 xml:space="preserve">t </w:t>
      </w:r>
      <w:r w:rsidRPr="0035100D">
        <w:rPr>
          <w:rFonts w:ascii="Proxima Nova" w:eastAsia="Tahoma" w:hAnsi="Proxima Nova" w:cs="Tahoma"/>
          <w:spacing w:val="-1"/>
          <w:sz w:val="22"/>
          <w:szCs w:val="22"/>
        </w:rPr>
        <w:t>acc</w:t>
      </w:r>
      <w:r w:rsidRPr="0035100D">
        <w:rPr>
          <w:rFonts w:ascii="Proxima Nova" w:eastAsia="Tahoma" w:hAnsi="Proxima Nova" w:cs="Tahoma"/>
          <w:sz w:val="22"/>
          <w:szCs w:val="22"/>
        </w:rPr>
        <w:t>ou</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t</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whe</w:t>
      </w:r>
      <w:r w:rsidRPr="0035100D">
        <w:rPr>
          <w:rFonts w:ascii="Proxima Nova" w:eastAsia="Tahoma" w:hAnsi="Proxima Nova" w:cs="Tahoma"/>
          <w:sz w:val="22"/>
          <w:szCs w:val="22"/>
        </w:rPr>
        <w:t>n</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a</w:t>
      </w:r>
      <w:r w:rsidRPr="0035100D">
        <w:rPr>
          <w:rFonts w:ascii="Proxima Nova" w:eastAsia="Tahoma" w:hAnsi="Proxima Nova" w:cs="Tahoma"/>
          <w:spacing w:val="-1"/>
          <w:sz w:val="22"/>
          <w:szCs w:val="22"/>
        </w:rPr>
        <w:t>c</w:t>
      </w:r>
      <w:r w:rsidRPr="0035100D">
        <w:rPr>
          <w:rFonts w:ascii="Proxima Nova" w:eastAsia="Tahoma" w:hAnsi="Proxima Nova" w:cs="Tahoma"/>
          <w:spacing w:val="2"/>
          <w:sz w:val="22"/>
          <w:szCs w:val="22"/>
        </w:rPr>
        <w:t>h</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5</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mee</w:t>
      </w:r>
      <w:r w:rsidRPr="0035100D">
        <w:rPr>
          <w:rFonts w:ascii="Proxima Nova" w:eastAsia="Tahoma" w:hAnsi="Proxima Nova" w:cs="Tahoma"/>
          <w:sz w:val="22"/>
          <w:szCs w:val="22"/>
        </w:rPr>
        <w:t>t</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nee</w:t>
      </w:r>
      <w:r w:rsidRPr="0035100D">
        <w:rPr>
          <w:rFonts w:ascii="Proxima Nova" w:eastAsia="Tahoma" w:hAnsi="Proxima Nova" w:cs="Tahoma"/>
          <w:sz w:val="22"/>
          <w:szCs w:val="22"/>
        </w:rPr>
        <w:t>d</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do</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g</w:t>
      </w:r>
    </w:p>
    <w:p w14:paraId="00BB3EA7" w14:textId="77777777" w:rsidR="009573A1" w:rsidRPr="0035100D" w:rsidRDefault="00813FC1">
      <w:pPr>
        <w:spacing w:before="58"/>
        <w:ind w:left="1200" w:right="2048"/>
        <w:jc w:val="both"/>
        <w:rPr>
          <w:rFonts w:ascii="Proxima Nova" w:eastAsia="Tahoma" w:hAnsi="Proxima Nova" w:cs="Tahoma"/>
          <w:sz w:val="22"/>
          <w:szCs w:val="22"/>
        </w:rPr>
      </w:pPr>
      <w:r w:rsidRPr="0035100D">
        <w:rPr>
          <w:rFonts w:ascii="Proxima Nova" w:eastAsia="Tahoma" w:hAnsi="Proxima Nova" w:cs="Tahoma"/>
          <w:spacing w:val="-1"/>
          <w:sz w:val="22"/>
          <w:szCs w:val="22"/>
        </w:rPr>
        <w:lastRenderedPageBreak/>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uea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  A</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pr</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it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w:t>
      </w:r>
      <w:r w:rsidRPr="0035100D">
        <w:rPr>
          <w:rFonts w:ascii="Proxima Nova" w:eastAsia="Tahoma" w:hAnsi="Proxima Nova" w:cs="Tahoma"/>
          <w:spacing w:val="-1"/>
          <w:sz w:val="22"/>
          <w:szCs w:val="22"/>
        </w:rPr>
        <w:t>000</w:t>
      </w:r>
      <w:r w:rsidRPr="0035100D">
        <w:rPr>
          <w:rFonts w:ascii="Proxima Nova" w:eastAsia="Tahoma" w:hAnsi="Proxima Nova" w:cs="Tahoma"/>
          <w:sz w:val="22"/>
          <w:szCs w:val="22"/>
        </w:rPr>
        <w:t>.</w:t>
      </w:r>
    </w:p>
    <w:p w14:paraId="2A5F3E46" w14:textId="77777777" w:rsidR="009573A1" w:rsidRPr="0035100D" w:rsidRDefault="009573A1">
      <w:pPr>
        <w:spacing w:before="5" w:line="260" w:lineRule="exact"/>
        <w:rPr>
          <w:sz w:val="26"/>
          <w:szCs w:val="26"/>
        </w:rPr>
      </w:pPr>
    </w:p>
    <w:p w14:paraId="22E4C05A" w14:textId="77777777" w:rsidR="009573A1" w:rsidRPr="0035100D" w:rsidRDefault="00813FC1">
      <w:pPr>
        <w:ind w:left="1200" w:right="66" w:hanging="470"/>
        <w:jc w:val="both"/>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iv) </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itin </w:t>
      </w:r>
      <w:r w:rsidRPr="0035100D">
        <w:rPr>
          <w:rFonts w:ascii="Proxima Nova" w:eastAsia="Tahoma" w:hAnsi="Proxima Nova" w:cs="Tahoma"/>
          <w:spacing w:val="-1"/>
          <w:sz w:val="22"/>
          <w:szCs w:val="22"/>
        </w:rPr>
        <w:t>wan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 pr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f</w:t>
      </w:r>
      <w:r w:rsidRPr="0035100D">
        <w:rPr>
          <w:rFonts w:ascii="Proxima Nova" w:eastAsia="Tahoma" w:hAnsi="Proxima Nova" w:cs="Tahoma"/>
          <w:spacing w:val="1"/>
          <w:sz w:val="22"/>
          <w:szCs w:val="22"/>
        </w:rPr>
        <w:t>et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om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For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ke of si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pli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ity,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200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 be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ac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rom</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ry</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lly.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ry</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om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if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dis</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5"/>
          <w:sz w:val="22"/>
          <w:szCs w:val="22"/>
        </w:rPr>
        <w:t>a</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ppli</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am</w:t>
      </w:r>
      <w:r w:rsidRPr="0035100D">
        <w:rPr>
          <w:rFonts w:ascii="Proxima Nova" w:eastAsia="Tahoma" w:hAnsi="Proxima Nova" w:cs="Tahoma"/>
          <w:sz w:val="22"/>
          <w:szCs w:val="22"/>
        </w:rPr>
        <w:t xml:space="preserve">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3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emem</w:t>
      </w:r>
      <w:r w:rsidRPr="0035100D">
        <w:rPr>
          <w:rFonts w:ascii="Proxima Nova" w:eastAsia="Tahoma" w:hAnsi="Proxima Nova" w:cs="Tahoma"/>
          <w:spacing w:val="3"/>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itin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ry</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3CB3EF29" w14:textId="77777777" w:rsidR="009573A1" w:rsidRPr="0035100D" w:rsidRDefault="009573A1">
      <w:pPr>
        <w:spacing w:before="5" w:line="100" w:lineRule="exact"/>
        <w:rPr>
          <w:sz w:val="10"/>
          <w:szCs w:val="10"/>
        </w:rPr>
      </w:pPr>
    </w:p>
    <w:p w14:paraId="5DEACB67" w14:textId="77777777" w:rsidR="009573A1" w:rsidRPr="0035100D" w:rsidRDefault="009573A1">
      <w:pPr>
        <w:spacing w:line="200" w:lineRule="exact"/>
      </w:pPr>
    </w:p>
    <w:p w14:paraId="138A05F0" w14:textId="77777777" w:rsidR="009573A1" w:rsidRPr="0035100D" w:rsidRDefault="009573A1">
      <w:pPr>
        <w:spacing w:line="200" w:lineRule="exact"/>
      </w:pPr>
    </w:p>
    <w:p w14:paraId="311281A9" w14:textId="77777777" w:rsidR="009573A1" w:rsidRPr="0035100D" w:rsidRDefault="00813FC1">
      <w:pPr>
        <w:ind w:left="660" w:right="76" w:hanging="540"/>
        <w:jc w:val="both"/>
        <w:rPr>
          <w:rFonts w:ascii="Proxima Nova" w:eastAsia="Tahoma" w:hAnsi="Proxima Nova" w:cs="Tahoma"/>
          <w:sz w:val="22"/>
          <w:szCs w:val="22"/>
        </w:rPr>
      </w:pP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 xml:space="preserve">. </w:t>
      </w:r>
      <w:r w:rsidRPr="0035100D">
        <w:rPr>
          <w:rFonts w:ascii="Proxima Nova" w:eastAsia="Tahoma" w:hAnsi="Proxima Nova" w:cs="Tahoma"/>
          <w:spacing w:val="36"/>
          <w:sz w:val="22"/>
          <w:szCs w:val="22"/>
        </w:rPr>
        <w:t xml:space="preserve"> </w:t>
      </w:r>
      <w:r w:rsidRPr="0035100D">
        <w:rPr>
          <w:rFonts w:ascii="Proxima Nova" w:eastAsia="Tahoma" w:hAnsi="Proxima Nova" w:cs="Tahoma"/>
          <w:sz w:val="22"/>
          <w:szCs w:val="22"/>
        </w:rPr>
        <w:t>As</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dvis</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r,</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you</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n</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ppr</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ache</w:t>
      </w:r>
      <w:r w:rsidRPr="0035100D">
        <w:rPr>
          <w:rFonts w:ascii="Proxima Nova" w:eastAsia="Tahoma" w:hAnsi="Proxima Nova" w:cs="Tahoma"/>
          <w:sz w:val="22"/>
          <w:szCs w:val="22"/>
        </w:rPr>
        <w:t>d</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Sa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ya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dvi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 on so</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pacing w:val="4"/>
          <w:sz w:val="22"/>
          <w:szCs w:val="22"/>
        </w:rPr>
        <w:t>i</w:t>
      </w:r>
      <w:r w:rsidRPr="0035100D">
        <w:rPr>
          <w:rFonts w:ascii="Proxima Nova" w:eastAsia="Tahoma" w:hAnsi="Proxima Nova" w:cs="Tahoma"/>
          <w:spacing w:val="-1"/>
          <w:sz w:val="22"/>
          <w:szCs w:val="22"/>
        </w:rPr>
        <w:t>nanc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Sa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ya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0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old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 Rs.</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k.</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He pl</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ork</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ore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ire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ge of </w:t>
      </w:r>
      <w:r w:rsidRPr="0035100D">
        <w:rPr>
          <w:rFonts w:ascii="Proxima Nova" w:eastAsia="Tahoma" w:hAnsi="Proxima Nova" w:cs="Tahoma"/>
          <w:spacing w:val="-1"/>
          <w:sz w:val="22"/>
          <w:szCs w:val="22"/>
        </w:rPr>
        <w:t>60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His pr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r</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 Rs.</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800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He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ry</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 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of </w:t>
      </w:r>
      <w:r w:rsidRPr="0035100D">
        <w:rPr>
          <w:rFonts w:ascii="Proxima Nova" w:eastAsia="Tahoma" w:hAnsi="Proxima Nova" w:cs="Tahoma"/>
          <w:spacing w:val="-3"/>
          <w:sz w:val="22"/>
          <w:szCs w:val="22"/>
        </w:rPr>
        <w:t>1</w:t>
      </w:r>
      <w:r w:rsidRPr="0035100D">
        <w:rPr>
          <w:rFonts w:ascii="Proxima Nova" w:eastAsia="Tahoma" w:hAnsi="Proxima Nova" w:cs="Tahoma"/>
          <w:sz w:val="22"/>
          <w:szCs w:val="22"/>
        </w:rPr>
        <w:t>5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il</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pacing w:val="4"/>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2E04F016" w14:textId="77777777" w:rsidR="009573A1" w:rsidRPr="0035100D" w:rsidRDefault="00813FC1">
      <w:pPr>
        <w:spacing w:before="5" w:line="260" w:lineRule="exact"/>
        <w:ind w:left="660" w:right="79" w:firstLine="360"/>
        <w:rPr>
          <w:rFonts w:ascii="Proxima Nova" w:eastAsia="Tahoma" w:hAnsi="Proxima Nova" w:cs="Tahoma"/>
          <w:sz w:val="22"/>
          <w:szCs w:val="22"/>
        </w:rPr>
      </w:pPr>
      <w:r w:rsidRPr="0035100D">
        <w:rPr>
          <w:rFonts w:ascii="Proxima Nova" w:eastAsia="Tahoma" w:hAnsi="Proxima Nova" w:cs="Tahoma"/>
          <w:spacing w:val="-1"/>
          <w:sz w:val="22"/>
          <w:szCs w:val="22"/>
        </w:rPr>
        <w:t>Sa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ya</w:t>
      </w:r>
      <w:r w:rsidRPr="0035100D">
        <w:rPr>
          <w:rFonts w:ascii="Proxima Nova" w:eastAsia="Tahoma" w:hAnsi="Proxima Nova" w:cs="Tahoma"/>
          <w:spacing w:val="53"/>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54"/>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5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5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54"/>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54"/>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k</w:t>
      </w:r>
      <w:r w:rsidRPr="0035100D">
        <w:rPr>
          <w:rFonts w:ascii="Proxima Nova" w:eastAsia="Tahoma" w:hAnsi="Proxima Nova" w:cs="Tahoma"/>
          <w:spacing w:val="54"/>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anc</w:t>
      </w:r>
      <w:r w:rsidRPr="0035100D">
        <w:rPr>
          <w:rFonts w:ascii="Proxima Nova" w:eastAsia="Tahoma" w:hAnsi="Proxima Nova" w:cs="Tahoma"/>
          <w:sz w:val="22"/>
          <w:szCs w:val="22"/>
        </w:rPr>
        <w:t>e</w:t>
      </w:r>
      <w:r w:rsidRPr="0035100D">
        <w:rPr>
          <w:rFonts w:ascii="Proxima Nova" w:eastAsia="Tahoma" w:hAnsi="Proxima Nova" w:cs="Tahoma"/>
          <w:spacing w:val="53"/>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54"/>
          <w:sz w:val="22"/>
          <w:szCs w:val="22"/>
        </w:rPr>
        <w:t xml:space="preserve"> </w:t>
      </w:r>
      <w:r w:rsidRPr="0035100D">
        <w:rPr>
          <w:rFonts w:ascii="Proxima Nova" w:eastAsia="Tahoma" w:hAnsi="Proxima Nova" w:cs="Tahoma"/>
          <w:spacing w:val="-1"/>
          <w:sz w:val="22"/>
          <w:szCs w:val="22"/>
        </w:rPr>
        <w:t>fu</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re</w:t>
      </w:r>
      <w:r w:rsidRPr="0035100D">
        <w:rPr>
          <w:rFonts w:ascii="Proxima Nova" w:eastAsia="Tahoma" w:hAnsi="Proxima Nova" w:cs="Tahoma"/>
          <w:spacing w:val="53"/>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gs</w:t>
      </w:r>
      <w:r w:rsidRPr="0035100D">
        <w:rPr>
          <w:rFonts w:ascii="Proxima Nova" w:eastAsia="Tahoma" w:hAnsi="Proxima Nova" w:cs="Tahoma"/>
          <w:spacing w:val="54"/>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51"/>
          <w:sz w:val="22"/>
          <w:szCs w:val="22"/>
        </w:rPr>
        <w:t xml:space="preserve"> </w:t>
      </w:r>
      <w:r w:rsidRPr="0035100D">
        <w:rPr>
          <w:rFonts w:ascii="Proxima Nova" w:eastAsia="Tahoma" w:hAnsi="Proxima Nova" w:cs="Tahoma"/>
          <w:sz w:val="22"/>
          <w:szCs w:val="22"/>
        </w:rPr>
        <w:t>a 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ance</w:t>
      </w:r>
      <w:r w:rsidRPr="0035100D">
        <w:rPr>
          <w:rFonts w:ascii="Proxima Nova" w:eastAsia="Tahoma" w:hAnsi="Proxima Nova" w:cs="Tahoma"/>
          <w:sz w:val="22"/>
          <w:szCs w:val="22"/>
        </w:rPr>
        <w:t>d</w:t>
      </w:r>
      <w:r w:rsidRPr="0035100D">
        <w:rPr>
          <w:rFonts w:ascii="Proxima Nova" w:eastAsia="Tahoma" w:hAnsi="Proxima Nova" w:cs="Tahoma"/>
          <w:spacing w:val="40"/>
          <w:sz w:val="22"/>
          <w:szCs w:val="22"/>
        </w:rPr>
        <w:t xml:space="preserve"> </w:t>
      </w:r>
      <w:r w:rsidRPr="0035100D">
        <w:rPr>
          <w:rFonts w:ascii="Proxima Nova" w:eastAsia="Tahoma" w:hAnsi="Proxima Nova" w:cs="Tahoma"/>
          <w:spacing w:val="-1"/>
          <w:sz w:val="22"/>
          <w:szCs w:val="22"/>
        </w:rPr>
        <w:t>mu</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40"/>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pacing w:val="2"/>
          <w:sz w:val="22"/>
          <w:szCs w:val="22"/>
        </w:rPr>
        <w:t>u</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40"/>
          <w:sz w:val="22"/>
          <w:szCs w:val="22"/>
        </w:rPr>
        <w:t xml:space="preserve"> </w:t>
      </w:r>
      <w:r w:rsidRPr="0035100D">
        <w:rPr>
          <w:rFonts w:ascii="Proxima Nova" w:eastAsia="Tahoma" w:hAnsi="Proxima Nova" w:cs="Tahoma"/>
          <w:spacing w:val="2"/>
          <w:sz w:val="22"/>
          <w:szCs w:val="22"/>
        </w:rPr>
        <w:t>s</w:t>
      </w:r>
      <w:r w:rsidRPr="0035100D">
        <w:rPr>
          <w:rFonts w:ascii="Proxima Nova" w:eastAsia="Tahoma" w:hAnsi="Proxima Nova" w:cs="Tahoma"/>
          <w:spacing w:val="-1"/>
          <w:sz w:val="22"/>
          <w:szCs w:val="22"/>
        </w:rPr>
        <w:t>chem</w:t>
      </w:r>
      <w:r w:rsidRPr="0035100D">
        <w:rPr>
          <w:rFonts w:ascii="Proxima Nova" w:eastAsia="Tahoma" w:hAnsi="Proxima Nova" w:cs="Tahoma"/>
          <w:sz w:val="22"/>
          <w:szCs w:val="22"/>
        </w:rPr>
        <w:t>e</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2"/>
          <w:sz w:val="22"/>
          <w:szCs w:val="22"/>
        </w:rPr>
        <w:t>w</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41"/>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40"/>
          <w:sz w:val="22"/>
          <w:szCs w:val="22"/>
        </w:rPr>
        <w:t xml:space="preserve"> </w:t>
      </w:r>
      <w:r w:rsidRPr="0035100D">
        <w:rPr>
          <w:rFonts w:ascii="Proxima Nova" w:eastAsia="Tahoma" w:hAnsi="Proxima Nova" w:cs="Tahoma"/>
          <w:sz w:val="22"/>
          <w:szCs w:val="22"/>
        </w:rPr>
        <w:t>pro</w:t>
      </w:r>
      <w:r w:rsidRPr="0035100D">
        <w:rPr>
          <w:rFonts w:ascii="Proxima Nova" w:eastAsia="Tahoma" w:hAnsi="Proxima Nova" w:cs="Tahoma"/>
          <w:spacing w:val="1"/>
          <w:sz w:val="22"/>
          <w:szCs w:val="22"/>
        </w:rPr>
        <w:t>v</w:t>
      </w:r>
      <w:r w:rsidRPr="0035100D">
        <w:rPr>
          <w:rFonts w:ascii="Proxima Nova" w:eastAsia="Tahoma" w:hAnsi="Proxima Nova" w:cs="Tahoma"/>
          <w:sz w:val="22"/>
          <w:szCs w:val="22"/>
        </w:rPr>
        <w:t>ide</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w:t>
      </w:r>
      <w:r w:rsidRPr="0035100D">
        <w:rPr>
          <w:rFonts w:ascii="Proxima Nova" w:eastAsia="Tahoma" w:hAnsi="Proxima Nova" w:cs="Tahoma"/>
          <w:spacing w:val="44"/>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w:t>
      </w:r>
    </w:p>
    <w:p w14:paraId="0E7B3E9B" w14:textId="77777777" w:rsidR="009573A1" w:rsidRPr="0035100D" w:rsidRDefault="00813FC1">
      <w:pPr>
        <w:spacing w:line="240" w:lineRule="exact"/>
        <w:ind w:left="660"/>
        <w:rPr>
          <w:rFonts w:ascii="Proxima Nova" w:eastAsia="Tahoma" w:hAnsi="Proxima Nova" w:cs="Tahoma"/>
          <w:sz w:val="22"/>
          <w:szCs w:val="22"/>
        </w:rPr>
      </w:pPr>
      <w:r w:rsidRPr="0035100D">
        <w:rPr>
          <w:rFonts w:ascii="Proxima Nova" w:eastAsia="Tahoma" w:hAnsi="Proxima Nova" w:cs="Tahoma"/>
          <w:position w:val="-1"/>
          <w:sz w:val="22"/>
          <w:szCs w:val="22"/>
        </w:rPr>
        <w:t>p</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cen</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p</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 y</w:t>
      </w:r>
      <w:r w:rsidRPr="0035100D">
        <w:rPr>
          <w:rFonts w:ascii="Proxima Nova" w:eastAsia="Tahoma" w:hAnsi="Proxima Nova" w:cs="Tahoma"/>
          <w:spacing w:val="-1"/>
          <w:position w:val="-1"/>
          <w:sz w:val="22"/>
          <w:szCs w:val="22"/>
        </w:rPr>
        <w:t>ea</w:t>
      </w:r>
      <w:r w:rsidRPr="0035100D">
        <w:rPr>
          <w:rFonts w:ascii="Proxima Nova" w:eastAsia="Tahoma" w:hAnsi="Proxima Nova" w:cs="Tahoma"/>
          <w:position w:val="-1"/>
          <w:sz w:val="22"/>
          <w:szCs w:val="22"/>
        </w:rPr>
        <w:t>r.</w:t>
      </w:r>
    </w:p>
    <w:p w14:paraId="291D8625" w14:textId="77777777" w:rsidR="009573A1" w:rsidRPr="0035100D" w:rsidRDefault="00813FC1">
      <w:pPr>
        <w:spacing w:before="1"/>
        <w:ind w:left="660" w:right="79" w:firstLine="360"/>
        <w:rPr>
          <w:rFonts w:ascii="Proxima Nova" w:eastAsia="Tahoma" w:hAnsi="Proxima Nova" w:cs="Tahoma"/>
          <w:sz w:val="22"/>
          <w:szCs w:val="22"/>
        </w:rPr>
      </w:pPr>
      <w:r w:rsidRPr="0035100D">
        <w:rPr>
          <w:rFonts w:ascii="Proxima Nova" w:eastAsia="Tahoma" w:hAnsi="Proxima Nova" w:cs="Tahoma"/>
          <w:spacing w:val="-1"/>
          <w:sz w:val="22"/>
          <w:szCs w:val="22"/>
        </w:rPr>
        <w:t>Sa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ya</w:t>
      </w:r>
      <w:r w:rsidRPr="0035100D">
        <w:rPr>
          <w:rFonts w:ascii="Proxima Nova" w:eastAsia="Tahoma" w:hAnsi="Proxima Nova" w:cs="Tahoma"/>
          <w:spacing w:val="56"/>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ks</w:t>
      </w:r>
      <w:r w:rsidRPr="0035100D">
        <w:rPr>
          <w:rFonts w:ascii="Proxima Nova" w:eastAsia="Tahoma" w:hAnsi="Proxima Nova" w:cs="Tahoma"/>
          <w:spacing w:val="56"/>
          <w:sz w:val="22"/>
          <w:szCs w:val="22"/>
        </w:rPr>
        <w:t xml:space="preserve"> </w:t>
      </w:r>
      <w:r w:rsidRPr="0035100D">
        <w:rPr>
          <w:rFonts w:ascii="Proxima Nova" w:eastAsia="Tahoma" w:hAnsi="Proxima Nova" w:cs="Tahoma"/>
          <w:spacing w:val="-2"/>
          <w:sz w:val="22"/>
          <w:szCs w:val="22"/>
        </w:rPr>
        <w:t>y</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56"/>
          <w:sz w:val="22"/>
          <w:szCs w:val="22"/>
        </w:rPr>
        <w:t xml:space="preserve"> </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lp</w:t>
      </w:r>
      <w:r w:rsidRPr="0035100D">
        <w:rPr>
          <w:rFonts w:ascii="Proxima Nova" w:eastAsia="Tahoma" w:hAnsi="Proxima Nova" w:cs="Tahoma"/>
          <w:spacing w:val="54"/>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56"/>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57"/>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54"/>
          <w:sz w:val="22"/>
          <w:szCs w:val="22"/>
        </w:rPr>
        <w:t xml:space="preserve"> </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ue</w:t>
      </w:r>
      <w:r w:rsidRPr="0035100D">
        <w:rPr>
          <w:rFonts w:ascii="Proxima Nova" w:eastAsia="Tahoma" w:hAnsi="Proxima Nova" w:cs="Tahoma"/>
          <w:sz w:val="22"/>
          <w:szCs w:val="22"/>
        </w:rPr>
        <w:t>stio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56"/>
          <w:sz w:val="22"/>
          <w:szCs w:val="22"/>
        </w:rPr>
        <w:t xml:space="preserve"> </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n</w:t>
      </w:r>
      <w:r w:rsidRPr="0035100D">
        <w:rPr>
          <w:rFonts w:ascii="Proxima Nova" w:eastAsia="Tahoma" w:hAnsi="Proxima Nova" w:cs="Tahoma"/>
          <w:spacing w:val="56"/>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w:t>
      </w:r>
      <w:r w:rsidRPr="0035100D">
        <w:rPr>
          <w:rFonts w:ascii="Proxima Nova" w:eastAsia="Tahoma" w:hAnsi="Proxima Nova" w:cs="Tahoma"/>
          <w:spacing w:val="52"/>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se q</w:t>
      </w:r>
      <w:r w:rsidRPr="0035100D">
        <w:rPr>
          <w:rFonts w:ascii="Proxima Nova" w:eastAsia="Tahoma" w:hAnsi="Proxima Nova" w:cs="Tahoma"/>
          <w:spacing w:val="-1"/>
          <w:sz w:val="22"/>
          <w:szCs w:val="22"/>
        </w:rPr>
        <w:t>ue</w:t>
      </w:r>
      <w:r w:rsidRPr="0035100D">
        <w:rPr>
          <w:rFonts w:ascii="Proxima Nova" w:eastAsia="Tahoma" w:hAnsi="Proxima Nova" w:cs="Tahoma"/>
          <w:sz w:val="22"/>
          <w:szCs w:val="22"/>
        </w:rPr>
        <w:t>sti</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ignore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x </w:t>
      </w:r>
      <w:r w:rsidRPr="0035100D">
        <w:rPr>
          <w:rFonts w:ascii="Proxima Nova" w:eastAsia="Tahoma" w:hAnsi="Proxima Nova" w:cs="Tahoma"/>
          <w:spacing w:val="-1"/>
          <w:sz w:val="22"/>
          <w:szCs w:val="22"/>
        </w:rPr>
        <w:t>fac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or.</w:t>
      </w:r>
    </w:p>
    <w:p w14:paraId="6CAFF801" w14:textId="77777777" w:rsidR="009573A1" w:rsidRPr="0035100D" w:rsidRDefault="009573A1">
      <w:pPr>
        <w:spacing w:before="4" w:line="260" w:lineRule="exact"/>
        <w:rPr>
          <w:sz w:val="26"/>
          <w:szCs w:val="26"/>
        </w:rPr>
      </w:pPr>
    </w:p>
    <w:p w14:paraId="35CA31E7" w14:textId="77777777" w:rsidR="009573A1" w:rsidRPr="0035100D" w:rsidRDefault="00813FC1">
      <w:pPr>
        <w:ind w:left="1200" w:right="73" w:hanging="540"/>
        <w:jc w:val="both"/>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5"/>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g</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60</w:t>
      </w:r>
      <w:r w:rsidRPr="0035100D">
        <w:rPr>
          <w:rFonts w:ascii="Proxima Nova" w:eastAsia="Tahoma" w:hAnsi="Proxima Nova" w:cs="Tahoma"/>
          <w:sz w:val="22"/>
          <w:szCs w:val="22"/>
        </w:rPr>
        <w: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like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dr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w</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u</w:t>
      </w:r>
      <w:r w:rsidRPr="0035100D">
        <w:rPr>
          <w:rFonts w:ascii="Proxima Nova" w:eastAsia="Tahoma" w:hAnsi="Proxima Nova" w:cs="Tahoma"/>
          <w:spacing w:val="-3"/>
          <w:sz w:val="22"/>
          <w:szCs w:val="22"/>
        </w:rPr>
        <w:t>m</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nee</w:t>
      </w:r>
      <w:r w:rsidRPr="0035100D">
        <w:rPr>
          <w:rFonts w:ascii="Proxima Nova" w:eastAsia="Tahoma" w:hAnsi="Proxima Nova" w:cs="Tahoma"/>
          <w:sz w:val="22"/>
          <w:szCs w:val="22"/>
        </w:rPr>
        <w:t>ds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anc</w:t>
      </w:r>
      <w:r w:rsidRPr="0035100D">
        <w:rPr>
          <w:rFonts w:ascii="Proxima Nova" w:eastAsia="Tahoma" w:hAnsi="Proxima Nova" w:cs="Tahoma"/>
          <w:sz w:val="22"/>
          <w:szCs w:val="22"/>
        </w:rPr>
        <w:t>y</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8</w:t>
      </w:r>
      <w:r w:rsidRPr="0035100D">
        <w:rPr>
          <w:rFonts w:ascii="Proxima Nova" w:eastAsia="Tahoma" w:hAnsi="Proxima Nova" w:cs="Tahoma"/>
          <w:sz w:val="22"/>
          <w:szCs w:val="22"/>
        </w:rPr>
        <w:t>0</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ac</w:t>
      </w:r>
      <w:r w:rsidRPr="0035100D">
        <w:rPr>
          <w:rFonts w:ascii="Proxima Nova" w:eastAsia="Tahoma" w:hAnsi="Proxima Nova" w:cs="Tahoma"/>
          <w:sz w:val="22"/>
          <w:szCs w:val="22"/>
        </w:rPr>
        <w:t>h</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dr</w:t>
      </w:r>
      <w:r w:rsidRPr="0035100D">
        <w:rPr>
          <w:rFonts w:ascii="Proxima Nova" w:eastAsia="Tahoma" w:hAnsi="Proxima Nova" w:cs="Tahoma"/>
          <w:spacing w:val="-1"/>
          <w:sz w:val="22"/>
          <w:szCs w:val="22"/>
        </w:rPr>
        <w:t>awa</w:t>
      </w:r>
      <w:r w:rsidRPr="0035100D">
        <w:rPr>
          <w:rFonts w:ascii="Proxima Nova" w:eastAsia="Tahoma" w:hAnsi="Proxima Nova" w:cs="Tahoma"/>
          <w:sz w:val="22"/>
          <w:szCs w:val="22"/>
        </w:rPr>
        <w:t>l</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de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3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 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gi</w:t>
      </w:r>
      <w:r w:rsidRPr="0035100D">
        <w:rPr>
          <w:rFonts w:ascii="Proxima Nova" w:eastAsia="Tahoma" w:hAnsi="Proxima Nova" w:cs="Tahoma"/>
          <w:spacing w:val="-1"/>
          <w:sz w:val="22"/>
          <w:szCs w:val="22"/>
        </w:rPr>
        <w:t>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How</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muc</w:t>
      </w:r>
      <w:r w:rsidRPr="0035100D">
        <w:rPr>
          <w:rFonts w:ascii="Proxima Nova" w:eastAsia="Tahoma" w:hAnsi="Proxima Nova" w:cs="Tahoma"/>
          <w:sz w:val="22"/>
          <w:szCs w:val="22"/>
        </w:rPr>
        <w:t>h 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whe</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eache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60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mee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ir</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nee</w:t>
      </w:r>
      <w:r w:rsidRPr="0035100D">
        <w:rPr>
          <w:rFonts w:ascii="Proxima Nova" w:eastAsia="Tahoma" w:hAnsi="Proxima Nova" w:cs="Tahoma"/>
          <w:sz w:val="22"/>
          <w:szCs w:val="22"/>
        </w:rPr>
        <w:t>d?</w:t>
      </w:r>
    </w:p>
    <w:p w14:paraId="28E9485B" w14:textId="77777777" w:rsidR="009573A1" w:rsidRPr="0035100D" w:rsidRDefault="00813FC1">
      <w:pPr>
        <w:spacing w:before="2" w:line="235" w:lineRule="auto"/>
        <w:ind w:left="1200" w:right="66" w:hanging="470"/>
        <w:jc w:val="both"/>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64"/>
          <w:sz w:val="22"/>
          <w:szCs w:val="22"/>
        </w:rPr>
        <w:t xml:space="preserve"> </w:t>
      </w:r>
      <w:r w:rsidRPr="0035100D">
        <w:rPr>
          <w:rFonts w:ascii="Proxima Nova" w:eastAsia="Tahoma" w:hAnsi="Proxima Nova" w:cs="Tahoma"/>
          <w:sz w:val="22"/>
          <w:szCs w:val="22"/>
        </w:rPr>
        <w:t>How</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muc</w:t>
      </w:r>
      <w:r w:rsidRPr="0035100D">
        <w:rPr>
          <w:rFonts w:ascii="Proxima Nova" w:eastAsia="Tahoma" w:hAnsi="Proxima Nova" w:cs="Tahoma"/>
          <w:sz w:val="22"/>
          <w:szCs w:val="22"/>
        </w:rPr>
        <w:t>h</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Sa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pacing w:val="-2"/>
          <w:sz w:val="22"/>
          <w:szCs w:val="22"/>
        </w:rPr>
        <w:t>y</w:t>
      </w:r>
      <w:r w:rsidRPr="0035100D">
        <w:rPr>
          <w:rFonts w:ascii="Proxima Nova" w:eastAsia="Tahoma" w:hAnsi="Proxima Nova" w:cs="Tahoma"/>
          <w:sz w:val="22"/>
          <w:szCs w:val="22"/>
        </w:rPr>
        <w:t>a</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ve</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eac</w:t>
      </w:r>
      <w:r w:rsidRPr="0035100D">
        <w:rPr>
          <w:rFonts w:ascii="Proxima Nova" w:eastAsia="Tahoma" w:hAnsi="Proxima Nova" w:cs="Tahoma"/>
          <w:sz w:val="22"/>
          <w:szCs w:val="22"/>
        </w:rPr>
        <w:t>h</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t</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dr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w</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
          <w:sz w:val="22"/>
          <w:szCs w:val="22"/>
        </w:rPr>
        <w:t>5</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w:t>
      </w:r>
      <w:r w:rsidRPr="0035100D">
        <w:rPr>
          <w:rFonts w:ascii="Proxima Nova" w:eastAsia="Tahoma" w:hAnsi="Proxima Nova" w:cs="Tahoma"/>
          <w:spacing w:val="-3"/>
          <w:sz w:val="22"/>
          <w:szCs w:val="22"/>
        </w:rPr>
        <w:t>0</w:t>
      </w:r>
      <w:r w:rsidRPr="0035100D">
        <w:rPr>
          <w:rFonts w:ascii="Proxima Nova" w:eastAsia="Tahoma" w:hAnsi="Proxima Nova" w:cs="Tahoma"/>
          <w:sz w:val="22"/>
          <w:szCs w:val="22"/>
        </w:rPr>
        <w:t>0</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rom</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gi</w:t>
      </w:r>
      <w:r w:rsidRPr="0035100D">
        <w:rPr>
          <w:rFonts w:ascii="Proxima Nova" w:eastAsia="Tahoma" w:hAnsi="Proxima Nova" w:cs="Tahoma"/>
          <w:spacing w:val="-1"/>
          <w:sz w:val="22"/>
          <w:szCs w:val="22"/>
        </w:rPr>
        <w:t>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pacing w:val="1"/>
          <w:sz w:val="22"/>
          <w:szCs w:val="22"/>
        </w:rPr>
        <w:t>1</w:t>
      </w:r>
      <w:r w:rsidRPr="0035100D">
        <w:rPr>
          <w:rFonts w:ascii="Proxima Nova" w:eastAsia="Tahoma" w:hAnsi="Proxima Nova" w:cs="Tahoma"/>
          <w:position w:val="10"/>
          <w:sz w:val="14"/>
          <w:szCs w:val="14"/>
        </w:rPr>
        <w:t xml:space="preserve">st   </w:t>
      </w:r>
      <w:r w:rsidRPr="0035100D">
        <w:rPr>
          <w:rFonts w:ascii="Proxima Nova" w:eastAsia="Tahoma" w:hAnsi="Proxima Nova" w:cs="Tahoma"/>
          <w:spacing w:val="15"/>
          <w:position w:val="10"/>
          <w:sz w:val="14"/>
          <w:szCs w:val="14"/>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rs? </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vi</w:t>
      </w:r>
      <w:r w:rsidRPr="0035100D">
        <w:rPr>
          <w:rFonts w:ascii="Proxima Nova" w:eastAsia="Tahoma" w:hAnsi="Proxima Nova" w:cs="Tahoma"/>
          <w:spacing w:val="-1"/>
          <w:sz w:val="22"/>
          <w:szCs w:val="22"/>
        </w:rPr>
        <w:t>n</w:t>
      </w:r>
      <w:r w:rsidRPr="0035100D">
        <w:rPr>
          <w:rFonts w:ascii="Proxima Nova" w:eastAsia="Tahoma" w:hAnsi="Proxima Nova" w:cs="Tahoma"/>
          <w:spacing w:val="-2"/>
          <w:sz w:val="22"/>
          <w:szCs w:val="22"/>
        </w:rPr>
        <w:t>g</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ccu</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eac</w:t>
      </w:r>
      <w:r w:rsidRPr="0035100D">
        <w:rPr>
          <w:rFonts w:ascii="Proxima Nova" w:eastAsia="Tahoma" w:hAnsi="Proxima Nova" w:cs="Tahoma"/>
          <w:sz w:val="22"/>
          <w:szCs w:val="22"/>
        </w:rPr>
        <w:t>h</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emem</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dy</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so</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k</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ance</w:t>
      </w:r>
      <w:r w:rsidRPr="0035100D">
        <w:rPr>
          <w:rFonts w:ascii="Proxima Nova" w:eastAsia="Tahoma" w:hAnsi="Proxima Nova" w:cs="Tahoma"/>
          <w:sz w:val="22"/>
          <w:szCs w:val="22"/>
        </w:rPr>
        <w:t xml:space="preserve">. </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 xml:space="preserve">ive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pacing w:val="-3"/>
          <w:sz w:val="22"/>
          <w:szCs w:val="22"/>
        </w:rPr>
        <w:t>0</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w:t>
      </w:r>
    </w:p>
    <w:p w14:paraId="188991F2" w14:textId="77777777" w:rsidR="009573A1" w:rsidRPr="0035100D" w:rsidRDefault="00813FC1">
      <w:pPr>
        <w:spacing w:before="1"/>
        <w:ind w:left="1200" w:right="69" w:hanging="470"/>
        <w:jc w:val="both"/>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iii) </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Su</w:t>
      </w:r>
      <w:r w:rsidRPr="0035100D">
        <w:rPr>
          <w:rFonts w:ascii="Proxima Nova" w:eastAsia="Tahoma" w:hAnsi="Proxima Nova" w:cs="Tahoma"/>
          <w:sz w:val="22"/>
          <w:szCs w:val="22"/>
        </w:rPr>
        <w:t xml:space="preserve">ppose </w:t>
      </w:r>
      <w:r w:rsidRPr="0035100D">
        <w:rPr>
          <w:rFonts w:ascii="Proxima Nova" w:eastAsia="Tahoma" w:hAnsi="Proxima Nova" w:cs="Tahoma"/>
          <w:spacing w:val="-1"/>
          <w:sz w:val="22"/>
          <w:szCs w:val="22"/>
        </w:rPr>
        <w:t>Sa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ya </w:t>
      </w:r>
      <w:r w:rsidRPr="0035100D">
        <w:rPr>
          <w:rFonts w:ascii="Proxima Nova" w:eastAsia="Tahoma" w:hAnsi="Proxima Nova" w:cs="Tahoma"/>
          <w:spacing w:val="-1"/>
          <w:sz w:val="22"/>
          <w:szCs w:val="22"/>
        </w:rPr>
        <w:t>wan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do</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Rs.</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 xml:space="preserve">0 </w:t>
      </w:r>
      <w:r w:rsidRPr="0035100D">
        <w:rPr>
          <w:rFonts w:ascii="Proxima Nova" w:eastAsia="Tahoma" w:hAnsi="Proxima Nova" w:cs="Tahoma"/>
          <w:spacing w:val="-2"/>
          <w:sz w:val="22"/>
          <w:szCs w:val="22"/>
        </w:rPr>
        <w:t>p</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in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5 y</w:t>
      </w:r>
      <w:r w:rsidRPr="0035100D">
        <w:rPr>
          <w:rFonts w:ascii="Proxima Nova" w:eastAsia="Tahoma" w:hAnsi="Proxima Nova" w:cs="Tahoma"/>
          <w:spacing w:val="-1"/>
          <w:sz w:val="22"/>
          <w:szCs w:val="22"/>
        </w:rPr>
        <w:t>ea</w:t>
      </w:r>
      <w:r w:rsidRPr="0035100D">
        <w:rPr>
          <w:rFonts w:ascii="Proxima Nova" w:eastAsia="Tahoma" w:hAnsi="Proxima Nova" w:cs="Tahoma"/>
          <w:spacing w:val="2"/>
          <w:sz w:val="22"/>
          <w:szCs w:val="22"/>
        </w:rPr>
        <w:t>r</w:t>
      </w:r>
      <w:r w:rsidRPr="0035100D">
        <w:rPr>
          <w:rFonts w:ascii="Proxima Nova" w:eastAsia="Tahoma" w:hAnsi="Proxima Nova" w:cs="Tahoma"/>
          <w:sz w:val="22"/>
          <w:szCs w:val="22"/>
        </w:rPr>
        <w:t xml:space="preserve">s of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cau</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ac</w:t>
      </w:r>
      <w:r w:rsidRPr="0035100D">
        <w:rPr>
          <w:rFonts w:ascii="Proxima Nova" w:eastAsia="Tahoma" w:hAnsi="Proxima Nova" w:cs="Tahoma"/>
          <w:sz w:val="22"/>
          <w:szCs w:val="22"/>
        </w:rPr>
        <w:t>h do</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ion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 xml:space="preserve">de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gi</w:t>
      </w:r>
      <w:r w:rsidRPr="0035100D">
        <w:rPr>
          <w:rFonts w:ascii="Proxima Nova" w:eastAsia="Tahoma" w:hAnsi="Proxima Nova" w:cs="Tahoma"/>
          <w:spacing w:val="-1"/>
          <w:sz w:val="22"/>
          <w:szCs w:val="22"/>
        </w:rPr>
        <w:t>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F</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1"/>
          <w:sz w:val="22"/>
          <w:szCs w:val="22"/>
        </w:rPr>
        <w:t xml:space="preserve"> </w:t>
      </w:r>
      <w:r w:rsidRPr="0035100D">
        <w:rPr>
          <w:rFonts w:ascii="Proxima Nova" w:eastAsia="Tahoma" w:hAnsi="Proxima Nova" w:cs="Tahoma"/>
          <w:spacing w:val="-1"/>
          <w:sz w:val="22"/>
          <w:szCs w:val="22"/>
        </w:rPr>
        <w:t>wan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uea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w:t>
      </w:r>
      <w:r w:rsidRPr="0035100D">
        <w:rPr>
          <w:rFonts w:ascii="Proxima Nova" w:eastAsia="Tahoma" w:hAnsi="Proxima Nova" w:cs="Tahoma"/>
          <w:spacing w:val="3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o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son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fe</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 xml:space="preserve">How </w:t>
      </w:r>
      <w:r w:rsidRPr="0035100D">
        <w:rPr>
          <w:rFonts w:ascii="Proxima Nova" w:eastAsia="Tahoma" w:hAnsi="Proxima Nova" w:cs="Tahoma"/>
          <w:spacing w:val="-1"/>
          <w:sz w:val="22"/>
          <w:szCs w:val="22"/>
        </w:rPr>
        <w:t>muc</w:t>
      </w:r>
      <w:r w:rsidRPr="0035100D">
        <w:rPr>
          <w:rFonts w:ascii="Proxima Nova" w:eastAsia="Tahoma" w:hAnsi="Proxima Nova" w:cs="Tahoma"/>
          <w:sz w:val="22"/>
          <w:szCs w:val="22"/>
        </w:rPr>
        <w:t>h</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 xml:space="preserve">t </w:t>
      </w:r>
      <w:r w:rsidRPr="0035100D">
        <w:rPr>
          <w:rFonts w:ascii="Proxima Nova" w:eastAsia="Tahoma" w:hAnsi="Proxima Nova" w:cs="Tahoma"/>
          <w:spacing w:val="-1"/>
          <w:sz w:val="22"/>
          <w:szCs w:val="22"/>
        </w:rPr>
        <w:t>acc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whe</w:t>
      </w:r>
      <w:r w:rsidRPr="0035100D">
        <w:rPr>
          <w:rFonts w:ascii="Proxima Nova" w:eastAsia="Tahoma" w:hAnsi="Proxima Nova" w:cs="Tahoma"/>
          <w:sz w:val="22"/>
          <w:szCs w:val="22"/>
        </w:rPr>
        <w:t>n</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eac</w:t>
      </w:r>
      <w:r w:rsidRPr="0035100D">
        <w:rPr>
          <w:rFonts w:ascii="Proxima Nova" w:eastAsia="Tahoma" w:hAnsi="Proxima Nova" w:cs="Tahoma"/>
          <w:spacing w:val="2"/>
          <w:sz w:val="22"/>
          <w:szCs w:val="22"/>
        </w:rPr>
        <w:t>h</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0</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mee</w:t>
      </w:r>
      <w:r w:rsidRPr="0035100D">
        <w:rPr>
          <w:rFonts w:ascii="Proxima Nova" w:eastAsia="Tahoma" w:hAnsi="Proxima Nova" w:cs="Tahoma"/>
          <w:sz w:val="22"/>
          <w:szCs w:val="22"/>
        </w:rPr>
        <w:t>t</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nee</w:t>
      </w:r>
      <w:r w:rsidRPr="0035100D">
        <w:rPr>
          <w:rFonts w:ascii="Proxima Nova" w:eastAsia="Tahoma" w:hAnsi="Proxima Nova" w:cs="Tahoma"/>
          <w:sz w:val="22"/>
          <w:szCs w:val="22"/>
        </w:rPr>
        <w:t>d</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do</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uea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  A</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pr</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it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w:t>
      </w:r>
      <w:r w:rsidRPr="0035100D">
        <w:rPr>
          <w:rFonts w:ascii="Proxima Nova" w:eastAsia="Tahoma" w:hAnsi="Proxima Nova" w:cs="Tahoma"/>
          <w:spacing w:val="-1"/>
          <w:sz w:val="22"/>
          <w:szCs w:val="22"/>
        </w:rPr>
        <w:t>000</w:t>
      </w:r>
      <w:r w:rsidRPr="0035100D">
        <w:rPr>
          <w:rFonts w:ascii="Proxima Nova" w:eastAsia="Tahoma" w:hAnsi="Proxima Nova" w:cs="Tahoma"/>
          <w:sz w:val="22"/>
          <w:szCs w:val="22"/>
        </w:rPr>
        <w:t>.</w:t>
      </w:r>
    </w:p>
    <w:p w14:paraId="70B09DF1" w14:textId="77777777" w:rsidR="009573A1" w:rsidRPr="0035100D" w:rsidRDefault="00813FC1">
      <w:pPr>
        <w:spacing w:line="260" w:lineRule="exact"/>
        <w:ind w:left="660"/>
        <w:rPr>
          <w:rFonts w:ascii="Proxima Nova" w:eastAsia="Tahoma" w:hAnsi="Proxima Nova" w:cs="Tahoma"/>
          <w:sz w:val="22"/>
          <w:szCs w:val="22"/>
        </w:rPr>
      </w:pPr>
      <w:r w:rsidRPr="0035100D">
        <w:rPr>
          <w:rFonts w:ascii="Proxima Nova" w:eastAsia="Tahoma" w:hAnsi="Proxima Nova" w:cs="Tahoma"/>
          <w:spacing w:val="-1"/>
          <w:position w:val="-1"/>
          <w:sz w:val="22"/>
          <w:szCs w:val="22"/>
        </w:rPr>
        <w:t>(</w:t>
      </w:r>
      <w:r w:rsidRPr="0035100D">
        <w:rPr>
          <w:rFonts w:ascii="Proxima Nova" w:eastAsia="Tahoma" w:hAnsi="Proxima Nova" w:cs="Tahoma"/>
          <w:position w:val="-1"/>
          <w:sz w:val="22"/>
          <w:szCs w:val="22"/>
        </w:rPr>
        <w:t xml:space="preserve">iv)  </w:t>
      </w:r>
      <w:r w:rsidRPr="0035100D">
        <w:rPr>
          <w:rFonts w:ascii="Proxima Nova" w:eastAsia="Tahoma" w:hAnsi="Proxima Nova" w:cs="Tahoma"/>
          <w:spacing w:val="5"/>
          <w:position w:val="-1"/>
          <w:sz w:val="22"/>
          <w:szCs w:val="22"/>
        </w:rPr>
        <w:t xml:space="preserve"> </w:t>
      </w:r>
      <w:r w:rsidRPr="0035100D">
        <w:rPr>
          <w:rFonts w:ascii="Proxima Nova" w:eastAsia="Tahoma" w:hAnsi="Proxima Nova" w:cs="Tahoma"/>
          <w:spacing w:val="-1"/>
          <w:position w:val="-1"/>
          <w:sz w:val="22"/>
          <w:szCs w:val="22"/>
        </w:rPr>
        <w:t>Sa</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ya</w:t>
      </w:r>
      <w:r w:rsidRPr="0035100D">
        <w:rPr>
          <w:rFonts w:ascii="Proxima Nova" w:eastAsia="Tahoma" w:hAnsi="Proxima Nova" w:cs="Tahoma"/>
          <w:spacing w:val="19"/>
          <w:position w:val="-1"/>
          <w:sz w:val="22"/>
          <w:szCs w:val="22"/>
        </w:rPr>
        <w:t xml:space="preserve"> </w:t>
      </w:r>
      <w:r w:rsidRPr="0035100D">
        <w:rPr>
          <w:rFonts w:ascii="Proxima Nova" w:eastAsia="Tahoma" w:hAnsi="Proxima Nova" w:cs="Tahoma"/>
          <w:spacing w:val="-1"/>
          <w:position w:val="-1"/>
          <w:sz w:val="22"/>
          <w:szCs w:val="22"/>
        </w:rPr>
        <w:t>wan</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s</w:t>
      </w:r>
      <w:r w:rsidRPr="0035100D">
        <w:rPr>
          <w:rFonts w:ascii="Proxima Nova" w:eastAsia="Tahoma" w:hAnsi="Proxima Nova" w:cs="Tahoma"/>
          <w:spacing w:val="20"/>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o</w:t>
      </w:r>
      <w:r w:rsidRPr="0035100D">
        <w:rPr>
          <w:rFonts w:ascii="Proxima Nova" w:eastAsia="Tahoma" w:hAnsi="Proxima Nova" w:cs="Tahoma"/>
          <w:spacing w:val="20"/>
          <w:position w:val="-1"/>
          <w:sz w:val="22"/>
          <w:szCs w:val="22"/>
        </w:rPr>
        <w:t xml:space="preserv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i</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d</w:t>
      </w:r>
      <w:r w:rsidRPr="0035100D">
        <w:rPr>
          <w:rFonts w:ascii="Proxima Nova" w:eastAsia="Tahoma" w:hAnsi="Proxima Nova" w:cs="Tahoma"/>
          <w:spacing w:val="20"/>
          <w:position w:val="-1"/>
          <w:sz w:val="22"/>
          <w:szCs w:val="22"/>
        </w:rPr>
        <w:t xml:space="preserve"> </w:t>
      </w:r>
      <w:r w:rsidRPr="0035100D">
        <w:rPr>
          <w:rFonts w:ascii="Proxima Nova" w:eastAsia="Tahoma" w:hAnsi="Proxima Nova" w:cs="Tahoma"/>
          <w:position w:val="-1"/>
          <w:sz w:val="22"/>
          <w:szCs w:val="22"/>
        </w:rPr>
        <w:t>o</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t</w:t>
      </w:r>
      <w:r w:rsidRPr="0035100D">
        <w:rPr>
          <w:rFonts w:ascii="Proxima Nova" w:eastAsia="Tahoma" w:hAnsi="Proxima Nova" w:cs="Tahoma"/>
          <w:spacing w:val="21"/>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w:t>
      </w:r>
      <w:r w:rsidRPr="0035100D">
        <w:rPr>
          <w:rFonts w:ascii="Proxima Nova" w:eastAsia="Tahoma" w:hAnsi="Proxima Nova" w:cs="Tahoma"/>
          <w:spacing w:val="19"/>
          <w:position w:val="-1"/>
          <w:sz w:val="22"/>
          <w:szCs w:val="22"/>
        </w:rPr>
        <w:t xml:space="preserve"> </w:t>
      </w:r>
      <w:r w:rsidRPr="0035100D">
        <w:rPr>
          <w:rFonts w:ascii="Proxima Nova" w:eastAsia="Tahoma" w:hAnsi="Proxima Nova" w:cs="Tahoma"/>
          <w:position w:val="-1"/>
          <w:sz w:val="22"/>
          <w:szCs w:val="22"/>
        </w:rPr>
        <w:t>pr</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s</w:t>
      </w:r>
      <w:r w:rsidRPr="0035100D">
        <w:rPr>
          <w:rFonts w:ascii="Proxima Nova" w:eastAsia="Tahoma" w:hAnsi="Proxima Nova" w:cs="Tahoma"/>
          <w:spacing w:val="-1"/>
          <w:position w:val="-1"/>
          <w:sz w:val="22"/>
          <w:szCs w:val="22"/>
        </w:rPr>
        <w:t>en</w:t>
      </w:r>
      <w:r w:rsidRPr="0035100D">
        <w:rPr>
          <w:rFonts w:ascii="Proxima Nova" w:eastAsia="Tahoma" w:hAnsi="Proxima Nova" w:cs="Tahoma"/>
          <w:position w:val="-1"/>
          <w:sz w:val="22"/>
          <w:szCs w:val="22"/>
        </w:rPr>
        <w:t>t</w:t>
      </w:r>
      <w:r w:rsidRPr="0035100D">
        <w:rPr>
          <w:rFonts w:ascii="Proxima Nova" w:eastAsia="Tahoma" w:hAnsi="Proxima Nova" w:cs="Tahoma"/>
          <w:spacing w:val="21"/>
          <w:position w:val="-1"/>
          <w:sz w:val="22"/>
          <w:szCs w:val="22"/>
        </w:rPr>
        <w:t xml:space="preserve"> </w:t>
      </w:r>
      <w:r w:rsidRPr="0035100D">
        <w:rPr>
          <w:rFonts w:ascii="Proxima Nova" w:eastAsia="Tahoma" w:hAnsi="Proxima Nova" w:cs="Tahoma"/>
          <w:position w:val="-1"/>
          <w:sz w:val="22"/>
          <w:szCs w:val="22"/>
        </w:rPr>
        <w:t>v</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l</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e</w:t>
      </w:r>
      <w:r w:rsidRPr="0035100D">
        <w:rPr>
          <w:rFonts w:ascii="Proxima Nova" w:eastAsia="Tahoma" w:hAnsi="Proxima Nova" w:cs="Tahoma"/>
          <w:spacing w:val="19"/>
          <w:position w:val="-1"/>
          <w:sz w:val="22"/>
          <w:szCs w:val="22"/>
        </w:rPr>
        <w:t xml:space="preserve"> </w:t>
      </w:r>
      <w:r w:rsidRPr="0035100D">
        <w:rPr>
          <w:rFonts w:ascii="Proxima Nova" w:eastAsia="Tahoma" w:hAnsi="Proxima Nova" w:cs="Tahoma"/>
          <w:position w:val="-1"/>
          <w:sz w:val="22"/>
          <w:szCs w:val="22"/>
        </w:rPr>
        <w:t>of</w:t>
      </w:r>
      <w:r w:rsidRPr="0035100D">
        <w:rPr>
          <w:rFonts w:ascii="Proxima Nova" w:eastAsia="Tahoma" w:hAnsi="Proxima Nova" w:cs="Tahoma"/>
          <w:spacing w:val="20"/>
          <w:position w:val="-1"/>
          <w:sz w:val="22"/>
          <w:szCs w:val="22"/>
        </w:rPr>
        <w:t xml:space="preserve"> </w:t>
      </w:r>
      <w:r w:rsidRPr="0035100D">
        <w:rPr>
          <w:rFonts w:ascii="Proxima Nova" w:eastAsia="Tahoma" w:hAnsi="Proxima Nova" w:cs="Tahoma"/>
          <w:spacing w:val="-1"/>
          <w:position w:val="-1"/>
          <w:sz w:val="22"/>
          <w:szCs w:val="22"/>
        </w:rPr>
        <w:t>h</w:t>
      </w:r>
      <w:r w:rsidRPr="0035100D">
        <w:rPr>
          <w:rFonts w:ascii="Proxima Nova" w:eastAsia="Tahoma" w:hAnsi="Proxima Nova" w:cs="Tahoma"/>
          <w:spacing w:val="2"/>
          <w:position w:val="-1"/>
          <w:sz w:val="22"/>
          <w:szCs w:val="22"/>
        </w:rPr>
        <w:t>i</w:t>
      </w:r>
      <w:r w:rsidRPr="0035100D">
        <w:rPr>
          <w:rFonts w:ascii="Proxima Nova" w:eastAsia="Tahoma" w:hAnsi="Proxima Nova" w:cs="Tahoma"/>
          <w:position w:val="-1"/>
          <w:sz w:val="22"/>
          <w:szCs w:val="22"/>
        </w:rPr>
        <w:t>s</w:t>
      </w:r>
      <w:r w:rsidRPr="0035100D">
        <w:rPr>
          <w:rFonts w:ascii="Proxima Nova" w:eastAsia="Tahoma" w:hAnsi="Proxima Nova" w:cs="Tahoma"/>
          <w:spacing w:val="20"/>
          <w:position w:val="-1"/>
          <w:sz w:val="22"/>
          <w:szCs w:val="22"/>
        </w:rPr>
        <w:t xml:space="preserve"> </w:t>
      </w:r>
      <w:r w:rsidRPr="0035100D">
        <w:rPr>
          <w:rFonts w:ascii="Proxima Nova" w:eastAsia="Tahoma" w:hAnsi="Proxima Nova" w:cs="Tahoma"/>
          <w:position w:val="-1"/>
          <w:sz w:val="22"/>
          <w:szCs w:val="22"/>
        </w:rPr>
        <w:t>li</w:t>
      </w:r>
      <w:r w:rsidRPr="0035100D">
        <w:rPr>
          <w:rFonts w:ascii="Proxima Nova" w:eastAsia="Tahoma" w:hAnsi="Proxima Nova" w:cs="Tahoma"/>
          <w:spacing w:val="-1"/>
          <w:position w:val="-1"/>
          <w:sz w:val="22"/>
          <w:szCs w:val="22"/>
        </w:rPr>
        <w:t>fe</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i</w:t>
      </w:r>
      <w:r w:rsidRPr="0035100D">
        <w:rPr>
          <w:rFonts w:ascii="Proxima Nova" w:eastAsia="Tahoma" w:hAnsi="Proxima Nova" w:cs="Tahoma"/>
          <w:spacing w:val="-1"/>
          <w:position w:val="-1"/>
          <w:sz w:val="22"/>
          <w:szCs w:val="22"/>
        </w:rPr>
        <w:t>m</w:t>
      </w:r>
      <w:r w:rsidRPr="0035100D">
        <w:rPr>
          <w:rFonts w:ascii="Proxima Nova" w:eastAsia="Tahoma" w:hAnsi="Proxima Nova" w:cs="Tahoma"/>
          <w:position w:val="-1"/>
          <w:sz w:val="22"/>
          <w:szCs w:val="22"/>
        </w:rPr>
        <w:t>e</w:t>
      </w:r>
      <w:r w:rsidRPr="0035100D">
        <w:rPr>
          <w:rFonts w:ascii="Proxima Nova" w:eastAsia="Tahoma" w:hAnsi="Proxima Nova" w:cs="Tahoma"/>
          <w:spacing w:val="19"/>
          <w:position w:val="-1"/>
          <w:sz w:val="22"/>
          <w:szCs w:val="22"/>
        </w:rPr>
        <w:t xml:space="preserve"> </w:t>
      </w:r>
      <w:r w:rsidRPr="0035100D">
        <w:rPr>
          <w:rFonts w:ascii="Proxima Nova" w:eastAsia="Tahoma" w:hAnsi="Proxima Nova" w:cs="Tahoma"/>
          <w:position w:val="-1"/>
          <w:sz w:val="22"/>
          <w:szCs w:val="22"/>
        </w:rPr>
        <w:t>s</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l</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ry</w:t>
      </w:r>
      <w:r w:rsidRPr="0035100D">
        <w:rPr>
          <w:rFonts w:ascii="Proxima Nova" w:eastAsia="Tahoma" w:hAnsi="Proxima Nova" w:cs="Tahoma"/>
          <w:spacing w:val="21"/>
          <w:position w:val="-1"/>
          <w:sz w:val="22"/>
          <w:szCs w:val="22"/>
        </w:rPr>
        <w:t xml:space="preserve"> </w:t>
      </w:r>
      <w:r w:rsidRPr="0035100D">
        <w:rPr>
          <w:rFonts w:ascii="Proxima Nova" w:eastAsia="Tahoma" w:hAnsi="Proxima Nova" w:cs="Tahoma"/>
          <w:position w:val="-1"/>
          <w:sz w:val="22"/>
          <w:szCs w:val="22"/>
        </w:rPr>
        <w:t>i</w:t>
      </w:r>
      <w:r w:rsidRPr="0035100D">
        <w:rPr>
          <w:rFonts w:ascii="Proxima Nova" w:eastAsia="Tahoma" w:hAnsi="Proxima Nova" w:cs="Tahoma"/>
          <w:spacing w:val="-1"/>
          <w:position w:val="-1"/>
          <w:sz w:val="22"/>
          <w:szCs w:val="22"/>
        </w:rPr>
        <w:t>nc</w:t>
      </w:r>
      <w:r w:rsidRPr="0035100D">
        <w:rPr>
          <w:rFonts w:ascii="Proxima Nova" w:eastAsia="Tahoma" w:hAnsi="Proxima Nova" w:cs="Tahoma"/>
          <w:position w:val="-1"/>
          <w:sz w:val="22"/>
          <w:szCs w:val="22"/>
        </w:rPr>
        <w:t>om</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w:t>
      </w:r>
    </w:p>
    <w:p w14:paraId="42A82D1F" w14:textId="77777777" w:rsidR="009573A1" w:rsidRPr="0035100D" w:rsidRDefault="00813FC1">
      <w:pPr>
        <w:spacing w:before="1"/>
        <w:ind w:left="1200" w:right="67"/>
        <w:jc w:val="both"/>
        <w:rPr>
          <w:rFonts w:ascii="Proxima Nova" w:eastAsia="Tahoma" w:hAnsi="Proxima Nova" w:cs="Tahoma"/>
          <w:sz w:val="22"/>
          <w:szCs w:val="22"/>
        </w:rPr>
        <w:sectPr w:rsidR="009573A1" w:rsidRPr="0035100D">
          <w:headerReference w:type="default" r:id="rId10"/>
          <w:footerReference w:type="default" r:id="rId11"/>
          <w:pgSz w:w="11900" w:h="16840"/>
          <w:pgMar w:top="1380" w:right="1680" w:bottom="280" w:left="1680" w:header="720" w:footer="720" w:gutter="0"/>
          <w:cols w:space="720"/>
        </w:sectPr>
      </w:pPr>
      <w:r w:rsidRPr="0035100D">
        <w:rPr>
          <w:rFonts w:ascii="Proxima Nova" w:eastAsia="Tahoma" w:hAnsi="Proxima Nova" w:cs="Tahoma"/>
          <w:sz w:val="22"/>
          <w:szCs w:val="22"/>
        </w:rPr>
        <w:t xml:space="preserve">For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ke of si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pli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ity,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5"/>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800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ac</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y</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a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rom</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ry</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lly.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 xml:space="preserve">t is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 li</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om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dis</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ppli</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ble</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am</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emem</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Sa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ya</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ry</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48D7E0CB" w14:textId="77777777" w:rsidR="009573A1" w:rsidRPr="0035100D" w:rsidRDefault="009573A1">
      <w:pPr>
        <w:spacing w:before="7" w:line="140" w:lineRule="exact"/>
        <w:rPr>
          <w:sz w:val="15"/>
          <w:szCs w:val="15"/>
        </w:rPr>
      </w:pPr>
    </w:p>
    <w:p w14:paraId="1CD7A01E" w14:textId="77777777" w:rsidR="009573A1" w:rsidRPr="0035100D" w:rsidRDefault="009573A1">
      <w:pPr>
        <w:spacing w:line="200" w:lineRule="exact"/>
      </w:pPr>
    </w:p>
    <w:p w14:paraId="1726669C" w14:textId="77777777" w:rsidR="009573A1" w:rsidRPr="0035100D" w:rsidRDefault="00813FC1">
      <w:pPr>
        <w:spacing w:before="26"/>
        <w:ind w:left="3724" w:right="3722"/>
        <w:jc w:val="center"/>
        <w:rPr>
          <w:sz w:val="26"/>
          <w:szCs w:val="26"/>
        </w:rPr>
      </w:pPr>
      <w:r w:rsidRPr="0035100D">
        <w:rPr>
          <w:sz w:val="26"/>
          <w:szCs w:val="26"/>
        </w:rPr>
        <w:t>Chapter</w:t>
      </w:r>
      <w:r w:rsidRPr="0035100D">
        <w:rPr>
          <w:spacing w:val="-8"/>
          <w:sz w:val="26"/>
          <w:szCs w:val="26"/>
        </w:rPr>
        <w:t xml:space="preserve"> </w:t>
      </w:r>
      <w:r w:rsidRPr="0035100D">
        <w:rPr>
          <w:w w:val="99"/>
          <w:sz w:val="26"/>
          <w:szCs w:val="26"/>
        </w:rPr>
        <w:t>7</w:t>
      </w:r>
    </w:p>
    <w:p w14:paraId="373B1BA1" w14:textId="77777777" w:rsidR="009573A1" w:rsidRPr="0035100D" w:rsidRDefault="00813FC1">
      <w:pPr>
        <w:spacing w:before="7"/>
        <w:ind w:left="1506" w:right="1500"/>
        <w:jc w:val="center"/>
        <w:rPr>
          <w:sz w:val="30"/>
          <w:szCs w:val="30"/>
        </w:rPr>
      </w:pPr>
      <w:r w:rsidRPr="0035100D">
        <w:rPr>
          <w:b/>
          <w:spacing w:val="-1"/>
          <w:sz w:val="30"/>
          <w:szCs w:val="30"/>
        </w:rPr>
        <w:t>VALU</w:t>
      </w:r>
      <w:r w:rsidRPr="0035100D">
        <w:rPr>
          <w:b/>
          <w:spacing w:val="2"/>
          <w:sz w:val="30"/>
          <w:szCs w:val="30"/>
        </w:rPr>
        <w:t>A</w:t>
      </w:r>
      <w:r w:rsidRPr="0035100D">
        <w:rPr>
          <w:b/>
          <w:spacing w:val="-1"/>
          <w:sz w:val="30"/>
          <w:szCs w:val="30"/>
        </w:rPr>
        <w:t>T</w:t>
      </w:r>
      <w:r w:rsidRPr="0035100D">
        <w:rPr>
          <w:b/>
          <w:spacing w:val="1"/>
          <w:sz w:val="30"/>
          <w:szCs w:val="30"/>
        </w:rPr>
        <w:t>I</w:t>
      </w:r>
      <w:r w:rsidRPr="0035100D">
        <w:rPr>
          <w:b/>
          <w:spacing w:val="-1"/>
          <w:sz w:val="30"/>
          <w:szCs w:val="30"/>
        </w:rPr>
        <w:t>O</w:t>
      </w:r>
      <w:r w:rsidRPr="0035100D">
        <w:rPr>
          <w:b/>
          <w:sz w:val="30"/>
          <w:szCs w:val="30"/>
        </w:rPr>
        <w:t>N</w:t>
      </w:r>
      <w:r w:rsidRPr="0035100D">
        <w:rPr>
          <w:b/>
          <w:spacing w:val="1"/>
          <w:sz w:val="30"/>
          <w:szCs w:val="30"/>
        </w:rPr>
        <w:t xml:space="preserve"> </w:t>
      </w:r>
      <w:r w:rsidRPr="0035100D">
        <w:rPr>
          <w:b/>
          <w:spacing w:val="-1"/>
          <w:sz w:val="30"/>
          <w:szCs w:val="30"/>
        </w:rPr>
        <w:t>O</w:t>
      </w:r>
      <w:r w:rsidRPr="0035100D">
        <w:rPr>
          <w:b/>
          <w:sz w:val="30"/>
          <w:szCs w:val="30"/>
        </w:rPr>
        <w:t>F</w:t>
      </w:r>
      <w:r w:rsidRPr="0035100D">
        <w:rPr>
          <w:b/>
          <w:spacing w:val="1"/>
          <w:sz w:val="30"/>
          <w:szCs w:val="30"/>
        </w:rPr>
        <w:t xml:space="preserve"> </w:t>
      </w:r>
      <w:r w:rsidRPr="0035100D">
        <w:rPr>
          <w:b/>
          <w:spacing w:val="-1"/>
          <w:sz w:val="30"/>
          <w:szCs w:val="30"/>
        </w:rPr>
        <w:t>BOND</w:t>
      </w:r>
      <w:r w:rsidRPr="0035100D">
        <w:rPr>
          <w:b/>
          <w:sz w:val="30"/>
          <w:szCs w:val="30"/>
        </w:rPr>
        <w:t xml:space="preserve">S </w:t>
      </w:r>
      <w:r w:rsidRPr="0035100D">
        <w:rPr>
          <w:b/>
          <w:spacing w:val="2"/>
          <w:sz w:val="30"/>
          <w:szCs w:val="30"/>
        </w:rPr>
        <w:t>A</w:t>
      </w:r>
      <w:r w:rsidRPr="0035100D">
        <w:rPr>
          <w:b/>
          <w:spacing w:val="-1"/>
          <w:sz w:val="30"/>
          <w:szCs w:val="30"/>
        </w:rPr>
        <w:t>N</w:t>
      </w:r>
      <w:r w:rsidRPr="0035100D">
        <w:rPr>
          <w:b/>
          <w:sz w:val="30"/>
          <w:szCs w:val="30"/>
        </w:rPr>
        <w:t>D</w:t>
      </w:r>
      <w:r w:rsidRPr="0035100D">
        <w:rPr>
          <w:b/>
          <w:spacing w:val="-1"/>
          <w:sz w:val="30"/>
          <w:szCs w:val="30"/>
        </w:rPr>
        <w:t xml:space="preserve"> </w:t>
      </w:r>
      <w:r w:rsidRPr="0035100D">
        <w:rPr>
          <w:b/>
          <w:spacing w:val="1"/>
          <w:sz w:val="30"/>
          <w:szCs w:val="30"/>
        </w:rPr>
        <w:t>S</w:t>
      </w:r>
      <w:r w:rsidRPr="0035100D">
        <w:rPr>
          <w:b/>
          <w:spacing w:val="-1"/>
          <w:sz w:val="30"/>
          <w:szCs w:val="30"/>
        </w:rPr>
        <w:t>T</w:t>
      </w:r>
      <w:r w:rsidRPr="0035100D">
        <w:rPr>
          <w:b/>
          <w:spacing w:val="2"/>
          <w:sz w:val="30"/>
          <w:szCs w:val="30"/>
        </w:rPr>
        <w:t>O</w:t>
      </w:r>
      <w:r w:rsidRPr="0035100D">
        <w:rPr>
          <w:b/>
          <w:spacing w:val="-1"/>
          <w:sz w:val="30"/>
          <w:szCs w:val="30"/>
        </w:rPr>
        <w:t>CK</w:t>
      </w:r>
      <w:r w:rsidRPr="0035100D">
        <w:rPr>
          <w:b/>
          <w:sz w:val="30"/>
          <w:szCs w:val="30"/>
        </w:rPr>
        <w:t>S</w:t>
      </w:r>
    </w:p>
    <w:p w14:paraId="719FC8BA" w14:textId="77777777" w:rsidR="009573A1" w:rsidRPr="0035100D" w:rsidRDefault="009573A1">
      <w:pPr>
        <w:spacing w:before="5" w:line="260" w:lineRule="exact"/>
        <w:rPr>
          <w:sz w:val="26"/>
          <w:szCs w:val="26"/>
        </w:rPr>
      </w:pPr>
    </w:p>
    <w:p w14:paraId="19E46E3A" w14:textId="77777777" w:rsidR="009573A1" w:rsidRPr="0035100D" w:rsidRDefault="00813FC1">
      <w:pPr>
        <w:ind w:left="840" w:right="73" w:hanging="360"/>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 </w:t>
      </w:r>
      <w:r w:rsidRPr="0035100D">
        <w:rPr>
          <w:rFonts w:ascii="Proxima Nova" w:eastAsia="Tahoma" w:hAnsi="Proxima Nova" w:cs="Tahoma"/>
          <w:spacing w:val="36"/>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4"/>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100</w:t>
      </w:r>
      <w:r w:rsidRPr="0035100D">
        <w:rPr>
          <w:rFonts w:ascii="Proxima Nova" w:eastAsia="Tahoma" w:hAnsi="Proxima Nova" w:cs="Tahoma"/>
          <w:sz w:val="22"/>
          <w:szCs w:val="22"/>
        </w:rPr>
        <w:t>0</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34"/>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33"/>
          <w:sz w:val="22"/>
          <w:szCs w:val="22"/>
        </w:rPr>
        <w:t xml:space="preserve"> </w:t>
      </w:r>
      <w:r w:rsidRPr="0035100D">
        <w:rPr>
          <w:rFonts w:ascii="Proxima Nova" w:eastAsia="Tahoma" w:hAnsi="Proxima Nova" w:cs="Tahoma"/>
          <w:spacing w:val="-2"/>
          <w:sz w:val="22"/>
          <w:szCs w:val="22"/>
        </w:rPr>
        <w:t>b</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pon</w:t>
      </w:r>
      <w:r w:rsidRPr="0035100D">
        <w:rPr>
          <w:rFonts w:ascii="Proxima Nova" w:eastAsia="Tahoma" w:hAnsi="Proxima Nova" w:cs="Tahoma"/>
          <w:spacing w:val="3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3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w:t>
      </w:r>
      <w:r w:rsidRPr="0035100D">
        <w:rPr>
          <w:rFonts w:ascii="Proxima Nova" w:eastAsia="Tahoma" w:hAnsi="Proxima Nova" w:cs="Tahoma"/>
          <w:spacing w:val="34"/>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b</w:t>
      </w:r>
      <w:r w:rsidRPr="0035100D">
        <w:rPr>
          <w:rFonts w:ascii="Proxima Nova" w:eastAsia="Tahoma" w:hAnsi="Proxima Nova" w:cs="Tahoma"/>
          <w:sz w:val="22"/>
          <w:szCs w:val="22"/>
        </w:rPr>
        <w:t>le</w:t>
      </w:r>
      <w:r w:rsidRPr="0035100D">
        <w:rPr>
          <w:rFonts w:ascii="Proxima Nova" w:eastAsia="Tahoma" w:hAnsi="Proxima Nova" w:cs="Tahoma"/>
          <w:spacing w:val="33"/>
          <w:sz w:val="22"/>
          <w:szCs w:val="22"/>
        </w:rPr>
        <w:t xml:space="preserve"> </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em</w:t>
      </w:r>
      <w:r w:rsidRPr="0035100D">
        <w:rPr>
          <w:rFonts w:ascii="Proxima Nova" w:eastAsia="Tahoma" w:hAnsi="Proxima Nova" w:cs="Tahoma"/>
          <w:spacing w:val="6"/>
          <w:sz w:val="22"/>
          <w:szCs w:val="22"/>
        </w:rPr>
        <w:t>i</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lly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af</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r 5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p>
    <w:p w14:paraId="6B6554D9" w14:textId="77777777" w:rsidR="009573A1" w:rsidRPr="0035100D" w:rsidRDefault="009573A1">
      <w:pPr>
        <w:spacing w:before="4" w:line="260" w:lineRule="exact"/>
        <w:rPr>
          <w:sz w:val="26"/>
          <w:szCs w:val="26"/>
        </w:rPr>
      </w:pPr>
    </w:p>
    <w:p w14:paraId="2975085D" w14:textId="77777777" w:rsidR="009573A1" w:rsidRPr="0035100D" w:rsidRDefault="00813FC1">
      <w:pPr>
        <w:ind w:left="730" w:right="80" w:firstLine="77"/>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52"/>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 xml:space="preserve">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of r</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 xml:space="preserve">on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6</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ue</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45"/>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f</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23"/>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ly</w:t>
      </w:r>
      <w:r w:rsidRPr="0035100D">
        <w:rPr>
          <w:rFonts w:ascii="Proxima Nova" w:eastAsia="Tahoma" w:hAnsi="Proxima Nova" w:cs="Tahoma"/>
          <w:spacing w:val="23"/>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3"/>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1"/>
          <w:sz w:val="22"/>
          <w:szCs w:val="22"/>
        </w:rPr>
        <w:t>965</w:t>
      </w:r>
      <w:r w:rsidRPr="0035100D">
        <w:rPr>
          <w:rFonts w:ascii="Proxima Nova" w:eastAsia="Tahoma" w:hAnsi="Proxima Nova" w:cs="Tahoma"/>
          <w:sz w:val="22"/>
          <w:szCs w:val="22"/>
        </w:rPr>
        <w:t>,</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1"/>
          <w:sz w:val="22"/>
          <w:szCs w:val="22"/>
        </w:rPr>
        <w:t>wha</w:t>
      </w:r>
      <w:r w:rsidRPr="0035100D">
        <w:rPr>
          <w:rFonts w:ascii="Proxima Nova" w:eastAsia="Tahoma" w:hAnsi="Proxima Nova" w:cs="Tahoma"/>
          <w:sz w:val="22"/>
          <w:szCs w:val="22"/>
        </w:rPr>
        <w:t>t</w:t>
      </w:r>
      <w:r w:rsidRPr="0035100D">
        <w:rPr>
          <w:rFonts w:ascii="Proxima Nova" w:eastAsia="Tahoma" w:hAnsi="Proxima Nova" w:cs="Tahoma"/>
          <w:spacing w:val="23"/>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ppro</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ma</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M</w:t>
      </w:r>
    </w:p>
    <w:p w14:paraId="09CE9142" w14:textId="77777777" w:rsidR="009573A1" w:rsidRPr="0035100D" w:rsidRDefault="00813FC1">
      <w:pPr>
        <w:spacing w:line="260" w:lineRule="exact"/>
        <w:ind w:left="1200"/>
        <w:rPr>
          <w:rFonts w:ascii="Proxima Nova" w:eastAsia="Tahoma" w:hAnsi="Proxima Nova" w:cs="Tahoma"/>
          <w:sz w:val="22"/>
          <w:szCs w:val="22"/>
        </w:rPr>
      </w:pPr>
      <w:r w:rsidRPr="0035100D">
        <w:rPr>
          <w:rFonts w:ascii="Proxima Nova" w:eastAsia="Tahoma" w:hAnsi="Proxima Nova" w:cs="Tahoma"/>
          <w:position w:val="-1"/>
          <w:sz w:val="22"/>
          <w:szCs w:val="22"/>
        </w:rPr>
        <w:t>p</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 xml:space="preserve">r </w:t>
      </w:r>
      <w:r w:rsidRPr="0035100D">
        <w:rPr>
          <w:rFonts w:ascii="Proxima Nova" w:eastAsia="Tahoma" w:hAnsi="Proxima Nova" w:cs="Tahoma"/>
          <w:spacing w:val="-1"/>
          <w:position w:val="-1"/>
          <w:sz w:val="22"/>
          <w:szCs w:val="22"/>
        </w:rPr>
        <w:t>annum</w:t>
      </w:r>
      <w:r w:rsidRPr="0035100D">
        <w:rPr>
          <w:rFonts w:ascii="Proxima Nova" w:eastAsia="Tahoma" w:hAnsi="Proxima Nova" w:cs="Tahoma"/>
          <w:position w:val="-1"/>
          <w:sz w:val="22"/>
          <w:szCs w:val="22"/>
        </w:rPr>
        <w:t>?</w:t>
      </w:r>
    </w:p>
    <w:p w14:paraId="54A750AA" w14:textId="77777777" w:rsidR="009573A1" w:rsidRPr="0035100D" w:rsidRDefault="009573A1">
      <w:pPr>
        <w:spacing w:before="16" w:line="260" w:lineRule="exact"/>
        <w:rPr>
          <w:sz w:val="26"/>
          <w:szCs w:val="26"/>
        </w:rPr>
      </w:pPr>
    </w:p>
    <w:p w14:paraId="31CE72BC" w14:textId="77777777" w:rsidR="009573A1" w:rsidRPr="0035100D" w:rsidRDefault="00813FC1">
      <w:pPr>
        <w:spacing w:line="260" w:lineRule="exact"/>
        <w:ind w:left="840" w:right="73" w:hanging="360"/>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 </w:t>
      </w:r>
      <w:r w:rsidRPr="0035100D">
        <w:rPr>
          <w:rFonts w:ascii="Proxima Nova" w:eastAsia="Tahoma" w:hAnsi="Proxima Nova" w:cs="Tahoma"/>
          <w:spacing w:val="36"/>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4"/>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100</w:t>
      </w:r>
      <w:r w:rsidRPr="0035100D">
        <w:rPr>
          <w:rFonts w:ascii="Proxima Nova" w:eastAsia="Tahoma" w:hAnsi="Proxima Nova" w:cs="Tahoma"/>
          <w:sz w:val="22"/>
          <w:szCs w:val="22"/>
        </w:rPr>
        <w:t>0</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34"/>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33"/>
          <w:sz w:val="22"/>
          <w:szCs w:val="22"/>
        </w:rPr>
        <w:t xml:space="preserve"> </w:t>
      </w:r>
      <w:r w:rsidRPr="0035100D">
        <w:rPr>
          <w:rFonts w:ascii="Proxima Nova" w:eastAsia="Tahoma" w:hAnsi="Proxima Nova" w:cs="Tahoma"/>
          <w:spacing w:val="-2"/>
          <w:sz w:val="22"/>
          <w:szCs w:val="22"/>
        </w:rPr>
        <w:t>b</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pon</w:t>
      </w:r>
      <w:r w:rsidRPr="0035100D">
        <w:rPr>
          <w:rFonts w:ascii="Proxima Nova" w:eastAsia="Tahoma" w:hAnsi="Proxima Nova" w:cs="Tahoma"/>
          <w:spacing w:val="3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3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34"/>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b</w:t>
      </w:r>
      <w:r w:rsidRPr="0035100D">
        <w:rPr>
          <w:rFonts w:ascii="Proxima Nova" w:eastAsia="Tahoma" w:hAnsi="Proxima Nova" w:cs="Tahoma"/>
          <w:sz w:val="22"/>
          <w:szCs w:val="22"/>
        </w:rPr>
        <w:t>le</w:t>
      </w:r>
      <w:r w:rsidRPr="0035100D">
        <w:rPr>
          <w:rFonts w:ascii="Proxima Nova" w:eastAsia="Tahoma" w:hAnsi="Proxima Nova" w:cs="Tahoma"/>
          <w:spacing w:val="33"/>
          <w:sz w:val="22"/>
          <w:szCs w:val="22"/>
        </w:rPr>
        <w:t xml:space="preserve"> </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em</w:t>
      </w:r>
      <w:r w:rsidRPr="0035100D">
        <w:rPr>
          <w:rFonts w:ascii="Proxima Nova" w:eastAsia="Tahoma" w:hAnsi="Proxima Nova" w:cs="Tahoma"/>
          <w:spacing w:val="6"/>
          <w:sz w:val="22"/>
          <w:szCs w:val="22"/>
        </w:rPr>
        <w:t>i</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lly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af</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r 4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p>
    <w:p w14:paraId="58145C21" w14:textId="77777777" w:rsidR="009573A1" w:rsidRPr="0035100D" w:rsidRDefault="009573A1">
      <w:pPr>
        <w:spacing w:before="20" w:line="240" w:lineRule="exact"/>
        <w:rPr>
          <w:sz w:val="24"/>
          <w:szCs w:val="24"/>
        </w:rPr>
      </w:pPr>
    </w:p>
    <w:p w14:paraId="201F42EB" w14:textId="77777777" w:rsidR="009573A1" w:rsidRPr="0035100D" w:rsidRDefault="00813FC1">
      <w:pPr>
        <w:ind w:left="806"/>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52"/>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 xml:space="preserve">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of r</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rn on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8</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w:t>
      </w:r>
    </w:p>
    <w:p w14:paraId="6A56FE8C" w14:textId="77777777" w:rsidR="009573A1" w:rsidRPr="0035100D" w:rsidRDefault="009573A1">
      <w:pPr>
        <w:spacing w:before="5" w:line="260" w:lineRule="exact"/>
        <w:rPr>
          <w:sz w:val="26"/>
          <w:szCs w:val="26"/>
        </w:rPr>
      </w:pPr>
    </w:p>
    <w:p w14:paraId="26701E26" w14:textId="77777777" w:rsidR="009573A1" w:rsidRPr="0035100D" w:rsidRDefault="00813FC1">
      <w:pPr>
        <w:ind w:left="799"/>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f</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ly</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1100</w:t>
      </w:r>
      <w:r w:rsidRPr="0035100D">
        <w:rPr>
          <w:rFonts w:ascii="Proxima Nova" w:eastAsia="Tahoma" w:hAnsi="Proxima Nova" w:cs="Tahoma"/>
          <w:sz w:val="22"/>
          <w:szCs w:val="22"/>
        </w:rPr>
        <w:t>,</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wha</w:t>
      </w:r>
      <w:r w:rsidRPr="0035100D">
        <w:rPr>
          <w:rFonts w:ascii="Proxima Nova" w:eastAsia="Tahoma" w:hAnsi="Proxima Nova" w:cs="Tahoma"/>
          <w:sz w:val="22"/>
          <w:szCs w:val="22"/>
        </w:rPr>
        <w:t>t</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ppro</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ma</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M</w:t>
      </w:r>
    </w:p>
    <w:p w14:paraId="364150C0" w14:textId="77777777" w:rsidR="009573A1" w:rsidRPr="0035100D" w:rsidRDefault="00813FC1">
      <w:pPr>
        <w:spacing w:before="1"/>
        <w:ind w:left="1200"/>
        <w:rPr>
          <w:rFonts w:ascii="Proxima Nova" w:eastAsia="Tahoma" w:hAnsi="Proxima Nova" w:cs="Tahoma"/>
          <w:sz w:val="22"/>
          <w:szCs w:val="22"/>
        </w:rPr>
      </w:pP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annum</w:t>
      </w:r>
      <w:r w:rsidRPr="0035100D">
        <w:rPr>
          <w:rFonts w:ascii="Proxima Nova" w:eastAsia="Tahoma" w:hAnsi="Proxima Nova" w:cs="Tahoma"/>
          <w:sz w:val="22"/>
          <w:szCs w:val="22"/>
        </w:rPr>
        <w:t>?</w:t>
      </w:r>
    </w:p>
    <w:p w14:paraId="02C3B164" w14:textId="77777777" w:rsidR="009573A1" w:rsidRPr="0035100D" w:rsidRDefault="009573A1">
      <w:pPr>
        <w:spacing w:before="5" w:line="260" w:lineRule="exact"/>
        <w:rPr>
          <w:sz w:val="26"/>
          <w:szCs w:val="26"/>
        </w:rPr>
      </w:pPr>
    </w:p>
    <w:p w14:paraId="2879026D" w14:textId="77777777" w:rsidR="009573A1" w:rsidRPr="0035100D" w:rsidRDefault="00813FC1">
      <w:pPr>
        <w:ind w:left="878" w:right="800" w:hanging="398"/>
        <w:rPr>
          <w:rFonts w:ascii="Proxima Nova" w:eastAsia="Tahoma" w:hAnsi="Proxima Nova" w:cs="Tahoma"/>
          <w:sz w:val="22"/>
          <w:szCs w:val="22"/>
        </w:rPr>
      </w:pP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 xml:space="preserve">. </w:t>
      </w:r>
      <w:r w:rsidRPr="0035100D">
        <w:rPr>
          <w:rFonts w:ascii="Proxima Nova" w:eastAsia="Tahoma" w:hAnsi="Proxima Nova" w:cs="Tahoma"/>
          <w:spacing w:val="36"/>
          <w:sz w:val="22"/>
          <w:szCs w:val="22"/>
        </w:rPr>
        <w:t xml:space="preserve"> </w:t>
      </w:r>
      <w:r w:rsidRPr="0035100D">
        <w:rPr>
          <w:rFonts w:ascii="Proxima Nova" w:eastAsia="Tahoma" w:hAnsi="Proxima Nova" w:cs="Tahoma"/>
          <w:sz w:val="22"/>
          <w:szCs w:val="22"/>
        </w:rPr>
        <w:t>A Rs.</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ca</w:t>
      </w:r>
      <w:r w:rsidRPr="0035100D">
        <w:rPr>
          <w:rFonts w:ascii="Proxima Nova" w:eastAsia="Tahoma" w:hAnsi="Proxima Nova" w:cs="Tahoma"/>
          <w:sz w:val="22"/>
          <w:szCs w:val="22"/>
        </w:rPr>
        <w:t>rry</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pon r</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65"/>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1"/>
          <w:sz w:val="22"/>
          <w:szCs w:val="22"/>
        </w:rPr>
        <w:t>af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4</w:t>
      </w:r>
      <w:r w:rsidRPr="0035100D">
        <w:rPr>
          <w:rFonts w:ascii="Proxima Nova" w:eastAsia="Tahoma" w:hAnsi="Proxima Nova" w:cs="Tahoma"/>
          <w:spacing w:val="68"/>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 Rs.</w:t>
      </w:r>
      <w:r w:rsidRPr="0035100D">
        <w:rPr>
          <w:rFonts w:ascii="Proxima Nova" w:eastAsia="Tahoma" w:hAnsi="Proxima Nova" w:cs="Tahoma"/>
          <w:spacing w:val="-1"/>
          <w:sz w:val="22"/>
          <w:szCs w:val="22"/>
        </w:rPr>
        <w:t xml:space="preserve"> 102</w:t>
      </w:r>
      <w:r w:rsidRPr="0035100D">
        <w:rPr>
          <w:rFonts w:ascii="Proxima Nova" w:eastAsia="Tahoma" w:hAnsi="Proxima Nova" w:cs="Tahoma"/>
          <w:sz w:val="22"/>
          <w:szCs w:val="22"/>
        </w:rPr>
        <w:t>.</w:t>
      </w:r>
    </w:p>
    <w:p w14:paraId="455ED2D0" w14:textId="77777777" w:rsidR="009573A1" w:rsidRPr="0035100D" w:rsidRDefault="009573A1">
      <w:pPr>
        <w:spacing w:before="4" w:line="260" w:lineRule="exact"/>
        <w:rPr>
          <w:sz w:val="26"/>
          <w:szCs w:val="26"/>
        </w:rPr>
      </w:pPr>
    </w:p>
    <w:p w14:paraId="61CA3D6B" w14:textId="77777777" w:rsidR="009573A1" w:rsidRPr="0035100D" w:rsidRDefault="00813FC1">
      <w:pPr>
        <w:ind w:left="811"/>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ppr</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M</w:t>
      </w:r>
      <w:r w:rsidRPr="0035100D">
        <w:rPr>
          <w:rFonts w:ascii="Proxima Nova" w:eastAsia="Tahoma" w:hAnsi="Proxima Nova" w:cs="Tahoma"/>
          <w:sz w:val="22"/>
          <w:szCs w:val="22"/>
        </w:rPr>
        <w:t>?</w:t>
      </w:r>
    </w:p>
    <w:p w14:paraId="26A31321" w14:textId="77777777" w:rsidR="009573A1" w:rsidRPr="0035100D" w:rsidRDefault="00813FC1">
      <w:pPr>
        <w:spacing w:before="5" w:line="260" w:lineRule="exact"/>
        <w:ind w:left="1531" w:right="79" w:hanging="72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5"/>
          <w:sz w:val="22"/>
          <w:szCs w:val="22"/>
        </w:rPr>
        <w:t xml:space="preserve"> </w:t>
      </w:r>
      <w:proofErr w:type="spellStart"/>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lis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proofErr w:type="spellEnd"/>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yi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ld</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rity</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if</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8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5921A9FC" w14:textId="77777777" w:rsidR="009573A1" w:rsidRPr="0035100D" w:rsidRDefault="009573A1">
      <w:pPr>
        <w:spacing w:before="1" w:line="280" w:lineRule="exact"/>
        <w:rPr>
          <w:sz w:val="28"/>
          <w:szCs w:val="28"/>
        </w:rPr>
      </w:pPr>
    </w:p>
    <w:p w14:paraId="7B830FF2" w14:textId="77777777" w:rsidR="009573A1" w:rsidRPr="0035100D" w:rsidRDefault="00813FC1">
      <w:pPr>
        <w:ind w:left="742" w:right="474" w:hanging="262"/>
        <w:rPr>
          <w:rFonts w:ascii="Proxima Nova" w:eastAsia="Tahoma" w:hAnsi="Proxima Nova" w:cs="Tahoma"/>
          <w:sz w:val="22"/>
          <w:szCs w:val="22"/>
        </w:rPr>
      </w:pP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 xml:space="preserve">. </w:t>
      </w:r>
      <w:r w:rsidRPr="0035100D">
        <w:rPr>
          <w:rFonts w:ascii="Proxima Nova" w:eastAsia="Tahoma" w:hAnsi="Proxima Nova" w:cs="Tahoma"/>
          <w:spacing w:val="36"/>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100</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b</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pon r</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6 %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em</w:t>
      </w:r>
      <w:r w:rsidRPr="0035100D">
        <w:rPr>
          <w:rFonts w:ascii="Proxima Nova" w:eastAsia="Tahoma" w:hAnsi="Proxima Nova" w:cs="Tahoma"/>
          <w:spacing w:val="6"/>
          <w:sz w:val="22"/>
          <w:szCs w:val="22"/>
        </w:rPr>
        <w:t>i</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lly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ll</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3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p>
    <w:p w14:paraId="6E07AA3A" w14:textId="77777777" w:rsidR="009573A1" w:rsidRPr="0035100D" w:rsidRDefault="009573A1">
      <w:pPr>
        <w:spacing w:before="4" w:line="260" w:lineRule="exact"/>
        <w:rPr>
          <w:sz w:val="26"/>
          <w:szCs w:val="26"/>
        </w:rPr>
      </w:pPr>
    </w:p>
    <w:p w14:paraId="371A61E4" w14:textId="77777777" w:rsidR="009573A1" w:rsidRPr="0035100D" w:rsidRDefault="00813FC1">
      <w:pPr>
        <w:ind w:left="799" w:right="80" w:firstLine="7"/>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52"/>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 xml:space="preserve">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of r</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rn on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ue</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f</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ly</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1050</w:t>
      </w:r>
      <w:r w:rsidRPr="0035100D">
        <w:rPr>
          <w:rFonts w:ascii="Proxima Nova" w:eastAsia="Tahoma" w:hAnsi="Proxima Nova" w:cs="Tahoma"/>
          <w:sz w:val="22"/>
          <w:szCs w:val="22"/>
        </w:rPr>
        <w:t>,</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wha</w:t>
      </w:r>
      <w:r w:rsidRPr="0035100D">
        <w:rPr>
          <w:rFonts w:ascii="Proxima Nova" w:eastAsia="Tahoma" w:hAnsi="Proxima Nova" w:cs="Tahoma"/>
          <w:sz w:val="22"/>
          <w:szCs w:val="22"/>
        </w:rPr>
        <w:t>t</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ppro</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ma</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M</w:t>
      </w:r>
    </w:p>
    <w:p w14:paraId="0A2A342F" w14:textId="77777777" w:rsidR="009573A1" w:rsidRPr="0035100D" w:rsidRDefault="00813FC1">
      <w:pPr>
        <w:ind w:left="1200"/>
        <w:rPr>
          <w:rFonts w:ascii="Proxima Nova" w:eastAsia="Tahoma" w:hAnsi="Proxima Nova" w:cs="Tahoma"/>
          <w:sz w:val="22"/>
          <w:szCs w:val="22"/>
        </w:rPr>
      </w:pP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annum</w:t>
      </w:r>
      <w:r w:rsidRPr="0035100D">
        <w:rPr>
          <w:rFonts w:ascii="Proxima Nova" w:eastAsia="Tahoma" w:hAnsi="Proxima Nova" w:cs="Tahoma"/>
          <w:sz w:val="22"/>
          <w:szCs w:val="22"/>
        </w:rPr>
        <w:t>?</w:t>
      </w:r>
    </w:p>
    <w:p w14:paraId="1020A613" w14:textId="77777777" w:rsidR="009573A1" w:rsidRPr="0035100D" w:rsidRDefault="009573A1">
      <w:pPr>
        <w:spacing w:before="5" w:line="260" w:lineRule="exact"/>
        <w:rPr>
          <w:sz w:val="26"/>
          <w:szCs w:val="26"/>
        </w:rPr>
      </w:pPr>
    </w:p>
    <w:p w14:paraId="4F8FE6D1" w14:textId="77777777" w:rsidR="009573A1" w:rsidRPr="0035100D" w:rsidRDefault="00813FC1">
      <w:pPr>
        <w:ind w:left="480"/>
        <w:rPr>
          <w:rFonts w:ascii="Proxima Nova" w:eastAsia="Tahoma" w:hAnsi="Proxima Nova" w:cs="Tahoma"/>
          <w:sz w:val="22"/>
          <w:szCs w:val="22"/>
        </w:rPr>
      </w:pP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 xml:space="preserve">. </w:t>
      </w:r>
      <w:r w:rsidRPr="0035100D">
        <w:rPr>
          <w:rFonts w:ascii="Proxima Nova" w:eastAsia="Tahoma" w:hAnsi="Proxima Nova" w:cs="Tahoma"/>
          <w:spacing w:val="36"/>
          <w:sz w:val="22"/>
          <w:szCs w:val="22"/>
        </w:rPr>
        <w:t xml:space="preserve"> </w:t>
      </w:r>
      <w:r w:rsidRPr="0035100D">
        <w:rPr>
          <w:rFonts w:ascii="Proxima Nova" w:eastAsia="Tahoma" w:hAnsi="Proxima Nova" w:cs="Tahoma"/>
          <w:sz w:val="22"/>
          <w:szCs w:val="22"/>
        </w:rPr>
        <w:t>A Rs.</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 bo</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rryi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on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of</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8</w:t>
      </w:r>
      <w:r w:rsidRPr="0035100D">
        <w:rPr>
          <w:rFonts w:ascii="Proxima Nova" w:eastAsia="Tahoma" w:hAnsi="Proxima Nova" w:cs="Tahoma"/>
          <w:spacing w:val="65"/>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af</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p>
    <w:p w14:paraId="5E96B771" w14:textId="77777777" w:rsidR="009573A1" w:rsidRPr="0035100D" w:rsidRDefault="00813FC1">
      <w:pPr>
        <w:spacing w:before="1"/>
        <w:ind w:left="826"/>
        <w:rPr>
          <w:rFonts w:ascii="Proxima Nova" w:eastAsia="Tahoma" w:hAnsi="Proxima Nova" w:cs="Tahoma"/>
          <w:sz w:val="22"/>
          <w:szCs w:val="22"/>
        </w:rPr>
      </w:pPr>
      <w:r w:rsidRPr="0035100D">
        <w:rPr>
          <w:rFonts w:ascii="Proxima Nova" w:eastAsia="Tahoma" w:hAnsi="Proxima Nova" w:cs="Tahoma"/>
          <w:sz w:val="22"/>
          <w:szCs w:val="22"/>
        </w:rPr>
        <w:t>8</w:t>
      </w:r>
      <w:r w:rsidRPr="0035100D">
        <w:rPr>
          <w:rFonts w:ascii="Proxima Nova" w:eastAsia="Tahoma" w:hAnsi="Proxima Nova" w:cs="Tahoma"/>
          <w:spacing w:val="68"/>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100</w:t>
      </w:r>
      <w:r w:rsidRPr="0035100D">
        <w:rPr>
          <w:rFonts w:ascii="Proxima Nova" w:eastAsia="Tahoma" w:hAnsi="Proxima Nova" w:cs="Tahoma"/>
          <w:sz w:val="22"/>
          <w:szCs w:val="22"/>
        </w:rPr>
        <w:t>.</w:t>
      </w:r>
    </w:p>
    <w:p w14:paraId="570849E2" w14:textId="77777777" w:rsidR="009573A1" w:rsidRPr="0035100D" w:rsidRDefault="009573A1">
      <w:pPr>
        <w:spacing w:before="5" w:line="260" w:lineRule="exact"/>
        <w:rPr>
          <w:sz w:val="26"/>
          <w:szCs w:val="26"/>
        </w:rPr>
      </w:pPr>
    </w:p>
    <w:p w14:paraId="74074927" w14:textId="77777777" w:rsidR="009573A1" w:rsidRPr="0035100D" w:rsidRDefault="00813FC1">
      <w:pPr>
        <w:ind w:left="1200"/>
        <w:rPr>
          <w:rFonts w:ascii="Proxima Nova" w:eastAsia="Tahoma" w:hAnsi="Proxima Nova" w:cs="Tahoma"/>
          <w:sz w:val="22"/>
          <w:szCs w:val="22"/>
        </w:rPr>
      </w:pP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ppr</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M</w:t>
      </w:r>
      <w:r w:rsidRPr="0035100D">
        <w:rPr>
          <w:rFonts w:ascii="Proxima Nova" w:eastAsia="Tahoma" w:hAnsi="Proxima Nova" w:cs="Tahoma"/>
          <w:sz w:val="22"/>
          <w:szCs w:val="22"/>
        </w:rPr>
        <w:t>?</w:t>
      </w:r>
    </w:p>
    <w:p w14:paraId="568E4624" w14:textId="77777777" w:rsidR="009573A1" w:rsidRPr="0035100D" w:rsidRDefault="009573A1">
      <w:pPr>
        <w:spacing w:before="3" w:line="120" w:lineRule="exact"/>
        <w:rPr>
          <w:sz w:val="12"/>
          <w:szCs w:val="12"/>
        </w:rPr>
      </w:pPr>
    </w:p>
    <w:p w14:paraId="2B25BF5A" w14:textId="77777777" w:rsidR="009573A1" w:rsidRPr="0035100D" w:rsidRDefault="009573A1">
      <w:pPr>
        <w:spacing w:line="200" w:lineRule="exact"/>
      </w:pPr>
    </w:p>
    <w:p w14:paraId="622AA53A" w14:textId="77777777" w:rsidR="009573A1" w:rsidRPr="0035100D" w:rsidRDefault="00813FC1">
      <w:pPr>
        <w:ind w:left="840" w:right="73"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 xml:space="preserve">. </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ris</w:t>
      </w:r>
      <w:r w:rsidRPr="0035100D">
        <w:rPr>
          <w:rFonts w:ascii="Proxima Nova" w:eastAsia="Tahoma" w:hAnsi="Proxima Nova" w:cs="Tahoma"/>
          <w:spacing w:val="1"/>
          <w:sz w:val="22"/>
          <w:szCs w:val="22"/>
        </w:rPr>
        <w:t>k</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is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6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 xml:space="preserve">t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rn  on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m</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 port</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olio 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pacing w:val="-3"/>
          <w:sz w:val="22"/>
          <w:szCs w:val="22"/>
        </w:rPr>
        <w:t>5</w:t>
      </w:r>
      <w:r w:rsidRPr="0035100D">
        <w:rPr>
          <w:rFonts w:ascii="Proxima Nova" w:eastAsia="Tahoma" w:hAnsi="Proxima Nova" w:cs="Tahoma"/>
          <w:sz w:val="22"/>
          <w:szCs w:val="22"/>
        </w:rPr>
        <w:t xml:space="preserve">%.  </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k</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8</w:t>
      </w:r>
      <w:r w:rsidRPr="0035100D">
        <w:rPr>
          <w:rFonts w:ascii="Proxima Nova" w:eastAsia="Tahoma" w:hAnsi="Proxima Nova" w:cs="Tahoma"/>
          <w:sz w:val="22"/>
          <w:szCs w:val="22"/>
        </w:rPr>
        <w:t xml:space="preserve">. </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 div</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gs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66"/>
          <w:sz w:val="22"/>
          <w:szCs w:val="22"/>
        </w:rPr>
        <w:t xml:space="preserve"> </w:t>
      </w:r>
      <w:r w:rsidRPr="0035100D">
        <w:rPr>
          <w:rFonts w:ascii="Proxima Nova" w:eastAsia="Tahoma" w:hAnsi="Proxima Nova" w:cs="Tahoma"/>
          <w:sz w:val="22"/>
          <w:szCs w:val="22"/>
        </w:rPr>
        <w:t>grow</w:t>
      </w:r>
      <w:r w:rsidRPr="0035100D">
        <w:rPr>
          <w:rFonts w:ascii="Proxima Nova" w:eastAsia="Tahoma" w:hAnsi="Proxima Nova" w:cs="Tahoma"/>
          <w:spacing w:val="65"/>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  a</w:t>
      </w:r>
      <w:r w:rsidRPr="0035100D">
        <w:rPr>
          <w:rFonts w:ascii="Proxima Nova" w:eastAsia="Tahoma" w:hAnsi="Proxima Nova" w:cs="Tahoma"/>
          <w:spacing w:val="65"/>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69"/>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65"/>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68"/>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65"/>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69"/>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68"/>
          <w:sz w:val="22"/>
          <w:szCs w:val="22"/>
        </w:rPr>
        <w:t xml:space="preserve"> </w:t>
      </w:r>
      <w:r w:rsidRPr="0035100D">
        <w:rPr>
          <w:rFonts w:ascii="Proxima Nova" w:eastAsia="Tahoma" w:hAnsi="Proxima Nova" w:cs="Tahoma"/>
          <w:spacing w:val="-1"/>
          <w:sz w:val="22"/>
          <w:szCs w:val="22"/>
        </w:rPr>
        <w:t>annu</w:t>
      </w:r>
      <w:r w:rsidRPr="0035100D">
        <w:rPr>
          <w:rFonts w:ascii="Proxima Nova" w:eastAsia="Tahoma" w:hAnsi="Proxima Nova" w:cs="Tahoma"/>
          <w:sz w:val="22"/>
          <w:szCs w:val="22"/>
        </w:rPr>
        <w:t>m</w:t>
      </w:r>
      <w:r w:rsidRPr="0035100D">
        <w:rPr>
          <w:rFonts w:ascii="Proxima Nova" w:eastAsia="Tahoma" w:hAnsi="Proxima Nova" w:cs="Tahoma"/>
          <w:spacing w:val="68"/>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6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divid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d</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just</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d</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sic</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 xml:space="preserve">re 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sto</w:t>
      </w:r>
      <w:r w:rsidRPr="0035100D">
        <w:rPr>
          <w:rFonts w:ascii="Proxima Nova" w:eastAsia="Tahoma" w:hAnsi="Proxima Nova" w:cs="Tahoma"/>
          <w:spacing w:val="-1"/>
          <w:sz w:val="22"/>
          <w:szCs w:val="22"/>
        </w:rPr>
        <w:t>c</w:t>
      </w:r>
      <w:r w:rsidRPr="0035100D">
        <w:rPr>
          <w:rFonts w:ascii="Proxima Nova" w:eastAsia="Tahoma" w:hAnsi="Proxima Nova" w:cs="Tahoma"/>
          <w:spacing w:val="-2"/>
          <w:sz w:val="22"/>
          <w:szCs w:val="22"/>
        </w:rPr>
        <w:t>k</w:t>
      </w:r>
      <w:r w:rsidRPr="0035100D">
        <w:rPr>
          <w:rFonts w:ascii="Proxima Nova" w:eastAsia="Tahoma" w:hAnsi="Proxima Nova" w:cs="Tahoma"/>
          <w:sz w:val="22"/>
          <w:szCs w:val="22"/>
        </w:rPr>
        <w:t>?</w:t>
      </w:r>
    </w:p>
    <w:p w14:paraId="1911917E" w14:textId="77777777" w:rsidR="009573A1" w:rsidRPr="0035100D" w:rsidRDefault="009573A1">
      <w:pPr>
        <w:spacing w:before="17" w:line="260" w:lineRule="exact"/>
        <w:rPr>
          <w:sz w:val="26"/>
          <w:szCs w:val="26"/>
        </w:rPr>
      </w:pPr>
    </w:p>
    <w:p w14:paraId="52074612" w14:textId="77777777" w:rsidR="009573A1" w:rsidRPr="0035100D" w:rsidRDefault="00813FC1">
      <w:pPr>
        <w:ind w:left="480"/>
        <w:rPr>
          <w:rFonts w:ascii="Proxima Nova" w:eastAsia="Tahoma" w:hAnsi="Proxima Nova" w:cs="Tahoma"/>
          <w:sz w:val="22"/>
          <w:szCs w:val="22"/>
        </w:rPr>
      </w:pPr>
      <w:r w:rsidRPr="0035100D">
        <w:rPr>
          <w:rFonts w:ascii="Proxima Nova" w:eastAsia="Tahoma" w:hAnsi="Proxima Nova" w:cs="Tahoma"/>
          <w:spacing w:val="-1"/>
          <w:sz w:val="22"/>
          <w:szCs w:val="22"/>
        </w:rPr>
        <w:t>7</w:t>
      </w:r>
      <w:r w:rsidRPr="0035100D">
        <w:rPr>
          <w:rFonts w:ascii="Proxima Nova" w:eastAsia="Tahoma" w:hAnsi="Proxima Nova" w:cs="Tahoma"/>
          <w:sz w:val="22"/>
          <w:szCs w:val="22"/>
        </w:rPr>
        <w:t xml:space="preserve">. </w:t>
      </w:r>
      <w:r w:rsidRPr="0035100D">
        <w:rPr>
          <w:rFonts w:ascii="Proxima Nova" w:eastAsia="Tahoma" w:hAnsi="Proxima Nova" w:cs="Tahoma"/>
          <w:spacing w:val="3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n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a bo</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d.</w:t>
      </w:r>
    </w:p>
    <w:p w14:paraId="7C17FC53" w14:textId="77777777" w:rsidR="009573A1" w:rsidRPr="0035100D" w:rsidRDefault="009573A1">
      <w:pPr>
        <w:spacing w:before="10" w:line="200" w:lineRule="exact"/>
      </w:pPr>
    </w:p>
    <w:tbl>
      <w:tblPr>
        <w:tblW w:w="0" w:type="auto"/>
        <w:tblInd w:w="691" w:type="dxa"/>
        <w:tblLayout w:type="fixed"/>
        <w:tblCellMar>
          <w:left w:w="0" w:type="dxa"/>
          <w:right w:w="0" w:type="dxa"/>
        </w:tblCellMar>
        <w:tblLook w:val="01E0" w:firstRow="1" w:lastRow="1" w:firstColumn="1" w:lastColumn="1" w:noHBand="0" w:noVBand="0"/>
      </w:tblPr>
      <w:tblGrid>
        <w:gridCol w:w="275"/>
        <w:gridCol w:w="2879"/>
        <w:gridCol w:w="3368"/>
      </w:tblGrid>
      <w:tr w:rsidR="009573A1" w:rsidRPr="0035100D" w14:paraId="569A9E7B" w14:textId="77777777">
        <w:trPr>
          <w:trHeight w:hRule="exact" w:val="364"/>
        </w:trPr>
        <w:tc>
          <w:tcPr>
            <w:tcW w:w="275" w:type="dxa"/>
            <w:tcBorders>
              <w:top w:val="nil"/>
              <w:left w:val="nil"/>
              <w:bottom w:val="nil"/>
              <w:right w:val="nil"/>
            </w:tcBorders>
          </w:tcPr>
          <w:p w14:paraId="3F37E98C" w14:textId="77777777" w:rsidR="009573A1" w:rsidRPr="0035100D" w:rsidRDefault="00813FC1">
            <w:pPr>
              <w:spacing w:before="55"/>
              <w:ind w:left="40"/>
              <w:rPr>
                <w:rFonts w:ascii="Symbol" w:eastAsia="Symbol" w:hAnsi="Symbol" w:cs="Symbol"/>
                <w:sz w:val="24"/>
                <w:szCs w:val="24"/>
              </w:rPr>
            </w:pPr>
            <w:r w:rsidRPr="0035100D">
              <w:rPr>
                <w:rFonts w:ascii="Symbol" w:eastAsia="Symbol" w:hAnsi="Symbol" w:cs="Symbol"/>
                <w:sz w:val="24"/>
                <w:szCs w:val="24"/>
              </w:rPr>
              <w:t></w:t>
            </w:r>
          </w:p>
        </w:tc>
        <w:tc>
          <w:tcPr>
            <w:tcW w:w="2879" w:type="dxa"/>
            <w:tcBorders>
              <w:top w:val="nil"/>
              <w:left w:val="nil"/>
              <w:bottom w:val="nil"/>
              <w:right w:val="nil"/>
            </w:tcBorders>
          </w:tcPr>
          <w:p w14:paraId="5F078131" w14:textId="77777777" w:rsidR="009573A1" w:rsidRPr="0035100D" w:rsidRDefault="00813FC1">
            <w:pPr>
              <w:spacing w:before="77"/>
              <w:ind w:left="125"/>
              <w:rPr>
                <w:rFonts w:ascii="Proxima Nova" w:eastAsia="Tahoma" w:hAnsi="Proxima Nova" w:cs="Tahoma"/>
                <w:sz w:val="22"/>
                <w:szCs w:val="22"/>
              </w:rPr>
            </w:pPr>
            <w:r w:rsidRPr="0035100D">
              <w:rPr>
                <w:rFonts w:ascii="Proxima Nova" w:eastAsia="Tahoma" w:hAnsi="Proxima Nova" w:cs="Tahoma"/>
                <w:sz w:val="22"/>
                <w:szCs w:val="22"/>
              </w:rPr>
              <w:t>F</w:t>
            </w:r>
            <w:r w:rsidRPr="0035100D">
              <w:rPr>
                <w:rFonts w:ascii="Proxima Nova" w:eastAsia="Tahoma" w:hAnsi="Proxima Nova" w:cs="Tahoma"/>
                <w:spacing w:val="-1"/>
                <w:sz w:val="22"/>
                <w:szCs w:val="22"/>
              </w:rPr>
              <w:t>ac</w:t>
            </w:r>
            <w:r w:rsidRPr="0035100D">
              <w:rPr>
                <w:rFonts w:ascii="Proxima Nova" w:eastAsia="Tahoma" w:hAnsi="Proxima Nova" w:cs="Tahoma"/>
                <w:sz w:val="22"/>
                <w:szCs w:val="22"/>
              </w:rPr>
              <w:t>e Val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p>
        </w:tc>
        <w:tc>
          <w:tcPr>
            <w:tcW w:w="3368" w:type="dxa"/>
            <w:tcBorders>
              <w:top w:val="nil"/>
              <w:left w:val="nil"/>
              <w:bottom w:val="nil"/>
              <w:right w:val="nil"/>
            </w:tcBorders>
          </w:tcPr>
          <w:p w14:paraId="3DF40CC4" w14:textId="77777777" w:rsidR="009573A1" w:rsidRPr="0035100D" w:rsidRDefault="00813FC1">
            <w:pPr>
              <w:spacing w:before="77"/>
              <w:ind w:left="594"/>
              <w:rPr>
                <w:rFonts w:ascii="Proxima Nova" w:eastAsia="Tahoma" w:hAnsi="Proxima Nova" w:cs="Tahoma"/>
                <w:sz w:val="22"/>
                <w:szCs w:val="22"/>
              </w:rPr>
            </w:pP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0</w:t>
            </w:r>
          </w:p>
        </w:tc>
      </w:tr>
      <w:tr w:rsidR="009573A1" w:rsidRPr="0035100D" w14:paraId="78896A2B" w14:textId="77777777">
        <w:trPr>
          <w:trHeight w:hRule="exact" w:val="287"/>
        </w:trPr>
        <w:tc>
          <w:tcPr>
            <w:tcW w:w="275" w:type="dxa"/>
            <w:tcBorders>
              <w:top w:val="nil"/>
              <w:left w:val="nil"/>
              <w:bottom w:val="nil"/>
              <w:right w:val="nil"/>
            </w:tcBorders>
          </w:tcPr>
          <w:p w14:paraId="04BEC860" w14:textId="77777777" w:rsidR="009573A1" w:rsidRPr="0035100D" w:rsidRDefault="00813FC1">
            <w:pPr>
              <w:spacing w:line="260" w:lineRule="exact"/>
              <w:ind w:left="40"/>
              <w:rPr>
                <w:rFonts w:ascii="Symbol" w:eastAsia="Symbol" w:hAnsi="Symbol" w:cs="Symbol"/>
                <w:sz w:val="24"/>
                <w:szCs w:val="24"/>
              </w:rPr>
            </w:pPr>
            <w:r w:rsidRPr="0035100D">
              <w:rPr>
                <w:rFonts w:ascii="Symbol" w:eastAsia="Symbol" w:hAnsi="Symbol" w:cs="Symbol"/>
                <w:sz w:val="24"/>
                <w:szCs w:val="24"/>
              </w:rPr>
              <w:t></w:t>
            </w:r>
          </w:p>
        </w:tc>
        <w:tc>
          <w:tcPr>
            <w:tcW w:w="2879" w:type="dxa"/>
            <w:tcBorders>
              <w:top w:val="nil"/>
              <w:left w:val="nil"/>
              <w:bottom w:val="nil"/>
              <w:right w:val="nil"/>
            </w:tcBorders>
          </w:tcPr>
          <w:p w14:paraId="2619CFBC" w14:textId="77777777" w:rsidR="009573A1" w:rsidRPr="0035100D" w:rsidRDefault="00813FC1">
            <w:pPr>
              <w:spacing w:before="1"/>
              <w:ind w:left="125"/>
              <w:rPr>
                <w:rFonts w:ascii="Proxima Nova" w:eastAsia="Tahoma" w:hAnsi="Proxima Nova" w:cs="Tahoma"/>
                <w:sz w:val="22"/>
                <w:szCs w:val="22"/>
              </w:rPr>
            </w:pP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pon</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tc>
        <w:tc>
          <w:tcPr>
            <w:tcW w:w="3368" w:type="dxa"/>
            <w:tcBorders>
              <w:top w:val="nil"/>
              <w:left w:val="nil"/>
              <w:bottom w:val="nil"/>
              <w:right w:val="nil"/>
            </w:tcBorders>
          </w:tcPr>
          <w:p w14:paraId="4743365D" w14:textId="77777777" w:rsidR="009573A1" w:rsidRPr="0035100D" w:rsidRDefault="00813FC1">
            <w:pPr>
              <w:spacing w:before="1"/>
              <w:ind w:left="594"/>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ann</w:t>
            </w:r>
            <w:r w:rsidRPr="0035100D">
              <w:rPr>
                <w:rFonts w:ascii="Proxima Nova" w:eastAsia="Tahoma" w:hAnsi="Proxima Nova" w:cs="Tahoma"/>
                <w:spacing w:val="-3"/>
                <w:sz w:val="22"/>
                <w:szCs w:val="22"/>
              </w:rPr>
              <w:t>u</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lly</w:t>
            </w:r>
          </w:p>
        </w:tc>
      </w:tr>
      <w:tr w:rsidR="009573A1" w:rsidRPr="0035100D" w14:paraId="768FE2DE" w14:textId="77777777">
        <w:trPr>
          <w:trHeight w:hRule="exact" w:val="287"/>
        </w:trPr>
        <w:tc>
          <w:tcPr>
            <w:tcW w:w="275" w:type="dxa"/>
            <w:tcBorders>
              <w:top w:val="nil"/>
              <w:left w:val="nil"/>
              <w:bottom w:val="nil"/>
              <w:right w:val="nil"/>
            </w:tcBorders>
          </w:tcPr>
          <w:p w14:paraId="4ABAF266" w14:textId="77777777" w:rsidR="009573A1" w:rsidRPr="0035100D" w:rsidRDefault="00813FC1">
            <w:pPr>
              <w:spacing w:line="260" w:lineRule="exact"/>
              <w:ind w:left="40"/>
              <w:rPr>
                <w:rFonts w:ascii="Symbol" w:eastAsia="Symbol" w:hAnsi="Symbol" w:cs="Symbol"/>
                <w:sz w:val="24"/>
                <w:szCs w:val="24"/>
              </w:rPr>
            </w:pPr>
            <w:r w:rsidRPr="0035100D">
              <w:rPr>
                <w:rFonts w:ascii="Symbol" w:eastAsia="Symbol" w:hAnsi="Symbol" w:cs="Symbol"/>
                <w:sz w:val="24"/>
                <w:szCs w:val="24"/>
              </w:rPr>
              <w:t></w:t>
            </w:r>
          </w:p>
        </w:tc>
        <w:tc>
          <w:tcPr>
            <w:tcW w:w="2879" w:type="dxa"/>
            <w:tcBorders>
              <w:top w:val="nil"/>
              <w:left w:val="nil"/>
              <w:bottom w:val="nil"/>
              <w:right w:val="nil"/>
            </w:tcBorders>
          </w:tcPr>
          <w:p w14:paraId="00F219C9" w14:textId="77777777" w:rsidR="009573A1" w:rsidRPr="0035100D" w:rsidRDefault="00813FC1">
            <w:pPr>
              <w:spacing w:line="260" w:lineRule="exact"/>
              <w:ind w:left="125"/>
              <w:rPr>
                <w:rFonts w:ascii="Proxima Nova" w:eastAsia="Tahoma" w:hAnsi="Proxima Nova" w:cs="Tahoma"/>
                <w:sz w:val="22"/>
                <w:szCs w:val="22"/>
              </w:rPr>
            </w:pP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 xml:space="preserve">rm </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o</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m</w:t>
            </w:r>
            <w:r w:rsidRPr="0035100D">
              <w:rPr>
                <w:rFonts w:ascii="Proxima Nova" w:eastAsia="Tahoma" w:hAnsi="Proxima Nova" w:cs="Tahoma"/>
                <w:spacing w:val="-3"/>
                <w:position w:val="-1"/>
                <w:sz w:val="22"/>
                <w:szCs w:val="22"/>
              </w:rPr>
              <w:t>a</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rity</w:t>
            </w:r>
          </w:p>
        </w:tc>
        <w:tc>
          <w:tcPr>
            <w:tcW w:w="3368" w:type="dxa"/>
            <w:tcBorders>
              <w:top w:val="nil"/>
              <w:left w:val="nil"/>
              <w:bottom w:val="nil"/>
              <w:right w:val="nil"/>
            </w:tcBorders>
          </w:tcPr>
          <w:p w14:paraId="62D3E89E" w14:textId="77777777" w:rsidR="009573A1" w:rsidRPr="0035100D" w:rsidRDefault="00813FC1">
            <w:pPr>
              <w:spacing w:line="260" w:lineRule="exact"/>
              <w:ind w:left="594"/>
              <w:rPr>
                <w:rFonts w:ascii="Proxima Nova" w:eastAsia="Tahoma" w:hAnsi="Proxima Nova" w:cs="Tahoma"/>
                <w:sz w:val="22"/>
                <w:szCs w:val="22"/>
              </w:rPr>
            </w:pPr>
            <w:r w:rsidRPr="0035100D">
              <w:rPr>
                <w:rFonts w:ascii="Proxima Nova" w:eastAsia="Tahoma" w:hAnsi="Proxima Nova" w:cs="Tahoma"/>
                <w:position w:val="-1"/>
                <w:sz w:val="22"/>
                <w:szCs w:val="22"/>
              </w:rPr>
              <w:t>8 y</w:t>
            </w:r>
            <w:r w:rsidRPr="0035100D">
              <w:rPr>
                <w:rFonts w:ascii="Proxima Nova" w:eastAsia="Tahoma" w:hAnsi="Proxima Nova" w:cs="Tahoma"/>
                <w:spacing w:val="-1"/>
                <w:position w:val="-1"/>
                <w:sz w:val="22"/>
                <w:szCs w:val="22"/>
              </w:rPr>
              <w:t>ea</w:t>
            </w:r>
            <w:r w:rsidRPr="0035100D">
              <w:rPr>
                <w:rFonts w:ascii="Proxima Nova" w:eastAsia="Tahoma" w:hAnsi="Proxima Nova" w:cs="Tahoma"/>
                <w:position w:val="-1"/>
                <w:sz w:val="22"/>
                <w:szCs w:val="22"/>
              </w:rPr>
              <w:t>rs</w:t>
            </w:r>
          </w:p>
        </w:tc>
      </w:tr>
      <w:tr w:rsidR="009573A1" w:rsidRPr="0035100D" w14:paraId="35BCCE17" w14:textId="77777777">
        <w:trPr>
          <w:trHeight w:hRule="exact" w:val="364"/>
        </w:trPr>
        <w:tc>
          <w:tcPr>
            <w:tcW w:w="275" w:type="dxa"/>
            <w:tcBorders>
              <w:top w:val="nil"/>
              <w:left w:val="nil"/>
              <w:bottom w:val="nil"/>
              <w:right w:val="nil"/>
            </w:tcBorders>
          </w:tcPr>
          <w:p w14:paraId="08FF526B" w14:textId="77777777" w:rsidR="009573A1" w:rsidRPr="0035100D" w:rsidRDefault="00813FC1">
            <w:pPr>
              <w:spacing w:line="260" w:lineRule="exact"/>
              <w:ind w:left="40"/>
              <w:rPr>
                <w:rFonts w:ascii="Symbol" w:eastAsia="Symbol" w:hAnsi="Symbol" w:cs="Symbol"/>
                <w:sz w:val="24"/>
                <w:szCs w:val="24"/>
              </w:rPr>
            </w:pPr>
            <w:r w:rsidRPr="0035100D">
              <w:rPr>
                <w:rFonts w:ascii="Symbol" w:eastAsia="Symbol" w:hAnsi="Symbol" w:cs="Symbol"/>
                <w:sz w:val="24"/>
                <w:szCs w:val="24"/>
              </w:rPr>
              <w:t></w:t>
            </w:r>
          </w:p>
        </w:tc>
        <w:tc>
          <w:tcPr>
            <w:tcW w:w="2879" w:type="dxa"/>
            <w:tcBorders>
              <w:top w:val="nil"/>
              <w:left w:val="nil"/>
              <w:bottom w:val="nil"/>
              <w:right w:val="nil"/>
            </w:tcBorders>
          </w:tcPr>
          <w:p w14:paraId="46097869" w14:textId="77777777" w:rsidR="009573A1" w:rsidRPr="0035100D" w:rsidRDefault="00813FC1">
            <w:pPr>
              <w:spacing w:before="1"/>
              <w:ind w:left="125"/>
              <w:rPr>
                <w:rFonts w:ascii="Proxima Nova" w:eastAsia="Tahoma" w:hAnsi="Proxima Nova" w:cs="Tahoma"/>
                <w:sz w:val="22"/>
                <w:szCs w:val="22"/>
              </w:rPr>
            </w:pP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p>
        </w:tc>
        <w:tc>
          <w:tcPr>
            <w:tcW w:w="3368" w:type="dxa"/>
            <w:tcBorders>
              <w:top w:val="nil"/>
              <w:left w:val="nil"/>
              <w:bottom w:val="nil"/>
              <w:right w:val="nil"/>
            </w:tcBorders>
          </w:tcPr>
          <w:p w14:paraId="745D2E0E" w14:textId="77777777" w:rsidR="009573A1" w:rsidRPr="0035100D" w:rsidRDefault="00813FC1">
            <w:pPr>
              <w:spacing w:before="1"/>
              <w:ind w:left="594"/>
              <w:rPr>
                <w:rFonts w:ascii="Proxima Nova" w:eastAsia="Tahoma" w:hAnsi="Proxima Nova" w:cs="Tahoma"/>
                <w:sz w:val="22"/>
                <w:szCs w:val="22"/>
              </w:rPr>
            </w:pP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0</w:t>
            </w:r>
          </w:p>
        </w:tc>
      </w:tr>
    </w:tbl>
    <w:p w14:paraId="273B1DB3" w14:textId="77777777" w:rsidR="009573A1" w:rsidRPr="0035100D" w:rsidRDefault="009573A1">
      <w:pPr>
        <w:sectPr w:rsidR="009573A1" w:rsidRPr="0035100D">
          <w:headerReference w:type="default" r:id="rId10"/>
          <w:footerReference w:type="default" r:id="rId11"/>
          <w:pgSz w:w="11900" w:h="16840"/>
          <w:pgMar w:top="1580" w:right="1680" w:bottom="280" w:left="1680" w:header="720" w:footer="720" w:gutter="0"/>
          <w:cols w:space="720"/>
        </w:sectPr>
      </w:pPr>
    </w:p>
    <w:p w14:paraId="21EF3199" w14:textId="77777777" w:rsidR="009573A1" w:rsidRPr="0035100D" w:rsidRDefault="00813FC1">
      <w:pPr>
        <w:spacing w:before="58"/>
        <w:ind w:left="732"/>
        <w:rPr>
          <w:rFonts w:ascii="Proxima Nova" w:eastAsia="Tahoma" w:hAnsi="Proxima Nova" w:cs="Tahoma"/>
          <w:sz w:val="22"/>
          <w:szCs w:val="22"/>
        </w:rPr>
      </w:pPr>
      <w:r w:rsidRPr="0035100D">
        <w:rPr>
          <w:rFonts w:ascii="Symbol" w:eastAsia="Symbol" w:hAnsi="Symbol" w:cs="Symbol"/>
          <w:sz w:val="24"/>
          <w:szCs w:val="24"/>
        </w:rPr>
        <w:lastRenderedPageBreak/>
        <w:t></w:t>
      </w:r>
      <w:r w:rsidRPr="0035100D">
        <w:rPr>
          <w:sz w:val="24"/>
          <w:szCs w:val="24"/>
        </w:rPr>
        <w:t xml:space="preserve">   </w:t>
      </w:r>
      <w:r w:rsidRPr="0035100D">
        <w:rPr>
          <w:spacing w:val="10"/>
          <w:sz w:val="24"/>
          <w:szCs w:val="24"/>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e                  </w:t>
      </w:r>
      <w:r w:rsidRPr="0035100D">
        <w:rPr>
          <w:rFonts w:ascii="Proxima Nova" w:eastAsia="Tahoma" w:hAnsi="Proxima Nova" w:cs="Tahoma"/>
          <w:spacing w:val="33"/>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8</w:t>
      </w:r>
    </w:p>
    <w:p w14:paraId="704E7EB0" w14:textId="77777777" w:rsidR="009573A1" w:rsidRPr="0035100D" w:rsidRDefault="009573A1">
      <w:pPr>
        <w:spacing w:before="4" w:line="120" w:lineRule="exact"/>
        <w:rPr>
          <w:sz w:val="12"/>
          <w:szCs w:val="12"/>
        </w:rPr>
      </w:pPr>
    </w:p>
    <w:p w14:paraId="0E5F2A6A" w14:textId="77777777" w:rsidR="009573A1" w:rsidRPr="0035100D" w:rsidRDefault="009573A1">
      <w:pPr>
        <w:spacing w:line="200" w:lineRule="exact"/>
      </w:pPr>
    </w:p>
    <w:p w14:paraId="73EADD60" w14:textId="77777777" w:rsidR="009573A1" w:rsidRPr="0035100D" w:rsidRDefault="009573A1">
      <w:pPr>
        <w:spacing w:line="200" w:lineRule="exact"/>
      </w:pPr>
    </w:p>
    <w:p w14:paraId="143BA6E9" w14:textId="77777777" w:rsidR="009573A1" w:rsidRPr="0035100D" w:rsidRDefault="00813FC1">
      <w:pPr>
        <w:ind w:left="66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7"/>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Y</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M</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2"/>
          <w:sz w:val="22"/>
          <w:szCs w:val="22"/>
        </w:rPr>
        <w:t>b</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69"/>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pro</w:t>
      </w:r>
      <w:r w:rsidRPr="0035100D">
        <w:rPr>
          <w:rFonts w:ascii="Proxima Nova" w:eastAsia="Tahoma" w:hAnsi="Proxima Nova" w:cs="Tahoma"/>
          <w:spacing w:val="1"/>
          <w:sz w:val="22"/>
          <w:szCs w:val="22"/>
        </w:rPr>
        <w:t>x</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mu</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w:t>
      </w:r>
    </w:p>
    <w:p w14:paraId="4F7EF603" w14:textId="77777777" w:rsidR="009573A1" w:rsidRPr="0035100D" w:rsidRDefault="00813FC1">
      <w:pPr>
        <w:spacing w:before="5" w:line="260" w:lineRule="exact"/>
        <w:ind w:left="1200" w:right="154" w:hanging="540"/>
        <w:jc w:val="both"/>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se</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ppro</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mu</w:t>
      </w:r>
      <w:r w:rsidRPr="0035100D">
        <w:rPr>
          <w:rFonts w:ascii="Proxima Nova" w:eastAsia="Tahoma" w:hAnsi="Proxima Nova" w:cs="Tahoma"/>
          <w:sz w:val="22"/>
          <w:szCs w:val="22"/>
        </w:rPr>
        <w:t>la</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yi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m</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rity.</w:t>
      </w:r>
    </w:p>
    <w:p w14:paraId="54B0A1DD" w14:textId="77777777" w:rsidR="009573A1" w:rsidRPr="0035100D" w:rsidRDefault="00813FC1">
      <w:pPr>
        <w:spacing w:before="2" w:line="260" w:lineRule="exact"/>
        <w:ind w:left="1200" w:right="157" w:hanging="540"/>
        <w:jc w:val="both"/>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iii)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f</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yi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ld</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on</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0</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poi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ppro</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chan</w:t>
      </w:r>
      <w:r w:rsidRPr="0035100D">
        <w:rPr>
          <w:rFonts w:ascii="Proxima Nova" w:eastAsia="Tahoma" w:hAnsi="Proxima Nova" w:cs="Tahoma"/>
          <w:sz w:val="22"/>
          <w:szCs w:val="22"/>
        </w:rPr>
        <w:t xml:space="preserve">ge in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bo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pri</w:t>
      </w:r>
      <w:r w:rsidRPr="0035100D">
        <w:rPr>
          <w:rFonts w:ascii="Proxima Nova" w:eastAsia="Tahoma" w:hAnsi="Proxima Nova" w:cs="Tahoma"/>
          <w:spacing w:val="-1"/>
          <w:sz w:val="22"/>
          <w:szCs w:val="22"/>
        </w:rPr>
        <w:t>ce</w:t>
      </w:r>
      <w:r w:rsidRPr="0035100D">
        <w:rPr>
          <w:rFonts w:ascii="Proxima Nova" w:eastAsia="Tahoma" w:hAnsi="Proxima Nova" w:cs="Tahoma"/>
          <w:sz w:val="22"/>
          <w:szCs w:val="22"/>
        </w:rPr>
        <w:t>?</w:t>
      </w:r>
    </w:p>
    <w:p w14:paraId="173E6DC9" w14:textId="77777777" w:rsidR="009573A1" w:rsidRPr="0035100D" w:rsidRDefault="009573A1">
      <w:pPr>
        <w:spacing w:before="20" w:line="240" w:lineRule="exact"/>
        <w:rPr>
          <w:sz w:val="24"/>
          <w:szCs w:val="24"/>
        </w:rPr>
      </w:pPr>
    </w:p>
    <w:p w14:paraId="51066AF8" w14:textId="77777777" w:rsidR="009573A1" w:rsidRPr="0035100D" w:rsidRDefault="00813FC1">
      <w:pPr>
        <w:ind w:left="840" w:right="158"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8</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k</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3"/>
          <w:sz w:val="22"/>
          <w:szCs w:val="22"/>
        </w:rPr>
        <w:t>f</w:t>
      </w:r>
      <w:r w:rsidRPr="0035100D">
        <w:rPr>
          <w:rFonts w:ascii="Proxima Nova" w:eastAsia="Tahoma" w:hAnsi="Proxima Nova" w:cs="Tahoma"/>
          <w:sz w:val="22"/>
          <w:szCs w:val="22"/>
        </w:rPr>
        <w:t>irm</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ly</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0</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rom</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15</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w:t>
      </w:r>
      <w:r w:rsidRPr="0035100D">
        <w:rPr>
          <w:rFonts w:ascii="Proxima Nova" w:eastAsia="Tahoma" w:hAnsi="Proxima Nova" w:cs="Tahoma"/>
          <w:spacing w:val="-3"/>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stors’</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on</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sto</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k</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25</w:t>
      </w:r>
      <w:r w:rsidRPr="0035100D">
        <w:rPr>
          <w:rFonts w:ascii="Proxima Nova" w:eastAsia="Tahoma" w:hAnsi="Proxima Nova" w:cs="Tahoma"/>
          <w:sz w:val="22"/>
          <w:szCs w:val="22"/>
        </w:rPr>
        <w:t xml:space="preserve">%. </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f</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gro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od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o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gro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7E4299B6" w14:textId="77777777" w:rsidR="009573A1" w:rsidRPr="0035100D" w:rsidRDefault="009573A1">
      <w:pPr>
        <w:spacing w:before="14" w:line="260" w:lineRule="exact"/>
        <w:rPr>
          <w:sz w:val="26"/>
          <w:szCs w:val="26"/>
        </w:rPr>
      </w:pPr>
    </w:p>
    <w:p w14:paraId="5C0FD15A" w14:textId="77777777" w:rsidR="009573A1" w:rsidRPr="0035100D" w:rsidRDefault="00813FC1">
      <w:pPr>
        <w:spacing w:line="260" w:lineRule="exact"/>
        <w:ind w:left="840" w:right="64"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9</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divid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on</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Max</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0</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n</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 of Rs.</w:t>
      </w:r>
      <w:r w:rsidRPr="0035100D">
        <w:rPr>
          <w:rFonts w:ascii="Proxima Nova" w:eastAsia="Tahoma" w:hAnsi="Proxima Nova" w:cs="Tahoma"/>
          <w:spacing w:val="-1"/>
          <w:sz w:val="22"/>
          <w:szCs w:val="22"/>
        </w:rPr>
        <w:t xml:space="preserve"> 20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w:t>
      </w:r>
    </w:p>
    <w:p w14:paraId="65DF5BCF" w14:textId="77777777" w:rsidR="009573A1" w:rsidRPr="0035100D" w:rsidRDefault="009573A1">
      <w:pPr>
        <w:spacing w:before="20" w:line="240" w:lineRule="exact"/>
        <w:rPr>
          <w:sz w:val="24"/>
          <w:szCs w:val="24"/>
        </w:rPr>
      </w:pPr>
    </w:p>
    <w:p w14:paraId="44D2068A" w14:textId="77777777" w:rsidR="009573A1" w:rsidRPr="0035100D" w:rsidRDefault="00813FC1">
      <w:pPr>
        <w:ind w:left="1200" w:right="63" w:hanging="540"/>
        <w:jc w:val="both"/>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2"/>
          <w:sz w:val="22"/>
          <w:szCs w:val="22"/>
        </w:rPr>
        <w:t xml:space="preserve"> </w:t>
      </w:r>
      <w:r w:rsidRPr="0035100D">
        <w:rPr>
          <w:rFonts w:ascii="Proxima Nova" w:eastAsia="Tahoma" w:hAnsi="Proxima Nova" w:cs="Tahoma"/>
          <w:sz w:val="22"/>
          <w:szCs w:val="22"/>
        </w:rPr>
        <w:t>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divid</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grow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6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nex</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8 y</w:t>
      </w:r>
      <w:r w:rsidRPr="0035100D">
        <w:rPr>
          <w:rFonts w:ascii="Proxima Nova" w:eastAsia="Tahoma" w:hAnsi="Proxima Nova" w:cs="Tahoma"/>
          <w:spacing w:val="-1"/>
          <w:sz w:val="22"/>
          <w:szCs w:val="22"/>
        </w:rPr>
        <w:t>ea</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 xml:space="preserve">s. </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gro</w:t>
      </w:r>
      <w:r w:rsidRPr="0035100D">
        <w:rPr>
          <w:rFonts w:ascii="Proxima Nova" w:eastAsia="Tahoma" w:hAnsi="Proxima Nova" w:cs="Tahoma"/>
          <w:spacing w:val="-3"/>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fa</w:t>
      </w:r>
      <w:r w:rsidRPr="0035100D">
        <w:rPr>
          <w:rFonts w:ascii="Proxima Nova" w:eastAsia="Tahoma" w:hAnsi="Proxima Nova" w:cs="Tahoma"/>
          <w:sz w:val="22"/>
          <w:szCs w:val="22"/>
        </w:rPr>
        <w:t xml:space="preserve">ll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proofErr w:type="spellStart"/>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bilise</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9</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In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ors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ire a 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3</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4"/>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m Ma</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  W</w:t>
      </w:r>
      <w:r w:rsidRPr="0035100D">
        <w:rPr>
          <w:rFonts w:ascii="Proxima Nova" w:eastAsia="Tahoma" w:hAnsi="Proxima Nova" w:cs="Tahoma"/>
          <w:spacing w:val="-3"/>
          <w:sz w:val="22"/>
          <w:szCs w:val="22"/>
        </w:rPr>
        <w:t>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i</w:t>
      </w:r>
      <w:r w:rsidRPr="0035100D">
        <w:rPr>
          <w:rFonts w:ascii="Proxima Nova" w:eastAsia="Tahoma" w:hAnsi="Proxima Nova" w:cs="Tahoma"/>
          <w:spacing w:val="-3"/>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sic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Ma</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4851BD04" w14:textId="77777777" w:rsidR="009573A1" w:rsidRPr="0035100D" w:rsidRDefault="009573A1">
      <w:pPr>
        <w:spacing w:before="5" w:line="260" w:lineRule="exact"/>
        <w:rPr>
          <w:sz w:val="26"/>
          <w:szCs w:val="26"/>
        </w:rPr>
      </w:pPr>
    </w:p>
    <w:p w14:paraId="02CD16FA" w14:textId="77777777" w:rsidR="009573A1" w:rsidRPr="0035100D" w:rsidRDefault="00813FC1">
      <w:pPr>
        <w:ind w:left="1200" w:right="159" w:hanging="540"/>
        <w:jc w:val="both"/>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53"/>
          <w:sz w:val="22"/>
          <w:szCs w:val="22"/>
        </w:rPr>
        <w:t xml:space="preserve"> </w:t>
      </w:r>
      <w:r w:rsidRPr="0035100D">
        <w:rPr>
          <w:rFonts w:ascii="Proxima Nova" w:eastAsia="Tahoma" w:hAnsi="Proxima Nova" w:cs="Tahoma"/>
          <w:sz w:val="22"/>
          <w:szCs w:val="22"/>
        </w:rPr>
        <w:t>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gro</w:t>
      </w:r>
      <w:r w:rsidRPr="0035100D">
        <w:rPr>
          <w:rFonts w:ascii="Proxima Nova" w:eastAsia="Tahoma" w:hAnsi="Proxima Nova" w:cs="Tahoma"/>
          <w:spacing w:val="-3"/>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6</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nea</w:t>
      </w:r>
      <w:r w:rsidRPr="0035100D">
        <w:rPr>
          <w:rFonts w:ascii="Proxima Nova" w:eastAsia="Tahoma" w:hAnsi="Proxima Nova" w:cs="Tahoma"/>
          <w:sz w:val="22"/>
          <w:szCs w:val="22"/>
        </w:rPr>
        <w:t>rly</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8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n</w:t>
      </w:r>
      <w:r w:rsidRPr="0035100D">
        <w:rPr>
          <w:rFonts w:ascii="Proxima Nova" w:eastAsia="Tahoma" w:hAnsi="Proxima Nova" w:cs="Tahoma"/>
          <w:spacing w:val="3"/>
          <w:sz w:val="22"/>
          <w:szCs w:val="22"/>
        </w:rPr>
        <w:t xml:space="preserve"> </w:t>
      </w:r>
      <w:proofErr w:type="spellStart"/>
      <w:r w:rsidRPr="0035100D">
        <w:rPr>
          <w:rFonts w:ascii="Proxima Nova" w:eastAsia="Tahoma" w:hAnsi="Proxima Nova" w:cs="Tahoma"/>
          <w:sz w:val="22"/>
          <w:szCs w:val="22"/>
        </w:rPr>
        <w:t>st</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bilise</w:t>
      </w:r>
      <w:proofErr w:type="spellEnd"/>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9</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sic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 Ma</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re if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i</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ors’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of 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u</w:t>
      </w:r>
      <w:r w:rsidRPr="0035100D">
        <w:rPr>
          <w:rFonts w:ascii="Proxima Nova" w:eastAsia="Tahoma" w:hAnsi="Proxima Nova" w:cs="Tahoma"/>
          <w:sz w:val="22"/>
          <w:szCs w:val="22"/>
        </w:rPr>
        <w:t>rn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3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10F7241A" w14:textId="77777777" w:rsidR="009573A1" w:rsidRPr="0035100D" w:rsidRDefault="009573A1">
      <w:pPr>
        <w:spacing w:before="1" w:line="280" w:lineRule="exact"/>
        <w:rPr>
          <w:sz w:val="28"/>
          <w:szCs w:val="28"/>
        </w:rPr>
      </w:pPr>
    </w:p>
    <w:p w14:paraId="7430C486" w14:textId="77777777" w:rsidR="009573A1" w:rsidRPr="0035100D" w:rsidRDefault="00813FC1">
      <w:pPr>
        <w:spacing w:line="260" w:lineRule="exact"/>
        <w:ind w:left="840" w:right="71" w:hanging="360"/>
        <w:jc w:val="both"/>
        <w:rPr>
          <w:rFonts w:ascii="Proxima Nova" w:eastAsia="Tahoma" w:hAnsi="Proxima Nova" w:cs="Tahoma"/>
          <w:sz w:val="22"/>
          <w:szCs w:val="22"/>
        </w:rPr>
      </w:pPr>
      <w:r w:rsidRPr="0035100D">
        <w:rPr>
          <w:sz w:val="24"/>
          <w:szCs w:val="24"/>
        </w:rPr>
        <w:t xml:space="preserve">10.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3"/>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divid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on</w:t>
      </w:r>
      <w:r w:rsidRPr="0035100D">
        <w:rPr>
          <w:rFonts w:ascii="Proxima Nova" w:eastAsia="Tahoma" w:hAnsi="Proxima Nova" w:cs="Tahoma"/>
          <w:spacing w:val="3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33"/>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w:t>
      </w:r>
      <w:r w:rsidRPr="0035100D">
        <w:rPr>
          <w:rFonts w:ascii="Proxima Nova" w:eastAsia="Tahoma" w:hAnsi="Proxima Nova" w:cs="Tahoma"/>
          <w:spacing w:val="3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4"/>
          <w:sz w:val="22"/>
          <w:szCs w:val="22"/>
        </w:rPr>
        <w:t xml:space="preserve"> </w:t>
      </w:r>
      <w:proofErr w:type="spellStart"/>
      <w:r w:rsidRPr="0035100D">
        <w:rPr>
          <w:rFonts w:ascii="Proxima Nova" w:eastAsia="Tahoma" w:hAnsi="Proxima Nova" w:cs="Tahoma"/>
          <w:spacing w:val="-1"/>
          <w:sz w:val="22"/>
          <w:szCs w:val="22"/>
        </w:rPr>
        <w:t>Z</w:t>
      </w:r>
      <w:r w:rsidRPr="0035100D">
        <w:rPr>
          <w:rFonts w:ascii="Proxima Nova" w:eastAsia="Tahoma" w:hAnsi="Proxima Nova" w:cs="Tahoma"/>
          <w:sz w:val="22"/>
          <w:szCs w:val="22"/>
        </w:rPr>
        <w:t>ip</w:t>
      </w:r>
      <w:r w:rsidRPr="0035100D">
        <w:rPr>
          <w:rFonts w:ascii="Proxima Nova" w:eastAsia="Tahoma" w:hAnsi="Proxima Nova" w:cs="Tahoma"/>
          <w:spacing w:val="-2"/>
          <w:sz w:val="22"/>
          <w:szCs w:val="22"/>
        </w:rPr>
        <w:t>r</w:t>
      </w:r>
      <w:r w:rsidRPr="0035100D">
        <w:rPr>
          <w:rFonts w:ascii="Proxima Nova" w:eastAsia="Tahoma" w:hAnsi="Proxima Nova" w:cs="Tahoma"/>
          <w:sz w:val="22"/>
          <w:szCs w:val="22"/>
        </w:rPr>
        <w:t>o</w:t>
      </w:r>
      <w:proofErr w:type="spellEnd"/>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12</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0</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n</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 of Rs.</w:t>
      </w:r>
      <w:r w:rsidRPr="0035100D">
        <w:rPr>
          <w:rFonts w:ascii="Proxima Nova" w:eastAsia="Tahoma" w:hAnsi="Proxima Nova" w:cs="Tahoma"/>
          <w:spacing w:val="-1"/>
          <w:sz w:val="22"/>
          <w:szCs w:val="22"/>
        </w:rPr>
        <w:t xml:space="preserve"> 60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w:t>
      </w:r>
    </w:p>
    <w:p w14:paraId="0DF039AD" w14:textId="77777777" w:rsidR="009573A1" w:rsidRPr="0035100D" w:rsidRDefault="009573A1">
      <w:pPr>
        <w:spacing w:before="17" w:line="240" w:lineRule="exact"/>
        <w:rPr>
          <w:sz w:val="24"/>
          <w:szCs w:val="24"/>
        </w:rPr>
      </w:pPr>
    </w:p>
    <w:p w14:paraId="53E15207" w14:textId="77777777" w:rsidR="009573A1" w:rsidRPr="0035100D" w:rsidRDefault="00813FC1">
      <w:pPr>
        <w:ind w:left="1200" w:right="68" w:hanging="540"/>
        <w:jc w:val="both"/>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2"/>
          <w:sz w:val="22"/>
          <w:szCs w:val="22"/>
        </w:rPr>
        <w:t xml:space="preserve"> </w:t>
      </w:r>
      <w:r w:rsidRPr="0035100D">
        <w:rPr>
          <w:rFonts w:ascii="Proxima Nova" w:eastAsia="Tahoma" w:hAnsi="Proxima Nova" w:cs="Tahoma"/>
          <w:sz w:val="22"/>
          <w:szCs w:val="22"/>
        </w:rPr>
        <w:t>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divid</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grow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5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for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nex</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6 y</w:t>
      </w:r>
      <w:r w:rsidRPr="0035100D">
        <w:rPr>
          <w:rFonts w:ascii="Proxima Nova" w:eastAsia="Tahoma" w:hAnsi="Proxima Nova" w:cs="Tahoma"/>
          <w:spacing w:val="-1"/>
          <w:sz w:val="22"/>
          <w:szCs w:val="22"/>
        </w:rPr>
        <w:t>ea</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 xml:space="preserve">s. </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gro</w:t>
      </w:r>
      <w:r w:rsidRPr="0035100D">
        <w:rPr>
          <w:rFonts w:ascii="Proxima Nova" w:eastAsia="Tahoma" w:hAnsi="Proxima Nova" w:cs="Tahoma"/>
          <w:spacing w:val="-3"/>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fa</w:t>
      </w:r>
      <w:r w:rsidRPr="0035100D">
        <w:rPr>
          <w:rFonts w:ascii="Proxima Nova" w:eastAsia="Tahoma" w:hAnsi="Proxima Nova" w:cs="Tahoma"/>
          <w:sz w:val="22"/>
          <w:szCs w:val="22"/>
        </w:rPr>
        <w:t xml:space="preserve">ll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proofErr w:type="spellStart"/>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bilise</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In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ire a </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rn of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8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rom </w:t>
      </w:r>
      <w:proofErr w:type="spellStart"/>
      <w:r w:rsidRPr="0035100D">
        <w:rPr>
          <w:rFonts w:ascii="Proxima Nova" w:eastAsia="Tahoma" w:hAnsi="Proxima Nova" w:cs="Tahoma"/>
          <w:spacing w:val="-1"/>
          <w:sz w:val="22"/>
          <w:szCs w:val="22"/>
        </w:rPr>
        <w:t>Z</w:t>
      </w:r>
      <w:r w:rsidRPr="0035100D">
        <w:rPr>
          <w:rFonts w:ascii="Proxima Nova" w:eastAsia="Tahoma" w:hAnsi="Proxima Nova" w:cs="Tahoma"/>
          <w:sz w:val="22"/>
          <w:szCs w:val="22"/>
        </w:rPr>
        <w:t>ipro</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proofErr w:type="spellEnd"/>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2"/>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i</w:t>
      </w:r>
      <w:r w:rsidRPr="0035100D">
        <w:rPr>
          <w:rFonts w:ascii="Proxima Nova" w:eastAsia="Tahoma" w:hAnsi="Proxima Nova" w:cs="Tahoma"/>
          <w:spacing w:val="-3"/>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sic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 xml:space="preserve">of </w:t>
      </w:r>
      <w:proofErr w:type="spellStart"/>
      <w:r w:rsidRPr="0035100D">
        <w:rPr>
          <w:rFonts w:ascii="Proxima Nova" w:eastAsia="Tahoma" w:hAnsi="Proxima Nova" w:cs="Tahoma"/>
          <w:spacing w:val="-1"/>
          <w:sz w:val="22"/>
          <w:szCs w:val="22"/>
        </w:rPr>
        <w:t>Z</w:t>
      </w:r>
      <w:r w:rsidRPr="0035100D">
        <w:rPr>
          <w:rFonts w:ascii="Proxima Nova" w:eastAsia="Tahoma" w:hAnsi="Proxima Nova" w:cs="Tahoma"/>
          <w:sz w:val="22"/>
          <w:szCs w:val="22"/>
        </w:rPr>
        <w:t>ipro</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proofErr w:type="spellEnd"/>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0614A885" w14:textId="77777777" w:rsidR="009573A1" w:rsidRPr="0035100D" w:rsidRDefault="009573A1">
      <w:pPr>
        <w:spacing w:before="17" w:line="260" w:lineRule="exact"/>
        <w:rPr>
          <w:sz w:val="26"/>
          <w:szCs w:val="26"/>
        </w:rPr>
      </w:pPr>
    </w:p>
    <w:p w14:paraId="61919EDA" w14:textId="77777777" w:rsidR="009573A1" w:rsidRPr="0035100D" w:rsidRDefault="00813FC1">
      <w:pPr>
        <w:ind w:left="1200" w:right="159" w:hanging="540"/>
        <w:jc w:val="both"/>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53"/>
          <w:sz w:val="22"/>
          <w:szCs w:val="22"/>
        </w:rPr>
        <w:t xml:space="preserve"> </w:t>
      </w:r>
      <w:r w:rsidRPr="0035100D">
        <w:rPr>
          <w:rFonts w:ascii="Proxima Nova" w:eastAsia="Tahoma" w:hAnsi="Proxima Nova" w:cs="Tahoma"/>
          <w:sz w:val="22"/>
          <w:szCs w:val="22"/>
        </w:rPr>
        <w:t>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gro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5 p</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e li</w:t>
      </w:r>
      <w:r w:rsidRPr="0035100D">
        <w:rPr>
          <w:rFonts w:ascii="Proxima Nova" w:eastAsia="Tahoma" w:hAnsi="Proxima Nova" w:cs="Tahoma"/>
          <w:spacing w:val="-1"/>
          <w:sz w:val="22"/>
          <w:szCs w:val="22"/>
        </w:rPr>
        <w:t>nea</w:t>
      </w:r>
      <w:r w:rsidRPr="0035100D">
        <w:rPr>
          <w:rFonts w:ascii="Proxima Nova" w:eastAsia="Tahoma" w:hAnsi="Proxima Nova" w:cs="Tahoma"/>
          <w:sz w:val="22"/>
          <w:szCs w:val="22"/>
        </w:rPr>
        <w:t>rly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six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 xml:space="preserve">n </w:t>
      </w:r>
      <w:proofErr w:type="spellStart"/>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bilise</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sic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of O</w:t>
      </w:r>
      <w:r w:rsidRPr="0035100D">
        <w:rPr>
          <w:rFonts w:ascii="Proxima Nova" w:eastAsia="Tahoma" w:hAnsi="Proxima Nova" w:cs="Tahoma"/>
          <w:spacing w:val="-1"/>
          <w:sz w:val="22"/>
          <w:szCs w:val="22"/>
        </w:rPr>
        <w:t>me</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 xml:space="preserve">re if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i</w:t>
      </w:r>
      <w:r w:rsidRPr="0035100D">
        <w:rPr>
          <w:rFonts w:ascii="Proxima Nova" w:eastAsia="Tahoma" w:hAnsi="Proxima Nova" w:cs="Tahoma"/>
          <w:spacing w:val="-1"/>
          <w:sz w:val="22"/>
          <w:szCs w:val="22"/>
        </w:rPr>
        <w:t>n</w:t>
      </w:r>
      <w:r w:rsidRPr="0035100D">
        <w:rPr>
          <w:rFonts w:ascii="Proxima Nova" w:eastAsia="Tahoma" w:hAnsi="Proxima Nova" w:cs="Tahoma"/>
          <w:spacing w:val="-2"/>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stors’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of </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8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2A87F54D" w14:textId="77777777" w:rsidR="009573A1" w:rsidRPr="0035100D" w:rsidRDefault="009573A1">
      <w:pPr>
        <w:spacing w:before="17" w:line="260" w:lineRule="exact"/>
        <w:rPr>
          <w:sz w:val="26"/>
          <w:szCs w:val="26"/>
        </w:rPr>
      </w:pPr>
    </w:p>
    <w:p w14:paraId="3CDA5839" w14:textId="77777777" w:rsidR="009573A1" w:rsidRPr="0035100D" w:rsidRDefault="00813FC1">
      <w:pPr>
        <w:ind w:left="1200" w:right="326" w:hanging="540"/>
        <w:jc w:val="both"/>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iii)   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e</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di</w:t>
      </w:r>
      <w:r w:rsidRPr="0035100D">
        <w:rPr>
          <w:rFonts w:ascii="Proxima Nova" w:eastAsia="Tahoma" w:hAnsi="Proxima Nova" w:cs="Tahoma"/>
          <w:spacing w:val="-2"/>
          <w:sz w:val="22"/>
          <w:szCs w:val="22"/>
        </w:rPr>
        <w:t>v</w:t>
      </w:r>
      <w:r w:rsidRPr="0035100D">
        <w:rPr>
          <w:rFonts w:ascii="Proxima Nova" w:eastAsia="Tahoma" w:hAnsi="Proxima Nova" w:cs="Tahoma"/>
          <w:sz w:val="22"/>
          <w:szCs w:val="22"/>
        </w:rPr>
        <w:t>id</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ex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grow</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6</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 xml:space="preserve">t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lly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rom</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ow on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stors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ire a 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rn of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8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rom </w:t>
      </w:r>
      <w:proofErr w:type="spellStart"/>
      <w:r w:rsidRPr="0035100D">
        <w:rPr>
          <w:rFonts w:ascii="Proxima Nova" w:eastAsia="Tahoma" w:hAnsi="Proxima Nova" w:cs="Tahoma"/>
          <w:spacing w:val="-1"/>
          <w:sz w:val="22"/>
          <w:szCs w:val="22"/>
        </w:rPr>
        <w:t>Z</w:t>
      </w:r>
      <w:r w:rsidRPr="0035100D">
        <w:rPr>
          <w:rFonts w:ascii="Proxima Nova" w:eastAsia="Tahoma" w:hAnsi="Proxima Nova" w:cs="Tahoma"/>
          <w:sz w:val="22"/>
          <w:szCs w:val="22"/>
        </w:rPr>
        <w:t>ipro</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proofErr w:type="spellEnd"/>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rosp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ive pri</w:t>
      </w:r>
      <w:r w:rsidRPr="0035100D">
        <w:rPr>
          <w:rFonts w:ascii="Proxima Nova" w:eastAsia="Tahoma" w:hAnsi="Proxima Nova" w:cs="Tahoma"/>
          <w:spacing w:val="-1"/>
          <w:sz w:val="22"/>
          <w:szCs w:val="22"/>
        </w:rPr>
        <w:t>c</w:t>
      </w:r>
      <w:r w:rsidRPr="0035100D">
        <w:rPr>
          <w:rFonts w:ascii="Proxima Nova" w:eastAsia="Tahoma" w:hAnsi="Proxima Nova" w:cs="Tahoma"/>
          <w:spacing w:val="5"/>
          <w:sz w:val="22"/>
          <w:szCs w:val="22"/>
        </w:rPr>
        <w:t>e</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P</w:t>
      </w:r>
      <w:r w:rsidRPr="0035100D">
        <w:rPr>
          <w:rFonts w:ascii="Proxima Nova" w:eastAsia="Tahoma" w:hAnsi="Proxima Nova" w:cs="Tahoma"/>
          <w:spacing w:val="1"/>
          <w:position w:val="-3"/>
          <w:sz w:val="14"/>
          <w:szCs w:val="14"/>
        </w:rPr>
        <w:t>o</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E</w:t>
      </w:r>
      <w:r w:rsidRPr="0035100D">
        <w:rPr>
          <w:rFonts w:ascii="Proxima Nova" w:eastAsia="Tahoma" w:hAnsi="Proxima Nova" w:cs="Tahoma"/>
          <w:spacing w:val="1"/>
          <w:position w:val="-3"/>
          <w:sz w:val="14"/>
          <w:szCs w:val="14"/>
        </w:rPr>
        <w:t>o</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proofErr w:type="spellStart"/>
      <w:r w:rsidRPr="0035100D">
        <w:rPr>
          <w:rFonts w:ascii="Proxima Nova" w:eastAsia="Tahoma" w:hAnsi="Proxima Nova" w:cs="Tahoma"/>
          <w:spacing w:val="-1"/>
          <w:sz w:val="22"/>
          <w:szCs w:val="22"/>
        </w:rPr>
        <w:t>Z</w:t>
      </w:r>
      <w:r w:rsidRPr="0035100D">
        <w:rPr>
          <w:rFonts w:ascii="Proxima Nova" w:eastAsia="Tahoma" w:hAnsi="Proxima Nova" w:cs="Tahoma"/>
          <w:sz w:val="22"/>
          <w:szCs w:val="22"/>
        </w:rPr>
        <w:t>ipro</w:t>
      </w:r>
      <w:proofErr w:type="spellEnd"/>
      <w:r w:rsidRPr="0035100D">
        <w:rPr>
          <w:rFonts w:ascii="Proxima Nova" w:eastAsia="Tahoma" w:hAnsi="Proxima Nova" w:cs="Tahoma"/>
          <w:sz w:val="22"/>
          <w:szCs w:val="22"/>
        </w:rPr>
        <w:t>?</w:t>
      </w:r>
    </w:p>
    <w:p w14:paraId="1F7766F7" w14:textId="77777777" w:rsidR="009573A1" w:rsidRPr="0035100D" w:rsidRDefault="009573A1">
      <w:pPr>
        <w:spacing w:before="11" w:line="240" w:lineRule="exact"/>
        <w:rPr>
          <w:sz w:val="24"/>
          <w:szCs w:val="24"/>
        </w:rPr>
      </w:pPr>
    </w:p>
    <w:p w14:paraId="42B5C68E" w14:textId="77777777" w:rsidR="009573A1" w:rsidRPr="0035100D" w:rsidRDefault="00813FC1">
      <w:pPr>
        <w:ind w:left="840" w:right="158"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11</w:t>
      </w:r>
      <w:r w:rsidRPr="0035100D">
        <w:rPr>
          <w:rFonts w:ascii="Proxima Nova" w:eastAsia="Tahoma" w:hAnsi="Proxima Nova" w:cs="Tahoma"/>
          <w:sz w:val="22"/>
          <w:szCs w:val="22"/>
        </w:rPr>
        <w:t>.</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46"/>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47"/>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k</w:t>
      </w:r>
      <w:r w:rsidRPr="0035100D">
        <w:rPr>
          <w:rFonts w:ascii="Proxima Nova" w:eastAsia="Tahoma" w:hAnsi="Proxima Nova" w:cs="Tahoma"/>
          <w:spacing w:val="47"/>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46"/>
          <w:sz w:val="22"/>
          <w:szCs w:val="22"/>
        </w:rPr>
        <w:t xml:space="preserve"> </w:t>
      </w:r>
      <w:r w:rsidRPr="0035100D">
        <w:rPr>
          <w:rFonts w:ascii="Proxima Nova" w:eastAsia="Tahoma" w:hAnsi="Proxima Nova" w:cs="Tahoma"/>
          <w:spacing w:val="-3"/>
          <w:sz w:val="22"/>
          <w:szCs w:val="22"/>
        </w:rPr>
        <w:t>f</w:t>
      </w:r>
      <w:r w:rsidRPr="0035100D">
        <w:rPr>
          <w:rFonts w:ascii="Proxima Nova" w:eastAsia="Tahoma" w:hAnsi="Proxima Nova" w:cs="Tahoma"/>
          <w:sz w:val="22"/>
          <w:szCs w:val="22"/>
        </w:rPr>
        <w:t>irm</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47"/>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ly</w:t>
      </w:r>
      <w:r w:rsidRPr="0035100D">
        <w:rPr>
          <w:rFonts w:ascii="Proxima Nova" w:eastAsia="Tahoma" w:hAnsi="Proxima Nova" w:cs="Tahoma"/>
          <w:spacing w:val="47"/>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e</w:t>
      </w:r>
      <w:r w:rsidRPr="0035100D">
        <w:rPr>
          <w:rFonts w:ascii="Proxima Nova" w:eastAsia="Tahoma" w:hAnsi="Proxima Nova" w:cs="Tahoma"/>
          <w:sz w:val="22"/>
          <w:szCs w:val="22"/>
        </w:rPr>
        <w:t>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45"/>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47"/>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47"/>
          <w:sz w:val="22"/>
          <w:szCs w:val="22"/>
        </w:rPr>
        <w:t xml:space="preserve"> </w:t>
      </w: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0</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4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rom</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15</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w:t>
      </w:r>
      <w:r w:rsidRPr="0035100D">
        <w:rPr>
          <w:rFonts w:ascii="Proxima Nova" w:eastAsia="Tahoma" w:hAnsi="Proxima Nova" w:cs="Tahoma"/>
          <w:spacing w:val="-3"/>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stors’</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on</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sto</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k</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25</w:t>
      </w:r>
      <w:r w:rsidRPr="0035100D">
        <w:rPr>
          <w:rFonts w:ascii="Proxima Nova" w:eastAsia="Tahoma" w:hAnsi="Proxima Nova" w:cs="Tahoma"/>
          <w:sz w:val="22"/>
          <w:szCs w:val="22"/>
        </w:rPr>
        <w:t xml:space="preserve">%. </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f</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gro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od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o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gro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528F1199" w14:textId="77777777" w:rsidR="009573A1" w:rsidRPr="0035100D" w:rsidRDefault="009573A1">
      <w:pPr>
        <w:spacing w:before="5" w:line="260" w:lineRule="exact"/>
        <w:rPr>
          <w:sz w:val="26"/>
          <w:szCs w:val="26"/>
        </w:rPr>
      </w:pPr>
    </w:p>
    <w:p w14:paraId="55A2F685" w14:textId="77777777" w:rsidR="009573A1" w:rsidRPr="0035100D" w:rsidRDefault="00813FC1">
      <w:pPr>
        <w:ind w:left="840" w:right="159" w:hanging="360"/>
        <w:jc w:val="both"/>
        <w:rPr>
          <w:rFonts w:ascii="Proxima Nova" w:eastAsia="Tahoma" w:hAnsi="Proxima Nova" w:cs="Tahoma"/>
          <w:sz w:val="22"/>
          <w:szCs w:val="22"/>
        </w:rPr>
        <w:sectPr w:rsidR="009573A1" w:rsidRPr="0035100D">
          <w:headerReference w:type="default" r:id="rId10"/>
          <w:footerReference w:type="default" r:id="rId11"/>
          <w:pgSz w:w="11900" w:h="16840"/>
          <w:pgMar w:top="1380" w:right="1600" w:bottom="280" w:left="1680" w:header="720" w:footer="720" w:gutter="0"/>
          <w:cols w:space="720"/>
        </w:sectPr>
      </w:pPr>
      <w:r w:rsidRPr="0035100D">
        <w:rPr>
          <w:rFonts w:ascii="Proxima Nova" w:eastAsia="Tahoma" w:hAnsi="Proxima Nova" w:cs="Tahoma"/>
          <w:spacing w:val="-1"/>
          <w:sz w:val="22"/>
          <w:szCs w:val="22"/>
        </w:rPr>
        <w:t>12</w:t>
      </w:r>
      <w:r w:rsidRPr="0035100D">
        <w:rPr>
          <w:rFonts w:ascii="Proxima Nova" w:eastAsia="Tahoma" w:hAnsi="Proxima Nova" w:cs="Tahoma"/>
          <w:sz w:val="22"/>
          <w:szCs w:val="22"/>
        </w:rPr>
        <w:t>.</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sto</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k</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j</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i</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pacing w:val="3"/>
          <w:sz w:val="22"/>
          <w:szCs w:val="22"/>
        </w:rPr>
        <w:t>t</w:t>
      </w:r>
      <w:r w:rsidRPr="0035100D">
        <w:rPr>
          <w:rFonts w:ascii="Proxima Nova" w:eastAsia="Tahoma" w:hAnsi="Proxima Nova" w:cs="Tahoma"/>
          <w:sz w:val="22"/>
          <w:szCs w:val="22"/>
        </w:rPr>
        <w:t>d.</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ly</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28</w:t>
      </w:r>
      <w:r w:rsidRPr="0035100D">
        <w:rPr>
          <w:rFonts w:ascii="Proxima Nova" w:eastAsia="Tahoma" w:hAnsi="Proxima Nova" w:cs="Tahoma"/>
          <w:sz w:val="22"/>
          <w:szCs w:val="22"/>
        </w:rPr>
        <w:t>0</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rom</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w:t>
      </w:r>
      <w:r w:rsidRPr="0035100D">
        <w:rPr>
          <w:rFonts w:ascii="Proxima Nova" w:eastAsia="Tahoma" w:hAnsi="Proxima Nova" w:cs="Tahoma"/>
          <w:spacing w:val="-3"/>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stors’</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rn on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sto</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k</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25</w:t>
      </w:r>
      <w:r w:rsidRPr="0035100D">
        <w:rPr>
          <w:rFonts w:ascii="Proxima Nova" w:eastAsia="Tahoma" w:hAnsi="Proxima Nova" w:cs="Tahoma"/>
          <w:sz w:val="22"/>
          <w:szCs w:val="22"/>
        </w:rPr>
        <w:t xml:space="preserve">%. </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 xml:space="preserve">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gro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h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od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ppli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jni </w:t>
      </w:r>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gro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67D82148" w14:textId="77777777" w:rsidR="009573A1" w:rsidRPr="0035100D" w:rsidRDefault="009573A1">
      <w:pPr>
        <w:spacing w:line="200" w:lineRule="exact"/>
      </w:pPr>
    </w:p>
    <w:p w14:paraId="6981C69B" w14:textId="77777777" w:rsidR="009573A1" w:rsidRPr="0035100D" w:rsidRDefault="009573A1">
      <w:pPr>
        <w:spacing w:before="12" w:line="200" w:lineRule="exact"/>
      </w:pPr>
    </w:p>
    <w:p w14:paraId="32AD2763" w14:textId="77777777" w:rsidR="009573A1" w:rsidRPr="0035100D" w:rsidRDefault="00813FC1">
      <w:pPr>
        <w:spacing w:before="26"/>
        <w:ind w:left="3724" w:right="3722"/>
        <w:jc w:val="center"/>
        <w:rPr>
          <w:sz w:val="26"/>
          <w:szCs w:val="26"/>
        </w:rPr>
      </w:pPr>
      <w:r w:rsidRPr="0035100D">
        <w:rPr>
          <w:sz w:val="26"/>
          <w:szCs w:val="26"/>
        </w:rPr>
        <w:t>Chapter</w:t>
      </w:r>
      <w:r w:rsidRPr="0035100D">
        <w:rPr>
          <w:spacing w:val="-8"/>
          <w:sz w:val="26"/>
          <w:szCs w:val="26"/>
        </w:rPr>
        <w:t xml:space="preserve"> </w:t>
      </w:r>
      <w:r w:rsidRPr="0035100D">
        <w:rPr>
          <w:w w:val="99"/>
          <w:sz w:val="26"/>
          <w:szCs w:val="26"/>
        </w:rPr>
        <w:t>8</w:t>
      </w:r>
    </w:p>
    <w:p w14:paraId="37CCDD34" w14:textId="77777777" w:rsidR="009573A1" w:rsidRPr="0035100D" w:rsidRDefault="00813FC1">
      <w:pPr>
        <w:spacing w:before="64"/>
        <w:ind w:left="2830" w:right="2826"/>
        <w:jc w:val="center"/>
        <w:rPr>
          <w:sz w:val="30"/>
          <w:szCs w:val="30"/>
        </w:rPr>
      </w:pPr>
      <w:r w:rsidRPr="0035100D">
        <w:rPr>
          <w:b/>
          <w:spacing w:val="-1"/>
          <w:sz w:val="30"/>
          <w:szCs w:val="30"/>
        </w:rPr>
        <w:t>R</w:t>
      </w:r>
      <w:r w:rsidRPr="0035100D">
        <w:rPr>
          <w:b/>
          <w:spacing w:val="1"/>
          <w:sz w:val="30"/>
          <w:szCs w:val="30"/>
        </w:rPr>
        <w:t>IS</w:t>
      </w:r>
      <w:r w:rsidRPr="0035100D">
        <w:rPr>
          <w:b/>
          <w:sz w:val="30"/>
          <w:szCs w:val="30"/>
        </w:rPr>
        <w:t>K</w:t>
      </w:r>
      <w:r w:rsidRPr="0035100D">
        <w:rPr>
          <w:b/>
          <w:spacing w:val="-1"/>
          <w:sz w:val="30"/>
          <w:szCs w:val="30"/>
        </w:rPr>
        <w:t xml:space="preserve"> AN</w:t>
      </w:r>
      <w:r w:rsidRPr="0035100D">
        <w:rPr>
          <w:b/>
          <w:sz w:val="30"/>
          <w:szCs w:val="30"/>
        </w:rPr>
        <w:t>D</w:t>
      </w:r>
      <w:r w:rsidRPr="0035100D">
        <w:rPr>
          <w:b/>
          <w:spacing w:val="-1"/>
          <w:sz w:val="30"/>
          <w:szCs w:val="30"/>
        </w:rPr>
        <w:t xml:space="preserve"> </w:t>
      </w:r>
      <w:r w:rsidRPr="0035100D">
        <w:rPr>
          <w:b/>
          <w:spacing w:val="2"/>
          <w:sz w:val="30"/>
          <w:szCs w:val="30"/>
        </w:rPr>
        <w:t>R</w:t>
      </w:r>
      <w:r w:rsidRPr="0035100D">
        <w:rPr>
          <w:b/>
          <w:spacing w:val="-1"/>
          <w:sz w:val="30"/>
          <w:szCs w:val="30"/>
        </w:rPr>
        <w:t>ET</w:t>
      </w:r>
      <w:r w:rsidRPr="0035100D">
        <w:rPr>
          <w:b/>
          <w:spacing w:val="2"/>
          <w:sz w:val="30"/>
          <w:szCs w:val="30"/>
        </w:rPr>
        <w:t>U</w:t>
      </w:r>
      <w:r w:rsidRPr="0035100D">
        <w:rPr>
          <w:b/>
          <w:spacing w:val="-1"/>
          <w:sz w:val="30"/>
          <w:szCs w:val="30"/>
        </w:rPr>
        <w:t>R</w:t>
      </w:r>
      <w:r w:rsidRPr="0035100D">
        <w:rPr>
          <w:b/>
          <w:sz w:val="30"/>
          <w:szCs w:val="30"/>
        </w:rPr>
        <w:t>N</w:t>
      </w:r>
    </w:p>
    <w:p w14:paraId="494EDE5E" w14:textId="77777777" w:rsidR="009573A1" w:rsidRPr="0035100D" w:rsidRDefault="009573A1">
      <w:pPr>
        <w:spacing w:before="7" w:line="260" w:lineRule="exact"/>
        <w:rPr>
          <w:sz w:val="26"/>
          <w:szCs w:val="26"/>
        </w:rPr>
      </w:pPr>
    </w:p>
    <w:p w14:paraId="71B5AB1D" w14:textId="77777777" w:rsidR="009573A1" w:rsidRPr="0035100D" w:rsidRDefault="00813FC1">
      <w:pPr>
        <w:ind w:left="80" w:right="80"/>
        <w:jc w:val="center"/>
        <w:rPr>
          <w:rFonts w:ascii="Proxima Nova" w:eastAsia="Tahoma" w:hAnsi="Proxima Nova" w:cs="Tahoma"/>
          <w:sz w:val="22"/>
          <w:szCs w:val="22"/>
        </w:rPr>
      </w:pPr>
      <w:r w:rsidRPr="0035100D">
        <w:rPr>
          <w:rFonts w:ascii="Proxima Nova" w:eastAsia="Tahoma" w:hAnsi="Proxima Nova" w:cs="Tahoma"/>
          <w:sz w:val="22"/>
          <w:szCs w:val="22"/>
        </w:rPr>
        <w:t xml:space="preserve">1.    </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prob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bili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dis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on</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on</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w:t>
      </w:r>
    </w:p>
    <w:p w14:paraId="6172781C" w14:textId="77777777" w:rsidR="009573A1" w:rsidRPr="0035100D" w:rsidRDefault="00813FC1">
      <w:pPr>
        <w:spacing w:line="260" w:lineRule="exact"/>
        <w:ind w:left="660"/>
        <w:rPr>
          <w:rFonts w:ascii="Proxima Nova" w:eastAsia="Tahoma" w:hAnsi="Proxima Nova" w:cs="Tahoma"/>
          <w:sz w:val="22"/>
          <w:szCs w:val="22"/>
        </w:rPr>
      </w:pPr>
      <w:r w:rsidRPr="0035100D">
        <w:rPr>
          <w:rFonts w:ascii="Proxima Nova" w:eastAsia="Tahoma" w:hAnsi="Proxima Nova" w:cs="Tahoma"/>
          <w:spacing w:val="1"/>
          <w:position w:val="-1"/>
          <w:sz w:val="22"/>
          <w:szCs w:val="22"/>
        </w:rPr>
        <w:t>L</w:t>
      </w:r>
      <w:r w:rsidRPr="0035100D">
        <w:rPr>
          <w:rFonts w:ascii="Proxima Nova" w:eastAsia="Tahoma" w:hAnsi="Proxima Nova" w:cs="Tahoma"/>
          <w:position w:val="-1"/>
          <w:sz w:val="22"/>
          <w:szCs w:val="22"/>
        </w:rPr>
        <w:t>i</w:t>
      </w:r>
      <w:r w:rsidRPr="0035100D">
        <w:rPr>
          <w:rFonts w:ascii="Proxima Nova" w:eastAsia="Tahoma" w:hAnsi="Proxima Nova" w:cs="Tahoma"/>
          <w:spacing w:val="-1"/>
          <w:position w:val="-1"/>
          <w:sz w:val="22"/>
          <w:szCs w:val="22"/>
        </w:rPr>
        <w:t>m</w:t>
      </w:r>
      <w:r w:rsidRPr="0035100D">
        <w:rPr>
          <w:rFonts w:ascii="Proxima Nova" w:eastAsia="Tahoma" w:hAnsi="Proxima Nova" w:cs="Tahoma"/>
          <w:position w:val="-1"/>
          <w:sz w:val="22"/>
          <w:szCs w:val="22"/>
        </w:rPr>
        <w:t>it</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is</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ollow</w:t>
      </w:r>
      <w:r w:rsidRPr="0035100D">
        <w:rPr>
          <w:rFonts w:ascii="Proxima Nova" w:eastAsia="Tahoma" w:hAnsi="Proxima Nova" w:cs="Tahoma"/>
          <w:spacing w:val="-3"/>
          <w:position w:val="-1"/>
          <w:sz w:val="22"/>
          <w:szCs w:val="22"/>
        </w:rPr>
        <w:t>s</w:t>
      </w:r>
      <w:r w:rsidRPr="0035100D">
        <w:rPr>
          <w:rFonts w:ascii="Proxima Nova" w:eastAsia="Tahoma" w:hAnsi="Proxima Nova" w:cs="Tahoma"/>
          <w:position w:val="-1"/>
          <w:sz w:val="22"/>
          <w:szCs w:val="22"/>
        </w:rPr>
        <w:t>:</w:t>
      </w:r>
    </w:p>
    <w:p w14:paraId="7F76BEAF" w14:textId="77777777" w:rsidR="009573A1" w:rsidRPr="0035100D" w:rsidRDefault="009573A1">
      <w:pPr>
        <w:spacing w:before="7" w:line="260" w:lineRule="exact"/>
        <w:rPr>
          <w:sz w:val="26"/>
          <w:szCs w:val="26"/>
        </w:rPr>
      </w:pPr>
    </w:p>
    <w:p w14:paraId="097E2ABA" w14:textId="77777777" w:rsidR="009573A1" w:rsidRPr="0035100D" w:rsidRDefault="00813FC1">
      <w:pPr>
        <w:spacing w:line="240" w:lineRule="exact"/>
        <w:ind w:left="2280"/>
        <w:rPr>
          <w:rFonts w:ascii="Proxima Nova" w:eastAsia="Tahoma" w:hAnsi="Proxima Nova" w:cs="Tahoma"/>
          <w:sz w:val="22"/>
          <w:szCs w:val="22"/>
        </w:rPr>
      </w:pP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a</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e of R</w:t>
      </w:r>
      <w:r w:rsidRPr="0035100D">
        <w:rPr>
          <w:rFonts w:ascii="Proxima Nova" w:eastAsia="Tahoma" w:hAnsi="Proxima Nova" w:cs="Tahoma"/>
          <w:spacing w:val="-1"/>
          <w:position w:val="-1"/>
          <w:sz w:val="22"/>
          <w:szCs w:val="22"/>
        </w:rPr>
        <w:t>e</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 xml:space="preserve">rn               </w:t>
      </w:r>
      <w:r w:rsidRPr="0035100D">
        <w:rPr>
          <w:rFonts w:ascii="Proxima Nova" w:eastAsia="Tahoma" w:hAnsi="Proxima Nova" w:cs="Tahoma"/>
          <w:spacing w:val="55"/>
          <w:position w:val="-1"/>
          <w:sz w:val="22"/>
          <w:szCs w:val="22"/>
        </w:rPr>
        <w:t xml:space="preserve"> </w:t>
      </w:r>
      <w:r w:rsidRPr="0035100D">
        <w:rPr>
          <w:rFonts w:ascii="Proxima Nova" w:eastAsia="Tahoma" w:hAnsi="Proxima Nova" w:cs="Tahoma"/>
          <w:spacing w:val="1"/>
          <w:position w:val="-1"/>
          <w:sz w:val="22"/>
          <w:szCs w:val="22"/>
        </w:rPr>
        <w:t>P</w:t>
      </w:r>
      <w:r w:rsidRPr="0035100D">
        <w:rPr>
          <w:rFonts w:ascii="Proxima Nova" w:eastAsia="Tahoma" w:hAnsi="Proxima Nova" w:cs="Tahoma"/>
          <w:position w:val="-1"/>
          <w:sz w:val="22"/>
          <w:szCs w:val="22"/>
        </w:rPr>
        <w:t>rob</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bil</w:t>
      </w:r>
      <w:r w:rsidRPr="0035100D">
        <w:rPr>
          <w:rFonts w:ascii="Proxima Nova" w:eastAsia="Tahoma" w:hAnsi="Proxima Nova" w:cs="Tahoma"/>
          <w:spacing w:val="-2"/>
          <w:position w:val="-1"/>
          <w:sz w:val="22"/>
          <w:szCs w:val="22"/>
        </w:rPr>
        <w:t>i</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y</w:t>
      </w:r>
    </w:p>
    <w:p w14:paraId="4839CB74" w14:textId="77777777" w:rsidR="009573A1" w:rsidRPr="0035100D" w:rsidRDefault="009573A1">
      <w:pPr>
        <w:spacing w:before="9" w:line="200" w:lineRule="exact"/>
      </w:pPr>
    </w:p>
    <w:tbl>
      <w:tblPr>
        <w:tblW w:w="0" w:type="auto"/>
        <w:tblInd w:w="2861" w:type="dxa"/>
        <w:tblLayout w:type="fixed"/>
        <w:tblCellMar>
          <w:left w:w="0" w:type="dxa"/>
          <w:right w:w="0" w:type="dxa"/>
        </w:tblCellMar>
        <w:tblLook w:val="01E0" w:firstRow="1" w:lastRow="1" w:firstColumn="1" w:lastColumn="1" w:noHBand="0" w:noVBand="0"/>
      </w:tblPr>
      <w:tblGrid>
        <w:gridCol w:w="1430"/>
        <w:gridCol w:w="1215"/>
      </w:tblGrid>
      <w:tr w:rsidR="009573A1" w:rsidRPr="0035100D" w14:paraId="707BAAF4" w14:textId="77777777">
        <w:trPr>
          <w:trHeight w:hRule="exact" w:val="344"/>
        </w:trPr>
        <w:tc>
          <w:tcPr>
            <w:tcW w:w="1430" w:type="dxa"/>
            <w:tcBorders>
              <w:top w:val="nil"/>
              <w:left w:val="nil"/>
              <w:bottom w:val="nil"/>
              <w:right w:val="nil"/>
            </w:tcBorders>
          </w:tcPr>
          <w:p w14:paraId="6C3F0F95" w14:textId="77777777" w:rsidR="009573A1" w:rsidRPr="0035100D" w:rsidRDefault="00813FC1">
            <w:pPr>
              <w:spacing w:before="62"/>
              <w:ind w:left="40"/>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t>
            </w:r>
          </w:p>
        </w:tc>
        <w:tc>
          <w:tcPr>
            <w:tcW w:w="1215" w:type="dxa"/>
            <w:tcBorders>
              <w:top w:val="nil"/>
              <w:left w:val="nil"/>
              <w:bottom w:val="nil"/>
              <w:right w:val="nil"/>
            </w:tcBorders>
          </w:tcPr>
          <w:p w14:paraId="4A45BD4A" w14:textId="77777777" w:rsidR="009573A1" w:rsidRPr="0035100D" w:rsidRDefault="00813FC1">
            <w:pPr>
              <w:spacing w:before="62"/>
              <w:ind w:right="40"/>
              <w:jc w:val="right"/>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.7</w:t>
            </w:r>
          </w:p>
        </w:tc>
      </w:tr>
      <w:tr w:rsidR="009573A1" w:rsidRPr="0035100D" w14:paraId="6EBAD2D9" w14:textId="77777777">
        <w:trPr>
          <w:trHeight w:hRule="exact" w:val="265"/>
        </w:trPr>
        <w:tc>
          <w:tcPr>
            <w:tcW w:w="1430" w:type="dxa"/>
            <w:tcBorders>
              <w:top w:val="nil"/>
              <w:left w:val="nil"/>
              <w:bottom w:val="nil"/>
              <w:right w:val="nil"/>
            </w:tcBorders>
          </w:tcPr>
          <w:p w14:paraId="535A4222"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t>
            </w:r>
          </w:p>
        </w:tc>
        <w:tc>
          <w:tcPr>
            <w:tcW w:w="1215" w:type="dxa"/>
            <w:tcBorders>
              <w:top w:val="nil"/>
              <w:left w:val="nil"/>
              <w:bottom w:val="nil"/>
              <w:right w:val="nil"/>
            </w:tcBorders>
          </w:tcPr>
          <w:p w14:paraId="48A7F6FB" w14:textId="77777777" w:rsidR="009573A1" w:rsidRPr="0035100D" w:rsidRDefault="00813FC1">
            <w:pPr>
              <w:spacing w:line="240" w:lineRule="exact"/>
              <w:ind w:right="40"/>
              <w:jc w:val="right"/>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.1</w:t>
            </w:r>
          </w:p>
        </w:tc>
      </w:tr>
      <w:tr w:rsidR="009573A1" w:rsidRPr="0035100D" w14:paraId="728FDEB4" w14:textId="77777777">
        <w:trPr>
          <w:trHeight w:hRule="exact" w:val="342"/>
        </w:trPr>
        <w:tc>
          <w:tcPr>
            <w:tcW w:w="1430" w:type="dxa"/>
            <w:tcBorders>
              <w:top w:val="nil"/>
              <w:left w:val="nil"/>
              <w:bottom w:val="nil"/>
              <w:right w:val="nil"/>
            </w:tcBorders>
          </w:tcPr>
          <w:p w14:paraId="1037BC9B"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t>
            </w:r>
          </w:p>
        </w:tc>
        <w:tc>
          <w:tcPr>
            <w:tcW w:w="1215" w:type="dxa"/>
            <w:tcBorders>
              <w:top w:val="nil"/>
              <w:left w:val="nil"/>
              <w:bottom w:val="nil"/>
              <w:right w:val="nil"/>
            </w:tcBorders>
          </w:tcPr>
          <w:p w14:paraId="454B3DD5" w14:textId="77777777" w:rsidR="009573A1" w:rsidRPr="0035100D" w:rsidRDefault="00813FC1">
            <w:pPr>
              <w:spacing w:line="240" w:lineRule="exact"/>
              <w:ind w:right="40"/>
              <w:jc w:val="right"/>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.2</w:t>
            </w:r>
          </w:p>
        </w:tc>
      </w:tr>
    </w:tbl>
    <w:p w14:paraId="145FA6CA" w14:textId="77777777" w:rsidR="009573A1" w:rsidRPr="0035100D" w:rsidRDefault="009573A1">
      <w:pPr>
        <w:spacing w:before="10" w:line="140" w:lineRule="exact"/>
        <w:rPr>
          <w:sz w:val="14"/>
          <w:szCs w:val="14"/>
        </w:rPr>
      </w:pPr>
    </w:p>
    <w:p w14:paraId="348E4F8D" w14:textId="77777777" w:rsidR="009573A1" w:rsidRPr="0035100D" w:rsidRDefault="00813FC1">
      <w:pPr>
        <w:spacing w:before="22"/>
        <w:ind w:left="66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7"/>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pe</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a</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e of 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528EA897" w14:textId="77777777" w:rsidR="009573A1" w:rsidRPr="0035100D" w:rsidRDefault="00813FC1">
      <w:pPr>
        <w:spacing w:before="1"/>
        <w:ind w:left="66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65"/>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v</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 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45E696ED" w14:textId="77777777" w:rsidR="009573A1" w:rsidRPr="0035100D" w:rsidRDefault="009573A1">
      <w:pPr>
        <w:spacing w:before="5" w:line="260" w:lineRule="exact"/>
        <w:rPr>
          <w:sz w:val="26"/>
          <w:szCs w:val="26"/>
        </w:rPr>
      </w:pPr>
    </w:p>
    <w:p w14:paraId="3A38D56B" w14:textId="77777777" w:rsidR="009573A1" w:rsidRPr="0035100D" w:rsidRDefault="00813FC1">
      <w:pPr>
        <w:ind w:left="660" w:right="83" w:hanging="540"/>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    </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prob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bili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dis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ribu</w:t>
      </w:r>
      <w:r w:rsidRPr="0035100D">
        <w:rPr>
          <w:rFonts w:ascii="Proxima Nova" w:eastAsia="Tahoma" w:hAnsi="Proxima Nova" w:cs="Tahoma"/>
          <w:spacing w:val="-2"/>
          <w:sz w:val="22"/>
          <w:szCs w:val="22"/>
        </w:rPr>
        <w:t>ti</w:t>
      </w:r>
      <w:r w:rsidRPr="0035100D">
        <w:rPr>
          <w:rFonts w:ascii="Proxima Nova" w:eastAsia="Tahoma" w:hAnsi="Proxima Nova" w:cs="Tahoma"/>
          <w:sz w:val="22"/>
          <w:szCs w:val="22"/>
        </w:rPr>
        <w:t>on</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3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w:t>
      </w:r>
      <w:r w:rsidRPr="0035100D">
        <w:rPr>
          <w:rFonts w:ascii="Proxima Nova" w:eastAsia="Tahoma" w:hAnsi="Proxima Nova" w:cs="Tahoma"/>
          <w:spacing w:val="31"/>
          <w:sz w:val="22"/>
          <w:szCs w:val="22"/>
        </w:rPr>
        <w:t xml:space="preserve"> </w:t>
      </w:r>
      <w:r w:rsidRPr="0035100D">
        <w:rPr>
          <w:rFonts w:ascii="Proxima Nova" w:eastAsia="Tahoma" w:hAnsi="Proxima Nova" w:cs="Tahoma"/>
          <w:sz w:val="22"/>
          <w:szCs w:val="22"/>
        </w:rPr>
        <w:t>on</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omp</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sto</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k </w:t>
      </w:r>
      <w:r w:rsidRPr="0035100D">
        <w:rPr>
          <w:rFonts w:ascii="Proxima Nova" w:eastAsia="Tahoma" w:hAnsi="Proxima Nova" w:cs="Tahoma"/>
          <w:spacing w:val="60"/>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2"/>
          <w:sz w:val="22"/>
          <w:szCs w:val="22"/>
        </w:rPr>
        <w:t>a</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ollows:</w:t>
      </w:r>
    </w:p>
    <w:p w14:paraId="3160431D" w14:textId="77777777" w:rsidR="009573A1" w:rsidRPr="0035100D" w:rsidRDefault="009573A1">
      <w:pPr>
        <w:spacing w:before="4" w:line="260" w:lineRule="exact"/>
        <w:rPr>
          <w:sz w:val="26"/>
          <w:szCs w:val="26"/>
        </w:rPr>
      </w:pPr>
    </w:p>
    <w:p w14:paraId="54FB6FD3" w14:textId="77777777" w:rsidR="009573A1" w:rsidRPr="0035100D" w:rsidRDefault="00813FC1">
      <w:pPr>
        <w:spacing w:line="240" w:lineRule="exact"/>
        <w:ind w:left="2280"/>
        <w:rPr>
          <w:rFonts w:ascii="Proxima Nova" w:eastAsia="Tahoma" w:hAnsi="Proxima Nova" w:cs="Tahoma"/>
          <w:sz w:val="22"/>
          <w:szCs w:val="22"/>
        </w:rPr>
      </w:pP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a</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e of R</w:t>
      </w:r>
      <w:r w:rsidRPr="0035100D">
        <w:rPr>
          <w:rFonts w:ascii="Proxima Nova" w:eastAsia="Tahoma" w:hAnsi="Proxima Nova" w:cs="Tahoma"/>
          <w:spacing w:val="-1"/>
          <w:position w:val="-1"/>
          <w:sz w:val="22"/>
          <w:szCs w:val="22"/>
        </w:rPr>
        <w:t>e</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 xml:space="preserve">rn               </w:t>
      </w:r>
      <w:r w:rsidRPr="0035100D">
        <w:rPr>
          <w:rFonts w:ascii="Proxima Nova" w:eastAsia="Tahoma" w:hAnsi="Proxima Nova" w:cs="Tahoma"/>
          <w:spacing w:val="55"/>
          <w:position w:val="-1"/>
          <w:sz w:val="22"/>
          <w:szCs w:val="22"/>
        </w:rPr>
        <w:t xml:space="preserve"> </w:t>
      </w:r>
      <w:r w:rsidRPr="0035100D">
        <w:rPr>
          <w:rFonts w:ascii="Proxima Nova" w:eastAsia="Tahoma" w:hAnsi="Proxima Nova" w:cs="Tahoma"/>
          <w:spacing w:val="1"/>
          <w:position w:val="-1"/>
          <w:sz w:val="22"/>
          <w:szCs w:val="22"/>
        </w:rPr>
        <w:t>P</w:t>
      </w:r>
      <w:r w:rsidRPr="0035100D">
        <w:rPr>
          <w:rFonts w:ascii="Proxima Nova" w:eastAsia="Tahoma" w:hAnsi="Proxima Nova" w:cs="Tahoma"/>
          <w:position w:val="-1"/>
          <w:sz w:val="22"/>
          <w:szCs w:val="22"/>
        </w:rPr>
        <w:t>rob</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bil</w:t>
      </w:r>
      <w:r w:rsidRPr="0035100D">
        <w:rPr>
          <w:rFonts w:ascii="Proxima Nova" w:eastAsia="Tahoma" w:hAnsi="Proxima Nova" w:cs="Tahoma"/>
          <w:spacing w:val="-2"/>
          <w:position w:val="-1"/>
          <w:sz w:val="22"/>
          <w:szCs w:val="22"/>
        </w:rPr>
        <w:t>i</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y</w:t>
      </w:r>
    </w:p>
    <w:p w14:paraId="4CFDC5A6" w14:textId="77777777" w:rsidR="009573A1" w:rsidRPr="0035100D" w:rsidRDefault="009573A1">
      <w:pPr>
        <w:spacing w:before="11" w:line="200" w:lineRule="exact"/>
      </w:pPr>
    </w:p>
    <w:tbl>
      <w:tblPr>
        <w:tblW w:w="0" w:type="auto"/>
        <w:tblInd w:w="2861" w:type="dxa"/>
        <w:tblLayout w:type="fixed"/>
        <w:tblCellMar>
          <w:left w:w="0" w:type="dxa"/>
          <w:right w:w="0" w:type="dxa"/>
        </w:tblCellMar>
        <w:tblLook w:val="01E0" w:firstRow="1" w:lastRow="1" w:firstColumn="1" w:lastColumn="1" w:noHBand="0" w:noVBand="0"/>
      </w:tblPr>
      <w:tblGrid>
        <w:gridCol w:w="1430"/>
        <w:gridCol w:w="1215"/>
      </w:tblGrid>
      <w:tr w:rsidR="009573A1" w:rsidRPr="0035100D" w14:paraId="3DB6353F" w14:textId="77777777">
        <w:trPr>
          <w:trHeight w:hRule="exact" w:val="342"/>
        </w:trPr>
        <w:tc>
          <w:tcPr>
            <w:tcW w:w="1430" w:type="dxa"/>
            <w:tcBorders>
              <w:top w:val="nil"/>
              <w:left w:val="nil"/>
              <w:bottom w:val="nil"/>
              <w:right w:val="nil"/>
            </w:tcBorders>
          </w:tcPr>
          <w:p w14:paraId="3E943C88" w14:textId="77777777" w:rsidR="009573A1" w:rsidRPr="0035100D" w:rsidRDefault="00813FC1">
            <w:pPr>
              <w:spacing w:before="62"/>
              <w:ind w:left="40"/>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t>
            </w:r>
          </w:p>
        </w:tc>
        <w:tc>
          <w:tcPr>
            <w:tcW w:w="1215" w:type="dxa"/>
            <w:tcBorders>
              <w:top w:val="nil"/>
              <w:left w:val="nil"/>
              <w:bottom w:val="nil"/>
              <w:right w:val="nil"/>
            </w:tcBorders>
          </w:tcPr>
          <w:p w14:paraId="57E31555" w14:textId="77777777" w:rsidR="009573A1" w:rsidRPr="0035100D" w:rsidRDefault="00813FC1">
            <w:pPr>
              <w:spacing w:before="62"/>
              <w:ind w:right="40"/>
              <w:jc w:val="right"/>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.6</w:t>
            </w:r>
          </w:p>
        </w:tc>
      </w:tr>
      <w:tr w:rsidR="009573A1" w:rsidRPr="0035100D" w14:paraId="0615BB82" w14:textId="77777777">
        <w:trPr>
          <w:trHeight w:hRule="exact" w:val="265"/>
        </w:trPr>
        <w:tc>
          <w:tcPr>
            <w:tcW w:w="1430" w:type="dxa"/>
            <w:tcBorders>
              <w:top w:val="nil"/>
              <w:left w:val="nil"/>
              <w:bottom w:val="nil"/>
              <w:right w:val="nil"/>
            </w:tcBorders>
          </w:tcPr>
          <w:p w14:paraId="122583C9"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t>
            </w:r>
          </w:p>
        </w:tc>
        <w:tc>
          <w:tcPr>
            <w:tcW w:w="1215" w:type="dxa"/>
            <w:tcBorders>
              <w:top w:val="nil"/>
              <w:left w:val="nil"/>
              <w:bottom w:val="nil"/>
              <w:right w:val="nil"/>
            </w:tcBorders>
          </w:tcPr>
          <w:p w14:paraId="443D7DF3" w14:textId="77777777" w:rsidR="009573A1" w:rsidRPr="0035100D" w:rsidRDefault="00813FC1">
            <w:pPr>
              <w:spacing w:line="240" w:lineRule="exact"/>
              <w:ind w:right="40"/>
              <w:jc w:val="right"/>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.2</w:t>
            </w:r>
          </w:p>
        </w:tc>
      </w:tr>
      <w:tr w:rsidR="009573A1" w:rsidRPr="0035100D" w14:paraId="74CF341D" w14:textId="77777777">
        <w:trPr>
          <w:trHeight w:hRule="exact" w:val="343"/>
        </w:trPr>
        <w:tc>
          <w:tcPr>
            <w:tcW w:w="1430" w:type="dxa"/>
            <w:tcBorders>
              <w:top w:val="nil"/>
              <w:left w:val="nil"/>
              <w:bottom w:val="nil"/>
              <w:right w:val="nil"/>
            </w:tcBorders>
          </w:tcPr>
          <w:p w14:paraId="0AC710BE"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t>
            </w:r>
          </w:p>
        </w:tc>
        <w:tc>
          <w:tcPr>
            <w:tcW w:w="1215" w:type="dxa"/>
            <w:tcBorders>
              <w:top w:val="nil"/>
              <w:left w:val="nil"/>
              <w:bottom w:val="nil"/>
              <w:right w:val="nil"/>
            </w:tcBorders>
          </w:tcPr>
          <w:p w14:paraId="11DA0A70" w14:textId="77777777" w:rsidR="009573A1" w:rsidRPr="0035100D" w:rsidRDefault="00813FC1">
            <w:pPr>
              <w:spacing w:line="240" w:lineRule="exact"/>
              <w:ind w:right="40"/>
              <w:jc w:val="right"/>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.2</w:t>
            </w:r>
          </w:p>
        </w:tc>
      </w:tr>
    </w:tbl>
    <w:p w14:paraId="4C0F3D09" w14:textId="77777777" w:rsidR="009573A1" w:rsidRPr="0035100D" w:rsidRDefault="009573A1">
      <w:pPr>
        <w:spacing w:before="10" w:line="140" w:lineRule="exact"/>
        <w:rPr>
          <w:sz w:val="14"/>
          <w:szCs w:val="14"/>
        </w:rPr>
      </w:pPr>
    </w:p>
    <w:p w14:paraId="7FA56FE3" w14:textId="77777777" w:rsidR="009573A1" w:rsidRPr="0035100D" w:rsidRDefault="00813FC1">
      <w:pPr>
        <w:spacing w:before="22"/>
        <w:ind w:left="66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7"/>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a</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e of 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08C24DB5" w14:textId="77777777" w:rsidR="009573A1" w:rsidRPr="0035100D" w:rsidRDefault="00813FC1">
      <w:pPr>
        <w:spacing w:before="1"/>
        <w:ind w:left="66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65"/>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v</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 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212BBE25" w14:textId="77777777" w:rsidR="009573A1" w:rsidRPr="0035100D" w:rsidRDefault="009573A1">
      <w:pPr>
        <w:spacing w:before="6" w:line="280" w:lineRule="exact"/>
        <w:rPr>
          <w:sz w:val="28"/>
          <w:szCs w:val="28"/>
        </w:rPr>
      </w:pPr>
    </w:p>
    <w:p w14:paraId="262A5D6C" w14:textId="77777777" w:rsidR="009573A1" w:rsidRPr="0035100D" w:rsidRDefault="00813FC1">
      <w:pPr>
        <w:spacing w:line="260" w:lineRule="exact"/>
        <w:ind w:left="660" w:right="83" w:hanging="540"/>
        <w:rPr>
          <w:rFonts w:ascii="Proxima Nova" w:eastAsia="Tahoma" w:hAnsi="Proxima Nova" w:cs="Tahoma"/>
          <w:sz w:val="22"/>
          <w:szCs w:val="22"/>
        </w:rPr>
      </w:pPr>
      <w:r w:rsidRPr="0035100D">
        <w:rPr>
          <w:rFonts w:ascii="Proxima Nova" w:eastAsia="Tahoma" w:hAnsi="Proxima Nova" w:cs="Tahoma"/>
          <w:sz w:val="22"/>
          <w:szCs w:val="22"/>
        </w:rPr>
        <w:t xml:space="preserve">3.    </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prob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bili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dis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ribu</w:t>
      </w:r>
      <w:r w:rsidRPr="0035100D">
        <w:rPr>
          <w:rFonts w:ascii="Proxima Nova" w:eastAsia="Tahoma" w:hAnsi="Proxima Nova" w:cs="Tahoma"/>
          <w:spacing w:val="-2"/>
          <w:sz w:val="22"/>
          <w:szCs w:val="22"/>
        </w:rPr>
        <w:t>ti</w:t>
      </w:r>
      <w:r w:rsidRPr="0035100D">
        <w:rPr>
          <w:rFonts w:ascii="Proxima Nova" w:eastAsia="Tahoma" w:hAnsi="Proxima Nova" w:cs="Tahoma"/>
          <w:sz w:val="22"/>
          <w:szCs w:val="22"/>
        </w:rPr>
        <w:t>on</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3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w:t>
      </w:r>
      <w:r w:rsidRPr="0035100D">
        <w:rPr>
          <w:rFonts w:ascii="Proxima Nova" w:eastAsia="Tahoma" w:hAnsi="Proxima Nova" w:cs="Tahoma"/>
          <w:spacing w:val="31"/>
          <w:sz w:val="22"/>
          <w:szCs w:val="22"/>
        </w:rPr>
        <w:t xml:space="preserve"> </w:t>
      </w:r>
      <w:r w:rsidRPr="0035100D">
        <w:rPr>
          <w:rFonts w:ascii="Proxima Nova" w:eastAsia="Tahoma" w:hAnsi="Proxima Nova" w:cs="Tahoma"/>
          <w:sz w:val="22"/>
          <w:szCs w:val="22"/>
        </w:rPr>
        <w:t>on</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omp</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sto</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k </w:t>
      </w:r>
      <w:r w:rsidRPr="0035100D">
        <w:rPr>
          <w:rFonts w:ascii="Proxima Nova" w:eastAsia="Tahoma" w:hAnsi="Proxima Nova" w:cs="Tahoma"/>
          <w:spacing w:val="60"/>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2"/>
          <w:sz w:val="22"/>
          <w:szCs w:val="22"/>
        </w:rPr>
        <w:t>a</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ollows:</w:t>
      </w:r>
    </w:p>
    <w:p w14:paraId="424EB2C1" w14:textId="77777777" w:rsidR="009573A1" w:rsidRPr="0035100D" w:rsidRDefault="009573A1">
      <w:pPr>
        <w:spacing w:before="17" w:line="240" w:lineRule="exact"/>
        <w:rPr>
          <w:sz w:val="24"/>
          <w:szCs w:val="24"/>
        </w:rPr>
      </w:pPr>
    </w:p>
    <w:p w14:paraId="602C6AA1" w14:textId="77777777" w:rsidR="009573A1" w:rsidRPr="0035100D" w:rsidRDefault="00813FC1">
      <w:pPr>
        <w:spacing w:line="240" w:lineRule="exact"/>
        <w:ind w:left="2280"/>
        <w:rPr>
          <w:rFonts w:ascii="Proxima Nova" w:eastAsia="Tahoma" w:hAnsi="Proxima Nova" w:cs="Tahoma"/>
          <w:sz w:val="22"/>
          <w:szCs w:val="22"/>
        </w:rPr>
      </w:pP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a</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e of R</w:t>
      </w:r>
      <w:r w:rsidRPr="0035100D">
        <w:rPr>
          <w:rFonts w:ascii="Proxima Nova" w:eastAsia="Tahoma" w:hAnsi="Proxima Nova" w:cs="Tahoma"/>
          <w:spacing w:val="-1"/>
          <w:position w:val="-1"/>
          <w:sz w:val="22"/>
          <w:szCs w:val="22"/>
        </w:rPr>
        <w:t>e</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 xml:space="preserve">rn               </w:t>
      </w:r>
      <w:r w:rsidRPr="0035100D">
        <w:rPr>
          <w:rFonts w:ascii="Proxima Nova" w:eastAsia="Tahoma" w:hAnsi="Proxima Nova" w:cs="Tahoma"/>
          <w:spacing w:val="55"/>
          <w:position w:val="-1"/>
          <w:sz w:val="22"/>
          <w:szCs w:val="22"/>
        </w:rPr>
        <w:t xml:space="preserve"> </w:t>
      </w:r>
      <w:r w:rsidRPr="0035100D">
        <w:rPr>
          <w:rFonts w:ascii="Proxima Nova" w:eastAsia="Tahoma" w:hAnsi="Proxima Nova" w:cs="Tahoma"/>
          <w:spacing w:val="1"/>
          <w:position w:val="-1"/>
          <w:sz w:val="22"/>
          <w:szCs w:val="22"/>
        </w:rPr>
        <w:t>P</w:t>
      </w:r>
      <w:r w:rsidRPr="0035100D">
        <w:rPr>
          <w:rFonts w:ascii="Proxima Nova" w:eastAsia="Tahoma" w:hAnsi="Proxima Nova" w:cs="Tahoma"/>
          <w:position w:val="-1"/>
          <w:sz w:val="22"/>
          <w:szCs w:val="22"/>
        </w:rPr>
        <w:t>rob</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bil</w:t>
      </w:r>
      <w:r w:rsidRPr="0035100D">
        <w:rPr>
          <w:rFonts w:ascii="Proxima Nova" w:eastAsia="Tahoma" w:hAnsi="Proxima Nova" w:cs="Tahoma"/>
          <w:spacing w:val="-2"/>
          <w:position w:val="-1"/>
          <w:sz w:val="22"/>
          <w:szCs w:val="22"/>
        </w:rPr>
        <w:t>i</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y</w:t>
      </w:r>
    </w:p>
    <w:p w14:paraId="23039E7F" w14:textId="77777777" w:rsidR="009573A1" w:rsidRPr="0035100D" w:rsidRDefault="009573A1">
      <w:pPr>
        <w:spacing w:before="11" w:line="200" w:lineRule="exact"/>
      </w:pPr>
    </w:p>
    <w:tbl>
      <w:tblPr>
        <w:tblW w:w="0" w:type="auto"/>
        <w:tblInd w:w="2861" w:type="dxa"/>
        <w:tblLayout w:type="fixed"/>
        <w:tblCellMar>
          <w:left w:w="0" w:type="dxa"/>
          <w:right w:w="0" w:type="dxa"/>
        </w:tblCellMar>
        <w:tblLook w:val="01E0" w:firstRow="1" w:lastRow="1" w:firstColumn="1" w:lastColumn="1" w:noHBand="0" w:noVBand="0"/>
      </w:tblPr>
      <w:tblGrid>
        <w:gridCol w:w="1430"/>
        <w:gridCol w:w="1215"/>
      </w:tblGrid>
      <w:tr w:rsidR="009573A1" w:rsidRPr="0035100D" w14:paraId="078B25B5" w14:textId="77777777">
        <w:trPr>
          <w:trHeight w:hRule="exact" w:val="342"/>
        </w:trPr>
        <w:tc>
          <w:tcPr>
            <w:tcW w:w="1430" w:type="dxa"/>
            <w:tcBorders>
              <w:top w:val="nil"/>
              <w:left w:val="nil"/>
              <w:bottom w:val="nil"/>
              <w:right w:val="nil"/>
            </w:tcBorders>
          </w:tcPr>
          <w:p w14:paraId="5CE43937" w14:textId="77777777" w:rsidR="009573A1" w:rsidRPr="0035100D" w:rsidRDefault="00813FC1">
            <w:pPr>
              <w:spacing w:before="62"/>
              <w:ind w:left="40"/>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t>
            </w:r>
          </w:p>
        </w:tc>
        <w:tc>
          <w:tcPr>
            <w:tcW w:w="1215" w:type="dxa"/>
            <w:tcBorders>
              <w:top w:val="nil"/>
              <w:left w:val="nil"/>
              <w:bottom w:val="nil"/>
              <w:right w:val="nil"/>
            </w:tcBorders>
          </w:tcPr>
          <w:p w14:paraId="3A73CCF8" w14:textId="77777777" w:rsidR="009573A1" w:rsidRPr="0035100D" w:rsidRDefault="00813FC1">
            <w:pPr>
              <w:spacing w:before="62"/>
              <w:ind w:right="40"/>
              <w:jc w:val="right"/>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.3</w:t>
            </w:r>
          </w:p>
        </w:tc>
      </w:tr>
      <w:tr w:rsidR="009573A1" w:rsidRPr="0035100D" w14:paraId="30C8B2E2" w14:textId="77777777">
        <w:trPr>
          <w:trHeight w:hRule="exact" w:val="265"/>
        </w:trPr>
        <w:tc>
          <w:tcPr>
            <w:tcW w:w="1430" w:type="dxa"/>
            <w:tcBorders>
              <w:top w:val="nil"/>
              <w:left w:val="nil"/>
              <w:bottom w:val="nil"/>
              <w:right w:val="nil"/>
            </w:tcBorders>
          </w:tcPr>
          <w:p w14:paraId="00323B8B"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t>
            </w:r>
          </w:p>
        </w:tc>
        <w:tc>
          <w:tcPr>
            <w:tcW w:w="1215" w:type="dxa"/>
            <w:tcBorders>
              <w:top w:val="nil"/>
              <w:left w:val="nil"/>
              <w:bottom w:val="nil"/>
              <w:right w:val="nil"/>
            </w:tcBorders>
          </w:tcPr>
          <w:p w14:paraId="2222EC1C" w14:textId="77777777" w:rsidR="009573A1" w:rsidRPr="0035100D" w:rsidRDefault="00813FC1">
            <w:pPr>
              <w:spacing w:line="240" w:lineRule="exact"/>
              <w:ind w:right="40"/>
              <w:jc w:val="right"/>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.3</w:t>
            </w:r>
          </w:p>
        </w:tc>
      </w:tr>
      <w:tr w:rsidR="009573A1" w:rsidRPr="0035100D" w14:paraId="37938D7D" w14:textId="77777777">
        <w:trPr>
          <w:trHeight w:hRule="exact" w:val="344"/>
        </w:trPr>
        <w:tc>
          <w:tcPr>
            <w:tcW w:w="1430" w:type="dxa"/>
            <w:tcBorders>
              <w:top w:val="nil"/>
              <w:left w:val="nil"/>
              <w:bottom w:val="nil"/>
              <w:right w:val="nil"/>
            </w:tcBorders>
          </w:tcPr>
          <w:p w14:paraId="1E835F9F"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t>
            </w:r>
          </w:p>
        </w:tc>
        <w:tc>
          <w:tcPr>
            <w:tcW w:w="1215" w:type="dxa"/>
            <w:tcBorders>
              <w:top w:val="nil"/>
              <w:left w:val="nil"/>
              <w:bottom w:val="nil"/>
              <w:right w:val="nil"/>
            </w:tcBorders>
          </w:tcPr>
          <w:p w14:paraId="30F8103C" w14:textId="77777777" w:rsidR="009573A1" w:rsidRPr="0035100D" w:rsidRDefault="00813FC1">
            <w:pPr>
              <w:spacing w:line="240" w:lineRule="exact"/>
              <w:ind w:right="40"/>
              <w:jc w:val="right"/>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.4</w:t>
            </w:r>
          </w:p>
        </w:tc>
      </w:tr>
    </w:tbl>
    <w:p w14:paraId="32A7B706" w14:textId="77777777" w:rsidR="009573A1" w:rsidRPr="0035100D" w:rsidRDefault="009573A1">
      <w:pPr>
        <w:spacing w:before="10" w:line="140" w:lineRule="exact"/>
        <w:rPr>
          <w:sz w:val="14"/>
          <w:szCs w:val="14"/>
        </w:rPr>
      </w:pPr>
    </w:p>
    <w:p w14:paraId="67252703" w14:textId="77777777" w:rsidR="009573A1" w:rsidRPr="0035100D" w:rsidRDefault="00813FC1">
      <w:pPr>
        <w:spacing w:before="22"/>
        <w:ind w:left="73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a</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e of 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17568305" w14:textId="77777777" w:rsidR="009573A1" w:rsidRPr="0035100D" w:rsidRDefault="00813FC1">
      <w:pPr>
        <w:spacing w:before="1"/>
        <w:ind w:left="730"/>
        <w:rPr>
          <w:rFonts w:ascii="Proxima Nova" w:eastAsia="Tahoma" w:hAnsi="Proxima Nova" w:cs="Tahoma"/>
          <w:sz w:val="22"/>
          <w:szCs w:val="22"/>
        </w:rPr>
        <w:sectPr w:rsidR="009573A1" w:rsidRPr="0035100D">
          <w:headerReference w:type="default" r:id="rId10"/>
          <w:footerReference w:type="default" r:id="rId11"/>
          <w:pgSz w:w="11900" w:h="16840"/>
          <w:pgMar w:top="1580" w:right="1680" w:bottom="280" w:left="1680" w:header="720" w:footer="720" w:gutter="0"/>
          <w:cols w:space="720"/>
        </w:sect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64"/>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v</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 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6CED23FD" w14:textId="77777777" w:rsidR="009573A1" w:rsidRPr="0035100D" w:rsidRDefault="009573A1">
      <w:pPr>
        <w:spacing w:before="9" w:line="100" w:lineRule="exact"/>
        <w:rPr>
          <w:sz w:val="11"/>
          <w:szCs w:val="11"/>
        </w:rPr>
      </w:pPr>
    </w:p>
    <w:p w14:paraId="608AA48F" w14:textId="77777777" w:rsidR="009573A1" w:rsidRPr="0035100D" w:rsidRDefault="00813FC1">
      <w:pPr>
        <w:ind w:left="3724" w:right="3722"/>
        <w:jc w:val="center"/>
        <w:rPr>
          <w:sz w:val="26"/>
          <w:szCs w:val="26"/>
        </w:rPr>
      </w:pPr>
      <w:r w:rsidRPr="0035100D">
        <w:rPr>
          <w:sz w:val="26"/>
          <w:szCs w:val="26"/>
        </w:rPr>
        <w:t>Chapter</w:t>
      </w:r>
      <w:r w:rsidRPr="0035100D">
        <w:rPr>
          <w:spacing w:val="-8"/>
          <w:sz w:val="26"/>
          <w:szCs w:val="26"/>
        </w:rPr>
        <w:t xml:space="preserve"> </w:t>
      </w:r>
      <w:r w:rsidRPr="0035100D">
        <w:rPr>
          <w:w w:val="99"/>
          <w:sz w:val="26"/>
          <w:szCs w:val="26"/>
        </w:rPr>
        <w:t>9</w:t>
      </w:r>
    </w:p>
    <w:p w14:paraId="41D7E155" w14:textId="77777777" w:rsidR="009573A1" w:rsidRPr="0035100D" w:rsidRDefault="00813FC1">
      <w:pPr>
        <w:spacing w:before="4"/>
        <w:ind w:left="296" w:right="289"/>
        <w:jc w:val="center"/>
        <w:rPr>
          <w:sz w:val="30"/>
          <w:szCs w:val="30"/>
        </w:rPr>
      </w:pPr>
      <w:r w:rsidRPr="0035100D">
        <w:rPr>
          <w:b/>
          <w:spacing w:val="-1"/>
          <w:sz w:val="30"/>
          <w:szCs w:val="30"/>
        </w:rPr>
        <w:t>R</w:t>
      </w:r>
      <w:r w:rsidRPr="0035100D">
        <w:rPr>
          <w:b/>
          <w:spacing w:val="1"/>
          <w:sz w:val="30"/>
          <w:szCs w:val="30"/>
        </w:rPr>
        <w:t>IS</w:t>
      </w:r>
      <w:r w:rsidRPr="0035100D">
        <w:rPr>
          <w:b/>
          <w:sz w:val="30"/>
          <w:szCs w:val="30"/>
        </w:rPr>
        <w:t>K</w:t>
      </w:r>
      <w:r w:rsidRPr="0035100D">
        <w:rPr>
          <w:b/>
          <w:spacing w:val="-1"/>
          <w:sz w:val="30"/>
          <w:szCs w:val="30"/>
        </w:rPr>
        <w:t xml:space="preserve"> AN</w:t>
      </w:r>
      <w:r w:rsidRPr="0035100D">
        <w:rPr>
          <w:b/>
          <w:sz w:val="30"/>
          <w:szCs w:val="30"/>
        </w:rPr>
        <w:t>D</w:t>
      </w:r>
      <w:r w:rsidRPr="0035100D">
        <w:rPr>
          <w:b/>
          <w:spacing w:val="-1"/>
          <w:sz w:val="30"/>
          <w:szCs w:val="30"/>
        </w:rPr>
        <w:t xml:space="preserve"> </w:t>
      </w:r>
      <w:r w:rsidRPr="0035100D">
        <w:rPr>
          <w:b/>
          <w:spacing w:val="2"/>
          <w:sz w:val="30"/>
          <w:szCs w:val="30"/>
        </w:rPr>
        <w:t>R</w:t>
      </w:r>
      <w:r w:rsidRPr="0035100D">
        <w:rPr>
          <w:b/>
          <w:spacing w:val="-1"/>
          <w:sz w:val="30"/>
          <w:szCs w:val="30"/>
        </w:rPr>
        <w:t>ET</w:t>
      </w:r>
      <w:r w:rsidRPr="0035100D">
        <w:rPr>
          <w:b/>
          <w:spacing w:val="2"/>
          <w:sz w:val="30"/>
          <w:szCs w:val="30"/>
        </w:rPr>
        <w:t>U</w:t>
      </w:r>
      <w:r w:rsidRPr="0035100D">
        <w:rPr>
          <w:b/>
          <w:spacing w:val="-1"/>
          <w:sz w:val="30"/>
          <w:szCs w:val="30"/>
        </w:rPr>
        <w:t>RN</w:t>
      </w:r>
      <w:r w:rsidRPr="0035100D">
        <w:rPr>
          <w:b/>
          <w:sz w:val="30"/>
          <w:szCs w:val="30"/>
        </w:rPr>
        <w:t xml:space="preserve">: </w:t>
      </w:r>
      <w:r w:rsidRPr="0035100D">
        <w:rPr>
          <w:b/>
          <w:spacing w:val="-1"/>
          <w:sz w:val="30"/>
          <w:szCs w:val="30"/>
        </w:rPr>
        <w:t>PO</w:t>
      </w:r>
      <w:r w:rsidRPr="0035100D">
        <w:rPr>
          <w:b/>
          <w:spacing w:val="2"/>
          <w:sz w:val="30"/>
          <w:szCs w:val="30"/>
        </w:rPr>
        <w:t>R</w:t>
      </w:r>
      <w:r w:rsidRPr="0035100D">
        <w:rPr>
          <w:b/>
          <w:spacing w:val="-1"/>
          <w:sz w:val="30"/>
          <w:szCs w:val="30"/>
        </w:rPr>
        <w:t>TF</w:t>
      </w:r>
      <w:r w:rsidRPr="0035100D">
        <w:rPr>
          <w:b/>
          <w:spacing w:val="2"/>
          <w:sz w:val="30"/>
          <w:szCs w:val="30"/>
        </w:rPr>
        <w:t>O</w:t>
      </w:r>
      <w:r w:rsidRPr="0035100D">
        <w:rPr>
          <w:b/>
          <w:spacing w:val="-1"/>
          <w:sz w:val="30"/>
          <w:szCs w:val="30"/>
        </w:rPr>
        <w:t>L</w:t>
      </w:r>
      <w:r w:rsidRPr="0035100D">
        <w:rPr>
          <w:b/>
          <w:spacing w:val="1"/>
          <w:sz w:val="30"/>
          <w:szCs w:val="30"/>
        </w:rPr>
        <w:t>I</w:t>
      </w:r>
      <w:r w:rsidRPr="0035100D">
        <w:rPr>
          <w:b/>
          <w:sz w:val="30"/>
          <w:szCs w:val="30"/>
        </w:rPr>
        <w:t>O</w:t>
      </w:r>
      <w:r w:rsidRPr="0035100D">
        <w:rPr>
          <w:b/>
          <w:spacing w:val="1"/>
          <w:sz w:val="30"/>
          <w:szCs w:val="30"/>
        </w:rPr>
        <w:t xml:space="preserve"> </w:t>
      </w:r>
      <w:r w:rsidRPr="0035100D">
        <w:rPr>
          <w:b/>
          <w:spacing w:val="-1"/>
          <w:sz w:val="30"/>
          <w:szCs w:val="30"/>
        </w:rPr>
        <w:t>THE</w:t>
      </w:r>
      <w:r w:rsidRPr="0035100D">
        <w:rPr>
          <w:b/>
          <w:spacing w:val="2"/>
          <w:sz w:val="30"/>
          <w:szCs w:val="30"/>
        </w:rPr>
        <w:t>O</w:t>
      </w:r>
      <w:r w:rsidRPr="0035100D">
        <w:rPr>
          <w:b/>
          <w:spacing w:val="-1"/>
          <w:sz w:val="30"/>
          <w:szCs w:val="30"/>
        </w:rPr>
        <w:t>R</w:t>
      </w:r>
      <w:r w:rsidRPr="0035100D">
        <w:rPr>
          <w:b/>
          <w:sz w:val="30"/>
          <w:szCs w:val="30"/>
        </w:rPr>
        <w:t>Y</w:t>
      </w:r>
      <w:r w:rsidRPr="0035100D">
        <w:rPr>
          <w:b/>
          <w:spacing w:val="1"/>
          <w:sz w:val="30"/>
          <w:szCs w:val="30"/>
        </w:rPr>
        <w:t xml:space="preserve"> </w:t>
      </w:r>
      <w:r w:rsidRPr="0035100D">
        <w:rPr>
          <w:b/>
          <w:spacing w:val="-1"/>
          <w:sz w:val="30"/>
          <w:szCs w:val="30"/>
        </w:rPr>
        <w:t>AN</w:t>
      </w:r>
      <w:r w:rsidRPr="0035100D">
        <w:rPr>
          <w:b/>
          <w:sz w:val="30"/>
          <w:szCs w:val="30"/>
        </w:rPr>
        <w:t>D</w:t>
      </w:r>
      <w:r w:rsidRPr="0035100D">
        <w:rPr>
          <w:b/>
          <w:spacing w:val="1"/>
          <w:sz w:val="30"/>
          <w:szCs w:val="30"/>
        </w:rPr>
        <w:t xml:space="preserve"> </w:t>
      </w:r>
      <w:r w:rsidRPr="0035100D">
        <w:rPr>
          <w:b/>
          <w:spacing w:val="2"/>
          <w:sz w:val="30"/>
          <w:szCs w:val="30"/>
        </w:rPr>
        <w:t>A</w:t>
      </w:r>
      <w:r w:rsidRPr="0035100D">
        <w:rPr>
          <w:b/>
          <w:spacing w:val="1"/>
          <w:sz w:val="30"/>
          <w:szCs w:val="30"/>
        </w:rPr>
        <w:t>SS</w:t>
      </w:r>
      <w:r w:rsidRPr="0035100D">
        <w:rPr>
          <w:b/>
          <w:spacing w:val="-1"/>
          <w:sz w:val="30"/>
          <w:szCs w:val="30"/>
        </w:rPr>
        <w:t>E</w:t>
      </w:r>
      <w:r w:rsidRPr="0035100D">
        <w:rPr>
          <w:b/>
          <w:sz w:val="30"/>
          <w:szCs w:val="30"/>
        </w:rPr>
        <w:t xml:space="preserve">T </w:t>
      </w:r>
      <w:r w:rsidRPr="0035100D">
        <w:rPr>
          <w:b/>
          <w:spacing w:val="-1"/>
          <w:sz w:val="30"/>
          <w:szCs w:val="30"/>
        </w:rPr>
        <w:t>PR</w:t>
      </w:r>
      <w:r w:rsidRPr="0035100D">
        <w:rPr>
          <w:b/>
          <w:spacing w:val="1"/>
          <w:sz w:val="30"/>
          <w:szCs w:val="30"/>
        </w:rPr>
        <w:t>I</w:t>
      </w:r>
      <w:r w:rsidRPr="0035100D">
        <w:rPr>
          <w:b/>
          <w:spacing w:val="-1"/>
          <w:sz w:val="30"/>
          <w:szCs w:val="30"/>
        </w:rPr>
        <w:t>C</w:t>
      </w:r>
      <w:r w:rsidRPr="0035100D">
        <w:rPr>
          <w:b/>
          <w:spacing w:val="1"/>
          <w:sz w:val="30"/>
          <w:szCs w:val="30"/>
        </w:rPr>
        <w:t>I</w:t>
      </w:r>
      <w:r w:rsidRPr="0035100D">
        <w:rPr>
          <w:b/>
          <w:spacing w:val="-1"/>
          <w:sz w:val="30"/>
          <w:szCs w:val="30"/>
        </w:rPr>
        <w:t>N</w:t>
      </w:r>
      <w:r w:rsidRPr="0035100D">
        <w:rPr>
          <w:b/>
          <w:sz w:val="30"/>
          <w:szCs w:val="30"/>
        </w:rPr>
        <w:t>G</w:t>
      </w:r>
      <w:r w:rsidRPr="0035100D">
        <w:rPr>
          <w:b/>
          <w:spacing w:val="-1"/>
          <w:sz w:val="30"/>
          <w:szCs w:val="30"/>
        </w:rPr>
        <w:t xml:space="preserve"> </w:t>
      </w:r>
      <w:r w:rsidRPr="0035100D">
        <w:rPr>
          <w:b/>
          <w:sz w:val="30"/>
          <w:szCs w:val="30"/>
        </w:rPr>
        <w:t>M</w:t>
      </w:r>
      <w:r w:rsidRPr="0035100D">
        <w:rPr>
          <w:b/>
          <w:spacing w:val="-1"/>
          <w:sz w:val="30"/>
          <w:szCs w:val="30"/>
        </w:rPr>
        <w:t>O</w:t>
      </w:r>
      <w:r w:rsidRPr="0035100D">
        <w:rPr>
          <w:b/>
          <w:spacing w:val="2"/>
          <w:sz w:val="30"/>
          <w:szCs w:val="30"/>
        </w:rPr>
        <w:t>D</w:t>
      </w:r>
      <w:r w:rsidRPr="0035100D">
        <w:rPr>
          <w:b/>
          <w:spacing w:val="1"/>
          <w:sz w:val="30"/>
          <w:szCs w:val="30"/>
        </w:rPr>
        <w:t>E</w:t>
      </w:r>
      <w:r w:rsidRPr="0035100D">
        <w:rPr>
          <w:b/>
          <w:spacing w:val="-1"/>
          <w:sz w:val="30"/>
          <w:szCs w:val="30"/>
        </w:rPr>
        <w:t>L</w:t>
      </w:r>
      <w:r w:rsidRPr="0035100D">
        <w:rPr>
          <w:b/>
          <w:sz w:val="30"/>
          <w:szCs w:val="30"/>
        </w:rPr>
        <w:t>S</w:t>
      </w:r>
    </w:p>
    <w:p w14:paraId="11EC5C7D" w14:textId="77777777" w:rsidR="009573A1" w:rsidRPr="0035100D" w:rsidRDefault="009573A1">
      <w:pPr>
        <w:spacing w:before="9" w:line="260" w:lineRule="exact"/>
        <w:rPr>
          <w:sz w:val="26"/>
          <w:szCs w:val="26"/>
        </w:rPr>
      </w:pPr>
    </w:p>
    <w:p w14:paraId="33A4DC63" w14:textId="77777777" w:rsidR="009573A1" w:rsidRPr="0035100D" w:rsidRDefault="00813FC1">
      <w:pPr>
        <w:spacing w:line="234" w:lineRule="auto"/>
        <w:ind w:left="660" w:right="73" w:hanging="540"/>
        <w:jc w:val="both"/>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A</w:t>
      </w:r>
      <w:r w:rsidRPr="0035100D">
        <w:rPr>
          <w:rFonts w:ascii="Proxima Nova" w:eastAsia="Tahoma" w:hAnsi="Proxima Nova" w:cs="Tahoma"/>
          <w:spacing w:val="44"/>
          <w:sz w:val="22"/>
          <w:szCs w:val="22"/>
        </w:rPr>
        <w:t xml:space="preserve"> </w:t>
      </w:r>
      <w:r w:rsidRPr="0035100D">
        <w:rPr>
          <w:rFonts w:ascii="Proxima Nova" w:eastAsia="Tahoma" w:hAnsi="Proxima Nova" w:cs="Tahoma"/>
          <w:sz w:val="22"/>
          <w:szCs w:val="22"/>
        </w:rPr>
        <w:t>port</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w:t>
      </w:r>
      <w:r w:rsidRPr="0035100D">
        <w:rPr>
          <w:rFonts w:ascii="Proxima Nova" w:eastAsia="Tahoma" w:hAnsi="Proxima Nova" w:cs="Tahoma"/>
          <w:spacing w:val="45"/>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sists</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43"/>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44"/>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ecu</w:t>
      </w:r>
      <w:r w:rsidRPr="0035100D">
        <w:rPr>
          <w:rFonts w:ascii="Proxima Nova" w:eastAsia="Tahoma" w:hAnsi="Proxima Nova" w:cs="Tahoma"/>
          <w:sz w:val="22"/>
          <w:szCs w:val="22"/>
        </w:rPr>
        <w:t>riti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44"/>
          <w:sz w:val="22"/>
          <w:szCs w:val="22"/>
        </w:rPr>
        <w:t xml:space="preserve"> </w:t>
      </w:r>
      <w:r w:rsidRPr="0035100D">
        <w:rPr>
          <w:rFonts w:ascii="Proxima Nova" w:eastAsia="Tahoma" w:hAnsi="Proxima Nova" w:cs="Tahoma"/>
          <w:sz w:val="22"/>
          <w:szCs w:val="22"/>
        </w:rPr>
        <w:t>1</w:t>
      </w:r>
      <w:r w:rsidRPr="0035100D">
        <w:rPr>
          <w:rFonts w:ascii="Proxima Nova" w:eastAsia="Tahoma" w:hAnsi="Proxima Nova" w:cs="Tahoma"/>
          <w:spacing w:val="43"/>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44"/>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w:t>
      </w:r>
      <w:r w:rsidRPr="0035100D">
        <w:rPr>
          <w:rFonts w:ascii="Proxima Nova" w:eastAsia="Tahoma" w:hAnsi="Proxima Nova" w:cs="Tahoma"/>
          <w:spacing w:val="4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4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4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ma</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43"/>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r w:rsidRPr="0035100D">
        <w:rPr>
          <w:sz w:val="22"/>
          <w:szCs w:val="22"/>
        </w:rPr>
        <w:t>:</w:t>
      </w:r>
      <w:r w:rsidRPr="0035100D">
        <w:rPr>
          <w:spacing w:val="8"/>
          <w:sz w:val="22"/>
          <w:szCs w:val="22"/>
        </w:rPr>
        <w:t xml:space="preserve"> </w:t>
      </w:r>
      <w:r w:rsidRPr="0035100D">
        <w:rPr>
          <w:i/>
          <w:spacing w:val="-1"/>
          <w:sz w:val="22"/>
          <w:szCs w:val="22"/>
        </w:rPr>
        <w:t>w</w:t>
      </w:r>
      <w:r w:rsidRPr="0035100D">
        <w:rPr>
          <w:position w:val="-3"/>
          <w:sz w:val="14"/>
          <w:szCs w:val="14"/>
        </w:rPr>
        <w:t>1</w:t>
      </w:r>
      <w:r w:rsidRPr="0035100D">
        <w:rPr>
          <w:spacing w:val="26"/>
          <w:position w:val="-3"/>
          <w:sz w:val="14"/>
          <w:szCs w:val="14"/>
        </w:rPr>
        <w:t xml:space="preserve"> </w:t>
      </w:r>
      <w:r w:rsidRPr="0035100D">
        <w:rPr>
          <w:rFonts w:ascii="Proxima Nova" w:eastAsia="Tahoma" w:hAnsi="Proxima Nova" w:cs="Tahoma"/>
          <w:sz w:val="22"/>
          <w:szCs w:val="22"/>
        </w:rPr>
        <w:t>=</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w:t>
      </w:r>
      <w:r w:rsidRPr="0035100D">
        <w:rPr>
          <w:rFonts w:ascii="Proxima Nova" w:eastAsia="Tahoma" w:hAnsi="Proxima Nova" w:cs="Tahoma"/>
          <w:spacing w:val="-5"/>
          <w:sz w:val="22"/>
          <w:szCs w:val="22"/>
        </w:rPr>
        <w:t xml:space="preserve"> </w:t>
      </w:r>
      <w:r w:rsidRPr="0035100D">
        <w:rPr>
          <w:i/>
          <w:spacing w:val="-1"/>
          <w:sz w:val="22"/>
          <w:szCs w:val="22"/>
        </w:rPr>
        <w:t>w</w:t>
      </w:r>
      <w:r w:rsidRPr="0035100D">
        <w:rPr>
          <w:position w:val="-3"/>
          <w:sz w:val="14"/>
          <w:szCs w:val="14"/>
        </w:rPr>
        <w:t>2</w:t>
      </w:r>
      <w:r w:rsidRPr="0035100D">
        <w:rPr>
          <w:spacing w:val="26"/>
          <w:position w:val="-3"/>
          <w:sz w:val="14"/>
          <w:szCs w:val="14"/>
        </w:rPr>
        <w:t xml:space="preserve"> </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.6</w:t>
      </w:r>
      <w:r w:rsidRPr="0035100D">
        <w:rPr>
          <w:sz w:val="22"/>
          <w:szCs w:val="22"/>
        </w:rPr>
        <w:t>,</w:t>
      </w:r>
      <w:r w:rsidRPr="0035100D">
        <w:rPr>
          <w:spacing w:val="7"/>
          <w:sz w:val="22"/>
          <w:szCs w:val="22"/>
        </w:rPr>
        <w:t xml:space="preserve"> </w:t>
      </w:r>
      <w:r w:rsidRPr="0035100D">
        <w:rPr>
          <w:rFonts w:ascii="Symbol" w:eastAsia="Symbol" w:hAnsi="Symbol" w:cs="Symbol"/>
          <w:spacing w:val="-3"/>
          <w:sz w:val="22"/>
          <w:szCs w:val="22"/>
        </w:rPr>
        <w:t></w:t>
      </w:r>
      <w:r w:rsidRPr="0035100D">
        <w:rPr>
          <w:rFonts w:ascii="Symbol" w:eastAsia="Symbol" w:hAnsi="Symbol" w:cs="Symbol"/>
          <w:position w:val="-3"/>
          <w:sz w:val="14"/>
          <w:szCs w:val="14"/>
        </w:rPr>
        <w:t></w:t>
      </w:r>
      <w:r w:rsidRPr="0035100D">
        <w:rPr>
          <w:rFonts w:ascii="Symbol" w:eastAsia="Symbol" w:hAnsi="Symbol" w:cs="Symbol"/>
          <w:sz w:val="22"/>
          <w:szCs w:val="22"/>
        </w:rPr>
        <w:t></w:t>
      </w:r>
      <w:r w:rsidRPr="0035100D">
        <w:rPr>
          <w:rFonts w:ascii="Symbol" w:eastAsia="Symbol" w:hAnsi="Symbol" w:cs="Symbol"/>
          <w:spacing w:val="1"/>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pacing w:val="-3"/>
          <w:sz w:val="22"/>
          <w:szCs w:val="22"/>
        </w:rPr>
        <w:t></w:t>
      </w:r>
      <w:r w:rsidRPr="0035100D">
        <w:rPr>
          <w:rFonts w:ascii="Symbol" w:eastAsia="Symbol" w:hAnsi="Symbol" w:cs="Symbol"/>
          <w:position w:val="-3"/>
          <w:sz w:val="14"/>
          <w:szCs w:val="14"/>
        </w:rPr>
        <w:t></w:t>
      </w:r>
      <w:r w:rsidRPr="0035100D">
        <w:rPr>
          <w:rFonts w:ascii="Symbol" w:eastAsia="Symbol" w:hAnsi="Symbol" w:cs="Symbol"/>
          <w:sz w:val="22"/>
          <w:szCs w:val="22"/>
        </w:rPr>
        <w:t></w:t>
      </w:r>
      <w:r w:rsidRPr="0035100D">
        <w:rPr>
          <w:rFonts w:ascii="Symbol" w:eastAsia="Symbol" w:hAnsi="Symbol" w:cs="Symbol"/>
          <w:spacing w:val="1"/>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Proxima Nova" w:eastAsia="Tahoma" w:hAnsi="Proxima Nova" w:cs="Tahoma"/>
          <w:spacing w:val="-1"/>
          <w:sz w:val="22"/>
          <w:szCs w:val="22"/>
        </w:rPr>
        <w:t>an</w:t>
      </w:r>
      <w:r w:rsidRPr="0035100D">
        <w:rPr>
          <w:rFonts w:ascii="Proxima Nova" w:eastAsia="Tahoma" w:hAnsi="Proxima Nova" w:cs="Tahoma"/>
          <w:spacing w:val="1"/>
          <w:sz w:val="22"/>
          <w:szCs w:val="22"/>
        </w:rPr>
        <w:t>d</w:t>
      </w:r>
      <w:r w:rsidRPr="0035100D">
        <w:rPr>
          <w:rFonts w:ascii="Symbol" w:eastAsia="Symbol" w:hAnsi="Symbol" w:cs="Symbol"/>
          <w:sz w:val="22"/>
          <w:szCs w:val="22"/>
        </w:rPr>
        <w:t></w:t>
      </w:r>
      <w:r w:rsidRPr="0035100D">
        <w:rPr>
          <w:rFonts w:ascii="Symbol" w:eastAsia="Symbol" w:hAnsi="Symbol" w:cs="Symbol"/>
          <w:spacing w:val="-4"/>
          <w:sz w:val="22"/>
          <w:szCs w:val="22"/>
        </w:rPr>
        <w:t></w:t>
      </w:r>
      <w:r w:rsidRPr="0035100D">
        <w:rPr>
          <w:rFonts w:ascii="Symbol" w:eastAsia="Symbol" w:hAnsi="Symbol" w:cs="Symbol"/>
          <w:spacing w:val="2"/>
          <w:position w:val="-3"/>
          <w:sz w:val="14"/>
          <w:szCs w:val="14"/>
        </w:rPr>
        <w:t></w:t>
      </w:r>
      <w:r w:rsidRPr="0035100D">
        <w:rPr>
          <w:rFonts w:ascii="Symbol" w:eastAsia="Symbol" w:hAnsi="Symbol" w:cs="Symbol"/>
          <w:position w:val="-3"/>
          <w:sz w:val="14"/>
          <w:szCs w:val="14"/>
        </w:rPr>
        <w:t></w:t>
      </w:r>
      <w:r w:rsidRPr="0035100D">
        <w:rPr>
          <w:rFonts w:ascii="Symbol" w:eastAsia="Symbol" w:hAnsi="Symbol" w:cs="Symbol"/>
          <w:spacing w:val="1"/>
          <w:position w:val="-3"/>
          <w:sz w:val="14"/>
          <w:szCs w:val="14"/>
        </w:rPr>
        <w:t></w:t>
      </w:r>
      <w:r w:rsidRPr="0035100D">
        <w:rPr>
          <w:rFonts w:ascii="Symbol" w:eastAsia="Symbol" w:hAnsi="Symbol" w:cs="Symbol"/>
          <w:spacing w:val="1"/>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sz w:val="22"/>
          <w:szCs w:val="22"/>
        </w:rPr>
        <w:t>.</w:t>
      </w:r>
      <w:r w:rsidRPr="0035100D">
        <w:rPr>
          <w:spacing w:val="4"/>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rd 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 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port</w:t>
      </w:r>
      <w:r w:rsidRPr="0035100D">
        <w:rPr>
          <w:rFonts w:ascii="Proxima Nova" w:eastAsia="Tahoma" w:hAnsi="Proxima Nova" w:cs="Tahoma"/>
          <w:spacing w:val="-1"/>
          <w:sz w:val="22"/>
          <w:szCs w:val="22"/>
        </w:rPr>
        <w:t>f</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lio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56A7858D" w14:textId="77777777" w:rsidR="009573A1" w:rsidRPr="0035100D" w:rsidRDefault="009573A1">
      <w:pPr>
        <w:spacing w:before="13" w:line="260" w:lineRule="exact"/>
        <w:rPr>
          <w:sz w:val="26"/>
          <w:szCs w:val="26"/>
        </w:rPr>
      </w:pPr>
    </w:p>
    <w:p w14:paraId="73BB45EA" w14:textId="77777777" w:rsidR="009573A1" w:rsidRPr="0035100D" w:rsidRDefault="00813FC1">
      <w:pPr>
        <w:spacing w:line="234" w:lineRule="auto"/>
        <w:ind w:left="660" w:right="71" w:hanging="540"/>
        <w:jc w:val="both"/>
        <w:rPr>
          <w:rFonts w:ascii="Proxima Nova" w:eastAsia="Tahoma" w:hAnsi="Proxima Nova" w:cs="Tahoma"/>
          <w:sz w:val="22"/>
          <w:szCs w:val="22"/>
        </w:rPr>
      </w:pPr>
      <w:r w:rsidRPr="0035100D">
        <w:rPr>
          <w:rFonts w:ascii="Proxima Nova" w:eastAsia="Tahoma" w:hAnsi="Proxima Nova" w:cs="Tahoma"/>
          <w:sz w:val="22"/>
          <w:szCs w:val="22"/>
        </w:rPr>
        <w:t>2.     A</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port</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olio</w:t>
      </w:r>
      <w:r w:rsidRPr="0035100D">
        <w:rPr>
          <w:rFonts w:ascii="Proxima Nova" w:eastAsia="Tahoma" w:hAnsi="Proxima Nova" w:cs="Tahoma"/>
          <w:spacing w:val="4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sists</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4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4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ecu</w:t>
      </w:r>
      <w:r w:rsidRPr="0035100D">
        <w:rPr>
          <w:rFonts w:ascii="Proxima Nova" w:eastAsia="Tahoma" w:hAnsi="Proxima Nova" w:cs="Tahoma"/>
          <w:sz w:val="22"/>
          <w:szCs w:val="22"/>
        </w:rPr>
        <w:t>riti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X</w:t>
      </w:r>
      <w:r w:rsidRPr="0035100D">
        <w:rPr>
          <w:rFonts w:ascii="Proxima Nova" w:eastAsia="Tahoma" w:hAnsi="Proxima Nova" w:cs="Tahoma"/>
          <w:spacing w:val="4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4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4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4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4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r w:rsidRPr="0035100D">
        <w:rPr>
          <w:sz w:val="22"/>
          <w:szCs w:val="22"/>
        </w:rPr>
        <w:t xml:space="preserve">: </w:t>
      </w:r>
      <w:r w:rsidRPr="0035100D">
        <w:rPr>
          <w:spacing w:val="16"/>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position w:val="-3"/>
          <w:sz w:val="14"/>
          <w:szCs w:val="14"/>
        </w:rPr>
        <w:t xml:space="preserve">1  </w:t>
      </w:r>
      <w:r w:rsidRPr="0035100D">
        <w:rPr>
          <w:rFonts w:ascii="Proxima Nova" w:eastAsia="Tahoma" w:hAnsi="Proxima Nova" w:cs="Tahoma"/>
          <w:spacing w:val="6"/>
          <w:position w:val="-3"/>
          <w:sz w:val="14"/>
          <w:szCs w:val="14"/>
        </w:rPr>
        <w:t xml:space="preserve"> </w:t>
      </w:r>
      <w:r w:rsidRPr="0035100D">
        <w:rPr>
          <w:rFonts w:ascii="Proxima Nova" w:eastAsia="Tahoma" w:hAnsi="Proxima Nova" w:cs="Tahoma"/>
          <w:sz w:val="22"/>
          <w:szCs w:val="22"/>
        </w:rPr>
        <w:t xml:space="preserve">= </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8</w:t>
      </w:r>
      <w:r w:rsidRPr="0035100D">
        <w:rPr>
          <w:rFonts w:ascii="Proxima Nova" w:eastAsia="Tahoma" w:hAnsi="Proxima Nova" w:cs="Tahoma"/>
          <w:sz w:val="22"/>
          <w:szCs w:val="22"/>
        </w:rPr>
        <w:t xml:space="preserve">, </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3"/>
          <w:sz w:val="22"/>
          <w:szCs w:val="22"/>
        </w:rPr>
        <w:t>w</w:t>
      </w:r>
      <w:r w:rsidRPr="0035100D">
        <w:rPr>
          <w:rFonts w:ascii="Proxima Nova" w:eastAsia="Tahoma" w:hAnsi="Proxima Nova" w:cs="Tahoma"/>
          <w:position w:val="-3"/>
          <w:sz w:val="14"/>
          <w:szCs w:val="14"/>
        </w:rPr>
        <w:t xml:space="preserve">2  </w:t>
      </w:r>
      <w:r w:rsidRPr="0035100D">
        <w:rPr>
          <w:rFonts w:ascii="Proxima Nova" w:eastAsia="Tahoma" w:hAnsi="Proxima Nova" w:cs="Tahoma"/>
          <w:spacing w:val="9"/>
          <w:position w:val="-3"/>
          <w:sz w:val="14"/>
          <w:szCs w:val="14"/>
        </w:rPr>
        <w:t xml:space="preserve"> </w:t>
      </w:r>
      <w:r w:rsidRPr="0035100D">
        <w:rPr>
          <w:rFonts w:ascii="Proxima Nova" w:eastAsia="Tahoma" w:hAnsi="Proxima Nova" w:cs="Tahoma"/>
          <w:sz w:val="22"/>
          <w:szCs w:val="22"/>
        </w:rPr>
        <w:t xml:space="preserve">= </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3"/>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w:t>
      </w:r>
      <w:r w:rsidRPr="0035100D">
        <w:rPr>
          <w:rFonts w:ascii="Proxima Nova" w:eastAsia="Tahoma" w:hAnsi="Proxima Nova" w:cs="Tahoma"/>
          <w:spacing w:val="58"/>
          <w:sz w:val="22"/>
          <w:szCs w:val="22"/>
        </w:rPr>
        <w:t xml:space="preserve"> </w:t>
      </w:r>
      <w:r w:rsidRPr="0035100D">
        <w:rPr>
          <w:rFonts w:ascii="Symbol" w:eastAsia="Symbol" w:hAnsi="Symbol" w:cs="Symbol"/>
          <w:spacing w:val="-3"/>
          <w:sz w:val="22"/>
          <w:szCs w:val="22"/>
        </w:rPr>
        <w:t></w:t>
      </w:r>
      <w:r w:rsidRPr="0035100D">
        <w:rPr>
          <w:rFonts w:ascii="Symbol" w:eastAsia="Symbol" w:hAnsi="Symbol" w:cs="Symbol"/>
          <w:position w:val="-3"/>
          <w:sz w:val="14"/>
          <w:szCs w:val="14"/>
        </w:rPr>
        <w:t></w:t>
      </w:r>
      <w:r w:rsidRPr="0035100D">
        <w:rPr>
          <w:rFonts w:ascii="Symbol" w:eastAsia="Symbol" w:hAnsi="Symbol" w:cs="Symbol"/>
          <w:sz w:val="22"/>
          <w:szCs w:val="22"/>
        </w:rPr>
        <w:t></w:t>
      </w:r>
      <w:r w:rsidRPr="0035100D">
        <w:rPr>
          <w:rFonts w:ascii="Symbol" w:eastAsia="Symbol" w:hAnsi="Symbol" w:cs="Symbol"/>
          <w:spacing w:val="1"/>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pacing w:val="-3"/>
          <w:sz w:val="22"/>
          <w:szCs w:val="22"/>
        </w:rPr>
        <w:t></w:t>
      </w:r>
      <w:r w:rsidRPr="0035100D">
        <w:rPr>
          <w:rFonts w:ascii="Symbol" w:eastAsia="Symbol" w:hAnsi="Symbol" w:cs="Symbol"/>
          <w:position w:val="-3"/>
          <w:sz w:val="14"/>
          <w:szCs w:val="14"/>
        </w:rPr>
        <w:t></w:t>
      </w:r>
      <w:r w:rsidRPr="0035100D">
        <w:rPr>
          <w:rFonts w:ascii="Symbol" w:eastAsia="Symbol" w:hAnsi="Symbol" w:cs="Symbol"/>
          <w:sz w:val="22"/>
          <w:szCs w:val="22"/>
        </w:rPr>
        <w:t></w:t>
      </w:r>
      <w:r w:rsidRPr="0035100D">
        <w:rPr>
          <w:rFonts w:ascii="Symbol" w:eastAsia="Symbol" w:hAnsi="Symbol" w:cs="Symbol"/>
          <w:spacing w:val="1"/>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pacing w:val="-2"/>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Proxima Nova" w:eastAsia="Tahoma" w:hAnsi="Proxima Nova" w:cs="Tahoma"/>
          <w:spacing w:val="-1"/>
          <w:sz w:val="22"/>
          <w:szCs w:val="22"/>
        </w:rPr>
        <w:t>an</w:t>
      </w:r>
      <w:r w:rsidRPr="0035100D">
        <w:rPr>
          <w:rFonts w:ascii="Proxima Nova" w:eastAsia="Tahoma" w:hAnsi="Proxima Nova" w:cs="Tahoma"/>
          <w:spacing w:val="1"/>
          <w:sz w:val="22"/>
          <w:szCs w:val="22"/>
        </w:rPr>
        <w:t>d</w:t>
      </w:r>
      <w:r w:rsidRPr="0035100D">
        <w:rPr>
          <w:rFonts w:ascii="Symbol" w:eastAsia="Symbol" w:hAnsi="Symbol" w:cs="Symbol"/>
          <w:sz w:val="22"/>
          <w:szCs w:val="22"/>
        </w:rPr>
        <w:t></w:t>
      </w:r>
      <w:r w:rsidRPr="0035100D">
        <w:rPr>
          <w:rFonts w:ascii="Symbol" w:eastAsia="Symbol" w:hAnsi="Symbol" w:cs="Symbol"/>
          <w:spacing w:val="-4"/>
          <w:sz w:val="22"/>
          <w:szCs w:val="22"/>
        </w:rPr>
        <w:t></w:t>
      </w:r>
      <w:r w:rsidRPr="0035100D">
        <w:rPr>
          <w:rFonts w:ascii="Symbol" w:eastAsia="Symbol" w:hAnsi="Symbol" w:cs="Symbol"/>
          <w:position w:val="-3"/>
          <w:sz w:val="14"/>
          <w:szCs w:val="14"/>
        </w:rPr>
        <w:t></w:t>
      </w:r>
      <w:r w:rsidRPr="0035100D">
        <w:rPr>
          <w:rFonts w:ascii="Symbol" w:eastAsia="Symbol" w:hAnsi="Symbol" w:cs="Symbol"/>
          <w:position w:val="-3"/>
          <w:sz w:val="14"/>
          <w:szCs w:val="14"/>
        </w:rPr>
        <w:t></w:t>
      </w:r>
      <w:r w:rsidRPr="0035100D">
        <w:rPr>
          <w:rFonts w:ascii="Symbol" w:eastAsia="Symbol" w:hAnsi="Symbol" w:cs="Symbol"/>
          <w:spacing w:val="1"/>
          <w:position w:val="-3"/>
          <w:sz w:val="14"/>
          <w:szCs w:val="14"/>
        </w:rPr>
        <w:t></w:t>
      </w:r>
      <w:r w:rsidRPr="0035100D">
        <w:rPr>
          <w:rFonts w:ascii="Symbol" w:eastAsia="Symbol" w:hAnsi="Symbol" w:cs="Symbol"/>
          <w:spacing w:val="1"/>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sz w:val="22"/>
          <w:szCs w:val="22"/>
        </w:rPr>
        <w:t xml:space="preserve">. </w:t>
      </w:r>
      <w:r w:rsidRPr="0035100D">
        <w:rPr>
          <w:spacing w:val="12"/>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 xml:space="preserve">t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v</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 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po</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olio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72761E16" w14:textId="77777777" w:rsidR="009573A1" w:rsidRPr="0035100D" w:rsidRDefault="009573A1">
      <w:pPr>
        <w:spacing w:line="280" w:lineRule="exact"/>
        <w:rPr>
          <w:sz w:val="28"/>
          <w:szCs w:val="28"/>
        </w:rPr>
      </w:pPr>
    </w:p>
    <w:p w14:paraId="386D2A67" w14:textId="77777777" w:rsidR="009573A1" w:rsidRPr="0035100D" w:rsidRDefault="00813FC1">
      <w:pPr>
        <w:spacing w:line="234" w:lineRule="auto"/>
        <w:ind w:left="660" w:right="71" w:hanging="540"/>
        <w:jc w:val="both"/>
        <w:rPr>
          <w:rFonts w:ascii="Proxima Nova" w:eastAsia="Tahoma" w:hAnsi="Proxima Nova" w:cs="Tahoma"/>
          <w:sz w:val="22"/>
          <w:szCs w:val="22"/>
        </w:rPr>
      </w:pPr>
      <w:r w:rsidRPr="0035100D">
        <w:rPr>
          <w:rFonts w:ascii="Proxima Nova" w:eastAsia="Tahoma" w:hAnsi="Proxima Nova" w:cs="Tahoma"/>
          <w:sz w:val="22"/>
          <w:szCs w:val="22"/>
        </w:rPr>
        <w:t>3.     A</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port</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olio</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sists</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ecu</w:t>
      </w:r>
      <w:r w:rsidRPr="0035100D">
        <w:rPr>
          <w:rFonts w:ascii="Proxima Nova" w:eastAsia="Tahoma" w:hAnsi="Proxima Nova" w:cs="Tahoma"/>
          <w:sz w:val="22"/>
          <w:szCs w:val="22"/>
        </w:rPr>
        <w:t>riti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40"/>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40"/>
          <w:sz w:val="22"/>
          <w:szCs w:val="22"/>
        </w:rPr>
        <w:t xml:space="preserve"> </w:t>
      </w:r>
      <w:r w:rsidRPr="0035100D">
        <w:rPr>
          <w:rFonts w:ascii="Proxima Nova" w:eastAsia="Tahoma" w:hAnsi="Proxima Nova" w:cs="Tahoma"/>
          <w:sz w:val="22"/>
          <w:szCs w:val="22"/>
        </w:rPr>
        <w:t>M.</w:t>
      </w:r>
      <w:r w:rsidRPr="0035100D">
        <w:rPr>
          <w:rFonts w:ascii="Proxima Nova" w:eastAsia="Tahoma" w:hAnsi="Proxima Nova" w:cs="Tahoma"/>
          <w:spacing w:val="4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8"/>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40"/>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r w:rsidRPr="0035100D">
        <w:rPr>
          <w:sz w:val="22"/>
          <w:szCs w:val="22"/>
        </w:rPr>
        <w:t xml:space="preserve">: </w:t>
      </w:r>
      <w:r w:rsidRPr="0035100D">
        <w:rPr>
          <w:spacing w:val="32"/>
          <w:sz w:val="22"/>
          <w:szCs w:val="22"/>
        </w:rPr>
        <w:t xml:space="preserve"> </w:t>
      </w:r>
      <w:r w:rsidRPr="0035100D">
        <w:rPr>
          <w:i/>
          <w:spacing w:val="-1"/>
          <w:sz w:val="22"/>
          <w:szCs w:val="22"/>
        </w:rPr>
        <w:t>w</w:t>
      </w:r>
      <w:r w:rsidRPr="0035100D">
        <w:rPr>
          <w:position w:val="-3"/>
          <w:sz w:val="14"/>
          <w:szCs w:val="14"/>
        </w:rPr>
        <w:t xml:space="preserve">1    </w:t>
      </w:r>
      <w:r w:rsidRPr="0035100D">
        <w:rPr>
          <w:rFonts w:ascii="Proxima Nova" w:eastAsia="Tahoma" w:hAnsi="Proxima Nova" w:cs="Tahoma"/>
          <w:sz w:val="22"/>
          <w:szCs w:val="22"/>
        </w:rPr>
        <w:t xml:space="preserve">= </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3</w:t>
      </w:r>
      <w:r w:rsidRPr="0035100D">
        <w:rPr>
          <w:rFonts w:ascii="Proxima Nova" w:eastAsia="Tahoma" w:hAnsi="Proxima Nova" w:cs="Tahoma"/>
          <w:sz w:val="22"/>
          <w:szCs w:val="22"/>
        </w:rPr>
        <w:t xml:space="preserve">, </w:t>
      </w:r>
      <w:r w:rsidRPr="0035100D">
        <w:rPr>
          <w:rFonts w:ascii="Proxima Nova" w:eastAsia="Tahoma" w:hAnsi="Proxima Nova" w:cs="Tahoma"/>
          <w:spacing w:val="5"/>
          <w:sz w:val="22"/>
          <w:szCs w:val="22"/>
        </w:rPr>
        <w:t xml:space="preserve"> </w:t>
      </w:r>
      <w:r w:rsidRPr="0035100D">
        <w:rPr>
          <w:i/>
          <w:spacing w:val="-3"/>
          <w:sz w:val="22"/>
          <w:szCs w:val="22"/>
        </w:rPr>
        <w:t>w</w:t>
      </w:r>
      <w:r w:rsidRPr="0035100D">
        <w:rPr>
          <w:position w:val="-3"/>
          <w:sz w:val="14"/>
          <w:szCs w:val="14"/>
        </w:rPr>
        <w:t xml:space="preserve">2    </w:t>
      </w:r>
      <w:r w:rsidRPr="0035100D">
        <w:rPr>
          <w:rFonts w:ascii="Proxima Nova" w:eastAsia="Tahoma" w:hAnsi="Proxima Nova" w:cs="Tahoma"/>
          <w:sz w:val="22"/>
          <w:szCs w:val="22"/>
        </w:rPr>
        <w:t xml:space="preserve">= </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.7</w:t>
      </w:r>
      <w:r w:rsidRPr="0035100D">
        <w:rPr>
          <w:sz w:val="22"/>
          <w:szCs w:val="22"/>
        </w:rPr>
        <w:t xml:space="preserve">, </w:t>
      </w:r>
      <w:r w:rsidRPr="0035100D">
        <w:rPr>
          <w:spacing w:val="31"/>
          <w:sz w:val="22"/>
          <w:szCs w:val="22"/>
        </w:rPr>
        <w:t xml:space="preserve"> </w:t>
      </w:r>
      <w:r w:rsidRPr="0035100D">
        <w:rPr>
          <w:rFonts w:ascii="Symbol" w:eastAsia="Symbol" w:hAnsi="Symbol" w:cs="Symbol"/>
          <w:spacing w:val="-3"/>
          <w:sz w:val="22"/>
          <w:szCs w:val="22"/>
        </w:rPr>
        <w:t></w:t>
      </w:r>
      <w:r w:rsidRPr="0035100D">
        <w:rPr>
          <w:rFonts w:ascii="Symbol" w:eastAsia="Symbol" w:hAnsi="Symbol" w:cs="Symbol"/>
          <w:position w:val="-3"/>
          <w:sz w:val="14"/>
          <w:szCs w:val="14"/>
        </w:rPr>
        <w:t></w:t>
      </w:r>
      <w:r w:rsidRPr="0035100D">
        <w:rPr>
          <w:rFonts w:ascii="Symbol" w:eastAsia="Symbol" w:hAnsi="Symbol" w:cs="Symbol"/>
          <w:sz w:val="22"/>
          <w:szCs w:val="22"/>
        </w:rPr>
        <w:t></w:t>
      </w:r>
      <w:r w:rsidRPr="0035100D">
        <w:rPr>
          <w:rFonts w:ascii="Symbol" w:eastAsia="Symbol" w:hAnsi="Symbol" w:cs="Symbol"/>
          <w:spacing w:val="1"/>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pacing w:val="-3"/>
          <w:sz w:val="22"/>
          <w:szCs w:val="22"/>
        </w:rPr>
        <w:t></w:t>
      </w:r>
      <w:r w:rsidRPr="0035100D">
        <w:rPr>
          <w:rFonts w:ascii="Symbol" w:eastAsia="Symbol" w:hAnsi="Symbol" w:cs="Symbol"/>
          <w:position w:val="-3"/>
          <w:sz w:val="14"/>
          <w:szCs w:val="14"/>
        </w:rPr>
        <w:t></w:t>
      </w:r>
      <w:r w:rsidRPr="0035100D">
        <w:rPr>
          <w:rFonts w:ascii="Symbol" w:eastAsia="Symbol" w:hAnsi="Symbol" w:cs="Symbol"/>
          <w:sz w:val="22"/>
          <w:szCs w:val="22"/>
        </w:rPr>
        <w:t></w:t>
      </w:r>
      <w:r w:rsidRPr="0035100D">
        <w:rPr>
          <w:rFonts w:ascii="Symbol" w:eastAsia="Symbol" w:hAnsi="Symbol" w:cs="Symbol"/>
          <w:spacing w:val="1"/>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Proxima Nova" w:eastAsia="Tahoma" w:hAnsi="Proxima Nova" w:cs="Tahoma"/>
          <w:spacing w:val="-1"/>
          <w:sz w:val="22"/>
          <w:szCs w:val="22"/>
        </w:rPr>
        <w:t>an</w:t>
      </w:r>
      <w:r w:rsidRPr="0035100D">
        <w:rPr>
          <w:rFonts w:ascii="Proxima Nova" w:eastAsia="Tahoma" w:hAnsi="Proxima Nova" w:cs="Tahoma"/>
          <w:spacing w:val="1"/>
          <w:sz w:val="22"/>
          <w:szCs w:val="22"/>
        </w:rPr>
        <w:t>d</w:t>
      </w:r>
      <w:r w:rsidRPr="0035100D">
        <w:rPr>
          <w:rFonts w:ascii="Symbol" w:eastAsia="Symbol" w:hAnsi="Symbol" w:cs="Symbol"/>
          <w:sz w:val="22"/>
          <w:szCs w:val="22"/>
        </w:rPr>
        <w:t></w:t>
      </w:r>
      <w:r w:rsidRPr="0035100D">
        <w:rPr>
          <w:rFonts w:ascii="Symbol" w:eastAsia="Symbol" w:hAnsi="Symbol" w:cs="Symbol"/>
          <w:spacing w:val="-4"/>
          <w:sz w:val="22"/>
          <w:szCs w:val="22"/>
        </w:rPr>
        <w:t></w:t>
      </w:r>
      <w:r w:rsidRPr="0035100D">
        <w:rPr>
          <w:rFonts w:ascii="Symbol" w:eastAsia="Symbol" w:hAnsi="Symbol" w:cs="Symbol"/>
          <w:position w:val="-3"/>
          <w:sz w:val="14"/>
          <w:szCs w:val="14"/>
        </w:rPr>
        <w:t></w:t>
      </w:r>
      <w:r w:rsidRPr="0035100D">
        <w:rPr>
          <w:rFonts w:ascii="Symbol" w:eastAsia="Symbol" w:hAnsi="Symbol" w:cs="Symbol"/>
          <w:position w:val="-3"/>
          <w:sz w:val="14"/>
          <w:szCs w:val="14"/>
        </w:rPr>
        <w:t></w:t>
      </w:r>
      <w:r w:rsidRPr="0035100D">
        <w:rPr>
          <w:rFonts w:ascii="Symbol" w:eastAsia="Symbol" w:hAnsi="Symbol" w:cs="Symbol"/>
          <w:spacing w:val="1"/>
          <w:position w:val="-3"/>
          <w:sz w:val="14"/>
          <w:szCs w:val="14"/>
        </w:rPr>
        <w:t></w:t>
      </w:r>
      <w:r w:rsidRPr="0035100D">
        <w:rPr>
          <w:rFonts w:ascii="Symbol" w:eastAsia="Symbol" w:hAnsi="Symbol" w:cs="Symbol"/>
          <w:spacing w:val="1"/>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rFonts w:ascii="Symbol" w:eastAsia="Symbol" w:hAnsi="Symbol" w:cs="Symbol"/>
          <w:sz w:val="22"/>
          <w:szCs w:val="22"/>
        </w:rPr>
        <w:t></w:t>
      </w:r>
      <w:r w:rsidRPr="0035100D">
        <w:rPr>
          <w:sz w:val="22"/>
          <w:szCs w:val="22"/>
        </w:rPr>
        <w:t xml:space="preserve">. </w:t>
      </w:r>
      <w:r w:rsidRPr="0035100D">
        <w:rPr>
          <w:spacing w:val="28"/>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 xml:space="preserve">t </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 xml:space="preserve">s </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v</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 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po</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olio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4F00875C" w14:textId="77777777" w:rsidR="009573A1" w:rsidRPr="0035100D" w:rsidRDefault="009573A1">
      <w:pPr>
        <w:spacing w:before="6" w:line="260" w:lineRule="exact"/>
        <w:rPr>
          <w:sz w:val="26"/>
          <w:szCs w:val="26"/>
        </w:rPr>
      </w:pPr>
    </w:p>
    <w:p w14:paraId="6255BB5F" w14:textId="77777777" w:rsidR="009573A1" w:rsidRPr="0035100D" w:rsidRDefault="00813FC1">
      <w:pPr>
        <w:ind w:left="660" w:right="77" w:hanging="540"/>
        <w:jc w:val="both"/>
        <w:rPr>
          <w:rFonts w:ascii="Proxima Nova" w:eastAsia="Tahoma" w:hAnsi="Proxima Nova" w:cs="Tahoma"/>
          <w:sz w:val="22"/>
          <w:szCs w:val="22"/>
        </w:rPr>
      </w:pPr>
      <w:r w:rsidRPr="0035100D">
        <w:rPr>
          <w:rFonts w:ascii="Proxima Nova" w:eastAsia="Tahoma" w:hAnsi="Proxima Nova" w:cs="Tahoma"/>
          <w:sz w:val="22"/>
          <w:szCs w:val="22"/>
        </w:rPr>
        <w:t xml:space="preserve">4.    </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ris</w:t>
      </w:r>
      <w:r w:rsidRPr="0035100D">
        <w:rPr>
          <w:rFonts w:ascii="Proxima Nova" w:eastAsia="Tahoma" w:hAnsi="Proxima Nova" w:cs="Tahoma"/>
          <w:spacing w:val="1"/>
          <w:sz w:val="22"/>
          <w:szCs w:val="22"/>
        </w:rPr>
        <w:t>k</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9</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on</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po</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olio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12</w:t>
      </w:r>
      <w:r w:rsidRPr="0035100D">
        <w:rPr>
          <w:rFonts w:ascii="Proxima Nova" w:eastAsia="Tahoma" w:hAnsi="Proxima Nova" w:cs="Tahoma"/>
          <w:sz w:val="22"/>
          <w:szCs w:val="22"/>
        </w:rPr>
        <w:t xml:space="preserve">%.  </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b</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 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k</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Lt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2</w:t>
      </w:r>
      <w:r w:rsidRPr="0035100D">
        <w:rPr>
          <w:rFonts w:ascii="Proxima Nova" w:eastAsia="Tahoma" w:hAnsi="Proxima Nova" w:cs="Tahoma"/>
          <w:sz w:val="22"/>
          <w:szCs w:val="22"/>
        </w:rPr>
        <w:t xml:space="preserve">. </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divid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gs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grow</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3"/>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8</w:t>
      </w:r>
      <w:r w:rsidRPr="0035100D">
        <w:rPr>
          <w:rFonts w:ascii="Proxima Nova" w:eastAsia="Tahoma" w:hAnsi="Proxima Nova" w:cs="Tahoma"/>
          <w:sz w:val="22"/>
          <w:szCs w:val="22"/>
        </w:rPr>
        <w:t>%</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annu</w:t>
      </w:r>
      <w:r w:rsidRPr="0035100D">
        <w:rPr>
          <w:rFonts w:ascii="Proxima Nova" w:eastAsia="Tahoma" w:hAnsi="Proxima Nova" w:cs="Tahoma"/>
          <w:sz w:val="22"/>
          <w:szCs w:val="22"/>
        </w:rPr>
        <w:t>m</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divid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 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id</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 xml:space="preserve">just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 Rs.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15</w:t>
      </w:r>
      <w:r w:rsidRPr="0035100D">
        <w:rPr>
          <w:rFonts w:ascii="Proxima Nova" w:eastAsia="Tahoma" w:hAnsi="Proxima Nova" w:cs="Tahoma"/>
          <w:spacing w:val="-2"/>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 xml:space="preserve">. </w:t>
      </w:r>
      <w:r w:rsidRPr="0035100D">
        <w:rPr>
          <w:rFonts w:ascii="Proxima Nova" w:eastAsia="Tahoma" w:hAnsi="Proxima Nova" w:cs="Tahoma"/>
          <w:spacing w:val="37"/>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2"/>
          <w:sz w:val="22"/>
          <w:szCs w:val="22"/>
        </w:rPr>
        <w:t>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 be</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sic</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re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sto</w:t>
      </w:r>
      <w:r w:rsidRPr="0035100D">
        <w:rPr>
          <w:rFonts w:ascii="Proxima Nova" w:eastAsia="Tahoma" w:hAnsi="Proxima Nova" w:cs="Tahoma"/>
          <w:spacing w:val="-1"/>
          <w:sz w:val="22"/>
          <w:szCs w:val="22"/>
        </w:rPr>
        <w:t>c</w:t>
      </w:r>
      <w:r w:rsidRPr="0035100D">
        <w:rPr>
          <w:rFonts w:ascii="Proxima Nova" w:eastAsia="Tahoma" w:hAnsi="Proxima Nova" w:cs="Tahoma"/>
          <w:spacing w:val="-2"/>
          <w:sz w:val="22"/>
          <w:szCs w:val="22"/>
        </w:rPr>
        <w:t>k</w:t>
      </w:r>
      <w:r w:rsidRPr="0035100D">
        <w:rPr>
          <w:rFonts w:ascii="Proxima Nova" w:eastAsia="Tahoma" w:hAnsi="Proxima Nova" w:cs="Tahoma"/>
          <w:sz w:val="22"/>
          <w:szCs w:val="22"/>
        </w:rPr>
        <w:t>?</w:t>
      </w:r>
    </w:p>
    <w:p w14:paraId="0E021B62" w14:textId="77777777" w:rsidR="009573A1" w:rsidRPr="0035100D" w:rsidRDefault="009573A1">
      <w:pPr>
        <w:spacing w:before="5" w:line="260" w:lineRule="exact"/>
        <w:rPr>
          <w:sz w:val="26"/>
          <w:szCs w:val="26"/>
        </w:rPr>
      </w:pPr>
    </w:p>
    <w:p w14:paraId="01E13959" w14:textId="77777777" w:rsidR="009573A1" w:rsidRPr="0035100D" w:rsidRDefault="00813FC1">
      <w:pPr>
        <w:ind w:left="660" w:right="73" w:hanging="540"/>
        <w:jc w:val="both"/>
        <w:rPr>
          <w:rFonts w:ascii="Proxima Nova" w:eastAsia="Tahoma" w:hAnsi="Proxima Nova" w:cs="Tahoma"/>
          <w:sz w:val="22"/>
          <w:szCs w:val="22"/>
        </w:rPr>
      </w:pPr>
      <w:r w:rsidRPr="0035100D">
        <w:rPr>
          <w:rFonts w:ascii="Proxima Nova" w:eastAsia="Tahoma" w:hAnsi="Proxima Nova" w:cs="Tahoma"/>
          <w:sz w:val="22"/>
          <w:szCs w:val="22"/>
        </w:rPr>
        <w:t>5.     A</w:t>
      </w:r>
      <w:r w:rsidRPr="0035100D">
        <w:rPr>
          <w:rFonts w:ascii="Proxima Nova" w:eastAsia="Tahoma" w:hAnsi="Proxima Nova" w:cs="Tahoma"/>
          <w:spacing w:val="-1"/>
          <w:sz w:val="22"/>
          <w:szCs w:val="22"/>
        </w:rPr>
        <w:t>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mu</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fun</w:t>
      </w:r>
      <w:r w:rsidRPr="0035100D">
        <w:rPr>
          <w:rFonts w:ascii="Proxima Nova" w:eastAsia="Tahoma" w:hAnsi="Proxima Nova" w:cs="Tahoma"/>
          <w:sz w:val="22"/>
          <w:szCs w:val="22"/>
        </w:rPr>
        <w:t>ds</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nea</w:t>
      </w:r>
      <w:r w:rsidRPr="0035100D">
        <w:rPr>
          <w:rFonts w:ascii="Proxima Nova" w:eastAsia="Tahoma" w:hAnsi="Proxima Nova" w:cs="Tahoma"/>
          <w:sz w:val="22"/>
          <w:szCs w:val="22"/>
        </w:rPr>
        <w:t>rly</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eca</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D</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sh</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yo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g so</w:t>
      </w:r>
      <w:r w:rsidRPr="0035100D">
        <w:rPr>
          <w:rFonts w:ascii="Proxima Nova" w:eastAsia="Tahoma" w:hAnsi="Proxima Nova" w:cs="Tahoma"/>
          <w:spacing w:val="-1"/>
          <w:sz w:val="22"/>
          <w:szCs w:val="22"/>
        </w:rPr>
        <w:t>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gi</w:t>
      </w:r>
      <w:r w:rsidRPr="0035100D">
        <w:rPr>
          <w:rFonts w:ascii="Proxima Nova" w:eastAsia="Tahoma" w:hAnsi="Proxima Nova" w:cs="Tahoma"/>
          <w:spacing w:val="-1"/>
          <w:sz w:val="22"/>
          <w:szCs w:val="22"/>
        </w:rPr>
        <w:t>nee</w:t>
      </w:r>
      <w:r w:rsidRPr="0035100D">
        <w:rPr>
          <w:rFonts w:ascii="Proxima Nova" w:eastAsia="Tahoma" w:hAnsi="Proxima Nova" w:cs="Tahoma"/>
          <w:sz w:val="22"/>
          <w:szCs w:val="22"/>
        </w:rPr>
        <w:t xml:space="preserve">r </w:t>
      </w:r>
      <w:r w:rsidRPr="0035100D">
        <w:rPr>
          <w:rFonts w:ascii="Proxima Nova" w:eastAsia="Tahoma" w:hAnsi="Proxima Nova" w:cs="Tahoma"/>
          <w:spacing w:val="2"/>
          <w:sz w:val="22"/>
          <w:szCs w:val="22"/>
        </w:rPr>
        <w:t>w</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b</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mm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 xml:space="preserve">ith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nf</w:t>
      </w:r>
      <w:r w:rsidRPr="0035100D">
        <w:rPr>
          <w:rFonts w:ascii="Proxima Nova" w:eastAsia="Tahoma" w:hAnsi="Proxima Nova" w:cs="Tahoma"/>
          <w:sz w:val="22"/>
          <w:szCs w:val="22"/>
        </w:rPr>
        <w:t>id</w:t>
      </w:r>
      <w:r w:rsidRPr="0035100D">
        <w:rPr>
          <w:rFonts w:ascii="Proxima Nova" w:eastAsia="Tahoma" w:hAnsi="Proxima Nova" w:cs="Tahoma"/>
          <w:spacing w:val="-1"/>
          <w:sz w:val="22"/>
          <w:szCs w:val="22"/>
        </w:rPr>
        <w:t>enc</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on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biliti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on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ki</w:t>
      </w:r>
      <w:r w:rsidRPr="0035100D">
        <w:rPr>
          <w:rFonts w:ascii="Proxima Nova" w:eastAsia="Tahoma" w:hAnsi="Proxima Nova" w:cs="Tahoma"/>
          <w:spacing w:val="2"/>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right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ch</w:t>
      </w:r>
      <w:r w:rsidRPr="0035100D">
        <w:rPr>
          <w:rFonts w:ascii="Proxima Nova" w:eastAsia="Tahoma" w:hAnsi="Proxima Nova" w:cs="Tahoma"/>
          <w:sz w:val="22"/>
          <w:szCs w:val="22"/>
        </w:rPr>
        <w:t>oi</w:t>
      </w:r>
      <w:r w:rsidRPr="0035100D">
        <w:rPr>
          <w:rFonts w:ascii="Proxima Nova" w:eastAsia="Tahoma" w:hAnsi="Proxima Nova" w:cs="Tahoma"/>
          <w:spacing w:val="-1"/>
          <w:sz w:val="22"/>
          <w:szCs w:val="22"/>
        </w:rPr>
        <w:t>ce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He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u</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ome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re dir</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 xml:space="preserve">o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iti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S</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did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so</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e 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n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ea</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 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4</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on</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n</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ol     </w:t>
      </w:r>
      <w:r w:rsidRPr="0035100D">
        <w:rPr>
          <w:rFonts w:ascii="Proxima Nova" w:eastAsia="Tahoma" w:hAnsi="Proxima Nova" w:cs="Tahoma"/>
          <w:spacing w:val="-1"/>
          <w:sz w:val="22"/>
          <w:szCs w:val="22"/>
        </w:rPr>
        <w:t>Su</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rs,</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3</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eac</w:t>
      </w:r>
      <w:r w:rsidRPr="0035100D">
        <w:rPr>
          <w:rFonts w:ascii="Proxima Nova" w:eastAsia="Tahoma" w:hAnsi="Proxima Nova" w:cs="Tahoma"/>
          <w:sz w:val="22"/>
          <w:szCs w:val="22"/>
        </w:rPr>
        <w:t>h</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29"/>
          <w:sz w:val="22"/>
          <w:szCs w:val="22"/>
        </w:rPr>
        <w:t xml:space="preserve"> </w:t>
      </w:r>
      <w:proofErr w:type="spellStart"/>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ra</w:t>
      </w:r>
      <w:proofErr w:type="spellEnd"/>
      <w:r w:rsidRPr="0035100D">
        <w:rPr>
          <w:rFonts w:ascii="Proxima Nova" w:eastAsia="Tahoma" w:hAnsi="Proxima Nova" w:cs="Tahoma"/>
          <w:sz w:val="22"/>
          <w:szCs w:val="22"/>
        </w:rPr>
        <w:t xml:space="preserve"> 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ltors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ive </w:t>
      </w:r>
      <w:r w:rsidRPr="0035100D">
        <w:rPr>
          <w:rFonts w:ascii="Proxima Nova" w:eastAsia="Tahoma" w:hAnsi="Proxima Nova" w:cs="Tahoma"/>
          <w:spacing w:val="-1"/>
          <w:sz w:val="22"/>
          <w:szCs w:val="22"/>
        </w:rPr>
        <w:t>S</w:t>
      </w:r>
      <w:r w:rsidRPr="0035100D">
        <w:rPr>
          <w:rFonts w:ascii="Proxima Nova" w:eastAsia="Tahoma" w:hAnsi="Proxima Nova" w:cs="Tahoma"/>
          <w:sz w:val="22"/>
          <w:szCs w:val="22"/>
        </w:rPr>
        <w:t>yst</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 xml:space="preserve">s. </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Unf</w:t>
      </w:r>
      <w:r w:rsidRPr="0035100D">
        <w:rPr>
          <w:rFonts w:ascii="Proxima Nova" w:eastAsia="Tahoma" w:hAnsi="Proxima Nova" w:cs="Tahoma"/>
          <w:sz w:val="22"/>
          <w:szCs w:val="22"/>
        </w:rPr>
        <w:t>ort</w:t>
      </w:r>
      <w:r w:rsidRPr="0035100D">
        <w:rPr>
          <w:rFonts w:ascii="Proxima Nova" w:eastAsia="Tahoma" w:hAnsi="Proxima Nova" w:cs="Tahoma"/>
          <w:spacing w:val="-1"/>
          <w:sz w:val="22"/>
          <w:szCs w:val="22"/>
        </w:rPr>
        <w:t>una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im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 xml:space="preserve">o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ke a </w:t>
      </w:r>
      <w:r w:rsidRPr="0035100D">
        <w:rPr>
          <w:rFonts w:ascii="Proxima Nova" w:eastAsia="Tahoma" w:hAnsi="Proxima Nova" w:cs="Tahoma"/>
          <w:spacing w:val="-1"/>
          <w:sz w:val="22"/>
          <w:szCs w:val="22"/>
        </w:rPr>
        <w:t>na</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soon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eaf</w:t>
      </w:r>
      <w:r w:rsidRPr="0035100D">
        <w:rPr>
          <w:rFonts w:ascii="Proxima Nova" w:eastAsia="Tahoma" w:hAnsi="Proxima Nova" w:cs="Tahoma"/>
          <w:spacing w:val="3"/>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D</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sh</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ecam</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He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on</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yo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 xml:space="preserve">d </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a promisi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nanc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lt</w:t>
      </w:r>
      <w:r w:rsidRPr="0035100D">
        <w:rPr>
          <w:rFonts w:ascii="Proxima Nova" w:eastAsia="Tahoma" w:hAnsi="Proxima Nova" w:cs="Tahoma"/>
          <w:spacing w:val="-1"/>
          <w:sz w:val="22"/>
          <w:szCs w:val="22"/>
        </w:rPr>
        <w:t>an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 do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p>
    <w:p w14:paraId="3861CE65" w14:textId="77777777" w:rsidR="009573A1" w:rsidRPr="0035100D" w:rsidRDefault="009573A1">
      <w:pPr>
        <w:spacing w:before="7" w:line="260" w:lineRule="exact"/>
        <w:rPr>
          <w:sz w:val="26"/>
          <w:szCs w:val="26"/>
        </w:rPr>
      </w:pPr>
    </w:p>
    <w:p w14:paraId="1B37C1FA" w14:textId="77777777" w:rsidR="009573A1" w:rsidRPr="0035100D" w:rsidRDefault="00813FC1">
      <w:pPr>
        <w:ind w:left="443" w:right="470"/>
        <w:jc w:val="center"/>
        <w:rPr>
          <w:rFonts w:ascii="Proxima Nova" w:eastAsia="Tahoma" w:hAnsi="Proxima Nova" w:cs="Tahoma"/>
          <w:sz w:val="22"/>
          <w:szCs w:val="22"/>
        </w:rPr>
      </w:pP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e</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rn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risk</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 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por</w:t>
      </w:r>
      <w:r w:rsidRPr="0035100D">
        <w:rPr>
          <w:rFonts w:ascii="Proxima Nova" w:eastAsia="Tahoma" w:hAnsi="Proxima Nova" w:cs="Tahoma"/>
          <w:spacing w:val="6"/>
          <w:sz w:val="22"/>
          <w:szCs w:val="22"/>
        </w:rPr>
        <w:t>t</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w:t>
      </w:r>
      <w:r w:rsidRPr="0035100D">
        <w:rPr>
          <w:rFonts w:ascii="Proxima Nova" w:eastAsia="Tahoma" w:hAnsi="Proxima Nova" w:cs="Tahoma"/>
          <w:spacing w:val="-2"/>
          <w:sz w:val="22"/>
          <w:szCs w:val="22"/>
        </w:rPr>
        <w:t>io</w:t>
      </w:r>
      <w:r w:rsidRPr="0035100D">
        <w:rPr>
          <w:rFonts w:ascii="Proxima Nova" w:eastAsia="Tahoma" w:hAnsi="Proxima Nova" w:cs="Tahoma"/>
          <w:sz w:val="22"/>
          <w:szCs w:val="22"/>
        </w:rPr>
        <w:t>?</w:t>
      </w:r>
    </w:p>
    <w:p w14:paraId="451950A9" w14:textId="77777777" w:rsidR="009573A1" w:rsidRPr="0035100D" w:rsidRDefault="00813FC1">
      <w:pPr>
        <w:spacing w:before="5" w:line="260" w:lineRule="exact"/>
        <w:ind w:left="840" w:right="73" w:hanging="36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3"/>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ope</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2"/>
          <w:sz w:val="22"/>
          <w:szCs w:val="22"/>
        </w:rPr>
        <w:t>a</w:t>
      </w:r>
      <w:r w:rsidRPr="0035100D">
        <w:rPr>
          <w:rFonts w:ascii="Proxima Nova" w:eastAsia="Tahoma" w:hAnsi="Proxima Nova" w:cs="Tahoma"/>
          <w:sz w:val="22"/>
          <w:szCs w:val="22"/>
        </w:rPr>
        <w:t>ppr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23"/>
          <w:sz w:val="22"/>
          <w:szCs w:val="22"/>
        </w:rPr>
        <w:t xml:space="preserve"> </w:t>
      </w:r>
      <w:r w:rsidRPr="0035100D">
        <w:rPr>
          <w:rFonts w:ascii="Proxima Nova" w:eastAsia="Tahoma" w:hAnsi="Proxima Nova" w:cs="Tahoma"/>
          <w:sz w:val="22"/>
          <w:szCs w:val="22"/>
        </w:rPr>
        <w:t>pri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sto</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ks</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ue</w:t>
      </w:r>
      <w:r w:rsidRPr="0035100D">
        <w:rPr>
          <w:rFonts w:ascii="Proxima Nova" w:eastAsia="Tahoma" w:hAnsi="Proxima Nova" w:cs="Tahoma"/>
          <w:sz w:val="22"/>
          <w:szCs w:val="22"/>
        </w:rPr>
        <w:t>d?</w:t>
      </w:r>
    </w:p>
    <w:p w14:paraId="7738501D" w14:textId="77777777" w:rsidR="009573A1" w:rsidRPr="0035100D" w:rsidRDefault="009573A1">
      <w:pPr>
        <w:spacing w:before="17" w:line="240" w:lineRule="exact"/>
        <w:rPr>
          <w:sz w:val="24"/>
          <w:szCs w:val="24"/>
        </w:rPr>
      </w:pPr>
    </w:p>
    <w:p w14:paraId="466657E1" w14:textId="77777777" w:rsidR="009573A1" w:rsidRPr="0035100D" w:rsidRDefault="00813FC1">
      <w:pPr>
        <w:ind w:left="786" w:right="711"/>
        <w:jc w:val="center"/>
        <w:rPr>
          <w:rFonts w:ascii="Proxima Nova" w:eastAsia="Tahoma" w:hAnsi="Proxima Nova" w:cs="Tahoma"/>
          <w:sz w:val="22"/>
          <w:szCs w:val="22"/>
        </w:rPr>
      </w:pPr>
      <w:r w:rsidRPr="0035100D">
        <w:rPr>
          <w:rFonts w:ascii="Proxima Nova" w:eastAsia="Tahoma" w:hAnsi="Proxima Nova" w:cs="Tahoma"/>
          <w:sz w:val="22"/>
          <w:szCs w:val="22"/>
        </w:rPr>
        <w:t xml:space="preserve">You </w:t>
      </w:r>
      <w:r w:rsidRPr="0035100D">
        <w:rPr>
          <w:rFonts w:ascii="Proxima Nova" w:eastAsia="Tahoma" w:hAnsi="Proxima Nova" w:cs="Tahoma"/>
          <w:spacing w:val="-1"/>
          <w:sz w:val="22"/>
          <w:szCs w:val="22"/>
        </w:rPr>
        <w:t>h</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 xml:space="preserve">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dy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ac</w:t>
      </w:r>
      <w:r w:rsidRPr="0035100D">
        <w:rPr>
          <w:rFonts w:ascii="Proxima Nova" w:eastAsia="Tahoma" w:hAnsi="Proxima Nova" w:cs="Tahoma"/>
          <w:sz w:val="22"/>
          <w:szCs w:val="22"/>
        </w:rPr>
        <w:t>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3"/>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st</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ks,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vi</w:t>
      </w:r>
      <w:r w:rsidRPr="0035100D">
        <w:rPr>
          <w:rFonts w:ascii="Proxima Nova" w:eastAsia="Tahoma" w:hAnsi="Proxima Nova" w:cs="Tahoma"/>
          <w:spacing w:val="-2"/>
          <w:sz w:val="22"/>
          <w:szCs w:val="22"/>
        </w:rPr>
        <w:t>z</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ol</w:t>
      </w:r>
      <w:r w:rsidRPr="0035100D">
        <w:rPr>
          <w:rFonts w:ascii="Proxima Nova" w:eastAsia="Tahoma" w:hAnsi="Proxima Nova" w:cs="Tahoma"/>
          <w:spacing w:val="-1"/>
          <w:sz w:val="22"/>
          <w:szCs w:val="22"/>
        </w:rPr>
        <w:t xml:space="preserve"> Su</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d</w:t>
      </w:r>
    </w:p>
    <w:p w14:paraId="5F462994" w14:textId="77777777" w:rsidR="009573A1" w:rsidRPr="0035100D" w:rsidRDefault="00813FC1">
      <w:pPr>
        <w:spacing w:before="1"/>
        <w:ind w:left="550"/>
        <w:rPr>
          <w:rFonts w:ascii="Proxima Nova" w:eastAsia="Tahoma" w:hAnsi="Proxima Nova" w:cs="Tahoma"/>
          <w:sz w:val="22"/>
          <w:szCs w:val="22"/>
        </w:rPr>
      </w:pPr>
      <w:proofErr w:type="spellStart"/>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ra</w:t>
      </w:r>
      <w:proofErr w:type="spellEnd"/>
      <w:r w:rsidRPr="0035100D">
        <w:rPr>
          <w:rFonts w:ascii="Proxima Nova" w:eastAsia="Tahoma" w:hAnsi="Proxima Nova" w:cs="Tahoma"/>
          <w:sz w:val="22"/>
          <w:szCs w:val="22"/>
        </w:rPr>
        <w:t xml:space="preserve"> 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ltors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 xml:space="preserve">ir </w:t>
      </w:r>
      <w:r w:rsidRPr="0035100D">
        <w:rPr>
          <w:rFonts w:ascii="Proxima Nova" w:eastAsia="Tahoma" w:hAnsi="Proxima Nova" w:cs="Tahoma"/>
          <w:spacing w:val="-2"/>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.8</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.3</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4"/>
          <w:sz w:val="22"/>
          <w:szCs w:val="22"/>
        </w:rPr>
        <w:t>y</w:t>
      </w:r>
      <w:r w:rsidRPr="0035100D">
        <w:rPr>
          <w:rFonts w:ascii="Proxima Nova" w:eastAsia="Tahoma" w:hAnsi="Proxima Nova" w:cs="Tahoma"/>
          <w:sz w:val="22"/>
          <w:szCs w:val="22"/>
        </w:rPr>
        <w:t>.</w:t>
      </w:r>
    </w:p>
    <w:p w14:paraId="21B6009D" w14:textId="77777777" w:rsidR="009573A1" w:rsidRPr="0035100D" w:rsidRDefault="009573A1">
      <w:pPr>
        <w:spacing w:before="13" w:line="240" w:lineRule="exact"/>
        <w:rPr>
          <w:sz w:val="24"/>
          <w:szCs w:val="24"/>
        </w:rPr>
      </w:pPr>
    </w:p>
    <w:p w14:paraId="5E424573" w14:textId="77777777" w:rsidR="009573A1" w:rsidRPr="0035100D" w:rsidRDefault="00813FC1">
      <w:pPr>
        <w:ind w:left="786" w:right="592"/>
        <w:jc w:val="center"/>
        <w:rPr>
          <w:rFonts w:ascii="Proxima Nova" w:eastAsia="Tahoma" w:hAnsi="Proxima Nova" w:cs="Tahoma"/>
          <w:sz w:val="22"/>
          <w:szCs w:val="22"/>
        </w:rPr>
      </w:pPr>
      <w:r w:rsidRPr="0035100D">
        <w:rPr>
          <w:rFonts w:ascii="Proxima Nova" w:eastAsia="Tahoma" w:hAnsi="Proxima Nova" w:cs="Tahoma"/>
          <w:sz w:val="22"/>
          <w:szCs w:val="22"/>
        </w:rPr>
        <w:t>F</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you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ob</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sto</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 on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f</w:t>
      </w:r>
    </w:p>
    <w:p w14:paraId="2F6F3262" w14:textId="77777777" w:rsidR="009573A1" w:rsidRPr="0035100D" w:rsidRDefault="00813FC1">
      <w:pPr>
        <w:spacing w:before="1"/>
        <w:ind w:left="550"/>
        <w:rPr>
          <w:rFonts w:ascii="Proxima Nova" w:eastAsia="Tahoma" w:hAnsi="Proxima Nova" w:cs="Tahoma"/>
          <w:sz w:val="22"/>
          <w:szCs w:val="22"/>
        </w:rPr>
        <w:sectPr w:rsidR="009573A1" w:rsidRPr="0035100D">
          <w:headerReference w:type="default" r:id="rId10"/>
          <w:footerReference w:type="default" r:id="rId11"/>
          <w:pgSz w:w="11900" w:h="16840"/>
          <w:pgMar w:top="1580" w:right="1680" w:bottom="280" w:left="1680" w:header="720" w:footer="720" w:gutter="0"/>
          <w:cols w:space="720"/>
        </w:sectPr>
      </w:pP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ive </w:t>
      </w:r>
      <w:r w:rsidRPr="0035100D">
        <w:rPr>
          <w:rFonts w:ascii="Proxima Nova" w:eastAsia="Tahoma" w:hAnsi="Proxima Nova" w:cs="Tahoma"/>
          <w:spacing w:val="-1"/>
          <w:sz w:val="22"/>
          <w:szCs w:val="22"/>
        </w:rPr>
        <w:t>S</w:t>
      </w:r>
      <w:r w:rsidRPr="0035100D">
        <w:rPr>
          <w:rFonts w:ascii="Proxima Nova" w:eastAsia="Tahoma" w:hAnsi="Proxima Nova" w:cs="Tahoma"/>
          <w:sz w:val="22"/>
          <w:szCs w:val="22"/>
        </w:rPr>
        <w:t>yst</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s.</w:t>
      </w:r>
    </w:p>
    <w:p w14:paraId="57EC98C4" w14:textId="77777777" w:rsidR="009573A1" w:rsidRPr="0035100D" w:rsidRDefault="009573A1">
      <w:pPr>
        <w:spacing w:before="6" w:line="100" w:lineRule="exact"/>
        <w:rPr>
          <w:sz w:val="10"/>
          <w:szCs w:val="10"/>
        </w:rPr>
      </w:pPr>
    </w:p>
    <w:tbl>
      <w:tblPr>
        <w:tblW w:w="0" w:type="auto"/>
        <w:tblInd w:w="1620" w:type="dxa"/>
        <w:tblLayout w:type="fixed"/>
        <w:tblCellMar>
          <w:left w:w="0" w:type="dxa"/>
          <w:right w:w="0" w:type="dxa"/>
        </w:tblCellMar>
        <w:tblLook w:val="01E0" w:firstRow="1" w:lastRow="1" w:firstColumn="1" w:lastColumn="1" w:noHBand="0" w:noVBand="0"/>
      </w:tblPr>
      <w:tblGrid>
        <w:gridCol w:w="1063"/>
        <w:gridCol w:w="2652"/>
        <w:gridCol w:w="3211"/>
      </w:tblGrid>
      <w:tr w:rsidR="009573A1" w:rsidRPr="0035100D" w14:paraId="10DE05EE" w14:textId="77777777">
        <w:trPr>
          <w:trHeight w:hRule="exact" w:val="608"/>
        </w:trPr>
        <w:tc>
          <w:tcPr>
            <w:tcW w:w="1063" w:type="dxa"/>
            <w:tcBorders>
              <w:top w:val="nil"/>
              <w:left w:val="nil"/>
              <w:bottom w:val="nil"/>
              <w:right w:val="nil"/>
            </w:tcBorders>
          </w:tcPr>
          <w:p w14:paraId="2AAD75C4" w14:textId="77777777" w:rsidR="009573A1" w:rsidRPr="0035100D" w:rsidRDefault="00813FC1">
            <w:pPr>
              <w:spacing w:before="62"/>
              <w:ind w:left="40"/>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p>
        </w:tc>
        <w:tc>
          <w:tcPr>
            <w:tcW w:w="2652" w:type="dxa"/>
            <w:tcBorders>
              <w:top w:val="nil"/>
              <w:left w:val="nil"/>
              <w:bottom w:val="nil"/>
              <w:right w:val="nil"/>
            </w:tcBorders>
          </w:tcPr>
          <w:p w14:paraId="5B8B9C85" w14:textId="77777777" w:rsidR="009573A1" w:rsidRPr="0035100D" w:rsidRDefault="00813FC1">
            <w:pPr>
              <w:spacing w:before="62"/>
              <w:ind w:left="417"/>
              <w:rPr>
                <w:rFonts w:ascii="Proxima Nova" w:eastAsia="Tahoma" w:hAnsi="Proxima Nova" w:cs="Tahoma"/>
                <w:sz w:val="22"/>
                <w:szCs w:val="22"/>
              </w:rPr>
            </w:pPr>
            <w:r w:rsidRPr="0035100D">
              <w:rPr>
                <w:rFonts w:ascii="Proxima Nova" w:eastAsia="Tahoma" w:hAnsi="Proxima Nova" w:cs="Tahoma"/>
                <w:sz w:val="22"/>
                <w:szCs w:val="22"/>
              </w:rPr>
              <w:t>Mark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rn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w:t>
            </w:r>
          </w:p>
        </w:tc>
        <w:tc>
          <w:tcPr>
            <w:tcW w:w="3211" w:type="dxa"/>
            <w:tcBorders>
              <w:top w:val="nil"/>
              <w:left w:val="nil"/>
              <w:bottom w:val="nil"/>
              <w:right w:val="nil"/>
            </w:tcBorders>
          </w:tcPr>
          <w:p w14:paraId="16007CA0" w14:textId="77777777" w:rsidR="009573A1" w:rsidRPr="0035100D" w:rsidRDefault="00813FC1">
            <w:pPr>
              <w:spacing w:before="62"/>
              <w:ind w:left="1060"/>
              <w:rPr>
                <w:rFonts w:ascii="Proxima Nova" w:eastAsia="Tahoma" w:hAnsi="Proxima Nova" w:cs="Tahoma"/>
                <w:sz w:val="22"/>
                <w:szCs w:val="22"/>
              </w:rPr>
            </w:pP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on</w:t>
            </w:r>
          </w:p>
          <w:p w14:paraId="2BB9C597" w14:textId="77777777" w:rsidR="009573A1" w:rsidRPr="0035100D" w:rsidRDefault="00813FC1">
            <w:pPr>
              <w:spacing w:line="260" w:lineRule="exact"/>
              <w:ind w:left="645"/>
              <w:rPr>
                <w:rFonts w:ascii="Proxima Nova" w:eastAsia="Tahoma" w:hAnsi="Proxima Nova" w:cs="Tahoma"/>
                <w:sz w:val="22"/>
                <w:szCs w:val="22"/>
              </w:rPr>
            </w:pP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ea</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 xml:space="preserve">ive </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S</w:t>
            </w:r>
            <w:r w:rsidRPr="0035100D">
              <w:rPr>
                <w:rFonts w:ascii="Proxima Nova" w:eastAsia="Tahoma" w:hAnsi="Proxima Nova" w:cs="Tahoma"/>
                <w:position w:val="-1"/>
                <w:sz w:val="22"/>
                <w:szCs w:val="22"/>
              </w:rPr>
              <w:t>yst</w:t>
            </w:r>
            <w:r w:rsidRPr="0035100D">
              <w:rPr>
                <w:rFonts w:ascii="Proxima Nova" w:eastAsia="Tahoma" w:hAnsi="Proxima Nova" w:cs="Tahoma"/>
                <w:spacing w:val="-1"/>
                <w:position w:val="-1"/>
                <w:sz w:val="22"/>
                <w:szCs w:val="22"/>
              </w:rPr>
              <w:t>em</w:t>
            </w:r>
            <w:r w:rsidRPr="0035100D">
              <w:rPr>
                <w:rFonts w:ascii="Proxima Nova" w:eastAsia="Tahoma" w:hAnsi="Proxima Nova" w:cs="Tahoma"/>
                <w:position w:val="-1"/>
                <w:sz w:val="22"/>
                <w:szCs w:val="22"/>
              </w:rPr>
              <w:t>s</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w:t>
            </w:r>
            <w:r w:rsidRPr="0035100D">
              <w:rPr>
                <w:rFonts w:ascii="Proxima Nova" w:eastAsia="Tahoma" w:hAnsi="Proxima Nova" w:cs="Tahoma"/>
                <w:position w:val="-1"/>
                <w:sz w:val="22"/>
                <w:szCs w:val="22"/>
              </w:rPr>
              <w:t>%)</w:t>
            </w:r>
          </w:p>
        </w:tc>
      </w:tr>
      <w:tr w:rsidR="009573A1" w:rsidRPr="0035100D" w14:paraId="3D2FB19B" w14:textId="77777777">
        <w:trPr>
          <w:trHeight w:hRule="exact" w:val="266"/>
        </w:trPr>
        <w:tc>
          <w:tcPr>
            <w:tcW w:w="1063" w:type="dxa"/>
            <w:tcBorders>
              <w:top w:val="nil"/>
              <w:left w:val="nil"/>
              <w:bottom w:val="nil"/>
              <w:right w:val="nil"/>
            </w:tcBorders>
          </w:tcPr>
          <w:p w14:paraId="3096274C"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w:t>
            </w:r>
          </w:p>
        </w:tc>
        <w:tc>
          <w:tcPr>
            <w:tcW w:w="2652" w:type="dxa"/>
            <w:tcBorders>
              <w:top w:val="nil"/>
              <w:left w:val="nil"/>
              <w:bottom w:val="nil"/>
              <w:right w:val="nil"/>
            </w:tcBorders>
          </w:tcPr>
          <w:p w14:paraId="0B6E4C0E" w14:textId="77777777" w:rsidR="009573A1" w:rsidRPr="0035100D" w:rsidRDefault="00813FC1">
            <w:pPr>
              <w:spacing w:line="240" w:lineRule="exact"/>
              <w:ind w:left="386"/>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w:t>
            </w:r>
          </w:p>
        </w:tc>
        <w:tc>
          <w:tcPr>
            <w:tcW w:w="3211" w:type="dxa"/>
            <w:tcBorders>
              <w:top w:val="nil"/>
              <w:left w:val="nil"/>
              <w:bottom w:val="nil"/>
              <w:right w:val="nil"/>
            </w:tcBorders>
          </w:tcPr>
          <w:p w14:paraId="21686677" w14:textId="77777777" w:rsidR="009573A1" w:rsidRPr="0035100D" w:rsidRDefault="00813FC1">
            <w:pPr>
              <w:spacing w:line="240" w:lineRule="exact"/>
              <w:ind w:left="455"/>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pacing w:val="2"/>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pacing w:val="3"/>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w:t>
            </w:r>
          </w:p>
        </w:tc>
      </w:tr>
      <w:tr w:rsidR="009573A1" w:rsidRPr="0035100D" w14:paraId="2E7F30F0" w14:textId="77777777">
        <w:trPr>
          <w:trHeight w:hRule="exact" w:val="265"/>
        </w:trPr>
        <w:tc>
          <w:tcPr>
            <w:tcW w:w="1063" w:type="dxa"/>
            <w:tcBorders>
              <w:top w:val="nil"/>
              <w:left w:val="nil"/>
              <w:bottom w:val="nil"/>
              <w:right w:val="nil"/>
            </w:tcBorders>
          </w:tcPr>
          <w:p w14:paraId="69BD60FF" w14:textId="77777777" w:rsidR="009573A1" w:rsidRPr="0035100D" w:rsidRDefault="00813FC1">
            <w:pPr>
              <w:spacing w:line="240" w:lineRule="exact"/>
              <w:ind w:left="179"/>
              <w:rPr>
                <w:rFonts w:ascii="Proxima Nova" w:eastAsia="Tahoma" w:hAnsi="Proxima Nova" w:cs="Tahoma"/>
                <w:sz w:val="22"/>
                <w:szCs w:val="22"/>
              </w:rPr>
            </w:pPr>
            <w:r w:rsidRPr="0035100D">
              <w:rPr>
                <w:rFonts w:ascii="Proxima Nova" w:eastAsia="Tahoma" w:hAnsi="Proxima Nova" w:cs="Tahoma"/>
                <w:sz w:val="22"/>
                <w:szCs w:val="22"/>
              </w:rPr>
              <w:t>1</w:t>
            </w:r>
          </w:p>
        </w:tc>
        <w:tc>
          <w:tcPr>
            <w:tcW w:w="2652" w:type="dxa"/>
            <w:tcBorders>
              <w:top w:val="nil"/>
              <w:left w:val="nil"/>
              <w:bottom w:val="nil"/>
              <w:right w:val="nil"/>
            </w:tcBorders>
          </w:tcPr>
          <w:p w14:paraId="213F00BD" w14:textId="77777777" w:rsidR="009573A1" w:rsidRPr="0035100D" w:rsidRDefault="00813FC1">
            <w:pPr>
              <w:spacing w:line="240" w:lineRule="exact"/>
              <w:ind w:left="1101" w:right="1238"/>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w:t>
            </w:r>
          </w:p>
        </w:tc>
        <w:tc>
          <w:tcPr>
            <w:tcW w:w="3211" w:type="dxa"/>
            <w:tcBorders>
              <w:top w:val="nil"/>
              <w:left w:val="nil"/>
              <w:bottom w:val="nil"/>
              <w:right w:val="nil"/>
            </w:tcBorders>
          </w:tcPr>
          <w:p w14:paraId="090C0DEF" w14:textId="77777777" w:rsidR="009573A1" w:rsidRPr="0035100D" w:rsidRDefault="00813FC1">
            <w:pPr>
              <w:spacing w:line="240" w:lineRule="exact"/>
              <w:ind w:left="1328" w:right="1569"/>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8</w:t>
            </w:r>
          </w:p>
        </w:tc>
      </w:tr>
      <w:tr w:rsidR="009573A1" w:rsidRPr="0035100D" w14:paraId="0A5485C1" w14:textId="77777777">
        <w:trPr>
          <w:trHeight w:hRule="exact" w:val="265"/>
        </w:trPr>
        <w:tc>
          <w:tcPr>
            <w:tcW w:w="1063" w:type="dxa"/>
            <w:tcBorders>
              <w:top w:val="nil"/>
              <w:left w:val="nil"/>
              <w:bottom w:val="nil"/>
              <w:right w:val="nil"/>
            </w:tcBorders>
          </w:tcPr>
          <w:p w14:paraId="608539FB" w14:textId="77777777" w:rsidR="009573A1" w:rsidRPr="0035100D" w:rsidRDefault="00813FC1">
            <w:pPr>
              <w:spacing w:line="240" w:lineRule="exact"/>
              <w:ind w:left="179"/>
              <w:rPr>
                <w:rFonts w:ascii="Proxima Nova" w:eastAsia="Tahoma" w:hAnsi="Proxima Nova" w:cs="Tahoma"/>
                <w:sz w:val="22"/>
                <w:szCs w:val="22"/>
              </w:rPr>
            </w:pPr>
            <w:r w:rsidRPr="0035100D">
              <w:rPr>
                <w:rFonts w:ascii="Proxima Nova" w:eastAsia="Tahoma" w:hAnsi="Proxima Nova" w:cs="Tahoma"/>
                <w:sz w:val="22"/>
                <w:szCs w:val="22"/>
              </w:rPr>
              <w:t>2</w:t>
            </w:r>
          </w:p>
        </w:tc>
        <w:tc>
          <w:tcPr>
            <w:tcW w:w="2652" w:type="dxa"/>
            <w:tcBorders>
              <w:top w:val="nil"/>
              <w:left w:val="nil"/>
              <w:bottom w:val="nil"/>
              <w:right w:val="nil"/>
            </w:tcBorders>
          </w:tcPr>
          <w:p w14:paraId="720E475E" w14:textId="77777777" w:rsidR="009573A1" w:rsidRPr="0035100D" w:rsidRDefault="00813FC1">
            <w:pPr>
              <w:spacing w:line="240" w:lineRule="exact"/>
              <w:ind w:left="1101" w:right="1238"/>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p>
        </w:tc>
        <w:tc>
          <w:tcPr>
            <w:tcW w:w="3211" w:type="dxa"/>
            <w:tcBorders>
              <w:top w:val="nil"/>
              <w:left w:val="nil"/>
              <w:bottom w:val="nil"/>
              <w:right w:val="nil"/>
            </w:tcBorders>
          </w:tcPr>
          <w:p w14:paraId="28D4E4A6" w14:textId="77777777" w:rsidR="009573A1" w:rsidRPr="0035100D" w:rsidRDefault="00813FC1">
            <w:pPr>
              <w:spacing w:line="240" w:lineRule="exact"/>
              <w:ind w:left="1328" w:right="1569"/>
              <w:jc w:val="center"/>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p>
        </w:tc>
      </w:tr>
      <w:tr w:rsidR="009573A1" w:rsidRPr="0035100D" w14:paraId="7D4F0493" w14:textId="77777777">
        <w:trPr>
          <w:trHeight w:hRule="exact" w:val="266"/>
        </w:trPr>
        <w:tc>
          <w:tcPr>
            <w:tcW w:w="1063" w:type="dxa"/>
            <w:tcBorders>
              <w:top w:val="nil"/>
              <w:left w:val="nil"/>
              <w:bottom w:val="nil"/>
              <w:right w:val="nil"/>
            </w:tcBorders>
          </w:tcPr>
          <w:p w14:paraId="679C0198" w14:textId="77777777" w:rsidR="009573A1" w:rsidRPr="0035100D" w:rsidRDefault="00813FC1">
            <w:pPr>
              <w:spacing w:line="240" w:lineRule="exact"/>
              <w:ind w:left="179"/>
              <w:rPr>
                <w:rFonts w:ascii="Proxima Nova" w:eastAsia="Tahoma" w:hAnsi="Proxima Nova" w:cs="Tahoma"/>
                <w:sz w:val="22"/>
                <w:szCs w:val="22"/>
              </w:rPr>
            </w:pPr>
            <w:r w:rsidRPr="0035100D">
              <w:rPr>
                <w:rFonts w:ascii="Proxima Nova" w:eastAsia="Tahoma" w:hAnsi="Proxima Nova" w:cs="Tahoma"/>
                <w:sz w:val="22"/>
                <w:szCs w:val="22"/>
              </w:rPr>
              <w:t>3</w:t>
            </w:r>
          </w:p>
        </w:tc>
        <w:tc>
          <w:tcPr>
            <w:tcW w:w="2652" w:type="dxa"/>
            <w:tcBorders>
              <w:top w:val="nil"/>
              <w:left w:val="nil"/>
              <w:bottom w:val="nil"/>
              <w:right w:val="nil"/>
            </w:tcBorders>
          </w:tcPr>
          <w:p w14:paraId="66F6252B" w14:textId="77777777" w:rsidR="009573A1" w:rsidRPr="0035100D" w:rsidRDefault="00813FC1">
            <w:pPr>
              <w:spacing w:line="240" w:lineRule="exact"/>
              <w:ind w:left="1101" w:right="1190"/>
              <w:jc w:val="center"/>
              <w:rPr>
                <w:rFonts w:ascii="Proxima Nova" w:eastAsia="Tahoma" w:hAnsi="Proxima Nova" w:cs="Tahoma"/>
                <w:sz w:val="22"/>
                <w:szCs w:val="22"/>
              </w:rPr>
            </w:pP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w:t>
            </w:r>
          </w:p>
        </w:tc>
        <w:tc>
          <w:tcPr>
            <w:tcW w:w="3211" w:type="dxa"/>
            <w:tcBorders>
              <w:top w:val="nil"/>
              <w:left w:val="nil"/>
              <w:bottom w:val="nil"/>
              <w:right w:val="nil"/>
            </w:tcBorders>
          </w:tcPr>
          <w:p w14:paraId="0BFCD39E" w14:textId="77777777" w:rsidR="009573A1" w:rsidRPr="0035100D" w:rsidRDefault="00813FC1">
            <w:pPr>
              <w:spacing w:line="240" w:lineRule="exact"/>
              <w:ind w:left="1230" w:right="1499"/>
              <w:jc w:val="center"/>
              <w:rPr>
                <w:rFonts w:ascii="Proxima Nova" w:eastAsia="Tahoma" w:hAnsi="Proxima Nova" w:cs="Tahoma"/>
                <w:sz w:val="22"/>
                <w:szCs w:val="22"/>
              </w:rPr>
            </w:pPr>
            <w:r w:rsidRPr="0035100D">
              <w:rPr>
                <w:rFonts w:ascii="Proxima Nova" w:eastAsia="Tahoma" w:hAnsi="Proxima Nova" w:cs="Tahoma"/>
                <w:spacing w:val="-1"/>
                <w:sz w:val="22"/>
                <w:szCs w:val="22"/>
              </w:rPr>
              <w:t>(12</w:t>
            </w:r>
            <w:r w:rsidRPr="0035100D">
              <w:rPr>
                <w:rFonts w:ascii="Proxima Nova" w:eastAsia="Tahoma" w:hAnsi="Proxima Nova" w:cs="Tahoma"/>
                <w:sz w:val="22"/>
                <w:szCs w:val="22"/>
              </w:rPr>
              <w:t>)</w:t>
            </w:r>
          </w:p>
        </w:tc>
      </w:tr>
      <w:tr w:rsidR="009573A1" w:rsidRPr="0035100D" w14:paraId="5EECAC1E" w14:textId="77777777">
        <w:trPr>
          <w:trHeight w:hRule="exact" w:val="265"/>
        </w:trPr>
        <w:tc>
          <w:tcPr>
            <w:tcW w:w="1063" w:type="dxa"/>
            <w:tcBorders>
              <w:top w:val="nil"/>
              <w:left w:val="nil"/>
              <w:bottom w:val="nil"/>
              <w:right w:val="nil"/>
            </w:tcBorders>
          </w:tcPr>
          <w:p w14:paraId="5B6F73BC" w14:textId="77777777" w:rsidR="009573A1" w:rsidRPr="0035100D" w:rsidRDefault="00813FC1">
            <w:pPr>
              <w:spacing w:line="240" w:lineRule="exact"/>
              <w:ind w:left="179"/>
              <w:rPr>
                <w:rFonts w:ascii="Proxima Nova" w:eastAsia="Tahoma" w:hAnsi="Proxima Nova" w:cs="Tahoma"/>
                <w:sz w:val="22"/>
                <w:szCs w:val="22"/>
              </w:rPr>
            </w:pPr>
            <w:r w:rsidRPr="0035100D">
              <w:rPr>
                <w:rFonts w:ascii="Proxima Nova" w:eastAsia="Tahoma" w:hAnsi="Proxima Nova" w:cs="Tahoma"/>
                <w:sz w:val="22"/>
                <w:szCs w:val="22"/>
              </w:rPr>
              <w:t>4</w:t>
            </w:r>
          </w:p>
        </w:tc>
        <w:tc>
          <w:tcPr>
            <w:tcW w:w="2652" w:type="dxa"/>
            <w:tcBorders>
              <w:top w:val="nil"/>
              <w:left w:val="nil"/>
              <w:bottom w:val="nil"/>
              <w:right w:val="nil"/>
            </w:tcBorders>
          </w:tcPr>
          <w:p w14:paraId="5DB7E8B5" w14:textId="77777777" w:rsidR="009573A1" w:rsidRPr="0035100D" w:rsidRDefault="00813FC1">
            <w:pPr>
              <w:spacing w:line="240" w:lineRule="exact"/>
              <w:ind w:left="1101" w:right="1190"/>
              <w:jc w:val="center"/>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w:t>
            </w:r>
          </w:p>
        </w:tc>
        <w:tc>
          <w:tcPr>
            <w:tcW w:w="3211" w:type="dxa"/>
            <w:tcBorders>
              <w:top w:val="nil"/>
              <w:left w:val="nil"/>
              <w:bottom w:val="nil"/>
              <w:right w:val="nil"/>
            </w:tcBorders>
          </w:tcPr>
          <w:p w14:paraId="736759CB" w14:textId="77777777" w:rsidR="009573A1" w:rsidRPr="0035100D" w:rsidRDefault="00813FC1">
            <w:pPr>
              <w:spacing w:line="240" w:lineRule="exact"/>
              <w:ind w:left="1398" w:right="1619"/>
              <w:jc w:val="center"/>
              <w:rPr>
                <w:rFonts w:ascii="Proxima Nova" w:eastAsia="Tahoma" w:hAnsi="Proxima Nova" w:cs="Tahoma"/>
                <w:sz w:val="22"/>
                <w:szCs w:val="22"/>
              </w:rPr>
            </w:pPr>
            <w:r w:rsidRPr="0035100D">
              <w:rPr>
                <w:rFonts w:ascii="Proxima Nova" w:eastAsia="Tahoma" w:hAnsi="Proxima Nova" w:cs="Tahoma"/>
                <w:sz w:val="22"/>
                <w:szCs w:val="22"/>
              </w:rPr>
              <w:t>3</w:t>
            </w:r>
          </w:p>
        </w:tc>
      </w:tr>
      <w:tr w:rsidR="009573A1" w:rsidRPr="0035100D" w14:paraId="11C209B6" w14:textId="77777777">
        <w:trPr>
          <w:trHeight w:hRule="exact" w:val="265"/>
        </w:trPr>
        <w:tc>
          <w:tcPr>
            <w:tcW w:w="1063" w:type="dxa"/>
            <w:tcBorders>
              <w:top w:val="nil"/>
              <w:left w:val="nil"/>
              <w:bottom w:val="nil"/>
              <w:right w:val="nil"/>
            </w:tcBorders>
          </w:tcPr>
          <w:p w14:paraId="3893DFFA" w14:textId="77777777" w:rsidR="009573A1" w:rsidRPr="0035100D" w:rsidRDefault="00813FC1">
            <w:pPr>
              <w:spacing w:line="240" w:lineRule="exact"/>
              <w:ind w:left="179"/>
              <w:rPr>
                <w:rFonts w:ascii="Proxima Nova" w:eastAsia="Tahoma" w:hAnsi="Proxima Nova" w:cs="Tahoma"/>
                <w:sz w:val="22"/>
                <w:szCs w:val="22"/>
              </w:rPr>
            </w:pPr>
            <w:r w:rsidRPr="0035100D">
              <w:rPr>
                <w:rFonts w:ascii="Proxima Nova" w:eastAsia="Tahoma" w:hAnsi="Proxima Nova" w:cs="Tahoma"/>
                <w:sz w:val="22"/>
                <w:szCs w:val="22"/>
              </w:rPr>
              <w:t>5</w:t>
            </w:r>
          </w:p>
        </w:tc>
        <w:tc>
          <w:tcPr>
            <w:tcW w:w="2652" w:type="dxa"/>
            <w:tcBorders>
              <w:top w:val="nil"/>
              <w:left w:val="nil"/>
              <w:bottom w:val="nil"/>
              <w:right w:val="nil"/>
            </w:tcBorders>
          </w:tcPr>
          <w:p w14:paraId="1C0454F0" w14:textId="77777777" w:rsidR="009573A1" w:rsidRPr="0035100D" w:rsidRDefault="00813FC1">
            <w:pPr>
              <w:spacing w:line="240" w:lineRule="exact"/>
              <w:ind w:left="1101" w:right="1238"/>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w:t>
            </w:r>
          </w:p>
        </w:tc>
        <w:tc>
          <w:tcPr>
            <w:tcW w:w="3211" w:type="dxa"/>
            <w:tcBorders>
              <w:top w:val="nil"/>
              <w:left w:val="nil"/>
              <w:bottom w:val="nil"/>
              <w:right w:val="nil"/>
            </w:tcBorders>
          </w:tcPr>
          <w:p w14:paraId="6D3B29DE" w14:textId="77777777" w:rsidR="009573A1" w:rsidRPr="0035100D" w:rsidRDefault="00813FC1">
            <w:pPr>
              <w:spacing w:line="240" w:lineRule="exact"/>
              <w:ind w:left="1328" w:right="1569"/>
              <w:jc w:val="center"/>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2</w:t>
            </w:r>
          </w:p>
        </w:tc>
      </w:tr>
      <w:tr w:rsidR="009573A1" w:rsidRPr="0035100D" w14:paraId="41FEE6C8" w14:textId="77777777">
        <w:trPr>
          <w:trHeight w:hRule="exact" w:val="344"/>
        </w:trPr>
        <w:tc>
          <w:tcPr>
            <w:tcW w:w="1063" w:type="dxa"/>
            <w:tcBorders>
              <w:top w:val="nil"/>
              <w:left w:val="nil"/>
              <w:bottom w:val="nil"/>
              <w:right w:val="nil"/>
            </w:tcBorders>
          </w:tcPr>
          <w:p w14:paraId="5BFB397F" w14:textId="77777777" w:rsidR="009573A1" w:rsidRPr="0035100D" w:rsidRDefault="00813FC1">
            <w:pPr>
              <w:spacing w:line="240" w:lineRule="exact"/>
              <w:ind w:left="179"/>
              <w:rPr>
                <w:rFonts w:ascii="Proxima Nova" w:eastAsia="Tahoma" w:hAnsi="Proxima Nova" w:cs="Tahoma"/>
                <w:sz w:val="22"/>
                <w:szCs w:val="22"/>
              </w:rPr>
            </w:pPr>
            <w:r w:rsidRPr="0035100D">
              <w:rPr>
                <w:rFonts w:ascii="Proxima Nova" w:eastAsia="Tahoma" w:hAnsi="Proxima Nova" w:cs="Tahoma"/>
                <w:sz w:val="22"/>
                <w:szCs w:val="22"/>
              </w:rPr>
              <w:t>6</w:t>
            </w:r>
          </w:p>
        </w:tc>
        <w:tc>
          <w:tcPr>
            <w:tcW w:w="2652" w:type="dxa"/>
            <w:tcBorders>
              <w:top w:val="nil"/>
              <w:left w:val="nil"/>
              <w:bottom w:val="nil"/>
              <w:right w:val="nil"/>
            </w:tcBorders>
          </w:tcPr>
          <w:p w14:paraId="4FD9A7AF" w14:textId="77777777" w:rsidR="009573A1" w:rsidRPr="0035100D" w:rsidRDefault="00813FC1">
            <w:pPr>
              <w:spacing w:line="240" w:lineRule="exact"/>
              <w:ind w:left="1101" w:right="1238"/>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p>
        </w:tc>
        <w:tc>
          <w:tcPr>
            <w:tcW w:w="3211" w:type="dxa"/>
            <w:tcBorders>
              <w:top w:val="nil"/>
              <w:left w:val="nil"/>
              <w:bottom w:val="nil"/>
              <w:right w:val="nil"/>
            </w:tcBorders>
          </w:tcPr>
          <w:p w14:paraId="6C02C9A6" w14:textId="77777777" w:rsidR="009573A1" w:rsidRPr="0035100D" w:rsidRDefault="00813FC1">
            <w:pPr>
              <w:spacing w:line="240" w:lineRule="exact"/>
              <w:ind w:left="1328" w:right="1569"/>
              <w:jc w:val="center"/>
              <w:rPr>
                <w:rFonts w:ascii="Proxima Nova" w:eastAsia="Tahoma" w:hAnsi="Proxima Nova" w:cs="Tahoma"/>
                <w:sz w:val="22"/>
                <w:szCs w:val="22"/>
              </w:rPr>
            </w:pP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w:t>
            </w:r>
          </w:p>
        </w:tc>
      </w:tr>
    </w:tbl>
    <w:p w14:paraId="6AE85BB3" w14:textId="77777777" w:rsidR="009573A1" w:rsidRPr="0035100D" w:rsidRDefault="009573A1">
      <w:pPr>
        <w:spacing w:before="10" w:line="140" w:lineRule="exact"/>
        <w:rPr>
          <w:sz w:val="14"/>
          <w:szCs w:val="14"/>
        </w:rPr>
      </w:pPr>
    </w:p>
    <w:p w14:paraId="6F12C215" w14:textId="77777777" w:rsidR="009573A1" w:rsidRPr="0035100D" w:rsidRDefault="0061145F">
      <w:pPr>
        <w:spacing w:before="22"/>
        <w:ind w:left="220" w:right="579" w:firstLine="360"/>
        <w:rPr>
          <w:rFonts w:ascii="Proxima Nova" w:eastAsia="Tahoma" w:hAnsi="Proxima Nova" w:cs="Tahoma"/>
          <w:sz w:val="22"/>
          <w:szCs w:val="22"/>
        </w:rPr>
      </w:pPr>
      <w:r w:rsidRPr="0035100D">
        <w:rPr>
          <w:noProof/>
        </w:rPr>
        <mc:AlternateContent>
          <mc:Choice Requires="wpg">
            <w:drawing>
              <wp:anchor distT="0" distB="0" distL="114300" distR="114300" simplePos="0" relativeHeight="251643392" behindDoc="1" locked="0" layoutInCell="1" allowOverlap="1" wp14:anchorId="0162C224" wp14:editId="44BE8751">
                <wp:simplePos x="0" y="0"/>
                <wp:positionH relativeFrom="page">
                  <wp:posOffset>1070610</wp:posOffset>
                </wp:positionH>
                <wp:positionV relativeFrom="paragraph">
                  <wp:posOffset>520700</wp:posOffset>
                </wp:positionV>
                <wp:extent cx="5419090" cy="7620"/>
                <wp:effectExtent l="3810" t="6350" r="6350" b="5080"/>
                <wp:wrapNone/>
                <wp:docPr id="186" name="Group 1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1686" y="820"/>
                          <a:chExt cx="8534" cy="12"/>
                        </a:xfrm>
                      </wpg:grpSpPr>
                      <wpg:grpSp>
                        <wpg:cNvPr id="187" name="Group 188"/>
                        <wpg:cNvGrpSpPr>
                          <a:grpSpLocks/>
                        </wpg:cNvGrpSpPr>
                        <wpg:grpSpPr bwMode="auto">
                          <a:xfrm>
                            <a:off x="1692" y="826"/>
                            <a:ext cx="1233" cy="0"/>
                            <a:chOff x="1692" y="826"/>
                            <a:chExt cx="1233" cy="0"/>
                          </a:xfrm>
                        </wpg:grpSpPr>
                        <wps:wsp>
                          <wps:cNvPr id="188" name="Freeform 201"/>
                          <wps:cNvSpPr>
                            <a:spLocks/>
                          </wps:cNvSpPr>
                          <wps:spPr bwMode="auto">
                            <a:xfrm>
                              <a:off x="1692" y="826"/>
                              <a:ext cx="1233" cy="0"/>
                            </a:xfrm>
                            <a:custGeom>
                              <a:avLst/>
                              <a:gdLst>
                                <a:gd name="T0" fmla="+- 0 1692 1692"/>
                                <a:gd name="T1" fmla="*/ T0 w 1233"/>
                                <a:gd name="T2" fmla="+- 0 2925 1692"/>
                                <a:gd name="T3" fmla="*/ T2 w 1233"/>
                              </a:gdLst>
                              <a:ahLst/>
                              <a:cxnLst>
                                <a:cxn ang="0">
                                  <a:pos x="T1" y="0"/>
                                </a:cxn>
                                <a:cxn ang="0">
                                  <a:pos x="T3" y="0"/>
                                </a:cxn>
                              </a:cxnLst>
                              <a:rect l="0" t="0" r="r" b="b"/>
                              <a:pathLst>
                                <a:path w="1233">
                                  <a:moveTo>
                                    <a:pt x="0" y="0"/>
                                  </a:moveTo>
                                  <a:lnTo>
                                    <a:pt x="123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89" name="Group 189"/>
                          <wpg:cNvGrpSpPr>
                            <a:grpSpLocks/>
                          </wpg:cNvGrpSpPr>
                          <wpg:grpSpPr bwMode="auto">
                            <a:xfrm>
                              <a:off x="2926" y="826"/>
                              <a:ext cx="10" cy="0"/>
                              <a:chOff x="2926" y="826"/>
                              <a:chExt cx="10" cy="0"/>
                            </a:xfrm>
                          </wpg:grpSpPr>
                          <wps:wsp>
                            <wps:cNvPr id="190" name="Freeform 200"/>
                            <wps:cNvSpPr>
                              <a:spLocks/>
                            </wps:cNvSpPr>
                            <wps:spPr bwMode="auto">
                              <a:xfrm>
                                <a:off x="2926" y="826"/>
                                <a:ext cx="10" cy="0"/>
                              </a:xfrm>
                              <a:custGeom>
                                <a:avLst/>
                                <a:gdLst>
                                  <a:gd name="T0" fmla="+- 0 2926 2926"/>
                                  <a:gd name="T1" fmla="*/ T0 w 10"/>
                                  <a:gd name="T2" fmla="+- 0 2935 2926"/>
                                  <a:gd name="T3" fmla="*/ T2 w 10"/>
                                </a:gdLst>
                                <a:ahLst/>
                                <a:cxnLst>
                                  <a:cxn ang="0">
                                    <a:pos x="T1" y="0"/>
                                  </a:cxn>
                                  <a:cxn ang="0">
                                    <a:pos x="T3" y="0"/>
                                  </a:cxn>
                                </a:cxnLst>
                                <a:rect l="0" t="0" r="r" b="b"/>
                                <a:pathLst>
                                  <a:path w="10">
                                    <a:moveTo>
                                      <a:pt x="0" y="0"/>
                                    </a:moveTo>
                                    <a:lnTo>
                                      <a:pt x="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91" name="Group 190"/>
                            <wpg:cNvGrpSpPr>
                              <a:grpSpLocks/>
                            </wpg:cNvGrpSpPr>
                            <wpg:grpSpPr bwMode="auto">
                              <a:xfrm>
                                <a:off x="2935" y="826"/>
                                <a:ext cx="1257" cy="0"/>
                                <a:chOff x="2935" y="826"/>
                                <a:chExt cx="1257" cy="0"/>
                              </a:xfrm>
                            </wpg:grpSpPr>
                            <wps:wsp>
                              <wps:cNvPr id="192" name="Freeform 199"/>
                              <wps:cNvSpPr>
                                <a:spLocks/>
                              </wps:cNvSpPr>
                              <wps:spPr bwMode="auto">
                                <a:xfrm>
                                  <a:off x="2935" y="826"/>
                                  <a:ext cx="1257" cy="0"/>
                                </a:xfrm>
                                <a:custGeom>
                                  <a:avLst/>
                                  <a:gdLst>
                                    <a:gd name="T0" fmla="+- 0 2935 2935"/>
                                    <a:gd name="T1" fmla="*/ T0 w 1257"/>
                                    <a:gd name="T2" fmla="+- 0 4193 2935"/>
                                    <a:gd name="T3" fmla="*/ T2 w 1257"/>
                                  </a:gdLst>
                                  <a:ahLst/>
                                  <a:cxnLst>
                                    <a:cxn ang="0">
                                      <a:pos x="T1" y="0"/>
                                    </a:cxn>
                                    <a:cxn ang="0">
                                      <a:pos x="T3" y="0"/>
                                    </a:cxn>
                                  </a:cxnLst>
                                  <a:rect l="0" t="0" r="r" b="b"/>
                                  <a:pathLst>
                                    <a:path w="1257">
                                      <a:moveTo>
                                        <a:pt x="0" y="0"/>
                                      </a:moveTo>
                                      <a:lnTo>
                                        <a:pt x="125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93" name="Group 191"/>
                              <wpg:cNvGrpSpPr>
                                <a:grpSpLocks/>
                              </wpg:cNvGrpSpPr>
                              <wpg:grpSpPr bwMode="auto">
                                <a:xfrm>
                                  <a:off x="4193" y="826"/>
                                  <a:ext cx="10" cy="0"/>
                                  <a:chOff x="4193" y="826"/>
                                  <a:chExt cx="10" cy="0"/>
                                </a:xfrm>
                              </wpg:grpSpPr>
                              <wps:wsp>
                                <wps:cNvPr id="194" name="Freeform 198"/>
                                <wps:cNvSpPr>
                                  <a:spLocks/>
                                </wps:cNvSpPr>
                                <wps:spPr bwMode="auto">
                                  <a:xfrm>
                                    <a:off x="4193" y="826"/>
                                    <a:ext cx="10" cy="0"/>
                                  </a:xfrm>
                                  <a:custGeom>
                                    <a:avLst/>
                                    <a:gdLst>
                                      <a:gd name="T0" fmla="+- 0 4193 4193"/>
                                      <a:gd name="T1" fmla="*/ T0 w 10"/>
                                      <a:gd name="T2" fmla="+- 0 4202 4193"/>
                                      <a:gd name="T3" fmla="*/ T2 w 10"/>
                                    </a:gdLst>
                                    <a:ahLst/>
                                    <a:cxnLst>
                                      <a:cxn ang="0">
                                        <a:pos x="T1" y="0"/>
                                      </a:cxn>
                                      <a:cxn ang="0">
                                        <a:pos x="T3" y="0"/>
                                      </a:cxn>
                                    </a:cxnLst>
                                    <a:rect l="0" t="0" r="r" b="b"/>
                                    <a:pathLst>
                                      <a:path w="10">
                                        <a:moveTo>
                                          <a:pt x="0" y="0"/>
                                        </a:moveTo>
                                        <a:lnTo>
                                          <a:pt x="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95" name="Group 192"/>
                                <wpg:cNvGrpSpPr>
                                  <a:grpSpLocks/>
                                </wpg:cNvGrpSpPr>
                                <wpg:grpSpPr bwMode="auto">
                                  <a:xfrm>
                                    <a:off x="4202" y="826"/>
                                    <a:ext cx="1166" cy="0"/>
                                    <a:chOff x="4202" y="826"/>
                                    <a:chExt cx="1166" cy="0"/>
                                  </a:xfrm>
                                </wpg:grpSpPr>
                                <wps:wsp>
                                  <wps:cNvPr id="196" name="Freeform 197"/>
                                  <wps:cNvSpPr>
                                    <a:spLocks/>
                                  </wps:cNvSpPr>
                                  <wps:spPr bwMode="auto">
                                    <a:xfrm>
                                      <a:off x="4202" y="826"/>
                                      <a:ext cx="1166" cy="0"/>
                                    </a:xfrm>
                                    <a:custGeom>
                                      <a:avLst/>
                                      <a:gdLst>
                                        <a:gd name="T0" fmla="+- 0 4202 4202"/>
                                        <a:gd name="T1" fmla="*/ T0 w 1166"/>
                                        <a:gd name="T2" fmla="+- 0 5369 4202"/>
                                        <a:gd name="T3" fmla="*/ T2 w 1166"/>
                                      </a:gdLst>
                                      <a:ahLst/>
                                      <a:cxnLst>
                                        <a:cxn ang="0">
                                          <a:pos x="T1" y="0"/>
                                        </a:cxn>
                                        <a:cxn ang="0">
                                          <a:pos x="T3" y="0"/>
                                        </a:cxn>
                                      </a:cxnLst>
                                      <a:rect l="0" t="0" r="r" b="b"/>
                                      <a:pathLst>
                                        <a:path w="1166">
                                          <a:moveTo>
                                            <a:pt x="0" y="0"/>
                                          </a:moveTo>
                                          <a:lnTo>
                                            <a:pt x="116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97" name="Group 193"/>
                                  <wpg:cNvGrpSpPr>
                                    <a:grpSpLocks/>
                                  </wpg:cNvGrpSpPr>
                                  <wpg:grpSpPr bwMode="auto">
                                    <a:xfrm>
                                      <a:off x="5369" y="826"/>
                                      <a:ext cx="10" cy="0"/>
                                      <a:chOff x="5369" y="826"/>
                                      <a:chExt cx="10" cy="0"/>
                                    </a:xfrm>
                                  </wpg:grpSpPr>
                                  <wps:wsp>
                                    <wps:cNvPr id="198" name="Freeform 196"/>
                                    <wps:cNvSpPr>
                                      <a:spLocks/>
                                    </wps:cNvSpPr>
                                    <wps:spPr bwMode="auto">
                                      <a:xfrm>
                                        <a:off x="5369" y="826"/>
                                        <a:ext cx="10" cy="0"/>
                                      </a:xfrm>
                                      <a:custGeom>
                                        <a:avLst/>
                                        <a:gdLst>
                                          <a:gd name="T0" fmla="+- 0 5369 5369"/>
                                          <a:gd name="T1" fmla="*/ T0 w 10"/>
                                          <a:gd name="T2" fmla="+- 0 5378 5369"/>
                                          <a:gd name="T3" fmla="*/ T2 w 10"/>
                                        </a:gdLst>
                                        <a:ahLst/>
                                        <a:cxnLst>
                                          <a:cxn ang="0">
                                            <a:pos x="T1" y="0"/>
                                          </a:cxn>
                                          <a:cxn ang="0">
                                            <a:pos x="T3" y="0"/>
                                          </a:cxn>
                                        </a:cxnLst>
                                        <a:rect l="0" t="0" r="r" b="b"/>
                                        <a:pathLst>
                                          <a:path w="10">
                                            <a:moveTo>
                                              <a:pt x="0" y="0"/>
                                            </a:moveTo>
                                            <a:lnTo>
                                              <a:pt x="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99" name="Group 194"/>
                                    <wpg:cNvGrpSpPr>
                                      <a:grpSpLocks/>
                                    </wpg:cNvGrpSpPr>
                                    <wpg:grpSpPr bwMode="auto">
                                      <a:xfrm>
                                        <a:off x="5378" y="826"/>
                                        <a:ext cx="4836" cy="0"/>
                                        <a:chOff x="5378" y="826"/>
                                        <a:chExt cx="4836" cy="0"/>
                                      </a:xfrm>
                                    </wpg:grpSpPr>
                                    <wps:wsp>
                                      <wps:cNvPr id="200" name="Freeform 195"/>
                                      <wps:cNvSpPr>
                                        <a:spLocks/>
                                      </wps:cNvSpPr>
                                      <wps:spPr bwMode="auto">
                                        <a:xfrm>
                                          <a:off x="5378" y="826"/>
                                          <a:ext cx="4836" cy="0"/>
                                        </a:xfrm>
                                        <a:custGeom>
                                          <a:avLst/>
                                          <a:gdLst>
                                            <a:gd name="T0" fmla="+- 0 5378 5378"/>
                                            <a:gd name="T1" fmla="*/ T0 w 4836"/>
                                            <a:gd name="T2" fmla="+- 0 10214 5378"/>
                                            <a:gd name="T3" fmla="*/ T2 w 4836"/>
                                          </a:gdLst>
                                          <a:ahLst/>
                                          <a:cxnLst>
                                            <a:cxn ang="0">
                                              <a:pos x="T1" y="0"/>
                                            </a:cxn>
                                            <a:cxn ang="0">
                                              <a:pos x="T3" y="0"/>
                                            </a:cxn>
                                          </a:cxnLst>
                                          <a:rect l="0" t="0" r="r" b="b"/>
                                          <a:pathLst>
                                            <a:path w="4836">
                                              <a:moveTo>
                                                <a:pt x="0" y="0"/>
                                              </a:moveTo>
                                              <a:lnTo>
                                                <a:pt x="483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grpSp>
                      </wpg:grpSp>
                    </wpg:wgp>
                  </a:graphicData>
                </a:graphic>
                <wp14:sizeRelH relativeFrom="page">
                  <wp14:pctWidth>0</wp14:pctWidth>
                </wp14:sizeRelH>
                <wp14:sizeRelV relativeFrom="page">
                  <wp14:pctHeight>0</wp14:pctHeight>
                </wp14:sizeRelV>
              </wp:anchor>
            </w:drawing>
          </mc:Choice>
          <mc:Fallback>
            <w:pict>
              <v:group w14:anchorId="37CA9009" id="Group 187" o:spid="_x0000_s1026" style="position:absolute;margin-left:84.3pt;margin-top:41pt;width:426.7pt;height:.6pt;z-index:-5633;mso-position-horizontal-relative:page" coordorigin="1686,820"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Ov3EQYAABotAAAOAAAAZHJzL2Uyb0RvYy54bWzsmm1v4zYMgL8P2H8Q/HFDm9hxXhw0PRya&#10;thhw2w647gcotpMYcyxPdpreDfvvIynZseXk2ubligLuh9SJJIqiqIc07asPT6uYPYYyi0QysezL&#10;rsXCxBdBlCwm1l8Pdxcji2U5TwIeiyScWF/DzPpw/fNPV5t0HDpiKeIglAyEJNl4k06sZZ6n404n&#10;85fhimeXIg0TaJwLueI5fJWLTiD5BqSv4o7T7Q46GyGDVAo/zDL4daoarWuSP5+Hfv7nfJ6FOYsn&#10;FuiW06ekzxl+dq6v+HghebqMfK0GP0CLFY8SmLQUNeU5Z2sZNUStIl+KTMzzS1+sOmI+j/yQ1gCr&#10;sbvGau6lWKe0lsV4s0hLM4FpDTsdLNb/4/GzZFEAezcaWCzhK9gkmpfZoyGaZ5MuxtDrXqZf0s9S&#10;rREuPwn/7wyaO2Y7fl+ozmy2+V0EIJCvc0HmeZrLFYqAhbMn2oWv5S6ETznz4ce+a3tdDzbLh7bh&#10;wNGb5C9hJ3GQPUBNoW20bbrVY0f9nqsG2g4q3+FjNSWpqdVSa6Iv5fJKIwxNI4zObQR74Dl6PQPl&#10;j4UlbKfXU6tp2sAc4y8LGxij9poADly29ansOJ/6suRpSK6aobeU5oTjr3zqToYhHmMGfq4sSh0L&#10;n8qqDlVp2aTZOAO/e9aVXmzF0h587K+z/D4U5JH88VOWKxoEcEV+HmjdH8AZ56sYwPDrBesynIo+&#10;1G4tym520e2XDnvosg2jrdBCC1mw1xVZjuf0d8qCjVfdUJZTkQX6LwoN+bJQ2n9KtNZwxTjSt0sn&#10;LhUZHpoH0K04aiABOuEK9/SFuc2+aoyeQgJWTaBKiwFQZ8okKc9RM5wCL9kGTi36Mv6wEo/hg6Cm&#10;3GAATLJtjZNqL+XUFa1UM4zACeigl5OirpWdTcRdFMe0C3GCqgx7gwGpkok4CrARtcnkYnYTS/bI&#10;MVTQHy4GhNW6AZKTgIQtQx7c6uucR7G6hv4x2RYOsTYBHmeKBf8C125HtyP3wnUGtxdudzq9+Hh3&#10;414M7uxhf9qb3txM7f9QNdsdL6MgCBPUrohLtvuyM6ojpIooZWSqraK22Dv6ay62U1eDbAFrKf7T&#10;6oCr6oAiSbPxTARf4bBKoQItJAZwsRTym8U2EGQnVvbPmsvQYvFvCRDHs10XozJ9cftDADqT1ZZZ&#10;tYUnPoiaWLkFDo6XN7mK5OtURoslzGTTtibiI8SbeYTHmfRTWukvAL3vBgCvIFYRBT20jBnlMNKf&#10;KgoCA4qAZgYAHQVN/DdHVPBfHQPeuDv+/Qj4YwxvwJ+Wgq4CUeJk8G/aA88cJhP2TmvUAfEK9ONE&#10;jGYjBHwP/XrPtl1M8Pf6OyU1wU+SYCffJfZVFNpiPX0F9OEotsR/SabfEv8I4nuQGtXue4BbZyd+&#10;r78v5e/DHQje+Wh+lLc9jmeOqTDfqY16W+oD5wzq256OoaemvmmRkvp77HEE94nWMN+z3MepjU51&#10;8sPtbQ/I35TVJL+W9V7Zj+ofk/L34e6xOAlggzblx5LYzlJPGwCOCQBw8OoBQFcozlf4QgbsCQDV&#10;hBV4VVS9miMq+K+OeVv4Q/WtAX9dQTst/Jv2KOG/0xoHo59wTbMZVG9We55J+V2n67Bdkprgb1N+&#10;qjK0xG+Jf44ijwfZd5349LTgnEUePPx7iG9DOXJnyt8cU2F+fdTbUr98clRW+W1PPzw6MfVfasXS&#10;Hodzn2iN8z3LfdwKo1M95e/3Bh6j3TS6NcmvZYH+77Lcg+ofkfLbA7j7bVP+tuZz5io/0MkIAD08&#10;wecMAMiAPQGgmrBWUv7miAr+q2NK2JlPuX9Ilb/5iNf2iIenrvI37XGmlJ9wTbMZuH51yt/vDUds&#10;l6Qm+NuUv035y/ee2iIP1L/ZKZ/rQgnaIL57fuIPVQFzBM93iSQFr9xRb0/Kj8CoR4kt841Rb0l9&#10;ePWuMGcl5afq+Ompb1pkjxVLexyc8mtaw3zPcZ+2wuhUT/ntrmO7gP6msAb6C2HvNOcn9Q/P+ZVX&#10;tzl/m/OfJOffpsD0vo9+F/UE1/ACLiUo+mVhfMO3+p1m2L7SfP0/AAAA//8DAFBLAwQUAAYACAAA&#10;ACEA/SxR394AAAAKAQAADwAAAGRycy9kb3ducmV2LnhtbEyPQWuDQBCF74X+h2UKvTWrhopY1xBC&#10;21MoNCmU3ibuRCXurrgbNf++46m9zZt5vPlesZlNJ0YafOusgngVgSBbOd3aWsHX8e0pA+EDWo2d&#10;s6TgRh425f1dgbl2k/2k8RBqwSHW56igCaHPpfRVQwb9yvVk+XZ2g8HAcqilHnDicNPJJIpSabC1&#10;/KHBnnYNVZfD1Sh4n3DaruPXcX85724/x+eP731MSj0+zNsXEIHm8GeGBZ/RoWSmk7ta7UXHOs1S&#10;tirIEu60GKJkmU68WScgy0L+r1D+AgAA//8DAFBLAQItABQABgAIAAAAIQC2gziS/gAAAOEBAAAT&#10;AAAAAAAAAAAAAAAAAAAAAABbQ29udGVudF9UeXBlc10ueG1sUEsBAi0AFAAGAAgAAAAhADj9If/W&#10;AAAAlAEAAAsAAAAAAAAAAAAAAAAALwEAAF9yZWxzLy5yZWxzUEsBAi0AFAAGAAgAAAAhANCA6/cR&#10;BgAAGi0AAA4AAAAAAAAAAAAAAAAALgIAAGRycy9lMm9Eb2MueG1sUEsBAi0AFAAGAAgAAAAhAP0s&#10;Ud/eAAAACgEAAA8AAAAAAAAAAAAAAAAAawgAAGRycy9kb3ducmV2LnhtbFBLBQYAAAAABAAEAPMA&#10;AAB2CQAAAAA=&#10;">
                <v:group id="Group 188" o:spid="_x0000_s1027" style="position:absolute;left:1692;top:826;width:1233;height:0" coordorigin="1692,826" coordsize="123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4BcsQAAADcAAAADwAAAGRycy9kb3ducmV2LnhtbERPS2uDQBC+F/Iflink&#10;1qwmtAk2q0hoQg+hkAeU3gZ3oqI7K+5Wzb/vFgq9zcf3nG02mVYM1LvasoJ4EYEgLqyuuVRwveyf&#10;NiCcR9bYWiYFd3KQpbOHLSbajnyi4exLEULYJaig8r5LpHRFRQbdwnbEgbvZ3qAPsC+l7nEM4aaV&#10;yyh6kQZrDg0VdrSrqGjO30bBYcQxX8Vvw7G57e5fl+ePz2NMSs0fp/wVhKfJ/4v/3O86zN+s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4BcsQAAADcAAAA&#10;DwAAAAAAAAAAAAAAAACqAgAAZHJzL2Rvd25yZXYueG1sUEsFBgAAAAAEAAQA+gAAAJsDAAAAAA==&#10;">
                  <v:shape id="Freeform 201" o:spid="_x0000_s1028" style="position:absolute;left:1692;top:826;width:1233;height:0;visibility:visible;mso-wrap-style:square;v-text-anchor:top" coordsize="123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ptz8MA&#10;AADcAAAADwAAAGRycy9kb3ducmV2LnhtbESPQYvCQAyF74L/YYiwF9HpelikOoooCx7dqvQaOrEt&#10;7WRKZ9S6v35zWPCW8F7e+7LeDq5VD+pD7dnA5zwBRVx4W3Np4HL+ni1BhYhssfVMBl4UYLsZj9aY&#10;Wv/kH3pksVQSwiFFA1WMXap1KCpyGOa+Ixbt5nuHUda+1LbHp4S7Vi+S5Es7rFkaKuxoX1HRZHdn&#10;wB2a0zmvr6/sekT/W2DeTLPcmI/JsFuBijTEt/n/+mgFfym08oxMo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Gptz8MAAADcAAAADwAAAAAAAAAAAAAAAACYAgAAZHJzL2Rv&#10;d25yZXYueG1sUEsFBgAAAAAEAAQA9QAAAIgDAAAAAA==&#10;" path="m,l1233,e" filled="f" strokeweight=".58pt">
                    <v:path arrowok="t" o:connecttype="custom" o:connectlocs="0,0;1233,0" o:connectangles="0,0"/>
                  </v:shape>
                  <v:group id="Group 189" o:spid="_x0000_s1029" style="position:absolute;left:2926;top:826;width:10;height:0" coordorigin="2926,826" coordsize="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y0wm8MAAADcAAAADwAAAGRycy9kb3ducmV2LnhtbERPS4vCMBC+C/6HMII3&#10;Tavs4naNIqLiQRZ8wLK3oRnbYjMpTWzrv98Igrf5+J4zX3amFA3VrrCsIB5HIIhTqwvOFFzO29EM&#10;hPPIGkvLpOBBDpaLfm+OibYtH6k5+UyEEHYJKsi9rxIpXZqTQTe2FXHgrrY26AOsM6lrbEO4KeUk&#10;ij6lwYJDQ44VrXNKb6e7UbBrsV1N401zuF3Xj7/zx8/vISalhoNu9Q3CU+ff4pd7r8P82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3LTCbwwAAANwAAAAP&#10;AAAAAAAAAAAAAAAAAKoCAABkcnMvZG93bnJldi54bWxQSwUGAAAAAAQABAD6AAAAmgMAAAAA&#10;">
                    <v:shape id="Freeform 200" o:spid="_x0000_s1030" style="position:absolute;left:2926;top:826;width:10;height:0;visibility:visible;mso-wrap-style:square;v-text-anchor:top" coordsize="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rTR8QA&#10;AADcAAAADwAAAGRycy9kb3ducmV2LnhtbESPQWvCQBCF7wX/wzKCl6KbKrQmuooIleLN1IPHITsm&#10;wexsyK4x/nvnUOhthvfmvW/W28E1qqcu1J4NfMwSUMSFtzWXBs6/39MlqBCRLTaeycCTAmw3o7c1&#10;ZtY/+ER9HkslIRwyNFDF2GZah6Iih2HmW2LRrr5zGGXtSm07fEi4a/Q8ST61w5qlocKW9hUVt/zu&#10;DOxD/n5fLA6HZUv90dXXS/qVemMm42G3AhVpiP/mv+sfK/ip4MszMoHev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00fEAAAA3AAAAA8AAAAAAAAAAAAAAAAAmAIAAGRycy9k&#10;b3ducmV2LnhtbFBLBQYAAAAABAAEAPUAAACJAwAAAAA=&#10;" path="m,l9,e" filled="f" strokeweight=".58pt">
                      <v:path arrowok="t" o:connecttype="custom" o:connectlocs="0,0;9,0" o:connectangles="0,0"/>
                    </v:shape>
                    <v:group id="Group 190" o:spid="_x0000_s1031" style="position:absolute;left:2935;top:826;width:1257;height:0" coordorigin="2935,826" coordsize="12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KqQMQAAADcAAAADwAAAGRycy9kb3ducmV2LnhtbERPS2vCQBC+F/wPywi9&#10;NZsoLTVmFZFaegiFqiDehuyYBLOzIbvN4993C4Xe5uN7TrYdTSN66lxtWUESxSCIC6trLhWcT4en&#10;VxDOI2tsLJOCiRxsN7OHDFNtB/6i/uhLEULYpaig8r5NpXRFRQZdZFviwN1sZ9AH2JVSdziEcNPI&#10;RRy/SIM1h4YKW9pXVNyP30bB+4DDbpm89fn9tp+up+fPS56QUo/zcbcG4Wn0/+I/94cO81c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IKqQMQAAADcAAAA&#10;DwAAAAAAAAAAAAAAAACqAgAAZHJzL2Rvd25yZXYueG1sUEsFBgAAAAAEAAQA+gAAAJsDAAAAAA==&#10;">
                      <v:shape id="Freeform 199" o:spid="_x0000_s1032" style="position:absolute;left:2935;top:826;width:1257;height:0;visibility:visible;mso-wrap-style:square;v-text-anchor:top" coordsize="125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lPAcMA&#10;AADcAAAADwAAAGRycy9kb3ducmV2LnhtbERPTWsCMRC9F/wPYYReSs26YGm3RhGhIKiHaul5Nplu&#10;tm4m6ybq+u9NoeBtHu9zpvPeNeJMXag9KxiPMhDE2puaKwVf+4/nVxAhIhtsPJOCKwWYzwYPUyyM&#10;v/AnnXexEimEQ4EKbIxtIWXQlhyGkW+JE/fjO4cxwa6SpsNLCneNzLPsRTqsOTVYbGlpSR92J6cg&#10;L59iNrHf5bo6rn79aay32m+Uehz2i3cQkfp4F/+7VybNf8vh75l0gZ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lPAcMAAADcAAAADwAAAAAAAAAAAAAAAACYAgAAZHJzL2Rv&#10;d25yZXYueG1sUEsFBgAAAAAEAAQA9QAAAIgDAAAAAA==&#10;" path="m,l1258,e" filled="f" strokeweight=".58pt">
                        <v:path arrowok="t" o:connecttype="custom" o:connectlocs="0,0;1258,0" o:connectangles="0,0"/>
                      </v:shape>
                      <v:group id="Group 191" o:spid="_x0000_s1033" style="position:absolute;left:4193;top:826;width:10;height:0" coordorigin="4193,826" coordsize="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RrMQAAADcAAAADwAAAGRycy9kb3ducmV2LnhtbERPS2vCQBC+C/0PyxR6&#10;M5s0VNo0q4jU0oMU1ELpbciOSTA7G7JrHv/eFQre5uN7Tr4aTSN66lxtWUESxSCIC6trLhX8HLfz&#10;VxDOI2tsLJOCiRyslg+zHDNtB95Tf/ClCCHsMlRQed9mUrqiIoMusi1x4E62M+gD7EqpOxxCuGnk&#10;cxwvpMGaQ0OFLW0qKs6Hi1HwOeCwTpOPfnc+baa/48v37y4hpZ4ex/U7CE+jv4v/3V86zH9L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xyRrMQAAADcAAAA&#10;DwAAAAAAAAAAAAAAAACqAgAAZHJzL2Rvd25yZXYueG1sUEsFBgAAAAAEAAQA+gAAAJsDAAAAAA==&#10;">
                        <v:shape id="Freeform 198" o:spid="_x0000_s1034" style="position:absolute;left:4193;top:826;width:10;height:0;visibility:visible;mso-wrap-style:square;v-text-anchor:top" coordsize="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HVRMMA&#10;AADcAAAADwAAAGRycy9kb3ducmV2LnhtbERPTWvCQBC9F/wPywheim5sSjXRVUrAUHpr9OBxyI5J&#10;MDsbsmuS/vtuodDbPN7n7I+TacVAvWssK1ivIhDEpdUNVwou59NyC8J5ZI2tZVLwTQ6Oh9nTHlNt&#10;R/6iofCVCCHsUlRQe9+lUrqyJoNuZTviwN1sb9AH2FdS9ziGcNPKlyh6kwYbDg01dpTVVN6Lh1GQ&#10;ueL5Ecd5vu1o+DTN7ZpsEqvUYj6970B4mvy/+M/9ocP85BV+nwkX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HVRMMAAADcAAAADwAAAAAAAAAAAAAAAACYAgAAZHJzL2Rv&#10;d25yZXYueG1sUEsFBgAAAAAEAAQA9QAAAIgDAAAAAA==&#10;" path="m,l9,e" filled="f" strokeweight=".58pt">
                          <v:path arrowok="t" o:connecttype="custom" o:connectlocs="0,0;9,0" o:connectangles="0,0"/>
                        </v:shape>
                        <v:group id="Group 192" o:spid="_x0000_s1035" style="position:absolute;left:4202;top:826;width:1166;height:0" coordorigin="4202,826" coordsize="116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7msQ8MAAADcAAAADwAAAGRycy9kb3ducmV2LnhtbERPS4vCMBC+L/gfwgje&#10;NK2iuF2jiKh4EMEHLHsbmrEtNpPSxLb++82CsLf5+J6zWHWmFA3VrrCsIB5FIIhTqwvOFNyuu+Ec&#10;hPPIGkvLpOBFDlbL3scCE21bPlNz8ZkIIewSVJB7XyVSujQng25kK+LA3W1t0AdYZ1LX2IZwU8px&#10;FM2kwYJDQ44VbXJKH5enUbBvsV1P4m1zfNw3r5/r9PR9jEmpQb9bf4Hw1Pl/8dt90GH+5x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uaxDwwAAANwAAAAP&#10;AAAAAAAAAAAAAAAAAKoCAABkcnMvZG93bnJldi54bWxQSwUGAAAAAAQABAD6AAAAmgMAAAAA&#10;">
                          <v:shape id="Freeform 197" o:spid="_x0000_s1036" style="position:absolute;left:4202;top:826;width:1166;height:0;visibility:visible;mso-wrap-style:square;v-text-anchor:top" coordsize="116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D3C8MA&#10;AADcAAAADwAAAGRycy9kb3ducmV2LnhtbERPS2vCQBC+F/wPywi91d1akBpdRQ0WD6VgLD2P2TEJ&#10;zc6G7ObRf+8WCr3Nx/ec9Xa0teip9ZVjDc8zBYI4d6biQsPn5fj0CsIHZIO1Y9LwQx62m8nDGhPj&#10;Bj5Tn4VCxBD2CWooQ2gSKX1ekkU/cw1x5G6utRgibAtpWhxiuK3lXKmFtFhxbCixoUNJ+XfWWQ3q&#10;65ru9rdKHd6aDzV/H+klSzutH6fjbgUi0Bj+xX/uk4nzlwv4fSZeID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D3C8MAAADcAAAADwAAAAAAAAAAAAAAAACYAgAAZHJzL2Rv&#10;d25yZXYueG1sUEsFBgAAAAAEAAQA9QAAAIgDAAAAAA==&#10;" path="m,l1167,e" filled="f" strokeweight=".58pt">
                            <v:path arrowok="t" o:connecttype="custom" o:connectlocs="0,0;1167,0" o:connectangles="0,0"/>
                          </v:shape>
                          <v:group id="Group 193" o:spid="_x0000_s1037" style="position:absolute;left:5369;top:826;width:10;height:0" coordorigin="5369,826" coordsize="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eXr8QAAADcAAAADwAAAGRycy9kb3ducmV2LnhtbERPS2vCQBC+F/wPywi9&#10;1U0srRqziogtPYjgA8TbkJ08MDsbstsk/vtuodDbfHzPSdeDqUVHrassK4gnEQjizOqKCwWX88fL&#10;HITzyBpry6TgQQ7Wq9FTiom2PR+pO/lChBB2CSoovW8SKV1WkkE3sQ1x4HLbGvQBtoXULfYh3NRy&#10;GkXv0mDFoaHEhrYlZffTt1Hw2WO/eY133f6ebx+389vhuo9JqefxsFmC8DT4f/Gf+0uH+YsZ/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CeXr8QAAADcAAAA&#10;DwAAAAAAAAAAAAAAAACqAgAAZHJzL2Rvd25yZXYueG1sUEsFBgAAAAAEAAQA+gAAAJsDAAAAAA==&#10;">
                            <v:shape id="Freeform 196" o:spid="_x0000_s1038" style="position:absolute;left:5369;top:826;width:10;height:0;visibility:visible;mso-wrap-style:square;v-text-anchor:top" coordsize="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zfQcQA&#10;AADcAAAADwAAAGRycy9kb3ducmV2LnhtbESPQWvCQBCF7wX/wzKCl6KbKrQmuooIleLN1IPHITsm&#10;wexsyK4x/nvnUOhthvfmvW/W28E1qqcu1J4NfMwSUMSFtzWXBs6/39MlqBCRLTaeycCTAmw3o7c1&#10;ZtY/+ER9HkslIRwyNFDF2GZah6Iih2HmW2LRrr5zGGXtSm07fEi4a/Q8ST61w5qlocKW9hUVt/zu&#10;DOxD/n5fLA6HZUv90dXXS/qVemMm42G3AhVpiP/mv+sfK/ip0MozMoHev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c30HEAAAA3AAAAA8AAAAAAAAAAAAAAAAAmAIAAGRycy9k&#10;b3ducmV2LnhtbFBLBQYAAAAABAAEAPUAAACJAwAAAAA=&#10;" path="m,l9,e" filled="f" strokeweight=".58pt">
                              <v:path arrowok="t" o:connecttype="custom" o:connectlocs="0,0;9,0" o:connectangles="0,0"/>
                            </v:shape>
                            <v:group id="Group 194" o:spid="_x0000_s1039" style="position:absolute;left:5378;top:826;width:4836;height:0" coordorigin="5378,826" coordsize="48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SmRsQAAADcAAAADwAAAGRycy9kb3ducmV2LnhtbERPS2uDQBC+F/Iflink&#10;1qwmtCQ2q0hoQg+hkAeU3gZ3oqI7K+5Wzb/vFgq9zcf3nG02mVYM1LvasoJ4EYEgLqyuuVRwveyf&#10;1iCcR9bYWiYFd3KQpbOHLSbajnyi4exLEULYJaig8r5LpHRFRQbdwnbEgbvZ3qAPsC+l7nEM4aaV&#10;yyh6kQZrDg0VdrSrqGjO30bBYcQxX8Vvw7G57e5fl+ePz2NMSs0fp/wVhKfJ/4v/3O86zN9s4P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vSmRsQAAADcAAAA&#10;DwAAAAAAAAAAAAAAAACqAgAAZHJzL2Rvd25yZXYueG1sUEsFBgAAAAAEAAQA+gAAAJsDAAAAAA==&#10;">
                              <v:shape id="Freeform 195" o:spid="_x0000_s1040" style="position:absolute;left:5378;top:826;width:4836;height:0;visibility:visible;mso-wrap-style:square;v-text-anchor:top" coordsize="48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7ECcQA&#10;AADcAAAADwAAAGRycy9kb3ducmV2LnhtbESPUWvCMBSF3wf7D+EOfJvpxhhSjaIDYZTCsMr2ekmu&#10;bTG5KU1m239vBgMfD+ec73BWm9FZcaU+tJ4VvMwzEMTam5ZrBafj/nkBIkRkg9YzKZgowGb9+LDC&#10;3PiBD3StYi0ShEOOCpoYu1zKoBtyGOa+I07e2fcOY5J9LU2PQ4I7K1+z7F06bDktNNjRR0P6Uv06&#10;BeW33tliEQb5Nuniq6z3P8eLVWr2NG6XICKN8R7+b38aBYkIf2fSEZ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uxAnEAAAA3AAAAA8AAAAAAAAAAAAAAAAAmAIAAGRycy9k&#10;b3ducmV2LnhtbFBLBQYAAAAABAAEAPUAAACJAwAAAAA=&#10;" path="m,l4836,e" filled="f" strokeweight=".58pt">
                                <v:path arrowok="t" o:connecttype="custom" o:connectlocs="0,0;4836,0" o:connectangles="0,0"/>
                              </v:shape>
                            </v:group>
                          </v:group>
                        </v:group>
                      </v:group>
                    </v:group>
                  </v:group>
                </v:group>
                <w10:wrap anchorx="page"/>
              </v:group>
            </w:pict>
          </mc:Fallback>
        </mc:AlternateContent>
      </w:r>
      <w:r w:rsidR="00813FC1" w:rsidRPr="0035100D">
        <w:rPr>
          <w:rFonts w:ascii="Proxima Nova" w:eastAsia="Tahoma" w:hAnsi="Proxima Nova" w:cs="Tahoma"/>
          <w:sz w:val="22"/>
          <w:szCs w:val="22"/>
        </w:rPr>
        <w:t xml:space="preserve">On </w:t>
      </w:r>
      <w:r w:rsidR="00813FC1" w:rsidRPr="0035100D">
        <w:rPr>
          <w:rFonts w:ascii="Proxima Nova" w:eastAsia="Tahoma" w:hAnsi="Proxima Nova" w:cs="Tahoma"/>
          <w:spacing w:val="1"/>
          <w:sz w:val="22"/>
          <w:szCs w:val="22"/>
        </w:rPr>
        <w:t>t</w:t>
      </w:r>
      <w:r w:rsidR="00813FC1" w:rsidRPr="0035100D">
        <w:rPr>
          <w:rFonts w:ascii="Proxima Nova" w:eastAsia="Tahoma" w:hAnsi="Proxima Nova" w:cs="Tahoma"/>
          <w:spacing w:val="-1"/>
          <w:sz w:val="22"/>
          <w:szCs w:val="22"/>
        </w:rPr>
        <w:t>h</w:t>
      </w:r>
      <w:r w:rsidR="00813FC1" w:rsidRPr="0035100D">
        <w:rPr>
          <w:rFonts w:ascii="Proxima Nova" w:eastAsia="Tahoma" w:hAnsi="Proxima Nova" w:cs="Tahoma"/>
          <w:sz w:val="22"/>
          <w:szCs w:val="22"/>
        </w:rPr>
        <w:t xml:space="preserve">e </w:t>
      </w:r>
      <w:r w:rsidR="00813FC1" w:rsidRPr="0035100D">
        <w:rPr>
          <w:rFonts w:ascii="Proxima Nova" w:eastAsia="Tahoma" w:hAnsi="Proxima Nova" w:cs="Tahoma"/>
          <w:spacing w:val="-1"/>
          <w:sz w:val="22"/>
          <w:szCs w:val="22"/>
        </w:rPr>
        <w:t>fu</w:t>
      </w:r>
      <w:r w:rsidR="00813FC1" w:rsidRPr="0035100D">
        <w:rPr>
          <w:rFonts w:ascii="Proxima Nova" w:eastAsia="Tahoma" w:hAnsi="Proxima Nova" w:cs="Tahoma"/>
          <w:spacing w:val="1"/>
          <w:sz w:val="22"/>
          <w:szCs w:val="22"/>
        </w:rPr>
        <w:t>t</w:t>
      </w:r>
      <w:r w:rsidR="00813FC1" w:rsidRPr="0035100D">
        <w:rPr>
          <w:rFonts w:ascii="Proxima Nova" w:eastAsia="Tahoma" w:hAnsi="Proxima Nova" w:cs="Tahoma"/>
          <w:spacing w:val="-1"/>
          <w:sz w:val="22"/>
          <w:szCs w:val="22"/>
        </w:rPr>
        <w:t>u</w:t>
      </w:r>
      <w:r w:rsidR="00813FC1" w:rsidRPr="0035100D">
        <w:rPr>
          <w:rFonts w:ascii="Proxima Nova" w:eastAsia="Tahoma" w:hAnsi="Proxima Nova" w:cs="Tahoma"/>
          <w:sz w:val="22"/>
          <w:szCs w:val="22"/>
        </w:rPr>
        <w:t>re r</w:t>
      </w:r>
      <w:r w:rsidR="00813FC1" w:rsidRPr="0035100D">
        <w:rPr>
          <w:rFonts w:ascii="Proxima Nova" w:eastAsia="Tahoma" w:hAnsi="Proxima Nova" w:cs="Tahoma"/>
          <w:spacing w:val="-1"/>
          <w:sz w:val="22"/>
          <w:szCs w:val="22"/>
        </w:rPr>
        <w:t>e</w:t>
      </w:r>
      <w:r w:rsidR="00813FC1" w:rsidRPr="0035100D">
        <w:rPr>
          <w:rFonts w:ascii="Proxima Nova" w:eastAsia="Tahoma" w:hAnsi="Proxima Nova" w:cs="Tahoma"/>
          <w:spacing w:val="1"/>
          <w:sz w:val="22"/>
          <w:szCs w:val="22"/>
        </w:rPr>
        <w:t>t</w:t>
      </w:r>
      <w:r w:rsidR="00813FC1" w:rsidRPr="0035100D">
        <w:rPr>
          <w:rFonts w:ascii="Proxima Nova" w:eastAsia="Tahoma" w:hAnsi="Proxima Nova" w:cs="Tahoma"/>
          <w:spacing w:val="-1"/>
          <w:sz w:val="22"/>
          <w:szCs w:val="22"/>
        </w:rPr>
        <w:t>u</w:t>
      </w:r>
      <w:r w:rsidR="00813FC1" w:rsidRPr="0035100D">
        <w:rPr>
          <w:rFonts w:ascii="Proxima Nova" w:eastAsia="Tahoma" w:hAnsi="Proxima Nova" w:cs="Tahoma"/>
          <w:sz w:val="22"/>
          <w:szCs w:val="22"/>
        </w:rPr>
        <w:t>r</w:t>
      </w:r>
      <w:r w:rsidR="00813FC1" w:rsidRPr="0035100D">
        <w:rPr>
          <w:rFonts w:ascii="Proxima Nova" w:eastAsia="Tahoma" w:hAnsi="Proxima Nova" w:cs="Tahoma"/>
          <w:spacing w:val="-1"/>
          <w:sz w:val="22"/>
          <w:szCs w:val="22"/>
        </w:rPr>
        <w:t>n</w:t>
      </w:r>
      <w:r w:rsidR="00813FC1" w:rsidRPr="0035100D">
        <w:rPr>
          <w:rFonts w:ascii="Proxima Nova" w:eastAsia="Tahoma" w:hAnsi="Proxima Nova" w:cs="Tahoma"/>
          <w:sz w:val="22"/>
          <w:szCs w:val="22"/>
        </w:rPr>
        <w:t>s</w:t>
      </w:r>
      <w:r w:rsidR="00813FC1" w:rsidRPr="0035100D">
        <w:rPr>
          <w:rFonts w:ascii="Proxima Nova" w:eastAsia="Tahoma" w:hAnsi="Proxima Nova" w:cs="Tahoma"/>
          <w:spacing w:val="1"/>
          <w:sz w:val="22"/>
          <w:szCs w:val="22"/>
        </w:rPr>
        <w:t xml:space="preserve"> </w:t>
      </w:r>
      <w:r w:rsidR="00813FC1" w:rsidRPr="0035100D">
        <w:rPr>
          <w:rFonts w:ascii="Proxima Nova" w:eastAsia="Tahoma" w:hAnsi="Proxima Nova" w:cs="Tahoma"/>
          <w:sz w:val="22"/>
          <w:szCs w:val="22"/>
        </w:rPr>
        <w:t>of</w:t>
      </w:r>
      <w:r w:rsidR="00813FC1" w:rsidRPr="0035100D">
        <w:rPr>
          <w:rFonts w:ascii="Proxima Nova" w:eastAsia="Tahoma" w:hAnsi="Proxima Nova" w:cs="Tahoma"/>
          <w:spacing w:val="-2"/>
          <w:sz w:val="22"/>
          <w:szCs w:val="22"/>
        </w:rPr>
        <w:t xml:space="preserve"> </w:t>
      </w:r>
      <w:r w:rsidR="00813FC1" w:rsidRPr="0035100D">
        <w:rPr>
          <w:rFonts w:ascii="Proxima Nova" w:eastAsia="Tahoma" w:hAnsi="Proxima Nova" w:cs="Tahoma"/>
          <w:spacing w:val="1"/>
          <w:sz w:val="22"/>
          <w:szCs w:val="22"/>
        </w:rPr>
        <w:t>t</w:t>
      </w:r>
      <w:r w:rsidR="00813FC1" w:rsidRPr="0035100D">
        <w:rPr>
          <w:rFonts w:ascii="Proxima Nova" w:eastAsia="Tahoma" w:hAnsi="Proxima Nova" w:cs="Tahoma"/>
          <w:spacing w:val="-1"/>
          <w:sz w:val="22"/>
          <w:szCs w:val="22"/>
        </w:rPr>
        <w:t>h</w:t>
      </w:r>
      <w:r w:rsidR="00813FC1" w:rsidRPr="0035100D">
        <w:rPr>
          <w:rFonts w:ascii="Proxima Nova" w:eastAsia="Tahoma" w:hAnsi="Proxima Nova" w:cs="Tahoma"/>
          <w:sz w:val="22"/>
          <w:szCs w:val="22"/>
        </w:rPr>
        <w:t xml:space="preserve">e </w:t>
      </w:r>
      <w:r w:rsidR="00813FC1" w:rsidRPr="0035100D">
        <w:rPr>
          <w:rFonts w:ascii="Proxima Nova" w:eastAsia="Tahoma" w:hAnsi="Proxima Nova" w:cs="Tahoma"/>
          <w:spacing w:val="1"/>
          <w:sz w:val="22"/>
          <w:szCs w:val="22"/>
        </w:rPr>
        <w:t>t</w:t>
      </w:r>
      <w:r w:rsidR="00813FC1" w:rsidRPr="0035100D">
        <w:rPr>
          <w:rFonts w:ascii="Proxima Nova" w:eastAsia="Tahoma" w:hAnsi="Proxima Nova" w:cs="Tahoma"/>
          <w:spacing w:val="-1"/>
          <w:sz w:val="22"/>
          <w:szCs w:val="22"/>
        </w:rPr>
        <w:t>h</w:t>
      </w:r>
      <w:r w:rsidR="00813FC1" w:rsidRPr="0035100D">
        <w:rPr>
          <w:rFonts w:ascii="Proxima Nova" w:eastAsia="Tahoma" w:hAnsi="Proxima Nova" w:cs="Tahoma"/>
          <w:sz w:val="22"/>
          <w:szCs w:val="22"/>
        </w:rPr>
        <w:t>r</w:t>
      </w:r>
      <w:r w:rsidR="00813FC1" w:rsidRPr="0035100D">
        <w:rPr>
          <w:rFonts w:ascii="Proxima Nova" w:eastAsia="Tahoma" w:hAnsi="Proxima Nova" w:cs="Tahoma"/>
          <w:spacing w:val="-1"/>
          <w:sz w:val="22"/>
          <w:szCs w:val="22"/>
        </w:rPr>
        <w:t>e</w:t>
      </w:r>
      <w:r w:rsidR="00813FC1" w:rsidRPr="0035100D">
        <w:rPr>
          <w:rFonts w:ascii="Proxima Nova" w:eastAsia="Tahoma" w:hAnsi="Proxima Nova" w:cs="Tahoma"/>
          <w:sz w:val="22"/>
          <w:szCs w:val="22"/>
        </w:rPr>
        <w:t>e sto</w:t>
      </w:r>
      <w:r w:rsidR="00813FC1" w:rsidRPr="0035100D">
        <w:rPr>
          <w:rFonts w:ascii="Proxima Nova" w:eastAsia="Tahoma" w:hAnsi="Proxima Nova" w:cs="Tahoma"/>
          <w:spacing w:val="-1"/>
          <w:sz w:val="22"/>
          <w:szCs w:val="22"/>
        </w:rPr>
        <w:t>c</w:t>
      </w:r>
      <w:r w:rsidR="00813FC1" w:rsidRPr="0035100D">
        <w:rPr>
          <w:rFonts w:ascii="Proxima Nova" w:eastAsia="Tahoma" w:hAnsi="Proxima Nova" w:cs="Tahoma"/>
          <w:sz w:val="22"/>
          <w:szCs w:val="22"/>
        </w:rPr>
        <w:t>ks,</w:t>
      </w:r>
      <w:r w:rsidR="00813FC1" w:rsidRPr="0035100D">
        <w:rPr>
          <w:rFonts w:ascii="Proxima Nova" w:eastAsia="Tahoma" w:hAnsi="Proxima Nova" w:cs="Tahoma"/>
          <w:spacing w:val="-1"/>
          <w:sz w:val="22"/>
          <w:szCs w:val="22"/>
        </w:rPr>
        <w:t xml:space="preserve"> </w:t>
      </w:r>
      <w:r w:rsidR="00813FC1" w:rsidRPr="0035100D">
        <w:rPr>
          <w:rFonts w:ascii="Proxima Nova" w:eastAsia="Tahoma" w:hAnsi="Proxima Nova" w:cs="Tahoma"/>
          <w:sz w:val="22"/>
          <w:szCs w:val="22"/>
        </w:rPr>
        <w:t>you</w:t>
      </w:r>
      <w:r w:rsidR="00813FC1" w:rsidRPr="0035100D">
        <w:rPr>
          <w:rFonts w:ascii="Proxima Nova" w:eastAsia="Tahoma" w:hAnsi="Proxima Nova" w:cs="Tahoma"/>
          <w:spacing w:val="-2"/>
          <w:sz w:val="22"/>
          <w:szCs w:val="22"/>
        </w:rPr>
        <w:t xml:space="preserve"> </w:t>
      </w:r>
      <w:r w:rsidR="00813FC1" w:rsidRPr="0035100D">
        <w:rPr>
          <w:rFonts w:ascii="Proxima Nova" w:eastAsia="Tahoma" w:hAnsi="Proxima Nova" w:cs="Tahoma"/>
          <w:spacing w:val="-1"/>
          <w:sz w:val="22"/>
          <w:szCs w:val="22"/>
        </w:rPr>
        <w:t>a</w:t>
      </w:r>
      <w:r w:rsidR="00813FC1" w:rsidRPr="0035100D">
        <w:rPr>
          <w:rFonts w:ascii="Proxima Nova" w:eastAsia="Tahoma" w:hAnsi="Proxima Nova" w:cs="Tahoma"/>
          <w:sz w:val="22"/>
          <w:szCs w:val="22"/>
        </w:rPr>
        <w:t xml:space="preserve">re </w:t>
      </w:r>
      <w:r w:rsidR="00813FC1" w:rsidRPr="0035100D">
        <w:rPr>
          <w:rFonts w:ascii="Proxima Nova" w:eastAsia="Tahoma" w:hAnsi="Proxima Nova" w:cs="Tahoma"/>
          <w:spacing w:val="-1"/>
          <w:sz w:val="22"/>
          <w:szCs w:val="22"/>
        </w:rPr>
        <w:t>a</w:t>
      </w:r>
      <w:r w:rsidR="00813FC1" w:rsidRPr="0035100D">
        <w:rPr>
          <w:rFonts w:ascii="Proxima Nova" w:eastAsia="Tahoma" w:hAnsi="Proxima Nova" w:cs="Tahoma"/>
          <w:sz w:val="22"/>
          <w:szCs w:val="22"/>
        </w:rPr>
        <w:t xml:space="preserve">ble </w:t>
      </w:r>
      <w:r w:rsidR="00813FC1" w:rsidRPr="0035100D">
        <w:rPr>
          <w:rFonts w:ascii="Proxima Nova" w:eastAsia="Tahoma" w:hAnsi="Proxima Nova" w:cs="Tahoma"/>
          <w:spacing w:val="1"/>
          <w:sz w:val="22"/>
          <w:szCs w:val="22"/>
        </w:rPr>
        <w:t>t</w:t>
      </w:r>
      <w:r w:rsidR="00813FC1" w:rsidRPr="0035100D">
        <w:rPr>
          <w:rFonts w:ascii="Proxima Nova" w:eastAsia="Tahoma" w:hAnsi="Proxima Nova" w:cs="Tahoma"/>
          <w:sz w:val="22"/>
          <w:szCs w:val="22"/>
        </w:rPr>
        <w:t>o</w:t>
      </w:r>
      <w:r w:rsidR="00813FC1" w:rsidRPr="0035100D">
        <w:rPr>
          <w:rFonts w:ascii="Proxima Nova" w:eastAsia="Tahoma" w:hAnsi="Proxima Nova" w:cs="Tahoma"/>
          <w:spacing w:val="-1"/>
          <w:sz w:val="22"/>
          <w:szCs w:val="22"/>
        </w:rPr>
        <w:t xml:space="preserve"> </w:t>
      </w:r>
      <w:r w:rsidR="00813FC1" w:rsidRPr="0035100D">
        <w:rPr>
          <w:rFonts w:ascii="Proxima Nova" w:eastAsia="Tahoma" w:hAnsi="Proxima Nova" w:cs="Tahoma"/>
          <w:sz w:val="22"/>
          <w:szCs w:val="22"/>
        </w:rPr>
        <w:t>o</w:t>
      </w:r>
      <w:r w:rsidR="00813FC1" w:rsidRPr="0035100D">
        <w:rPr>
          <w:rFonts w:ascii="Proxima Nova" w:eastAsia="Tahoma" w:hAnsi="Proxima Nova" w:cs="Tahoma"/>
          <w:spacing w:val="-2"/>
          <w:sz w:val="22"/>
          <w:szCs w:val="22"/>
        </w:rPr>
        <w:t>b</w:t>
      </w:r>
      <w:r w:rsidR="00813FC1" w:rsidRPr="0035100D">
        <w:rPr>
          <w:rFonts w:ascii="Proxima Nova" w:eastAsia="Tahoma" w:hAnsi="Proxima Nova" w:cs="Tahoma"/>
          <w:spacing w:val="1"/>
          <w:sz w:val="22"/>
          <w:szCs w:val="22"/>
        </w:rPr>
        <w:t>t</w:t>
      </w:r>
      <w:r w:rsidR="00813FC1" w:rsidRPr="0035100D">
        <w:rPr>
          <w:rFonts w:ascii="Proxima Nova" w:eastAsia="Tahoma" w:hAnsi="Proxima Nova" w:cs="Tahoma"/>
          <w:spacing w:val="-1"/>
          <w:sz w:val="22"/>
          <w:szCs w:val="22"/>
        </w:rPr>
        <w:t>a</w:t>
      </w:r>
      <w:r w:rsidR="00813FC1" w:rsidRPr="0035100D">
        <w:rPr>
          <w:rFonts w:ascii="Proxima Nova" w:eastAsia="Tahoma" w:hAnsi="Proxima Nova" w:cs="Tahoma"/>
          <w:sz w:val="22"/>
          <w:szCs w:val="22"/>
        </w:rPr>
        <w:t xml:space="preserve">in </w:t>
      </w:r>
      <w:r w:rsidR="00813FC1" w:rsidRPr="0035100D">
        <w:rPr>
          <w:rFonts w:ascii="Proxima Nova" w:eastAsia="Tahoma" w:hAnsi="Proxima Nova" w:cs="Tahoma"/>
          <w:spacing w:val="1"/>
          <w:sz w:val="22"/>
          <w:szCs w:val="22"/>
        </w:rPr>
        <w:t>t</w:t>
      </w:r>
      <w:r w:rsidR="00813FC1" w:rsidRPr="0035100D">
        <w:rPr>
          <w:rFonts w:ascii="Proxima Nova" w:eastAsia="Tahoma" w:hAnsi="Proxima Nova" w:cs="Tahoma"/>
          <w:spacing w:val="-1"/>
          <w:sz w:val="22"/>
          <w:szCs w:val="22"/>
        </w:rPr>
        <w:t>h</w:t>
      </w:r>
      <w:r w:rsidR="00813FC1" w:rsidRPr="0035100D">
        <w:rPr>
          <w:rFonts w:ascii="Proxima Nova" w:eastAsia="Tahoma" w:hAnsi="Proxima Nova" w:cs="Tahoma"/>
          <w:sz w:val="22"/>
          <w:szCs w:val="22"/>
        </w:rPr>
        <w:t xml:space="preserve">e </w:t>
      </w:r>
      <w:r w:rsidR="00813FC1" w:rsidRPr="0035100D">
        <w:rPr>
          <w:rFonts w:ascii="Proxima Nova" w:eastAsia="Tahoma" w:hAnsi="Proxima Nova" w:cs="Tahoma"/>
          <w:spacing w:val="-1"/>
          <w:sz w:val="22"/>
          <w:szCs w:val="22"/>
        </w:rPr>
        <w:t>f</w:t>
      </w:r>
      <w:r w:rsidR="00813FC1" w:rsidRPr="0035100D">
        <w:rPr>
          <w:rFonts w:ascii="Proxima Nova" w:eastAsia="Tahoma" w:hAnsi="Proxima Nova" w:cs="Tahoma"/>
          <w:sz w:val="22"/>
          <w:szCs w:val="22"/>
        </w:rPr>
        <w:t>ollo</w:t>
      </w:r>
      <w:r w:rsidR="00813FC1" w:rsidRPr="0035100D">
        <w:rPr>
          <w:rFonts w:ascii="Proxima Nova" w:eastAsia="Tahoma" w:hAnsi="Proxima Nova" w:cs="Tahoma"/>
          <w:spacing w:val="-3"/>
          <w:sz w:val="22"/>
          <w:szCs w:val="22"/>
        </w:rPr>
        <w:t>w</w:t>
      </w:r>
      <w:r w:rsidR="00813FC1" w:rsidRPr="0035100D">
        <w:rPr>
          <w:rFonts w:ascii="Proxima Nova" w:eastAsia="Tahoma" w:hAnsi="Proxima Nova" w:cs="Tahoma"/>
          <w:sz w:val="22"/>
          <w:szCs w:val="22"/>
        </w:rPr>
        <w:t>i</w:t>
      </w:r>
      <w:r w:rsidR="00813FC1" w:rsidRPr="0035100D">
        <w:rPr>
          <w:rFonts w:ascii="Proxima Nova" w:eastAsia="Tahoma" w:hAnsi="Proxima Nova" w:cs="Tahoma"/>
          <w:spacing w:val="-1"/>
          <w:sz w:val="22"/>
          <w:szCs w:val="22"/>
        </w:rPr>
        <w:t>n</w:t>
      </w:r>
      <w:r w:rsidR="00813FC1" w:rsidRPr="0035100D">
        <w:rPr>
          <w:rFonts w:ascii="Proxima Nova" w:eastAsia="Tahoma" w:hAnsi="Proxima Nova" w:cs="Tahoma"/>
          <w:sz w:val="22"/>
          <w:szCs w:val="22"/>
        </w:rPr>
        <w:t xml:space="preserve">g </w:t>
      </w:r>
      <w:r w:rsidR="00813FC1" w:rsidRPr="0035100D">
        <w:rPr>
          <w:rFonts w:ascii="Proxima Nova" w:eastAsia="Tahoma" w:hAnsi="Proxima Nova" w:cs="Tahoma"/>
          <w:spacing w:val="-1"/>
          <w:sz w:val="22"/>
          <w:szCs w:val="22"/>
        </w:rPr>
        <w:t>f</w:t>
      </w:r>
      <w:r w:rsidR="00813FC1" w:rsidRPr="0035100D">
        <w:rPr>
          <w:rFonts w:ascii="Proxima Nova" w:eastAsia="Tahoma" w:hAnsi="Proxima Nova" w:cs="Tahoma"/>
          <w:sz w:val="22"/>
          <w:szCs w:val="22"/>
        </w:rPr>
        <w:t>or</w:t>
      </w:r>
      <w:r w:rsidR="00813FC1" w:rsidRPr="0035100D">
        <w:rPr>
          <w:rFonts w:ascii="Proxima Nova" w:eastAsia="Tahoma" w:hAnsi="Proxima Nova" w:cs="Tahoma"/>
          <w:spacing w:val="-1"/>
          <w:sz w:val="22"/>
          <w:szCs w:val="22"/>
        </w:rPr>
        <w:t>eca</w:t>
      </w:r>
      <w:r w:rsidR="00813FC1" w:rsidRPr="0035100D">
        <w:rPr>
          <w:rFonts w:ascii="Proxima Nova" w:eastAsia="Tahoma" w:hAnsi="Proxima Nova" w:cs="Tahoma"/>
          <w:sz w:val="22"/>
          <w:szCs w:val="22"/>
        </w:rPr>
        <w:t>st</w:t>
      </w:r>
      <w:r w:rsidR="00813FC1" w:rsidRPr="0035100D">
        <w:rPr>
          <w:rFonts w:ascii="Proxima Nova" w:eastAsia="Tahoma" w:hAnsi="Proxima Nova" w:cs="Tahoma"/>
          <w:spacing w:val="1"/>
          <w:sz w:val="22"/>
          <w:szCs w:val="22"/>
        </w:rPr>
        <w:t xml:space="preserve"> </w:t>
      </w:r>
      <w:r w:rsidR="00813FC1" w:rsidRPr="0035100D">
        <w:rPr>
          <w:rFonts w:ascii="Proxima Nova" w:eastAsia="Tahoma" w:hAnsi="Proxima Nova" w:cs="Tahoma"/>
          <w:spacing w:val="-1"/>
          <w:sz w:val="22"/>
          <w:szCs w:val="22"/>
        </w:rPr>
        <w:t>f</w:t>
      </w:r>
      <w:r w:rsidR="00813FC1" w:rsidRPr="0035100D">
        <w:rPr>
          <w:rFonts w:ascii="Proxima Nova" w:eastAsia="Tahoma" w:hAnsi="Proxima Nova" w:cs="Tahoma"/>
          <w:sz w:val="22"/>
          <w:szCs w:val="22"/>
        </w:rPr>
        <w:t>rom a r</w:t>
      </w:r>
      <w:r w:rsidR="00813FC1" w:rsidRPr="0035100D">
        <w:rPr>
          <w:rFonts w:ascii="Proxima Nova" w:eastAsia="Tahoma" w:hAnsi="Proxima Nova" w:cs="Tahoma"/>
          <w:spacing w:val="-1"/>
          <w:sz w:val="22"/>
          <w:szCs w:val="22"/>
        </w:rPr>
        <w:t>e</w:t>
      </w:r>
      <w:r w:rsidR="00813FC1" w:rsidRPr="0035100D">
        <w:rPr>
          <w:rFonts w:ascii="Proxima Nova" w:eastAsia="Tahoma" w:hAnsi="Proxima Nova" w:cs="Tahoma"/>
          <w:sz w:val="22"/>
          <w:szCs w:val="22"/>
        </w:rPr>
        <w:t>p</w:t>
      </w:r>
      <w:r w:rsidR="00813FC1" w:rsidRPr="0035100D">
        <w:rPr>
          <w:rFonts w:ascii="Proxima Nova" w:eastAsia="Tahoma" w:hAnsi="Proxima Nova" w:cs="Tahoma"/>
          <w:spacing w:val="-1"/>
          <w:sz w:val="22"/>
          <w:szCs w:val="22"/>
        </w:rPr>
        <w:t>u</w:t>
      </w:r>
      <w:r w:rsidR="00813FC1" w:rsidRPr="0035100D">
        <w:rPr>
          <w:rFonts w:ascii="Proxima Nova" w:eastAsia="Tahoma" w:hAnsi="Proxima Nova" w:cs="Tahoma"/>
          <w:spacing w:val="1"/>
          <w:sz w:val="22"/>
          <w:szCs w:val="22"/>
        </w:rPr>
        <w:t>t</w:t>
      </w:r>
      <w:r w:rsidR="00813FC1" w:rsidRPr="0035100D">
        <w:rPr>
          <w:rFonts w:ascii="Proxima Nova" w:eastAsia="Tahoma" w:hAnsi="Proxima Nova" w:cs="Tahoma"/>
          <w:spacing w:val="-1"/>
          <w:sz w:val="22"/>
          <w:szCs w:val="22"/>
        </w:rPr>
        <w:t>e</w:t>
      </w:r>
      <w:r w:rsidR="00813FC1" w:rsidRPr="0035100D">
        <w:rPr>
          <w:rFonts w:ascii="Proxima Nova" w:eastAsia="Tahoma" w:hAnsi="Proxima Nova" w:cs="Tahoma"/>
          <w:sz w:val="22"/>
          <w:szCs w:val="22"/>
        </w:rPr>
        <w:t>d</w:t>
      </w:r>
      <w:r w:rsidR="00813FC1" w:rsidRPr="0035100D">
        <w:rPr>
          <w:rFonts w:ascii="Proxima Nova" w:eastAsia="Tahoma" w:hAnsi="Proxima Nova" w:cs="Tahoma"/>
          <w:spacing w:val="1"/>
          <w:sz w:val="22"/>
          <w:szCs w:val="22"/>
        </w:rPr>
        <w:t xml:space="preserve"> </w:t>
      </w:r>
      <w:r w:rsidR="00813FC1" w:rsidRPr="0035100D">
        <w:rPr>
          <w:rFonts w:ascii="Proxima Nova" w:eastAsia="Tahoma" w:hAnsi="Proxima Nova" w:cs="Tahoma"/>
          <w:spacing w:val="-3"/>
          <w:sz w:val="22"/>
          <w:szCs w:val="22"/>
        </w:rPr>
        <w:t>f</w:t>
      </w:r>
      <w:r w:rsidR="00813FC1" w:rsidRPr="0035100D">
        <w:rPr>
          <w:rFonts w:ascii="Proxima Nova" w:eastAsia="Tahoma" w:hAnsi="Proxima Nova" w:cs="Tahoma"/>
          <w:sz w:val="22"/>
          <w:szCs w:val="22"/>
        </w:rPr>
        <w:t>irm of po</w:t>
      </w:r>
      <w:r w:rsidR="00813FC1" w:rsidRPr="0035100D">
        <w:rPr>
          <w:rFonts w:ascii="Proxima Nova" w:eastAsia="Tahoma" w:hAnsi="Proxima Nova" w:cs="Tahoma"/>
          <w:spacing w:val="-3"/>
          <w:sz w:val="22"/>
          <w:szCs w:val="22"/>
        </w:rPr>
        <w:t>r</w:t>
      </w:r>
      <w:r w:rsidR="00813FC1" w:rsidRPr="0035100D">
        <w:rPr>
          <w:rFonts w:ascii="Proxima Nova" w:eastAsia="Tahoma" w:hAnsi="Proxima Nova" w:cs="Tahoma"/>
          <w:spacing w:val="1"/>
          <w:sz w:val="22"/>
          <w:szCs w:val="22"/>
        </w:rPr>
        <w:t>t</w:t>
      </w:r>
      <w:r w:rsidR="00813FC1" w:rsidRPr="0035100D">
        <w:rPr>
          <w:rFonts w:ascii="Proxima Nova" w:eastAsia="Tahoma" w:hAnsi="Proxima Nova" w:cs="Tahoma"/>
          <w:spacing w:val="-1"/>
          <w:sz w:val="22"/>
          <w:szCs w:val="22"/>
        </w:rPr>
        <w:t>f</w:t>
      </w:r>
      <w:r w:rsidR="00813FC1" w:rsidRPr="0035100D">
        <w:rPr>
          <w:rFonts w:ascii="Proxima Nova" w:eastAsia="Tahoma" w:hAnsi="Proxima Nova" w:cs="Tahoma"/>
          <w:spacing w:val="3"/>
          <w:sz w:val="22"/>
          <w:szCs w:val="22"/>
        </w:rPr>
        <w:t>o</w:t>
      </w:r>
      <w:r w:rsidR="00813FC1" w:rsidRPr="0035100D">
        <w:rPr>
          <w:rFonts w:ascii="Proxima Nova" w:eastAsia="Tahoma" w:hAnsi="Proxima Nova" w:cs="Tahoma"/>
          <w:sz w:val="22"/>
          <w:szCs w:val="22"/>
        </w:rPr>
        <w:t>lio</w:t>
      </w:r>
      <w:r w:rsidR="00813FC1" w:rsidRPr="0035100D">
        <w:rPr>
          <w:rFonts w:ascii="Proxima Nova" w:eastAsia="Tahoma" w:hAnsi="Proxima Nova" w:cs="Tahoma"/>
          <w:spacing w:val="1"/>
          <w:sz w:val="22"/>
          <w:szCs w:val="22"/>
        </w:rPr>
        <w:t xml:space="preserve"> </w:t>
      </w:r>
      <w:r w:rsidR="00813FC1" w:rsidRPr="0035100D">
        <w:rPr>
          <w:rFonts w:ascii="Proxima Nova" w:eastAsia="Tahoma" w:hAnsi="Proxima Nova" w:cs="Tahoma"/>
          <w:spacing w:val="-1"/>
          <w:sz w:val="22"/>
          <w:szCs w:val="22"/>
        </w:rPr>
        <w:t>mana</w:t>
      </w:r>
      <w:r w:rsidR="00813FC1" w:rsidRPr="0035100D">
        <w:rPr>
          <w:rFonts w:ascii="Proxima Nova" w:eastAsia="Tahoma" w:hAnsi="Proxima Nova" w:cs="Tahoma"/>
          <w:sz w:val="22"/>
          <w:szCs w:val="22"/>
        </w:rPr>
        <w:t>g</w:t>
      </w:r>
      <w:r w:rsidR="00813FC1" w:rsidRPr="0035100D">
        <w:rPr>
          <w:rFonts w:ascii="Proxima Nova" w:eastAsia="Tahoma" w:hAnsi="Proxima Nova" w:cs="Tahoma"/>
          <w:spacing w:val="-1"/>
          <w:sz w:val="22"/>
          <w:szCs w:val="22"/>
        </w:rPr>
        <w:t>e</w:t>
      </w:r>
      <w:r w:rsidR="00813FC1" w:rsidRPr="0035100D">
        <w:rPr>
          <w:rFonts w:ascii="Proxima Nova" w:eastAsia="Tahoma" w:hAnsi="Proxima Nova" w:cs="Tahoma"/>
          <w:spacing w:val="-3"/>
          <w:sz w:val="22"/>
          <w:szCs w:val="22"/>
        </w:rPr>
        <w:t>r</w:t>
      </w:r>
      <w:r w:rsidR="00813FC1" w:rsidRPr="0035100D">
        <w:rPr>
          <w:rFonts w:ascii="Proxima Nova" w:eastAsia="Tahoma" w:hAnsi="Proxima Nova" w:cs="Tahoma"/>
          <w:sz w:val="22"/>
          <w:szCs w:val="22"/>
        </w:rPr>
        <w:t>s.</w:t>
      </w:r>
    </w:p>
    <w:p w14:paraId="3DAC9ABD" w14:textId="77777777" w:rsidR="009573A1" w:rsidRPr="0035100D" w:rsidRDefault="009573A1">
      <w:pPr>
        <w:spacing w:before="2" w:line="100" w:lineRule="exact"/>
        <w:rPr>
          <w:sz w:val="10"/>
          <w:szCs w:val="10"/>
        </w:rPr>
      </w:pPr>
    </w:p>
    <w:p w14:paraId="21B908EC" w14:textId="77777777" w:rsidR="009573A1" w:rsidRPr="0035100D" w:rsidRDefault="009573A1">
      <w:pPr>
        <w:spacing w:line="200" w:lineRule="exact"/>
      </w:pPr>
    </w:p>
    <w:p w14:paraId="52980B6B" w14:textId="77777777" w:rsidR="009573A1" w:rsidRPr="0035100D" w:rsidRDefault="00813FC1">
      <w:pPr>
        <w:spacing w:line="240" w:lineRule="exact"/>
        <w:ind w:left="5056"/>
        <w:rPr>
          <w:rFonts w:ascii="Proxima Nova" w:eastAsia="Tahoma" w:hAnsi="Proxima Nova" w:cs="Tahoma"/>
          <w:sz w:val="22"/>
          <w:szCs w:val="22"/>
        </w:rPr>
      </w:pPr>
      <w:r w:rsidRPr="0035100D">
        <w:rPr>
          <w:rFonts w:ascii="Proxima Nova" w:eastAsia="Tahoma" w:hAnsi="Proxima Nova" w:cs="Tahoma"/>
          <w:position w:val="-1"/>
          <w:sz w:val="22"/>
          <w:szCs w:val="22"/>
          <w:u w:val="single" w:color="000000"/>
        </w:rPr>
        <w:t>R</w:t>
      </w:r>
      <w:r w:rsidRPr="0035100D">
        <w:rPr>
          <w:rFonts w:ascii="Proxima Nova" w:eastAsia="Tahoma" w:hAnsi="Proxima Nova" w:cs="Tahoma"/>
          <w:spacing w:val="-1"/>
          <w:position w:val="-1"/>
          <w:sz w:val="22"/>
          <w:szCs w:val="22"/>
          <w:u w:val="single" w:color="000000"/>
        </w:rPr>
        <w:t>e</w:t>
      </w:r>
      <w:r w:rsidRPr="0035100D">
        <w:rPr>
          <w:rFonts w:ascii="Proxima Nova" w:eastAsia="Tahoma" w:hAnsi="Proxima Nova" w:cs="Tahoma"/>
          <w:spacing w:val="1"/>
          <w:position w:val="-1"/>
          <w:sz w:val="22"/>
          <w:szCs w:val="22"/>
          <w:u w:val="single" w:color="000000"/>
        </w:rPr>
        <w:t>t</w:t>
      </w:r>
      <w:r w:rsidRPr="0035100D">
        <w:rPr>
          <w:rFonts w:ascii="Proxima Nova" w:eastAsia="Tahoma" w:hAnsi="Proxima Nova" w:cs="Tahoma"/>
          <w:spacing w:val="-1"/>
          <w:position w:val="-1"/>
          <w:sz w:val="22"/>
          <w:szCs w:val="22"/>
          <w:u w:val="single" w:color="000000"/>
        </w:rPr>
        <w:t>u</w:t>
      </w:r>
      <w:r w:rsidRPr="0035100D">
        <w:rPr>
          <w:rFonts w:ascii="Proxima Nova" w:eastAsia="Tahoma" w:hAnsi="Proxima Nova" w:cs="Tahoma"/>
          <w:position w:val="-1"/>
          <w:sz w:val="22"/>
          <w:szCs w:val="22"/>
          <w:u w:val="single" w:color="000000"/>
        </w:rPr>
        <w:t>r</w:t>
      </w:r>
      <w:r w:rsidRPr="0035100D">
        <w:rPr>
          <w:rFonts w:ascii="Proxima Nova" w:eastAsia="Tahoma" w:hAnsi="Proxima Nova" w:cs="Tahoma"/>
          <w:spacing w:val="-1"/>
          <w:position w:val="-1"/>
          <w:sz w:val="22"/>
          <w:szCs w:val="22"/>
          <w:u w:val="single" w:color="000000"/>
        </w:rPr>
        <w:t>n</w:t>
      </w:r>
      <w:r w:rsidRPr="0035100D">
        <w:rPr>
          <w:rFonts w:ascii="Proxima Nova" w:eastAsia="Tahoma" w:hAnsi="Proxima Nova" w:cs="Tahoma"/>
          <w:position w:val="-1"/>
          <w:sz w:val="22"/>
          <w:szCs w:val="22"/>
          <w:u w:val="single" w:color="000000"/>
        </w:rPr>
        <w:t xml:space="preserve">s </w:t>
      </w:r>
      <w:r w:rsidRPr="0035100D">
        <w:rPr>
          <w:rFonts w:ascii="Proxima Nova" w:eastAsia="Tahoma" w:hAnsi="Proxima Nova" w:cs="Tahoma"/>
          <w:spacing w:val="-1"/>
          <w:position w:val="-1"/>
          <w:sz w:val="22"/>
          <w:szCs w:val="22"/>
          <w:u w:val="single" w:color="000000"/>
        </w:rPr>
        <w:t>(</w:t>
      </w:r>
      <w:r w:rsidRPr="0035100D">
        <w:rPr>
          <w:rFonts w:ascii="Proxima Nova" w:eastAsia="Tahoma" w:hAnsi="Proxima Nova" w:cs="Tahoma"/>
          <w:position w:val="-1"/>
          <w:sz w:val="22"/>
          <w:szCs w:val="22"/>
          <w:u w:val="single" w:color="000000"/>
        </w:rPr>
        <w:t>in p</w:t>
      </w:r>
      <w:r w:rsidRPr="0035100D">
        <w:rPr>
          <w:rFonts w:ascii="Proxima Nova" w:eastAsia="Tahoma" w:hAnsi="Proxima Nova" w:cs="Tahoma"/>
          <w:spacing w:val="-1"/>
          <w:position w:val="-1"/>
          <w:sz w:val="22"/>
          <w:szCs w:val="22"/>
          <w:u w:val="single" w:color="000000"/>
        </w:rPr>
        <w:t>e</w:t>
      </w:r>
      <w:r w:rsidRPr="0035100D">
        <w:rPr>
          <w:rFonts w:ascii="Proxima Nova" w:eastAsia="Tahoma" w:hAnsi="Proxima Nova" w:cs="Tahoma"/>
          <w:position w:val="-1"/>
          <w:sz w:val="22"/>
          <w:szCs w:val="22"/>
          <w:u w:val="single" w:color="000000"/>
        </w:rPr>
        <w:t>r</w:t>
      </w:r>
      <w:r w:rsidRPr="0035100D">
        <w:rPr>
          <w:rFonts w:ascii="Proxima Nova" w:eastAsia="Tahoma" w:hAnsi="Proxima Nova" w:cs="Tahoma"/>
          <w:spacing w:val="-1"/>
          <w:position w:val="-1"/>
          <w:sz w:val="22"/>
          <w:szCs w:val="22"/>
          <w:u w:val="single" w:color="000000"/>
        </w:rPr>
        <w:t>cen</w:t>
      </w:r>
      <w:r w:rsidRPr="0035100D">
        <w:rPr>
          <w:rFonts w:ascii="Proxima Nova" w:eastAsia="Tahoma" w:hAnsi="Proxima Nova" w:cs="Tahoma"/>
          <w:spacing w:val="1"/>
          <w:position w:val="-1"/>
          <w:sz w:val="22"/>
          <w:szCs w:val="22"/>
          <w:u w:val="single" w:color="000000"/>
        </w:rPr>
        <w:t>t</w:t>
      </w:r>
      <w:r w:rsidRPr="0035100D">
        <w:rPr>
          <w:rFonts w:ascii="Proxima Nova" w:eastAsia="Tahoma" w:hAnsi="Proxima Nova" w:cs="Tahoma"/>
          <w:spacing w:val="-1"/>
          <w:position w:val="-1"/>
          <w:sz w:val="22"/>
          <w:szCs w:val="22"/>
          <w:u w:val="single" w:color="000000"/>
        </w:rPr>
        <w:t>a</w:t>
      </w:r>
      <w:r w:rsidRPr="0035100D">
        <w:rPr>
          <w:rFonts w:ascii="Proxima Nova" w:eastAsia="Tahoma" w:hAnsi="Proxima Nova" w:cs="Tahoma"/>
          <w:position w:val="-1"/>
          <w:sz w:val="22"/>
          <w:szCs w:val="22"/>
          <w:u w:val="single" w:color="000000"/>
        </w:rPr>
        <w:t>g</w:t>
      </w:r>
      <w:r w:rsidRPr="0035100D">
        <w:rPr>
          <w:rFonts w:ascii="Proxima Nova" w:eastAsia="Tahoma" w:hAnsi="Proxima Nova" w:cs="Tahoma"/>
          <w:spacing w:val="-1"/>
          <w:position w:val="-1"/>
          <w:sz w:val="22"/>
          <w:szCs w:val="22"/>
          <w:u w:val="single" w:color="000000"/>
        </w:rPr>
        <w:t>e</w:t>
      </w:r>
      <w:r w:rsidRPr="0035100D">
        <w:rPr>
          <w:rFonts w:ascii="Proxima Nova" w:eastAsia="Tahoma" w:hAnsi="Proxima Nova" w:cs="Tahoma"/>
          <w:position w:val="-1"/>
          <w:sz w:val="22"/>
          <w:szCs w:val="22"/>
          <w:u w:val="single" w:color="000000"/>
        </w:rPr>
        <w:t>)</w:t>
      </w:r>
    </w:p>
    <w:tbl>
      <w:tblPr>
        <w:tblW w:w="0" w:type="auto"/>
        <w:tblInd w:w="111" w:type="dxa"/>
        <w:tblLayout w:type="fixed"/>
        <w:tblCellMar>
          <w:left w:w="0" w:type="dxa"/>
          <w:right w:w="0" w:type="dxa"/>
        </w:tblCellMar>
        <w:tblLook w:val="01E0" w:firstRow="1" w:lastRow="1" w:firstColumn="1" w:lastColumn="1" w:noHBand="0" w:noVBand="0"/>
      </w:tblPr>
      <w:tblGrid>
        <w:gridCol w:w="1452"/>
        <w:gridCol w:w="1008"/>
        <w:gridCol w:w="1088"/>
        <w:gridCol w:w="1418"/>
        <w:gridCol w:w="1205"/>
        <w:gridCol w:w="1244"/>
        <w:gridCol w:w="1107"/>
      </w:tblGrid>
      <w:tr w:rsidR="009573A1" w:rsidRPr="0035100D" w14:paraId="78FE044C" w14:textId="77777777">
        <w:trPr>
          <w:trHeight w:hRule="exact" w:val="608"/>
        </w:trPr>
        <w:tc>
          <w:tcPr>
            <w:tcW w:w="1452" w:type="dxa"/>
            <w:tcBorders>
              <w:top w:val="nil"/>
              <w:left w:val="nil"/>
              <w:bottom w:val="nil"/>
              <w:right w:val="nil"/>
            </w:tcBorders>
          </w:tcPr>
          <w:p w14:paraId="2DFADEDD" w14:textId="77777777" w:rsidR="009573A1" w:rsidRPr="0035100D" w:rsidRDefault="00813FC1">
            <w:pPr>
              <w:spacing w:before="62"/>
              <w:ind w:left="235" w:right="-90"/>
              <w:rPr>
                <w:rFonts w:ascii="Proxima Nova" w:eastAsia="Tahoma" w:hAnsi="Proxima Nova" w:cs="Tahoma"/>
                <w:sz w:val="22"/>
                <w:szCs w:val="22"/>
              </w:rPr>
            </w:pPr>
            <w:r w:rsidRPr="0035100D">
              <w:rPr>
                <w:rFonts w:ascii="Proxima Nova" w:eastAsia="Tahoma" w:hAnsi="Proxima Nova" w:cs="Tahoma"/>
                <w:spacing w:val="-1"/>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of    </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P</w:t>
            </w:r>
          </w:p>
          <w:p w14:paraId="0C4499B5" w14:textId="77777777" w:rsidR="009573A1" w:rsidRPr="0035100D" w:rsidRDefault="00813FC1">
            <w:pPr>
              <w:spacing w:line="260" w:lineRule="exact"/>
              <w:ind w:left="461"/>
              <w:rPr>
                <w:rFonts w:ascii="Proxima Nova" w:eastAsia="Tahoma" w:hAnsi="Proxima Nova" w:cs="Tahoma"/>
                <w:sz w:val="22"/>
                <w:szCs w:val="22"/>
              </w:rPr>
            </w:pP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w:t>
            </w:r>
          </w:p>
        </w:tc>
        <w:tc>
          <w:tcPr>
            <w:tcW w:w="1008" w:type="dxa"/>
            <w:tcBorders>
              <w:top w:val="nil"/>
              <w:left w:val="nil"/>
              <w:bottom w:val="nil"/>
              <w:right w:val="nil"/>
            </w:tcBorders>
          </w:tcPr>
          <w:p w14:paraId="3EC96AED" w14:textId="77777777" w:rsidR="009573A1" w:rsidRPr="0035100D" w:rsidRDefault="00813FC1">
            <w:pPr>
              <w:spacing w:before="60"/>
              <w:ind w:left="31"/>
              <w:rPr>
                <w:rFonts w:ascii="Proxima Nova" w:eastAsia="Tahoma" w:hAnsi="Proxima Nova" w:cs="Tahoma"/>
                <w:sz w:val="22"/>
                <w:szCs w:val="22"/>
              </w:rPr>
            </w:pPr>
            <w:proofErr w:type="spellStart"/>
            <w:r w:rsidRPr="0035100D">
              <w:rPr>
                <w:rFonts w:ascii="Proxima Nova" w:eastAsia="Tahoma" w:hAnsi="Proxima Nova" w:cs="Tahoma"/>
                <w:sz w:val="22"/>
                <w:szCs w:val="22"/>
              </w:rPr>
              <w:t>rob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bil</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y</w:t>
            </w:r>
            <w:proofErr w:type="spellEnd"/>
          </w:p>
        </w:tc>
        <w:tc>
          <w:tcPr>
            <w:tcW w:w="1088" w:type="dxa"/>
            <w:tcBorders>
              <w:top w:val="nil"/>
              <w:left w:val="nil"/>
              <w:bottom w:val="nil"/>
              <w:right w:val="nil"/>
            </w:tcBorders>
          </w:tcPr>
          <w:p w14:paraId="5017EC73" w14:textId="77777777" w:rsidR="009573A1" w:rsidRPr="0035100D" w:rsidRDefault="00813FC1">
            <w:pPr>
              <w:spacing w:before="62"/>
              <w:ind w:left="164" w:right="-4"/>
              <w:jc w:val="center"/>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ry</w:t>
            </w:r>
          </w:p>
          <w:p w14:paraId="40D6D643" w14:textId="77777777" w:rsidR="009573A1" w:rsidRPr="0035100D" w:rsidRDefault="00813FC1">
            <w:pPr>
              <w:spacing w:line="260" w:lineRule="exact"/>
              <w:ind w:left="403" w:right="234"/>
              <w:jc w:val="center"/>
              <w:rPr>
                <w:rFonts w:ascii="Proxima Nova" w:eastAsia="Tahoma" w:hAnsi="Proxima Nova" w:cs="Tahoma"/>
                <w:sz w:val="22"/>
                <w:szCs w:val="22"/>
              </w:rPr>
            </w:pPr>
            <w:r w:rsidRPr="0035100D">
              <w:rPr>
                <w:rFonts w:ascii="Proxima Nova" w:eastAsia="Tahoma" w:hAnsi="Proxima Nova" w:cs="Tahoma"/>
                <w:position w:val="-1"/>
                <w:sz w:val="22"/>
                <w:szCs w:val="22"/>
              </w:rPr>
              <w:t>Bills</w:t>
            </w:r>
          </w:p>
        </w:tc>
        <w:tc>
          <w:tcPr>
            <w:tcW w:w="1418" w:type="dxa"/>
            <w:tcBorders>
              <w:top w:val="nil"/>
              <w:left w:val="nil"/>
              <w:bottom w:val="nil"/>
              <w:right w:val="nil"/>
            </w:tcBorders>
          </w:tcPr>
          <w:p w14:paraId="0CE6A40E" w14:textId="77777777" w:rsidR="009573A1" w:rsidRPr="0035100D" w:rsidRDefault="00813FC1">
            <w:pPr>
              <w:spacing w:before="62"/>
              <w:ind w:left="468" w:right="384"/>
              <w:jc w:val="center"/>
              <w:rPr>
                <w:rFonts w:ascii="Proxima Nova" w:eastAsia="Tahoma" w:hAnsi="Proxima Nova" w:cs="Tahoma"/>
                <w:sz w:val="22"/>
                <w:szCs w:val="22"/>
              </w:rPr>
            </w:pP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ol</w:t>
            </w:r>
          </w:p>
          <w:p w14:paraId="07306D27" w14:textId="77777777" w:rsidR="009573A1" w:rsidRPr="0035100D" w:rsidRDefault="00813FC1">
            <w:pPr>
              <w:spacing w:line="260" w:lineRule="exact"/>
              <w:ind w:left="234" w:right="152"/>
              <w:jc w:val="center"/>
              <w:rPr>
                <w:rFonts w:ascii="Proxima Nova" w:eastAsia="Tahoma" w:hAnsi="Proxima Nova" w:cs="Tahoma"/>
                <w:sz w:val="22"/>
                <w:szCs w:val="22"/>
              </w:rPr>
            </w:pPr>
            <w:r w:rsidRPr="0035100D">
              <w:rPr>
                <w:rFonts w:ascii="Proxima Nova" w:eastAsia="Tahoma" w:hAnsi="Proxima Nova" w:cs="Tahoma"/>
                <w:spacing w:val="-1"/>
                <w:position w:val="-1"/>
                <w:sz w:val="22"/>
                <w:szCs w:val="22"/>
              </w:rPr>
              <w:t>Su</w:t>
            </w:r>
            <w:r w:rsidRPr="0035100D">
              <w:rPr>
                <w:rFonts w:ascii="Proxima Nova" w:eastAsia="Tahoma" w:hAnsi="Proxima Nova" w:cs="Tahoma"/>
                <w:position w:val="-1"/>
                <w:sz w:val="22"/>
                <w:szCs w:val="22"/>
              </w:rPr>
              <w:t>g</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rs</w:t>
            </w:r>
            <w:r w:rsidRPr="0035100D">
              <w:rPr>
                <w:rFonts w:ascii="Proxima Nova" w:eastAsia="Tahoma" w:hAnsi="Proxima Nova" w:cs="Tahoma"/>
                <w:spacing w:val="-1"/>
                <w:position w:val="-1"/>
                <w:sz w:val="22"/>
                <w:szCs w:val="22"/>
              </w:rPr>
              <w:t>(</w:t>
            </w:r>
            <w:r w:rsidRPr="0035100D">
              <w:rPr>
                <w:rFonts w:ascii="Proxima Nova" w:eastAsia="Tahoma" w:hAnsi="Proxima Nova" w:cs="Tahoma"/>
                <w:position w:val="-1"/>
                <w:sz w:val="22"/>
                <w:szCs w:val="22"/>
              </w:rPr>
              <w:t>A)</w:t>
            </w:r>
          </w:p>
        </w:tc>
        <w:tc>
          <w:tcPr>
            <w:tcW w:w="1205" w:type="dxa"/>
            <w:tcBorders>
              <w:top w:val="nil"/>
              <w:left w:val="nil"/>
              <w:bottom w:val="nil"/>
              <w:right w:val="nil"/>
            </w:tcBorders>
          </w:tcPr>
          <w:p w14:paraId="67D83041" w14:textId="77777777" w:rsidR="009573A1" w:rsidRPr="0035100D" w:rsidRDefault="00813FC1">
            <w:pPr>
              <w:spacing w:before="62"/>
              <w:ind w:left="256"/>
              <w:rPr>
                <w:rFonts w:ascii="Proxima Nova" w:eastAsia="Tahoma" w:hAnsi="Proxima Nova" w:cs="Tahoma"/>
                <w:sz w:val="22"/>
                <w:szCs w:val="22"/>
              </w:rPr>
            </w:pPr>
            <w:proofErr w:type="spellStart"/>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ra</w:t>
            </w:r>
            <w:proofErr w:type="spellEnd"/>
          </w:p>
          <w:p w14:paraId="6BC02B91" w14:textId="77777777" w:rsidR="009573A1" w:rsidRPr="0035100D" w:rsidRDefault="00813FC1">
            <w:pPr>
              <w:spacing w:line="260" w:lineRule="exact"/>
              <w:ind w:left="189"/>
              <w:rPr>
                <w:rFonts w:ascii="Proxima Nova" w:eastAsia="Tahoma" w:hAnsi="Proxima Nova" w:cs="Tahoma"/>
                <w:sz w:val="22"/>
                <w:szCs w:val="22"/>
              </w:rPr>
            </w:pP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ea</w:t>
            </w:r>
            <w:r w:rsidRPr="0035100D">
              <w:rPr>
                <w:rFonts w:ascii="Proxima Nova" w:eastAsia="Tahoma" w:hAnsi="Proxima Nova" w:cs="Tahoma"/>
                <w:position w:val="-1"/>
                <w:sz w:val="22"/>
                <w:szCs w:val="22"/>
              </w:rPr>
              <w:t>ltors</w:t>
            </w:r>
          </w:p>
        </w:tc>
        <w:tc>
          <w:tcPr>
            <w:tcW w:w="1244" w:type="dxa"/>
            <w:tcBorders>
              <w:top w:val="nil"/>
              <w:left w:val="nil"/>
              <w:bottom w:val="nil"/>
              <w:right w:val="nil"/>
            </w:tcBorders>
          </w:tcPr>
          <w:p w14:paraId="4654407A" w14:textId="77777777" w:rsidR="009573A1" w:rsidRPr="0035100D" w:rsidRDefault="00813FC1">
            <w:pPr>
              <w:spacing w:before="62"/>
              <w:ind w:left="232"/>
              <w:rPr>
                <w:rFonts w:ascii="Proxima Nova" w:eastAsia="Tahoma" w:hAnsi="Proxima Nova" w:cs="Tahoma"/>
                <w:sz w:val="22"/>
                <w:szCs w:val="22"/>
              </w:rPr>
            </w:pP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ive</w:t>
            </w:r>
          </w:p>
          <w:p w14:paraId="293A6A41" w14:textId="77777777" w:rsidR="009573A1" w:rsidRPr="0035100D" w:rsidRDefault="00813FC1">
            <w:pPr>
              <w:spacing w:line="260" w:lineRule="exact"/>
              <w:ind w:left="227"/>
              <w:rPr>
                <w:rFonts w:ascii="Proxima Nova" w:eastAsia="Tahoma" w:hAnsi="Proxima Nova" w:cs="Tahoma"/>
                <w:sz w:val="22"/>
                <w:szCs w:val="22"/>
              </w:rPr>
            </w:pPr>
            <w:r w:rsidRPr="0035100D">
              <w:rPr>
                <w:rFonts w:ascii="Proxima Nova" w:eastAsia="Tahoma" w:hAnsi="Proxima Nova" w:cs="Tahoma"/>
                <w:spacing w:val="-1"/>
                <w:position w:val="-1"/>
                <w:sz w:val="22"/>
                <w:szCs w:val="22"/>
              </w:rPr>
              <w:t>S</w:t>
            </w:r>
            <w:r w:rsidRPr="0035100D">
              <w:rPr>
                <w:rFonts w:ascii="Proxima Nova" w:eastAsia="Tahoma" w:hAnsi="Proxima Nova" w:cs="Tahoma"/>
                <w:position w:val="-1"/>
                <w:sz w:val="22"/>
                <w:szCs w:val="22"/>
              </w:rPr>
              <w:t>yst</w:t>
            </w:r>
            <w:r w:rsidRPr="0035100D">
              <w:rPr>
                <w:rFonts w:ascii="Proxima Nova" w:eastAsia="Tahoma" w:hAnsi="Proxima Nova" w:cs="Tahoma"/>
                <w:spacing w:val="-1"/>
                <w:position w:val="-1"/>
                <w:sz w:val="22"/>
                <w:szCs w:val="22"/>
              </w:rPr>
              <w:t>em</w:t>
            </w:r>
            <w:r w:rsidRPr="0035100D">
              <w:rPr>
                <w:rFonts w:ascii="Proxima Nova" w:eastAsia="Tahoma" w:hAnsi="Proxima Nova" w:cs="Tahoma"/>
                <w:position w:val="-1"/>
                <w:sz w:val="22"/>
                <w:szCs w:val="22"/>
              </w:rPr>
              <w:t>s</w:t>
            </w:r>
          </w:p>
        </w:tc>
        <w:tc>
          <w:tcPr>
            <w:tcW w:w="1107" w:type="dxa"/>
            <w:tcBorders>
              <w:top w:val="nil"/>
              <w:left w:val="nil"/>
              <w:bottom w:val="nil"/>
              <w:right w:val="nil"/>
            </w:tcBorders>
          </w:tcPr>
          <w:p w14:paraId="410B0299" w14:textId="77777777" w:rsidR="009573A1" w:rsidRPr="0035100D" w:rsidRDefault="00813FC1">
            <w:pPr>
              <w:spacing w:before="62"/>
              <w:ind w:left="174" w:right="171"/>
              <w:jc w:val="center"/>
              <w:rPr>
                <w:rFonts w:ascii="Proxima Nova" w:eastAsia="Tahoma" w:hAnsi="Proxima Nova" w:cs="Tahoma"/>
                <w:sz w:val="22"/>
                <w:szCs w:val="22"/>
              </w:rPr>
            </w:pPr>
            <w:r w:rsidRPr="0035100D">
              <w:rPr>
                <w:rFonts w:ascii="Proxima Nova" w:eastAsia="Tahoma" w:hAnsi="Proxima Nova" w:cs="Tahoma"/>
                <w:spacing w:val="-1"/>
                <w:sz w:val="22"/>
                <w:szCs w:val="22"/>
              </w:rPr>
              <w:t>Sen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x</w:t>
            </w:r>
          </w:p>
          <w:p w14:paraId="5E6F9041" w14:textId="77777777" w:rsidR="009573A1" w:rsidRPr="0035100D" w:rsidRDefault="00813FC1">
            <w:pPr>
              <w:spacing w:line="260" w:lineRule="exact"/>
              <w:ind w:left="350" w:right="345"/>
              <w:jc w:val="center"/>
              <w:rPr>
                <w:rFonts w:ascii="Proxima Nova" w:eastAsia="Tahoma" w:hAnsi="Proxima Nova" w:cs="Tahoma"/>
                <w:sz w:val="22"/>
                <w:szCs w:val="22"/>
              </w:rPr>
            </w:pPr>
            <w:r w:rsidRPr="0035100D">
              <w:rPr>
                <w:rFonts w:ascii="Proxima Nova" w:eastAsia="Tahoma" w:hAnsi="Proxima Nova" w:cs="Tahoma"/>
                <w:spacing w:val="-1"/>
                <w:position w:val="-1"/>
                <w:sz w:val="22"/>
                <w:szCs w:val="22"/>
              </w:rPr>
              <w:t>(</w:t>
            </w:r>
            <w:r w:rsidRPr="0035100D">
              <w:rPr>
                <w:rFonts w:ascii="Proxima Nova" w:eastAsia="Tahoma" w:hAnsi="Proxima Nova" w:cs="Tahoma"/>
                <w:position w:val="-1"/>
                <w:sz w:val="22"/>
                <w:szCs w:val="22"/>
              </w:rPr>
              <w:t>M)</w:t>
            </w:r>
          </w:p>
        </w:tc>
      </w:tr>
      <w:tr w:rsidR="009573A1" w:rsidRPr="0035100D" w14:paraId="63219B10" w14:textId="77777777">
        <w:trPr>
          <w:trHeight w:hRule="exact" w:val="293"/>
        </w:trPr>
        <w:tc>
          <w:tcPr>
            <w:tcW w:w="1452" w:type="dxa"/>
            <w:tcBorders>
              <w:top w:val="nil"/>
              <w:left w:val="nil"/>
              <w:bottom w:val="single" w:sz="5" w:space="0" w:color="000000"/>
              <w:right w:val="nil"/>
            </w:tcBorders>
          </w:tcPr>
          <w:p w14:paraId="43F7CD06" w14:textId="77777777" w:rsidR="009573A1" w:rsidRPr="0035100D" w:rsidRDefault="00813FC1">
            <w:pPr>
              <w:spacing w:line="240" w:lineRule="exact"/>
              <w:ind w:left="175"/>
              <w:rPr>
                <w:rFonts w:ascii="Proxima Nova" w:eastAsia="Tahoma" w:hAnsi="Proxima Nova" w:cs="Tahoma"/>
                <w:sz w:val="22"/>
                <w:szCs w:val="22"/>
              </w:rPr>
            </w:pP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omy</w:t>
            </w:r>
          </w:p>
        </w:tc>
        <w:tc>
          <w:tcPr>
            <w:tcW w:w="1008" w:type="dxa"/>
            <w:tcBorders>
              <w:top w:val="nil"/>
              <w:left w:val="nil"/>
              <w:bottom w:val="single" w:sz="5" w:space="0" w:color="000000"/>
              <w:right w:val="nil"/>
            </w:tcBorders>
          </w:tcPr>
          <w:p w14:paraId="14812AEF" w14:textId="77777777" w:rsidR="009573A1" w:rsidRPr="0035100D" w:rsidRDefault="009573A1"/>
        </w:tc>
        <w:tc>
          <w:tcPr>
            <w:tcW w:w="1088" w:type="dxa"/>
            <w:tcBorders>
              <w:top w:val="nil"/>
              <w:left w:val="nil"/>
              <w:bottom w:val="single" w:sz="5" w:space="0" w:color="000000"/>
              <w:right w:val="nil"/>
            </w:tcBorders>
          </w:tcPr>
          <w:p w14:paraId="3A58DECD" w14:textId="77777777" w:rsidR="009573A1" w:rsidRPr="0035100D" w:rsidRDefault="009573A1"/>
        </w:tc>
        <w:tc>
          <w:tcPr>
            <w:tcW w:w="1418" w:type="dxa"/>
            <w:tcBorders>
              <w:top w:val="nil"/>
              <w:left w:val="nil"/>
              <w:bottom w:val="single" w:sz="5" w:space="0" w:color="000000"/>
              <w:right w:val="nil"/>
            </w:tcBorders>
          </w:tcPr>
          <w:p w14:paraId="7E683F5A" w14:textId="77777777" w:rsidR="009573A1" w:rsidRPr="0035100D" w:rsidRDefault="009573A1"/>
        </w:tc>
        <w:tc>
          <w:tcPr>
            <w:tcW w:w="1205" w:type="dxa"/>
            <w:tcBorders>
              <w:top w:val="nil"/>
              <w:left w:val="nil"/>
              <w:bottom w:val="single" w:sz="5" w:space="0" w:color="000000"/>
              <w:right w:val="nil"/>
            </w:tcBorders>
          </w:tcPr>
          <w:p w14:paraId="00535A95" w14:textId="77777777" w:rsidR="009573A1" w:rsidRPr="0035100D" w:rsidRDefault="00813FC1">
            <w:pPr>
              <w:spacing w:line="240" w:lineRule="exact"/>
              <w:ind w:left="397" w:right="437"/>
              <w:jc w:val="center"/>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B)</w:t>
            </w:r>
          </w:p>
        </w:tc>
        <w:tc>
          <w:tcPr>
            <w:tcW w:w="1244" w:type="dxa"/>
            <w:tcBorders>
              <w:top w:val="nil"/>
              <w:left w:val="nil"/>
              <w:bottom w:val="single" w:sz="5" w:space="0" w:color="000000"/>
              <w:right w:val="nil"/>
            </w:tcBorders>
          </w:tcPr>
          <w:p w14:paraId="18C6B569" w14:textId="77777777" w:rsidR="009573A1" w:rsidRPr="0035100D" w:rsidRDefault="00813FC1">
            <w:pPr>
              <w:spacing w:line="240" w:lineRule="exact"/>
              <w:ind w:left="442" w:right="429"/>
              <w:jc w:val="center"/>
              <w:rPr>
                <w:rFonts w:ascii="Proxima Nova" w:eastAsia="Tahoma" w:hAnsi="Proxima Nova" w:cs="Tahoma"/>
                <w:sz w:val="22"/>
                <w:szCs w:val="22"/>
              </w:rPr>
            </w:pP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w:t>
            </w:r>
          </w:p>
        </w:tc>
        <w:tc>
          <w:tcPr>
            <w:tcW w:w="1107" w:type="dxa"/>
            <w:tcBorders>
              <w:top w:val="nil"/>
              <w:left w:val="nil"/>
              <w:bottom w:val="single" w:sz="5" w:space="0" w:color="000000"/>
              <w:right w:val="nil"/>
            </w:tcBorders>
          </w:tcPr>
          <w:p w14:paraId="1A2A483A" w14:textId="77777777" w:rsidR="009573A1" w:rsidRPr="0035100D" w:rsidRDefault="009573A1"/>
        </w:tc>
      </w:tr>
      <w:tr w:rsidR="009573A1" w:rsidRPr="0035100D" w14:paraId="347A63D7" w14:textId="77777777">
        <w:trPr>
          <w:trHeight w:hRule="exact" w:val="337"/>
        </w:trPr>
        <w:tc>
          <w:tcPr>
            <w:tcW w:w="1452" w:type="dxa"/>
            <w:tcBorders>
              <w:top w:val="single" w:sz="5" w:space="0" w:color="000000"/>
              <w:left w:val="nil"/>
              <w:bottom w:val="nil"/>
              <w:right w:val="nil"/>
            </w:tcBorders>
          </w:tcPr>
          <w:p w14:paraId="1B46977A" w14:textId="77777777" w:rsidR="009573A1" w:rsidRPr="0035100D" w:rsidRDefault="00813FC1">
            <w:pPr>
              <w:spacing w:before="26"/>
              <w:ind w:left="108"/>
              <w:rPr>
                <w:rFonts w:ascii="Proxima Nova" w:eastAsia="Tahoma" w:hAnsi="Proxima Nova" w:cs="Tahoma"/>
                <w:sz w:val="22"/>
                <w:szCs w:val="22"/>
              </w:rPr>
            </w:pP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ece</w:t>
            </w:r>
            <w:r w:rsidRPr="0035100D">
              <w:rPr>
                <w:rFonts w:ascii="Proxima Nova" w:eastAsia="Tahoma" w:hAnsi="Proxima Nova" w:cs="Tahoma"/>
                <w:sz w:val="22"/>
                <w:szCs w:val="22"/>
              </w:rPr>
              <w:t>ssion</w:t>
            </w:r>
          </w:p>
        </w:tc>
        <w:tc>
          <w:tcPr>
            <w:tcW w:w="1008" w:type="dxa"/>
            <w:tcBorders>
              <w:top w:val="single" w:sz="5" w:space="0" w:color="000000"/>
              <w:left w:val="nil"/>
              <w:bottom w:val="nil"/>
              <w:right w:val="nil"/>
            </w:tcBorders>
          </w:tcPr>
          <w:p w14:paraId="7E2DE720" w14:textId="77777777" w:rsidR="009573A1" w:rsidRPr="0035100D" w:rsidRDefault="00813FC1">
            <w:pPr>
              <w:spacing w:before="26"/>
              <w:ind w:left="262"/>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.2</w:t>
            </w:r>
          </w:p>
        </w:tc>
        <w:tc>
          <w:tcPr>
            <w:tcW w:w="1088" w:type="dxa"/>
            <w:tcBorders>
              <w:top w:val="single" w:sz="5" w:space="0" w:color="000000"/>
              <w:left w:val="nil"/>
              <w:bottom w:val="nil"/>
              <w:right w:val="nil"/>
            </w:tcBorders>
          </w:tcPr>
          <w:p w14:paraId="4208C597" w14:textId="77777777" w:rsidR="009573A1" w:rsidRPr="0035100D" w:rsidRDefault="00813FC1">
            <w:pPr>
              <w:spacing w:before="26"/>
              <w:ind w:left="532" w:right="363"/>
              <w:jc w:val="center"/>
              <w:rPr>
                <w:rFonts w:ascii="Proxima Nova" w:eastAsia="Tahoma" w:hAnsi="Proxima Nova" w:cs="Tahoma"/>
                <w:sz w:val="22"/>
                <w:szCs w:val="22"/>
              </w:rPr>
            </w:pPr>
            <w:r w:rsidRPr="0035100D">
              <w:rPr>
                <w:rFonts w:ascii="Proxima Nova" w:eastAsia="Tahoma" w:hAnsi="Proxima Nova" w:cs="Tahoma"/>
                <w:sz w:val="22"/>
                <w:szCs w:val="22"/>
              </w:rPr>
              <w:t>8</w:t>
            </w:r>
          </w:p>
        </w:tc>
        <w:tc>
          <w:tcPr>
            <w:tcW w:w="1418" w:type="dxa"/>
            <w:tcBorders>
              <w:top w:val="single" w:sz="5" w:space="0" w:color="000000"/>
              <w:left w:val="nil"/>
              <w:bottom w:val="nil"/>
              <w:right w:val="nil"/>
            </w:tcBorders>
          </w:tcPr>
          <w:p w14:paraId="6590FB35" w14:textId="77777777" w:rsidR="009573A1" w:rsidRPr="0035100D" w:rsidRDefault="00813FC1">
            <w:pPr>
              <w:spacing w:before="26"/>
              <w:ind w:left="615" w:right="531"/>
              <w:jc w:val="center"/>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2</w:t>
            </w:r>
          </w:p>
        </w:tc>
        <w:tc>
          <w:tcPr>
            <w:tcW w:w="1205" w:type="dxa"/>
            <w:tcBorders>
              <w:top w:val="single" w:sz="5" w:space="0" w:color="000000"/>
              <w:left w:val="nil"/>
              <w:bottom w:val="nil"/>
              <w:right w:val="nil"/>
            </w:tcBorders>
          </w:tcPr>
          <w:p w14:paraId="060219CB" w14:textId="77777777" w:rsidR="009573A1" w:rsidRPr="0035100D" w:rsidRDefault="00813FC1">
            <w:pPr>
              <w:spacing w:before="26"/>
              <w:ind w:left="411" w:right="451"/>
              <w:jc w:val="center"/>
              <w:rPr>
                <w:rFonts w:ascii="Proxima Nova" w:eastAsia="Tahoma" w:hAnsi="Proxima Nova" w:cs="Tahoma"/>
                <w:sz w:val="22"/>
                <w:szCs w:val="22"/>
              </w:rPr>
            </w:pPr>
            <w:r w:rsidRPr="0035100D">
              <w:rPr>
                <w:rFonts w:ascii="Proxima Nova" w:eastAsia="Tahoma" w:hAnsi="Proxima Nova" w:cs="Tahoma"/>
                <w:sz w:val="22"/>
                <w:szCs w:val="22"/>
              </w:rPr>
              <w:t>- 5</w:t>
            </w:r>
          </w:p>
        </w:tc>
        <w:tc>
          <w:tcPr>
            <w:tcW w:w="1244" w:type="dxa"/>
            <w:tcBorders>
              <w:top w:val="single" w:sz="5" w:space="0" w:color="000000"/>
              <w:left w:val="nil"/>
              <w:bottom w:val="nil"/>
              <w:right w:val="nil"/>
            </w:tcBorders>
          </w:tcPr>
          <w:p w14:paraId="19A425B0" w14:textId="77777777" w:rsidR="009573A1" w:rsidRPr="0035100D" w:rsidRDefault="00813FC1">
            <w:pPr>
              <w:spacing w:before="26"/>
              <w:ind w:left="457" w:right="445"/>
              <w:jc w:val="center"/>
              <w:rPr>
                <w:rFonts w:ascii="Proxima Nova" w:eastAsia="Tahoma" w:hAnsi="Proxima Nova" w:cs="Tahoma"/>
                <w:sz w:val="22"/>
                <w:szCs w:val="22"/>
              </w:rPr>
            </w:pPr>
            <w:r w:rsidRPr="0035100D">
              <w:rPr>
                <w:rFonts w:ascii="Proxima Nova" w:eastAsia="Tahoma" w:hAnsi="Proxima Nova" w:cs="Tahoma"/>
                <w:sz w:val="22"/>
                <w:szCs w:val="22"/>
              </w:rPr>
              <w:t>- 4</w:t>
            </w:r>
          </w:p>
        </w:tc>
        <w:tc>
          <w:tcPr>
            <w:tcW w:w="1107" w:type="dxa"/>
            <w:tcBorders>
              <w:top w:val="single" w:sz="5" w:space="0" w:color="000000"/>
              <w:left w:val="nil"/>
              <w:bottom w:val="nil"/>
              <w:right w:val="nil"/>
            </w:tcBorders>
          </w:tcPr>
          <w:p w14:paraId="49469978" w14:textId="77777777" w:rsidR="009573A1" w:rsidRPr="0035100D" w:rsidRDefault="00813FC1">
            <w:pPr>
              <w:spacing w:before="26"/>
              <w:ind w:left="384" w:right="381"/>
              <w:jc w:val="center"/>
              <w:rPr>
                <w:rFonts w:ascii="Proxima Nova" w:eastAsia="Tahoma" w:hAnsi="Proxima Nova" w:cs="Tahoma"/>
                <w:sz w:val="22"/>
                <w:szCs w:val="22"/>
              </w:rPr>
            </w:pPr>
            <w:r w:rsidRPr="0035100D">
              <w:rPr>
                <w:rFonts w:ascii="Proxima Nova" w:eastAsia="Tahoma" w:hAnsi="Proxima Nova" w:cs="Tahoma"/>
                <w:sz w:val="22"/>
                <w:szCs w:val="22"/>
              </w:rPr>
              <w:t>- 2</w:t>
            </w:r>
          </w:p>
        </w:tc>
      </w:tr>
      <w:tr w:rsidR="009573A1" w:rsidRPr="0035100D" w14:paraId="4A803DE5" w14:textId="77777777">
        <w:trPr>
          <w:trHeight w:hRule="exact" w:val="325"/>
        </w:trPr>
        <w:tc>
          <w:tcPr>
            <w:tcW w:w="1452" w:type="dxa"/>
            <w:tcBorders>
              <w:top w:val="nil"/>
              <w:left w:val="nil"/>
              <w:bottom w:val="nil"/>
              <w:right w:val="nil"/>
            </w:tcBorders>
          </w:tcPr>
          <w:p w14:paraId="56550160" w14:textId="77777777" w:rsidR="009573A1" w:rsidRPr="0035100D" w:rsidRDefault="00813FC1">
            <w:pPr>
              <w:spacing w:before="15"/>
              <w:ind w:left="108"/>
              <w:rPr>
                <w:rFonts w:ascii="Proxima Nova" w:eastAsia="Tahoma" w:hAnsi="Proxima Nova" w:cs="Tahoma"/>
                <w:sz w:val="22"/>
                <w:szCs w:val="22"/>
              </w:rPr>
            </w:pP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l</w:t>
            </w:r>
          </w:p>
        </w:tc>
        <w:tc>
          <w:tcPr>
            <w:tcW w:w="1008" w:type="dxa"/>
            <w:tcBorders>
              <w:top w:val="nil"/>
              <w:left w:val="nil"/>
              <w:bottom w:val="nil"/>
              <w:right w:val="nil"/>
            </w:tcBorders>
          </w:tcPr>
          <w:p w14:paraId="1622AAA7" w14:textId="77777777" w:rsidR="009573A1" w:rsidRPr="0035100D" w:rsidRDefault="00813FC1">
            <w:pPr>
              <w:spacing w:before="15"/>
              <w:ind w:left="262"/>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.2</w:t>
            </w:r>
          </w:p>
        </w:tc>
        <w:tc>
          <w:tcPr>
            <w:tcW w:w="1088" w:type="dxa"/>
            <w:tcBorders>
              <w:top w:val="nil"/>
              <w:left w:val="nil"/>
              <w:bottom w:val="nil"/>
              <w:right w:val="nil"/>
            </w:tcBorders>
          </w:tcPr>
          <w:p w14:paraId="4AF975ED" w14:textId="77777777" w:rsidR="009573A1" w:rsidRPr="0035100D" w:rsidRDefault="00813FC1">
            <w:pPr>
              <w:spacing w:before="15"/>
              <w:ind w:left="532" w:right="363"/>
              <w:jc w:val="center"/>
              <w:rPr>
                <w:rFonts w:ascii="Proxima Nova" w:eastAsia="Tahoma" w:hAnsi="Proxima Nova" w:cs="Tahoma"/>
                <w:sz w:val="22"/>
                <w:szCs w:val="22"/>
              </w:rPr>
            </w:pPr>
            <w:r w:rsidRPr="0035100D">
              <w:rPr>
                <w:rFonts w:ascii="Proxima Nova" w:eastAsia="Tahoma" w:hAnsi="Proxima Nova" w:cs="Tahoma"/>
                <w:sz w:val="22"/>
                <w:szCs w:val="22"/>
              </w:rPr>
              <w:t>8</w:t>
            </w:r>
          </w:p>
        </w:tc>
        <w:tc>
          <w:tcPr>
            <w:tcW w:w="1418" w:type="dxa"/>
            <w:tcBorders>
              <w:top w:val="nil"/>
              <w:left w:val="nil"/>
              <w:bottom w:val="nil"/>
              <w:right w:val="nil"/>
            </w:tcBorders>
          </w:tcPr>
          <w:p w14:paraId="5F2DD3D9" w14:textId="77777777" w:rsidR="009573A1" w:rsidRPr="0035100D" w:rsidRDefault="00813FC1">
            <w:pPr>
              <w:spacing w:before="15"/>
              <w:ind w:left="594" w:right="511"/>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p>
        </w:tc>
        <w:tc>
          <w:tcPr>
            <w:tcW w:w="1205" w:type="dxa"/>
            <w:tcBorders>
              <w:top w:val="nil"/>
              <w:left w:val="nil"/>
              <w:bottom w:val="nil"/>
              <w:right w:val="nil"/>
            </w:tcBorders>
          </w:tcPr>
          <w:p w14:paraId="7C2501FF" w14:textId="77777777" w:rsidR="009573A1" w:rsidRPr="0035100D" w:rsidRDefault="00813FC1">
            <w:pPr>
              <w:spacing w:before="15"/>
              <w:ind w:left="426" w:right="466"/>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8</w:t>
            </w:r>
          </w:p>
        </w:tc>
        <w:tc>
          <w:tcPr>
            <w:tcW w:w="1244" w:type="dxa"/>
            <w:tcBorders>
              <w:top w:val="nil"/>
              <w:left w:val="nil"/>
              <w:bottom w:val="nil"/>
              <w:right w:val="nil"/>
            </w:tcBorders>
          </w:tcPr>
          <w:p w14:paraId="32CA8F7F" w14:textId="77777777" w:rsidR="009573A1" w:rsidRPr="0035100D" w:rsidRDefault="00813FC1">
            <w:pPr>
              <w:spacing w:before="15"/>
              <w:ind w:left="471" w:right="460"/>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8</w:t>
            </w:r>
          </w:p>
        </w:tc>
        <w:tc>
          <w:tcPr>
            <w:tcW w:w="1107" w:type="dxa"/>
            <w:tcBorders>
              <w:top w:val="nil"/>
              <w:left w:val="nil"/>
              <w:bottom w:val="nil"/>
              <w:right w:val="nil"/>
            </w:tcBorders>
          </w:tcPr>
          <w:p w14:paraId="1FEFB85B" w14:textId="77777777" w:rsidR="009573A1" w:rsidRPr="0035100D" w:rsidRDefault="00813FC1">
            <w:pPr>
              <w:spacing w:before="15"/>
              <w:ind w:left="398" w:right="395"/>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4</w:t>
            </w:r>
          </w:p>
        </w:tc>
      </w:tr>
      <w:tr w:rsidR="009573A1" w:rsidRPr="0035100D" w14:paraId="36F0A524" w14:textId="77777777">
        <w:trPr>
          <w:trHeight w:hRule="exact" w:val="325"/>
        </w:trPr>
        <w:tc>
          <w:tcPr>
            <w:tcW w:w="1452" w:type="dxa"/>
            <w:tcBorders>
              <w:top w:val="nil"/>
              <w:left w:val="nil"/>
              <w:bottom w:val="single" w:sz="5" w:space="0" w:color="000000"/>
              <w:right w:val="nil"/>
            </w:tcBorders>
          </w:tcPr>
          <w:p w14:paraId="34D354EE" w14:textId="77777777" w:rsidR="009573A1" w:rsidRPr="0035100D" w:rsidRDefault="00813FC1">
            <w:pPr>
              <w:spacing w:before="14"/>
              <w:ind w:left="108"/>
              <w:rPr>
                <w:rFonts w:ascii="Proxima Nova" w:eastAsia="Tahoma" w:hAnsi="Proxima Nova" w:cs="Tahoma"/>
                <w:sz w:val="22"/>
                <w:szCs w:val="22"/>
              </w:rPr>
            </w:pPr>
            <w:r w:rsidRPr="0035100D">
              <w:rPr>
                <w:rFonts w:ascii="Proxima Nova" w:eastAsia="Tahoma" w:hAnsi="Proxima Nova" w:cs="Tahoma"/>
                <w:sz w:val="22"/>
                <w:szCs w:val="22"/>
              </w:rPr>
              <w:t>Boom</w:t>
            </w:r>
          </w:p>
        </w:tc>
        <w:tc>
          <w:tcPr>
            <w:tcW w:w="1008" w:type="dxa"/>
            <w:tcBorders>
              <w:top w:val="nil"/>
              <w:left w:val="nil"/>
              <w:bottom w:val="single" w:sz="5" w:space="0" w:color="000000"/>
              <w:right w:val="nil"/>
            </w:tcBorders>
          </w:tcPr>
          <w:p w14:paraId="2A6E0707" w14:textId="77777777" w:rsidR="009573A1" w:rsidRPr="0035100D" w:rsidRDefault="00813FC1">
            <w:pPr>
              <w:spacing w:before="14"/>
              <w:ind w:left="262"/>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.6</w:t>
            </w:r>
          </w:p>
        </w:tc>
        <w:tc>
          <w:tcPr>
            <w:tcW w:w="1088" w:type="dxa"/>
            <w:tcBorders>
              <w:top w:val="nil"/>
              <w:left w:val="nil"/>
              <w:bottom w:val="single" w:sz="5" w:space="0" w:color="000000"/>
              <w:right w:val="nil"/>
            </w:tcBorders>
          </w:tcPr>
          <w:p w14:paraId="5A1065D7" w14:textId="77777777" w:rsidR="009573A1" w:rsidRPr="0035100D" w:rsidRDefault="00813FC1">
            <w:pPr>
              <w:spacing w:before="14"/>
              <w:ind w:left="532" w:right="363"/>
              <w:jc w:val="center"/>
              <w:rPr>
                <w:rFonts w:ascii="Proxima Nova" w:eastAsia="Tahoma" w:hAnsi="Proxima Nova" w:cs="Tahoma"/>
                <w:sz w:val="22"/>
                <w:szCs w:val="22"/>
              </w:rPr>
            </w:pPr>
            <w:r w:rsidRPr="0035100D">
              <w:rPr>
                <w:rFonts w:ascii="Proxima Nova" w:eastAsia="Tahoma" w:hAnsi="Proxima Nova" w:cs="Tahoma"/>
                <w:sz w:val="22"/>
                <w:szCs w:val="22"/>
              </w:rPr>
              <w:t>8</w:t>
            </w:r>
          </w:p>
        </w:tc>
        <w:tc>
          <w:tcPr>
            <w:tcW w:w="1418" w:type="dxa"/>
            <w:tcBorders>
              <w:top w:val="nil"/>
              <w:left w:val="nil"/>
              <w:bottom w:val="single" w:sz="5" w:space="0" w:color="000000"/>
              <w:right w:val="nil"/>
            </w:tcBorders>
          </w:tcPr>
          <w:p w14:paraId="421FE231" w14:textId="77777777" w:rsidR="009573A1" w:rsidRPr="0035100D" w:rsidRDefault="00813FC1">
            <w:pPr>
              <w:spacing w:before="14"/>
              <w:ind w:left="594" w:right="511"/>
              <w:jc w:val="center"/>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2</w:t>
            </w:r>
          </w:p>
        </w:tc>
        <w:tc>
          <w:tcPr>
            <w:tcW w:w="1205" w:type="dxa"/>
            <w:tcBorders>
              <w:top w:val="nil"/>
              <w:left w:val="nil"/>
              <w:bottom w:val="single" w:sz="5" w:space="0" w:color="000000"/>
              <w:right w:val="nil"/>
            </w:tcBorders>
          </w:tcPr>
          <w:p w14:paraId="5C3539A8" w14:textId="77777777" w:rsidR="009573A1" w:rsidRPr="0035100D" w:rsidRDefault="00813FC1">
            <w:pPr>
              <w:spacing w:before="14"/>
              <w:ind w:left="426" w:right="466"/>
              <w:jc w:val="center"/>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6</w:t>
            </w:r>
          </w:p>
        </w:tc>
        <w:tc>
          <w:tcPr>
            <w:tcW w:w="1244" w:type="dxa"/>
            <w:tcBorders>
              <w:top w:val="nil"/>
              <w:left w:val="nil"/>
              <w:bottom w:val="single" w:sz="5" w:space="0" w:color="000000"/>
              <w:right w:val="nil"/>
            </w:tcBorders>
          </w:tcPr>
          <w:p w14:paraId="00F1C34B" w14:textId="77777777" w:rsidR="009573A1" w:rsidRPr="0035100D" w:rsidRDefault="00813FC1">
            <w:pPr>
              <w:spacing w:before="14"/>
              <w:ind w:left="471" w:right="460"/>
              <w:jc w:val="center"/>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8</w:t>
            </w:r>
          </w:p>
        </w:tc>
        <w:tc>
          <w:tcPr>
            <w:tcW w:w="1107" w:type="dxa"/>
            <w:tcBorders>
              <w:top w:val="nil"/>
              <w:left w:val="nil"/>
              <w:bottom w:val="single" w:sz="5" w:space="0" w:color="000000"/>
              <w:right w:val="nil"/>
            </w:tcBorders>
          </w:tcPr>
          <w:p w14:paraId="55DDBEE1" w14:textId="77777777" w:rsidR="009573A1" w:rsidRPr="0035100D" w:rsidRDefault="00813FC1">
            <w:pPr>
              <w:spacing w:before="14"/>
              <w:ind w:left="398" w:right="395"/>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8</w:t>
            </w:r>
          </w:p>
        </w:tc>
      </w:tr>
      <w:tr w:rsidR="009573A1" w:rsidRPr="0035100D" w14:paraId="7284D84C" w14:textId="77777777">
        <w:trPr>
          <w:trHeight w:hRule="exact" w:val="621"/>
        </w:trPr>
        <w:tc>
          <w:tcPr>
            <w:tcW w:w="1452" w:type="dxa"/>
            <w:tcBorders>
              <w:top w:val="single" w:sz="5" w:space="0" w:color="000000"/>
              <w:left w:val="nil"/>
              <w:bottom w:val="nil"/>
              <w:right w:val="nil"/>
            </w:tcBorders>
          </w:tcPr>
          <w:p w14:paraId="48FC2E7E" w14:textId="77777777" w:rsidR="009573A1" w:rsidRPr="0035100D" w:rsidRDefault="009573A1">
            <w:pPr>
              <w:spacing w:before="3" w:line="260" w:lineRule="exact"/>
              <w:rPr>
                <w:sz w:val="26"/>
                <w:szCs w:val="26"/>
              </w:rPr>
            </w:pPr>
          </w:p>
          <w:p w14:paraId="0D907E81" w14:textId="77777777" w:rsidR="009573A1" w:rsidRPr="0035100D" w:rsidRDefault="00813FC1">
            <w:pPr>
              <w:ind w:left="108"/>
              <w:rPr>
                <w:rFonts w:ascii="Proxima Nova" w:eastAsia="Tahoma" w:hAnsi="Proxima Nova" w:cs="Tahoma"/>
                <w:sz w:val="22"/>
                <w:szCs w:val="22"/>
              </w:rPr>
            </w:pPr>
            <w:r w:rsidRPr="0035100D">
              <w:rPr>
                <w:rFonts w:ascii="Proxima Nova" w:eastAsia="Tahoma" w:hAnsi="Proxima Nova" w:cs="Tahoma"/>
                <w:b/>
                <w:sz w:val="22"/>
                <w:szCs w:val="22"/>
              </w:rPr>
              <w:t>R</w:t>
            </w:r>
            <w:r w:rsidRPr="0035100D">
              <w:rPr>
                <w:rFonts w:ascii="Proxima Nova" w:eastAsia="Tahoma" w:hAnsi="Proxima Nova" w:cs="Tahoma"/>
                <w:b/>
                <w:spacing w:val="1"/>
                <w:sz w:val="22"/>
                <w:szCs w:val="22"/>
              </w:rPr>
              <w:t>e</w:t>
            </w:r>
            <w:r w:rsidRPr="0035100D">
              <w:rPr>
                <w:rFonts w:ascii="Proxima Nova" w:eastAsia="Tahoma" w:hAnsi="Proxima Nova" w:cs="Tahoma"/>
                <w:b/>
                <w:spacing w:val="-2"/>
                <w:sz w:val="22"/>
                <w:szCs w:val="22"/>
              </w:rPr>
              <w:t>q</w:t>
            </w:r>
            <w:r w:rsidRPr="0035100D">
              <w:rPr>
                <w:rFonts w:ascii="Proxima Nova" w:eastAsia="Tahoma" w:hAnsi="Proxima Nova" w:cs="Tahoma"/>
                <w:b/>
                <w:sz w:val="22"/>
                <w:szCs w:val="22"/>
              </w:rPr>
              <w:t>u</w:t>
            </w:r>
            <w:r w:rsidRPr="0035100D">
              <w:rPr>
                <w:rFonts w:ascii="Proxima Nova" w:eastAsia="Tahoma" w:hAnsi="Proxima Nova" w:cs="Tahoma"/>
                <w:b/>
                <w:spacing w:val="1"/>
                <w:sz w:val="22"/>
                <w:szCs w:val="22"/>
              </w:rPr>
              <w:t>i</w:t>
            </w:r>
            <w:r w:rsidRPr="0035100D">
              <w:rPr>
                <w:rFonts w:ascii="Proxima Nova" w:eastAsia="Tahoma" w:hAnsi="Proxima Nova" w:cs="Tahoma"/>
                <w:b/>
                <w:spacing w:val="-2"/>
                <w:sz w:val="22"/>
                <w:szCs w:val="22"/>
              </w:rPr>
              <w:t>r</w:t>
            </w:r>
            <w:r w:rsidRPr="0035100D">
              <w:rPr>
                <w:rFonts w:ascii="Proxima Nova" w:eastAsia="Tahoma" w:hAnsi="Proxima Nova" w:cs="Tahoma"/>
                <w:b/>
                <w:spacing w:val="1"/>
                <w:sz w:val="22"/>
                <w:szCs w:val="22"/>
              </w:rPr>
              <w:t>e</w:t>
            </w:r>
            <w:r w:rsidRPr="0035100D">
              <w:rPr>
                <w:rFonts w:ascii="Proxima Nova" w:eastAsia="Tahoma" w:hAnsi="Proxima Nova" w:cs="Tahoma"/>
                <w:b/>
                <w:sz w:val="22"/>
                <w:szCs w:val="22"/>
              </w:rPr>
              <w:t>d:</w:t>
            </w:r>
          </w:p>
        </w:tc>
        <w:tc>
          <w:tcPr>
            <w:tcW w:w="1008" w:type="dxa"/>
            <w:tcBorders>
              <w:top w:val="single" w:sz="5" w:space="0" w:color="000000"/>
              <w:left w:val="nil"/>
              <w:bottom w:val="nil"/>
              <w:right w:val="nil"/>
            </w:tcBorders>
          </w:tcPr>
          <w:p w14:paraId="7B51CF76" w14:textId="77777777" w:rsidR="009573A1" w:rsidRPr="0035100D" w:rsidRDefault="009573A1"/>
        </w:tc>
        <w:tc>
          <w:tcPr>
            <w:tcW w:w="1088" w:type="dxa"/>
            <w:tcBorders>
              <w:top w:val="single" w:sz="5" w:space="0" w:color="000000"/>
              <w:left w:val="nil"/>
              <w:bottom w:val="nil"/>
              <w:right w:val="nil"/>
            </w:tcBorders>
          </w:tcPr>
          <w:p w14:paraId="0C90CF57" w14:textId="77777777" w:rsidR="009573A1" w:rsidRPr="0035100D" w:rsidRDefault="009573A1"/>
        </w:tc>
        <w:tc>
          <w:tcPr>
            <w:tcW w:w="1418" w:type="dxa"/>
            <w:tcBorders>
              <w:top w:val="single" w:sz="5" w:space="0" w:color="000000"/>
              <w:left w:val="nil"/>
              <w:bottom w:val="nil"/>
              <w:right w:val="nil"/>
            </w:tcBorders>
          </w:tcPr>
          <w:p w14:paraId="2A6EFE9E" w14:textId="77777777" w:rsidR="009573A1" w:rsidRPr="0035100D" w:rsidRDefault="009573A1"/>
        </w:tc>
        <w:tc>
          <w:tcPr>
            <w:tcW w:w="1205" w:type="dxa"/>
            <w:tcBorders>
              <w:top w:val="single" w:sz="5" w:space="0" w:color="000000"/>
              <w:left w:val="nil"/>
              <w:bottom w:val="nil"/>
              <w:right w:val="nil"/>
            </w:tcBorders>
          </w:tcPr>
          <w:p w14:paraId="7F2ACE35" w14:textId="77777777" w:rsidR="009573A1" w:rsidRPr="0035100D" w:rsidRDefault="009573A1"/>
        </w:tc>
        <w:tc>
          <w:tcPr>
            <w:tcW w:w="1244" w:type="dxa"/>
            <w:tcBorders>
              <w:top w:val="single" w:sz="5" w:space="0" w:color="000000"/>
              <w:left w:val="nil"/>
              <w:bottom w:val="nil"/>
              <w:right w:val="nil"/>
            </w:tcBorders>
          </w:tcPr>
          <w:p w14:paraId="2835CD27" w14:textId="77777777" w:rsidR="009573A1" w:rsidRPr="0035100D" w:rsidRDefault="009573A1"/>
        </w:tc>
        <w:tc>
          <w:tcPr>
            <w:tcW w:w="1107" w:type="dxa"/>
            <w:tcBorders>
              <w:top w:val="single" w:sz="5" w:space="0" w:color="000000"/>
              <w:left w:val="nil"/>
              <w:bottom w:val="nil"/>
              <w:right w:val="nil"/>
            </w:tcBorders>
          </w:tcPr>
          <w:p w14:paraId="330C1B6C" w14:textId="77777777" w:rsidR="009573A1" w:rsidRPr="0035100D" w:rsidRDefault="009573A1"/>
        </w:tc>
      </w:tr>
    </w:tbl>
    <w:p w14:paraId="6D6AC22F" w14:textId="77777777" w:rsidR="009573A1" w:rsidRPr="0035100D" w:rsidRDefault="009573A1">
      <w:pPr>
        <w:spacing w:before="8" w:line="140" w:lineRule="exact"/>
        <w:rPr>
          <w:sz w:val="15"/>
          <w:szCs w:val="15"/>
        </w:rPr>
      </w:pPr>
    </w:p>
    <w:p w14:paraId="33A8788A" w14:textId="77777777" w:rsidR="009573A1" w:rsidRPr="0035100D" w:rsidRDefault="00813FC1">
      <w:pPr>
        <w:spacing w:before="22"/>
        <w:ind w:left="400"/>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re yo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q</w:t>
      </w:r>
      <w:r w:rsidRPr="0035100D">
        <w:rPr>
          <w:rFonts w:ascii="Proxima Nova" w:eastAsia="Tahoma" w:hAnsi="Proxima Nova" w:cs="Tahoma"/>
          <w:spacing w:val="-1"/>
          <w:sz w:val="22"/>
          <w:szCs w:val="22"/>
        </w:rPr>
        <w:t>ue</w:t>
      </w:r>
      <w:r w:rsidRPr="0035100D">
        <w:rPr>
          <w:rFonts w:ascii="Proxima Nova" w:eastAsia="Tahoma" w:hAnsi="Proxima Nova" w:cs="Tahoma"/>
          <w:sz w:val="22"/>
          <w:szCs w:val="22"/>
        </w:rPr>
        <w:t>st</w:t>
      </w:r>
      <w:r w:rsidRPr="0035100D">
        <w:rPr>
          <w:rFonts w:ascii="Proxima Nova" w:eastAsia="Tahoma" w:hAnsi="Proxima Nova" w:cs="Tahoma"/>
          <w:spacing w:val="-2"/>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p>
    <w:p w14:paraId="61251C86" w14:textId="77777777" w:rsidR="009573A1" w:rsidRPr="0035100D" w:rsidRDefault="009573A1">
      <w:pPr>
        <w:spacing w:before="5" w:line="260" w:lineRule="exact"/>
        <w:rPr>
          <w:sz w:val="26"/>
          <w:szCs w:val="26"/>
        </w:rPr>
      </w:pPr>
    </w:p>
    <w:p w14:paraId="67C42B13" w14:textId="77777777" w:rsidR="009573A1" w:rsidRPr="0035100D" w:rsidRDefault="00813FC1">
      <w:pPr>
        <w:ind w:left="760" w:right="177" w:hanging="540"/>
        <w:jc w:val="both"/>
        <w:rPr>
          <w:rFonts w:ascii="Proxima Nova" w:eastAsia="Tahoma" w:hAnsi="Proxima Nova" w:cs="Tahoma"/>
          <w:sz w:val="22"/>
          <w:szCs w:val="22"/>
        </w:rPr>
        <w:sectPr w:rsidR="009573A1" w:rsidRPr="0035100D">
          <w:headerReference w:type="default" r:id="rId10"/>
          <w:footerReference w:type="default" r:id="rId11"/>
          <w:pgSz w:w="11900" w:h="16840"/>
          <w:pgMar w:top="1560" w:right="1580" w:bottom="280" w:left="1580" w:header="720" w:footer="720" w:gutter="0"/>
          <w:cols w:space="720"/>
        </w:sectPr>
      </w:pP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 xml:space="preserve">.    </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ris</w:t>
      </w:r>
      <w:r w:rsidRPr="0035100D">
        <w:rPr>
          <w:rFonts w:ascii="Proxima Nova" w:eastAsia="Tahoma" w:hAnsi="Proxima Nova" w:cs="Tahoma"/>
          <w:spacing w:val="1"/>
          <w:sz w:val="22"/>
          <w:szCs w:val="22"/>
        </w:rPr>
        <w:t>k</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8</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on</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po</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olio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14</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b</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of a </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1</w:t>
      </w: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divid</w:t>
      </w:r>
      <w:r w:rsidRPr="0035100D">
        <w:rPr>
          <w:rFonts w:ascii="Proxima Nova" w:eastAsia="Tahoma" w:hAnsi="Proxima Nova" w:cs="Tahoma"/>
          <w:spacing w:val="-1"/>
          <w:sz w:val="22"/>
          <w:szCs w:val="22"/>
        </w:rPr>
        <w:t>en</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 grow</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4"/>
          <w:sz w:val="22"/>
          <w:szCs w:val="22"/>
        </w:rPr>
        <w:t xml:space="preserve"> </w:t>
      </w:r>
      <w:r w:rsidRPr="0035100D">
        <w:rPr>
          <w:rFonts w:ascii="Proxima Nova" w:eastAsia="Tahoma" w:hAnsi="Proxima Nova" w:cs="Tahoma"/>
          <w:sz w:val="22"/>
          <w:szCs w:val="22"/>
        </w:rPr>
        <w:t>co</w:t>
      </w:r>
      <w:r w:rsidRPr="0035100D">
        <w:rPr>
          <w:rFonts w:ascii="Proxima Nova" w:eastAsia="Tahoma" w:hAnsi="Proxima Nova" w:cs="Tahoma"/>
          <w:spacing w:val="-1"/>
          <w:sz w:val="22"/>
          <w:szCs w:val="22"/>
        </w:rPr>
        <w:t>n</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3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w:t>
      </w:r>
      <w:r w:rsidRPr="0035100D">
        <w:rPr>
          <w:rFonts w:ascii="Proxima Nova" w:eastAsia="Tahoma" w:hAnsi="Proxima Nova" w:cs="Tahoma"/>
          <w:spacing w:val="34"/>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annu</w:t>
      </w:r>
      <w:r w:rsidRPr="0035100D">
        <w:rPr>
          <w:rFonts w:ascii="Proxima Nova" w:eastAsia="Tahoma" w:hAnsi="Proxima Nova" w:cs="Tahoma"/>
          <w:sz w:val="22"/>
          <w:szCs w:val="22"/>
        </w:rPr>
        <w:t>m</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3"/>
          <w:sz w:val="22"/>
          <w:szCs w:val="22"/>
        </w:rPr>
        <w:t xml:space="preserve"> </w:t>
      </w:r>
      <w:r w:rsidRPr="0035100D">
        <w:rPr>
          <w:rFonts w:ascii="Proxima Nova" w:eastAsia="Tahoma" w:hAnsi="Proxima Nova" w:cs="Tahoma"/>
          <w:sz w:val="22"/>
          <w:szCs w:val="22"/>
        </w:rPr>
        <w:t>div</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d</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 xml:space="preserve">just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 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1</w:t>
      </w:r>
      <w:r w:rsidRPr="0035100D">
        <w:rPr>
          <w:rFonts w:ascii="Proxima Nova" w:eastAsia="Tahoma" w:hAnsi="Proxima Nova" w:cs="Tahoma"/>
          <w:spacing w:val="-3"/>
          <w:sz w:val="22"/>
          <w:szCs w:val="22"/>
        </w:rPr>
        <w:t>5</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sic v</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 xml:space="preserve">re 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c</w:t>
      </w:r>
      <w:r w:rsidRPr="0035100D">
        <w:rPr>
          <w:rFonts w:ascii="Proxima Nova" w:eastAsia="Tahoma" w:hAnsi="Proxima Nova" w:cs="Tahoma"/>
          <w:spacing w:val="-2"/>
          <w:sz w:val="22"/>
          <w:szCs w:val="22"/>
        </w:rPr>
        <w:t>k</w:t>
      </w:r>
      <w:r w:rsidRPr="0035100D">
        <w:rPr>
          <w:rFonts w:ascii="Proxima Nova" w:eastAsia="Tahoma" w:hAnsi="Proxima Nova" w:cs="Tahoma"/>
          <w:sz w:val="22"/>
          <w:szCs w:val="22"/>
        </w:rPr>
        <w:t>?</w:t>
      </w:r>
    </w:p>
    <w:p w14:paraId="6BB57568" w14:textId="77777777" w:rsidR="009573A1" w:rsidRPr="0035100D" w:rsidRDefault="009573A1">
      <w:pPr>
        <w:spacing w:before="8" w:line="120" w:lineRule="exact"/>
        <w:rPr>
          <w:sz w:val="12"/>
          <w:szCs w:val="12"/>
        </w:rPr>
      </w:pPr>
    </w:p>
    <w:p w14:paraId="2B65FA23" w14:textId="77777777" w:rsidR="009573A1" w:rsidRPr="0035100D" w:rsidRDefault="00813FC1">
      <w:pPr>
        <w:ind w:left="3739" w:right="3657"/>
        <w:jc w:val="center"/>
        <w:rPr>
          <w:sz w:val="26"/>
          <w:szCs w:val="26"/>
        </w:rPr>
      </w:pPr>
      <w:r w:rsidRPr="0035100D">
        <w:rPr>
          <w:sz w:val="26"/>
          <w:szCs w:val="26"/>
        </w:rPr>
        <w:t>Chapter</w:t>
      </w:r>
      <w:r w:rsidRPr="0035100D">
        <w:rPr>
          <w:spacing w:val="-8"/>
          <w:sz w:val="26"/>
          <w:szCs w:val="26"/>
        </w:rPr>
        <w:t xml:space="preserve"> </w:t>
      </w:r>
      <w:r w:rsidRPr="0035100D">
        <w:rPr>
          <w:w w:val="99"/>
          <w:sz w:val="26"/>
          <w:szCs w:val="26"/>
        </w:rPr>
        <w:t>10</w:t>
      </w:r>
    </w:p>
    <w:p w14:paraId="0239E52A" w14:textId="77777777" w:rsidR="009573A1" w:rsidRPr="0035100D" w:rsidRDefault="00813FC1">
      <w:pPr>
        <w:spacing w:before="7"/>
        <w:ind w:left="1797" w:right="1715"/>
        <w:jc w:val="center"/>
        <w:rPr>
          <w:sz w:val="30"/>
          <w:szCs w:val="30"/>
        </w:rPr>
      </w:pPr>
      <w:r w:rsidRPr="0035100D">
        <w:rPr>
          <w:b/>
          <w:spacing w:val="-1"/>
          <w:sz w:val="30"/>
          <w:szCs w:val="30"/>
        </w:rPr>
        <w:t>OPT</w:t>
      </w:r>
      <w:r w:rsidRPr="0035100D">
        <w:rPr>
          <w:b/>
          <w:spacing w:val="1"/>
          <w:sz w:val="30"/>
          <w:szCs w:val="30"/>
        </w:rPr>
        <w:t>I</w:t>
      </w:r>
      <w:r w:rsidRPr="0035100D">
        <w:rPr>
          <w:b/>
          <w:spacing w:val="-1"/>
          <w:sz w:val="30"/>
          <w:szCs w:val="30"/>
        </w:rPr>
        <w:t>ON</w:t>
      </w:r>
      <w:r w:rsidRPr="0035100D">
        <w:rPr>
          <w:b/>
          <w:sz w:val="30"/>
          <w:szCs w:val="30"/>
        </w:rPr>
        <w:t xml:space="preserve">S </w:t>
      </w:r>
      <w:r w:rsidRPr="0035100D">
        <w:rPr>
          <w:b/>
          <w:spacing w:val="-1"/>
          <w:sz w:val="30"/>
          <w:szCs w:val="30"/>
        </w:rPr>
        <w:t>A</w:t>
      </w:r>
      <w:r w:rsidRPr="0035100D">
        <w:rPr>
          <w:b/>
          <w:spacing w:val="2"/>
          <w:sz w:val="30"/>
          <w:szCs w:val="30"/>
        </w:rPr>
        <w:t>N</w:t>
      </w:r>
      <w:r w:rsidRPr="0035100D">
        <w:rPr>
          <w:b/>
          <w:sz w:val="30"/>
          <w:szCs w:val="30"/>
        </w:rPr>
        <w:t>D</w:t>
      </w:r>
      <w:r w:rsidRPr="0035100D">
        <w:rPr>
          <w:b/>
          <w:spacing w:val="-1"/>
          <w:sz w:val="30"/>
          <w:szCs w:val="30"/>
        </w:rPr>
        <w:t xml:space="preserve"> </w:t>
      </w:r>
      <w:r w:rsidRPr="0035100D">
        <w:rPr>
          <w:b/>
          <w:spacing w:val="1"/>
          <w:sz w:val="30"/>
          <w:szCs w:val="30"/>
        </w:rPr>
        <w:t>T</w:t>
      </w:r>
      <w:r w:rsidRPr="0035100D">
        <w:rPr>
          <w:b/>
          <w:spacing w:val="-1"/>
          <w:sz w:val="30"/>
          <w:szCs w:val="30"/>
        </w:rPr>
        <w:t>HE</w:t>
      </w:r>
      <w:r w:rsidRPr="0035100D">
        <w:rPr>
          <w:b/>
          <w:spacing w:val="1"/>
          <w:sz w:val="30"/>
          <w:szCs w:val="30"/>
        </w:rPr>
        <w:t>I</w:t>
      </w:r>
      <w:r w:rsidRPr="0035100D">
        <w:rPr>
          <w:b/>
          <w:sz w:val="30"/>
          <w:szCs w:val="30"/>
        </w:rPr>
        <w:t>R</w:t>
      </w:r>
      <w:r w:rsidRPr="0035100D">
        <w:rPr>
          <w:b/>
          <w:spacing w:val="-1"/>
          <w:sz w:val="30"/>
          <w:szCs w:val="30"/>
        </w:rPr>
        <w:t xml:space="preserve"> V</w:t>
      </w:r>
      <w:r w:rsidRPr="0035100D">
        <w:rPr>
          <w:b/>
          <w:spacing w:val="2"/>
          <w:sz w:val="30"/>
          <w:szCs w:val="30"/>
        </w:rPr>
        <w:t>A</w:t>
      </w:r>
      <w:r w:rsidRPr="0035100D">
        <w:rPr>
          <w:b/>
          <w:spacing w:val="-1"/>
          <w:sz w:val="30"/>
          <w:szCs w:val="30"/>
        </w:rPr>
        <w:t>LU</w:t>
      </w:r>
      <w:r w:rsidRPr="0035100D">
        <w:rPr>
          <w:b/>
          <w:spacing w:val="2"/>
          <w:sz w:val="30"/>
          <w:szCs w:val="30"/>
        </w:rPr>
        <w:t>A</w:t>
      </w:r>
      <w:r w:rsidRPr="0035100D">
        <w:rPr>
          <w:b/>
          <w:spacing w:val="-1"/>
          <w:sz w:val="30"/>
          <w:szCs w:val="30"/>
        </w:rPr>
        <w:t>T</w:t>
      </w:r>
      <w:r w:rsidRPr="0035100D">
        <w:rPr>
          <w:b/>
          <w:spacing w:val="1"/>
          <w:sz w:val="30"/>
          <w:szCs w:val="30"/>
        </w:rPr>
        <w:t>I</w:t>
      </w:r>
      <w:r w:rsidRPr="0035100D">
        <w:rPr>
          <w:b/>
          <w:spacing w:val="-1"/>
          <w:sz w:val="30"/>
          <w:szCs w:val="30"/>
        </w:rPr>
        <w:t>O</w:t>
      </w:r>
      <w:r w:rsidRPr="0035100D">
        <w:rPr>
          <w:b/>
          <w:sz w:val="30"/>
          <w:szCs w:val="30"/>
        </w:rPr>
        <w:t>N</w:t>
      </w:r>
    </w:p>
    <w:p w14:paraId="02192493" w14:textId="77777777" w:rsidR="009573A1" w:rsidRPr="0035100D" w:rsidRDefault="009573A1">
      <w:pPr>
        <w:spacing w:before="14" w:line="260" w:lineRule="exact"/>
        <w:rPr>
          <w:sz w:val="26"/>
          <w:szCs w:val="26"/>
        </w:rPr>
      </w:pPr>
    </w:p>
    <w:p w14:paraId="199CC43E" w14:textId="77777777" w:rsidR="009573A1" w:rsidRPr="0035100D" w:rsidRDefault="00813FC1">
      <w:pPr>
        <w:ind w:left="163" w:right="270"/>
        <w:jc w:val="center"/>
        <w:rPr>
          <w:rFonts w:ascii="Proxima Nova" w:eastAsia="Tahoma" w:hAnsi="Proxima Nova" w:cs="Tahoma"/>
          <w:sz w:val="22"/>
          <w:szCs w:val="22"/>
        </w:rPr>
      </w:pPr>
      <w:r w:rsidRPr="0035100D">
        <w:rPr>
          <w:rFonts w:ascii="Proxima Nova" w:eastAsia="Tahoma" w:hAnsi="Proxima Nova" w:cs="Tahoma"/>
          <w:sz w:val="22"/>
          <w:szCs w:val="22"/>
        </w:rPr>
        <w:t xml:space="preserve">1.    </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 xml:space="preserve">An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 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f</w:t>
      </w:r>
      <w:r w:rsidRPr="0035100D">
        <w:rPr>
          <w:rFonts w:ascii="Proxima Nova" w:eastAsia="Tahoma" w:hAnsi="Proxima Nova" w:cs="Tahoma"/>
          <w:sz w:val="22"/>
          <w:szCs w:val="22"/>
        </w:rPr>
        <w:t>or Rs.</w:t>
      </w:r>
      <w:r w:rsidRPr="0035100D">
        <w:rPr>
          <w:rFonts w:ascii="Proxima Nova" w:eastAsia="Tahoma" w:hAnsi="Proxima Nova" w:cs="Tahoma"/>
          <w:spacing w:val="-1"/>
          <w:sz w:val="22"/>
          <w:szCs w:val="22"/>
        </w:rPr>
        <w:t xml:space="preserve"> 180</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n a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me</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n ri</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e by</w:t>
      </w:r>
    </w:p>
    <w:p w14:paraId="2E2148C6" w14:textId="77777777" w:rsidR="009573A1" w:rsidRPr="0035100D" w:rsidRDefault="00813FC1">
      <w:pPr>
        <w:spacing w:before="1"/>
        <w:ind w:left="740" w:right="584"/>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fa</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b</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ise p</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e of a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on on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 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190</w:t>
      </w:r>
      <w:r w:rsidRPr="0035100D">
        <w:rPr>
          <w:rFonts w:ascii="Proxima Nova" w:eastAsia="Tahoma" w:hAnsi="Proxima Nova" w:cs="Tahoma"/>
          <w:sz w:val="22"/>
          <w:szCs w:val="22"/>
        </w:rPr>
        <w:t>.</w:t>
      </w:r>
    </w:p>
    <w:p w14:paraId="4DF1A65E" w14:textId="77777777" w:rsidR="009573A1" w:rsidRPr="0035100D" w:rsidRDefault="009573A1">
      <w:pPr>
        <w:spacing w:before="4" w:line="260" w:lineRule="exact"/>
        <w:rPr>
          <w:sz w:val="26"/>
          <w:szCs w:val="26"/>
        </w:rPr>
      </w:pPr>
    </w:p>
    <w:p w14:paraId="4A8854FD" w14:textId="77777777" w:rsidR="009573A1" w:rsidRPr="0035100D" w:rsidRDefault="00813FC1">
      <w:pPr>
        <w:ind w:left="1280" w:right="77" w:hanging="47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if</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ris</w:t>
      </w:r>
      <w:r w:rsidRPr="0035100D">
        <w:rPr>
          <w:rFonts w:ascii="Proxima Nova" w:eastAsia="Tahoma" w:hAnsi="Proxima Nova" w:cs="Tahoma"/>
          <w:spacing w:val="4"/>
          <w:sz w:val="22"/>
          <w:szCs w:val="22"/>
        </w:rPr>
        <w:t>k</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8</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me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od.</w:t>
      </w:r>
    </w:p>
    <w:p w14:paraId="6B315CE0" w14:textId="77777777" w:rsidR="009573A1" w:rsidRPr="0035100D" w:rsidRDefault="00813FC1">
      <w:pPr>
        <w:spacing w:before="5" w:line="260" w:lineRule="exact"/>
        <w:ind w:left="1280" w:right="75" w:hanging="47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64"/>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ll</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if</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ris</w:t>
      </w:r>
      <w:r w:rsidRPr="0035100D">
        <w:rPr>
          <w:rFonts w:ascii="Proxima Nova" w:eastAsia="Tahoma" w:hAnsi="Proxima Nova" w:cs="Tahoma"/>
          <w:spacing w:val="2"/>
          <w:sz w:val="22"/>
          <w:szCs w:val="22"/>
        </w:rPr>
        <w:t>k</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8</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ris</w:t>
      </w:r>
      <w:r w:rsidRPr="0035100D">
        <w:rPr>
          <w:rFonts w:ascii="Proxima Nova" w:eastAsia="Tahoma" w:hAnsi="Proxima Nova" w:cs="Tahoma"/>
          <w:spacing w:val="1"/>
          <w:sz w:val="22"/>
          <w:szCs w:val="22"/>
        </w:rPr>
        <w:t>k</w:t>
      </w:r>
      <w:r w:rsidRPr="0035100D">
        <w:rPr>
          <w:rFonts w:ascii="Proxima Nova" w:eastAsia="Tahoma" w:hAnsi="Proxima Nova" w:cs="Tahoma"/>
          <w:spacing w:val="-1"/>
          <w:sz w:val="22"/>
          <w:szCs w:val="22"/>
        </w:rPr>
        <w:t>-neu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od.</w:t>
      </w:r>
    </w:p>
    <w:p w14:paraId="5FC4FDF3" w14:textId="77777777" w:rsidR="009573A1" w:rsidRPr="0035100D" w:rsidRDefault="009573A1">
      <w:pPr>
        <w:spacing w:before="7" w:line="260" w:lineRule="exact"/>
        <w:rPr>
          <w:sz w:val="26"/>
          <w:szCs w:val="26"/>
        </w:rPr>
      </w:pPr>
    </w:p>
    <w:p w14:paraId="234F47CB" w14:textId="77777777" w:rsidR="009573A1" w:rsidRPr="0035100D" w:rsidRDefault="00813FC1">
      <w:pPr>
        <w:ind w:left="163" w:right="216"/>
        <w:jc w:val="center"/>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     </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An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 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 R</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8</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n a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me</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 xml:space="preserve"> ca</w:t>
      </w:r>
      <w:r w:rsidRPr="0035100D">
        <w:rPr>
          <w:rFonts w:ascii="Proxima Nova" w:eastAsia="Tahoma" w:hAnsi="Proxima Nova" w:cs="Tahoma"/>
          <w:sz w:val="22"/>
          <w:szCs w:val="22"/>
        </w:rPr>
        <w:t>n rise by</w:t>
      </w:r>
    </w:p>
    <w:p w14:paraId="3381FB88" w14:textId="77777777" w:rsidR="009573A1" w:rsidRPr="0035100D" w:rsidRDefault="00813FC1">
      <w:pPr>
        <w:spacing w:before="1"/>
        <w:ind w:left="740" w:right="584"/>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fa</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b</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ise p</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e of a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on on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 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820</w:t>
      </w:r>
      <w:r w:rsidRPr="0035100D">
        <w:rPr>
          <w:rFonts w:ascii="Proxima Nova" w:eastAsia="Tahoma" w:hAnsi="Proxima Nova" w:cs="Tahoma"/>
          <w:sz w:val="22"/>
          <w:szCs w:val="22"/>
        </w:rPr>
        <w:t>.</w:t>
      </w:r>
    </w:p>
    <w:p w14:paraId="1C9B6082" w14:textId="77777777" w:rsidR="009573A1" w:rsidRPr="0035100D" w:rsidRDefault="009573A1">
      <w:pPr>
        <w:spacing w:before="4" w:line="260" w:lineRule="exact"/>
        <w:rPr>
          <w:sz w:val="26"/>
          <w:szCs w:val="26"/>
        </w:rPr>
      </w:pPr>
    </w:p>
    <w:p w14:paraId="0FD21560" w14:textId="77777777" w:rsidR="009573A1" w:rsidRPr="0035100D" w:rsidRDefault="00813FC1">
      <w:pPr>
        <w:ind w:left="1280" w:right="77" w:hanging="47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if</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ris</w:t>
      </w:r>
      <w:r w:rsidRPr="0035100D">
        <w:rPr>
          <w:rFonts w:ascii="Proxima Nova" w:eastAsia="Tahoma" w:hAnsi="Proxima Nova" w:cs="Tahoma"/>
          <w:spacing w:val="4"/>
          <w:sz w:val="22"/>
          <w:szCs w:val="22"/>
        </w:rPr>
        <w:t>k</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6</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me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od.</w:t>
      </w:r>
    </w:p>
    <w:p w14:paraId="098AB58E" w14:textId="77777777" w:rsidR="009573A1" w:rsidRPr="0035100D" w:rsidRDefault="00813FC1">
      <w:pPr>
        <w:spacing w:before="5" w:line="260" w:lineRule="exact"/>
        <w:ind w:left="1280" w:right="75" w:hanging="54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65"/>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if</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ris</w:t>
      </w:r>
      <w:r w:rsidRPr="0035100D">
        <w:rPr>
          <w:rFonts w:ascii="Proxima Nova" w:eastAsia="Tahoma" w:hAnsi="Proxima Nova" w:cs="Tahoma"/>
          <w:spacing w:val="4"/>
          <w:sz w:val="22"/>
          <w:szCs w:val="22"/>
        </w:rPr>
        <w:t>k</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8</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ris</w:t>
      </w:r>
      <w:r w:rsidRPr="0035100D">
        <w:rPr>
          <w:rFonts w:ascii="Proxima Nova" w:eastAsia="Tahoma" w:hAnsi="Proxima Nova" w:cs="Tahoma"/>
          <w:spacing w:val="1"/>
          <w:sz w:val="22"/>
          <w:szCs w:val="22"/>
        </w:rPr>
        <w:t>k</w:t>
      </w:r>
      <w:r w:rsidRPr="0035100D">
        <w:rPr>
          <w:rFonts w:ascii="Proxima Nova" w:eastAsia="Tahoma" w:hAnsi="Proxima Nova" w:cs="Tahoma"/>
          <w:spacing w:val="-1"/>
          <w:sz w:val="22"/>
          <w:szCs w:val="22"/>
        </w:rPr>
        <w:t>-neu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od.</w:t>
      </w:r>
    </w:p>
    <w:p w14:paraId="2963CC79" w14:textId="77777777" w:rsidR="009573A1" w:rsidRPr="0035100D" w:rsidRDefault="009573A1">
      <w:pPr>
        <w:spacing w:before="9" w:line="260" w:lineRule="exact"/>
        <w:rPr>
          <w:sz w:val="26"/>
          <w:szCs w:val="26"/>
        </w:rPr>
      </w:pPr>
    </w:p>
    <w:p w14:paraId="74A80729" w14:textId="77777777" w:rsidR="009573A1" w:rsidRPr="0035100D" w:rsidRDefault="00813FC1">
      <w:pPr>
        <w:ind w:left="72" w:right="256"/>
        <w:jc w:val="center"/>
        <w:rPr>
          <w:rFonts w:ascii="Proxima Nova" w:eastAsia="Tahoma" w:hAnsi="Proxima Nova" w:cs="Tahoma"/>
          <w:sz w:val="22"/>
          <w:szCs w:val="22"/>
        </w:rPr>
      </w:pPr>
      <w:r w:rsidRPr="0035100D">
        <w:rPr>
          <w:rFonts w:ascii="Proxima Nova" w:eastAsia="Tahoma" w:hAnsi="Proxima Nova" w:cs="Tahoma"/>
          <w:sz w:val="22"/>
          <w:szCs w:val="22"/>
        </w:rPr>
        <w:t xml:space="preserve">3.     </w:t>
      </w:r>
      <w:r w:rsidRPr="0035100D">
        <w:rPr>
          <w:rFonts w:ascii="Proxima Nova" w:eastAsia="Tahoma" w:hAnsi="Proxima Nova" w:cs="Tahoma"/>
          <w:spacing w:val="33"/>
          <w:sz w:val="22"/>
          <w:szCs w:val="22"/>
        </w:rPr>
        <w:t xml:space="preserve"> </w:t>
      </w:r>
      <w:r w:rsidRPr="0035100D">
        <w:rPr>
          <w:rFonts w:ascii="Proxima Nova" w:eastAsia="Tahoma" w:hAnsi="Proxima Nova" w:cs="Tahoma"/>
          <w:sz w:val="22"/>
          <w:szCs w:val="22"/>
        </w:rPr>
        <w:t xml:space="preserve">An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 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100</w:t>
      </w: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n a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me</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n ri</w:t>
      </w:r>
      <w:r w:rsidRPr="0035100D">
        <w:rPr>
          <w:rFonts w:ascii="Proxima Nova" w:eastAsia="Tahoma" w:hAnsi="Proxima Nova" w:cs="Tahoma"/>
          <w:spacing w:val="2"/>
          <w:sz w:val="22"/>
          <w:szCs w:val="22"/>
        </w:rPr>
        <w:t>s</w:t>
      </w:r>
      <w:r w:rsidRPr="0035100D">
        <w:rPr>
          <w:rFonts w:ascii="Proxima Nova" w:eastAsia="Tahoma" w:hAnsi="Proxima Nova" w:cs="Tahoma"/>
          <w:sz w:val="22"/>
          <w:szCs w:val="22"/>
        </w:rPr>
        <w:t>e by</w:t>
      </w:r>
    </w:p>
    <w:p w14:paraId="6D279B7D" w14:textId="77777777" w:rsidR="009573A1" w:rsidRPr="0035100D" w:rsidRDefault="00813FC1">
      <w:pPr>
        <w:spacing w:before="5" w:line="260" w:lineRule="exact"/>
        <w:ind w:left="740" w:right="253"/>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or</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fa</w:t>
      </w:r>
      <w:r w:rsidRPr="0035100D">
        <w:rPr>
          <w:rFonts w:ascii="Proxima Nova" w:eastAsia="Tahoma" w:hAnsi="Proxima Nova" w:cs="Tahoma"/>
          <w:sz w:val="22"/>
          <w:szCs w:val="22"/>
        </w:rPr>
        <w:t>ll</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4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s</w:t>
      </w:r>
      <w:r w:rsidRPr="0035100D">
        <w:rPr>
          <w:rFonts w:ascii="Proxima Nova" w:eastAsia="Tahoma" w:hAnsi="Proxima Nova" w:cs="Tahoma"/>
          <w:sz w:val="22"/>
          <w:szCs w:val="22"/>
        </w:rPr>
        <w:t>e</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pri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ll</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on</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 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105</w:t>
      </w:r>
      <w:r w:rsidRPr="0035100D">
        <w:rPr>
          <w:rFonts w:ascii="Proxima Nova" w:eastAsia="Tahoma" w:hAnsi="Proxima Nova" w:cs="Tahoma"/>
          <w:sz w:val="22"/>
          <w:szCs w:val="22"/>
        </w:rPr>
        <w:t>.</w:t>
      </w:r>
    </w:p>
    <w:p w14:paraId="23850452" w14:textId="77777777" w:rsidR="009573A1" w:rsidRPr="0035100D" w:rsidRDefault="009573A1">
      <w:pPr>
        <w:spacing w:before="17" w:line="240" w:lineRule="exact"/>
        <w:rPr>
          <w:sz w:val="24"/>
          <w:szCs w:val="24"/>
        </w:rPr>
      </w:pPr>
    </w:p>
    <w:p w14:paraId="410385A5" w14:textId="77777777" w:rsidR="009573A1" w:rsidRPr="0035100D" w:rsidRDefault="00813FC1">
      <w:pPr>
        <w:ind w:left="1280" w:right="75" w:hanging="47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if</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ris</w:t>
      </w:r>
      <w:r w:rsidRPr="0035100D">
        <w:rPr>
          <w:rFonts w:ascii="Proxima Nova" w:eastAsia="Tahoma" w:hAnsi="Proxima Nova" w:cs="Tahoma"/>
          <w:spacing w:val="4"/>
          <w:sz w:val="22"/>
          <w:szCs w:val="22"/>
        </w:rPr>
        <w:t>k</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7</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me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od.</w:t>
      </w:r>
    </w:p>
    <w:p w14:paraId="3F2AEC33" w14:textId="77777777" w:rsidR="009573A1" w:rsidRPr="0035100D" w:rsidRDefault="00813FC1">
      <w:pPr>
        <w:spacing w:line="260" w:lineRule="exact"/>
        <w:ind w:left="752"/>
        <w:rPr>
          <w:rFonts w:ascii="Proxima Nova" w:eastAsia="Tahoma" w:hAnsi="Proxima Nova" w:cs="Tahoma"/>
          <w:sz w:val="22"/>
          <w:szCs w:val="22"/>
        </w:rPr>
      </w:pPr>
      <w:r w:rsidRPr="0035100D">
        <w:rPr>
          <w:rFonts w:ascii="Proxima Nova" w:eastAsia="Tahoma" w:hAnsi="Proxima Nova" w:cs="Tahoma"/>
          <w:spacing w:val="-1"/>
          <w:position w:val="-1"/>
          <w:sz w:val="22"/>
          <w:szCs w:val="22"/>
        </w:rPr>
        <w:t>(</w:t>
      </w:r>
      <w:r w:rsidRPr="0035100D">
        <w:rPr>
          <w:rFonts w:ascii="Proxima Nova" w:eastAsia="Tahoma" w:hAnsi="Proxima Nova" w:cs="Tahoma"/>
          <w:position w:val="-1"/>
          <w:sz w:val="22"/>
          <w:szCs w:val="22"/>
        </w:rPr>
        <w:t xml:space="preserve">ii) </w:t>
      </w:r>
      <w:r w:rsidRPr="0035100D">
        <w:rPr>
          <w:rFonts w:ascii="Proxima Nova" w:eastAsia="Tahoma" w:hAnsi="Proxima Nova" w:cs="Tahoma"/>
          <w:spacing w:val="69"/>
          <w:position w:val="-1"/>
          <w:sz w:val="22"/>
          <w:szCs w:val="22"/>
        </w:rPr>
        <w:t xml:space="preserve"> </w:t>
      </w:r>
      <w:r w:rsidRPr="0035100D">
        <w:rPr>
          <w:rFonts w:ascii="Proxima Nova" w:eastAsia="Tahoma" w:hAnsi="Proxima Nova" w:cs="Tahoma"/>
          <w:spacing w:val="-1"/>
          <w:position w:val="-1"/>
          <w:sz w:val="22"/>
          <w:szCs w:val="22"/>
        </w:rPr>
        <w:t>Ca</w:t>
      </w:r>
      <w:r w:rsidRPr="0035100D">
        <w:rPr>
          <w:rFonts w:ascii="Proxima Nova" w:eastAsia="Tahoma" w:hAnsi="Proxima Nova" w:cs="Tahoma"/>
          <w:position w:val="-1"/>
          <w:sz w:val="22"/>
          <w:szCs w:val="22"/>
        </w:rPr>
        <w:t>l</w:t>
      </w:r>
      <w:r w:rsidRPr="0035100D">
        <w:rPr>
          <w:rFonts w:ascii="Proxima Nova" w:eastAsia="Tahoma" w:hAnsi="Proxima Nova" w:cs="Tahoma"/>
          <w:spacing w:val="-1"/>
          <w:position w:val="-1"/>
          <w:sz w:val="22"/>
          <w:szCs w:val="22"/>
        </w:rPr>
        <w:t>cu</w:t>
      </w:r>
      <w:r w:rsidRPr="0035100D">
        <w:rPr>
          <w:rFonts w:ascii="Proxima Nova" w:eastAsia="Tahoma" w:hAnsi="Proxima Nova" w:cs="Tahoma"/>
          <w:position w:val="-1"/>
          <w:sz w:val="22"/>
          <w:szCs w:val="22"/>
        </w:rPr>
        <w:t>l</w:t>
      </w:r>
      <w:r w:rsidRPr="0035100D">
        <w:rPr>
          <w:rFonts w:ascii="Proxima Nova" w:eastAsia="Tahoma" w:hAnsi="Proxima Nova" w:cs="Tahoma"/>
          <w:spacing w:val="-1"/>
          <w:position w:val="-1"/>
          <w:sz w:val="22"/>
          <w:szCs w:val="22"/>
        </w:rPr>
        <w:t>a</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w:t>
      </w:r>
      <w:r w:rsidRPr="0035100D">
        <w:rPr>
          <w:rFonts w:ascii="Proxima Nova" w:eastAsia="Tahoma" w:hAnsi="Proxima Nova" w:cs="Tahoma"/>
          <w:spacing w:val="-3"/>
          <w:position w:val="-1"/>
          <w:sz w:val="22"/>
          <w:szCs w:val="22"/>
        </w:rPr>
        <w:t xml:space="preserve"> </w:t>
      </w:r>
      <w:r w:rsidRPr="0035100D">
        <w:rPr>
          <w:rFonts w:ascii="Proxima Nova" w:eastAsia="Tahoma" w:hAnsi="Proxima Nova" w:cs="Tahoma"/>
          <w:position w:val="-1"/>
          <w:sz w:val="22"/>
          <w:szCs w:val="22"/>
        </w:rPr>
        <w:t>v</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l</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 xml:space="preserve">e of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ca</w:t>
      </w:r>
      <w:r w:rsidRPr="0035100D">
        <w:rPr>
          <w:rFonts w:ascii="Proxima Nova" w:eastAsia="Tahoma" w:hAnsi="Proxima Nova" w:cs="Tahoma"/>
          <w:position w:val="-1"/>
          <w:sz w:val="22"/>
          <w:szCs w:val="22"/>
        </w:rPr>
        <w:t>ll</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2"/>
          <w:position w:val="-1"/>
          <w:sz w:val="22"/>
          <w:szCs w:val="22"/>
        </w:rPr>
        <w:t>o</w:t>
      </w:r>
      <w:r w:rsidRPr="0035100D">
        <w:rPr>
          <w:rFonts w:ascii="Proxima Nova" w:eastAsia="Tahoma" w:hAnsi="Proxima Nova" w:cs="Tahoma"/>
          <w:position w:val="-1"/>
          <w:sz w:val="22"/>
          <w:szCs w:val="22"/>
        </w:rPr>
        <w:t>p</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 xml:space="preserve">ion </w:t>
      </w:r>
      <w:r w:rsidRPr="0035100D">
        <w:rPr>
          <w:rFonts w:ascii="Proxima Nova" w:eastAsia="Tahoma" w:hAnsi="Proxima Nova" w:cs="Tahoma"/>
          <w:spacing w:val="-3"/>
          <w:position w:val="-1"/>
          <w:sz w:val="22"/>
          <w:szCs w:val="22"/>
        </w:rPr>
        <w:t>u</w:t>
      </w:r>
      <w:r w:rsidRPr="0035100D">
        <w:rPr>
          <w:rFonts w:ascii="Proxima Nova" w:eastAsia="Tahoma" w:hAnsi="Proxima Nova" w:cs="Tahoma"/>
          <w:position w:val="-1"/>
          <w:sz w:val="22"/>
          <w:szCs w:val="22"/>
        </w:rPr>
        <w:t>si</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g</w:t>
      </w:r>
      <w:r w:rsidRPr="0035100D">
        <w:rPr>
          <w:rFonts w:ascii="Proxima Nova" w:eastAsia="Tahoma" w:hAnsi="Proxima Nova" w:cs="Tahoma"/>
          <w:spacing w:val="1"/>
          <w:position w:val="-1"/>
          <w:sz w:val="22"/>
          <w:szCs w:val="22"/>
        </w:rPr>
        <w:t xml:space="preserve"> 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 ris</w:t>
      </w:r>
      <w:r w:rsidRPr="0035100D">
        <w:rPr>
          <w:rFonts w:ascii="Proxima Nova" w:eastAsia="Tahoma" w:hAnsi="Proxima Nova" w:cs="Tahoma"/>
          <w:spacing w:val="5"/>
          <w:position w:val="-1"/>
          <w:sz w:val="22"/>
          <w:szCs w:val="22"/>
        </w:rPr>
        <w:t>k</w:t>
      </w:r>
      <w:r w:rsidRPr="0035100D">
        <w:rPr>
          <w:rFonts w:ascii="Proxima Nova" w:eastAsia="Tahoma" w:hAnsi="Proxima Nova" w:cs="Tahoma"/>
          <w:spacing w:val="-1"/>
          <w:position w:val="-1"/>
          <w:sz w:val="22"/>
          <w:szCs w:val="22"/>
        </w:rPr>
        <w:t>-neu</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l</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me</w:t>
      </w:r>
      <w:r w:rsidRPr="0035100D">
        <w:rPr>
          <w:rFonts w:ascii="Proxima Nova" w:eastAsia="Tahoma" w:hAnsi="Proxima Nova" w:cs="Tahoma"/>
          <w:spacing w:val="-2"/>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od.</w:t>
      </w:r>
    </w:p>
    <w:p w14:paraId="6CB43186" w14:textId="77777777" w:rsidR="009573A1" w:rsidRPr="0035100D" w:rsidRDefault="009573A1">
      <w:pPr>
        <w:spacing w:before="7" w:line="260" w:lineRule="exact"/>
        <w:rPr>
          <w:sz w:val="26"/>
          <w:szCs w:val="26"/>
        </w:rPr>
      </w:pPr>
    </w:p>
    <w:p w14:paraId="57DCC914" w14:textId="77777777" w:rsidR="009573A1" w:rsidRPr="0035100D" w:rsidRDefault="00813FC1">
      <w:pPr>
        <w:ind w:left="740" w:right="246" w:hanging="631"/>
        <w:jc w:val="both"/>
        <w:rPr>
          <w:rFonts w:ascii="Proxima Nova" w:eastAsia="Tahoma" w:hAnsi="Proxima Nova" w:cs="Tahoma"/>
          <w:sz w:val="22"/>
          <w:szCs w:val="22"/>
        </w:rPr>
      </w:pPr>
      <w:r w:rsidRPr="0035100D">
        <w:rPr>
          <w:rFonts w:ascii="Proxima Nova" w:eastAsia="Tahoma" w:hAnsi="Proxima Nova" w:cs="Tahoma"/>
          <w:sz w:val="22"/>
          <w:szCs w:val="22"/>
        </w:rPr>
        <w:t xml:space="preserve">4.      </w:t>
      </w:r>
      <w:r w:rsidRPr="0035100D">
        <w:rPr>
          <w:rFonts w:ascii="Proxima Nova" w:eastAsia="Tahoma" w:hAnsi="Proxima Nova" w:cs="Tahoma"/>
          <w:spacing w:val="34"/>
          <w:sz w:val="22"/>
          <w:szCs w:val="22"/>
        </w:rPr>
        <w:t xml:space="preserve"> </w:t>
      </w:r>
      <w:r w:rsidRPr="0035100D">
        <w:rPr>
          <w:rFonts w:ascii="Proxima Nova" w:eastAsia="Tahoma" w:hAnsi="Proxima Nova" w:cs="Tahoma"/>
          <w:sz w:val="22"/>
          <w:szCs w:val="22"/>
        </w:rPr>
        <w:t>Bi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omi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Mod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An</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ly</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40</w:t>
      </w:r>
      <w:r w:rsidRPr="0035100D">
        <w:rPr>
          <w:rFonts w:ascii="Proxima Nova" w:eastAsia="Tahoma" w:hAnsi="Proxima Nova" w:cs="Tahoma"/>
          <w:sz w:val="22"/>
          <w:szCs w:val="22"/>
        </w:rPr>
        <w:t xml:space="preserve">. </w:t>
      </w:r>
      <w:r w:rsidRPr="0035100D">
        <w:rPr>
          <w:rFonts w:ascii="Proxima Nova" w:eastAsia="Tahoma" w:hAnsi="Proxima Nova" w:cs="Tahoma"/>
          <w:spacing w:val="60"/>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n</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me</w:t>
      </w:r>
      <w:r w:rsidRPr="0035100D">
        <w:rPr>
          <w:rFonts w:ascii="Proxima Nova" w:eastAsia="Tahoma" w:hAnsi="Proxima Nova" w:cs="Tahoma"/>
          <w:sz w:val="22"/>
          <w:szCs w:val="22"/>
        </w:rPr>
        <w:t>,</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it</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n</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rise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5</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2"/>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or</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fa</w:t>
      </w:r>
      <w:r w:rsidRPr="0035100D">
        <w:rPr>
          <w:rFonts w:ascii="Proxima Nova" w:eastAsia="Tahoma" w:hAnsi="Proxima Nova" w:cs="Tahoma"/>
          <w:sz w:val="22"/>
          <w:szCs w:val="22"/>
        </w:rPr>
        <w:t>ll</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3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ise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pri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on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 xml:space="preserve">re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42</w:t>
      </w:r>
      <w:r w:rsidRPr="0035100D">
        <w:rPr>
          <w:rFonts w:ascii="Proxima Nova" w:eastAsia="Tahoma" w:hAnsi="Proxima Nova" w:cs="Tahoma"/>
          <w:sz w:val="22"/>
          <w:szCs w:val="22"/>
        </w:rPr>
        <w:t>.</w:t>
      </w:r>
    </w:p>
    <w:p w14:paraId="4C1AF794" w14:textId="77777777" w:rsidR="009573A1" w:rsidRPr="0035100D" w:rsidRDefault="009573A1">
      <w:pPr>
        <w:spacing w:before="5" w:line="260" w:lineRule="exact"/>
        <w:rPr>
          <w:sz w:val="26"/>
          <w:szCs w:val="26"/>
        </w:rPr>
      </w:pPr>
    </w:p>
    <w:p w14:paraId="4198D783" w14:textId="77777777" w:rsidR="009573A1" w:rsidRPr="0035100D" w:rsidRDefault="00813FC1">
      <w:pPr>
        <w:ind w:left="1040" w:right="437" w:hanging="346"/>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if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3"/>
          <w:sz w:val="22"/>
          <w:szCs w:val="22"/>
        </w:rPr>
        <w:t>i</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k</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5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me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od.</w:t>
      </w:r>
    </w:p>
    <w:p w14:paraId="1F9081E7" w14:textId="77777777" w:rsidR="009573A1" w:rsidRPr="0035100D" w:rsidRDefault="00813FC1">
      <w:pPr>
        <w:ind w:left="74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2"/>
          <w:sz w:val="22"/>
          <w:szCs w:val="22"/>
        </w:rPr>
        <w:t>i</w:t>
      </w:r>
      <w:r w:rsidRPr="0035100D">
        <w:rPr>
          <w:rFonts w:ascii="Proxima Nova" w:eastAsia="Tahoma" w:hAnsi="Proxima Nova" w:cs="Tahoma"/>
          <w:spacing w:val="-3"/>
          <w:sz w:val="22"/>
          <w:szCs w:val="22"/>
        </w:rPr>
        <w:t>s</w:t>
      </w:r>
      <w:r w:rsidRPr="0035100D">
        <w:rPr>
          <w:rFonts w:ascii="Proxima Nova" w:eastAsia="Tahoma" w:hAnsi="Proxima Nova" w:cs="Tahoma"/>
          <w:spacing w:val="5"/>
          <w:sz w:val="22"/>
          <w:szCs w:val="22"/>
        </w:rPr>
        <w:t>k</w:t>
      </w:r>
      <w:r w:rsidRPr="0035100D">
        <w:rPr>
          <w:rFonts w:ascii="Proxima Nova" w:eastAsia="Tahoma" w:hAnsi="Proxima Nova" w:cs="Tahoma"/>
          <w:spacing w:val="-1"/>
          <w:sz w:val="22"/>
          <w:szCs w:val="22"/>
        </w:rPr>
        <w:t>-neu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od.</w:t>
      </w:r>
    </w:p>
    <w:p w14:paraId="05D42F12" w14:textId="77777777" w:rsidR="009573A1" w:rsidRPr="0035100D" w:rsidRDefault="009573A1">
      <w:pPr>
        <w:spacing w:before="5" w:line="260" w:lineRule="exact"/>
        <w:rPr>
          <w:sz w:val="26"/>
          <w:szCs w:val="26"/>
        </w:rPr>
      </w:pPr>
    </w:p>
    <w:p w14:paraId="381E8933" w14:textId="77777777" w:rsidR="009573A1" w:rsidRPr="0035100D" w:rsidRDefault="00813FC1">
      <w:pPr>
        <w:ind w:left="163" w:right="211"/>
        <w:jc w:val="center"/>
        <w:rPr>
          <w:rFonts w:ascii="Proxima Nova" w:eastAsia="Tahoma" w:hAnsi="Proxima Nova" w:cs="Tahoma"/>
          <w:sz w:val="22"/>
          <w:szCs w:val="22"/>
        </w:rPr>
      </w:pPr>
      <w:r w:rsidRPr="0035100D">
        <w:rPr>
          <w:rFonts w:ascii="Proxima Nova" w:eastAsia="Tahoma" w:hAnsi="Proxima Nova" w:cs="Tahoma"/>
          <w:sz w:val="22"/>
          <w:szCs w:val="22"/>
        </w:rPr>
        <w:t xml:space="preserve">5.     </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 xml:space="preserve">An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f</w:t>
      </w:r>
      <w:r w:rsidRPr="0035100D">
        <w:rPr>
          <w:rFonts w:ascii="Proxima Nova" w:eastAsia="Tahoma" w:hAnsi="Proxima Nova" w:cs="Tahoma"/>
          <w:sz w:val="22"/>
          <w:szCs w:val="22"/>
        </w:rPr>
        <w:t>or Rs.</w:t>
      </w:r>
      <w:r w:rsidRPr="0035100D">
        <w:rPr>
          <w:rFonts w:ascii="Proxima Nova" w:eastAsia="Tahoma" w:hAnsi="Proxima Nova" w:cs="Tahoma"/>
          <w:spacing w:val="-1"/>
          <w:sz w:val="22"/>
          <w:szCs w:val="22"/>
        </w:rPr>
        <w:t xml:space="preserve"> 560</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n a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me</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 xml:space="preserve"> ca</w:t>
      </w:r>
      <w:r w:rsidRPr="0035100D">
        <w:rPr>
          <w:rFonts w:ascii="Proxima Nova" w:eastAsia="Tahoma" w:hAnsi="Proxima Nova" w:cs="Tahoma"/>
          <w:sz w:val="22"/>
          <w:szCs w:val="22"/>
        </w:rPr>
        <w:t>n r</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se by</w:t>
      </w:r>
    </w:p>
    <w:p w14:paraId="06824432" w14:textId="77777777" w:rsidR="009573A1" w:rsidRPr="0035100D" w:rsidRDefault="00813FC1">
      <w:pPr>
        <w:spacing w:before="9" w:line="260" w:lineRule="exact"/>
        <w:ind w:left="740" w:right="584"/>
        <w:rPr>
          <w:rFonts w:ascii="Proxima Nova" w:eastAsia="Tahoma" w:hAnsi="Proxima Nova" w:cs="Tahoma"/>
          <w:sz w:val="22"/>
          <w:szCs w:val="22"/>
        </w:rPr>
      </w:pP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fa</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b</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ise p</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e of a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on on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 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600</w:t>
      </w:r>
      <w:r w:rsidRPr="0035100D">
        <w:rPr>
          <w:rFonts w:ascii="Proxima Nova" w:eastAsia="Tahoma" w:hAnsi="Proxima Nova" w:cs="Tahoma"/>
          <w:sz w:val="22"/>
          <w:szCs w:val="22"/>
        </w:rPr>
        <w:t>.</w:t>
      </w:r>
    </w:p>
    <w:p w14:paraId="4E7EDD66" w14:textId="77777777" w:rsidR="009573A1" w:rsidRPr="0035100D" w:rsidRDefault="009573A1">
      <w:pPr>
        <w:spacing w:before="17" w:line="240" w:lineRule="exact"/>
        <w:rPr>
          <w:sz w:val="24"/>
          <w:szCs w:val="24"/>
        </w:rPr>
      </w:pPr>
    </w:p>
    <w:p w14:paraId="74006479" w14:textId="77777777" w:rsidR="009573A1" w:rsidRPr="0035100D" w:rsidRDefault="00813FC1">
      <w:pPr>
        <w:ind w:left="1280" w:right="77" w:hanging="47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if</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ris</w:t>
      </w:r>
      <w:r w:rsidRPr="0035100D">
        <w:rPr>
          <w:rFonts w:ascii="Proxima Nova" w:eastAsia="Tahoma" w:hAnsi="Proxima Nova" w:cs="Tahoma"/>
          <w:spacing w:val="4"/>
          <w:sz w:val="22"/>
          <w:szCs w:val="22"/>
        </w:rPr>
        <w:t>k</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8</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me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od.</w:t>
      </w:r>
    </w:p>
    <w:p w14:paraId="4E1B6EAA" w14:textId="77777777" w:rsidR="009573A1" w:rsidRPr="0035100D" w:rsidRDefault="009573A1">
      <w:pPr>
        <w:spacing w:before="1" w:line="160" w:lineRule="exact"/>
        <w:rPr>
          <w:sz w:val="16"/>
          <w:szCs w:val="16"/>
        </w:rPr>
      </w:pPr>
    </w:p>
    <w:p w14:paraId="0D716194" w14:textId="77777777" w:rsidR="009573A1" w:rsidRPr="0035100D" w:rsidRDefault="009573A1">
      <w:pPr>
        <w:spacing w:line="200" w:lineRule="exact"/>
      </w:pPr>
    </w:p>
    <w:p w14:paraId="51B91ADE" w14:textId="77777777" w:rsidR="009573A1" w:rsidRPr="0035100D" w:rsidRDefault="009573A1">
      <w:pPr>
        <w:spacing w:line="200" w:lineRule="exact"/>
      </w:pPr>
    </w:p>
    <w:p w14:paraId="4548A804" w14:textId="77777777" w:rsidR="009573A1" w:rsidRPr="0035100D" w:rsidRDefault="00813FC1">
      <w:pPr>
        <w:spacing w:line="260" w:lineRule="exact"/>
        <w:ind w:left="1280" w:right="75" w:hanging="54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65"/>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if</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ris</w:t>
      </w:r>
      <w:r w:rsidRPr="0035100D">
        <w:rPr>
          <w:rFonts w:ascii="Proxima Nova" w:eastAsia="Tahoma" w:hAnsi="Proxima Nova" w:cs="Tahoma"/>
          <w:spacing w:val="4"/>
          <w:sz w:val="22"/>
          <w:szCs w:val="22"/>
        </w:rPr>
        <w:t>k</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8</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ris</w:t>
      </w:r>
      <w:r w:rsidRPr="0035100D">
        <w:rPr>
          <w:rFonts w:ascii="Proxima Nova" w:eastAsia="Tahoma" w:hAnsi="Proxima Nova" w:cs="Tahoma"/>
          <w:spacing w:val="1"/>
          <w:sz w:val="22"/>
          <w:szCs w:val="22"/>
        </w:rPr>
        <w:t>k</w:t>
      </w:r>
      <w:r w:rsidRPr="0035100D">
        <w:rPr>
          <w:rFonts w:ascii="Proxima Nova" w:eastAsia="Tahoma" w:hAnsi="Proxima Nova" w:cs="Tahoma"/>
          <w:spacing w:val="-1"/>
          <w:sz w:val="22"/>
          <w:szCs w:val="22"/>
        </w:rPr>
        <w:t>-neu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od.</w:t>
      </w:r>
    </w:p>
    <w:p w14:paraId="0F62747A" w14:textId="77777777" w:rsidR="009573A1" w:rsidRPr="0035100D" w:rsidRDefault="009573A1">
      <w:pPr>
        <w:spacing w:before="9" w:line="260" w:lineRule="exact"/>
        <w:rPr>
          <w:sz w:val="26"/>
          <w:szCs w:val="26"/>
        </w:rPr>
      </w:pPr>
    </w:p>
    <w:p w14:paraId="4F1B29B0" w14:textId="77777777" w:rsidR="009573A1" w:rsidRPr="0035100D" w:rsidRDefault="00813FC1">
      <w:pPr>
        <w:ind w:left="200"/>
        <w:rPr>
          <w:rFonts w:ascii="Proxima Nova" w:eastAsia="Tahoma" w:hAnsi="Proxima Nova" w:cs="Tahoma"/>
          <w:sz w:val="22"/>
          <w:szCs w:val="22"/>
        </w:rPr>
        <w:sectPr w:rsidR="009573A1" w:rsidRPr="0035100D">
          <w:headerReference w:type="default" r:id="rId10"/>
          <w:footerReference w:type="default" r:id="rId11"/>
          <w:pgSz w:w="11900" w:h="16840"/>
          <w:pgMar w:top="1580" w:right="1680" w:bottom="280" w:left="1600" w:header="720" w:footer="720" w:gutter="0"/>
          <w:cols w:space="720"/>
        </w:sectPr>
      </w:pPr>
      <w:r w:rsidRPr="0035100D">
        <w:rPr>
          <w:rFonts w:ascii="Proxima Nova" w:eastAsia="Tahoma" w:hAnsi="Proxima Nova" w:cs="Tahoma"/>
          <w:sz w:val="22"/>
          <w:szCs w:val="22"/>
        </w:rPr>
        <w:t xml:space="preserve">6.    </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d</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a </w:t>
      </w:r>
      <w:r w:rsidRPr="0035100D">
        <w:rPr>
          <w:rFonts w:ascii="Proxima Nova" w:eastAsia="Tahoma" w:hAnsi="Proxima Nova" w:cs="Tahoma"/>
          <w:spacing w:val="-1"/>
          <w:sz w:val="22"/>
          <w:szCs w:val="22"/>
        </w:rPr>
        <w:t>ce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in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w:t>
      </w:r>
    </w:p>
    <w:p w14:paraId="601B15B5" w14:textId="77777777" w:rsidR="009573A1" w:rsidRPr="0035100D" w:rsidRDefault="009573A1">
      <w:pPr>
        <w:spacing w:before="3" w:line="100" w:lineRule="exact"/>
        <w:rPr>
          <w:sz w:val="10"/>
          <w:szCs w:val="10"/>
        </w:rPr>
      </w:pPr>
    </w:p>
    <w:tbl>
      <w:tblPr>
        <w:tblW w:w="0" w:type="auto"/>
        <w:tblInd w:w="800" w:type="dxa"/>
        <w:tblLayout w:type="fixed"/>
        <w:tblCellMar>
          <w:left w:w="0" w:type="dxa"/>
          <w:right w:w="0" w:type="dxa"/>
        </w:tblCellMar>
        <w:tblLook w:val="01E0" w:firstRow="1" w:lastRow="1" w:firstColumn="1" w:lastColumn="1" w:noHBand="0" w:noVBand="0"/>
      </w:tblPr>
      <w:tblGrid>
        <w:gridCol w:w="279"/>
        <w:gridCol w:w="3020"/>
        <w:gridCol w:w="2332"/>
      </w:tblGrid>
      <w:tr w:rsidR="009573A1" w:rsidRPr="0035100D" w14:paraId="4234B484" w14:textId="77777777">
        <w:trPr>
          <w:trHeight w:hRule="exact" w:val="369"/>
        </w:trPr>
        <w:tc>
          <w:tcPr>
            <w:tcW w:w="279" w:type="dxa"/>
            <w:tcBorders>
              <w:top w:val="nil"/>
              <w:left w:val="nil"/>
              <w:bottom w:val="nil"/>
              <w:right w:val="nil"/>
            </w:tcBorders>
          </w:tcPr>
          <w:p w14:paraId="0A1CB99E" w14:textId="77777777" w:rsidR="009573A1" w:rsidRPr="0035100D" w:rsidRDefault="00813FC1">
            <w:pPr>
              <w:spacing w:before="55"/>
              <w:ind w:left="40"/>
              <w:rPr>
                <w:rFonts w:ascii="Symbol" w:eastAsia="Symbol" w:hAnsi="Symbol" w:cs="Symbol"/>
                <w:sz w:val="24"/>
                <w:szCs w:val="24"/>
              </w:rPr>
            </w:pPr>
            <w:r w:rsidRPr="0035100D">
              <w:rPr>
                <w:rFonts w:ascii="Symbol" w:eastAsia="Symbol" w:hAnsi="Symbol" w:cs="Symbol"/>
                <w:sz w:val="24"/>
                <w:szCs w:val="24"/>
              </w:rPr>
              <w:t></w:t>
            </w:r>
          </w:p>
        </w:tc>
        <w:tc>
          <w:tcPr>
            <w:tcW w:w="3020" w:type="dxa"/>
            <w:tcBorders>
              <w:top w:val="nil"/>
              <w:left w:val="nil"/>
              <w:bottom w:val="nil"/>
              <w:right w:val="nil"/>
            </w:tcBorders>
          </w:tcPr>
          <w:p w14:paraId="0B09955A" w14:textId="77777777" w:rsidR="009573A1" w:rsidRPr="0035100D" w:rsidRDefault="00813FC1">
            <w:pPr>
              <w:spacing w:before="77"/>
              <w:ind w:left="128"/>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w:t>
            </w:r>
          </w:p>
        </w:tc>
        <w:tc>
          <w:tcPr>
            <w:tcW w:w="2332" w:type="dxa"/>
            <w:tcBorders>
              <w:top w:val="nil"/>
              <w:left w:val="nil"/>
              <w:bottom w:val="nil"/>
              <w:right w:val="nil"/>
            </w:tcBorders>
          </w:tcPr>
          <w:p w14:paraId="09B364F5" w14:textId="77777777" w:rsidR="009573A1" w:rsidRPr="0035100D" w:rsidRDefault="00813FC1">
            <w:pPr>
              <w:spacing w:before="77"/>
              <w:ind w:left="735"/>
              <w:rPr>
                <w:rFonts w:ascii="Proxima Nova" w:eastAsia="Tahoma" w:hAnsi="Proxima Nova" w:cs="Tahoma"/>
                <w:sz w:val="22"/>
                <w:szCs w:val="22"/>
              </w:rPr>
            </w:pP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position w:val="-3"/>
                <w:sz w:val="14"/>
                <w:szCs w:val="14"/>
              </w:rPr>
              <w:t>0</w:t>
            </w:r>
            <w:r w:rsidRPr="0035100D">
              <w:rPr>
                <w:rFonts w:ascii="Proxima Nova" w:eastAsia="Tahoma" w:hAnsi="Proxima Nova" w:cs="Tahoma"/>
                <w:spacing w:val="24"/>
                <w:position w:val="-3"/>
                <w:sz w:val="14"/>
                <w:szCs w:val="14"/>
              </w:rPr>
              <w:t xml:space="preserve"> </w:t>
            </w:r>
            <w:r w:rsidRPr="0035100D">
              <w:rPr>
                <w:rFonts w:ascii="Proxima Nova" w:eastAsia="Tahoma" w:hAnsi="Proxima Nova" w:cs="Tahoma"/>
                <w:sz w:val="22"/>
                <w:szCs w:val="22"/>
              </w:rPr>
              <w:t>=  Rs.</w:t>
            </w:r>
            <w:r w:rsidRPr="0035100D">
              <w:rPr>
                <w:rFonts w:ascii="Proxima Nova" w:eastAsia="Tahoma" w:hAnsi="Proxima Nova" w:cs="Tahoma"/>
                <w:spacing w:val="-1"/>
                <w:sz w:val="22"/>
                <w:szCs w:val="22"/>
              </w:rPr>
              <w:t xml:space="preserve"> 43</w:t>
            </w:r>
            <w:r w:rsidRPr="0035100D">
              <w:rPr>
                <w:rFonts w:ascii="Proxima Nova" w:eastAsia="Tahoma" w:hAnsi="Proxima Nova" w:cs="Tahoma"/>
                <w:sz w:val="22"/>
                <w:szCs w:val="22"/>
              </w:rPr>
              <w:t>0</w:t>
            </w:r>
          </w:p>
        </w:tc>
      </w:tr>
      <w:tr w:rsidR="009573A1" w:rsidRPr="0035100D" w14:paraId="09576A1E" w14:textId="77777777">
        <w:trPr>
          <w:trHeight w:hRule="exact" w:val="305"/>
        </w:trPr>
        <w:tc>
          <w:tcPr>
            <w:tcW w:w="279" w:type="dxa"/>
            <w:tcBorders>
              <w:top w:val="nil"/>
              <w:left w:val="nil"/>
              <w:bottom w:val="nil"/>
              <w:right w:val="nil"/>
            </w:tcBorders>
          </w:tcPr>
          <w:p w14:paraId="7AFDF78D" w14:textId="77777777" w:rsidR="009573A1" w:rsidRPr="0035100D" w:rsidRDefault="00813FC1">
            <w:pPr>
              <w:spacing w:line="260" w:lineRule="exact"/>
              <w:ind w:left="40"/>
              <w:rPr>
                <w:rFonts w:ascii="Symbol" w:eastAsia="Symbol" w:hAnsi="Symbol" w:cs="Symbol"/>
                <w:sz w:val="24"/>
                <w:szCs w:val="24"/>
              </w:rPr>
            </w:pPr>
            <w:r w:rsidRPr="0035100D">
              <w:rPr>
                <w:rFonts w:ascii="Symbol" w:eastAsia="Symbol" w:hAnsi="Symbol" w:cs="Symbol"/>
                <w:sz w:val="24"/>
                <w:szCs w:val="24"/>
              </w:rPr>
              <w:t></w:t>
            </w:r>
          </w:p>
        </w:tc>
        <w:tc>
          <w:tcPr>
            <w:tcW w:w="3020" w:type="dxa"/>
            <w:tcBorders>
              <w:top w:val="nil"/>
              <w:left w:val="nil"/>
              <w:bottom w:val="nil"/>
              <w:right w:val="nil"/>
            </w:tcBorders>
          </w:tcPr>
          <w:p w14:paraId="7C0EE6FD" w14:textId="77777777" w:rsidR="009573A1" w:rsidRPr="0035100D" w:rsidRDefault="00813FC1">
            <w:pPr>
              <w:spacing w:line="240" w:lineRule="exact"/>
              <w:ind w:left="128"/>
              <w:rPr>
                <w:rFonts w:ascii="Proxima Nova" w:eastAsia="Tahoma" w:hAnsi="Proxima Nova" w:cs="Tahoma"/>
                <w:sz w:val="22"/>
                <w:szCs w:val="22"/>
              </w:rPr>
            </w:pPr>
            <w:r w:rsidRPr="0035100D">
              <w:rPr>
                <w:rFonts w:ascii="Proxima Nova" w:eastAsia="Tahoma" w:hAnsi="Proxima Nova" w:cs="Tahoma"/>
                <w:spacing w:val="1"/>
                <w:position w:val="-1"/>
                <w:sz w:val="22"/>
                <w:szCs w:val="22"/>
              </w:rPr>
              <w:t>Ex</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ise pri</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e</w:t>
            </w:r>
          </w:p>
        </w:tc>
        <w:tc>
          <w:tcPr>
            <w:tcW w:w="2332" w:type="dxa"/>
            <w:tcBorders>
              <w:top w:val="nil"/>
              <w:left w:val="nil"/>
              <w:bottom w:val="nil"/>
              <w:right w:val="nil"/>
            </w:tcBorders>
          </w:tcPr>
          <w:p w14:paraId="62C06108" w14:textId="77777777" w:rsidR="009573A1" w:rsidRPr="0035100D" w:rsidRDefault="00813FC1">
            <w:pPr>
              <w:spacing w:line="240" w:lineRule="exact"/>
              <w:ind w:left="708"/>
              <w:rPr>
                <w:rFonts w:ascii="Proxima Nova" w:eastAsia="Tahoma" w:hAnsi="Proxima Nova" w:cs="Tahoma"/>
                <w:sz w:val="22"/>
                <w:szCs w:val="22"/>
              </w:rPr>
            </w:pPr>
            <w:r w:rsidRPr="0035100D">
              <w:rPr>
                <w:rFonts w:ascii="Proxima Nova" w:eastAsia="Tahoma" w:hAnsi="Proxima Nova" w:cs="Tahoma"/>
                <w:position w:val="-1"/>
                <w:sz w:val="22"/>
                <w:szCs w:val="22"/>
              </w:rPr>
              <w:t>=</w:t>
            </w:r>
            <w:r w:rsidRPr="0035100D">
              <w:rPr>
                <w:rFonts w:ascii="Proxima Nova" w:eastAsia="Tahoma" w:hAnsi="Proxima Nova" w:cs="Tahoma"/>
                <w:spacing w:val="66"/>
                <w:position w:val="-1"/>
                <w:sz w:val="22"/>
                <w:szCs w:val="22"/>
              </w:rPr>
              <w:t xml:space="preserve"> </w:t>
            </w:r>
            <w:r w:rsidRPr="0035100D">
              <w:rPr>
                <w:rFonts w:ascii="Proxima Nova" w:eastAsia="Tahoma" w:hAnsi="Proxima Nova" w:cs="Tahoma"/>
                <w:position w:val="-1"/>
                <w:sz w:val="22"/>
                <w:szCs w:val="22"/>
              </w:rPr>
              <w:t>E</w:t>
            </w:r>
            <w:r w:rsidRPr="0035100D">
              <w:rPr>
                <w:rFonts w:ascii="Proxima Nova" w:eastAsia="Tahoma" w:hAnsi="Proxima Nova" w:cs="Tahoma"/>
                <w:spacing w:val="69"/>
                <w:position w:val="-1"/>
                <w:sz w:val="22"/>
                <w:szCs w:val="22"/>
              </w:rPr>
              <w:t xml:space="preserve"> </w:t>
            </w:r>
            <w:r w:rsidRPr="0035100D">
              <w:rPr>
                <w:rFonts w:ascii="Proxima Nova" w:eastAsia="Tahoma" w:hAnsi="Proxima Nova" w:cs="Tahoma"/>
                <w:position w:val="-1"/>
                <w:sz w:val="22"/>
                <w:szCs w:val="22"/>
              </w:rPr>
              <w:t xml:space="preserve">= </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R</w:t>
            </w:r>
            <w:r w:rsidRPr="0035100D">
              <w:rPr>
                <w:rFonts w:ascii="Proxima Nova" w:eastAsia="Tahoma" w:hAnsi="Proxima Nova" w:cs="Tahoma"/>
                <w:spacing w:val="-3"/>
                <w:position w:val="-1"/>
                <w:sz w:val="22"/>
                <w:szCs w:val="22"/>
              </w:rPr>
              <w:t>s</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 xml:space="preserve"> 45</w:t>
            </w:r>
            <w:r w:rsidRPr="0035100D">
              <w:rPr>
                <w:rFonts w:ascii="Proxima Nova" w:eastAsia="Tahoma" w:hAnsi="Proxima Nova" w:cs="Tahoma"/>
                <w:position w:val="-1"/>
                <w:sz w:val="22"/>
                <w:szCs w:val="22"/>
              </w:rPr>
              <w:t>0</w:t>
            </w:r>
          </w:p>
        </w:tc>
      </w:tr>
    </w:tbl>
    <w:p w14:paraId="798EBE30" w14:textId="77777777" w:rsidR="009573A1" w:rsidRPr="0035100D" w:rsidRDefault="00813FC1">
      <w:pPr>
        <w:spacing w:line="240" w:lineRule="exact"/>
        <w:ind w:left="840"/>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17"/>
          <w:sz w:val="24"/>
          <w:szCs w:val="24"/>
        </w:rPr>
        <w:t xml:space="preserve"> </w:t>
      </w:r>
      <w:r w:rsidRPr="0035100D">
        <w:rPr>
          <w:rFonts w:ascii="Proxima Nova" w:eastAsia="Tahoma" w:hAnsi="Proxima Nova" w:cs="Tahoma"/>
          <w:spacing w:val="-1"/>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vi</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ion of </w:t>
      </w:r>
      <w:r w:rsidRPr="0035100D">
        <w:rPr>
          <w:rFonts w:ascii="Proxima Nova" w:eastAsia="Tahoma" w:hAnsi="Proxima Nova" w:cs="Tahoma"/>
          <w:spacing w:val="-1"/>
          <w:sz w:val="22"/>
          <w:szCs w:val="22"/>
        </w:rPr>
        <w:t>c</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nu</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sly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ompo</w:t>
      </w:r>
      <w:r w:rsidRPr="0035100D">
        <w:rPr>
          <w:rFonts w:ascii="Proxima Nova" w:eastAsia="Tahoma" w:hAnsi="Proxima Nova" w:cs="Tahoma"/>
          <w:spacing w:val="-1"/>
          <w:sz w:val="22"/>
          <w:szCs w:val="22"/>
        </w:rPr>
        <w:t>u</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annua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 =</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 xml:space="preserve">σ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0</w:t>
      </w:r>
      <w:r w:rsidRPr="0035100D">
        <w:rPr>
          <w:rFonts w:ascii="Proxima Nova" w:eastAsia="Tahoma" w:hAnsi="Proxima Nova" w:cs="Tahoma"/>
          <w:sz w:val="22"/>
          <w:szCs w:val="22"/>
        </w:rPr>
        <w:t>.4</w:t>
      </w:r>
    </w:p>
    <w:tbl>
      <w:tblPr>
        <w:tblW w:w="0" w:type="auto"/>
        <w:tblInd w:w="800" w:type="dxa"/>
        <w:tblLayout w:type="fixed"/>
        <w:tblCellMar>
          <w:left w:w="0" w:type="dxa"/>
          <w:right w:w="0" w:type="dxa"/>
        </w:tblCellMar>
        <w:tblLook w:val="01E0" w:firstRow="1" w:lastRow="1" w:firstColumn="1" w:lastColumn="1" w:noHBand="0" w:noVBand="0"/>
      </w:tblPr>
      <w:tblGrid>
        <w:gridCol w:w="279"/>
        <w:gridCol w:w="3608"/>
        <w:gridCol w:w="1328"/>
      </w:tblGrid>
      <w:tr w:rsidR="009573A1" w:rsidRPr="0035100D" w14:paraId="56FFB02C" w14:textId="77777777">
        <w:trPr>
          <w:trHeight w:hRule="exact" w:val="307"/>
        </w:trPr>
        <w:tc>
          <w:tcPr>
            <w:tcW w:w="279" w:type="dxa"/>
            <w:tcBorders>
              <w:top w:val="nil"/>
              <w:left w:val="nil"/>
              <w:bottom w:val="nil"/>
              <w:right w:val="nil"/>
            </w:tcBorders>
          </w:tcPr>
          <w:p w14:paraId="7423279A" w14:textId="77777777" w:rsidR="009573A1" w:rsidRPr="0035100D" w:rsidRDefault="00813FC1">
            <w:pPr>
              <w:spacing w:before="1"/>
              <w:ind w:left="40"/>
              <w:rPr>
                <w:rFonts w:ascii="Symbol" w:eastAsia="Symbol" w:hAnsi="Symbol" w:cs="Symbol"/>
                <w:sz w:val="24"/>
                <w:szCs w:val="24"/>
              </w:rPr>
            </w:pPr>
            <w:r w:rsidRPr="0035100D">
              <w:rPr>
                <w:rFonts w:ascii="Symbol" w:eastAsia="Symbol" w:hAnsi="Symbol" w:cs="Symbol"/>
                <w:sz w:val="24"/>
                <w:szCs w:val="24"/>
              </w:rPr>
              <w:t></w:t>
            </w:r>
          </w:p>
        </w:tc>
        <w:tc>
          <w:tcPr>
            <w:tcW w:w="3608" w:type="dxa"/>
            <w:tcBorders>
              <w:top w:val="nil"/>
              <w:left w:val="nil"/>
              <w:bottom w:val="nil"/>
              <w:right w:val="nil"/>
            </w:tcBorders>
          </w:tcPr>
          <w:p w14:paraId="03B33C01" w14:textId="77777777" w:rsidR="009573A1" w:rsidRPr="0035100D" w:rsidRDefault="00813FC1">
            <w:pPr>
              <w:spacing w:before="22"/>
              <w:ind w:left="128"/>
              <w:rPr>
                <w:rFonts w:ascii="Proxima Nova" w:eastAsia="Tahoma" w:hAnsi="Proxima Nova" w:cs="Tahoma"/>
                <w:sz w:val="22"/>
                <w:szCs w:val="22"/>
              </w:rPr>
            </w:pP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pir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3"/>
                <w:sz w:val="22"/>
                <w:szCs w:val="22"/>
              </w:rPr>
              <w:t>c</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p>
        </w:tc>
        <w:tc>
          <w:tcPr>
            <w:tcW w:w="1328" w:type="dxa"/>
            <w:tcBorders>
              <w:top w:val="nil"/>
              <w:left w:val="nil"/>
              <w:bottom w:val="nil"/>
              <w:right w:val="nil"/>
            </w:tcBorders>
          </w:tcPr>
          <w:p w14:paraId="0E11ABFD" w14:textId="77777777" w:rsidR="009573A1" w:rsidRPr="0035100D" w:rsidRDefault="00813FC1">
            <w:pPr>
              <w:spacing w:before="22"/>
              <w:ind w:left="136"/>
              <w:rPr>
                <w:rFonts w:ascii="Proxima Nova" w:eastAsia="Tahoma" w:hAnsi="Proxima Nova" w:cs="Tahoma"/>
                <w:sz w:val="22"/>
                <w:szCs w:val="22"/>
              </w:rPr>
            </w:pP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3</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s</w:t>
            </w:r>
          </w:p>
        </w:tc>
      </w:tr>
      <w:tr w:rsidR="009573A1" w:rsidRPr="0035100D" w14:paraId="595FCF60" w14:textId="77777777">
        <w:trPr>
          <w:trHeight w:hRule="exact" w:val="367"/>
        </w:trPr>
        <w:tc>
          <w:tcPr>
            <w:tcW w:w="279" w:type="dxa"/>
            <w:tcBorders>
              <w:top w:val="nil"/>
              <w:left w:val="nil"/>
              <w:bottom w:val="nil"/>
              <w:right w:val="nil"/>
            </w:tcBorders>
          </w:tcPr>
          <w:p w14:paraId="2A1668B8" w14:textId="77777777" w:rsidR="009573A1" w:rsidRPr="0035100D" w:rsidRDefault="00813FC1">
            <w:pPr>
              <w:spacing w:line="260" w:lineRule="exact"/>
              <w:ind w:left="40"/>
              <w:rPr>
                <w:rFonts w:ascii="Symbol" w:eastAsia="Symbol" w:hAnsi="Symbol" w:cs="Symbol"/>
                <w:sz w:val="24"/>
                <w:szCs w:val="24"/>
              </w:rPr>
            </w:pPr>
            <w:r w:rsidRPr="0035100D">
              <w:rPr>
                <w:rFonts w:ascii="Symbol" w:eastAsia="Symbol" w:hAnsi="Symbol" w:cs="Symbol"/>
                <w:sz w:val="24"/>
                <w:szCs w:val="24"/>
              </w:rPr>
              <w:t></w:t>
            </w:r>
          </w:p>
        </w:tc>
        <w:tc>
          <w:tcPr>
            <w:tcW w:w="3608" w:type="dxa"/>
            <w:tcBorders>
              <w:top w:val="nil"/>
              <w:left w:val="nil"/>
              <w:bottom w:val="nil"/>
              <w:right w:val="nil"/>
            </w:tcBorders>
          </w:tcPr>
          <w:p w14:paraId="38BC216D" w14:textId="77777777" w:rsidR="009573A1" w:rsidRPr="0035100D" w:rsidRDefault="00813FC1">
            <w:pPr>
              <w:spacing w:before="3"/>
              <w:ind w:left="128"/>
              <w:rPr>
                <w:rFonts w:ascii="Proxima Nova" w:eastAsia="Tahoma" w:hAnsi="Proxima Nova" w:cs="Tahoma"/>
                <w:sz w:val="22"/>
                <w:szCs w:val="22"/>
              </w:rPr>
            </w:pPr>
            <w:r w:rsidRPr="0035100D">
              <w:rPr>
                <w:rFonts w:ascii="Proxima Nova" w:eastAsia="Tahoma" w:hAnsi="Proxima Nova" w:cs="Tahoma"/>
                <w:sz w:val="22"/>
                <w:szCs w:val="22"/>
              </w:rPr>
              <w:t>Ris</w:t>
            </w:r>
            <w:r w:rsidRPr="0035100D">
              <w:rPr>
                <w:rFonts w:ascii="Proxima Nova" w:eastAsia="Tahoma" w:hAnsi="Proxima Nova" w:cs="Tahoma"/>
                <w:spacing w:val="1"/>
                <w:sz w:val="22"/>
                <w:szCs w:val="22"/>
              </w:rPr>
              <w:t>k</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 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p>
        </w:tc>
        <w:tc>
          <w:tcPr>
            <w:tcW w:w="1328" w:type="dxa"/>
            <w:tcBorders>
              <w:top w:val="nil"/>
              <w:left w:val="nil"/>
              <w:bottom w:val="nil"/>
              <w:right w:val="nil"/>
            </w:tcBorders>
          </w:tcPr>
          <w:p w14:paraId="245B307C" w14:textId="77777777" w:rsidR="009573A1" w:rsidRPr="0035100D" w:rsidRDefault="00813FC1">
            <w:pPr>
              <w:spacing w:before="3"/>
              <w:ind w:left="142"/>
              <w:rPr>
                <w:rFonts w:ascii="Proxima Nova" w:eastAsia="Tahoma" w:hAnsi="Proxima Nova" w:cs="Tahoma"/>
                <w:sz w:val="22"/>
                <w:szCs w:val="22"/>
              </w:rPr>
            </w:pP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8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p>
        </w:tc>
      </w:tr>
    </w:tbl>
    <w:p w14:paraId="4BA376E8" w14:textId="77777777" w:rsidR="009573A1" w:rsidRPr="0035100D" w:rsidRDefault="009573A1">
      <w:pPr>
        <w:spacing w:before="5" w:line="140" w:lineRule="exact"/>
        <w:rPr>
          <w:sz w:val="14"/>
          <w:szCs w:val="14"/>
        </w:rPr>
      </w:pPr>
    </w:p>
    <w:p w14:paraId="591584BC" w14:textId="77777777" w:rsidR="009573A1" w:rsidRPr="0035100D" w:rsidRDefault="00813FC1">
      <w:pPr>
        <w:spacing w:before="22"/>
        <w:ind w:left="660" w:right="77"/>
        <w:rPr>
          <w:rFonts w:ascii="Proxima Nova" w:eastAsia="Tahoma" w:hAnsi="Proxima Nova" w:cs="Tahoma"/>
          <w:sz w:val="22"/>
          <w:szCs w:val="22"/>
        </w:rPr>
      </w:pP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 xml:space="preserve">? </w:t>
      </w:r>
      <w:r w:rsidRPr="0035100D">
        <w:rPr>
          <w:rFonts w:ascii="Proxima Nova" w:eastAsia="Tahoma" w:hAnsi="Proxima Nova" w:cs="Tahoma"/>
          <w:spacing w:val="54"/>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l</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dis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giv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kl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sort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nea</w:t>
      </w:r>
      <w:r w:rsidRPr="0035100D">
        <w:rPr>
          <w:rFonts w:ascii="Proxima Nova" w:eastAsia="Tahoma" w:hAnsi="Proxima Nova" w:cs="Tahoma"/>
          <w:sz w:val="22"/>
          <w:szCs w:val="22"/>
        </w:rPr>
        <w:t>r 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rpol</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29921410" w14:textId="77777777" w:rsidR="009573A1" w:rsidRPr="0035100D" w:rsidRDefault="009573A1">
      <w:pPr>
        <w:spacing w:before="14" w:line="260" w:lineRule="exact"/>
        <w:rPr>
          <w:sz w:val="26"/>
          <w:szCs w:val="26"/>
        </w:rPr>
      </w:pPr>
    </w:p>
    <w:p w14:paraId="641875A3" w14:textId="77777777" w:rsidR="009573A1" w:rsidRPr="0035100D" w:rsidRDefault="00813FC1">
      <w:pPr>
        <w:spacing w:line="240" w:lineRule="exact"/>
        <w:ind w:left="120"/>
        <w:rPr>
          <w:rFonts w:ascii="Proxima Nova" w:eastAsia="Tahoma" w:hAnsi="Proxima Nova" w:cs="Tahoma"/>
          <w:sz w:val="22"/>
          <w:szCs w:val="22"/>
        </w:rPr>
      </w:pPr>
      <w:r w:rsidRPr="0035100D">
        <w:rPr>
          <w:rFonts w:ascii="Proxima Nova" w:eastAsia="Tahoma" w:hAnsi="Proxima Nova" w:cs="Tahoma"/>
          <w:spacing w:val="-1"/>
          <w:position w:val="-1"/>
          <w:sz w:val="22"/>
          <w:szCs w:val="22"/>
        </w:rPr>
        <w:t>7</w:t>
      </w:r>
      <w:r w:rsidRPr="0035100D">
        <w:rPr>
          <w:rFonts w:ascii="Proxima Nova" w:eastAsia="Tahoma" w:hAnsi="Proxima Nova" w:cs="Tahoma"/>
          <w:position w:val="-1"/>
          <w:sz w:val="22"/>
          <w:szCs w:val="22"/>
        </w:rPr>
        <w:t xml:space="preserve">.    </w:t>
      </w:r>
      <w:r w:rsidRPr="0035100D">
        <w:rPr>
          <w:rFonts w:ascii="Proxima Nova" w:eastAsia="Tahoma" w:hAnsi="Proxima Nova" w:cs="Tahoma"/>
          <w:spacing w:val="10"/>
          <w:position w:val="-1"/>
          <w:sz w:val="22"/>
          <w:szCs w:val="22"/>
        </w:rPr>
        <w:t xml:space="preserve"> </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o</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sid</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 xml:space="preserve">r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ollowi</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g</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2"/>
          <w:position w:val="-1"/>
          <w:sz w:val="22"/>
          <w:szCs w:val="22"/>
        </w:rPr>
        <w:t>d</w:t>
      </w:r>
      <w:r w:rsidRPr="0035100D">
        <w:rPr>
          <w:rFonts w:ascii="Proxima Nova" w:eastAsia="Tahoma" w:hAnsi="Proxima Nova" w:cs="Tahoma"/>
          <w:spacing w:val="-1"/>
          <w:position w:val="-1"/>
          <w:sz w:val="22"/>
          <w:szCs w:val="22"/>
        </w:rPr>
        <w:t>a</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 xml:space="preserve">a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 xml:space="preserve">or a </w:t>
      </w:r>
      <w:r w:rsidRPr="0035100D">
        <w:rPr>
          <w:rFonts w:ascii="Proxima Nova" w:eastAsia="Tahoma" w:hAnsi="Proxima Nova" w:cs="Tahoma"/>
          <w:spacing w:val="-1"/>
          <w:position w:val="-1"/>
          <w:sz w:val="22"/>
          <w:szCs w:val="22"/>
        </w:rPr>
        <w:t>ce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in s</w:t>
      </w:r>
      <w:r w:rsidRPr="0035100D">
        <w:rPr>
          <w:rFonts w:ascii="Proxima Nova" w:eastAsia="Tahoma" w:hAnsi="Proxima Nova" w:cs="Tahoma"/>
          <w:spacing w:val="-1"/>
          <w:position w:val="-1"/>
          <w:sz w:val="22"/>
          <w:szCs w:val="22"/>
        </w:rPr>
        <w:t>ha</w:t>
      </w:r>
      <w:r w:rsidRPr="0035100D">
        <w:rPr>
          <w:rFonts w:ascii="Proxima Nova" w:eastAsia="Tahoma" w:hAnsi="Proxima Nova" w:cs="Tahoma"/>
          <w:position w:val="-1"/>
          <w:sz w:val="22"/>
          <w:szCs w:val="22"/>
        </w:rPr>
        <w:t>re</w:t>
      </w:r>
    </w:p>
    <w:p w14:paraId="1965E787" w14:textId="77777777" w:rsidR="009573A1" w:rsidRPr="0035100D" w:rsidRDefault="009573A1">
      <w:pPr>
        <w:spacing w:before="20" w:line="200" w:lineRule="exact"/>
      </w:pPr>
    </w:p>
    <w:tbl>
      <w:tblPr>
        <w:tblW w:w="0" w:type="auto"/>
        <w:tblInd w:w="800" w:type="dxa"/>
        <w:tblLayout w:type="fixed"/>
        <w:tblCellMar>
          <w:left w:w="0" w:type="dxa"/>
          <w:right w:w="0" w:type="dxa"/>
        </w:tblCellMar>
        <w:tblLook w:val="01E0" w:firstRow="1" w:lastRow="1" w:firstColumn="1" w:lastColumn="1" w:noHBand="0" w:noVBand="0"/>
      </w:tblPr>
      <w:tblGrid>
        <w:gridCol w:w="279"/>
        <w:gridCol w:w="3020"/>
        <w:gridCol w:w="2212"/>
      </w:tblGrid>
      <w:tr w:rsidR="009573A1" w:rsidRPr="0035100D" w14:paraId="088E7AFB" w14:textId="77777777">
        <w:trPr>
          <w:trHeight w:hRule="exact" w:val="369"/>
        </w:trPr>
        <w:tc>
          <w:tcPr>
            <w:tcW w:w="279" w:type="dxa"/>
            <w:tcBorders>
              <w:top w:val="nil"/>
              <w:left w:val="nil"/>
              <w:bottom w:val="nil"/>
              <w:right w:val="nil"/>
            </w:tcBorders>
          </w:tcPr>
          <w:p w14:paraId="756FDC70" w14:textId="77777777" w:rsidR="009573A1" w:rsidRPr="0035100D" w:rsidRDefault="00813FC1">
            <w:pPr>
              <w:spacing w:before="55"/>
              <w:ind w:left="40"/>
              <w:rPr>
                <w:rFonts w:ascii="Symbol" w:eastAsia="Symbol" w:hAnsi="Symbol" w:cs="Symbol"/>
                <w:sz w:val="24"/>
                <w:szCs w:val="24"/>
              </w:rPr>
            </w:pPr>
            <w:r w:rsidRPr="0035100D">
              <w:rPr>
                <w:rFonts w:ascii="Symbol" w:eastAsia="Symbol" w:hAnsi="Symbol" w:cs="Symbol"/>
                <w:sz w:val="24"/>
                <w:szCs w:val="24"/>
              </w:rPr>
              <w:t></w:t>
            </w:r>
          </w:p>
        </w:tc>
        <w:tc>
          <w:tcPr>
            <w:tcW w:w="3020" w:type="dxa"/>
            <w:tcBorders>
              <w:top w:val="nil"/>
              <w:left w:val="nil"/>
              <w:bottom w:val="nil"/>
              <w:right w:val="nil"/>
            </w:tcBorders>
          </w:tcPr>
          <w:p w14:paraId="5F68AFF1" w14:textId="77777777" w:rsidR="009573A1" w:rsidRPr="0035100D" w:rsidRDefault="00813FC1">
            <w:pPr>
              <w:spacing w:before="77"/>
              <w:ind w:left="128"/>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w:t>
            </w:r>
          </w:p>
        </w:tc>
        <w:tc>
          <w:tcPr>
            <w:tcW w:w="2212" w:type="dxa"/>
            <w:tcBorders>
              <w:top w:val="nil"/>
              <w:left w:val="nil"/>
              <w:bottom w:val="nil"/>
              <w:right w:val="nil"/>
            </w:tcBorders>
          </w:tcPr>
          <w:p w14:paraId="4E32A91C" w14:textId="77777777" w:rsidR="009573A1" w:rsidRPr="0035100D" w:rsidRDefault="00813FC1">
            <w:pPr>
              <w:spacing w:before="77"/>
              <w:ind w:left="732"/>
              <w:rPr>
                <w:rFonts w:ascii="Proxima Nova" w:eastAsia="Tahoma" w:hAnsi="Proxima Nova" w:cs="Tahoma"/>
                <w:sz w:val="22"/>
                <w:szCs w:val="22"/>
              </w:rPr>
            </w:pP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S</w:t>
            </w:r>
            <w:r w:rsidRPr="0035100D">
              <w:rPr>
                <w:rFonts w:ascii="Proxima Nova" w:eastAsia="Tahoma" w:hAnsi="Proxima Nova" w:cs="Tahoma"/>
                <w:position w:val="-3"/>
                <w:sz w:val="14"/>
                <w:szCs w:val="14"/>
              </w:rPr>
              <w:t>0</w:t>
            </w:r>
            <w:r w:rsidRPr="0035100D">
              <w:rPr>
                <w:rFonts w:ascii="Proxima Nova" w:eastAsia="Tahoma" w:hAnsi="Proxima Nova" w:cs="Tahoma"/>
                <w:spacing w:val="24"/>
                <w:position w:val="-3"/>
                <w:sz w:val="14"/>
                <w:szCs w:val="14"/>
              </w:rPr>
              <w:t xml:space="preserve"> </w:t>
            </w:r>
            <w:r w:rsidRPr="0035100D">
              <w:rPr>
                <w:rFonts w:ascii="Proxima Nova" w:eastAsia="Tahoma" w:hAnsi="Proxima Nova" w:cs="Tahoma"/>
                <w:sz w:val="22"/>
                <w:szCs w:val="22"/>
              </w:rPr>
              <w:t>=  Rs.</w:t>
            </w:r>
            <w:r w:rsidRPr="0035100D">
              <w:rPr>
                <w:rFonts w:ascii="Proxima Nova" w:eastAsia="Tahoma" w:hAnsi="Proxima Nova" w:cs="Tahoma"/>
                <w:spacing w:val="-1"/>
                <w:sz w:val="22"/>
                <w:szCs w:val="22"/>
              </w:rPr>
              <w:t xml:space="preserve"> 5</w:t>
            </w:r>
            <w:r w:rsidRPr="0035100D">
              <w:rPr>
                <w:rFonts w:ascii="Proxima Nova" w:eastAsia="Tahoma" w:hAnsi="Proxima Nova" w:cs="Tahoma"/>
                <w:sz w:val="22"/>
                <w:szCs w:val="22"/>
              </w:rPr>
              <w:t>0</w:t>
            </w:r>
          </w:p>
        </w:tc>
      </w:tr>
      <w:tr w:rsidR="009573A1" w:rsidRPr="0035100D" w14:paraId="4786AB39" w14:textId="77777777">
        <w:trPr>
          <w:trHeight w:hRule="exact" w:val="305"/>
        </w:trPr>
        <w:tc>
          <w:tcPr>
            <w:tcW w:w="279" w:type="dxa"/>
            <w:tcBorders>
              <w:top w:val="nil"/>
              <w:left w:val="nil"/>
              <w:bottom w:val="nil"/>
              <w:right w:val="nil"/>
            </w:tcBorders>
          </w:tcPr>
          <w:p w14:paraId="5D10A08F" w14:textId="77777777" w:rsidR="009573A1" w:rsidRPr="0035100D" w:rsidRDefault="00813FC1">
            <w:pPr>
              <w:spacing w:line="260" w:lineRule="exact"/>
              <w:ind w:left="40"/>
              <w:rPr>
                <w:rFonts w:ascii="Symbol" w:eastAsia="Symbol" w:hAnsi="Symbol" w:cs="Symbol"/>
                <w:sz w:val="24"/>
                <w:szCs w:val="24"/>
              </w:rPr>
            </w:pPr>
            <w:r w:rsidRPr="0035100D">
              <w:rPr>
                <w:rFonts w:ascii="Symbol" w:eastAsia="Symbol" w:hAnsi="Symbol" w:cs="Symbol"/>
                <w:sz w:val="24"/>
                <w:szCs w:val="24"/>
              </w:rPr>
              <w:t></w:t>
            </w:r>
          </w:p>
        </w:tc>
        <w:tc>
          <w:tcPr>
            <w:tcW w:w="3020" w:type="dxa"/>
            <w:tcBorders>
              <w:top w:val="nil"/>
              <w:left w:val="nil"/>
              <w:bottom w:val="nil"/>
              <w:right w:val="nil"/>
            </w:tcBorders>
          </w:tcPr>
          <w:p w14:paraId="61EC82B0" w14:textId="77777777" w:rsidR="009573A1" w:rsidRPr="0035100D" w:rsidRDefault="00813FC1">
            <w:pPr>
              <w:spacing w:line="240" w:lineRule="exact"/>
              <w:ind w:left="128"/>
              <w:rPr>
                <w:rFonts w:ascii="Proxima Nova" w:eastAsia="Tahoma" w:hAnsi="Proxima Nova" w:cs="Tahoma"/>
                <w:sz w:val="22"/>
                <w:szCs w:val="22"/>
              </w:rPr>
            </w:pPr>
            <w:r w:rsidRPr="0035100D">
              <w:rPr>
                <w:rFonts w:ascii="Proxima Nova" w:eastAsia="Tahoma" w:hAnsi="Proxima Nova" w:cs="Tahoma"/>
                <w:spacing w:val="1"/>
                <w:position w:val="-1"/>
                <w:sz w:val="22"/>
                <w:szCs w:val="22"/>
              </w:rPr>
              <w:t>Ex</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ise pri</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e</w:t>
            </w:r>
          </w:p>
        </w:tc>
        <w:tc>
          <w:tcPr>
            <w:tcW w:w="2212" w:type="dxa"/>
            <w:tcBorders>
              <w:top w:val="nil"/>
              <w:left w:val="nil"/>
              <w:bottom w:val="nil"/>
              <w:right w:val="nil"/>
            </w:tcBorders>
          </w:tcPr>
          <w:p w14:paraId="495E73A0" w14:textId="77777777" w:rsidR="009573A1" w:rsidRPr="0035100D" w:rsidRDefault="00813FC1">
            <w:pPr>
              <w:spacing w:line="240" w:lineRule="exact"/>
              <w:ind w:left="708"/>
              <w:rPr>
                <w:rFonts w:ascii="Proxima Nova" w:eastAsia="Tahoma" w:hAnsi="Proxima Nova" w:cs="Tahoma"/>
                <w:sz w:val="22"/>
                <w:szCs w:val="22"/>
              </w:rPr>
            </w:pPr>
            <w:r w:rsidRPr="0035100D">
              <w:rPr>
                <w:rFonts w:ascii="Proxima Nova" w:eastAsia="Tahoma" w:hAnsi="Proxima Nova" w:cs="Tahoma"/>
                <w:position w:val="-1"/>
                <w:sz w:val="22"/>
                <w:szCs w:val="22"/>
              </w:rPr>
              <w:t>=</w:t>
            </w:r>
            <w:r w:rsidRPr="0035100D">
              <w:rPr>
                <w:rFonts w:ascii="Proxima Nova" w:eastAsia="Tahoma" w:hAnsi="Proxima Nova" w:cs="Tahoma"/>
                <w:spacing w:val="66"/>
                <w:position w:val="-1"/>
                <w:sz w:val="22"/>
                <w:szCs w:val="22"/>
              </w:rPr>
              <w:t xml:space="preserve"> </w:t>
            </w:r>
            <w:r w:rsidRPr="0035100D">
              <w:rPr>
                <w:rFonts w:ascii="Proxima Nova" w:eastAsia="Tahoma" w:hAnsi="Proxima Nova" w:cs="Tahoma"/>
                <w:position w:val="-1"/>
                <w:sz w:val="22"/>
                <w:szCs w:val="22"/>
              </w:rPr>
              <w:t>E</w:t>
            </w:r>
            <w:r w:rsidRPr="0035100D">
              <w:rPr>
                <w:rFonts w:ascii="Proxima Nova" w:eastAsia="Tahoma" w:hAnsi="Proxima Nova" w:cs="Tahoma"/>
                <w:spacing w:val="69"/>
                <w:position w:val="-1"/>
                <w:sz w:val="22"/>
                <w:szCs w:val="22"/>
              </w:rPr>
              <w:t xml:space="preserve"> </w:t>
            </w:r>
            <w:r w:rsidRPr="0035100D">
              <w:rPr>
                <w:rFonts w:ascii="Proxima Nova" w:eastAsia="Tahoma" w:hAnsi="Proxima Nova" w:cs="Tahoma"/>
                <w:position w:val="-1"/>
                <w:sz w:val="22"/>
                <w:szCs w:val="22"/>
              </w:rPr>
              <w:t xml:space="preserve">= </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R</w:t>
            </w:r>
            <w:r w:rsidRPr="0035100D">
              <w:rPr>
                <w:rFonts w:ascii="Proxima Nova" w:eastAsia="Tahoma" w:hAnsi="Proxima Nova" w:cs="Tahoma"/>
                <w:spacing w:val="-3"/>
                <w:position w:val="-1"/>
                <w:sz w:val="22"/>
                <w:szCs w:val="22"/>
              </w:rPr>
              <w:t>s</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 xml:space="preserve"> 5</w:t>
            </w:r>
            <w:r w:rsidRPr="0035100D">
              <w:rPr>
                <w:rFonts w:ascii="Proxima Nova" w:eastAsia="Tahoma" w:hAnsi="Proxima Nova" w:cs="Tahoma"/>
                <w:position w:val="-1"/>
                <w:sz w:val="22"/>
                <w:szCs w:val="22"/>
              </w:rPr>
              <w:t>4</w:t>
            </w:r>
          </w:p>
        </w:tc>
      </w:tr>
    </w:tbl>
    <w:p w14:paraId="14638B57" w14:textId="77777777" w:rsidR="009573A1" w:rsidRPr="0035100D" w:rsidRDefault="00813FC1">
      <w:pPr>
        <w:spacing w:line="240" w:lineRule="exact"/>
        <w:ind w:left="840"/>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17"/>
          <w:sz w:val="24"/>
          <w:szCs w:val="24"/>
        </w:rPr>
        <w:t xml:space="preserve"> </w:t>
      </w:r>
      <w:r w:rsidRPr="0035100D">
        <w:rPr>
          <w:rFonts w:ascii="Proxima Nova" w:eastAsia="Tahoma" w:hAnsi="Proxima Nova" w:cs="Tahoma"/>
          <w:spacing w:val="-1"/>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vi</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ion of </w:t>
      </w:r>
      <w:r w:rsidRPr="0035100D">
        <w:rPr>
          <w:rFonts w:ascii="Proxima Nova" w:eastAsia="Tahoma" w:hAnsi="Proxima Nova" w:cs="Tahoma"/>
          <w:spacing w:val="-1"/>
          <w:sz w:val="22"/>
          <w:szCs w:val="22"/>
        </w:rPr>
        <w:t>c</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nu</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sly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ompo</w:t>
      </w:r>
      <w:r w:rsidRPr="0035100D">
        <w:rPr>
          <w:rFonts w:ascii="Proxima Nova" w:eastAsia="Tahoma" w:hAnsi="Proxima Nova" w:cs="Tahoma"/>
          <w:spacing w:val="-1"/>
          <w:sz w:val="22"/>
          <w:szCs w:val="22"/>
        </w:rPr>
        <w:t>u</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annua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 =</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 xml:space="preserve">σ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0</w:t>
      </w:r>
      <w:r w:rsidRPr="0035100D">
        <w:rPr>
          <w:rFonts w:ascii="Proxima Nova" w:eastAsia="Tahoma" w:hAnsi="Proxima Nova" w:cs="Tahoma"/>
          <w:sz w:val="22"/>
          <w:szCs w:val="22"/>
        </w:rPr>
        <w:t>.2</w:t>
      </w:r>
    </w:p>
    <w:tbl>
      <w:tblPr>
        <w:tblW w:w="0" w:type="auto"/>
        <w:tblInd w:w="800" w:type="dxa"/>
        <w:tblLayout w:type="fixed"/>
        <w:tblCellMar>
          <w:left w:w="0" w:type="dxa"/>
          <w:right w:w="0" w:type="dxa"/>
        </w:tblCellMar>
        <w:tblLook w:val="01E0" w:firstRow="1" w:lastRow="1" w:firstColumn="1" w:lastColumn="1" w:noHBand="0" w:noVBand="0"/>
      </w:tblPr>
      <w:tblGrid>
        <w:gridCol w:w="279"/>
        <w:gridCol w:w="3608"/>
        <w:gridCol w:w="1392"/>
      </w:tblGrid>
      <w:tr w:rsidR="009573A1" w:rsidRPr="0035100D" w14:paraId="5857865E" w14:textId="77777777">
        <w:trPr>
          <w:trHeight w:hRule="exact" w:val="306"/>
        </w:trPr>
        <w:tc>
          <w:tcPr>
            <w:tcW w:w="279" w:type="dxa"/>
            <w:tcBorders>
              <w:top w:val="nil"/>
              <w:left w:val="nil"/>
              <w:bottom w:val="nil"/>
              <w:right w:val="nil"/>
            </w:tcBorders>
          </w:tcPr>
          <w:p w14:paraId="49E55615" w14:textId="77777777" w:rsidR="009573A1" w:rsidRPr="0035100D" w:rsidRDefault="00813FC1">
            <w:pPr>
              <w:spacing w:before="1"/>
              <w:ind w:left="40"/>
              <w:rPr>
                <w:rFonts w:ascii="Symbol" w:eastAsia="Symbol" w:hAnsi="Symbol" w:cs="Symbol"/>
                <w:sz w:val="24"/>
                <w:szCs w:val="24"/>
              </w:rPr>
            </w:pPr>
            <w:r w:rsidRPr="0035100D">
              <w:rPr>
                <w:rFonts w:ascii="Symbol" w:eastAsia="Symbol" w:hAnsi="Symbol" w:cs="Symbol"/>
                <w:sz w:val="24"/>
                <w:szCs w:val="24"/>
              </w:rPr>
              <w:t></w:t>
            </w:r>
          </w:p>
        </w:tc>
        <w:tc>
          <w:tcPr>
            <w:tcW w:w="3608" w:type="dxa"/>
            <w:tcBorders>
              <w:top w:val="nil"/>
              <w:left w:val="nil"/>
              <w:bottom w:val="nil"/>
              <w:right w:val="nil"/>
            </w:tcBorders>
          </w:tcPr>
          <w:p w14:paraId="7E24366C" w14:textId="77777777" w:rsidR="009573A1" w:rsidRPr="0035100D" w:rsidRDefault="00813FC1">
            <w:pPr>
              <w:spacing w:before="22"/>
              <w:ind w:left="128"/>
              <w:rPr>
                <w:rFonts w:ascii="Proxima Nova" w:eastAsia="Tahoma" w:hAnsi="Proxima Nova" w:cs="Tahoma"/>
                <w:sz w:val="22"/>
                <w:szCs w:val="22"/>
              </w:rPr>
            </w:pP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pir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3"/>
                <w:sz w:val="22"/>
                <w:szCs w:val="22"/>
              </w:rPr>
              <w:t>c</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p>
        </w:tc>
        <w:tc>
          <w:tcPr>
            <w:tcW w:w="1392" w:type="dxa"/>
            <w:tcBorders>
              <w:top w:val="nil"/>
              <w:left w:val="nil"/>
              <w:bottom w:val="nil"/>
              <w:right w:val="nil"/>
            </w:tcBorders>
          </w:tcPr>
          <w:p w14:paraId="4E48C26C" w14:textId="77777777" w:rsidR="009573A1" w:rsidRPr="0035100D" w:rsidRDefault="00813FC1">
            <w:pPr>
              <w:spacing w:before="22"/>
              <w:ind w:left="136"/>
              <w:rPr>
                <w:rFonts w:ascii="Proxima Nova" w:eastAsia="Tahoma" w:hAnsi="Proxima Nova" w:cs="Tahoma"/>
                <w:sz w:val="22"/>
                <w:szCs w:val="22"/>
              </w:rPr>
            </w:pP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6</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s</w:t>
            </w:r>
          </w:p>
        </w:tc>
      </w:tr>
      <w:tr w:rsidR="009573A1" w:rsidRPr="0035100D" w14:paraId="4D07FA72" w14:textId="77777777">
        <w:trPr>
          <w:trHeight w:hRule="exact" w:val="365"/>
        </w:trPr>
        <w:tc>
          <w:tcPr>
            <w:tcW w:w="279" w:type="dxa"/>
            <w:tcBorders>
              <w:top w:val="nil"/>
              <w:left w:val="nil"/>
              <w:bottom w:val="nil"/>
              <w:right w:val="nil"/>
            </w:tcBorders>
          </w:tcPr>
          <w:p w14:paraId="30CABBE3" w14:textId="77777777" w:rsidR="009573A1" w:rsidRPr="0035100D" w:rsidRDefault="00813FC1">
            <w:pPr>
              <w:spacing w:line="260" w:lineRule="exact"/>
              <w:ind w:left="40"/>
              <w:rPr>
                <w:rFonts w:ascii="Symbol" w:eastAsia="Symbol" w:hAnsi="Symbol" w:cs="Symbol"/>
                <w:sz w:val="24"/>
                <w:szCs w:val="24"/>
              </w:rPr>
            </w:pPr>
            <w:r w:rsidRPr="0035100D">
              <w:rPr>
                <w:rFonts w:ascii="Symbol" w:eastAsia="Symbol" w:hAnsi="Symbol" w:cs="Symbol"/>
                <w:sz w:val="24"/>
                <w:szCs w:val="24"/>
              </w:rPr>
              <w:t></w:t>
            </w:r>
          </w:p>
        </w:tc>
        <w:tc>
          <w:tcPr>
            <w:tcW w:w="3608" w:type="dxa"/>
            <w:tcBorders>
              <w:top w:val="nil"/>
              <w:left w:val="nil"/>
              <w:bottom w:val="nil"/>
              <w:right w:val="nil"/>
            </w:tcBorders>
          </w:tcPr>
          <w:p w14:paraId="6C96B0FB" w14:textId="77777777" w:rsidR="009573A1" w:rsidRPr="0035100D" w:rsidRDefault="00813FC1">
            <w:pPr>
              <w:spacing w:before="2"/>
              <w:ind w:left="128"/>
              <w:rPr>
                <w:rFonts w:ascii="Proxima Nova" w:eastAsia="Tahoma" w:hAnsi="Proxima Nova" w:cs="Tahoma"/>
                <w:sz w:val="22"/>
                <w:szCs w:val="22"/>
              </w:rPr>
            </w:pPr>
            <w:r w:rsidRPr="0035100D">
              <w:rPr>
                <w:rFonts w:ascii="Proxima Nova" w:eastAsia="Tahoma" w:hAnsi="Proxima Nova" w:cs="Tahoma"/>
                <w:sz w:val="22"/>
                <w:szCs w:val="22"/>
              </w:rPr>
              <w:t>Ris</w:t>
            </w:r>
            <w:r w:rsidRPr="0035100D">
              <w:rPr>
                <w:rFonts w:ascii="Proxima Nova" w:eastAsia="Tahoma" w:hAnsi="Proxima Nova" w:cs="Tahoma"/>
                <w:spacing w:val="1"/>
                <w:sz w:val="22"/>
                <w:szCs w:val="22"/>
              </w:rPr>
              <w:t>k</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 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p>
        </w:tc>
        <w:tc>
          <w:tcPr>
            <w:tcW w:w="1392" w:type="dxa"/>
            <w:tcBorders>
              <w:top w:val="nil"/>
              <w:left w:val="nil"/>
              <w:bottom w:val="nil"/>
              <w:right w:val="nil"/>
            </w:tcBorders>
          </w:tcPr>
          <w:p w14:paraId="6C106BE4" w14:textId="77777777" w:rsidR="009573A1" w:rsidRPr="0035100D" w:rsidRDefault="00813FC1">
            <w:pPr>
              <w:spacing w:before="2"/>
              <w:ind w:left="139"/>
              <w:rPr>
                <w:rFonts w:ascii="Proxima Nova" w:eastAsia="Tahoma" w:hAnsi="Proxima Nova" w:cs="Tahoma"/>
                <w:sz w:val="22"/>
                <w:szCs w:val="22"/>
              </w:rPr>
            </w:pP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5</w:t>
            </w:r>
            <w:r w:rsidRPr="0035100D">
              <w:rPr>
                <w:rFonts w:ascii="Proxima Nova" w:eastAsia="Tahoma" w:hAnsi="Proxima Nova" w:cs="Tahoma"/>
                <w:spacing w:val="68"/>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p>
        </w:tc>
      </w:tr>
    </w:tbl>
    <w:p w14:paraId="461FC18E" w14:textId="77777777" w:rsidR="009573A1" w:rsidRPr="0035100D" w:rsidRDefault="009573A1">
      <w:pPr>
        <w:spacing w:before="7" w:line="140" w:lineRule="exact"/>
        <w:rPr>
          <w:sz w:val="14"/>
          <w:szCs w:val="14"/>
        </w:rPr>
      </w:pPr>
    </w:p>
    <w:p w14:paraId="4B512BC4" w14:textId="77777777" w:rsidR="009573A1" w:rsidRPr="0035100D" w:rsidRDefault="00813FC1">
      <w:pPr>
        <w:spacing w:before="31" w:line="260" w:lineRule="exact"/>
        <w:ind w:left="660" w:right="71"/>
        <w:rPr>
          <w:rFonts w:ascii="Proxima Nova" w:eastAsia="Tahoma" w:hAnsi="Proxima Nova" w:cs="Tahoma"/>
          <w:sz w:val="22"/>
          <w:szCs w:val="22"/>
        </w:rPr>
      </w:pP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 xml:space="preserve">? </w:t>
      </w:r>
      <w:r w:rsidRPr="0035100D">
        <w:rPr>
          <w:rFonts w:ascii="Proxima Nova" w:eastAsia="Tahoma" w:hAnsi="Proxima Nova" w:cs="Tahoma"/>
          <w:spacing w:val="54"/>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l</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dis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g</w:t>
      </w:r>
      <w:r w:rsidRPr="0035100D">
        <w:rPr>
          <w:rFonts w:ascii="Proxima Nova" w:eastAsia="Tahoma" w:hAnsi="Proxima Nova" w:cs="Tahoma"/>
          <w:spacing w:val="6"/>
          <w:sz w:val="22"/>
          <w:szCs w:val="22"/>
        </w:rPr>
        <w:t>i</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ith</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b</w:t>
      </w:r>
      <w:r w:rsidRPr="0035100D">
        <w:rPr>
          <w:rFonts w:ascii="Proxima Nova" w:eastAsia="Tahoma" w:hAnsi="Proxima Nova" w:cs="Tahoma"/>
          <w:sz w:val="22"/>
          <w:szCs w:val="22"/>
        </w:rPr>
        <w:t>ookl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sort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nea</w:t>
      </w:r>
      <w:r w:rsidRPr="0035100D">
        <w:rPr>
          <w:rFonts w:ascii="Proxima Nova" w:eastAsia="Tahoma" w:hAnsi="Proxima Nova" w:cs="Tahoma"/>
          <w:sz w:val="22"/>
          <w:szCs w:val="22"/>
        </w:rPr>
        <w:t>r 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ol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0408ED7A" w14:textId="77777777" w:rsidR="009573A1" w:rsidRPr="0035100D" w:rsidRDefault="009573A1">
      <w:pPr>
        <w:spacing w:before="17" w:line="240" w:lineRule="exact"/>
        <w:rPr>
          <w:sz w:val="24"/>
          <w:szCs w:val="24"/>
        </w:rPr>
      </w:pPr>
    </w:p>
    <w:p w14:paraId="658B0AAE" w14:textId="77777777" w:rsidR="009573A1" w:rsidRPr="0035100D" w:rsidRDefault="00813FC1">
      <w:pPr>
        <w:ind w:left="660" w:right="76" w:hanging="540"/>
        <w:rPr>
          <w:rFonts w:ascii="Proxima Nova" w:eastAsia="Tahoma" w:hAnsi="Proxima Nova" w:cs="Tahoma"/>
          <w:sz w:val="22"/>
          <w:szCs w:val="22"/>
        </w:rPr>
      </w:pPr>
      <w:r w:rsidRPr="0035100D">
        <w:rPr>
          <w:rFonts w:ascii="Proxima Nova" w:eastAsia="Tahoma" w:hAnsi="Proxima Nova" w:cs="Tahoma"/>
          <w:spacing w:val="-1"/>
          <w:sz w:val="22"/>
          <w:szCs w:val="22"/>
        </w:rPr>
        <w:t>8</w:t>
      </w:r>
      <w:r w:rsidRPr="0035100D">
        <w:rPr>
          <w:rFonts w:ascii="Proxima Nova" w:eastAsia="Tahoma" w:hAnsi="Proxima Nova" w:cs="Tahoma"/>
          <w:sz w:val="22"/>
          <w:szCs w:val="22"/>
        </w:rPr>
        <w:t xml:space="preserve">.    </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61"/>
          <w:sz w:val="22"/>
          <w:szCs w:val="22"/>
        </w:rPr>
        <w:t xml:space="preserve"> </w:t>
      </w:r>
      <w:r w:rsidRPr="0035100D">
        <w:rPr>
          <w:rFonts w:ascii="Proxima Nova" w:eastAsia="Tahoma" w:hAnsi="Proxima Nova" w:cs="Tahoma"/>
          <w:sz w:val="22"/>
          <w:szCs w:val="22"/>
        </w:rPr>
        <w:t>Val</w:t>
      </w:r>
      <w:r w:rsidRPr="0035100D">
        <w:rPr>
          <w:rFonts w:ascii="Proxima Nova" w:eastAsia="Tahoma" w:hAnsi="Proxima Nova" w:cs="Tahoma"/>
          <w:spacing w:val="-1"/>
          <w:sz w:val="22"/>
          <w:szCs w:val="22"/>
        </w:rPr>
        <w:t>ua</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62"/>
          <w:sz w:val="22"/>
          <w:szCs w:val="22"/>
        </w:rPr>
        <w:t xml:space="preserve"> </w:t>
      </w:r>
      <w:r w:rsidRPr="0035100D">
        <w:rPr>
          <w:rFonts w:ascii="Proxima Nova" w:eastAsia="Tahoma" w:hAnsi="Proxima Nova" w:cs="Tahoma"/>
          <w:sz w:val="22"/>
          <w:szCs w:val="22"/>
        </w:rPr>
        <w:t>Bl</w:t>
      </w:r>
      <w:r w:rsidRPr="0035100D">
        <w:rPr>
          <w:rFonts w:ascii="Proxima Nova" w:eastAsia="Tahoma" w:hAnsi="Proxima Nova" w:cs="Tahoma"/>
          <w:spacing w:val="-1"/>
          <w:sz w:val="22"/>
          <w:szCs w:val="22"/>
        </w:rPr>
        <w:t>ac</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-Sch</w:t>
      </w:r>
      <w:r w:rsidRPr="0035100D">
        <w:rPr>
          <w:rFonts w:ascii="Proxima Nova" w:eastAsia="Tahoma" w:hAnsi="Proxima Nova" w:cs="Tahoma"/>
          <w:sz w:val="22"/>
          <w:szCs w:val="22"/>
        </w:rPr>
        <w:t>ol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61"/>
          <w:sz w:val="22"/>
          <w:szCs w:val="22"/>
        </w:rPr>
        <w:t xml:space="preserve"> </w:t>
      </w:r>
      <w:r w:rsidRPr="0035100D">
        <w:rPr>
          <w:rFonts w:ascii="Proxima Nova" w:eastAsia="Tahoma" w:hAnsi="Proxima Nova" w:cs="Tahoma"/>
          <w:sz w:val="22"/>
          <w:szCs w:val="22"/>
        </w:rPr>
        <w:t>Mod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l    </w:t>
      </w:r>
      <w:r w:rsidRPr="0035100D">
        <w:rPr>
          <w:rFonts w:ascii="Proxima Nova" w:eastAsia="Tahoma" w:hAnsi="Proxima Nova" w:cs="Tahoma"/>
          <w:spacing w:val="47"/>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i</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6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60"/>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6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w:t>
      </w:r>
      <w:r w:rsidRPr="0035100D">
        <w:rPr>
          <w:rFonts w:ascii="Proxima Nova" w:eastAsia="Tahoma" w:hAnsi="Proxima Nova" w:cs="Tahoma"/>
          <w:spacing w:val="58"/>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61"/>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ce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in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w:t>
      </w:r>
    </w:p>
    <w:p w14:paraId="2225993E" w14:textId="77777777" w:rsidR="009573A1" w:rsidRPr="0035100D" w:rsidRDefault="009573A1">
      <w:pPr>
        <w:spacing w:before="9" w:line="200" w:lineRule="exact"/>
      </w:pPr>
    </w:p>
    <w:tbl>
      <w:tblPr>
        <w:tblW w:w="0" w:type="auto"/>
        <w:tblInd w:w="800" w:type="dxa"/>
        <w:tblLayout w:type="fixed"/>
        <w:tblCellMar>
          <w:left w:w="0" w:type="dxa"/>
          <w:right w:w="0" w:type="dxa"/>
        </w:tblCellMar>
        <w:tblLook w:val="01E0" w:firstRow="1" w:lastRow="1" w:firstColumn="1" w:lastColumn="1" w:noHBand="0" w:noVBand="0"/>
      </w:tblPr>
      <w:tblGrid>
        <w:gridCol w:w="279"/>
        <w:gridCol w:w="3021"/>
        <w:gridCol w:w="2403"/>
      </w:tblGrid>
      <w:tr w:rsidR="009573A1" w:rsidRPr="0035100D" w14:paraId="431EBD7F" w14:textId="77777777">
        <w:trPr>
          <w:trHeight w:hRule="exact" w:val="370"/>
        </w:trPr>
        <w:tc>
          <w:tcPr>
            <w:tcW w:w="279" w:type="dxa"/>
            <w:tcBorders>
              <w:top w:val="nil"/>
              <w:left w:val="nil"/>
              <w:bottom w:val="nil"/>
              <w:right w:val="nil"/>
            </w:tcBorders>
          </w:tcPr>
          <w:p w14:paraId="1774A5CF" w14:textId="77777777" w:rsidR="009573A1" w:rsidRPr="0035100D" w:rsidRDefault="00813FC1">
            <w:pPr>
              <w:spacing w:before="55"/>
              <w:ind w:left="40"/>
              <w:rPr>
                <w:rFonts w:ascii="Symbol" w:eastAsia="Symbol" w:hAnsi="Symbol" w:cs="Symbol"/>
                <w:sz w:val="24"/>
                <w:szCs w:val="24"/>
              </w:rPr>
            </w:pPr>
            <w:r w:rsidRPr="0035100D">
              <w:rPr>
                <w:rFonts w:ascii="Symbol" w:eastAsia="Symbol" w:hAnsi="Symbol" w:cs="Symbol"/>
                <w:sz w:val="24"/>
                <w:szCs w:val="24"/>
              </w:rPr>
              <w:t></w:t>
            </w:r>
          </w:p>
        </w:tc>
        <w:tc>
          <w:tcPr>
            <w:tcW w:w="3021" w:type="dxa"/>
            <w:tcBorders>
              <w:top w:val="nil"/>
              <w:left w:val="nil"/>
              <w:bottom w:val="nil"/>
              <w:right w:val="nil"/>
            </w:tcBorders>
          </w:tcPr>
          <w:p w14:paraId="7109B835" w14:textId="77777777" w:rsidR="009573A1" w:rsidRPr="0035100D" w:rsidRDefault="00813FC1">
            <w:pPr>
              <w:spacing w:before="77"/>
              <w:ind w:left="128"/>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w:t>
            </w:r>
          </w:p>
        </w:tc>
        <w:tc>
          <w:tcPr>
            <w:tcW w:w="2403" w:type="dxa"/>
            <w:tcBorders>
              <w:top w:val="nil"/>
              <w:left w:val="nil"/>
              <w:bottom w:val="nil"/>
              <w:right w:val="nil"/>
            </w:tcBorders>
          </w:tcPr>
          <w:p w14:paraId="1CECCA6F" w14:textId="77777777" w:rsidR="009573A1" w:rsidRPr="0035100D" w:rsidRDefault="00813FC1">
            <w:pPr>
              <w:spacing w:before="77"/>
              <w:ind w:left="731"/>
              <w:rPr>
                <w:rFonts w:ascii="Proxima Nova" w:eastAsia="Tahoma" w:hAnsi="Proxima Nova" w:cs="Tahoma"/>
                <w:sz w:val="22"/>
                <w:szCs w:val="22"/>
              </w:rPr>
            </w:pP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S</w:t>
            </w:r>
            <w:r w:rsidRPr="0035100D">
              <w:rPr>
                <w:rFonts w:ascii="Proxima Nova" w:eastAsia="Tahoma" w:hAnsi="Proxima Nova" w:cs="Tahoma"/>
                <w:position w:val="-3"/>
                <w:sz w:val="14"/>
                <w:szCs w:val="14"/>
              </w:rPr>
              <w:t>0</w:t>
            </w:r>
            <w:r w:rsidRPr="0035100D">
              <w:rPr>
                <w:rFonts w:ascii="Proxima Nova" w:eastAsia="Tahoma" w:hAnsi="Proxima Nova" w:cs="Tahoma"/>
                <w:spacing w:val="24"/>
                <w:position w:val="-3"/>
                <w:sz w:val="14"/>
                <w:szCs w:val="14"/>
              </w:rPr>
              <w:t xml:space="preserve"> </w:t>
            </w:r>
            <w:r w:rsidRPr="0035100D">
              <w:rPr>
                <w:rFonts w:ascii="Proxima Nova" w:eastAsia="Tahoma" w:hAnsi="Proxima Nova" w:cs="Tahoma"/>
                <w:sz w:val="22"/>
                <w:szCs w:val="22"/>
              </w:rPr>
              <w:t>=  Rs.</w:t>
            </w:r>
            <w:r w:rsidRPr="0035100D">
              <w:rPr>
                <w:rFonts w:ascii="Proxima Nova" w:eastAsia="Tahoma" w:hAnsi="Proxima Nova" w:cs="Tahoma"/>
                <w:spacing w:val="-1"/>
                <w:sz w:val="22"/>
                <w:szCs w:val="22"/>
              </w:rPr>
              <w:t xml:space="preserve"> 9</w:t>
            </w:r>
            <w:r w:rsidRPr="0035100D">
              <w:rPr>
                <w:rFonts w:ascii="Proxima Nova" w:eastAsia="Tahoma" w:hAnsi="Proxima Nova" w:cs="Tahoma"/>
                <w:sz w:val="22"/>
                <w:szCs w:val="22"/>
              </w:rPr>
              <w:t>0</w:t>
            </w:r>
          </w:p>
        </w:tc>
      </w:tr>
      <w:tr w:rsidR="009573A1" w:rsidRPr="0035100D" w14:paraId="583BC81B" w14:textId="77777777">
        <w:trPr>
          <w:trHeight w:hRule="exact" w:val="304"/>
        </w:trPr>
        <w:tc>
          <w:tcPr>
            <w:tcW w:w="279" w:type="dxa"/>
            <w:tcBorders>
              <w:top w:val="nil"/>
              <w:left w:val="nil"/>
              <w:bottom w:val="nil"/>
              <w:right w:val="nil"/>
            </w:tcBorders>
          </w:tcPr>
          <w:p w14:paraId="0D587B52" w14:textId="77777777" w:rsidR="009573A1" w:rsidRPr="0035100D" w:rsidRDefault="00813FC1">
            <w:pPr>
              <w:spacing w:line="260" w:lineRule="exact"/>
              <w:ind w:left="40"/>
              <w:rPr>
                <w:rFonts w:ascii="Symbol" w:eastAsia="Symbol" w:hAnsi="Symbol" w:cs="Symbol"/>
                <w:sz w:val="24"/>
                <w:szCs w:val="24"/>
              </w:rPr>
            </w:pPr>
            <w:r w:rsidRPr="0035100D">
              <w:rPr>
                <w:rFonts w:ascii="Symbol" w:eastAsia="Symbol" w:hAnsi="Symbol" w:cs="Symbol"/>
                <w:sz w:val="24"/>
                <w:szCs w:val="24"/>
              </w:rPr>
              <w:t></w:t>
            </w:r>
          </w:p>
        </w:tc>
        <w:tc>
          <w:tcPr>
            <w:tcW w:w="3021" w:type="dxa"/>
            <w:tcBorders>
              <w:top w:val="nil"/>
              <w:left w:val="nil"/>
              <w:bottom w:val="nil"/>
              <w:right w:val="nil"/>
            </w:tcBorders>
          </w:tcPr>
          <w:p w14:paraId="167FA586" w14:textId="77777777" w:rsidR="009573A1" w:rsidRPr="0035100D" w:rsidRDefault="00813FC1">
            <w:pPr>
              <w:spacing w:line="260" w:lineRule="exact"/>
              <w:ind w:left="128"/>
              <w:rPr>
                <w:rFonts w:ascii="Proxima Nova" w:eastAsia="Tahoma" w:hAnsi="Proxima Nova" w:cs="Tahoma"/>
                <w:sz w:val="22"/>
                <w:szCs w:val="22"/>
              </w:rPr>
            </w:pPr>
            <w:r w:rsidRPr="0035100D">
              <w:rPr>
                <w:rFonts w:ascii="Proxima Nova" w:eastAsia="Tahoma" w:hAnsi="Proxima Nova" w:cs="Tahoma"/>
                <w:spacing w:val="1"/>
                <w:position w:val="-1"/>
                <w:sz w:val="22"/>
                <w:szCs w:val="22"/>
              </w:rPr>
              <w:t>Ex</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ise pri</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e</w:t>
            </w:r>
          </w:p>
        </w:tc>
        <w:tc>
          <w:tcPr>
            <w:tcW w:w="2403" w:type="dxa"/>
            <w:tcBorders>
              <w:top w:val="nil"/>
              <w:left w:val="nil"/>
              <w:bottom w:val="nil"/>
              <w:right w:val="nil"/>
            </w:tcBorders>
          </w:tcPr>
          <w:p w14:paraId="39FDCA04" w14:textId="77777777" w:rsidR="009573A1" w:rsidRPr="0035100D" w:rsidRDefault="00813FC1">
            <w:pPr>
              <w:spacing w:line="260" w:lineRule="exact"/>
              <w:ind w:left="710"/>
              <w:rPr>
                <w:rFonts w:ascii="Proxima Nova" w:eastAsia="Tahoma" w:hAnsi="Proxima Nova" w:cs="Tahoma"/>
                <w:sz w:val="22"/>
                <w:szCs w:val="22"/>
              </w:rPr>
            </w:pPr>
            <w:r w:rsidRPr="0035100D">
              <w:rPr>
                <w:rFonts w:ascii="Proxima Nova" w:eastAsia="Tahoma" w:hAnsi="Proxima Nova" w:cs="Tahoma"/>
                <w:position w:val="-1"/>
                <w:sz w:val="22"/>
                <w:szCs w:val="22"/>
              </w:rPr>
              <w:t>=</w:t>
            </w:r>
            <w:r w:rsidRPr="0035100D">
              <w:rPr>
                <w:rFonts w:ascii="Proxima Nova" w:eastAsia="Tahoma" w:hAnsi="Proxima Nova" w:cs="Tahoma"/>
                <w:spacing w:val="66"/>
                <w:position w:val="-1"/>
                <w:sz w:val="22"/>
                <w:szCs w:val="22"/>
              </w:rPr>
              <w:t xml:space="preserve"> </w:t>
            </w:r>
            <w:r w:rsidRPr="0035100D">
              <w:rPr>
                <w:rFonts w:ascii="Proxima Nova" w:eastAsia="Tahoma" w:hAnsi="Proxima Nova" w:cs="Tahoma"/>
                <w:position w:val="-1"/>
                <w:sz w:val="22"/>
                <w:szCs w:val="22"/>
              </w:rPr>
              <w:t>E</w:t>
            </w:r>
            <w:r w:rsidRPr="0035100D">
              <w:rPr>
                <w:rFonts w:ascii="Proxima Nova" w:eastAsia="Tahoma" w:hAnsi="Proxima Nova" w:cs="Tahoma"/>
                <w:spacing w:val="69"/>
                <w:position w:val="-1"/>
                <w:sz w:val="22"/>
                <w:szCs w:val="22"/>
              </w:rPr>
              <w:t xml:space="preserve"> </w:t>
            </w:r>
            <w:r w:rsidRPr="0035100D">
              <w:rPr>
                <w:rFonts w:ascii="Proxima Nova" w:eastAsia="Tahoma" w:hAnsi="Proxima Nova" w:cs="Tahoma"/>
                <w:position w:val="-1"/>
                <w:sz w:val="22"/>
                <w:szCs w:val="22"/>
              </w:rPr>
              <w:t xml:space="preserve">= </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R</w:t>
            </w:r>
            <w:r w:rsidRPr="0035100D">
              <w:rPr>
                <w:rFonts w:ascii="Proxima Nova" w:eastAsia="Tahoma" w:hAnsi="Proxima Nova" w:cs="Tahoma"/>
                <w:spacing w:val="-3"/>
                <w:position w:val="-1"/>
                <w:sz w:val="22"/>
                <w:szCs w:val="22"/>
              </w:rPr>
              <w:t>s</w:t>
            </w:r>
            <w:r w:rsidRPr="0035100D">
              <w:rPr>
                <w:rFonts w:ascii="Proxima Nova" w:eastAsia="Tahoma" w:hAnsi="Proxima Nova" w:cs="Tahoma"/>
                <w:position w:val="-1"/>
                <w:sz w:val="22"/>
                <w:szCs w:val="22"/>
              </w:rPr>
              <w:t xml:space="preserve">.  </w:t>
            </w:r>
            <w:r w:rsidRPr="0035100D">
              <w:rPr>
                <w:rFonts w:ascii="Proxima Nova" w:eastAsia="Tahoma" w:hAnsi="Proxima Nova" w:cs="Tahoma"/>
                <w:spacing w:val="-1"/>
                <w:position w:val="-1"/>
                <w:sz w:val="22"/>
                <w:szCs w:val="22"/>
              </w:rPr>
              <w:t>10</w:t>
            </w:r>
            <w:r w:rsidRPr="0035100D">
              <w:rPr>
                <w:rFonts w:ascii="Proxima Nova" w:eastAsia="Tahoma" w:hAnsi="Proxima Nova" w:cs="Tahoma"/>
                <w:position w:val="-1"/>
                <w:sz w:val="22"/>
                <w:szCs w:val="22"/>
              </w:rPr>
              <w:t>0</w:t>
            </w:r>
          </w:p>
        </w:tc>
      </w:tr>
    </w:tbl>
    <w:p w14:paraId="087886AF" w14:textId="77777777" w:rsidR="009573A1" w:rsidRPr="0035100D" w:rsidRDefault="00813FC1">
      <w:pPr>
        <w:spacing w:line="240" w:lineRule="exact"/>
        <w:ind w:left="840"/>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17"/>
          <w:sz w:val="24"/>
          <w:szCs w:val="24"/>
        </w:rPr>
        <w:t xml:space="preserve"> </w:t>
      </w:r>
      <w:r w:rsidRPr="0035100D">
        <w:rPr>
          <w:rFonts w:ascii="Proxima Nova" w:eastAsia="Tahoma" w:hAnsi="Proxima Nova" w:cs="Tahoma"/>
          <w:spacing w:val="-1"/>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vi</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ion of </w:t>
      </w:r>
      <w:r w:rsidRPr="0035100D">
        <w:rPr>
          <w:rFonts w:ascii="Proxima Nova" w:eastAsia="Tahoma" w:hAnsi="Proxima Nova" w:cs="Tahoma"/>
          <w:spacing w:val="-1"/>
          <w:sz w:val="22"/>
          <w:szCs w:val="22"/>
        </w:rPr>
        <w:t>c</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nu</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sly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ompo</w:t>
      </w:r>
      <w:r w:rsidRPr="0035100D">
        <w:rPr>
          <w:rFonts w:ascii="Proxima Nova" w:eastAsia="Tahoma" w:hAnsi="Proxima Nova" w:cs="Tahoma"/>
          <w:spacing w:val="-1"/>
          <w:sz w:val="22"/>
          <w:szCs w:val="22"/>
        </w:rPr>
        <w:t>u</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annua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 =</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 xml:space="preserve">σ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0</w:t>
      </w:r>
      <w:r w:rsidRPr="0035100D">
        <w:rPr>
          <w:rFonts w:ascii="Proxima Nova" w:eastAsia="Tahoma" w:hAnsi="Proxima Nova" w:cs="Tahoma"/>
          <w:sz w:val="22"/>
          <w:szCs w:val="22"/>
        </w:rPr>
        <w:t>.4</w:t>
      </w:r>
    </w:p>
    <w:tbl>
      <w:tblPr>
        <w:tblW w:w="0" w:type="auto"/>
        <w:tblInd w:w="800" w:type="dxa"/>
        <w:tblLayout w:type="fixed"/>
        <w:tblCellMar>
          <w:left w:w="0" w:type="dxa"/>
          <w:right w:w="0" w:type="dxa"/>
        </w:tblCellMar>
        <w:tblLook w:val="01E0" w:firstRow="1" w:lastRow="1" w:firstColumn="1" w:lastColumn="1" w:noHBand="0" w:noVBand="0"/>
      </w:tblPr>
      <w:tblGrid>
        <w:gridCol w:w="279"/>
        <w:gridCol w:w="3608"/>
        <w:gridCol w:w="1383"/>
      </w:tblGrid>
      <w:tr w:rsidR="009573A1" w:rsidRPr="0035100D" w14:paraId="3B0F7FE8" w14:textId="77777777">
        <w:trPr>
          <w:trHeight w:hRule="exact" w:val="308"/>
        </w:trPr>
        <w:tc>
          <w:tcPr>
            <w:tcW w:w="279" w:type="dxa"/>
            <w:tcBorders>
              <w:top w:val="nil"/>
              <w:left w:val="nil"/>
              <w:bottom w:val="nil"/>
              <w:right w:val="nil"/>
            </w:tcBorders>
          </w:tcPr>
          <w:p w14:paraId="12D39702" w14:textId="77777777" w:rsidR="009573A1" w:rsidRPr="0035100D" w:rsidRDefault="00813FC1">
            <w:pPr>
              <w:spacing w:before="3"/>
              <w:ind w:left="40"/>
              <w:rPr>
                <w:rFonts w:ascii="Symbol" w:eastAsia="Symbol" w:hAnsi="Symbol" w:cs="Symbol"/>
                <w:sz w:val="24"/>
                <w:szCs w:val="24"/>
              </w:rPr>
            </w:pPr>
            <w:r w:rsidRPr="0035100D">
              <w:rPr>
                <w:rFonts w:ascii="Symbol" w:eastAsia="Symbol" w:hAnsi="Symbol" w:cs="Symbol"/>
                <w:sz w:val="24"/>
                <w:szCs w:val="24"/>
              </w:rPr>
              <w:t></w:t>
            </w:r>
          </w:p>
        </w:tc>
        <w:tc>
          <w:tcPr>
            <w:tcW w:w="3608" w:type="dxa"/>
            <w:tcBorders>
              <w:top w:val="nil"/>
              <w:left w:val="nil"/>
              <w:bottom w:val="nil"/>
              <w:right w:val="nil"/>
            </w:tcBorders>
          </w:tcPr>
          <w:p w14:paraId="5A54DA60" w14:textId="77777777" w:rsidR="009573A1" w:rsidRPr="0035100D" w:rsidRDefault="00813FC1">
            <w:pPr>
              <w:spacing w:before="25"/>
              <w:ind w:left="128"/>
              <w:rPr>
                <w:rFonts w:ascii="Proxima Nova" w:eastAsia="Tahoma" w:hAnsi="Proxima Nova" w:cs="Tahoma"/>
                <w:sz w:val="22"/>
                <w:szCs w:val="22"/>
              </w:rPr>
            </w:pP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pir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3"/>
                <w:sz w:val="22"/>
                <w:szCs w:val="22"/>
              </w:rPr>
              <w:t>c</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p>
        </w:tc>
        <w:tc>
          <w:tcPr>
            <w:tcW w:w="1383" w:type="dxa"/>
            <w:tcBorders>
              <w:top w:val="nil"/>
              <w:left w:val="nil"/>
              <w:bottom w:val="nil"/>
              <w:right w:val="nil"/>
            </w:tcBorders>
          </w:tcPr>
          <w:p w14:paraId="044A8CFD" w14:textId="77777777" w:rsidR="009573A1" w:rsidRPr="0035100D" w:rsidRDefault="00813FC1">
            <w:pPr>
              <w:spacing w:before="25"/>
              <w:ind w:left="136"/>
              <w:rPr>
                <w:rFonts w:ascii="Proxima Nova" w:eastAsia="Tahoma" w:hAnsi="Proxima Nova" w:cs="Tahoma"/>
                <w:sz w:val="22"/>
                <w:szCs w:val="22"/>
              </w:rPr>
            </w:pP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6</w:t>
            </w:r>
            <w:r w:rsidRPr="0035100D">
              <w:rPr>
                <w:rFonts w:ascii="Proxima Nova" w:eastAsia="Tahoma" w:hAnsi="Proxima Nova" w:cs="Tahoma"/>
                <w:spacing w:val="68"/>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s</w:t>
            </w:r>
          </w:p>
        </w:tc>
      </w:tr>
      <w:tr w:rsidR="009573A1" w:rsidRPr="0035100D" w14:paraId="78566E9F" w14:textId="77777777">
        <w:trPr>
          <w:trHeight w:hRule="exact" w:val="365"/>
        </w:trPr>
        <w:tc>
          <w:tcPr>
            <w:tcW w:w="279" w:type="dxa"/>
            <w:tcBorders>
              <w:top w:val="nil"/>
              <w:left w:val="nil"/>
              <w:bottom w:val="nil"/>
              <w:right w:val="nil"/>
            </w:tcBorders>
          </w:tcPr>
          <w:p w14:paraId="5CAAB162" w14:textId="77777777" w:rsidR="009573A1" w:rsidRPr="0035100D" w:rsidRDefault="00813FC1">
            <w:pPr>
              <w:spacing w:line="260" w:lineRule="exact"/>
              <w:ind w:left="40"/>
              <w:rPr>
                <w:rFonts w:ascii="Symbol" w:eastAsia="Symbol" w:hAnsi="Symbol" w:cs="Symbol"/>
                <w:sz w:val="24"/>
                <w:szCs w:val="24"/>
              </w:rPr>
            </w:pPr>
            <w:r w:rsidRPr="0035100D">
              <w:rPr>
                <w:rFonts w:ascii="Symbol" w:eastAsia="Symbol" w:hAnsi="Symbol" w:cs="Symbol"/>
                <w:sz w:val="24"/>
                <w:szCs w:val="24"/>
              </w:rPr>
              <w:t></w:t>
            </w:r>
          </w:p>
        </w:tc>
        <w:tc>
          <w:tcPr>
            <w:tcW w:w="3608" w:type="dxa"/>
            <w:tcBorders>
              <w:top w:val="nil"/>
              <w:left w:val="nil"/>
              <w:bottom w:val="nil"/>
              <w:right w:val="nil"/>
            </w:tcBorders>
          </w:tcPr>
          <w:p w14:paraId="1B63EF18" w14:textId="77777777" w:rsidR="009573A1" w:rsidRPr="0035100D" w:rsidRDefault="00813FC1">
            <w:pPr>
              <w:spacing w:before="2"/>
              <w:ind w:left="128"/>
              <w:rPr>
                <w:rFonts w:ascii="Proxima Nova" w:eastAsia="Tahoma" w:hAnsi="Proxima Nova" w:cs="Tahoma"/>
                <w:sz w:val="22"/>
                <w:szCs w:val="22"/>
              </w:rPr>
            </w:pPr>
            <w:r w:rsidRPr="0035100D">
              <w:rPr>
                <w:rFonts w:ascii="Proxima Nova" w:eastAsia="Tahoma" w:hAnsi="Proxima Nova" w:cs="Tahoma"/>
                <w:sz w:val="22"/>
                <w:szCs w:val="22"/>
              </w:rPr>
              <w:t>Ris</w:t>
            </w:r>
            <w:r w:rsidRPr="0035100D">
              <w:rPr>
                <w:rFonts w:ascii="Proxima Nova" w:eastAsia="Tahoma" w:hAnsi="Proxima Nova" w:cs="Tahoma"/>
                <w:spacing w:val="1"/>
                <w:sz w:val="22"/>
                <w:szCs w:val="22"/>
              </w:rPr>
              <w:t>k</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 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p>
        </w:tc>
        <w:tc>
          <w:tcPr>
            <w:tcW w:w="1383" w:type="dxa"/>
            <w:tcBorders>
              <w:top w:val="nil"/>
              <w:left w:val="nil"/>
              <w:bottom w:val="nil"/>
              <w:right w:val="nil"/>
            </w:tcBorders>
          </w:tcPr>
          <w:p w14:paraId="63D8342C" w14:textId="77777777" w:rsidR="009573A1" w:rsidRPr="0035100D" w:rsidRDefault="00813FC1">
            <w:pPr>
              <w:spacing w:before="2"/>
              <w:ind w:left="139"/>
              <w:rPr>
                <w:rFonts w:ascii="Proxima Nova" w:eastAsia="Tahoma" w:hAnsi="Proxima Nova" w:cs="Tahoma"/>
                <w:sz w:val="22"/>
                <w:szCs w:val="22"/>
              </w:rPr>
            </w:pP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8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p>
        </w:tc>
      </w:tr>
    </w:tbl>
    <w:p w14:paraId="26DEC685" w14:textId="77777777" w:rsidR="009573A1" w:rsidRPr="0035100D" w:rsidRDefault="009573A1">
      <w:pPr>
        <w:spacing w:before="5" w:line="140" w:lineRule="exact"/>
        <w:rPr>
          <w:sz w:val="14"/>
          <w:szCs w:val="14"/>
        </w:rPr>
      </w:pPr>
    </w:p>
    <w:p w14:paraId="4B72A06D" w14:textId="77777777" w:rsidR="009573A1" w:rsidRPr="0035100D" w:rsidRDefault="00813FC1">
      <w:pPr>
        <w:spacing w:before="22"/>
        <w:ind w:left="660" w:right="77"/>
        <w:rPr>
          <w:rFonts w:ascii="Proxima Nova" w:eastAsia="Tahoma" w:hAnsi="Proxima Nova" w:cs="Tahoma"/>
          <w:sz w:val="22"/>
          <w:szCs w:val="22"/>
        </w:rPr>
      </w:pP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 xml:space="preserve">? </w:t>
      </w:r>
      <w:r w:rsidRPr="0035100D">
        <w:rPr>
          <w:rFonts w:ascii="Proxima Nova" w:eastAsia="Tahoma" w:hAnsi="Proxima Nova" w:cs="Tahoma"/>
          <w:spacing w:val="54"/>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l</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dis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giv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kl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sort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nea</w:t>
      </w:r>
      <w:r w:rsidRPr="0035100D">
        <w:rPr>
          <w:rFonts w:ascii="Proxima Nova" w:eastAsia="Tahoma" w:hAnsi="Proxima Nova" w:cs="Tahoma"/>
          <w:sz w:val="22"/>
          <w:szCs w:val="22"/>
        </w:rPr>
        <w:t>r 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rpol</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078153B6" w14:textId="77777777" w:rsidR="009573A1" w:rsidRPr="0035100D" w:rsidRDefault="009573A1">
      <w:pPr>
        <w:spacing w:before="16" w:line="260" w:lineRule="exact"/>
        <w:rPr>
          <w:sz w:val="26"/>
          <w:szCs w:val="26"/>
        </w:rPr>
      </w:pPr>
    </w:p>
    <w:p w14:paraId="077525FE" w14:textId="77777777" w:rsidR="009573A1" w:rsidRPr="0035100D" w:rsidRDefault="00813FC1">
      <w:pPr>
        <w:spacing w:line="240" w:lineRule="exact"/>
        <w:ind w:left="120"/>
        <w:rPr>
          <w:rFonts w:ascii="Proxima Nova" w:eastAsia="Tahoma" w:hAnsi="Proxima Nova" w:cs="Tahoma"/>
          <w:sz w:val="22"/>
          <w:szCs w:val="22"/>
        </w:rPr>
      </w:pPr>
      <w:r w:rsidRPr="0035100D">
        <w:rPr>
          <w:rFonts w:ascii="Proxima Nova" w:eastAsia="Tahoma" w:hAnsi="Proxima Nova" w:cs="Tahoma"/>
          <w:position w:val="-1"/>
          <w:sz w:val="22"/>
          <w:szCs w:val="22"/>
        </w:rPr>
        <w:t xml:space="preserve">9.    </w:t>
      </w:r>
      <w:r w:rsidRPr="0035100D">
        <w:rPr>
          <w:rFonts w:ascii="Proxima Nova" w:eastAsia="Tahoma" w:hAnsi="Proxima Nova" w:cs="Tahoma"/>
          <w:spacing w:val="10"/>
          <w:position w:val="-1"/>
          <w:sz w:val="22"/>
          <w:szCs w:val="22"/>
        </w:rPr>
        <w:t xml:space="preserve"> </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o</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sid</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 xml:space="preserve">r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ollowi</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g</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2"/>
          <w:position w:val="-1"/>
          <w:sz w:val="22"/>
          <w:szCs w:val="22"/>
        </w:rPr>
        <w:t>d</w:t>
      </w:r>
      <w:r w:rsidRPr="0035100D">
        <w:rPr>
          <w:rFonts w:ascii="Proxima Nova" w:eastAsia="Tahoma" w:hAnsi="Proxima Nova" w:cs="Tahoma"/>
          <w:spacing w:val="-1"/>
          <w:position w:val="-1"/>
          <w:sz w:val="22"/>
          <w:szCs w:val="22"/>
        </w:rPr>
        <w:t>a</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 xml:space="preserve">a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 xml:space="preserve">or a </w:t>
      </w:r>
      <w:r w:rsidRPr="0035100D">
        <w:rPr>
          <w:rFonts w:ascii="Proxima Nova" w:eastAsia="Tahoma" w:hAnsi="Proxima Nova" w:cs="Tahoma"/>
          <w:spacing w:val="-1"/>
          <w:position w:val="-1"/>
          <w:sz w:val="22"/>
          <w:szCs w:val="22"/>
        </w:rPr>
        <w:t>ce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in s</w:t>
      </w:r>
      <w:r w:rsidRPr="0035100D">
        <w:rPr>
          <w:rFonts w:ascii="Proxima Nova" w:eastAsia="Tahoma" w:hAnsi="Proxima Nova" w:cs="Tahoma"/>
          <w:spacing w:val="-1"/>
          <w:position w:val="-1"/>
          <w:sz w:val="22"/>
          <w:szCs w:val="22"/>
        </w:rPr>
        <w:t>ha</w:t>
      </w:r>
      <w:r w:rsidRPr="0035100D">
        <w:rPr>
          <w:rFonts w:ascii="Proxima Nova" w:eastAsia="Tahoma" w:hAnsi="Proxima Nova" w:cs="Tahoma"/>
          <w:position w:val="-1"/>
          <w:sz w:val="22"/>
          <w:szCs w:val="22"/>
        </w:rPr>
        <w:t>re</w:t>
      </w:r>
    </w:p>
    <w:p w14:paraId="343F2F95" w14:textId="77777777" w:rsidR="009573A1" w:rsidRPr="0035100D" w:rsidRDefault="009573A1">
      <w:pPr>
        <w:spacing w:before="17" w:line="200" w:lineRule="exact"/>
      </w:pPr>
    </w:p>
    <w:tbl>
      <w:tblPr>
        <w:tblW w:w="0" w:type="auto"/>
        <w:tblInd w:w="800" w:type="dxa"/>
        <w:tblLayout w:type="fixed"/>
        <w:tblCellMar>
          <w:left w:w="0" w:type="dxa"/>
          <w:right w:w="0" w:type="dxa"/>
        </w:tblCellMar>
        <w:tblLook w:val="01E0" w:firstRow="1" w:lastRow="1" w:firstColumn="1" w:lastColumn="1" w:noHBand="0" w:noVBand="0"/>
      </w:tblPr>
      <w:tblGrid>
        <w:gridCol w:w="279"/>
        <w:gridCol w:w="3020"/>
        <w:gridCol w:w="2332"/>
      </w:tblGrid>
      <w:tr w:rsidR="009573A1" w:rsidRPr="0035100D" w14:paraId="64CD92FC" w14:textId="77777777">
        <w:trPr>
          <w:trHeight w:hRule="exact" w:val="369"/>
        </w:trPr>
        <w:tc>
          <w:tcPr>
            <w:tcW w:w="279" w:type="dxa"/>
            <w:tcBorders>
              <w:top w:val="nil"/>
              <w:left w:val="nil"/>
              <w:bottom w:val="nil"/>
              <w:right w:val="nil"/>
            </w:tcBorders>
          </w:tcPr>
          <w:p w14:paraId="77112458" w14:textId="77777777" w:rsidR="009573A1" w:rsidRPr="0035100D" w:rsidRDefault="00813FC1">
            <w:pPr>
              <w:spacing w:before="55"/>
              <w:ind w:left="40"/>
              <w:rPr>
                <w:rFonts w:ascii="Symbol" w:eastAsia="Symbol" w:hAnsi="Symbol" w:cs="Symbol"/>
                <w:sz w:val="24"/>
                <w:szCs w:val="24"/>
              </w:rPr>
            </w:pPr>
            <w:r w:rsidRPr="0035100D">
              <w:rPr>
                <w:rFonts w:ascii="Symbol" w:eastAsia="Symbol" w:hAnsi="Symbol" w:cs="Symbol"/>
                <w:sz w:val="24"/>
                <w:szCs w:val="24"/>
              </w:rPr>
              <w:t></w:t>
            </w:r>
          </w:p>
        </w:tc>
        <w:tc>
          <w:tcPr>
            <w:tcW w:w="3020" w:type="dxa"/>
            <w:tcBorders>
              <w:top w:val="nil"/>
              <w:left w:val="nil"/>
              <w:bottom w:val="nil"/>
              <w:right w:val="nil"/>
            </w:tcBorders>
          </w:tcPr>
          <w:p w14:paraId="67AC2D2A" w14:textId="77777777" w:rsidR="009573A1" w:rsidRPr="0035100D" w:rsidRDefault="00813FC1">
            <w:pPr>
              <w:spacing w:before="77"/>
              <w:ind w:left="128"/>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w:t>
            </w:r>
          </w:p>
        </w:tc>
        <w:tc>
          <w:tcPr>
            <w:tcW w:w="2332" w:type="dxa"/>
            <w:tcBorders>
              <w:top w:val="nil"/>
              <w:left w:val="nil"/>
              <w:bottom w:val="nil"/>
              <w:right w:val="nil"/>
            </w:tcBorders>
          </w:tcPr>
          <w:p w14:paraId="534DA55C" w14:textId="77777777" w:rsidR="009573A1" w:rsidRPr="0035100D" w:rsidRDefault="00813FC1">
            <w:pPr>
              <w:spacing w:before="77"/>
              <w:ind w:left="732"/>
              <w:rPr>
                <w:rFonts w:ascii="Proxima Nova" w:eastAsia="Tahoma" w:hAnsi="Proxima Nova" w:cs="Tahoma"/>
                <w:sz w:val="22"/>
                <w:szCs w:val="22"/>
              </w:rPr>
            </w:pP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S</w:t>
            </w:r>
            <w:r w:rsidRPr="0035100D">
              <w:rPr>
                <w:rFonts w:ascii="Proxima Nova" w:eastAsia="Tahoma" w:hAnsi="Proxima Nova" w:cs="Tahoma"/>
                <w:position w:val="-3"/>
                <w:sz w:val="14"/>
                <w:szCs w:val="14"/>
              </w:rPr>
              <w:t>0</w:t>
            </w:r>
            <w:r w:rsidRPr="0035100D">
              <w:rPr>
                <w:rFonts w:ascii="Proxima Nova" w:eastAsia="Tahoma" w:hAnsi="Proxima Nova" w:cs="Tahoma"/>
                <w:spacing w:val="24"/>
                <w:position w:val="-3"/>
                <w:sz w:val="14"/>
                <w:szCs w:val="14"/>
              </w:rPr>
              <w:t xml:space="preserve"> </w:t>
            </w:r>
            <w:r w:rsidRPr="0035100D">
              <w:rPr>
                <w:rFonts w:ascii="Proxima Nova" w:eastAsia="Tahoma" w:hAnsi="Proxima Nova" w:cs="Tahoma"/>
                <w:sz w:val="22"/>
                <w:szCs w:val="22"/>
              </w:rPr>
              <w:t>=  Rs.</w:t>
            </w:r>
            <w:r w:rsidRPr="0035100D">
              <w:rPr>
                <w:rFonts w:ascii="Proxima Nova" w:eastAsia="Tahoma" w:hAnsi="Proxima Nova" w:cs="Tahoma"/>
                <w:spacing w:val="-1"/>
                <w:sz w:val="22"/>
                <w:szCs w:val="22"/>
              </w:rPr>
              <w:t xml:space="preserve"> 30</w:t>
            </w:r>
            <w:r w:rsidRPr="0035100D">
              <w:rPr>
                <w:rFonts w:ascii="Proxima Nova" w:eastAsia="Tahoma" w:hAnsi="Proxima Nova" w:cs="Tahoma"/>
                <w:sz w:val="22"/>
                <w:szCs w:val="22"/>
              </w:rPr>
              <w:t>0</w:t>
            </w:r>
          </w:p>
        </w:tc>
      </w:tr>
      <w:tr w:rsidR="009573A1" w:rsidRPr="0035100D" w14:paraId="24030120" w14:textId="77777777">
        <w:trPr>
          <w:trHeight w:hRule="exact" w:val="305"/>
        </w:trPr>
        <w:tc>
          <w:tcPr>
            <w:tcW w:w="279" w:type="dxa"/>
            <w:tcBorders>
              <w:top w:val="nil"/>
              <w:left w:val="nil"/>
              <w:bottom w:val="nil"/>
              <w:right w:val="nil"/>
            </w:tcBorders>
          </w:tcPr>
          <w:p w14:paraId="3D8CC236" w14:textId="77777777" w:rsidR="009573A1" w:rsidRPr="0035100D" w:rsidRDefault="00813FC1">
            <w:pPr>
              <w:spacing w:line="260" w:lineRule="exact"/>
              <w:ind w:left="40"/>
              <w:rPr>
                <w:rFonts w:ascii="Symbol" w:eastAsia="Symbol" w:hAnsi="Symbol" w:cs="Symbol"/>
                <w:sz w:val="24"/>
                <w:szCs w:val="24"/>
              </w:rPr>
            </w:pPr>
            <w:r w:rsidRPr="0035100D">
              <w:rPr>
                <w:rFonts w:ascii="Symbol" w:eastAsia="Symbol" w:hAnsi="Symbol" w:cs="Symbol"/>
                <w:sz w:val="24"/>
                <w:szCs w:val="24"/>
              </w:rPr>
              <w:t></w:t>
            </w:r>
          </w:p>
        </w:tc>
        <w:tc>
          <w:tcPr>
            <w:tcW w:w="3020" w:type="dxa"/>
            <w:tcBorders>
              <w:top w:val="nil"/>
              <w:left w:val="nil"/>
              <w:bottom w:val="nil"/>
              <w:right w:val="nil"/>
            </w:tcBorders>
          </w:tcPr>
          <w:p w14:paraId="5C036456" w14:textId="77777777" w:rsidR="009573A1" w:rsidRPr="0035100D" w:rsidRDefault="00813FC1">
            <w:pPr>
              <w:spacing w:line="240" w:lineRule="exact"/>
              <w:ind w:left="128"/>
              <w:rPr>
                <w:rFonts w:ascii="Proxima Nova" w:eastAsia="Tahoma" w:hAnsi="Proxima Nova" w:cs="Tahoma"/>
                <w:sz w:val="22"/>
                <w:szCs w:val="22"/>
              </w:rPr>
            </w:pPr>
            <w:r w:rsidRPr="0035100D">
              <w:rPr>
                <w:rFonts w:ascii="Proxima Nova" w:eastAsia="Tahoma" w:hAnsi="Proxima Nova" w:cs="Tahoma"/>
                <w:spacing w:val="1"/>
                <w:position w:val="-1"/>
                <w:sz w:val="22"/>
                <w:szCs w:val="22"/>
              </w:rPr>
              <w:t>Ex</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ise pri</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e</w:t>
            </w:r>
          </w:p>
        </w:tc>
        <w:tc>
          <w:tcPr>
            <w:tcW w:w="2332" w:type="dxa"/>
            <w:tcBorders>
              <w:top w:val="nil"/>
              <w:left w:val="nil"/>
              <w:bottom w:val="nil"/>
              <w:right w:val="nil"/>
            </w:tcBorders>
          </w:tcPr>
          <w:p w14:paraId="092D2577" w14:textId="77777777" w:rsidR="009573A1" w:rsidRPr="0035100D" w:rsidRDefault="00813FC1">
            <w:pPr>
              <w:spacing w:line="240" w:lineRule="exact"/>
              <w:ind w:left="708"/>
              <w:rPr>
                <w:rFonts w:ascii="Proxima Nova" w:eastAsia="Tahoma" w:hAnsi="Proxima Nova" w:cs="Tahoma"/>
                <w:sz w:val="22"/>
                <w:szCs w:val="22"/>
              </w:rPr>
            </w:pPr>
            <w:r w:rsidRPr="0035100D">
              <w:rPr>
                <w:rFonts w:ascii="Proxima Nova" w:eastAsia="Tahoma" w:hAnsi="Proxima Nova" w:cs="Tahoma"/>
                <w:position w:val="-1"/>
                <w:sz w:val="22"/>
                <w:szCs w:val="22"/>
              </w:rPr>
              <w:t>=</w:t>
            </w:r>
            <w:r w:rsidRPr="0035100D">
              <w:rPr>
                <w:rFonts w:ascii="Proxima Nova" w:eastAsia="Tahoma" w:hAnsi="Proxima Nova" w:cs="Tahoma"/>
                <w:spacing w:val="66"/>
                <w:position w:val="-1"/>
                <w:sz w:val="22"/>
                <w:szCs w:val="22"/>
              </w:rPr>
              <w:t xml:space="preserve"> </w:t>
            </w:r>
            <w:r w:rsidRPr="0035100D">
              <w:rPr>
                <w:rFonts w:ascii="Proxima Nova" w:eastAsia="Tahoma" w:hAnsi="Proxima Nova" w:cs="Tahoma"/>
                <w:position w:val="-1"/>
                <w:sz w:val="22"/>
                <w:szCs w:val="22"/>
              </w:rPr>
              <w:t>E</w:t>
            </w:r>
            <w:r w:rsidRPr="0035100D">
              <w:rPr>
                <w:rFonts w:ascii="Proxima Nova" w:eastAsia="Tahoma" w:hAnsi="Proxima Nova" w:cs="Tahoma"/>
                <w:spacing w:val="69"/>
                <w:position w:val="-1"/>
                <w:sz w:val="22"/>
                <w:szCs w:val="22"/>
              </w:rPr>
              <w:t xml:space="preserve"> </w:t>
            </w:r>
            <w:r w:rsidRPr="0035100D">
              <w:rPr>
                <w:rFonts w:ascii="Proxima Nova" w:eastAsia="Tahoma" w:hAnsi="Proxima Nova" w:cs="Tahoma"/>
                <w:position w:val="-1"/>
                <w:sz w:val="22"/>
                <w:szCs w:val="22"/>
              </w:rPr>
              <w:t xml:space="preserve">= </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R</w:t>
            </w:r>
            <w:r w:rsidRPr="0035100D">
              <w:rPr>
                <w:rFonts w:ascii="Proxima Nova" w:eastAsia="Tahoma" w:hAnsi="Proxima Nova" w:cs="Tahoma"/>
                <w:spacing w:val="-3"/>
                <w:position w:val="-1"/>
                <w:sz w:val="22"/>
                <w:szCs w:val="22"/>
              </w:rPr>
              <w:t>s</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 xml:space="preserve"> 32</w:t>
            </w:r>
            <w:r w:rsidRPr="0035100D">
              <w:rPr>
                <w:rFonts w:ascii="Proxima Nova" w:eastAsia="Tahoma" w:hAnsi="Proxima Nova" w:cs="Tahoma"/>
                <w:position w:val="-1"/>
                <w:sz w:val="22"/>
                <w:szCs w:val="22"/>
              </w:rPr>
              <w:t>0</w:t>
            </w:r>
          </w:p>
        </w:tc>
      </w:tr>
    </w:tbl>
    <w:p w14:paraId="224EF9A0" w14:textId="77777777" w:rsidR="009573A1" w:rsidRPr="0035100D" w:rsidRDefault="00813FC1">
      <w:pPr>
        <w:spacing w:line="240" w:lineRule="exact"/>
        <w:ind w:left="840"/>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17"/>
          <w:sz w:val="24"/>
          <w:szCs w:val="24"/>
        </w:rPr>
        <w:t xml:space="preserve"> </w:t>
      </w:r>
      <w:r w:rsidRPr="0035100D">
        <w:rPr>
          <w:rFonts w:ascii="Proxima Nova" w:eastAsia="Tahoma" w:hAnsi="Proxima Nova" w:cs="Tahoma"/>
          <w:spacing w:val="-1"/>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vi</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ion of </w:t>
      </w:r>
      <w:r w:rsidRPr="0035100D">
        <w:rPr>
          <w:rFonts w:ascii="Proxima Nova" w:eastAsia="Tahoma" w:hAnsi="Proxima Nova" w:cs="Tahoma"/>
          <w:spacing w:val="-1"/>
          <w:sz w:val="22"/>
          <w:szCs w:val="22"/>
        </w:rPr>
        <w:t>c</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nu</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sly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ompo</w:t>
      </w:r>
      <w:r w:rsidRPr="0035100D">
        <w:rPr>
          <w:rFonts w:ascii="Proxima Nova" w:eastAsia="Tahoma" w:hAnsi="Proxima Nova" w:cs="Tahoma"/>
          <w:spacing w:val="-1"/>
          <w:sz w:val="22"/>
          <w:szCs w:val="22"/>
        </w:rPr>
        <w:t>u</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annua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 =</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 xml:space="preserve">σ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0</w:t>
      </w:r>
      <w:r w:rsidRPr="0035100D">
        <w:rPr>
          <w:rFonts w:ascii="Proxima Nova" w:eastAsia="Tahoma" w:hAnsi="Proxima Nova" w:cs="Tahoma"/>
          <w:sz w:val="22"/>
          <w:szCs w:val="22"/>
        </w:rPr>
        <w:t>.3</w:t>
      </w:r>
    </w:p>
    <w:tbl>
      <w:tblPr>
        <w:tblW w:w="0" w:type="auto"/>
        <w:tblInd w:w="800" w:type="dxa"/>
        <w:tblLayout w:type="fixed"/>
        <w:tblCellMar>
          <w:left w:w="0" w:type="dxa"/>
          <w:right w:w="0" w:type="dxa"/>
        </w:tblCellMar>
        <w:tblLook w:val="01E0" w:firstRow="1" w:lastRow="1" w:firstColumn="1" w:lastColumn="1" w:noHBand="0" w:noVBand="0"/>
      </w:tblPr>
      <w:tblGrid>
        <w:gridCol w:w="279"/>
        <w:gridCol w:w="3609"/>
        <w:gridCol w:w="1391"/>
      </w:tblGrid>
      <w:tr w:rsidR="009573A1" w:rsidRPr="0035100D" w14:paraId="110FED76" w14:textId="77777777">
        <w:trPr>
          <w:trHeight w:hRule="exact" w:val="307"/>
        </w:trPr>
        <w:tc>
          <w:tcPr>
            <w:tcW w:w="279" w:type="dxa"/>
            <w:tcBorders>
              <w:top w:val="nil"/>
              <w:left w:val="nil"/>
              <w:bottom w:val="nil"/>
              <w:right w:val="nil"/>
            </w:tcBorders>
          </w:tcPr>
          <w:p w14:paraId="4ACB302A" w14:textId="77777777" w:rsidR="009573A1" w:rsidRPr="0035100D" w:rsidRDefault="00813FC1">
            <w:pPr>
              <w:spacing w:before="1"/>
              <w:ind w:left="40"/>
              <w:rPr>
                <w:rFonts w:ascii="Symbol" w:eastAsia="Symbol" w:hAnsi="Symbol" w:cs="Symbol"/>
                <w:sz w:val="24"/>
                <w:szCs w:val="24"/>
              </w:rPr>
            </w:pPr>
            <w:r w:rsidRPr="0035100D">
              <w:rPr>
                <w:rFonts w:ascii="Symbol" w:eastAsia="Symbol" w:hAnsi="Symbol" w:cs="Symbol"/>
                <w:sz w:val="24"/>
                <w:szCs w:val="24"/>
              </w:rPr>
              <w:t></w:t>
            </w:r>
          </w:p>
        </w:tc>
        <w:tc>
          <w:tcPr>
            <w:tcW w:w="3609" w:type="dxa"/>
            <w:tcBorders>
              <w:top w:val="nil"/>
              <w:left w:val="nil"/>
              <w:bottom w:val="nil"/>
              <w:right w:val="nil"/>
            </w:tcBorders>
          </w:tcPr>
          <w:p w14:paraId="70038835" w14:textId="77777777" w:rsidR="009573A1" w:rsidRPr="0035100D" w:rsidRDefault="00813FC1">
            <w:pPr>
              <w:spacing w:before="22"/>
              <w:ind w:left="128"/>
              <w:rPr>
                <w:rFonts w:ascii="Proxima Nova" w:eastAsia="Tahoma" w:hAnsi="Proxima Nova" w:cs="Tahoma"/>
                <w:sz w:val="22"/>
                <w:szCs w:val="22"/>
              </w:rPr>
            </w:pP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pir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3"/>
                <w:sz w:val="22"/>
                <w:szCs w:val="22"/>
              </w:rPr>
              <w:t>c</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p>
        </w:tc>
        <w:tc>
          <w:tcPr>
            <w:tcW w:w="1391" w:type="dxa"/>
            <w:tcBorders>
              <w:top w:val="nil"/>
              <w:left w:val="nil"/>
              <w:bottom w:val="nil"/>
              <w:right w:val="nil"/>
            </w:tcBorders>
          </w:tcPr>
          <w:p w14:paraId="528D47FF" w14:textId="77777777" w:rsidR="009573A1" w:rsidRPr="0035100D" w:rsidRDefault="00813FC1">
            <w:pPr>
              <w:spacing w:before="22"/>
              <w:ind w:left="136"/>
              <w:rPr>
                <w:rFonts w:ascii="Proxima Nova" w:eastAsia="Tahoma" w:hAnsi="Proxima Nova" w:cs="Tahoma"/>
                <w:sz w:val="22"/>
                <w:szCs w:val="22"/>
              </w:rPr>
            </w:pP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3</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s</w:t>
            </w:r>
          </w:p>
        </w:tc>
      </w:tr>
      <w:tr w:rsidR="009573A1" w:rsidRPr="0035100D" w14:paraId="429E7BDC" w14:textId="77777777">
        <w:trPr>
          <w:trHeight w:hRule="exact" w:val="367"/>
        </w:trPr>
        <w:tc>
          <w:tcPr>
            <w:tcW w:w="279" w:type="dxa"/>
            <w:tcBorders>
              <w:top w:val="nil"/>
              <w:left w:val="nil"/>
              <w:bottom w:val="nil"/>
              <w:right w:val="nil"/>
            </w:tcBorders>
          </w:tcPr>
          <w:p w14:paraId="2B1589F5" w14:textId="77777777" w:rsidR="009573A1" w:rsidRPr="0035100D" w:rsidRDefault="00813FC1">
            <w:pPr>
              <w:spacing w:line="260" w:lineRule="exact"/>
              <w:ind w:left="40"/>
              <w:rPr>
                <w:rFonts w:ascii="Symbol" w:eastAsia="Symbol" w:hAnsi="Symbol" w:cs="Symbol"/>
                <w:sz w:val="24"/>
                <w:szCs w:val="24"/>
              </w:rPr>
            </w:pPr>
            <w:r w:rsidRPr="0035100D">
              <w:rPr>
                <w:rFonts w:ascii="Symbol" w:eastAsia="Symbol" w:hAnsi="Symbol" w:cs="Symbol"/>
                <w:sz w:val="24"/>
                <w:szCs w:val="24"/>
              </w:rPr>
              <w:t></w:t>
            </w:r>
          </w:p>
        </w:tc>
        <w:tc>
          <w:tcPr>
            <w:tcW w:w="3609" w:type="dxa"/>
            <w:tcBorders>
              <w:top w:val="nil"/>
              <w:left w:val="nil"/>
              <w:bottom w:val="nil"/>
              <w:right w:val="nil"/>
            </w:tcBorders>
          </w:tcPr>
          <w:p w14:paraId="745A376B" w14:textId="77777777" w:rsidR="009573A1" w:rsidRPr="0035100D" w:rsidRDefault="00813FC1">
            <w:pPr>
              <w:spacing w:before="3"/>
              <w:ind w:left="128"/>
              <w:rPr>
                <w:rFonts w:ascii="Proxima Nova" w:eastAsia="Tahoma" w:hAnsi="Proxima Nova" w:cs="Tahoma"/>
                <w:sz w:val="22"/>
                <w:szCs w:val="22"/>
              </w:rPr>
            </w:pPr>
            <w:r w:rsidRPr="0035100D">
              <w:rPr>
                <w:rFonts w:ascii="Proxima Nova" w:eastAsia="Tahoma" w:hAnsi="Proxima Nova" w:cs="Tahoma"/>
                <w:sz w:val="22"/>
                <w:szCs w:val="22"/>
              </w:rPr>
              <w:t>Ris</w:t>
            </w:r>
            <w:r w:rsidRPr="0035100D">
              <w:rPr>
                <w:rFonts w:ascii="Proxima Nova" w:eastAsia="Tahoma" w:hAnsi="Proxima Nova" w:cs="Tahoma"/>
                <w:spacing w:val="1"/>
                <w:sz w:val="22"/>
                <w:szCs w:val="22"/>
              </w:rPr>
              <w:t>k</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 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p>
        </w:tc>
        <w:tc>
          <w:tcPr>
            <w:tcW w:w="1391" w:type="dxa"/>
            <w:tcBorders>
              <w:top w:val="nil"/>
              <w:left w:val="nil"/>
              <w:bottom w:val="nil"/>
              <w:right w:val="nil"/>
            </w:tcBorders>
          </w:tcPr>
          <w:p w14:paraId="440D05A6" w14:textId="77777777" w:rsidR="009573A1" w:rsidRPr="0035100D" w:rsidRDefault="00813FC1">
            <w:pPr>
              <w:spacing w:before="3"/>
              <w:ind w:left="138"/>
              <w:rPr>
                <w:rFonts w:ascii="Proxima Nova" w:eastAsia="Tahoma" w:hAnsi="Proxima Nova" w:cs="Tahoma"/>
                <w:sz w:val="22"/>
                <w:szCs w:val="22"/>
              </w:rPr>
            </w:pP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8</w:t>
            </w:r>
            <w:r w:rsidRPr="0035100D">
              <w:rPr>
                <w:rFonts w:ascii="Proxima Nova" w:eastAsia="Tahoma" w:hAnsi="Proxima Nova" w:cs="Tahoma"/>
                <w:spacing w:val="68"/>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p>
        </w:tc>
      </w:tr>
    </w:tbl>
    <w:p w14:paraId="5502767F" w14:textId="77777777" w:rsidR="009573A1" w:rsidRPr="0035100D" w:rsidRDefault="009573A1">
      <w:pPr>
        <w:spacing w:before="9" w:line="160" w:lineRule="exact"/>
        <w:rPr>
          <w:sz w:val="16"/>
          <w:szCs w:val="16"/>
        </w:rPr>
      </w:pPr>
    </w:p>
    <w:p w14:paraId="5A88BC3A" w14:textId="77777777" w:rsidR="009573A1" w:rsidRPr="0035100D" w:rsidRDefault="00813FC1">
      <w:pPr>
        <w:spacing w:before="22"/>
        <w:ind w:left="660" w:right="77"/>
        <w:rPr>
          <w:rFonts w:ascii="Proxima Nova" w:eastAsia="Tahoma" w:hAnsi="Proxima Nova" w:cs="Tahoma"/>
          <w:sz w:val="22"/>
          <w:szCs w:val="22"/>
        </w:rPr>
      </w:pP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 xml:space="preserve">? </w:t>
      </w:r>
      <w:r w:rsidRPr="0035100D">
        <w:rPr>
          <w:rFonts w:ascii="Proxima Nova" w:eastAsia="Tahoma" w:hAnsi="Proxima Nova" w:cs="Tahoma"/>
          <w:spacing w:val="54"/>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l</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dis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giv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ith</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b</w:t>
      </w:r>
      <w:r w:rsidRPr="0035100D">
        <w:rPr>
          <w:rFonts w:ascii="Proxima Nova" w:eastAsia="Tahoma" w:hAnsi="Proxima Nova" w:cs="Tahoma"/>
          <w:sz w:val="22"/>
          <w:szCs w:val="22"/>
        </w:rPr>
        <w:t>ookl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sort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nea</w:t>
      </w:r>
      <w:r w:rsidRPr="0035100D">
        <w:rPr>
          <w:rFonts w:ascii="Proxima Nova" w:eastAsia="Tahoma" w:hAnsi="Proxima Nova" w:cs="Tahoma"/>
          <w:sz w:val="22"/>
          <w:szCs w:val="22"/>
        </w:rPr>
        <w:t>r 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ol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4AA9F1F5" w14:textId="77777777" w:rsidR="009573A1" w:rsidRPr="0035100D" w:rsidRDefault="009573A1">
      <w:pPr>
        <w:spacing w:before="4" w:line="260" w:lineRule="exact"/>
        <w:rPr>
          <w:sz w:val="26"/>
          <w:szCs w:val="26"/>
        </w:rPr>
      </w:pPr>
    </w:p>
    <w:p w14:paraId="74B42BA0" w14:textId="77777777" w:rsidR="009573A1" w:rsidRPr="0035100D" w:rsidRDefault="00813FC1">
      <w:pPr>
        <w:spacing w:line="240" w:lineRule="exact"/>
        <w:ind w:left="120"/>
        <w:rPr>
          <w:rFonts w:ascii="Proxima Nova" w:eastAsia="Tahoma" w:hAnsi="Proxima Nova" w:cs="Tahoma"/>
          <w:sz w:val="22"/>
          <w:szCs w:val="22"/>
        </w:rPr>
      </w:pPr>
      <w:r w:rsidRPr="0035100D">
        <w:rPr>
          <w:rFonts w:ascii="Proxima Nova" w:eastAsia="Tahoma" w:hAnsi="Proxima Nova" w:cs="Tahoma"/>
          <w:spacing w:val="-1"/>
          <w:position w:val="-1"/>
          <w:sz w:val="22"/>
          <w:szCs w:val="22"/>
        </w:rPr>
        <w:t>10</w:t>
      </w:r>
      <w:r w:rsidRPr="0035100D">
        <w:rPr>
          <w:rFonts w:ascii="Proxima Nova" w:eastAsia="Tahoma" w:hAnsi="Proxima Nova" w:cs="Tahoma"/>
          <w:position w:val="-1"/>
          <w:sz w:val="22"/>
          <w:szCs w:val="22"/>
        </w:rPr>
        <w:t xml:space="preserve">.  </w:t>
      </w:r>
      <w:r w:rsidRPr="0035100D">
        <w:rPr>
          <w:rFonts w:ascii="Proxima Nova" w:eastAsia="Tahoma" w:hAnsi="Proxima Nova" w:cs="Tahoma"/>
          <w:spacing w:val="27"/>
          <w:position w:val="-1"/>
          <w:sz w:val="22"/>
          <w:szCs w:val="22"/>
        </w:rPr>
        <w:t xml:space="preserve"> </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o</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sid</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 xml:space="preserve">r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ollowi</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g</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2"/>
          <w:position w:val="-1"/>
          <w:sz w:val="22"/>
          <w:szCs w:val="22"/>
        </w:rPr>
        <w:t>d</w:t>
      </w:r>
      <w:r w:rsidRPr="0035100D">
        <w:rPr>
          <w:rFonts w:ascii="Proxima Nova" w:eastAsia="Tahoma" w:hAnsi="Proxima Nova" w:cs="Tahoma"/>
          <w:spacing w:val="-1"/>
          <w:position w:val="-1"/>
          <w:sz w:val="22"/>
          <w:szCs w:val="22"/>
        </w:rPr>
        <w:t>a</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 xml:space="preserve">a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 xml:space="preserve">or a </w:t>
      </w:r>
      <w:r w:rsidRPr="0035100D">
        <w:rPr>
          <w:rFonts w:ascii="Proxima Nova" w:eastAsia="Tahoma" w:hAnsi="Proxima Nova" w:cs="Tahoma"/>
          <w:spacing w:val="-1"/>
          <w:position w:val="-1"/>
          <w:sz w:val="22"/>
          <w:szCs w:val="22"/>
        </w:rPr>
        <w:t>ce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in s</w:t>
      </w:r>
      <w:r w:rsidRPr="0035100D">
        <w:rPr>
          <w:rFonts w:ascii="Proxima Nova" w:eastAsia="Tahoma" w:hAnsi="Proxima Nova" w:cs="Tahoma"/>
          <w:spacing w:val="-1"/>
          <w:position w:val="-1"/>
          <w:sz w:val="22"/>
          <w:szCs w:val="22"/>
        </w:rPr>
        <w:t>ha</w:t>
      </w:r>
      <w:r w:rsidRPr="0035100D">
        <w:rPr>
          <w:rFonts w:ascii="Proxima Nova" w:eastAsia="Tahoma" w:hAnsi="Proxima Nova" w:cs="Tahoma"/>
          <w:position w:val="-1"/>
          <w:sz w:val="22"/>
          <w:szCs w:val="22"/>
        </w:rPr>
        <w:t>re</w:t>
      </w:r>
    </w:p>
    <w:p w14:paraId="3EFAA158" w14:textId="77777777" w:rsidR="009573A1" w:rsidRPr="0035100D" w:rsidRDefault="009573A1">
      <w:pPr>
        <w:spacing w:before="17" w:line="200" w:lineRule="exact"/>
      </w:pPr>
    </w:p>
    <w:tbl>
      <w:tblPr>
        <w:tblW w:w="0" w:type="auto"/>
        <w:tblInd w:w="800" w:type="dxa"/>
        <w:tblLayout w:type="fixed"/>
        <w:tblCellMar>
          <w:left w:w="0" w:type="dxa"/>
          <w:right w:w="0" w:type="dxa"/>
        </w:tblCellMar>
        <w:tblLook w:val="01E0" w:firstRow="1" w:lastRow="1" w:firstColumn="1" w:lastColumn="1" w:noHBand="0" w:noVBand="0"/>
      </w:tblPr>
      <w:tblGrid>
        <w:gridCol w:w="279"/>
        <w:gridCol w:w="3020"/>
        <w:gridCol w:w="2281"/>
      </w:tblGrid>
      <w:tr w:rsidR="009573A1" w:rsidRPr="0035100D" w14:paraId="5EEEED3D" w14:textId="77777777">
        <w:trPr>
          <w:trHeight w:hRule="exact" w:val="370"/>
        </w:trPr>
        <w:tc>
          <w:tcPr>
            <w:tcW w:w="279" w:type="dxa"/>
            <w:tcBorders>
              <w:top w:val="nil"/>
              <w:left w:val="nil"/>
              <w:bottom w:val="nil"/>
              <w:right w:val="nil"/>
            </w:tcBorders>
          </w:tcPr>
          <w:p w14:paraId="300C8F80" w14:textId="77777777" w:rsidR="009573A1" w:rsidRPr="0035100D" w:rsidRDefault="00813FC1">
            <w:pPr>
              <w:spacing w:before="55"/>
              <w:ind w:left="40"/>
              <w:rPr>
                <w:rFonts w:ascii="Symbol" w:eastAsia="Symbol" w:hAnsi="Symbol" w:cs="Symbol"/>
                <w:sz w:val="24"/>
                <w:szCs w:val="24"/>
              </w:rPr>
            </w:pPr>
            <w:r w:rsidRPr="0035100D">
              <w:rPr>
                <w:rFonts w:ascii="Symbol" w:eastAsia="Symbol" w:hAnsi="Symbol" w:cs="Symbol"/>
                <w:sz w:val="24"/>
                <w:szCs w:val="24"/>
              </w:rPr>
              <w:t></w:t>
            </w:r>
          </w:p>
        </w:tc>
        <w:tc>
          <w:tcPr>
            <w:tcW w:w="3020" w:type="dxa"/>
            <w:tcBorders>
              <w:top w:val="nil"/>
              <w:left w:val="nil"/>
              <w:bottom w:val="nil"/>
              <w:right w:val="nil"/>
            </w:tcBorders>
          </w:tcPr>
          <w:p w14:paraId="6CE9F5DE" w14:textId="77777777" w:rsidR="009573A1" w:rsidRPr="0035100D" w:rsidRDefault="00813FC1">
            <w:pPr>
              <w:spacing w:before="77"/>
              <w:ind w:left="128"/>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w:t>
            </w:r>
          </w:p>
        </w:tc>
        <w:tc>
          <w:tcPr>
            <w:tcW w:w="2281" w:type="dxa"/>
            <w:tcBorders>
              <w:top w:val="nil"/>
              <w:left w:val="nil"/>
              <w:bottom w:val="nil"/>
              <w:right w:val="nil"/>
            </w:tcBorders>
          </w:tcPr>
          <w:p w14:paraId="668A33B7" w14:textId="77777777" w:rsidR="009573A1" w:rsidRPr="0035100D" w:rsidRDefault="00813FC1">
            <w:pPr>
              <w:spacing w:before="77"/>
              <w:ind w:left="732"/>
              <w:rPr>
                <w:rFonts w:ascii="Proxima Nova" w:eastAsia="Tahoma" w:hAnsi="Proxima Nova" w:cs="Tahoma"/>
                <w:sz w:val="22"/>
                <w:szCs w:val="22"/>
              </w:rPr>
            </w:pP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S</w:t>
            </w:r>
            <w:r w:rsidRPr="0035100D">
              <w:rPr>
                <w:rFonts w:ascii="Proxima Nova" w:eastAsia="Tahoma" w:hAnsi="Proxima Nova" w:cs="Tahoma"/>
                <w:position w:val="-3"/>
                <w:sz w:val="14"/>
                <w:szCs w:val="14"/>
              </w:rPr>
              <w:t>0</w:t>
            </w:r>
            <w:r w:rsidRPr="0035100D">
              <w:rPr>
                <w:rFonts w:ascii="Proxima Nova" w:eastAsia="Tahoma" w:hAnsi="Proxima Nova" w:cs="Tahoma"/>
                <w:spacing w:val="24"/>
                <w:position w:val="-3"/>
                <w:sz w:val="14"/>
                <w:szCs w:val="14"/>
              </w:rPr>
              <w:t xml:space="preserve"> </w:t>
            </w:r>
            <w:r w:rsidRPr="0035100D">
              <w:rPr>
                <w:rFonts w:ascii="Proxima Nova" w:eastAsia="Tahoma" w:hAnsi="Proxima Nova" w:cs="Tahoma"/>
                <w:sz w:val="22"/>
                <w:szCs w:val="22"/>
              </w:rPr>
              <w:t>=  Rs.</w:t>
            </w:r>
            <w:r w:rsidRPr="0035100D">
              <w:rPr>
                <w:rFonts w:ascii="Proxima Nova" w:eastAsia="Tahoma" w:hAnsi="Proxima Nova" w:cs="Tahoma"/>
                <w:spacing w:val="-1"/>
                <w:sz w:val="22"/>
                <w:szCs w:val="22"/>
              </w:rPr>
              <w:t xml:space="preserve"> 3</w:t>
            </w:r>
            <w:r w:rsidRPr="0035100D">
              <w:rPr>
                <w:rFonts w:ascii="Proxima Nova" w:eastAsia="Tahoma" w:hAnsi="Proxima Nova" w:cs="Tahoma"/>
                <w:sz w:val="22"/>
                <w:szCs w:val="22"/>
              </w:rPr>
              <w:t>0</w:t>
            </w:r>
          </w:p>
        </w:tc>
      </w:tr>
      <w:tr w:rsidR="009573A1" w:rsidRPr="0035100D" w14:paraId="40CC4FFC" w14:textId="77777777">
        <w:trPr>
          <w:trHeight w:hRule="exact" w:val="304"/>
        </w:trPr>
        <w:tc>
          <w:tcPr>
            <w:tcW w:w="279" w:type="dxa"/>
            <w:tcBorders>
              <w:top w:val="nil"/>
              <w:left w:val="nil"/>
              <w:bottom w:val="nil"/>
              <w:right w:val="nil"/>
            </w:tcBorders>
          </w:tcPr>
          <w:p w14:paraId="0F101D5F" w14:textId="77777777" w:rsidR="009573A1" w:rsidRPr="0035100D" w:rsidRDefault="00813FC1">
            <w:pPr>
              <w:spacing w:line="260" w:lineRule="exact"/>
              <w:ind w:left="40"/>
              <w:rPr>
                <w:rFonts w:ascii="Symbol" w:eastAsia="Symbol" w:hAnsi="Symbol" w:cs="Symbol"/>
                <w:sz w:val="24"/>
                <w:szCs w:val="24"/>
              </w:rPr>
            </w:pPr>
            <w:r w:rsidRPr="0035100D">
              <w:rPr>
                <w:rFonts w:ascii="Symbol" w:eastAsia="Symbol" w:hAnsi="Symbol" w:cs="Symbol"/>
                <w:sz w:val="24"/>
                <w:szCs w:val="24"/>
              </w:rPr>
              <w:t></w:t>
            </w:r>
          </w:p>
        </w:tc>
        <w:tc>
          <w:tcPr>
            <w:tcW w:w="3020" w:type="dxa"/>
            <w:tcBorders>
              <w:top w:val="nil"/>
              <w:left w:val="nil"/>
              <w:bottom w:val="nil"/>
              <w:right w:val="nil"/>
            </w:tcBorders>
          </w:tcPr>
          <w:p w14:paraId="784381AD" w14:textId="77777777" w:rsidR="009573A1" w:rsidRPr="0035100D" w:rsidRDefault="00813FC1">
            <w:pPr>
              <w:spacing w:line="260" w:lineRule="exact"/>
              <w:ind w:left="128"/>
              <w:rPr>
                <w:rFonts w:ascii="Proxima Nova" w:eastAsia="Tahoma" w:hAnsi="Proxima Nova" w:cs="Tahoma"/>
                <w:sz w:val="22"/>
                <w:szCs w:val="22"/>
              </w:rPr>
            </w:pPr>
            <w:r w:rsidRPr="0035100D">
              <w:rPr>
                <w:rFonts w:ascii="Proxima Nova" w:eastAsia="Tahoma" w:hAnsi="Proxima Nova" w:cs="Tahoma"/>
                <w:spacing w:val="1"/>
                <w:position w:val="-1"/>
                <w:sz w:val="22"/>
                <w:szCs w:val="22"/>
              </w:rPr>
              <w:t>Ex</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ise pri</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e</w:t>
            </w:r>
          </w:p>
        </w:tc>
        <w:tc>
          <w:tcPr>
            <w:tcW w:w="2281" w:type="dxa"/>
            <w:tcBorders>
              <w:top w:val="nil"/>
              <w:left w:val="nil"/>
              <w:bottom w:val="nil"/>
              <w:right w:val="nil"/>
            </w:tcBorders>
          </w:tcPr>
          <w:p w14:paraId="50D2C494" w14:textId="77777777" w:rsidR="009573A1" w:rsidRPr="0035100D" w:rsidRDefault="00813FC1">
            <w:pPr>
              <w:spacing w:line="260" w:lineRule="exact"/>
              <w:ind w:left="708"/>
              <w:rPr>
                <w:rFonts w:ascii="Proxima Nova" w:eastAsia="Tahoma" w:hAnsi="Proxima Nova" w:cs="Tahoma"/>
                <w:sz w:val="22"/>
                <w:szCs w:val="22"/>
              </w:rPr>
            </w:pPr>
            <w:r w:rsidRPr="0035100D">
              <w:rPr>
                <w:rFonts w:ascii="Proxima Nova" w:eastAsia="Tahoma" w:hAnsi="Proxima Nova" w:cs="Tahoma"/>
                <w:position w:val="-1"/>
                <w:sz w:val="22"/>
                <w:szCs w:val="22"/>
              </w:rPr>
              <w:t>=</w:t>
            </w:r>
            <w:r w:rsidRPr="0035100D">
              <w:rPr>
                <w:rFonts w:ascii="Proxima Nova" w:eastAsia="Tahoma" w:hAnsi="Proxima Nova" w:cs="Tahoma"/>
                <w:spacing w:val="66"/>
                <w:position w:val="-1"/>
                <w:sz w:val="22"/>
                <w:szCs w:val="22"/>
              </w:rPr>
              <w:t xml:space="preserve"> </w:t>
            </w:r>
            <w:r w:rsidRPr="0035100D">
              <w:rPr>
                <w:rFonts w:ascii="Proxima Nova" w:eastAsia="Tahoma" w:hAnsi="Proxima Nova" w:cs="Tahoma"/>
                <w:position w:val="-1"/>
                <w:sz w:val="22"/>
                <w:szCs w:val="22"/>
              </w:rPr>
              <w:t>E</w:t>
            </w:r>
            <w:r w:rsidRPr="0035100D">
              <w:rPr>
                <w:rFonts w:ascii="Proxima Nova" w:eastAsia="Tahoma" w:hAnsi="Proxima Nova" w:cs="Tahoma"/>
                <w:spacing w:val="69"/>
                <w:position w:val="-1"/>
                <w:sz w:val="22"/>
                <w:szCs w:val="22"/>
              </w:rPr>
              <w:t xml:space="preserve"> </w:t>
            </w:r>
            <w:r w:rsidRPr="0035100D">
              <w:rPr>
                <w:rFonts w:ascii="Proxima Nova" w:eastAsia="Tahoma" w:hAnsi="Proxima Nova" w:cs="Tahoma"/>
                <w:position w:val="-1"/>
                <w:sz w:val="22"/>
                <w:szCs w:val="22"/>
              </w:rPr>
              <w:t xml:space="preserve">= </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R</w:t>
            </w:r>
            <w:r w:rsidRPr="0035100D">
              <w:rPr>
                <w:rFonts w:ascii="Proxima Nova" w:eastAsia="Tahoma" w:hAnsi="Proxima Nova" w:cs="Tahoma"/>
                <w:spacing w:val="-3"/>
                <w:position w:val="-1"/>
                <w:sz w:val="22"/>
                <w:szCs w:val="22"/>
              </w:rPr>
              <w:t>s</w:t>
            </w:r>
            <w:r w:rsidRPr="0035100D">
              <w:rPr>
                <w:rFonts w:ascii="Proxima Nova" w:eastAsia="Tahoma" w:hAnsi="Proxima Nova" w:cs="Tahoma"/>
                <w:position w:val="-1"/>
                <w:sz w:val="22"/>
                <w:szCs w:val="22"/>
              </w:rPr>
              <w:t xml:space="preserve">.  </w:t>
            </w:r>
            <w:r w:rsidRPr="0035100D">
              <w:rPr>
                <w:rFonts w:ascii="Proxima Nova" w:eastAsia="Tahoma" w:hAnsi="Proxima Nova" w:cs="Tahoma"/>
                <w:spacing w:val="-1"/>
                <w:position w:val="-1"/>
                <w:sz w:val="22"/>
                <w:szCs w:val="22"/>
              </w:rPr>
              <w:t>3</w:t>
            </w:r>
            <w:r w:rsidRPr="0035100D">
              <w:rPr>
                <w:rFonts w:ascii="Proxima Nova" w:eastAsia="Tahoma" w:hAnsi="Proxima Nova" w:cs="Tahoma"/>
                <w:position w:val="-1"/>
                <w:sz w:val="22"/>
                <w:szCs w:val="22"/>
              </w:rPr>
              <w:t>2</w:t>
            </w:r>
          </w:p>
        </w:tc>
      </w:tr>
    </w:tbl>
    <w:p w14:paraId="792557CD" w14:textId="77777777" w:rsidR="009573A1" w:rsidRPr="0035100D" w:rsidRDefault="00813FC1">
      <w:pPr>
        <w:spacing w:line="240" w:lineRule="exact"/>
        <w:ind w:left="840"/>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17"/>
          <w:sz w:val="24"/>
          <w:szCs w:val="24"/>
        </w:rPr>
        <w:t xml:space="preserve"> </w:t>
      </w:r>
      <w:r w:rsidRPr="0035100D">
        <w:rPr>
          <w:rFonts w:ascii="Proxima Nova" w:eastAsia="Tahoma" w:hAnsi="Proxima Nova" w:cs="Tahoma"/>
          <w:spacing w:val="-1"/>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vi</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ion of </w:t>
      </w:r>
      <w:r w:rsidRPr="0035100D">
        <w:rPr>
          <w:rFonts w:ascii="Proxima Nova" w:eastAsia="Tahoma" w:hAnsi="Proxima Nova" w:cs="Tahoma"/>
          <w:spacing w:val="-1"/>
          <w:sz w:val="22"/>
          <w:szCs w:val="22"/>
        </w:rPr>
        <w:t>c</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nu</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sly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ompo</w:t>
      </w:r>
      <w:r w:rsidRPr="0035100D">
        <w:rPr>
          <w:rFonts w:ascii="Proxima Nova" w:eastAsia="Tahoma" w:hAnsi="Proxima Nova" w:cs="Tahoma"/>
          <w:spacing w:val="-1"/>
          <w:sz w:val="22"/>
          <w:szCs w:val="22"/>
        </w:rPr>
        <w:t>u</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annua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 =</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 xml:space="preserve">σ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t>
      </w:r>
    </w:p>
    <w:p w14:paraId="28A64AD6" w14:textId="77777777" w:rsidR="009573A1" w:rsidRPr="0035100D" w:rsidRDefault="00813FC1">
      <w:pPr>
        <w:spacing w:line="240" w:lineRule="exact"/>
        <w:ind w:left="1207"/>
        <w:rPr>
          <w:rFonts w:ascii="Proxima Nova" w:eastAsia="Tahoma" w:hAnsi="Proxima Nova" w:cs="Tahoma"/>
          <w:sz w:val="22"/>
          <w:szCs w:val="22"/>
        </w:rPr>
      </w:pPr>
      <w:r w:rsidRPr="0035100D">
        <w:rPr>
          <w:rFonts w:ascii="Proxima Nova" w:eastAsia="Tahoma" w:hAnsi="Proxima Nova" w:cs="Tahoma"/>
          <w:spacing w:val="-1"/>
          <w:position w:val="-1"/>
          <w:sz w:val="22"/>
          <w:szCs w:val="22"/>
        </w:rPr>
        <w:t>0</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2</w:t>
      </w:r>
      <w:r w:rsidRPr="0035100D">
        <w:rPr>
          <w:rFonts w:ascii="Proxima Nova" w:eastAsia="Tahoma" w:hAnsi="Proxima Nova" w:cs="Tahoma"/>
          <w:position w:val="-1"/>
          <w:sz w:val="22"/>
          <w:szCs w:val="22"/>
        </w:rPr>
        <w:t>5</w:t>
      </w:r>
    </w:p>
    <w:p w14:paraId="0E91B4DC" w14:textId="77777777" w:rsidR="009573A1" w:rsidRPr="0035100D" w:rsidRDefault="00813FC1">
      <w:pPr>
        <w:spacing w:line="280" w:lineRule="exact"/>
        <w:ind w:left="840"/>
        <w:rPr>
          <w:rFonts w:ascii="Proxima Nova" w:eastAsia="Tahoma" w:hAnsi="Proxima Nova" w:cs="Tahoma"/>
          <w:sz w:val="22"/>
          <w:szCs w:val="22"/>
        </w:rPr>
        <w:sectPr w:rsidR="009573A1" w:rsidRPr="0035100D">
          <w:headerReference w:type="default" r:id="rId10"/>
          <w:footerReference w:type="default" r:id="rId11"/>
          <w:pgSz w:w="11900" w:h="16840"/>
          <w:pgMar w:top="1280" w:right="1680" w:bottom="280" w:left="1680" w:header="720" w:footer="720" w:gutter="0"/>
          <w:cols w:space="720"/>
        </w:sectPr>
      </w:pPr>
      <w:r w:rsidRPr="0035100D">
        <w:rPr>
          <w:rFonts w:ascii="Symbol" w:eastAsia="Symbol" w:hAnsi="Symbol" w:cs="Symbol"/>
          <w:position w:val="-1"/>
          <w:sz w:val="24"/>
          <w:szCs w:val="24"/>
        </w:rPr>
        <w:t></w:t>
      </w:r>
      <w:r w:rsidRPr="0035100D">
        <w:rPr>
          <w:position w:val="-1"/>
          <w:sz w:val="24"/>
          <w:szCs w:val="24"/>
        </w:rPr>
        <w:t xml:space="preserve">   </w:t>
      </w:r>
      <w:r w:rsidRPr="0035100D">
        <w:rPr>
          <w:spacing w:val="17"/>
          <w:position w:val="-1"/>
          <w:sz w:val="24"/>
          <w:szCs w:val="24"/>
        </w:rPr>
        <w:t xml:space="preserve"> </w:t>
      </w:r>
      <w:r w:rsidRPr="0035100D">
        <w:rPr>
          <w:rFonts w:ascii="Proxima Nova" w:eastAsia="Tahoma" w:hAnsi="Proxima Nova" w:cs="Tahoma"/>
          <w:spacing w:val="1"/>
          <w:position w:val="-1"/>
          <w:sz w:val="22"/>
          <w:szCs w:val="22"/>
        </w:rPr>
        <w:t>E</w:t>
      </w:r>
      <w:r w:rsidRPr="0035100D">
        <w:rPr>
          <w:rFonts w:ascii="Proxima Nova" w:eastAsia="Tahoma" w:hAnsi="Proxima Nova" w:cs="Tahoma"/>
          <w:spacing w:val="-1"/>
          <w:position w:val="-1"/>
          <w:sz w:val="22"/>
          <w:szCs w:val="22"/>
        </w:rPr>
        <w:t>x</w:t>
      </w:r>
      <w:r w:rsidRPr="0035100D">
        <w:rPr>
          <w:rFonts w:ascii="Proxima Nova" w:eastAsia="Tahoma" w:hAnsi="Proxima Nova" w:cs="Tahoma"/>
          <w:position w:val="-1"/>
          <w:sz w:val="22"/>
          <w:szCs w:val="22"/>
        </w:rPr>
        <w:t>pir</w:t>
      </w:r>
      <w:r w:rsidRPr="0035100D">
        <w:rPr>
          <w:rFonts w:ascii="Proxima Nova" w:eastAsia="Tahoma" w:hAnsi="Proxima Nova" w:cs="Tahoma"/>
          <w:spacing w:val="-1"/>
          <w:position w:val="-1"/>
          <w:sz w:val="22"/>
          <w:szCs w:val="22"/>
        </w:rPr>
        <w:t>a</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ion</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p</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riod</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of</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3"/>
          <w:position w:val="-1"/>
          <w:sz w:val="22"/>
          <w:szCs w:val="22"/>
        </w:rPr>
        <w:t>c</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ll</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op</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 xml:space="preserve">ion  </w:t>
      </w:r>
      <w:r w:rsidRPr="0035100D">
        <w:rPr>
          <w:rFonts w:ascii="Proxima Nova" w:eastAsia="Tahoma" w:hAnsi="Proxima Nova" w:cs="Tahoma"/>
          <w:spacing w:val="67"/>
          <w:position w:val="-1"/>
          <w:sz w:val="22"/>
          <w:szCs w:val="22"/>
        </w:rPr>
        <w:t xml:space="preserve"> </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3</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m</w:t>
      </w:r>
      <w:r w:rsidRPr="0035100D">
        <w:rPr>
          <w:rFonts w:ascii="Proxima Nova" w:eastAsia="Tahoma" w:hAnsi="Proxima Nova" w:cs="Tahoma"/>
          <w:position w:val="-1"/>
          <w:sz w:val="22"/>
          <w:szCs w:val="22"/>
        </w:rPr>
        <w:t>o</w:t>
      </w:r>
      <w:r w:rsidRPr="0035100D">
        <w:rPr>
          <w:rFonts w:ascii="Proxima Nova" w:eastAsia="Tahoma" w:hAnsi="Proxima Nova" w:cs="Tahoma"/>
          <w:spacing w:val="-1"/>
          <w:position w:val="-1"/>
          <w:sz w:val="22"/>
          <w:szCs w:val="22"/>
        </w:rPr>
        <w:t>n</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s</w:t>
      </w:r>
    </w:p>
    <w:p w14:paraId="06D4097B" w14:textId="77777777" w:rsidR="009573A1" w:rsidRPr="0035100D" w:rsidRDefault="00813FC1">
      <w:pPr>
        <w:spacing w:before="58"/>
        <w:ind w:left="840"/>
        <w:rPr>
          <w:rFonts w:ascii="Proxima Nova" w:eastAsia="Tahoma" w:hAnsi="Proxima Nova" w:cs="Tahoma"/>
          <w:sz w:val="22"/>
          <w:szCs w:val="22"/>
        </w:rPr>
      </w:pPr>
      <w:r w:rsidRPr="0035100D">
        <w:rPr>
          <w:rFonts w:ascii="Symbol" w:eastAsia="Symbol" w:hAnsi="Symbol" w:cs="Symbol"/>
          <w:sz w:val="24"/>
          <w:szCs w:val="24"/>
        </w:rPr>
        <w:lastRenderedPageBreak/>
        <w:t></w:t>
      </w:r>
      <w:r w:rsidRPr="0035100D">
        <w:rPr>
          <w:sz w:val="24"/>
          <w:szCs w:val="24"/>
        </w:rPr>
        <w:t xml:space="preserve">   </w:t>
      </w:r>
      <w:r w:rsidRPr="0035100D">
        <w:rPr>
          <w:spacing w:val="17"/>
          <w:sz w:val="24"/>
          <w:szCs w:val="24"/>
        </w:rPr>
        <w:t xml:space="preserve"> </w:t>
      </w:r>
      <w:r w:rsidRPr="0035100D">
        <w:rPr>
          <w:rFonts w:ascii="Proxima Nova" w:eastAsia="Tahoma" w:hAnsi="Proxima Nova" w:cs="Tahoma"/>
          <w:sz w:val="22"/>
          <w:szCs w:val="22"/>
        </w:rPr>
        <w:t>Ris</w:t>
      </w:r>
      <w:r w:rsidRPr="0035100D">
        <w:rPr>
          <w:rFonts w:ascii="Proxima Nova" w:eastAsia="Tahoma" w:hAnsi="Proxima Nova" w:cs="Tahoma"/>
          <w:spacing w:val="1"/>
          <w:sz w:val="22"/>
          <w:szCs w:val="22"/>
        </w:rPr>
        <w:t>k</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 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6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p>
    <w:p w14:paraId="0F7C77F2" w14:textId="77777777" w:rsidR="009573A1" w:rsidRPr="0035100D" w:rsidRDefault="009573A1">
      <w:pPr>
        <w:spacing w:before="18" w:line="240" w:lineRule="exact"/>
        <w:rPr>
          <w:sz w:val="24"/>
          <w:szCs w:val="24"/>
        </w:rPr>
      </w:pPr>
    </w:p>
    <w:p w14:paraId="35124499" w14:textId="77777777" w:rsidR="009573A1" w:rsidRPr="0035100D" w:rsidRDefault="00813FC1" w:rsidP="00565FB3">
      <w:pPr>
        <w:ind w:left="660" w:right="71"/>
        <w:rPr>
          <w:sz w:val="17"/>
          <w:szCs w:val="17"/>
        </w:rPr>
      </w:pP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 xml:space="preserve">? </w:t>
      </w:r>
      <w:r w:rsidRPr="0035100D">
        <w:rPr>
          <w:rFonts w:ascii="Proxima Nova" w:eastAsia="Tahoma" w:hAnsi="Proxima Nova" w:cs="Tahoma"/>
          <w:spacing w:val="54"/>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l</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dis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g</w:t>
      </w:r>
      <w:r w:rsidRPr="0035100D">
        <w:rPr>
          <w:rFonts w:ascii="Proxima Nova" w:eastAsia="Tahoma" w:hAnsi="Proxima Nova" w:cs="Tahoma"/>
          <w:spacing w:val="6"/>
          <w:sz w:val="22"/>
          <w:szCs w:val="22"/>
        </w:rPr>
        <w:t>i</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kl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sort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nea</w:t>
      </w:r>
      <w:r w:rsidRPr="0035100D">
        <w:rPr>
          <w:rFonts w:ascii="Proxima Nova" w:eastAsia="Tahoma" w:hAnsi="Proxima Nova" w:cs="Tahoma"/>
          <w:sz w:val="22"/>
          <w:szCs w:val="22"/>
        </w:rPr>
        <w:t>r 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rpol</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18DE7894" w14:textId="77777777" w:rsidR="009573A1" w:rsidRPr="0035100D" w:rsidRDefault="009573A1">
      <w:pPr>
        <w:spacing w:line="200" w:lineRule="exact"/>
      </w:pPr>
    </w:p>
    <w:p w14:paraId="29C474D3" w14:textId="77777777" w:rsidR="009573A1" w:rsidRPr="0035100D" w:rsidRDefault="00813FC1">
      <w:pPr>
        <w:spacing w:before="29"/>
        <w:ind w:left="3682" w:right="3870"/>
        <w:jc w:val="center"/>
        <w:rPr>
          <w:sz w:val="24"/>
          <w:szCs w:val="24"/>
        </w:rPr>
      </w:pPr>
      <w:r w:rsidRPr="0035100D">
        <w:rPr>
          <w:b/>
          <w:sz w:val="24"/>
          <w:szCs w:val="24"/>
        </w:rPr>
        <w:t>C</w:t>
      </w:r>
      <w:r w:rsidRPr="0035100D">
        <w:rPr>
          <w:b/>
          <w:spacing w:val="1"/>
          <w:sz w:val="24"/>
          <w:szCs w:val="24"/>
        </w:rPr>
        <w:t>h</w:t>
      </w:r>
      <w:r w:rsidRPr="0035100D">
        <w:rPr>
          <w:b/>
          <w:sz w:val="24"/>
          <w:szCs w:val="24"/>
        </w:rPr>
        <w:t>a</w:t>
      </w:r>
      <w:r w:rsidRPr="0035100D">
        <w:rPr>
          <w:b/>
          <w:spacing w:val="1"/>
          <w:sz w:val="24"/>
          <w:szCs w:val="24"/>
        </w:rPr>
        <w:t>p</w:t>
      </w:r>
      <w:r w:rsidRPr="0035100D">
        <w:rPr>
          <w:b/>
          <w:spacing w:val="-1"/>
          <w:sz w:val="24"/>
          <w:szCs w:val="24"/>
        </w:rPr>
        <w:t>te</w:t>
      </w:r>
      <w:r w:rsidRPr="0035100D">
        <w:rPr>
          <w:b/>
          <w:sz w:val="24"/>
          <w:szCs w:val="24"/>
        </w:rPr>
        <w:t>r</w:t>
      </w:r>
      <w:r w:rsidRPr="0035100D">
        <w:rPr>
          <w:b/>
          <w:spacing w:val="-1"/>
          <w:sz w:val="24"/>
          <w:szCs w:val="24"/>
        </w:rPr>
        <w:t xml:space="preserve"> </w:t>
      </w:r>
      <w:r w:rsidRPr="0035100D">
        <w:rPr>
          <w:b/>
          <w:sz w:val="24"/>
          <w:szCs w:val="24"/>
        </w:rPr>
        <w:t>11</w:t>
      </w:r>
    </w:p>
    <w:p w14:paraId="70C278D3" w14:textId="77777777" w:rsidR="009573A1" w:rsidRPr="0035100D" w:rsidRDefault="00813FC1">
      <w:pPr>
        <w:ind w:left="1904" w:right="2140"/>
        <w:jc w:val="center"/>
        <w:rPr>
          <w:sz w:val="24"/>
          <w:szCs w:val="24"/>
        </w:rPr>
      </w:pPr>
      <w:r w:rsidRPr="0035100D">
        <w:rPr>
          <w:b/>
          <w:spacing w:val="1"/>
          <w:sz w:val="24"/>
          <w:szCs w:val="24"/>
        </w:rPr>
        <w:t>TE</w:t>
      </w:r>
      <w:r w:rsidRPr="0035100D">
        <w:rPr>
          <w:b/>
          <w:sz w:val="24"/>
          <w:szCs w:val="24"/>
        </w:rPr>
        <w:t>CHNI</w:t>
      </w:r>
      <w:r w:rsidRPr="0035100D">
        <w:rPr>
          <w:b/>
          <w:spacing w:val="1"/>
          <w:sz w:val="24"/>
          <w:szCs w:val="24"/>
        </w:rPr>
        <w:t>Q</w:t>
      </w:r>
      <w:r w:rsidRPr="0035100D">
        <w:rPr>
          <w:b/>
          <w:sz w:val="24"/>
          <w:szCs w:val="24"/>
        </w:rPr>
        <w:t>U</w:t>
      </w:r>
      <w:r w:rsidRPr="0035100D">
        <w:rPr>
          <w:b/>
          <w:spacing w:val="1"/>
          <w:sz w:val="24"/>
          <w:szCs w:val="24"/>
        </w:rPr>
        <w:t>E</w:t>
      </w:r>
      <w:r w:rsidRPr="0035100D">
        <w:rPr>
          <w:b/>
          <w:sz w:val="24"/>
          <w:szCs w:val="24"/>
        </w:rPr>
        <w:t>S</w:t>
      </w:r>
      <w:r w:rsidRPr="0035100D">
        <w:rPr>
          <w:b/>
          <w:spacing w:val="1"/>
          <w:sz w:val="24"/>
          <w:szCs w:val="24"/>
        </w:rPr>
        <w:t xml:space="preserve"> </w:t>
      </w:r>
      <w:r w:rsidRPr="0035100D">
        <w:rPr>
          <w:b/>
          <w:sz w:val="24"/>
          <w:szCs w:val="24"/>
        </w:rPr>
        <w:t>OF</w:t>
      </w:r>
      <w:r w:rsidRPr="0035100D">
        <w:rPr>
          <w:b/>
          <w:spacing w:val="-3"/>
          <w:sz w:val="24"/>
          <w:szCs w:val="24"/>
        </w:rPr>
        <w:t xml:space="preserve"> </w:t>
      </w:r>
      <w:r w:rsidRPr="0035100D">
        <w:rPr>
          <w:b/>
          <w:sz w:val="24"/>
          <w:szCs w:val="24"/>
        </w:rPr>
        <w:t>CA</w:t>
      </w:r>
      <w:r w:rsidRPr="0035100D">
        <w:rPr>
          <w:b/>
          <w:spacing w:val="-3"/>
          <w:sz w:val="24"/>
          <w:szCs w:val="24"/>
        </w:rPr>
        <w:t>P</w:t>
      </w:r>
      <w:r w:rsidRPr="0035100D">
        <w:rPr>
          <w:b/>
          <w:sz w:val="24"/>
          <w:szCs w:val="24"/>
        </w:rPr>
        <w:t>I</w:t>
      </w:r>
      <w:r w:rsidRPr="0035100D">
        <w:rPr>
          <w:b/>
          <w:spacing w:val="1"/>
          <w:sz w:val="24"/>
          <w:szCs w:val="24"/>
        </w:rPr>
        <w:t>T</w:t>
      </w:r>
      <w:r w:rsidRPr="0035100D">
        <w:rPr>
          <w:b/>
          <w:sz w:val="24"/>
          <w:szCs w:val="24"/>
        </w:rPr>
        <w:t>AL</w:t>
      </w:r>
      <w:r w:rsidRPr="0035100D">
        <w:rPr>
          <w:b/>
          <w:spacing w:val="1"/>
          <w:sz w:val="24"/>
          <w:szCs w:val="24"/>
        </w:rPr>
        <w:t xml:space="preserve"> B</w:t>
      </w:r>
      <w:r w:rsidRPr="0035100D">
        <w:rPr>
          <w:b/>
          <w:sz w:val="24"/>
          <w:szCs w:val="24"/>
        </w:rPr>
        <w:t>U</w:t>
      </w:r>
      <w:r w:rsidRPr="0035100D">
        <w:rPr>
          <w:b/>
          <w:spacing w:val="2"/>
          <w:sz w:val="24"/>
          <w:szCs w:val="24"/>
        </w:rPr>
        <w:t>D</w:t>
      </w:r>
      <w:r w:rsidRPr="0035100D">
        <w:rPr>
          <w:b/>
          <w:spacing w:val="-2"/>
          <w:sz w:val="24"/>
          <w:szCs w:val="24"/>
        </w:rPr>
        <w:t>G</w:t>
      </w:r>
      <w:r w:rsidRPr="0035100D">
        <w:rPr>
          <w:b/>
          <w:spacing w:val="1"/>
          <w:sz w:val="24"/>
          <w:szCs w:val="24"/>
        </w:rPr>
        <w:t>ET</w:t>
      </w:r>
      <w:r w:rsidRPr="0035100D">
        <w:rPr>
          <w:b/>
          <w:sz w:val="24"/>
          <w:szCs w:val="24"/>
        </w:rPr>
        <w:t>ING</w:t>
      </w:r>
    </w:p>
    <w:p w14:paraId="6FA21D00" w14:textId="77777777" w:rsidR="009573A1" w:rsidRPr="0035100D" w:rsidRDefault="009573A1">
      <w:pPr>
        <w:spacing w:before="18" w:line="260" w:lineRule="exact"/>
        <w:rPr>
          <w:sz w:val="26"/>
          <w:szCs w:val="26"/>
        </w:rPr>
      </w:pPr>
    </w:p>
    <w:p w14:paraId="393F8E00" w14:textId="77777777" w:rsidR="009573A1" w:rsidRPr="0035100D" w:rsidRDefault="00813FC1">
      <w:pPr>
        <w:ind w:left="83" w:right="324"/>
        <w:jc w:val="center"/>
        <w:rPr>
          <w:rFonts w:ascii="Proxima Nova" w:eastAsia="Tahoma" w:hAnsi="Proxima Nova" w:cs="Tahoma"/>
          <w:sz w:val="22"/>
          <w:szCs w:val="22"/>
        </w:rPr>
      </w:pPr>
      <w:r w:rsidRPr="0035100D">
        <w:rPr>
          <w:rFonts w:ascii="Proxima Nova" w:eastAsia="Tahoma" w:hAnsi="Proxima Nova" w:cs="Tahoma"/>
          <w:sz w:val="22"/>
          <w:szCs w:val="22"/>
        </w:rPr>
        <w:t xml:space="preserve">1.    </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Dee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k</w:t>
      </w:r>
      <w:r w:rsidRPr="0035100D">
        <w:rPr>
          <w:rFonts w:ascii="Proxima Nova" w:eastAsia="Tahoma" w:hAnsi="Proxima Nova" w:cs="Tahoma"/>
          <w:spacing w:val="40"/>
          <w:sz w:val="22"/>
          <w:szCs w:val="22"/>
        </w:rPr>
        <w:t xml:space="preserve"> </w:t>
      </w:r>
      <w:r w:rsidRPr="0035100D">
        <w:rPr>
          <w:rFonts w:ascii="Proxima Nova" w:eastAsia="Tahoma" w:hAnsi="Proxima Nova" w:cs="Tahoma"/>
          <w:spacing w:val="-1"/>
          <w:sz w:val="22"/>
          <w:szCs w:val="22"/>
        </w:rPr>
        <w:t>In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stri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7"/>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40"/>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40"/>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ith</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iti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40"/>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38"/>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7"/>
          <w:sz w:val="22"/>
          <w:szCs w:val="22"/>
        </w:rPr>
        <w:t xml:space="preserve"> </w:t>
      </w:r>
      <w:r w:rsidRPr="0035100D">
        <w:rPr>
          <w:rFonts w:ascii="Proxima Nova" w:eastAsia="Tahoma" w:hAnsi="Proxima Nova" w:cs="Tahoma"/>
          <w:spacing w:val="-1"/>
          <w:sz w:val="22"/>
          <w:szCs w:val="22"/>
        </w:rPr>
        <w:t>1100</w:t>
      </w:r>
      <w:r w:rsidRPr="0035100D">
        <w:rPr>
          <w:rFonts w:ascii="Proxima Nova" w:eastAsia="Tahoma" w:hAnsi="Proxima Nova" w:cs="Tahoma"/>
          <w:sz w:val="22"/>
          <w:szCs w:val="22"/>
        </w:rPr>
        <w:t>.</w:t>
      </w:r>
    </w:p>
    <w:p w14:paraId="5637595C" w14:textId="77777777" w:rsidR="009573A1" w:rsidRPr="0035100D" w:rsidRDefault="00813FC1">
      <w:pPr>
        <w:spacing w:before="1" w:line="240" w:lineRule="exact"/>
        <w:ind w:left="660"/>
        <w:rPr>
          <w:rFonts w:ascii="Proxima Nova" w:eastAsia="Tahoma" w:hAnsi="Proxima Nova" w:cs="Tahoma"/>
          <w:sz w:val="22"/>
          <w:szCs w:val="22"/>
        </w:rPr>
      </w:pP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e</w:t>
      </w:r>
      <w:r w:rsidRPr="0035100D">
        <w:rPr>
          <w:rFonts w:ascii="Proxima Nova" w:eastAsia="Tahoma" w:hAnsi="Proxima Nova" w:cs="Tahoma"/>
          <w:spacing w:val="1"/>
          <w:position w:val="-1"/>
          <w:sz w:val="22"/>
          <w:szCs w:val="22"/>
        </w:rPr>
        <w:t>x</w:t>
      </w:r>
      <w:r w:rsidRPr="0035100D">
        <w:rPr>
          <w:rFonts w:ascii="Proxima Nova" w:eastAsia="Tahoma" w:hAnsi="Proxima Nova" w:cs="Tahoma"/>
          <w:position w:val="-1"/>
          <w:sz w:val="22"/>
          <w:szCs w:val="22"/>
        </w:rPr>
        <w:t>p</w:t>
      </w:r>
      <w:r w:rsidRPr="0035100D">
        <w:rPr>
          <w:rFonts w:ascii="Proxima Nova" w:eastAsia="Tahoma" w:hAnsi="Proxima Nova" w:cs="Tahoma"/>
          <w:spacing w:val="-1"/>
          <w:position w:val="-1"/>
          <w:sz w:val="22"/>
          <w:szCs w:val="22"/>
        </w:rPr>
        <w:t>ec</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ca</w:t>
      </w:r>
      <w:r w:rsidRPr="0035100D">
        <w:rPr>
          <w:rFonts w:ascii="Proxima Nova" w:eastAsia="Tahoma" w:hAnsi="Proxima Nova" w:cs="Tahoma"/>
          <w:position w:val="-1"/>
          <w:sz w:val="22"/>
          <w:szCs w:val="22"/>
        </w:rPr>
        <w:t>sh i</w:t>
      </w:r>
      <w:r w:rsidRPr="0035100D">
        <w:rPr>
          <w:rFonts w:ascii="Proxima Nova" w:eastAsia="Tahoma" w:hAnsi="Proxima Nova" w:cs="Tahoma"/>
          <w:spacing w:val="-1"/>
          <w:position w:val="-1"/>
          <w:sz w:val="22"/>
          <w:szCs w:val="22"/>
        </w:rPr>
        <w:t>nf</w:t>
      </w:r>
      <w:r w:rsidRPr="0035100D">
        <w:rPr>
          <w:rFonts w:ascii="Proxima Nova" w:eastAsia="Tahoma" w:hAnsi="Proxima Nova" w:cs="Tahoma"/>
          <w:position w:val="-1"/>
          <w:sz w:val="22"/>
          <w:szCs w:val="22"/>
        </w:rPr>
        <w:t>l</w:t>
      </w:r>
      <w:r w:rsidRPr="0035100D">
        <w:rPr>
          <w:rFonts w:ascii="Proxima Nova" w:eastAsia="Tahoma" w:hAnsi="Proxima Nova" w:cs="Tahoma"/>
          <w:spacing w:val="-2"/>
          <w:position w:val="-1"/>
          <w:sz w:val="22"/>
          <w:szCs w:val="22"/>
        </w:rPr>
        <w:t>o</w:t>
      </w:r>
      <w:r w:rsidRPr="0035100D">
        <w:rPr>
          <w:rFonts w:ascii="Proxima Nova" w:eastAsia="Tahoma" w:hAnsi="Proxima Nova" w:cs="Tahoma"/>
          <w:spacing w:val="-1"/>
          <w:position w:val="-1"/>
          <w:sz w:val="22"/>
          <w:szCs w:val="22"/>
        </w:rPr>
        <w:t>w</w:t>
      </w:r>
      <w:r w:rsidRPr="0035100D">
        <w:rPr>
          <w:rFonts w:ascii="Proxima Nova" w:eastAsia="Tahoma" w:hAnsi="Proxima Nova" w:cs="Tahoma"/>
          <w:position w:val="-1"/>
          <w:sz w:val="22"/>
          <w:szCs w:val="22"/>
        </w:rPr>
        <w:t>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 xml:space="preserve">re </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ollows</w:t>
      </w:r>
    </w:p>
    <w:p w14:paraId="246C0394" w14:textId="77777777" w:rsidR="009573A1" w:rsidRPr="0035100D" w:rsidRDefault="009573A1">
      <w:pPr>
        <w:spacing w:before="9" w:line="260" w:lineRule="exact"/>
        <w:rPr>
          <w:sz w:val="26"/>
          <w:szCs w:val="26"/>
        </w:rPr>
      </w:pPr>
    </w:p>
    <w:tbl>
      <w:tblPr>
        <w:tblW w:w="0" w:type="auto"/>
        <w:tblInd w:w="2413" w:type="dxa"/>
        <w:tblLayout w:type="fixed"/>
        <w:tblCellMar>
          <w:left w:w="0" w:type="dxa"/>
          <w:right w:w="0" w:type="dxa"/>
        </w:tblCellMar>
        <w:tblLook w:val="01E0" w:firstRow="1" w:lastRow="1" w:firstColumn="1" w:lastColumn="1" w:noHBand="0" w:noVBand="0"/>
      </w:tblPr>
      <w:tblGrid>
        <w:gridCol w:w="1241"/>
        <w:gridCol w:w="590"/>
        <w:gridCol w:w="617"/>
        <w:gridCol w:w="540"/>
        <w:gridCol w:w="720"/>
      </w:tblGrid>
      <w:tr w:rsidR="009573A1" w:rsidRPr="0035100D" w14:paraId="6C210E1C" w14:textId="77777777">
        <w:trPr>
          <w:trHeight w:hRule="exact" w:val="276"/>
        </w:trPr>
        <w:tc>
          <w:tcPr>
            <w:tcW w:w="1241" w:type="dxa"/>
            <w:tcBorders>
              <w:top w:val="single" w:sz="5" w:space="0" w:color="000000"/>
              <w:left w:val="single" w:sz="5" w:space="0" w:color="000000"/>
              <w:bottom w:val="single" w:sz="5" w:space="0" w:color="000000"/>
              <w:right w:val="single" w:sz="5" w:space="0" w:color="000000"/>
            </w:tcBorders>
          </w:tcPr>
          <w:p w14:paraId="5ED2007B" w14:textId="77777777" w:rsidR="009573A1" w:rsidRPr="0035100D" w:rsidRDefault="00813FC1">
            <w:pPr>
              <w:spacing w:line="260" w:lineRule="exact"/>
              <w:ind w:left="102"/>
              <w:rPr>
                <w:rFonts w:ascii="Proxima Nova" w:eastAsia="Tahoma" w:hAnsi="Proxima Nova" w:cs="Tahoma"/>
                <w:sz w:val="22"/>
                <w:szCs w:val="22"/>
              </w:rPr>
            </w:pPr>
            <w:r w:rsidRPr="0035100D">
              <w:rPr>
                <w:rFonts w:ascii="Proxima Nova" w:eastAsia="Tahoma" w:hAnsi="Proxima Nova" w:cs="Tahoma"/>
                <w:position w:val="-1"/>
                <w:sz w:val="22"/>
                <w:szCs w:val="22"/>
              </w:rPr>
              <w:t>Y</w:t>
            </w:r>
            <w:r w:rsidRPr="0035100D">
              <w:rPr>
                <w:rFonts w:ascii="Proxima Nova" w:eastAsia="Tahoma" w:hAnsi="Proxima Nova" w:cs="Tahoma"/>
                <w:spacing w:val="-1"/>
                <w:position w:val="-1"/>
                <w:sz w:val="22"/>
                <w:szCs w:val="22"/>
              </w:rPr>
              <w:t>ea</w:t>
            </w:r>
            <w:r w:rsidRPr="0035100D">
              <w:rPr>
                <w:rFonts w:ascii="Proxima Nova" w:eastAsia="Tahoma" w:hAnsi="Proxima Nova" w:cs="Tahoma"/>
                <w:position w:val="-1"/>
                <w:sz w:val="22"/>
                <w:szCs w:val="22"/>
              </w:rPr>
              <w:t>r</w:t>
            </w:r>
          </w:p>
        </w:tc>
        <w:tc>
          <w:tcPr>
            <w:tcW w:w="590" w:type="dxa"/>
            <w:tcBorders>
              <w:top w:val="single" w:sz="5" w:space="0" w:color="000000"/>
              <w:left w:val="single" w:sz="5" w:space="0" w:color="000000"/>
              <w:bottom w:val="single" w:sz="5" w:space="0" w:color="000000"/>
              <w:right w:val="single" w:sz="5" w:space="0" w:color="000000"/>
            </w:tcBorders>
          </w:tcPr>
          <w:p w14:paraId="396965F8" w14:textId="77777777" w:rsidR="009573A1" w:rsidRPr="0035100D" w:rsidRDefault="00813FC1">
            <w:pPr>
              <w:spacing w:line="260" w:lineRule="exact"/>
              <w:ind w:left="102"/>
              <w:rPr>
                <w:rFonts w:ascii="Proxima Nova" w:eastAsia="Tahoma" w:hAnsi="Proxima Nova" w:cs="Tahoma"/>
                <w:sz w:val="22"/>
                <w:szCs w:val="22"/>
              </w:rPr>
            </w:pPr>
            <w:r w:rsidRPr="0035100D">
              <w:rPr>
                <w:rFonts w:ascii="Proxima Nova" w:eastAsia="Tahoma" w:hAnsi="Proxima Nova" w:cs="Tahoma"/>
                <w:position w:val="-1"/>
                <w:sz w:val="22"/>
                <w:szCs w:val="22"/>
              </w:rPr>
              <w:t>1</w:t>
            </w:r>
          </w:p>
        </w:tc>
        <w:tc>
          <w:tcPr>
            <w:tcW w:w="617" w:type="dxa"/>
            <w:tcBorders>
              <w:top w:val="single" w:sz="5" w:space="0" w:color="000000"/>
              <w:left w:val="single" w:sz="5" w:space="0" w:color="000000"/>
              <w:bottom w:val="single" w:sz="5" w:space="0" w:color="000000"/>
              <w:right w:val="single" w:sz="5" w:space="0" w:color="000000"/>
            </w:tcBorders>
          </w:tcPr>
          <w:p w14:paraId="1B79BB87" w14:textId="77777777" w:rsidR="009573A1" w:rsidRPr="0035100D" w:rsidRDefault="00813FC1">
            <w:pPr>
              <w:spacing w:line="260" w:lineRule="exact"/>
              <w:ind w:left="102"/>
              <w:rPr>
                <w:rFonts w:ascii="Proxima Nova" w:eastAsia="Tahoma" w:hAnsi="Proxima Nova" w:cs="Tahoma"/>
                <w:sz w:val="22"/>
                <w:szCs w:val="22"/>
              </w:rPr>
            </w:pPr>
            <w:r w:rsidRPr="0035100D">
              <w:rPr>
                <w:rFonts w:ascii="Proxima Nova" w:eastAsia="Tahoma" w:hAnsi="Proxima Nova" w:cs="Tahoma"/>
                <w:position w:val="-1"/>
                <w:sz w:val="22"/>
                <w:szCs w:val="22"/>
              </w:rPr>
              <w:t>2</w:t>
            </w:r>
          </w:p>
        </w:tc>
        <w:tc>
          <w:tcPr>
            <w:tcW w:w="540" w:type="dxa"/>
            <w:tcBorders>
              <w:top w:val="single" w:sz="5" w:space="0" w:color="000000"/>
              <w:left w:val="single" w:sz="5" w:space="0" w:color="000000"/>
              <w:bottom w:val="single" w:sz="5" w:space="0" w:color="000000"/>
              <w:right w:val="single" w:sz="5" w:space="0" w:color="000000"/>
            </w:tcBorders>
          </w:tcPr>
          <w:p w14:paraId="281BFB1E" w14:textId="77777777" w:rsidR="009573A1" w:rsidRPr="0035100D" w:rsidRDefault="00813FC1">
            <w:pPr>
              <w:spacing w:line="260" w:lineRule="exact"/>
              <w:ind w:left="102"/>
              <w:rPr>
                <w:rFonts w:ascii="Proxima Nova" w:eastAsia="Tahoma" w:hAnsi="Proxima Nova" w:cs="Tahoma"/>
                <w:sz w:val="22"/>
                <w:szCs w:val="22"/>
              </w:rPr>
            </w:pPr>
            <w:r w:rsidRPr="0035100D">
              <w:rPr>
                <w:rFonts w:ascii="Proxima Nova" w:eastAsia="Tahoma" w:hAnsi="Proxima Nova" w:cs="Tahoma"/>
                <w:position w:val="-1"/>
                <w:sz w:val="22"/>
                <w:szCs w:val="22"/>
              </w:rPr>
              <w:t>3</w:t>
            </w:r>
          </w:p>
        </w:tc>
        <w:tc>
          <w:tcPr>
            <w:tcW w:w="720" w:type="dxa"/>
            <w:tcBorders>
              <w:top w:val="single" w:sz="5" w:space="0" w:color="000000"/>
              <w:left w:val="single" w:sz="5" w:space="0" w:color="000000"/>
              <w:bottom w:val="single" w:sz="5" w:space="0" w:color="000000"/>
              <w:right w:val="single" w:sz="5" w:space="0" w:color="000000"/>
            </w:tcBorders>
          </w:tcPr>
          <w:p w14:paraId="547D75E7" w14:textId="77777777" w:rsidR="009573A1" w:rsidRPr="0035100D" w:rsidRDefault="00813FC1">
            <w:pPr>
              <w:spacing w:line="260" w:lineRule="exact"/>
              <w:ind w:left="102"/>
              <w:rPr>
                <w:rFonts w:ascii="Proxima Nova" w:eastAsia="Tahoma" w:hAnsi="Proxima Nova" w:cs="Tahoma"/>
                <w:sz w:val="22"/>
                <w:szCs w:val="22"/>
              </w:rPr>
            </w:pPr>
            <w:r w:rsidRPr="0035100D">
              <w:rPr>
                <w:rFonts w:ascii="Proxima Nova" w:eastAsia="Tahoma" w:hAnsi="Proxima Nova" w:cs="Tahoma"/>
                <w:position w:val="-1"/>
                <w:sz w:val="22"/>
                <w:szCs w:val="22"/>
              </w:rPr>
              <w:t>4</w:t>
            </w:r>
          </w:p>
        </w:tc>
      </w:tr>
      <w:tr w:rsidR="009573A1" w:rsidRPr="0035100D" w14:paraId="66ADC214" w14:textId="77777777">
        <w:trPr>
          <w:trHeight w:hRule="exact" w:val="276"/>
        </w:trPr>
        <w:tc>
          <w:tcPr>
            <w:tcW w:w="1241" w:type="dxa"/>
            <w:tcBorders>
              <w:top w:val="single" w:sz="5" w:space="0" w:color="000000"/>
              <w:left w:val="single" w:sz="5" w:space="0" w:color="000000"/>
              <w:bottom w:val="single" w:sz="5" w:space="0" w:color="000000"/>
              <w:right w:val="single" w:sz="5" w:space="0" w:color="000000"/>
            </w:tcBorders>
          </w:tcPr>
          <w:p w14:paraId="4B27374A" w14:textId="77777777" w:rsidR="009573A1" w:rsidRPr="0035100D" w:rsidRDefault="00813FC1">
            <w:pPr>
              <w:spacing w:line="260" w:lineRule="exact"/>
              <w:ind w:left="102"/>
              <w:rPr>
                <w:rFonts w:ascii="Proxima Nova" w:eastAsia="Tahoma" w:hAnsi="Proxima Nova" w:cs="Tahoma"/>
                <w:sz w:val="22"/>
                <w:szCs w:val="22"/>
              </w:rPr>
            </w:pPr>
            <w:r w:rsidRPr="0035100D">
              <w:rPr>
                <w:rFonts w:ascii="Proxima Nova" w:eastAsia="Tahoma" w:hAnsi="Proxima Nova" w:cs="Tahoma"/>
                <w:spacing w:val="-1"/>
                <w:position w:val="-1"/>
                <w:sz w:val="22"/>
                <w:szCs w:val="22"/>
              </w:rPr>
              <w:t>Ca</w:t>
            </w:r>
            <w:r w:rsidRPr="0035100D">
              <w:rPr>
                <w:rFonts w:ascii="Proxima Nova" w:eastAsia="Tahoma" w:hAnsi="Proxima Nova" w:cs="Tahoma"/>
                <w:position w:val="-1"/>
                <w:sz w:val="22"/>
                <w:szCs w:val="22"/>
              </w:rPr>
              <w:t xml:space="preserve">sh </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low</w:t>
            </w:r>
          </w:p>
        </w:tc>
        <w:tc>
          <w:tcPr>
            <w:tcW w:w="590" w:type="dxa"/>
            <w:tcBorders>
              <w:top w:val="single" w:sz="5" w:space="0" w:color="000000"/>
              <w:left w:val="single" w:sz="5" w:space="0" w:color="000000"/>
              <w:bottom w:val="single" w:sz="5" w:space="0" w:color="000000"/>
              <w:right w:val="single" w:sz="5" w:space="0" w:color="000000"/>
            </w:tcBorders>
          </w:tcPr>
          <w:p w14:paraId="3A80FA1C" w14:textId="77777777" w:rsidR="009573A1" w:rsidRPr="0035100D" w:rsidRDefault="00813FC1">
            <w:pPr>
              <w:spacing w:line="260" w:lineRule="exact"/>
              <w:ind w:left="102"/>
              <w:rPr>
                <w:rFonts w:ascii="Proxima Nova" w:eastAsia="Tahoma" w:hAnsi="Proxima Nova" w:cs="Tahoma"/>
                <w:sz w:val="22"/>
                <w:szCs w:val="22"/>
              </w:rPr>
            </w:pPr>
            <w:r w:rsidRPr="0035100D">
              <w:rPr>
                <w:rFonts w:ascii="Proxima Nova" w:eastAsia="Tahoma" w:hAnsi="Proxima Nova" w:cs="Tahoma"/>
                <w:spacing w:val="-1"/>
                <w:position w:val="-1"/>
                <w:sz w:val="22"/>
                <w:szCs w:val="22"/>
              </w:rPr>
              <w:t>20</w:t>
            </w:r>
            <w:r w:rsidRPr="0035100D">
              <w:rPr>
                <w:rFonts w:ascii="Proxima Nova" w:eastAsia="Tahoma" w:hAnsi="Proxima Nova" w:cs="Tahoma"/>
                <w:position w:val="-1"/>
                <w:sz w:val="22"/>
                <w:szCs w:val="22"/>
              </w:rPr>
              <w:t>0</w:t>
            </w:r>
          </w:p>
        </w:tc>
        <w:tc>
          <w:tcPr>
            <w:tcW w:w="617" w:type="dxa"/>
            <w:tcBorders>
              <w:top w:val="single" w:sz="5" w:space="0" w:color="000000"/>
              <w:left w:val="single" w:sz="5" w:space="0" w:color="000000"/>
              <w:bottom w:val="single" w:sz="5" w:space="0" w:color="000000"/>
              <w:right w:val="single" w:sz="5" w:space="0" w:color="000000"/>
            </w:tcBorders>
          </w:tcPr>
          <w:p w14:paraId="0107D10D" w14:textId="77777777" w:rsidR="009573A1" w:rsidRPr="0035100D" w:rsidRDefault="00813FC1">
            <w:pPr>
              <w:spacing w:line="260" w:lineRule="exact"/>
              <w:ind w:left="102"/>
              <w:rPr>
                <w:rFonts w:ascii="Proxima Nova" w:eastAsia="Tahoma" w:hAnsi="Proxima Nova" w:cs="Tahoma"/>
                <w:sz w:val="22"/>
                <w:szCs w:val="22"/>
              </w:rPr>
            </w:pPr>
            <w:r w:rsidRPr="0035100D">
              <w:rPr>
                <w:rFonts w:ascii="Proxima Nova" w:eastAsia="Tahoma" w:hAnsi="Proxima Nova" w:cs="Tahoma"/>
                <w:spacing w:val="-1"/>
                <w:position w:val="-1"/>
                <w:sz w:val="22"/>
                <w:szCs w:val="22"/>
              </w:rPr>
              <w:t>50</w:t>
            </w:r>
            <w:r w:rsidRPr="0035100D">
              <w:rPr>
                <w:rFonts w:ascii="Proxima Nova" w:eastAsia="Tahoma" w:hAnsi="Proxima Nova" w:cs="Tahoma"/>
                <w:position w:val="-1"/>
                <w:sz w:val="22"/>
                <w:szCs w:val="22"/>
              </w:rPr>
              <w:t>0</w:t>
            </w:r>
          </w:p>
        </w:tc>
        <w:tc>
          <w:tcPr>
            <w:tcW w:w="540" w:type="dxa"/>
            <w:tcBorders>
              <w:top w:val="single" w:sz="5" w:space="0" w:color="000000"/>
              <w:left w:val="single" w:sz="5" w:space="0" w:color="000000"/>
              <w:bottom w:val="single" w:sz="5" w:space="0" w:color="000000"/>
              <w:right w:val="single" w:sz="5" w:space="0" w:color="000000"/>
            </w:tcBorders>
          </w:tcPr>
          <w:p w14:paraId="23EBA123" w14:textId="77777777" w:rsidR="009573A1" w:rsidRPr="0035100D" w:rsidRDefault="00813FC1">
            <w:pPr>
              <w:spacing w:line="260" w:lineRule="exact"/>
              <w:ind w:left="102"/>
              <w:rPr>
                <w:rFonts w:ascii="Proxima Nova" w:eastAsia="Tahoma" w:hAnsi="Proxima Nova" w:cs="Tahoma"/>
                <w:sz w:val="22"/>
                <w:szCs w:val="22"/>
              </w:rPr>
            </w:pPr>
            <w:r w:rsidRPr="0035100D">
              <w:rPr>
                <w:rFonts w:ascii="Proxima Nova" w:eastAsia="Tahoma" w:hAnsi="Proxima Nova" w:cs="Tahoma"/>
                <w:spacing w:val="-1"/>
                <w:position w:val="-1"/>
                <w:sz w:val="22"/>
                <w:szCs w:val="22"/>
              </w:rPr>
              <w:t>60</w:t>
            </w:r>
            <w:r w:rsidRPr="0035100D">
              <w:rPr>
                <w:rFonts w:ascii="Proxima Nova" w:eastAsia="Tahoma" w:hAnsi="Proxima Nova" w:cs="Tahoma"/>
                <w:position w:val="-1"/>
                <w:sz w:val="22"/>
                <w:szCs w:val="22"/>
              </w:rPr>
              <w:t>0</w:t>
            </w:r>
          </w:p>
        </w:tc>
        <w:tc>
          <w:tcPr>
            <w:tcW w:w="720" w:type="dxa"/>
            <w:tcBorders>
              <w:top w:val="single" w:sz="5" w:space="0" w:color="000000"/>
              <w:left w:val="single" w:sz="5" w:space="0" w:color="000000"/>
              <w:bottom w:val="single" w:sz="5" w:space="0" w:color="000000"/>
              <w:right w:val="single" w:sz="5" w:space="0" w:color="000000"/>
            </w:tcBorders>
          </w:tcPr>
          <w:p w14:paraId="21918526" w14:textId="77777777" w:rsidR="009573A1" w:rsidRPr="0035100D" w:rsidRDefault="00813FC1">
            <w:pPr>
              <w:spacing w:line="260" w:lineRule="exact"/>
              <w:ind w:left="102"/>
              <w:rPr>
                <w:rFonts w:ascii="Proxima Nova" w:eastAsia="Tahoma" w:hAnsi="Proxima Nova" w:cs="Tahoma"/>
                <w:sz w:val="22"/>
                <w:szCs w:val="22"/>
              </w:rPr>
            </w:pPr>
            <w:r w:rsidRPr="0035100D">
              <w:rPr>
                <w:rFonts w:ascii="Proxima Nova" w:eastAsia="Tahoma" w:hAnsi="Proxima Nova" w:cs="Tahoma"/>
                <w:spacing w:val="-1"/>
                <w:position w:val="-1"/>
                <w:sz w:val="22"/>
                <w:szCs w:val="22"/>
              </w:rPr>
              <w:t>25</w:t>
            </w:r>
            <w:r w:rsidRPr="0035100D">
              <w:rPr>
                <w:rFonts w:ascii="Proxima Nova" w:eastAsia="Tahoma" w:hAnsi="Proxima Nova" w:cs="Tahoma"/>
                <w:position w:val="-1"/>
                <w:sz w:val="22"/>
                <w:szCs w:val="22"/>
              </w:rPr>
              <w:t>0</w:t>
            </w:r>
          </w:p>
        </w:tc>
      </w:tr>
    </w:tbl>
    <w:p w14:paraId="32FB7576" w14:textId="77777777" w:rsidR="009573A1" w:rsidRPr="0035100D" w:rsidRDefault="009573A1">
      <w:pPr>
        <w:spacing w:before="14" w:line="220" w:lineRule="exact"/>
        <w:rPr>
          <w:sz w:val="22"/>
          <w:szCs w:val="22"/>
        </w:rPr>
      </w:pPr>
    </w:p>
    <w:p w14:paraId="73D5F925" w14:textId="77777777" w:rsidR="009573A1" w:rsidRPr="0035100D" w:rsidRDefault="00813FC1">
      <w:pPr>
        <w:spacing w:before="22"/>
        <w:ind w:left="660"/>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D</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In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stri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 p</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72C3F301" w14:textId="77777777" w:rsidR="009573A1" w:rsidRPr="0035100D" w:rsidRDefault="009573A1">
      <w:pPr>
        <w:spacing w:before="16" w:line="260" w:lineRule="exact"/>
        <w:rPr>
          <w:sz w:val="26"/>
          <w:szCs w:val="26"/>
        </w:rPr>
      </w:pPr>
    </w:p>
    <w:p w14:paraId="624E6339" w14:textId="77777777" w:rsidR="009573A1" w:rsidRPr="0035100D" w:rsidRDefault="00813FC1">
      <w:pPr>
        <w:spacing w:line="260" w:lineRule="exact"/>
        <w:ind w:left="1020" w:right="3941"/>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roj</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RR 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oj</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74417744" w14:textId="77777777" w:rsidR="009573A1" w:rsidRPr="0035100D" w:rsidRDefault="009573A1">
      <w:pPr>
        <w:spacing w:before="9" w:line="260" w:lineRule="exact"/>
        <w:rPr>
          <w:sz w:val="26"/>
          <w:szCs w:val="26"/>
        </w:rPr>
      </w:pPr>
    </w:p>
    <w:p w14:paraId="0E896BAF" w14:textId="77777777" w:rsidR="009573A1" w:rsidRPr="0035100D" w:rsidRDefault="00813FC1">
      <w:pPr>
        <w:spacing w:line="260" w:lineRule="exact"/>
        <w:ind w:left="660" w:right="317" w:hanging="540"/>
        <w:rPr>
          <w:rFonts w:ascii="Proxima Nova" w:eastAsia="Tahoma" w:hAnsi="Proxima Nova" w:cs="Tahoma"/>
          <w:sz w:val="22"/>
          <w:szCs w:val="22"/>
        </w:rPr>
      </w:pPr>
      <w:r w:rsidRPr="0035100D">
        <w:rPr>
          <w:rFonts w:ascii="Proxima Nova" w:eastAsia="Tahoma" w:hAnsi="Proxima Nova" w:cs="Tahoma"/>
          <w:sz w:val="22"/>
          <w:szCs w:val="22"/>
        </w:rPr>
        <w:t xml:space="preserve">2.    </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Sa</w:t>
      </w:r>
      <w:r w:rsidRPr="0035100D">
        <w:rPr>
          <w:rFonts w:ascii="Proxima Nova" w:eastAsia="Tahoma" w:hAnsi="Proxima Nova" w:cs="Tahoma"/>
          <w:sz w:val="22"/>
          <w:szCs w:val="22"/>
        </w:rPr>
        <w:t>rda</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In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stri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proj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ith</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iti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5000</w:t>
      </w:r>
      <w:r w:rsidRPr="0035100D">
        <w:rPr>
          <w:rFonts w:ascii="Proxima Nova" w:eastAsia="Tahoma" w:hAnsi="Proxima Nova" w:cs="Tahoma"/>
          <w:sz w:val="22"/>
          <w:szCs w:val="22"/>
        </w:rPr>
        <w:t>.</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sh i</w:t>
      </w:r>
      <w:r w:rsidRPr="0035100D">
        <w:rPr>
          <w:rFonts w:ascii="Proxima Nova" w:eastAsia="Tahoma" w:hAnsi="Proxima Nova" w:cs="Tahoma"/>
          <w:spacing w:val="-1"/>
          <w:sz w:val="22"/>
          <w:szCs w:val="22"/>
        </w:rPr>
        <w:t>nf</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f</w:t>
      </w:r>
      <w:r w:rsidRPr="0035100D">
        <w:rPr>
          <w:rFonts w:ascii="Proxima Nova" w:eastAsia="Tahoma" w:hAnsi="Proxima Nova" w:cs="Tahoma"/>
          <w:sz w:val="22"/>
          <w:szCs w:val="22"/>
        </w:rPr>
        <w:t>ollows</w:t>
      </w:r>
    </w:p>
    <w:p w14:paraId="48F4D557" w14:textId="77777777" w:rsidR="009573A1" w:rsidRPr="0035100D" w:rsidRDefault="009573A1">
      <w:pPr>
        <w:spacing w:before="5" w:line="180" w:lineRule="exact"/>
        <w:rPr>
          <w:sz w:val="19"/>
          <w:szCs w:val="19"/>
        </w:rPr>
      </w:pPr>
    </w:p>
    <w:tbl>
      <w:tblPr>
        <w:tblW w:w="0" w:type="auto"/>
        <w:tblInd w:w="951" w:type="dxa"/>
        <w:tblLayout w:type="fixed"/>
        <w:tblCellMar>
          <w:left w:w="0" w:type="dxa"/>
          <w:right w:w="0" w:type="dxa"/>
        </w:tblCellMar>
        <w:tblLook w:val="01E0" w:firstRow="1" w:lastRow="1" w:firstColumn="1" w:lastColumn="1" w:noHBand="0" w:noVBand="0"/>
      </w:tblPr>
      <w:tblGrid>
        <w:gridCol w:w="1684"/>
        <w:gridCol w:w="1414"/>
        <w:gridCol w:w="1094"/>
        <w:gridCol w:w="1096"/>
        <w:gridCol w:w="821"/>
      </w:tblGrid>
      <w:tr w:rsidR="009573A1" w:rsidRPr="0035100D" w14:paraId="319FE8DF" w14:textId="77777777">
        <w:trPr>
          <w:trHeight w:hRule="exact" w:val="462"/>
        </w:trPr>
        <w:tc>
          <w:tcPr>
            <w:tcW w:w="1684" w:type="dxa"/>
            <w:tcBorders>
              <w:top w:val="nil"/>
              <w:left w:val="nil"/>
              <w:bottom w:val="nil"/>
              <w:right w:val="nil"/>
            </w:tcBorders>
          </w:tcPr>
          <w:p w14:paraId="73A9505B" w14:textId="77777777" w:rsidR="009573A1" w:rsidRPr="0035100D" w:rsidRDefault="00813FC1">
            <w:pPr>
              <w:spacing w:before="62"/>
              <w:ind w:left="40"/>
              <w:rPr>
                <w:rFonts w:ascii="Proxima Nova" w:eastAsia="Tahoma" w:hAnsi="Proxima Nova" w:cs="Tahoma"/>
                <w:sz w:val="22"/>
                <w:szCs w:val="22"/>
              </w:rPr>
            </w:pP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p>
        </w:tc>
        <w:tc>
          <w:tcPr>
            <w:tcW w:w="1414" w:type="dxa"/>
            <w:tcBorders>
              <w:top w:val="nil"/>
              <w:left w:val="nil"/>
              <w:bottom w:val="nil"/>
              <w:right w:val="nil"/>
            </w:tcBorders>
          </w:tcPr>
          <w:p w14:paraId="417CA686" w14:textId="77777777" w:rsidR="009573A1" w:rsidRPr="0035100D" w:rsidRDefault="00813FC1">
            <w:pPr>
              <w:spacing w:before="62"/>
              <w:ind w:left="597" w:right="623"/>
              <w:jc w:val="center"/>
              <w:rPr>
                <w:rFonts w:ascii="Proxima Nova" w:eastAsia="Tahoma" w:hAnsi="Proxima Nova" w:cs="Tahoma"/>
                <w:sz w:val="22"/>
                <w:szCs w:val="22"/>
              </w:rPr>
            </w:pPr>
            <w:r w:rsidRPr="0035100D">
              <w:rPr>
                <w:rFonts w:ascii="Proxima Nova" w:eastAsia="Tahoma" w:hAnsi="Proxima Nova" w:cs="Tahoma"/>
                <w:sz w:val="22"/>
                <w:szCs w:val="22"/>
              </w:rPr>
              <w:t>1</w:t>
            </w:r>
          </w:p>
        </w:tc>
        <w:tc>
          <w:tcPr>
            <w:tcW w:w="1094" w:type="dxa"/>
            <w:tcBorders>
              <w:top w:val="nil"/>
              <w:left w:val="nil"/>
              <w:bottom w:val="nil"/>
              <w:right w:val="nil"/>
            </w:tcBorders>
          </w:tcPr>
          <w:p w14:paraId="660D3912" w14:textId="77777777" w:rsidR="009573A1" w:rsidRPr="0035100D" w:rsidRDefault="00813FC1">
            <w:pPr>
              <w:spacing w:before="62"/>
              <w:ind w:left="300"/>
              <w:rPr>
                <w:rFonts w:ascii="Proxima Nova" w:eastAsia="Tahoma" w:hAnsi="Proxima Nova" w:cs="Tahoma"/>
                <w:sz w:val="22"/>
                <w:szCs w:val="22"/>
              </w:rPr>
            </w:pPr>
            <w:r w:rsidRPr="0035100D">
              <w:rPr>
                <w:rFonts w:ascii="Proxima Nova" w:eastAsia="Tahoma" w:hAnsi="Proxima Nova" w:cs="Tahoma"/>
                <w:sz w:val="22"/>
                <w:szCs w:val="22"/>
              </w:rPr>
              <w:t>2</w:t>
            </w:r>
          </w:p>
        </w:tc>
        <w:tc>
          <w:tcPr>
            <w:tcW w:w="1096" w:type="dxa"/>
            <w:tcBorders>
              <w:top w:val="nil"/>
              <w:left w:val="nil"/>
              <w:bottom w:val="nil"/>
              <w:right w:val="nil"/>
            </w:tcBorders>
          </w:tcPr>
          <w:p w14:paraId="245351F0" w14:textId="77777777" w:rsidR="009573A1" w:rsidRPr="0035100D" w:rsidRDefault="00813FC1">
            <w:pPr>
              <w:spacing w:before="62"/>
              <w:ind w:left="484" w:right="418"/>
              <w:jc w:val="center"/>
              <w:rPr>
                <w:rFonts w:ascii="Proxima Nova" w:eastAsia="Tahoma" w:hAnsi="Proxima Nova" w:cs="Tahoma"/>
                <w:sz w:val="22"/>
                <w:szCs w:val="22"/>
              </w:rPr>
            </w:pPr>
            <w:r w:rsidRPr="0035100D">
              <w:rPr>
                <w:rFonts w:ascii="Proxima Nova" w:eastAsia="Tahoma" w:hAnsi="Proxima Nova" w:cs="Tahoma"/>
                <w:sz w:val="22"/>
                <w:szCs w:val="22"/>
              </w:rPr>
              <w:t>3</w:t>
            </w:r>
          </w:p>
        </w:tc>
        <w:tc>
          <w:tcPr>
            <w:tcW w:w="821" w:type="dxa"/>
            <w:tcBorders>
              <w:top w:val="nil"/>
              <w:left w:val="nil"/>
              <w:bottom w:val="nil"/>
              <w:right w:val="nil"/>
            </w:tcBorders>
          </w:tcPr>
          <w:p w14:paraId="2B7B3B55" w14:textId="77777777" w:rsidR="009573A1" w:rsidRPr="0035100D" w:rsidRDefault="00813FC1">
            <w:pPr>
              <w:spacing w:before="62"/>
              <w:ind w:left="265" w:right="363"/>
              <w:jc w:val="center"/>
              <w:rPr>
                <w:rFonts w:ascii="Proxima Nova" w:eastAsia="Tahoma" w:hAnsi="Proxima Nova" w:cs="Tahoma"/>
                <w:sz w:val="22"/>
                <w:szCs w:val="22"/>
              </w:rPr>
            </w:pPr>
            <w:r w:rsidRPr="0035100D">
              <w:rPr>
                <w:rFonts w:ascii="Proxima Nova" w:eastAsia="Tahoma" w:hAnsi="Proxima Nova" w:cs="Tahoma"/>
                <w:sz w:val="22"/>
                <w:szCs w:val="22"/>
              </w:rPr>
              <w:t>4</w:t>
            </w:r>
          </w:p>
        </w:tc>
      </w:tr>
      <w:tr w:rsidR="009573A1" w:rsidRPr="0035100D" w14:paraId="7774F0B7" w14:textId="77777777">
        <w:trPr>
          <w:trHeight w:hRule="exact" w:val="462"/>
        </w:trPr>
        <w:tc>
          <w:tcPr>
            <w:tcW w:w="1684" w:type="dxa"/>
            <w:tcBorders>
              <w:top w:val="nil"/>
              <w:left w:val="nil"/>
              <w:bottom w:val="nil"/>
              <w:right w:val="nil"/>
            </w:tcBorders>
          </w:tcPr>
          <w:p w14:paraId="5EB5874E" w14:textId="77777777" w:rsidR="009573A1" w:rsidRPr="0035100D" w:rsidRDefault="009573A1">
            <w:pPr>
              <w:spacing w:before="4" w:line="100" w:lineRule="exact"/>
              <w:rPr>
                <w:sz w:val="10"/>
                <w:szCs w:val="10"/>
              </w:rPr>
            </w:pPr>
          </w:p>
          <w:p w14:paraId="7514A26F" w14:textId="77777777" w:rsidR="009573A1" w:rsidRPr="0035100D" w:rsidRDefault="00813FC1">
            <w:pPr>
              <w:ind w:left="40"/>
              <w:rPr>
                <w:rFonts w:ascii="Proxima Nova" w:eastAsia="Tahoma" w:hAnsi="Proxima Nova" w:cs="Tahoma"/>
                <w:sz w:val="22"/>
                <w:szCs w:val="22"/>
              </w:rPr>
            </w:pP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 xml:space="preserve">sh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low</w:t>
            </w:r>
          </w:p>
        </w:tc>
        <w:tc>
          <w:tcPr>
            <w:tcW w:w="1414" w:type="dxa"/>
            <w:tcBorders>
              <w:top w:val="nil"/>
              <w:left w:val="nil"/>
              <w:bottom w:val="nil"/>
              <w:right w:val="nil"/>
            </w:tcBorders>
          </w:tcPr>
          <w:p w14:paraId="33A87A21" w14:textId="77777777" w:rsidR="009573A1" w:rsidRPr="0035100D" w:rsidRDefault="009573A1">
            <w:pPr>
              <w:spacing w:before="4" w:line="100" w:lineRule="exact"/>
              <w:rPr>
                <w:sz w:val="10"/>
                <w:szCs w:val="10"/>
              </w:rPr>
            </w:pPr>
          </w:p>
          <w:p w14:paraId="61621CED" w14:textId="77777777" w:rsidR="009573A1" w:rsidRPr="0035100D" w:rsidRDefault="00813FC1">
            <w:pPr>
              <w:ind w:left="634"/>
              <w:rPr>
                <w:rFonts w:ascii="Proxima Nova" w:eastAsia="Tahoma" w:hAnsi="Proxima Nova" w:cs="Tahoma"/>
                <w:sz w:val="22"/>
                <w:szCs w:val="22"/>
              </w:rPr>
            </w:pPr>
            <w:r w:rsidRPr="0035100D">
              <w:rPr>
                <w:rFonts w:ascii="Proxima Nova" w:eastAsia="Tahoma" w:hAnsi="Proxima Nova" w:cs="Tahoma"/>
                <w:spacing w:val="-1"/>
                <w:sz w:val="22"/>
                <w:szCs w:val="22"/>
              </w:rPr>
              <w:t>100</w:t>
            </w:r>
            <w:r w:rsidRPr="0035100D">
              <w:rPr>
                <w:rFonts w:ascii="Proxima Nova" w:eastAsia="Tahoma" w:hAnsi="Proxima Nova" w:cs="Tahoma"/>
                <w:sz w:val="22"/>
                <w:szCs w:val="22"/>
              </w:rPr>
              <w:t>0</w:t>
            </w:r>
          </w:p>
        </w:tc>
        <w:tc>
          <w:tcPr>
            <w:tcW w:w="1094" w:type="dxa"/>
            <w:tcBorders>
              <w:top w:val="nil"/>
              <w:left w:val="nil"/>
              <w:bottom w:val="nil"/>
              <w:right w:val="nil"/>
            </w:tcBorders>
          </w:tcPr>
          <w:p w14:paraId="0BFCA13E" w14:textId="77777777" w:rsidR="009573A1" w:rsidRPr="0035100D" w:rsidRDefault="009573A1">
            <w:pPr>
              <w:spacing w:before="4" w:line="100" w:lineRule="exact"/>
              <w:rPr>
                <w:sz w:val="10"/>
                <w:szCs w:val="10"/>
              </w:rPr>
            </w:pPr>
          </w:p>
          <w:p w14:paraId="75C285A3" w14:textId="77777777" w:rsidR="009573A1" w:rsidRPr="0035100D" w:rsidRDefault="00813FC1">
            <w:pPr>
              <w:ind w:left="300"/>
              <w:rPr>
                <w:rFonts w:ascii="Proxima Nova" w:eastAsia="Tahoma" w:hAnsi="Proxima Nova" w:cs="Tahoma"/>
                <w:sz w:val="22"/>
                <w:szCs w:val="22"/>
              </w:rPr>
            </w:pPr>
            <w:r w:rsidRPr="0035100D">
              <w:rPr>
                <w:rFonts w:ascii="Proxima Nova" w:eastAsia="Tahoma" w:hAnsi="Proxima Nova" w:cs="Tahoma"/>
                <w:spacing w:val="-1"/>
                <w:sz w:val="22"/>
                <w:szCs w:val="22"/>
              </w:rPr>
              <w:t>200</w:t>
            </w:r>
            <w:r w:rsidRPr="0035100D">
              <w:rPr>
                <w:rFonts w:ascii="Proxima Nova" w:eastAsia="Tahoma" w:hAnsi="Proxima Nova" w:cs="Tahoma"/>
                <w:sz w:val="22"/>
                <w:szCs w:val="22"/>
              </w:rPr>
              <w:t>0</w:t>
            </w:r>
          </w:p>
        </w:tc>
        <w:tc>
          <w:tcPr>
            <w:tcW w:w="1096" w:type="dxa"/>
            <w:tcBorders>
              <w:top w:val="nil"/>
              <w:left w:val="nil"/>
              <w:bottom w:val="nil"/>
              <w:right w:val="nil"/>
            </w:tcBorders>
          </w:tcPr>
          <w:p w14:paraId="428DAE4F" w14:textId="77777777" w:rsidR="009573A1" w:rsidRPr="0035100D" w:rsidRDefault="009573A1">
            <w:pPr>
              <w:spacing w:before="4" w:line="100" w:lineRule="exact"/>
              <w:rPr>
                <w:sz w:val="10"/>
                <w:szCs w:val="10"/>
              </w:rPr>
            </w:pPr>
          </w:p>
          <w:p w14:paraId="5064DC59" w14:textId="77777777" w:rsidR="009573A1" w:rsidRPr="0035100D" w:rsidRDefault="00813FC1">
            <w:pPr>
              <w:ind w:left="314"/>
              <w:rPr>
                <w:rFonts w:ascii="Proxima Nova" w:eastAsia="Tahoma" w:hAnsi="Proxima Nova" w:cs="Tahoma"/>
                <w:sz w:val="22"/>
                <w:szCs w:val="22"/>
              </w:rPr>
            </w:pPr>
            <w:r w:rsidRPr="0035100D">
              <w:rPr>
                <w:rFonts w:ascii="Proxima Nova" w:eastAsia="Tahoma" w:hAnsi="Proxima Nova" w:cs="Tahoma"/>
                <w:spacing w:val="-1"/>
                <w:sz w:val="22"/>
                <w:szCs w:val="22"/>
              </w:rPr>
              <w:t>250</w:t>
            </w:r>
            <w:r w:rsidRPr="0035100D">
              <w:rPr>
                <w:rFonts w:ascii="Proxima Nova" w:eastAsia="Tahoma" w:hAnsi="Proxima Nova" w:cs="Tahoma"/>
                <w:sz w:val="22"/>
                <w:szCs w:val="22"/>
              </w:rPr>
              <w:t>0</w:t>
            </w:r>
          </w:p>
        </w:tc>
        <w:tc>
          <w:tcPr>
            <w:tcW w:w="821" w:type="dxa"/>
            <w:tcBorders>
              <w:top w:val="nil"/>
              <w:left w:val="nil"/>
              <w:bottom w:val="nil"/>
              <w:right w:val="nil"/>
            </w:tcBorders>
          </w:tcPr>
          <w:p w14:paraId="48661F65" w14:textId="77777777" w:rsidR="009573A1" w:rsidRPr="0035100D" w:rsidRDefault="009573A1">
            <w:pPr>
              <w:spacing w:before="4" w:line="100" w:lineRule="exact"/>
              <w:rPr>
                <w:sz w:val="10"/>
                <w:szCs w:val="10"/>
              </w:rPr>
            </w:pPr>
          </w:p>
          <w:p w14:paraId="10CF3019" w14:textId="77777777" w:rsidR="009573A1" w:rsidRPr="0035100D" w:rsidRDefault="00813FC1">
            <w:pPr>
              <w:ind w:left="301"/>
              <w:rPr>
                <w:rFonts w:ascii="Proxima Nova" w:eastAsia="Tahoma" w:hAnsi="Proxima Nova" w:cs="Tahoma"/>
                <w:sz w:val="22"/>
                <w:szCs w:val="22"/>
              </w:rPr>
            </w:pPr>
            <w:r w:rsidRPr="0035100D">
              <w:rPr>
                <w:rFonts w:ascii="Proxima Nova" w:eastAsia="Tahoma" w:hAnsi="Proxima Nova" w:cs="Tahoma"/>
                <w:spacing w:val="-1"/>
                <w:sz w:val="22"/>
                <w:szCs w:val="22"/>
              </w:rPr>
              <w:t>220</w:t>
            </w:r>
            <w:r w:rsidRPr="0035100D">
              <w:rPr>
                <w:rFonts w:ascii="Proxima Nova" w:eastAsia="Tahoma" w:hAnsi="Proxima Nova" w:cs="Tahoma"/>
                <w:sz w:val="22"/>
                <w:szCs w:val="22"/>
              </w:rPr>
              <w:t>0</w:t>
            </w:r>
          </w:p>
        </w:tc>
      </w:tr>
    </w:tbl>
    <w:p w14:paraId="5C43A12D" w14:textId="77777777" w:rsidR="009573A1" w:rsidRPr="0035100D" w:rsidRDefault="009573A1">
      <w:pPr>
        <w:spacing w:line="200" w:lineRule="exact"/>
      </w:pPr>
    </w:p>
    <w:p w14:paraId="298B2F90" w14:textId="77777777" w:rsidR="009573A1" w:rsidRPr="0035100D" w:rsidRDefault="009573A1">
      <w:pPr>
        <w:spacing w:before="11" w:line="200" w:lineRule="exact"/>
      </w:pPr>
    </w:p>
    <w:p w14:paraId="5BAC7696" w14:textId="77777777" w:rsidR="009573A1" w:rsidRPr="0035100D" w:rsidRDefault="00813FC1">
      <w:pPr>
        <w:spacing w:before="22"/>
        <w:ind w:left="660"/>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S</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 xml:space="preserve">rda </w:t>
      </w:r>
      <w:r w:rsidRPr="0035100D">
        <w:rPr>
          <w:rFonts w:ascii="Proxima Nova" w:eastAsia="Tahoma" w:hAnsi="Proxima Nova" w:cs="Tahoma"/>
          <w:spacing w:val="-1"/>
          <w:sz w:val="22"/>
          <w:szCs w:val="22"/>
        </w:rPr>
        <w:t>In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stri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8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c</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024E3914" w14:textId="77777777" w:rsidR="009573A1" w:rsidRPr="0035100D" w:rsidRDefault="009573A1">
      <w:pPr>
        <w:spacing w:before="16" w:line="260" w:lineRule="exact"/>
        <w:rPr>
          <w:sz w:val="26"/>
          <w:szCs w:val="26"/>
        </w:rPr>
      </w:pPr>
    </w:p>
    <w:p w14:paraId="0DF06CEA" w14:textId="77777777" w:rsidR="009573A1" w:rsidRPr="0035100D" w:rsidRDefault="00813FC1">
      <w:pPr>
        <w:spacing w:line="260" w:lineRule="exact"/>
        <w:ind w:left="730" w:right="4481"/>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roj</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64"/>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RR 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oj</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5B8F0CC6" w14:textId="77777777" w:rsidR="009573A1" w:rsidRPr="0035100D" w:rsidRDefault="009573A1">
      <w:pPr>
        <w:spacing w:before="9" w:line="260" w:lineRule="exact"/>
        <w:rPr>
          <w:sz w:val="26"/>
          <w:szCs w:val="26"/>
        </w:rPr>
      </w:pPr>
    </w:p>
    <w:p w14:paraId="19E9E884" w14:textId="77777777" w:rsidR="009573A1" w:rsidRPr="0035100D" w:rsidRDefault="00813FC1">
      <w:pPr>
        <w:spacing w:line="260" w:lineRule="exact"/>
        <w:ind w:left="660" w:right="318" w:hanging="540"/>
        <w:rPr>
          <w:rFonts w:ascii="Proxima Nova" w:eastAsia="Tahoma" w:hAnsi="Proxima Nova" w:cs="Tahoma"/>
          <w:sz w:val="22"/>
          <w:szCs w:val="22"/>
        </w:rPr>
      </w:pPr>
      <w:r w:rsidRPr="0035100D">
        <w:rPr>
          <w:rFonts w:ascii="Proxima Nova" w:eastAsia="Tahoma" w:hAnsi="Proxima Nova" w:cs="Tahoma"/>
          <w:sz w:val="22"/>
          <w:szCs w:val="22"/>
        </w:rPr>
        <w:t xml:space="preserve">3.    </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58"/>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59"/>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59"/>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ua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59"/>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58"/>
          <w:sz w:val="22"/>
          <w:szCs w:val="22"/>
        </w:rPr>
        <w:t xml:space="preserve"> </w:t>
      </w:r>
      <w:r w:rsidRPr="0035100D">
        <w:rPr>
          <w:rFonts w:ascii="Proxima Nova" w:eastAsia="Tahoma" w:hAnsi="Proxima Nova" w:cs="Tahoma"/>
          <w:sz w:val="22"/>
          <w:szCs w:val="22"/>
        </w:rPr>
        <w:t>proj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59"/>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ose</w:t>
      </w:r>
      <w:r w:rsidRPr="0035100D">
        <w:rPr>
          <w:rFonts w:ascii="Proxima Nova" w:eastAsia="Tahoma" w:hAnsi="Proxima Nova" w:cs="Tahoma"/>
          <w:spacing w:val="55"/>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64"/>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sh</w:t>
      </w:r>
      <w:r w:rsidRPr="0035100D">
        <w:rPr>
          <w:rFonts w:ascii="Proxima Nova" w:eastAsia="Tahoma" w:hAnsi="Proxima Nova" w:cs="Tahoma"/>
          <w:spacing w:val="58"/>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s</w:t>
      </w:r>
      <w:r w:rsidRPr="0035100D">
        <w:rPr>
          <w:rFonts w:ascii="Proxima Nova" w:eastAsia="Tahoma" w:hAnsi="Proxima Nova" w:cs="Tahoma"/>
          <w:spacing w:val="59"/>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re</w:t>
      </w:r>
      <w:r w:rsidRPr="0035100D">
        <w:rPr>
          <w:rFonts w:ascii="Proxima Nova" w:eastAsia="Tahoma" w:hAnsi="Proxima Nova" w:cs="Tahoma"/>
          <w:spacing w:val="58"/>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ollows:</w:t>
      </w:r>
    </w:p>
    <w:p w14:paraId="3D89C899" w14:textId="77777777" w:rsidR="009573A1" w:rsidRPr="0035100D" w:rsidRDefault="009573A1">
      <w:pPr>
        <w:spacing w:before="7" w:line="120" w:lineRule="exact"/>
        <w:rPr>
          <w:sz w:val="13"/>
          <w:szCs w:val="13"/>
        </w:rPr>
      </w:pPr>
    </w:p>
    <w:p w14:paraId="69E17BB5" w14:textId="77777777" w:rsidR="009573A1" w:rsidRPr="0035100D" w:rsidRDefault="00813FC1">
      <w:pPr>
        <w:spacing w:line="240" w:lineRule="exact"/>
        <w:ind w:left="1322"/>
        <w:rPr>
          <w:rFonts w:ascii="Proxima Nova" w:eastAsia="Tahoma" w:hAnsi="Proxima Nova" w:cs="Tahoma"/>
          <w:sz w:val="22"/>
          <w:szCs w:val="22"/>
        </w:rPr>
      </w:pPr>
      <w:r w:rsidRPr="0035100D">
        <w:rPr>
          <w:rFonts w:ascii="Proxima Nova" w:eastAsia="Tahoma" w:hAnsi="Proxima Nova" w:cs="Tahoma"/>
          <w:position w:val="-1"/>
          <w:sz w:val="22"/>
          <w:szCs w:val="22"/>
          <w:u w:val="single" w:color="000000"/>
        </w:rPr>
        <w:t>Y</w:t>
      </w:r>
      <w:r w:rsidRPr="0035100D">
        <w:rPr>
          <w:rFonts w:ascii="Proxima Nova" w:eastAsia="Tahoma" w:hAnsi="Proxima Nova" w:cs="Tahoma"/>
          <w:spacing w:val="-1"/>
          <w:position w:val="-1"/>
          <w:sz w:val="22"/>
          <w:szCs w:val="22"/>
          <w:u w:val="single" w:color="000000"/>
        </w:rPr>
        <w:t>ea</w:t>
      </w:r>
      <w:r w:rsidRPr="0035100D">
        <w:rPr>
          <w:rFonts w:ascii="Proxima Nova" w:eastAsia="Tahoma" w:hAnsi="Proxima Nova" w:cs="Tahoma"/>
          <w:position w:val="-1"/>
          <w:sz w:val="22"/>
          <w:szCs w:val="22"/>
          <w:u w:val="single" w:color="000000"/>
        </w:rPr>
        <w:t>r</w:t>
      </w:r>
      <w:r w:rsidRPr="0035100D">
        <w:rPr>
          <w:rFonts w:ascii="Proxima Nova" w:eastAsia="Tahoma" w:hAnsi="Proxima Nova" w:cs="Tahoma"/>
          <w:position w:val="-1"/>
          <w:sz w:val="22"/>
          <w:szCs w:val="22"/>
        </w:rPr>
        <w:t xml:space="preserve">                           </w:t>
      </w:r>
      <w:r w:rsidRPr="0035100D">
        <w:rPr>
          <w:rFonts w:ascii="Proxima Nova" w:eastAsia="Tahoma" w:hAnsi="Proxima Nova" w:cs="Tahoma"/>
          <w:spacing w:val="39"/>
          <w:position w:val="-1"/>
          <w:sz w:val="22"/>
          <w:szCs w:val="22"/>
        </w:rPr>
        <w:t xml:space="preserve"> </w:t>
      </w:r>
      <w:r w:rsidRPr="0035100D">
        <w:rPr>
          <w:rFonts w:ascii="Proxima Nova" w:eastAsia="Tahoma" w:hAnsi="Proxima Nova" w:cs="Tahoma"/>
          <w:spacing w:val="-1"/>
          <w:position w:val="-1"/>
          <w:sz w:val="22"/>
          <w:szCs w:val="22"/>
          <w:u w:val="single" w:color="000000"/>
        </w:rPr>
        <w:t>Ca</w:t>
      </w:r>
      <w:r w:rsidRPr="0035100D">
        <w:rPr>
          <w:rFonts w:ascii="Proxima Nova" w:eastAsia="Tahoma" w:hAnsi="Proxima Nova" w:cs="Tahoma"/>
          <w:position w:val="-1"/>
          <w:sz w:val="22"/>
          <w:szCs w:val="22"/>
          <w:u w:val="single" w:color="000000"/>
        </w:rPr>
        <w:t xml:space="preserve">sh </w:t>
      </w:r>
      <w:r w:rsidRPr="0035100D">
        <w:rPr>
          <w:rFonts w:ascii="Proxima Nova" w:eastAsia="Tahoma" w:hAnsi="Proxima Nova" w:cs="Tahoma"/>
          <w:spacing w:val="-1"/>
          <w:position w:val="-1"/>
          <w:sz w:val="22"/>
          <w:szCs w:val="22"/>
          <w:u w:val="single" w:color="000000"/>
        </w:rPr>
        <w:t>f</w:t>
      </w:r>
      <w:r w:rsidRPr="0035100D">
        <w:rPr>
          <w:rFonts w:ascii="Proxima Nova" w:eastAsia="Tahoma" w:hAnsi="Proxima Nova" w:cs="Tahoma"/>
          <w:position w:val="-1"/>
          <w:sz w:val="22"/>
          <w:szCs w:val="22"/>
          <w:u w:val="single" w:color="000000"/>
        </w:rPr>
        <w:t>low</w:t>
      </w:r>
      <w:r w:rsidRPr="0035100D">
        <w:rPr>
          <w:rFonts w:ascii="Proxima Nova" w:eastAsia="Tahoma" w:hAnsi="Proxima Nova" w:cs="Tahoma"/>
          <w:spacing w:val="1"/>
          <w:position w:val="-1"/>
          <w:sz w:val="22"/>
          <w:szCs w:val="22"/>
          <w:u w:val="single" w:color="000000"/>
        </w:rPr>
        <w:t xml:space="preserve"> </w:t>
      </w:r>
      <w:r w:rsidRPr="0035100D">
        <w:rPr>
          <w:rFonts w:ascii="Proxima Nova" w:eastAsia="Tahoma" w:hAnsi="Proxima Nova" w:cs="Tahoma"/>
          <w:spacing w:val="-1"/>
          <w:position w:val="-1"/>
          <w:sz w:val="22"/>
          <w:szCs w:val="22"/>
          <w:u w:val="single" w:color="000000"/>
        </w:rPr>
        <w:t>(</w:t>
      </w:r>
      <w:r w:rsidRPr="0035100D">
        <w:rPr>
          <w:rFonts w:ascii="Proxima Nova" w:eastAsia="Tahoma" w:hAnsi="Proxima Nova" w:cs="Tahoma"/>
          <w:position w:val="-1"/>
          <w:sz w:val="22"/>
          <w:szCs w:val="22"/>
          <w:u w:val="single" w:color="000000"/>
        </w:rPr>
        <w:t>Rs.</w:t>
      </w:r>
      <w:r w:rsidRPr="0035100D">
        <w:rPr>
          <w:rFonts w:ascii="Proxima Nova" w:eastAsia="Tahoma" w:hAnsi="Proxima Nova" w:cs="Tahoma"/>
          <w:spacing w:val="1"/>
          <w:position w:val="-1"/>
          <w:sz w:val="22"/>
          <w:szCs w:val="22"/>
          <w:u w:val="single" w:color="000000"/>
        </w:rPr>
        <w:t xml:space="preserve"> </w:t>
      </w:r>
      <w:r w:rsidRPr="0035100D">
        <w:rPr>
          <w:rFonts w:ascii="Proxima Nova" w:eastAsia="Tahoma" w:hAnsi="Proxima Nova" w:cs="Tahoma"/>
          <w:position w:val="-1"/>
          <w:sz w:val="22"/>
          <w:szCs w:val="22"/>
          <w:u w:val="single" w:color="000000"/>
        </w:rPr>
        <w:t>in</w:t>
      </w:r>
      <w:r w:rsidRPr="0035100D">
        <w:rPr>
          <w:rFonts w:ascii="Proxima Nova" w:eastAsia="Tahoma" w:hAnsi="Proxima Nova" w:cs="Tahoma"/>
          <w:spacing w:val="-3"/>
          <w:position w:val="-1"/>
          <w:sz w:val="22"/>
          <w:szCs w:val="22"/>
          <w:u w:val="single" w:color="000000"/>
        </w:rPr>
        <w:t xml:space="preserve"> </w:t>
      </w:r>
      <w:r w:rsidRPr="0035100D">
        <w:rPr>
          <w:rFonts w:ascii="Proxima Nova" w:eastAsia="Tahoma" w:hAnsi="Proxima Nova" w:cs="Tahoma"/>
          <w:spacing w:val="-1"/>
          <w:position w:val="-1"/>
          <w:sz w:val="22"/>
          <w:szCs w:val="22"/>
          <w:u w:val="single" w:color="000000"/>
        </w:rPr>
        <w:t>m</w:t>
      </w:r>
      <w:r w:rsidRPr="0035100D">
        <w:rPr>
          <w:rFonts w:ascii="Proxima Nova" w:eastAsia="Tahoma" w:hAnsi="Proxima Nova" w:cs="Tahoma"/>
          <w:position w:val="-1"/>
          <w:sz w:val="22"/>
          <w:szCs w:val="22"/>
          <w:u w:val="single" w:color="000000"/>
        </w:rPr>
        <w:t>illio</w:t>
      </w:r>
      <w:r w:rsidRPr="0035100D">
        <w:rPr>
          <w:rFonts w:ascii="Proxima Nova" w:eastAsia="Tahoma" w:hAnsi="Proxima Nova" w:cs="Tahoma"/>
          <w:spacing w:val="-1"/>
          <w:position w:val="-1"/>
          <w:sz w:val="22"/>
          <w:szCs w:val="22"/>
          <w:u w:val="single" w:color="000000"/>
        </w:rPr>
        <w:t>n</w:t>
      </w:r>
      <w:r w:rsidRPr="0035100D">
        <w:rPr>
          <w:rFonts w:ascii="Proxima Nova" w:eastAsia="Tahoma" w:hAnsi="Proxima Nova" w:cs="Tahoma"/>
          <w:position w:val="-1"/>
          <w:sz w:val="22"/>
          <w:szCs w:val="22"/>
          <w:u w:val="single" w:color="000000"/>
        </w:rPr>
        <w:t>)</w:t>
      </w:r>
    </w:p>
    <w:p w14:paraId="0A53BEB3" w14:textId="77777777" w:rsidR="009573A1" w:rsidRPr="0035100D" w:rsidRDefault="009573A1">
      <w:pPr>
        <w:spacing w:before="9" w:line="240" w:lineRule="exact"/>
        <w:rPr>
          <w:sz w:val="24"/>
          <w:szCs w:val="24"/>
        </w:rPr>
      </w:pPr>
    </w:p>
    <w:p w14:paraId="49C79ABD" w14:textId="77777777" w:rsidR="009573A1" w:rsidRPr="0035100D" w:rsidRDefault="00813FC1">
      <w:pPr>
        <w:spacing w:before="22"/>
        <w:ind w:left="1560"/>
        <w:rPr>
          <w:rFonts w:ascii="Proxima Nova" w:eastAsia="Tahoma" w:hAnsi="Proxima Nova" w:cs="Tahoma"/>
          <w:sz w:val="22"/>
          <w:szCs w:val="22"/>
        </w:rPr>
      </w:pPr>
      <w:r w:rsidRPr="0035100D">
        <w:rPr>
          <w:rFonts w:ascii="Proxima Nova" w:eastAsia="Tahoma" w:hAnsi="Proxima Nova" w:cs="Tahoma"/>
          <w:sz w:val="22"/>
          <w:szCs w:val="22"/>
        </w:rPr>
        <w:t xml:space="preserve">0                                           </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(600</w:t>
      </w:r>
      <w:r w:rsidRPr="0035100D">
        <w:rPr>
          <w:rFonts w:ascii="Proxima Nova" w:eastAsia="Tahoma" w:hAnsi="Proxima Nova" w:cs="Tahoma"/>
          <w:sz w:val="22"/>
          <w:szCs w:val="22"/>
        </w:rPr>
        <w:t>)</w:t>
      </w:r>
    </w:p>
    <w:p w14:paraId="098829F8" w14:textId="77777777" w:rsidR="009573A1" w:rsidRPr="0035100D" w:rsidRDefault="00813FC1">
      <w:pPr>
        <w:spacing w:before="1"/>
        <w:ind w:left="1560"/>
        <w:rPr>
          <w:rFonts w:ascii="Proxima Nova" w:eastAsia="Tahoma" w:hAnsi="Proxima Nova" w:cs="Tahoma"/>
          <w:sz w:val="22"/>
          <w:szCs w:val="22"/>
        </w:rPr>
      </w:pPr>
      <w:r w:rsidRPr="0035100D">
        <w:rPr>
          <w:rFonts w:ascii="Proxima Nova" w:eastAsia="Tahoma" w:hAnsi="Proxima Nova" w:cs="Tahoma"/>
          <w:sz w:val="22"/>
          <w:szCs w:val="22"/>
        </w:rPr>
        <w:t xml:space="preserve">1                                           </w:t>
      </w:r>
      <w:r w:rsidRPr="0035100D">
        <w:rPr>
          <w:rFonts w:ascii="Proxima Nova" w:eastAsia="Tahoma" w:hAnsi="Proxima Nova" w:cs="Tahoma"/>
          <w:spacing w:val="69"/>
          <w:sz w:val="22"/>
          <w:szCs w:val="22"/>
        </w:rPr>
        <w:t xml:space="preserve"> </w:t>
      </w: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0</w:t>
      </w:r>
    </w:p>
    <w:p w14:paraId="47BEB263" w14:textId="77777777" w:rsidR="009573A1" w:rsidRPr="0035100D" w:rsidRDefault="00813FC1">
      <w:pPr>
        <w:spacing w:before="1"/>
        <w:ind w:left="1560"/>
        <w:rPr>
          <w:rFonts w:ascii="Proxima Nova" w:eastAsia="Tahoma" w:hAnsi="Proxima Nova" w:cs="Tahoma"/>
          <w:sz w:val="22"/>
          <w:szCs w:val="22"/>
        </w:rPr>
      </w:pPr>
      <w:r w:rsidRPr="0035100D">
        <w:rPr>
          <w:rFonts w:ascii="Proxima Nova" w:eastAsia="Tahoma" w:hAnsi="Proxima Nova" w:cs="Tahoma"/>
          <w:sz w:val="22"/>
          <w:szCs w:val="22"/>
        </w:rPr>
        <w:t xml:space="preserve">2                                           </w:t>
      </w:r>
      <w:r w:rsidRPr="0035100D">
        <w:rPr>
          <w:rFonts w:ascii="Proxima Nova" w:eastAsia="Tahoma" w:hAnsi="Proxima Nova" w:cs="Tahoma"/>
          <w:spacing w:val="69"/>
          <w:sz w:val="22"/>
          <w:szCs w:val="22"/>
        </w:rPr>
        <w:t xml:space="preserve"> </w:t>
      </w:r>
      <w:r w:rsidRPr="0035100D">
        <w:rPr>
          <w:rFonts w:ascii="Proxima Nova" w:eastAsia="Tahoma" w:hAnsi="Proxima Nova" w:cs="Tahoma"/>
          <w:spacing w:val="-1"/>
          <w:sz w:val="22"/>
          <w:szCs w:val="22"/>
        </w:rPr>
        <w:t>30</w:t>
      </w:r>
      <w:r w:rsidRPr="0035100D">
        <w:rPr>
          <w:rFonts w:ascii="Proxima Nova" w:eastAsia="Tahoma" w:hAnsi="Proxima Nova" w:cs="Tahoma"/>
          <w:sz w:val="22"/>
          <w:szCs w:val="22"/>
        </w:rPr>
        <w:t>0</w:t>
      </w:r>
    </w:p>
    <w:p w14:paraId="79CE48A4" w14:textId="77777777" w:rsidR="009573A1" w:rsidRPr="0035100D" w:rsidRDefault="00813FC1">
      <w:pPr>
        <w:spacing w:line="260" w:lineRule="exact"/>
        <w:ind w:left="1560"/>
        <w:rPr>
          <w:rFonts w:ascii="Proxima Nova" w:eastAsia="Tahoma" w:hAnsi="Proxima Nova" w:cs="Tahoma"/>
          <w:sz w:val="22"/>
          <w:szCs w:val="22"/>
        </w:rPr>
      </w:pPr>
      <w:r w:rsidRPr="0035100D">
        <w:rPr>
          <w:rFonts w:ascii="Proxima Nova" w:eastAsia="Tahoma" w:hAnsi="Proxima Nova" w:cs="Tahoma"/>
          <w:position w:val="-1"/>
          <w:sz w:val="22"/>
          <w:szCs w:val="22"/>
        </w:rPr>
        <w:t xml:space="preserve">3                                           </w:t>
      </w:r>
      <w:r w:rsidRPr="0035100D">
        <w:rPr>
          <w:rFonts w:ascii="Proxima Nova" w:eastAsia="Tahoma" w:hAnsi="Proxima Nova" w:cs="Tahoma"/>
          <w:spacing w:val="69"/>
          <w:position w:val="-1"/>
          <w:sz w:val="22"/>
          <w:szCs w:val="22"/>
        </w:rPr>
        <w:t xml:space="preserve"> </w:t>
      </w:r>
      <w:r w:rsidRPr="0035100D">
        <w:rPr>
          <w:rFonts w:ascii="Proxima Nova" w:eastAsia="Tahoma" w:hAnsi="Proxima Nova" w:cs="Tahoma"/>
          <w:spacing w:val="-1"/>
          <w:position w:val="-1"/>
          <w:sz w:val="22"/>
          <w:szCs w:val="22"/>
        </w:rPr>
        <w:t>22</w:t>
      </w:r>
      <w:r w:rsidRPr="0035100D">
        <w:rPr>
          <w:rFonts w:ascii="Proxima Nova" w:eastAsia="Tahoma" w:hAnsi="Proxima Nova" w:cs="Tahoma"/>
          <w:position w:val="-1"/>
          <w:sz w:val="22"/>
          <w:szCs w:val="22"/>
        </w:rPr>
        <w:t>0</w:t>
      </w:r>
    </w:p>
    <w:p w14:paraId="79C5C31F" w14:textId="77777777" w:rsidR="009573A1" w:rsidRPr="0035100D" w:rsidRDefault="00813FC1">
      <w:pPr>
        <w:spacing w:before="1"/>
        <w:ind w:left="1560"/>
        <w:rPr>
          <w:rFonts w:ascii="Proxima Nova" w:eastAsia="Tahoma" w:hAnsi="Proxima Nova" w:cs="Tahoma"/>
          <w:sz w:val="22"/>
          <w:szCs w:val="22"/>
        </w:rPr>
      </w:pPr>
      <w:r w:rsidRPr="0035100D">
        <w:rPr>
          <w:rFonts w:ascii="Proxima Nova" w:eastAsia="Tahoma" w:hAnsi="Proxima Nova" w:cs="Tahoma"/>
          <w:sz w:val="22"/>
          <w:szCs w:val="22"/>
        </w:rPr>
        <w:t xml:space="preserve">4                                           </w:t>
      </w:r>
      <w:r w:rsidRPr="0035100D">
        <w:rPr>
          <w:rFonts w:ascii="Proxima Nova" w:eastAsia="Tahoma" w:hAnsi="Proxima Nova" w:cs="Tahoma"/>
          <w:spacing w:val="69"/>
          <w:sz w:val="22"/>
          <w:szCs w:val="22"/>
        </w:rPr>
        <w:t xml:space="preserve"> </w:t>
      </w:r>
      <w:r w:rsidRPr="0035100D">
        <w:rPr>
          <w:rFonts w:ascii="Proxima Nova" w:eastAsia="Tahoma" w:hAnsi="Proxima Nova" w:cs="Tahoma"/>
          <w:spacing w:val="-1"/>
          <w:sz w:val="22"/>
          <w:szCs w:val="22"/>
        </w:rPr>
        <w:t>19</w:t>
      </w:r>
      <w:r w:rsidRPr="0035100D">
        <w:rPr>
          <w:rFonts w:ascii="Proxima Nova" w:eastAsia="Tahoma" w:hAnsi="Proxima Nova" w:cs="Tahoma"/>
          <w:sz w:val="22"/>
          <w:szCs w:val="22"/>
        </w:rPr>
        <w:t>4</w:t>
      </w:r>
    </w:p>
    <w:p w14:paraId="32DB6CBB" w14:textId="77777777" w:rsidR="009573A1" w:rsidRPr="0035100D" w:rsidRDefault="009573A1">
      <w:pPr>
        <w:spacing w:before="5" w:line="140" w:lineRule="exact"/>
        <w:rPr>
          <w:sz w:val="14"/>
          <w:szCs w:val="14"/>
        </w:rPr>
      </w:pPr>
    </w:p>
    <w:p w14:paraId="26E70E23" w14:textId="77777777" w:rsidR="009573A1" w:rsidRPr="0035100D" w:rsidRDefault="00813FC1">
      <w:pPr>
        <w:ind w:left="623" w:right="2962"/>
        <w:jc w:val="center"/>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P</w:t>
      </w:r>
      <w:r w:rsidRPr="0035100D">
        <w:rPr>
          <w:rFonts w:ascii="Proxima Nova" w:eastAsia="Tahoma" w:hAnsi="Proxima Nova" w:cs="Tahoma"/>
          <w:spacing w:val="-3"/>
          <w:sz w:val="22"/>
          <w:szCs w:val="22"/>
        </w:rPr>
        <w:t>u</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4</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09162424" w14:textId="77777777" w:rsidR="009573A1" w:rsidRPr="0035100D" w:rsidRDefault="009573A1">
      <w:pPr>
        <w:spacing w:before="5" w:line="260" w:lineRule="exact"/>
        <w:rPr>
          <w:sz w:val="26"/>
          <w:szCs w:val="26"/>
        </w:rPr>
      </w:pPr>
    </w:p>
    <w:p w14:paraId="3175413C" w14:textId="77777777" w:rsidR="009573A1" w:rsidRPr="0035100D" w:rsidRDefault="00813FC1">
      <w:pPr>
        <w:ind w:left="730" w:right="4481"/>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roj</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64"/>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RR 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oj</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7A547190" w14:textId="77777777" w:rsidR="009573A1" w:rsidRPr="0035100D" w:rsidRDefault="009573A1">
      <w:pPr>
        <w:spacing w:before="4" w:line="260" w:lineRule="exact"/>
        <w:rPr>
          <w:sz w:val="26"/>
          <w:szCs w:val="26"/>
        </w:rPr>
      </w:pPr>
    </w:p>
    <w:p w14:paraId="14958831" w14:textId="77777777" w:rsidR="009573A1" w:rsidRPr="0035100D" w:rsidRDefault="00813FC1">
      <w:pPr>
        <w:ind w:left="120"/>
        <w:rPr>
          <w:rFonts w:ascii="Proxima Nova" w:eastAsia="Tahoma" w:hAnsi="Proxima Nova" w:cs="Tahoma"/>
          <w:sz w:val="22"/>
          <w:szCs w:val="22"/>
        </w:rPr>
      </w:pPr>
      <w:r w:rsidRPr="0035100D">
        <w:rPr>
          <w:rFonts w:ascii="Proxima Nova" w:eastAsia="Tahoma" w:hAnsi="Proxima Nova" w:cs="Tahoma"/>
          <w:sz w:val="22"/>
          <w:szCs w:val="22"/>
        </w:rPr>
        <w:t xml:space="preserve">4.    </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Jee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In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stri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ua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 pr</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 xml:space="preserve">ose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 xml:space="preserve">sh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ollows</w:t>
      </w:r>
    </w:p>
    <w:p w14:paraId="47968269" w14:textId="77777777" w:rsidR="009573A1" w:rsidRPr="0035100D" w:rsidRDefault="009573A1">
      <w:pPr>
        <w:spacing w:before="7" w:line="260" w:lineRule="exact"/>
        <w:rPr>
          <w:sz w:val="26"/>
          <w:szCs w:val="26"/>
        </w:rPr>
      </w:pPr>
    </w:p>
    <w:p w14:paraId="7415E257" w14:textId="77777777" w:rsidR="009573A1" w:rsidRPr="0035100D" w:rsidRDefault="00813FC1">
      <w:pPr>
        <w:ind w:left="1462"/>
        <w:rPr>
          <w:rFonts w:ascii="Proxima Nova" w:eastAsia="Tahoma" w:hAnsi="Proxima Nova" w:cs="Tahoma"/>
          <w:sz w:val="22"/>
          <w:szCs w:val="22"/>
        </w:rPr>
      </w:pPr>
      <w:r w:rsidRPr="0035100D">
        <w:rPr>
          <w:rFonts w:ascii="Proxima Nova" w:eastAsia="Tahoma" w:hAnsi="Proxima Nova" w:cs="Tahoma"/>
          <w:sz w:val="22"/>
          <w:szCs w:val="22"/>
          <w:u w:val="single" w:color="000000"/>
        </w:rPr>
        <w:t>Y</w:t>
      </w:r>
      <w:r w:rsidRPr="0035100D">
        <w:rPr>
          <w:rFonts w:ascii="Proxima Nova" w:eastAsia="Tahoma" w:hAnsi="Proxima Nova" w:cs="Tahoma"/>
          <w:spacing w:val="-1"/>
          <w:sz w:val="22"/>
          <w:szCs w:val="22"/>
          <w:u w:val="single" w:color="000000"/>
        </w:rPr>
        <w:t>ea</w:t>
      </w:r>
      <w:r w:rsidRPr="0035100D">
        <w:rPr>
          <w:rFonts w:ascii="Proxima Nova" w:eastAsia="Tahoma" w:hAnsi="Proxima Nova" w:cs="Tahoma"/>
          <w:sz w:val="22"/>
          <w:szCs w:val="22"/>
          <w:u w:val="single" w:color="000000"/>
        </w:rPr>
        <w:t>r</w:t>
      </w:r>
      <w:r w:rsidRPr="0035100D">
        <w:rPr>
          <w:rFonts w:ascii="Proxima Nova" w:eastAsia="Tahoma" w:hAnsi="Proxima Nova" w:cs="Tahoma"/>
          <w:sz w:val="22"/>
          <w:szCs w:val="22"/>
        </w:rPr>
        <w:t xml:space="preserve">                           </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u w:val="single" w:color="000000"/>
        </w:rPr>
        <w:t>Ca</w:t>
      </w:r>
      <w:r w:rsidRPr="0035100D">
        <w:rPr>
          <w:rFonts w:ascii="Proxima Nova" w:eastAsia="Tahoma" w:hAnsi="Proxima Nova" w:cs="Tahoma"/>
          <w:sz w:val="22"/>
          <w:szCs w:val="22"/>
          <w:u w:val="single" w:color="000000"/>
        </w:rPr>
        <w:t xml:space="preserve">sh </w:t>
      </w:r>
      <w:r w:rsidRPr="0035100D">
        <w:rPr>
          <w:rFonts w:ascii="Proxima Nova" w:eastAsia="Tahoma" w:hAnsi="Proxima Nova" w:cs="Tahoma"/>
          <w:spacing w:val="-1"/>
          <w:sz w:val="22"/>
          <w:szCs w:val="22"/>
          <w:u w:val="single" w:color="000000"/>
        </w:rPr>
        <w:t>f</w:t>
      </w:r>
      <w:r w:rsidRPr="0035100D">
        <w:rPr>
          <w:rFonts w:ascii="Proxima Nova" w:eastAsia="Tahoma" w:hAnsi="Proxima Nova" w:cs="Tahoma"/>
          <w:sz w:val="22"/>
          <w:szCs w:val="22"/>
          <w:u w:val="single" w:color="000000"/>
        </w:rPr>
        <w:t>low</w:t>
      </w:r>
    </w:p>
    <w:p w14:paraId="0699088A" w14:textId="77777777" w:rsidR="009573A1" w:rsidRPr="0035100D" w:rsidRDefault="00813FC1">
      <w:pPr>
        <w:spacing w:line="260" w:lineRule="exact"/>
        <w:ind w:left="1560"/>
        <w:rPr>
          <w:rFonts w:ascii="Proxima Nova" w:eastAsia="Tahoma" w:hAnsi="Proxima Nova" w:cs="Tahoma"/>
          <w:sz w:val="22"/>
          <w:szCs w:val="22"/>
        </w:rPr>
      </w:pPr>
      <w:r w:rsidRPr="0035100D">
        <w:rPr>
          <w:rFonts w:ascii="Proxima Nova" w:eastAsia="Tahoma" w:hAnsi="Proxima Nova" w:cs="Tahoma"/>
          <w:position w:val="-1"/>
          <w:sz w:val="22"/>
          <w:szCs w:val="22"/>
        </w:rPr>
        <w:t xml:space="preserve">0                             </w:t>
      </w:r>
      <w:r w:rsidRPr="0035100D">
        <w:rPr>
          <w:rFonts w:ascii="Proxima Nova" w:eastAsia="Tahoma" w:hAnsi="Proxima Nova" w:cs="Tahoma"/>
          <w:spacing w:val="50"/>
          <w:position w:val="-1"/>
          <w:sz w:val="22"/>
          <w:szCs w:val="22"/>
        </w:rPr>
        <w:t xml:space="preserve"> </w:t>
      </w:r>
      <w:r w:rsidRPr="0035100D">
        <w:rPr>
          <w:rFonts w:ascii="Proxima Nova" w:eastAsia="Tahoma" w:hAnsi="Proxima Nova" w:cs="Tahoma"/>
          <w:position w:val="-1"/>
          <w:sz w:val="22"/>
          <w:szCs w:val="22"/>
        </w:rPr>
        <w:t xml:space="preserve">– </w:t>
      </w:r>
      <w:r w:rsidRPr="0035100D">
        <w:rPr>
          <w:rFonts w:ascii="Proxima Nova" w:eastAsia="Tahoma" w:hAnsi="Proxima Nova" w:cs="Tahoma"/>
          <w:spacing w:val="-1"/>
          <w:position w:val="-1"/>
          <w:sz w:val="22"/>
          <w:szCs w:val="22"/>
        </w:rPr>
        <w:t>450</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00</w:t>
      </w:r>
      <w:r w:rsidRPr="0035100D">
        <w:rPr>
          <w:rFonts w:ascii="Proxima Nova" w:eastAsia="Tahoma" w:hAnsi="Proxima Nova" w:cs="Tahoma"/>
          <w:position w:val="-1"/>
          <w:sz w:val="22"/>
          <w:szCs w:val="22"/>
        </w:rPr>
        <w:t>0</w:t>
      </w:r>
    </w:p>
    <w:p w14:paraId="37E93D05" w14:textId="77777777" w:rsidR="009573A1" w:rsidRPr="0035100D" w:rsidRDefault="00813FC1">
      <w:pPr>
        <w:spacing w:before="1"/>
        <w:ind w:left="1560"/>
        <w:rPr>
          <w:rFonts w:ascii="Proxima Nova" w:eastAsia="Tahoma" w:hAnsi="Proxima Nova" w:cs="Tahoma"/>
          <w:sz w:val="22"/>
          <w:szCs w:val="22"/>
        </w:rPr>
      </w:pPr>
      <w:r w:rsidRPr="0035100D">
        <w:rPr>
          <w:rFonts w:ascii="Proxima Nova" w:eastAsia="Tahoma" w:hAnsi="Proxima Nova" w:cs="Tahoma"/>
          <w:sz w:val="22"/>
          <w:szCs w:val="22"/>
        </w:rPr>
        <w:t xml:space="preserve">1                                </w:t>
      </w:r>
      <w:r w:rsidRPr="0035100D">
        <w:rPr>
          <w:rFonts w:ascii="Proxima Nova" w:eastAsia="Tahoma" w:hAnsi="Proxima Nova" w:cs="Tahoma"/>
          <w:spacing w:val="53"/>
          <w:sz w:val="22"/>
          <w:szCs w:val="22"/>
        </w:rPr>
        <w:t xml:space="preserve"> </w:t>
      </w:r>
      <w:r w:rsidRPr="0035100D">
        <w:rPr>
          <w:rFonts w:ascii="Proxima Nova" w:eastAsia="Tahoma" w:hAnsi="Proxima Nova" w:cs="Tahoma"/>
          <w:spacing w:val="-1"/>
          <w:sz w:val="22"/>
          <w:szCs w:val="22"/>
        </w:rPr>
        <w:t>10</w:t>
      </w:r>
      <w:r w:rsidRPr="0035100D">
        <w:rPr>
          <w:rFonts w:ascii="Proxima Nova" w:eastAsia="Tahoma" w:hAnsi="Proxima Nova" w:cs="Tahoma"/>
          <w:spacing w:val="-3"/>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p w14:paraId="09D6CD13" w14:textId="77777777" w:rsidR="009573A1" w:rsidRPr="0035100D" w:rsidRDefault="00813FC1">
      <w:pPr>
        <w:spacing w:line="260" w:lineRule="exact"/>
        <w:ind w:left="1560"/>
        <w:rPr>
          <w:rFonts w:ascii="Proxima Nova" w:eastAsia="Tahoma" w:hAnsi="Proxima Nova" w:cs="Tahoma"/>
          <w:sz w:val="22"/>
          <w:szCs w:val="22"/>
        </w:rPr>
      </w:pPr>
      <w:r w:rsidRPr="0035100D">
        <w:rPr>
          <w:rFonts w:ascii="Proxima Nova" w:eastAsia="Tahoma" w:hAnsi="Proxima Nova" w:cs="Tahoma"/>
          <w:position w:val="-1"/>
          <w:sz w:val="22"/>
          <w:szCs w:val="22"/>
        </w:rPr>
        <w:t xml:space="preserve">2                                </w:t>
      </w:r>
      <w:r w:rsidRPr="0035100D">
        <w:rPr>
          <w:rFonts w:ascii="Proxima Nova" w:eastAsia="Tahoma" w:hAnsi="Proxima Nova" w:cs="Tahoma"/>
          <w:spacing w:val="53"/>
          <w:position w:val="-1"/>
          <w:sz w:val="22"/>
          <w:szCs w:val="22"/>
        </w:rPr>
        <w:t xml:space="preserve"> </w:t>
      </w:r>
      <w:r w:rsidRPr="0035100D">
        <w:rPr>
          <w:rFonts w:ascii="Proxima Nova" w:eastAsia="Tahoma" w:hAnsi="Proxima Nova" w:cs="Tahoma"/>
          <w:spacing w:val="-1"/>
          <w:position w:val="-1"/>
          <w:sz w:val="22"/>
          <w:szCs w:val="22"/>
        </w:rPr>
        <w:t>15</w:t>
      </w:r>
      <w:r w:rsidRPr="0035100D">
        <w:rPr>
          <w:rFonts w:ascii="Proxima Nova" w:eastAsia="Tahoma" w:hAnsi="Proxima Nova" w:cs="Tahoma"/>
          <w:spacing w:val="-3"/>
          <w:position w:val="-1"/>
          <w:sz w:val="22"/>
          <w:szCs w:val="22"/>
        </w:rPr>
        <w:t>0</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00</w:t>
      </w:r>
      <w:r w:rsidRPr="0035100D">
        <w:rPr>
          <w:rFonts w:ascii="Proxima Nova" w:eastAsia="Tahoma" w:hAnsi="Proxima Nova" w:cs="Tahoma"/>
          <w:position w:val="-1"/>
          <w:sz w:val="22"/>
          <w:szCs w:val="22"/>
        </w:rPr>
        <w:t>0</w:t>
      </w:r>
    </w:p>
    <w:p w14:paraId="108606BB" w14:textId="77777777" w:rsidR="009573A1" w:rsidRPr="0035100D" w:rsidRDefault="00813FC1">
      <w:pPr>
        <w:spacing w:before="1"/>
        <w:ind w:left="1560"/>
        <w:rPr>
          <w:rFonts w:ascii="Proxima Nova" w:eastAsia="Tahoma" w:hAnsi="Proxima Nova" w:cs="Tahoma"/>
          <w:sz w:val="22"/>
          <w:szCs w:val="22"/>
        </w:rPr>
      </w:pPr>
      <w:r w:rsidRPr="0035100D">
        <w:rPr>
          <w:rFonts w:ascii="Proxima Nova" w:eastAsia="Tahoma" w:hAnsi="Proxima Nova" w:cs="Tahoma"/>
          <w:sz w:val="22"/>
          <w:szCs w:val="22"/>
        </w:rPr>
        <w:t xml:space="preserve">3                                </w:t>
      </w:r>
      <w:r w:rsidRPr="0035100D">
        <w:rPr>
          <w:rFonts w:ascii="Proxima Nova" w:eastAsia="Tahoma" w:hAnsi="Proxima Nova" w:cs="Tahoma"/>
          <w:spacing w:val="53"/>
          <w:sz w:val="22"/>
          <w:szCs w:val="22"/>
        </w:rPr>
        <w:t xml:space="preserve"> </w:t>
      </w:r>
      <w:r w:rsidRPr="0035100D">
        <w:rPr>
          <w:rFonts w:ascii="Proxima Nova" w:eastAsia="Tahoma" w:hAnsi="Proxima Nova" w:cs="Tahoma"/>
          <w:spacing w:val="-1"/>
          <w:sz w:val="22"/>
          <w:szCs w:val="22"/>
        </w:rPr>
        <w:t>26</w:t>
      </w:r>
      <w:r w:rsidRPr="0035100D">
        <w:rPr>
          <w:rFonts w:ascii="Proxima Nova" w:eastAsia="Tahoma" w:hAnsi="Proxima Nova" w:cs="Tahoma"/>
          <w:spacing w:val="-3"/>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p w14:paraId="00BCE996" w14:textId="77777777" w:rsidR="009573A1" w:rsidRPr="0035100D" w:rsidRDefault="00813FC1">
      <w:pPr>
        <w:spacing w:before="1"/>
        <w:ind w:left="1560"/>
        <w:rPr>
          <w:rFonts w:ascii="Proxima Nova" w:eastAsia="Tahoma" w:hAnsi="Proxima Nova" w:cs="Tahoma"/>
          <w:sz w:val="22"/>
          <w:szCs w:val="22"/>
        </w:rPr>
        <w:sectPr w:rsidR="009573A1" w:rsidRPr="0035100D">
          <w:headerReference w:type="default" r:id="rId10"/>
          <w:footerReference w:type="default" r:id="rId11"/>
          <w:pgSz w:w="11900" w:h="16840"/>
          <w:pgMar w:top="1580" w:right="1440" w:bottom="280" w:left="1680" w:header="720" w:footer="720" w:gutter="0"/>
          <w:cols w:space="720"/>
        </w:sectPr>
      </w:pPr>
      <w:r w:rsidRPr="0035100D">
        <w:rPr>
          <w:rFonts w:ascii="Proxima Nova" w:eastAsia="Tahoma" w:hAnsi="Proxima Nova" w:cs="Tahoma"/>
          <w:sz w:val="22"/>
          <w:szCs w:val="22"/>
        </w:rPr>
        <w:t xml:space="preserve">4                                </w:t>
      </w:r>
      <w:r w:rsidRPr="0035100D">
        <w:rPr>
          <w:rFonts w:ascii="Proxima Nova" w:eastAsia="Tahoma" w:hAnsi="Proxima Nova" w:cs="Tahoma"/>
          <w:spacing w:val="53"/>
          <w:sz w:val="22"/>
          <w:szCs w:val="22"/>
        </w:rPr>
        <w:t xml:space="preserve"> </w:t>
      </w:r>
      <w:r w:rsidRPr="0035100D">
        <w:rPr>
          <w:rFonts w:ascii="Proxima Nova" w:eastAsia="Tahoma" w:hAnsi="Proxima Nova" w:cs="Tahoma"/>
          <w:spacing w:val="-1"/>
          <w:sz w:val="22"/>
          <w:szCs w:val="22"/>
        </w:rPr>
        <w:t>18</w:t>
      </w:r>
      <w:r w:rsidRPr="0035100D">
        <w:rPr>
          <w:rFonts w:ascii="Proxima Nova" w:eastAsia="Tahoma" w:hAnsi="Proxima Nova" w:cs="Tahoma"/>
          <w:spacing w:val="-3"/>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p w14:paraId="6A59D510" w14:textId="77777777" w:rsidR="009573A1" w:rsidRPr="0035100D" w:rsidRDefault="009573A1">
      <w:pPr>
        <w:spacing w:before="5" w:line="120" w:lineRule="exact"/>
        <w:rPr>
          <w:sz w:val="12"/>
          <w:szCs w:val="12"/>
        </w:rPr>
      </w:pPr>
    </w:p>
    <w:p w14:paraId="134FC226" w14:textId="77777777" w:rsidR="009573A1" w:rsidRPr="0035100D" w:rsidRDefault="00813FC1">
      <w:pPr>
        <w:ind w:left="660"/>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J</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In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stri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75D7E9FE" w14:textId="77777777" w:rsidR="009573A1" w:rsidRPr="0035100D" w:rsidRDefault="009573A1">
      <w:pPr>
        <w:spacing w:before="5" w:line="260" w:lineRule="exact"/>
        <w:rPr>
          <w:sz w:val="26"/>
          <w:szCs w:val="26"/>
        </w:rPr>
      </w:pPr>
    </w:p>
    <w:p w14:paraId="7738AC55" w14:textId="77777777" w:rsidR="009573A1" w:rsidRPr="0035100D" w:rsidRDefault="00813FC1">
      <w:pPr>
        <w:ind w:left="660" w:right="4241"/>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7"/>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roj</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65"/>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RR 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oj</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54382AD8" w14:textId="77777777" w:rsidR="009573A1" w:rsidRPr="0035100D" w:rsidRDefault="009573A1">
      <w:pPr>
        <w:spacing w:before="4" w:line="260" w:lineRule="exact"/>
        <w:rPr>
          <w:sz w:val="26"/>
          <w:szCs w:val="26"/>
        </w:rPr>
      </w:pPr>
    </w:p>
    <w:p w14:paraId="09D084F4" w14:textId="77777777" w:rsidR="009573A1" w:rsidRPr="0035100D" w:rsidRDefault="00813FC1">
      <w:pPr>
        <w:ind w:left="660" w:right="83" w:hanging="540"/>
        <w:rPr>
          <w:rFonts w:ascii="Proxima Nova" w:eastAsia="Tahoma" w:hAnsi="Proxima Nova" w:cs="Tahoma"/>
          <w:sz w:val="22"/>
          <w:szCs w:val="22"/>
        </w:rPr>
      </w:pPr>
      <w:r w:rsidRPr="0035100D">
        <w:rPr>
          <w:rFonts w:ascii="Proxima Nova" w:eastAsia="Tahoma" w:hAnsi="Proxima Nova" w:cs="Tahoma"/>
          <w:sz w:val="22"/>
          <w:szCs w:val="22"/>
        </w:rPr>
        <w:t xml:space="preserve">5.    </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t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d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3"/>
          <w:sz w:val="22"/>
          <w:szCs w:val="22"/>
        </w:rPr>
        <w:t>u</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 xml:space="preserve">t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ose</w:t>
      </w:r>
      <w:r w:rsidRPr="0035100D">
        <w:rPr>
          <w:rFonts w:ascii="Proxima Nova" w:eastAsia="Tahoma" w:hAnsi="Proxima Nova" w:cs="Tahoma"/>
          <w:spacing w:val="67"/>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d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 xml:space="preserve">sh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 xml:space="preserve">s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ollows:</w:t>
      </w:r>
    </w:p>
    <w:p w14:paraId="1F892802" w14:textId="77777777" w:rsidR="009573A1" w:rsidRPr="0035100D" w:rsidRDefault="009573A1">
      <w:pPr>
        <w:spacing w:before="4" w:line="260" w:lineRule="exact"/>
        <w:rPr>
          <w:sz w:val="26"/>
          <w:szCs w:val="26"/>
        </w:rPr>
      </w:pPr>
    </w:p>
    <w:p w14:paraId="6BD0A45F" w14:textId="77777777" w:rsidR="009573A1" w:rsidRPr="0035100D" w:rsidRDefault="00813FC1">
      <w:pPr>
        <w:spacing w:line="240" w:lineRule="exact"/>
        <w:ind w:left="1392"/>
        <w:rPr>
          <w:rFonts w:ascii="Proxima Nova" w:eastAsia="Tahoma" w:hAnsi="Proxima Nova" w:cs="Tahoma"/>
          <w:sz w:val="22"/>
          <w:szCs w:val="22"/>
        </w:rPr>
      </w:pPr>
      <w:r w:rsidRPr="0035100D">
        <w:rPr>
          <w:rFonts w:ascii="Proxima Nova" w:eastAsia="Tahoma" w:hAnsi="Proxima Nova" w:cs="Tahoma"/>
          <w:position w:val="-1"/>
          <w:sz w:val="22"/>
          <w:szCs w:val="22"/>
          <w:u w:val="single" w:color="000000"/>
        </w:rPr>
        <w:t>Y</w:t>
      </w:r>
      <w:r w:rsidRPr="0035100D">
        <w:rPr>
          <w:rFonts w:ascii="Proxima Nova" w:eastAsia="Tahoma" w:hAnsi="Proxima Nova" w:cs="Tahoma"/>
          <w:spacing w:val="-1"/>
          <w:position w:val="-1"/>
          <w:sz w:val="22"/>
          <w:szCs w:val="22"/>
          <w:u w:val="single" w:color="000000"/>
        </w:rPr>
        <w:t>ea</w:t>
      </w:r>
      <w:r w:rsidRPr="0035100D">
        <w:rPr>
          <w:rFonts w:ascii="Proxima Nova" w:eastAsia="Tahoma" w:hAnsi="Proxima Nova" w:cs="Tahoma"/>
          <w:position w:val="-1"/>
          <w:sz w:val="22"/>
          <w:szCs w:val="22"/>
          <w:u w:val="single" w:color="000000"/>
        </w:rPr>
        <w:t>r</w:t>
      </w:r>
      <w:r w:rsidRPr="0035100D">
        <w:rPr>
          <w:rFonts w:ascii="Proxima Nova" w:eastAsia="Tahoma" w:hAnsi="Proxima Nova" w:cs="Tahoma"/>
          <w:position w:val="-1"/>
          <w:sz w:val="22"/>
          <w:szCs w:val="22"/>
        </w:rPr>
        <w:t xml:space="preserve">                          </w:t>
      </w:r>
      <w:r w:rsidRPr="0035100D">
        <w:rPr>
          <w:rFonts w:ascii="Proxima Nova" w:eastAsia="Tahoma" w:hAnsi="Proxima Nova" w:cs="Tahoma"/>
          <w:spacing w:val="38"/>
          <w:position w:val="-1"/>
          <w:sz w:val="22"/>
          <w:szCs w:val="22"/>
        </w:rPr>
        <w:t xml:space="preserve"> </w:t>
      </w:r>
      <w:r w:rsidRPr="0035100D">
        <w:rPr>
          <w:rFonts w:ascii="Proxima Nova" w:eastAsia="Tahoma" w:hAnsi="Proxima Nova" w:cs="Tahoma"/>
          <w:spacing w:val="-1"/>
          <w:position w:val="-1"/>
          <w:sz w:val="22"/>
          <w:szCs w:val="22"/>
          <w:u w:val="single" w:color="000000"/>
        </w:rPr>
        <w:t>Ca</w:t>
      </w:r>
      <w:r w:rsidRPr="0035100D">
        <w:rPr>
          <w:rFonts w:ascii="Proxima Nova" w:eastAsia="Tahoma" w:hAnsi="Proxima Nova" w:cs="Tahoma"/>
          <w:position w:val="-1"/>
          <w:sz w:val="22"/>
          <w:szCs w:val="22"/>
          <w:u w:val="single" w:color="000000"/>
        </w:rPr>
        <w:t xml:space="preserve">sh </w:t>
      </w:r>
      <w:r w:rsidRPr="0035100D">
        <w:rPr>
          <w:rFonts w:ascii="Proxima Nova" w:eastAsia="Tahoma" w:hAnsi="Proxima Nova" w:cs="Tahoma"/>
          <w:spacing w:val="-1"/>
          <w:position w:val="-1"/>
          <w:sz w:val="22"/>
          <w:szCs w:val="22"/>
          <w:u w:val="single" w:color="000000"/>
        </w:rPr>
        <w:t>f</w:t>
      </w:r>
      <w:r w:rsidRPr="0035100D">
        <w:rPr>
          <w:rFonts w:ascii="Proxima Nova" w:eastAsia="Tahoma" w:hAnsi="Proxima Nova" w:cs="Tahoma"/>
          <w:position w:val="-1"/>
          <w:sz w:val="22"/>
          <w:szCs w:val="22"/>
          <w:u w:val="single" w:color="000000"/>
        </w:rPr>
        <w:t>low</w:t>
      </w:r>
      <w:r w:rsidRPr="0035100D">
        <w:rPr>
          <w:rFonts w:ascii="Proxima Nova" w:eastAsia="Tahoma" w:hAnsi="Proxima Nova" w:cs="Tahoma"/>
          <w:spacing w:val="1"/>
          <w:position w:val="-1"/>
          <w:sz w:val="22"/>
          <w:szCs w:val="22"/>
          <w:u w:val="single" w:color="000000"/>
        </w:rPr>
        <w:t xml:space="preserve"> </w:t>
      </w:r>
      <w:r w:rsidRPr="0035100D">
        <w:rPr>
          <w:rFonts w:ascii="Proxima Nova" w:eastAsia="Tahoma" w:hAnsi="Proxima Nova" w:cs="Tahoma"/>
          <w:spacing w:val="-1"/>
          <w:position w:val="-1"/>
          <w:sz w:val="22"/>
          <w:szCs w:val="22"/>
          <w:u w:val="single" w:color="000000"/>
        </w:rPr>
        <w:t>(</w:t>
      </w:r>
      <w:r w:rsidRPr="0035100D">
        <w:rPr>
          <w:rFonts w:ascii="Proxima Nova" w:eastAsia="Tahoma" w:hAnsi="Proxima Nova" w:cs="Tahoma"/>
          <w:position w:val="-1"/>
          <w:sz w:val="22"/>
          <w:szCs w:val="22"/>
          <w:u w:val="single" w:color="000000"/>
        </w:rPr>
        <w:t>Rs.</w:t>
      </w:r>
      <w:r w:rsidRPr="0035100D">
        <w:rPr>
          <w:rFonts w:ascii="Proxima Nova" w:eastAsia="Tahoma" w:hAnsi="Proxima Nova" w:cs="Tahoma"/>
          <w:spacing w:val="1"/>
          <w:position w:val="-1"/>
          <w:sz w:val="22"/>
          <w:szCs w:val="22"/>
          <w:u w:val="single" w:color="000000"/>
        </w:rPr>
        <w:t xml:space="preserve"> </w:t>
      </w:r>
      <w:r w:rsidRPr="0035100D">
        <w:rPr>
          <w:rFonts w:ascii="Proxima Nova" w:eastAsia="Tahoma" w:hAnsi="Proxima Nova" w:cs="Tahoma"/>
          <w:position w:val="-1"/>
          <w:sz w:val="22"/>
          <w:szCs w:val="22"/>
          <w:u w:val="single" w:color="000000"/>
        </w:rPr>
        <w:t>in</w:t>
      </w:r>
      <w:r w:rsidRPr="0035100D">
        <w:rPr>
          <w:rFonts w:ascii="Proxima Nova" w:eastAsia="Tahoma" w:hAnsi="Proxima Nova" w:cs="Tahoma"/>
          <w:spacing w:val="-3"/>
          <w:position w:val="-1"/>
          <w:sz w:val="22"/>
          <w:szCs w:val="22"/>
          <w:u w:val="single" w:color="000000"/>
        </w:rPr>
        <w:t xml:space="preserve"> </w:t>
      </w:r>
      <w:r w:rsidRPr="0035100D">
        <w:rPr>
          <w:rFonts w:ascii="Proxima Nova" w:eastAsia="Tahoma" w:hAnsi="Proxima Nova" w:cs="Tahoma"/>
          <w:spacing w:val="-1"/>
          <w:position w:val="-1"/>
          <w:sz w:val="22"/>
          <w:szCs w:val="22"/>
          <w:u w:val="single" w:color="000000"/>
        </w:rPr>
        <w:t>m</w:t>
      </w:r>
      <w:r w:rsidRPr="0035100D">
        <w:rPr>
          <w:rFonts w:ascii="Proxima Nova" w:eastAsia="Tahoma" w:hAnsi="Proxima Nova" w:cs="Tahoma"/>
          <w:position w:val="-1"/>
          <w:sz w:val="22"/>
          <w:szCs w:val="22"/>
          <w:u w:val="single" w:color="000000"/>
        </w:rPr>
        <w:t>illio</w:t>
      </w:r>
      <w:r w:rsidRPr="0035100D">
        <w:rPr>
          <w:rFonts w:ascii="Proxima Nova" w:eastAsia="Tahoma" w:hAnsi="Proxima Nova" w:cs="Tahoma"/>
          <w:spacing w:val="-1"/>
          <w:position w:val="-1"/>
          <w:sz w:val="22"/>
          <w:szCs w:val="22"/>
          <w:u w:val="single" w:color="000000"/>
        </w:rPr>
        <w:t>n</w:t>
      </w:r>
      <w:r w:rsidRPr="0035100D">
        <w:rPr>
          <w:rFonts w:ascii="Proxima Nova" w:eastAsia="Tahoma" w:hAnsi="Proxima Nova" w:cs="Tahoma"/>
          <w:position w:val="-1"/>
          <w:sz w:val="22"/>
          <w:szCs w:val="22"/>
          <w:u w:val="single" w:color="000000"/>
        </w:rPr>
        <w:t>)</w:t>
      </w:r>
    </w:p>
    <w:p w14:paraId="3E3ED3F0" w14:textId="77777777" w:rsidR="009573A1" w:rsidRPr="0035100D" w:rsidRDefault="009573A1">
      <w:pPr>
        <w:spacing w:before="9" w:line="240" w:lineRule="exact"/>
        <w:rPr>
          <w:sz w:val="24"/>
          <w:szCs w:val="24"/>
        </w:rPr>
      </w:pPr>
    </w:p>
    <w:p w14:paraId="0B5568BF" w14:textId="77777777" w:rsidR="009573A1" w:rsidRPr="0035100D" w:rsidRDefault="00813FC1">
      <w:pPr>
        <w:spacing w:before="22"/>
        <w:ind w:left="1560"/>
        <w:rPr>
          <w:rFonts w:ascii="Proxima Nova" w:eastAsia="Tahoma" w:hAnsi="Proxima Nova" w:cs="Tahoma"/>
          <w:sz w:val="22"/>
          <w:szCs w:val="22"/>
        </w:rPr>
      </w:pPr>
      <w:r w:rsidRPr="0035100D">
        <w:rPr>
          <w:rFonts w:ascii="Proxima Nova" w:eastAsia="Tahoma" w:hAnsi="Proxima Nova" w:cs="Tahoma"/>
          <w:sz w:val="22"/>
          <w:szCs w:val="22"/>
        </w:rPr>
        <w:t xml:space="preserve">5                                           </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(380</w:t>
      </w:r>
      <w:r w:rsidRPr="0035100D">
        <w:rPr>
          <w:rFonts w:ascii="Proxima Nova" w:eastAsia="Tahoma" w:hAnsi="Proxima Nova" w:cs="Tahoma"/>
          <w:sz w:val="22"/>
          <w:szCs w:val="22"/>
        </w:rPr>
        <w:t>)</w:t>
      </w:r>
    </w:p>
    <w:p w14:paraId="66A01098" w14:textId="77777777" w:rsidR="009573A1" w:rsidRPr="0035100D" w:rsidRDefault="00813FC1">
      <w:pPr>
        <w:spacing w:before="1"/>
        <w:ind w:left="1560"/>
        <w:rPr>
          <w:rFonts w:ascii="Proxima Nova" w:eastAsia="Tahoma" w:hAnsi="Proxima Nova" w:cs="Tahoma"/>
          <w:sz w:val="22"/>
          <w:szCs w:val="22"/>
        </w:rPr>
      </w:pPr>
      <w:r w:rsidRPr="0035100D">
        <w:rPr>
          <w:rFonts w:ascii="Proxima Nova" w:eastAsia="Tahoma" w:hAnsi="Proxima Nova" w:cs="Tahoma"/>
          <w:sz w:val="22"/>
          <w:szCs w:val="22"/>
        </w:rPr>
        <w:t xml:space="preserve">6                                           </w:t>
      </w:r>
      <w:r w:rsidRPr="0035100D">
        <w:rPr>
          <w:rFonts w:ascii="Proxima Nova" w:eastAsia="Tahoma" w:hAnsi="Proxima Nova" w:cs="Tahoma"/>
          <w:spacing w:val="69"/>
          <w:sz w:val="22"/>
          <w:szCs w:val="22"/>
        </w:rPr>
        <w:t xml:space="preserve"> </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0</w:t>
      </w:r>
    </w:p>
    <w:p w14:paraId="25A993AD" w14:textId="77777777" w:rsidR="009573A1" w:rsidRPr="0035100D" w:rsidRDefault="00813FC1">
      <w:pPr>
        <w:spacing w:line="260" w:lineRule="exact"/>
        <w:ind w:left="1560"/>
        <w:rPr>
          <w:rFonts w:ascii="Proxima Nova" w:eastAsia="Tahoma" w:hAnsi="Proxima Nova" w:cs="Tahoma"/>
          <w:sz w:val="22"/>
          <w:szCs w:val="22"/>
        </w:rPr>
      </w:pPr>
      <w:r w:rsidRPr="0035100D">
        <w:rPr>
          <w:rFonts w:ascii="Proxima Nova" w:eastAsia="Tahoma" w:hAnsi="Proxima Nova" w:cs="Tahoma"/>
          <w:position w:val="-1"/>
          <w:sz w:val="22"/>
          <w:szCs w:val="22"/>
        </w:rPr>
        <w:t xml:space="preserve">7                                           </w:t>
      </w:r>
      <w:r w:rsidRPr="0035100D">
        <w:rPr>
          <w:rFonts w:ascii="Proxima Nova" w:eastAsia="Tahoma" w:hAnsi="Proxima Nova" w:cs="Tahoma"/>
          <w:spacing w:val="69"/>
          <w:position w:val="-1"/>
          <w:sz w:val="22"/>
          <w:szCs w:val="22"/>
        </w:rPr>
        <w:t xml:space="preserve"> </w:t>
      </w:r>
      <w:r w:rsidRPr="0035100D">
        <w:rPr>
          <w:rFonts w:ascii="Proxima Nova" w:eastAsia="Tahoma" w:hAnsi="Proxima Nova" w:cs="Tahoma"/>
          <w:spacing w:val="-1"/>
          <w:position w:val="-1"/>
          <w:sz w:val="22"/>
          <w:szCs w:val="22"/>
        </w:rPr>
        <w:t>20</w:t>
      </w:r>
      <w:r w:rsidRPr="0035100D">
        <w:rPr>
          <w:rFonts w:ascii="Proxima Nova" w:eastAsia="Tahoma" w:hAnsi="Proxima Nova" w:cs="Tahoma"/>
          <w:position w:val="-1"/>
          <w:sz w:val="22"/>
          <w:szCs w:val="22"/>
        </w:rPr>
        <w:t>0</w:t>
      </w:r>
    </w:p>
    <w:p w14:paraId="7593225F" w14:textId="77777777" w:rsidR="009573A1" w:rsidRPr="0035100D" w:rsidRDefault="00813FC1">
      <w:pPr>
        <w:spacing w:before="1"/>
        <w:ind w:left="1560"/>
        <w:rPr>
          <w:rFonts w:ascii="Proxima Nova" w:eastAsia="Tahoma" w:hAnsi="Proxima Nova" w:cs="Tahoma"/>
          <w:sz w:val="22"/>
          <w:szCs w:val="22"/>
        </w:rPr>
      </w:pPr>
      <w:r w:rsidRPr="0035100D">
        <w:rPr>
          <w:rFonts w:ascii="Proxima Nova" w:eastAsia="Tahoma" w:hAnsi="Proxima Nova" w:cs="Tahoma"/>
          <w:sz w:val="22"/>
          <w:szCs w:val="22"/>
        </w:rPr>
        <w:t xml:space="preserve">8                                           </w:t>
      </w:r>
      <w:r w:rsidRPr="0035100D">
        <w:rPr>
          <w:rFonts w:ascii="Proxima Nova" w:eastAsia="Tahoma" w:hAnsi="Proxima Nova" w:cs="Tahoma"/>
          <w:spacing w:val="69"/>
          <w:sz w:val="22"/>
          <w:szCs w:val="22"/>
        </w:rPr>
        <w:t xml:space="preserve"> </w:t>
      </w:r>
      <w:r w:rsidRPr="0035100D">
        <w:rPr>
          <w:rFonts w:ascii="Proxima Nova" w:eastAsia="Tahoma" w:hAnsi="Proxima Nova" w:cs="Tahoma"/>
          <w:spacing w:val="-1"/>
          <w:sz w:val="22"/>
          <w:szCs w:val="22"/>
        </w:rPr>
        <w:t>15</w:t>
      </w:r>
      <w:r w:rsidRPr="0035100D">
        <w:rPr>
          <w:rFonts w:ascii="Proxima Nova" w:eastAsia="Tahoma" w:hAnsi="Proxima Nova" w:cs="Tahoma"/>
          <w:sz w:val="22"/>
          <w:szCs w:val="22"/>
        </w:rPr>
        <w:t>0</w:t>
      </w:r>
    </w:p>
    <w:p w14:paraId="289A7E24" w14:textId="77777777" w:rsidR="009573A1" w:rsidRPr="0035100D" w:rsidRDefault="00813FC1">
      <w:pPr>
        <w:spacing w:before="1"/>
        <w:ind w:left="1560"/>
        <w:rPr>
          <w:rFonts w:ascii="Proxima Nova" w:eastAsia="Tahoma" w:hAnsi="Proxima Nova" w:cs="Tahoma"/>
          <w:sz w:val="22"/>
          <w:szCs w:val="22"/>
        </w:rPr>
      </w:pPr>
      <w:r w:rsidRPr="0035100D">
        <w:rPr>
          <w:rFonts w:ascii="Proxima Nova" w:eastAsia="Tahoma" w:hAnsi="Proxima Nova" w:cs="Tahoma"/>
          <w:sz w:val="22"/>
          <w:szCs w:val="22"/>
        </w:rPr>
        <w:t xml:space="preserve">9                                           </w:t>
      </w:r>
      <w:r w:rsidRPr="0035100D">
        <w:rPr>
          <w:rFonts w:ascii="Proxima Nova" w:eastAsia="Tahoma" w:hAnsi="Proxima Nova" w:cs="Tahoma"/>
          <w:spacing w:val="69"/>
          <w:sz w:val="22"/>
          <w:szCs w:val="22"/>
        </w:rPr>
        <w:t xml:space="preserve"> </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0</w:t>
      </w:r>
    </w:p>
    <w:p w14:paraId="49E5E6A5" w14:textId="77777777" w:rsidR="009573A1" w:rsidRPr="0035100D" w:rsidRDefault="00813FC1">
      <w:pPr>
        <w:spacing w:line="520" w:lineRule="atLeast"/>
        <w:ind w:left="730" w:right="2850" w:hanging="70"/>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 B</w:t>
      </w:r>
      <w:r w:rsidRPr="0035100D">
        <w:rPr>
          <w:rFonts w:ascii="Proxima Nova" w:eastAsia="Tahoma" w:hAnsi="Proxima Nova" w:cs="Tahoma"/>
          <w:spacing w:val="-3"/>
          <w:sz w:val="22"/>
          <w:szCs w:val="22"/>
        </w:rPr>
        <w:t>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roj</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13CE314B" w14:textId="77777777" w:rsidR="009573A1" w:rsidRPr="0035100D" w:rsidRDefault="00813FC1">
      <w:pPr>
        <w:spacing w:before="1"/>
        <w:ind w:left="73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64"/>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RR 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oj</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6845CC8E" w14:textId="77777777" w:rsidR="009573A1" w:rsidRPr="0035100D" w:rsidRDefault="009573A1">
      <w:pPr>
        <w:spacing w:before="5" w:line="260" w:lineRule="exact"/>
        <w:rPr>
          <w:sz w:val="26"/>
          <w:szCs w:val="26"/>
        </w:rPr>
      </w:pPr>
    </w:p>
    <w:p w14:paraId="58C55A45" w14:textId="77777777" w:rsidR="009573A1" w:rsidRPr="0035100D" w:rsidRDefault="00813FC1">
      <w:pPr>
        <w:spacing w:line="240" w:lineRule="exact"/>
        <w:ind w:left="120"/>
        <w:rPr>
          <w:rFonts w:ascii="Proxima Nova" w:eastAsia="Tahoma" w:hAnsi="Proxima Nova" w:cs="Tahoma"/>
          <w:sz w:val="22"/>
          <w:szCs w:val="22"/>
        </w:rPr>
      </w:pPr>
      <w:r w:rsidRPr="0035100D">
        <w:rPr>
          <w:rFonts w:ascii="Proxima Nova" w:eastAsia="Tahoma" w:hAnsi="Proxima Nova" w:cs="Tahoma"/>
          <w:position w:val="-1"/>
          <w:sz w:val="22"/>
          <w:szCs w:val="22"/>
        </w:rPr>
        <w:t xml:space="preserve">6.    </w:t>
      </w:r>
      <w:r w:rsidRPr="0035100D">
        <w:rPr>
          <w:rFonts w:ascii="Proxima Nova" w:eastAsia="Tahoma" w:hAnsi="Proxima Nova" w:cs="Tahoma"/>
          <w:spacing w:val="10"/>
          <w:position w:val="-1"/>
          <w:sz w:val="22"/>
          <w:szCs w:val="22"/>
        </w:rPr>
        <w:t xml:space="preserve"> </w:t>
      </w:r>
      <w:r w:rsidRPr="0035100D">
        <w:rPr>
          <w:rFonts w:ascii="Proxima Nova" w:eastAsia="Tahoma" w:hAnsi="Proxima Nova" w:cs="Tahoma"/>
          <w:position w:val="-1"/>
          <w:sz w:val="22"/>
          <w:szCs w:val="22"/>
        </w:rPr>
        <w:t>Vi</w:t>
      </w:r>
      <w:r w:rsidRPr="0035100D">
        <w:rPr>
          <w:rFonts w:ascii="Proxima Nova" w:eastAsia="Tahoma" w:hAnsi="Proxima Nova" w:cs="Tahoma"/>
          <w:spacing w:val="1"/>
          <w:position w:val="-1"/>
          <w:sz w:val="22"/>
          <w:szCs w:val="22"/>
        </w:rPr>
        <w:t>v</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k</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L</w:t>
      </w:r>
      <w:r w:rsidRPr="0035100D">
        <w:rPr>
          <w:rFonts w:ascii="Proxima Nova" w:eastAsia="Tahoma" w:hAnsi="Proxima Nova" w:cs="Tahoma"/>
          <w:position w:val="-1"/>
          <w:sz w:val="22"/>
          <w:szCs w:val="22"/>
        </w:rPr>
        <w:t>i</w:t>
      </w:r>
      <w:r w:rsidRPr="0035100D">
        <w:rPr>
          <w:rFonts w:ascii="Proxima Nova" w:eastAsia="Tahoma" w:hAnsi="Proxima Nova" w:cs="Tahoma"/>
          <w:spacing w:val="-1"/>
          <w:position w:val="-1"/>
          <w:sz w:val="22"/>
          <w:szCs w:val="22"/>
        </w:rPr>
        <w:t>m</w:t>
      </w:r>
      <w:r w:rsidRPr="0035100D">
        <w:rPr>
          <w:rFonts w:ascii="Proxima Nova" w:eastAsia="Tahoma" w:hAnsi="Proxima Nova" w:cs="Tahoma"/>
          <w:position w:val="-1"/>
          <w:sz w:val="22"/>
          <w:szCs w:val="22"/>
        </w:rPr>
        <w:t>it</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2"/>
          <w:position w:val="-1"/>
          <w:sz w:val="22"/>
          <w:szCs w:val="22"/>
        </w:rPr>
        <w:t>i</w:t>
      </w:r>
      <w:r w:rsidRPr="0035100D">
        <w:rPr>
          <w:rFonts w:ascii="Proxima Nova" w:eastAsia="Tahoma" w:hAnsi="Proxima Nova" w:cs="Tahoma"/>
          <w:position w:val="-1"/>
          <w:sz w:val="22"/>
          <w:szCs w:val="22"/>
        </w:rPr>
        <w:t>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v</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l</w:t>
      </w:r>
      <w:r w:rsidRPr="0035100D">
        <w:rPr>
          <w:rFonts w:ascii="Proxima Nova" w:eastAsia="Tahoma" w:hAnsi="Proxima Nova" w:cs="Tahoma"/>
          <w:spacing w:val="-1"/>
          <w:position w:val="-1"/>
          <w:sz w:val="22"/>
          <w:szCs w:val="22"/>
        </w:rPr>
        <w:t>ua</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i</w:t>
      </w:r>
      <w:r w:rsidRPr="0035100D">
        <w:rPr>
          <w:rFonts w:ascii="Proxima Nova" w:eastAsia="Tahoma" w:hAnsi="Proxima Nova" w:cs="Tahoma"/>
          <w:spacing w:val="-3"/>
          <w:position w:val="-1"/>
          <w:sz w:val="22"/>
          <w:szCs w:val="22"/>
        </w:rPr>
        <w:t>n</w:t>
      </w:r>
      <w:r w:rsidRPr="0035100D">
        <w:rPr>
          <w:rFonts w:ascii="Proxima Nova" w:eastAsia="Tahoma" w:hAnsi="Proxima Nova" w:cs="Tahoma"/>
          <w:position w:val="-1"/>
          <w:sz w:val="22"/>
          <w:szCs w:val="22"/>
        </w:rPr>
        <w:t>g</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a pr</w:t>
      </w:r>
      <w:r w:rsidRPr="0035100D">
        <w:rPr>
          <w:rFonts w:ascii="Proxima Nova" w:eastAsia="Tahoma" w:hAnsi="Proxima Nova" w:cs="Tahoma"/>
          <w:spacing w:val="-2"/>
          <w:position w:val="-1"/>
          <w:sz w:val="22"/>
          <w:szCs w:val="22"/>
        </w:rPr>
        <w:t>o</w:t>
      </w:r>
      <w:r w:rsidRPr="0035100D">
        <w:rPr>
          <w:rFonts w:ascii="Proxima Nova" w:eastAsia="Tahoma" w:hAnsi="Proxima Nova" w:cs="Tahoma"/>
          <w:position w:val="-1"/>
          <w:sz w:val="22"/>
          <w:szCs w:val="22"/>
        </w:rPr>
        <w:t>j</w:t>
      </w:r>
      <w:r w:rsidRPr="0035100D">
        <w:rPr>
          <w:rFonts w:ascii="Proxima Nova" w:eastAsia="Tahoma" w:hAnsi="Proxima Nova" w:cs="Tahoma"/>
          <w:spacing w:val="-1"/>
          <w:position w:val="-1"/>
          <w:sz w:val="22"/>
          <w:szCs w:val="22"/>
        </w:rPr>
        <w:t>ec</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wh</w:t>
      </w:r>
      <w:r w:rsidRPr="0035100D">
        <w:rPr>
          <w:rFonts w:ascii="Proxima Nova" w:eastAsia="Tahoma" w:hAnsi="Proxima Nova" w:cs="Tahoma"/>
          <w:position w:val="-1"/>
          <w:sz w:val="22"/>
          <w:szCs w:val="22"/>
        </w:rPr>
        <w:t xml:space="preserve">ose </w:t>
      </w:r>
      <w:r w:rsidRPr="0035100D">
        <w:rPr>
          <w:rFonts w:ascii="Proxima Nova" w:eastAsia="Tahoma" w:hAnsi="Proxima Nova" w:cs="Tahoma"/>
          <w:spacing w:val="-1"/>
          <w:position w:val="-1"/>
          <w:sz w:val="22"/>
          <w:szCs w:val="22"/>
        </w:rPr>
        <w:t>ex</w:t>
      </w:r>
      <w:r w:rsidRPr="0035100D">
        <w:rPr>
          <w:rFonts w:ascii="Proxima Nova" w:eastAsia="Tahoma" w:hAnsi="Proxima Nova" w:cs="Tahoma"/>
          <w:position w:val="-1"/>
          <w:sz w:val="22"/>
          <w:szCs w:val="22"/>
        </w:rPr>
        <w:t>p</w:t>
      </w:r>
      <w:r w:rsidRPr="0035100D">
        <w:rPr>
          <w:rFonts w:ascii="Proxima Nova" w:eastAsia="Tahoma" w:hAnsi="Proxima Nova" w:cs="Tahoma"/>
          <w:spacing w:val="-1"/>
          <w:position w:val="-1"/>
          <w:sz w:val="22"/>
          <w:szCs w:val="22"/>
        </w:rPr>
        <w:t>ec</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ca</w:t>
      </w:r>
      <w:r w:rsidRPr="0035100D">
        <w:rPr>
          <w:rFonts w:ascii="Proxima Nova" w:eastAsia="Tahoma" w:hAnsi="Proxima Nova" w:cs="Tahoma"/>
          <w:position w:val="-1"/>
          <w:sz w:val="22"/>
          <w:szCs w:val="22"/>
        </w:rPr>
        <w:t xml:space="preserve">sh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lo</w:t>
      </w:r>
      <w:r w:rsidRPr="0035100D">
        <w:rPr>
          <w:rFonts w:ascii="Proxima Nova" w:eastAsia="Tahoma" w:hAnsi="Proxima Nova" w:cs="Tahoma"/>
          <w:spacing w:val="-1"/>
          <w:position w:val="-1"/>
          <w:sz w:val="22"/>
          <w:szCs w:val="22"/>
        </w:rPr>
        <w:t>w</w:t>
      </w:r>
      <w:r w:rsidRPr="0035100D">
        <w:rPr>
          <w:rFonts w:ascii="Proxima Nova" w:eastAsia="Tahoma" w:hAnsi="Proxima Nova" w:cs="Tahoma"/>
          <w:position w:val="-1"/>
          <w:sz w:val="22"/>
          <w:szCs w:val="22"/>
        </w:rPr>
        <w:t>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 xml:space="preserve">re </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5"/>
          <w:position w:val="-1"/>
          <w:sz w:val="22"/>
          <w:szCs w:val="22"/>
        </w:rPr>
        <w:t>f</w:t>
      </w:r>
      <w:r w:rsidRPr="0035100D">
        <w:rPr>
          <w:rFonts w:ascii="Proxima Nova" w:eastAsia="Tahoma" w:hAnsi="Proxima Nova" w:cs="Tahoma"/>
          <w:position w:val="-1"/>
          <w:sz w:val="22"/>
          <w:szCs w:val="22"/>
        </w:rPr>
        <w:t>oll</w:t>
      </w:r>
      <w:r w:rsidRPr="0035100D">
        <w:rPr>
          <w:rFonts w:ascii="Proxima Nova" w:eastAsia="Tahoma" w:hAnsi="Proxima Nova" w:cs="Tahoma"/>
          <w:spacing w:val="-2"/>
          <w:position w:val="-1"/>
          <w:sz w:val="22"/>
          <w:szCs w:val="22"/>
        </w:rPr>
        <w:t>o</w:t>
      </w:r>
      <w:r w:rsidRPr="0035100D">
        <w:rPr>
          <w:rFonts w:ascii="Proxima Nova" w:eastAsia="Tahoma" w:hAnsi="Proxima Nova" w:cs="Tahoma"/>
          <w:spacing w:val="-1"/>
          <w:position w:val="-1"/>
          <w:sz w:val="22"/>
          <w:szCs w:val="22"/>
        </w:rPr>
        <w:t>w</w:t>
      </w:r>
      <w:r w:rsidRPr="0035100D">
        <w:rPr>
          <w:rFonts w:ascii="Proxima Nova" w:eastAsia="Tahoma" w:hAnsi="Proxima Nova" w:cs="Tahoma"/>
          <w:position w:val="-1"/>
          <w:sz w:val="22"/>
          <w:szCs w:val="22"/>
        </w:rPr>
        <w:t>s:</w:t>
      </w:r>
    </w:p>
    <w:p w14:paraId="2624FE7B" w14:textId="77777777" w:rsidR="009573A1" w:rsidRPr="0035100D" w:rsidRDefault="009573A1">
      <w:pPr>
        <w:spacing w:before="4" w:line="200" w:lineRule="exact"/>
      </w:pPr>
    </w:p>
    <w:tbl>
      <w:tblPr>
        <w:tblW w:w="0" w:type="auto"/>
        <w:tblInd w:w="1488" w:type="dxa"/>
        <w:tblLayout w:type="fixed"/>
        <w:tblCellMar>
          <w:left w:w="0" w:type="dxa"/>
          <w:right w:w="0" w:type="dxa"/>
        </w:tblCellMar>
        <w:tblLook w:val="01E0" w:firstRow="1" w:lastRow="1" w:firstColumn="1" w:lastColumn="1" w:noHBand="0" w:noVBand="0"/>
      </w:tblPr>
      <w:tblGrid>
        <w:gridCol w:w="1354"/>
        <w:gridCol w:w="3336"/>
      </w:tblGrid>
      <w:tr w:rsidR="009573A1" w:rsidRPr="0035100D" w14:paraId="6625CD82" w14:textId="77777777">
        <w:trPr>
          <w:trHeight w:hRule="exact" w:val="881"/>
        </w:trPr>
        <w:tc>
          <w:tcPr>
            <w:tcW w:w="1354" w:type="dxa"/>
            <w:tcBorders>
              <w:top w:val="nil"/>
              <w:left w:val="nil"/>
              <w:bottom w:val="nil"/>
              <w:right w:val="nil"/>
            </w:tcBorders>
          </w:tcPr>
          <w:p w14:paraId="7443805C" w14:textId="77777777" w:rsidR="009573A1" w:rsidRPr="0035100D" w:rsidRDefault="00813FC1">
            <w:pPr>
              <w:spacing w:before="68"/>
              <w:ind w:left="40"/>
              <w:rPr>
                <w:rFonts w:ascii="Proxima Nova" w:eastAsia="Tahoma" w:hAnsi="Proxima Nova" w:cs="Tahoma"/>
                <w:sz w:val="22"/>
                <w:szCs w:val="22"/>
              </w:rPr>
            </w:pPr>
            <w:r w:rsidRPr="0035100D">
              <w:rPr>
                <w:rFonts w:ascii="Proxima Nova" w:eastAsia="Tahoma" w:hAnsi="Proxima Nova" w:cs="Tahoma"/>
                <w:sz w:val="22"/>
                <w:szCs w:val="22"/>
                <w:u w:val="single" w:color="000000"/>
              </w:rPr>
              <w:t>Y</w:t>
            </w:r>
            <w:r w:rsidRPr="0035100D">
              <w:rPr>
                <w:rFonts w:ascii="Proxima Nova" w:eastAsia="Tahoma" w:hAnsi="Proxima Nova" w:cs="Tahoma"/>
                <w:spacing w:val="-1"/>
                <w:sz w:val="22"/>
                <w:szCs w:val="22"/>
                <w:u w:val="single" w:color="000000"/>
              </w:rPr>
              <w:t>ea</w:t>
            </w:r>
            <w:r w:rsidRPr="0035100D">
              <w:rPr>
                <w:rFonts w:ascii="Proxima Nova" w:eastAsia="Tahoma" w:hAnsi="Proxima Nova" w:cs="Tahoma"/>
                <w:sz w:val="22"/>
                <w:szCs w:val="22"/>
                <w:u w:val="single" w:color="000000"/>
              </w:rPr>
              <w:t>r</w:t>
            </w:r>
          </w:p>
          <w:p w14:paraId="5CA034CB" w14:textId="77777777" w:rsidR="009573A1" w:rsidRPr="0035100D" w:rsidRDefault="009573A1">
            <w:pPr>
              <w:spacing w:before="7" w:line="260" w:lineRule="exact"/>
              <w:rPr>
                <w:sz w:val="26"/>
                <w:szCs w:val="26"/>
              </w:rPr>
            </w:pPr>
          </w:p>
          <w:p w14:paraId="091634D4" w14:textId="77777777" w:rsidR="009573A1" w:rsidRPr="0035100D" w:rsidRDefault="00813FC1">
            <w:pPr>
              <w:ind w:left="71"/>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p>
        </w:tc>
        <w:tc>
          <w:tcPr>
            <w:tcW w:w="3336" w:type="dxa"/>
            <w:tcBorders>
              <w:top w:val="nil"/>
              <w:left w:val="nil"/>
              <w:bottom w:val="nil"/>
              <w:right w:val="nil"/>
            </w:tcBorders>
          </w:tcPr>
          <w:p w14:paraId="33F55DC4" w14:textId="77777777" w:rsidR="009573A1" w:rsidRPr="0035100D" w:rsidRDefault="00813FC1">
            <w:pPr>
              <w:spacing w:before="68"/>
              <w:ind w:left="840" w:right="3"/>
              <w:jc w:val="center"/>
              <w:rPr>
                <w:rFonts w:ascii="Proxima Nova" w:eastAsia="Tahoma" w:hAnsi="Proxima Nova" w:cs="Tahoma"/>
                <w:sz w:val="22"/>
                <w:szCs w:val="22"/>
              </w:rPr>
            </w:pPr>
            <w:r w:rsidRPr="0035100D">
              <w:rPr>
                <w:rFonts w:ascii="Proxima Nova" w:eastAsia="Tahoma" w:hAnsi="Proxima Nova" w:cs="Tahoma"/>
                <w:spacing w:val="-1"/>
                <w:sz w:val="22"/>
                <w:szCs w:val="22"/>
                <w:u w:val="single" w:color="000000"/>
              </w:rPr>
              <w:t>Ca</w:t>
            </w:r>
            <w:r w:rsidRPr="0035100D">
              <w:rPr>
                <w:rFonts w:ascii="Proxima Nova" w:eastAsia="Tahoma" w:hAnsi="Proxima Nova" w:cs="Tahoma"/>
                <w:sz w:val="22"/>
                <w:szCs w:val="22"/>
                <w:u w:val="single" w:color="000000"/>
              </w:rPr>
              <w:t xml:space="preserve">sh </w:t>
            </w:r>
            <w:r w:rsidRPr="0035100D">
              <w:rPr>
                <w:rFonts w:ascii="Proxima Nova" w:eastAsia="Tahoma" w:hAnsi="Proxima Nova" w:cs="Tahoma"/>
                <w:spacing w:val="-1"/>
                <w:sz w:val="22"/>
                <w:szCs w:val="22"/>
                <w:u w:val="single" w:color="000000"/>
              </w:rPr>
              <w:t>f</w:t>
            </w:r>
            <w:r w:rsidRPr="0035100D">
              <w:rPr>
                <w:rFonts w:ascii="Proxima Nova" w:eastAsia="Tahoma" w:hAnsi="Proxima Nova" w:cs="Tahoma"/>
                <w:sz w:val="22"/>
                <w:szCs w:val="22"/>
                <w:u w:val="single" w:color="000000"/>
              </w:rPr>
              <w:t>low</w:t>
            </w:r>
            <w:r w:rsidRPr="0035100D">
              <w:rPr>
                <w:rFonts w:ascii="Proxima Nova" w:eastAsia="Tahoma" w:hAnsi="Proxima Nova" w:cs="Tahoma"/>
                <w:spacing w:val="1"/>
                <w:sz w:val="22"/>
                <w:szCs w:val="22"/>
                <w:u w:val="single" w:color="000000"/>
              </w:rPr>
              <w:t xml:space="preserve"> </w:t>
            </w:r>
            <w:r w:rsidRPr="0035100D">
              <w:rPr>
                <w:rFonts w:ascii="Proxima Nova" w:eastAsia="Tahoma" w:hAnsi="Proxima Nova" w:cs="Tahoma"/>
                <w:spacing w:val="-1"/>
                <w:sz w:val="22"/>
                <w:szCs w:val="22"/>
                <w:u w:val="single" w:color="000000"/>
              </w:rPr>
              <w:t>(</w:t>
            </w:r>
            <w:r w:rsidRPr="0035100D">
              <w:rPr>
                <w:rFonts w:ascii="Proxima Nova" w:eastAsia="Tahoma" w:hAnsi="Proxima Nova" w:cs="Tahoma"/>
                <w:sz w:val="22"/>
                <w:szCs w:val="22"/>
                <w:u w:val="single" w:color="000000"/>
              </w:rPr>
              <w:t>Rs.</w:t>
            </w:r>
            <w:r w:rsidRPr="0035100D">
              <w:rPr>
                <w:rFonts w:ascii="Proxima Nova" w:eastAsia="Tahoma" w:hAnsi="Proxima Nova" w:cs="Tahoma"/>
                <w:spacing w:val="1"/>
                <w:sz w:val="22"/>
                <w:szCs w:val="22"/>
                <w:u w:val="single" w:color="000000"/>
              </w:rPr>
              <w:t xml:space="preserve"> </w:t>
            </w:r>
            <w:r w:rsidRPr="0035100D">
              <w:rPr>
                <w:rFonts w:ascii="Proxima Nova" w:eastAsia="Tahoma" w:hAnsi="Proxima Nova" w:cs="Tahoma"/>
                <w:sz w:val="22"/>
                <w:szCs w:val="22"/>
                <w:u w:val="single" w:color="000000"/>
              </w:rPr>
              <w:t>in</w:t>
            </w:r>
            <w:r w:rsidRPr="0035100D">
              <w:rPr>
                <w:rFonts w:ascii="Proxima Nova" w:eastAsia="Tahoma" w:hAnsi="Proxima Nova" w:cs="Tahoma"/>
                <w:spacing w:val="-3"/>
                <w:sz w:val="22"/>
                <w:szCs w:val="22"/>
                <w:u w:val="single" w:color="000000"/>
              </w:rPr>
              <w:t xml:space="preserve"> </w:t>
            </w:r>
            <w:r w:rsidRPr="0035100D">
              <w:rPr>
                <w:rFonts w:ascii="Proxima Nova" w:eastAsia="Tahoma" w:hAnsi="Proxima Nova" w:cs="Tahoma"/>
                <w:spacing w:val="-1"/>
                <w:sz w:val="22"/>
                <w:szCs w:val="22"/>
                <w:u w:val="single" w:color="000000"/>
              </w:rPr>
              <w:t>m</w:t>
            </w:r>
            <w:r w:rsidRPr="0035100D">
              <w:rPr>
                <w:rFonts w:ascii="Proxima Nova" w:eastAsia="Tahoma" w:hAnsi="Proxima Nova" w:cs="Tahoma"/>
                <w:sz w:val="22"/>
                <w:szCs w:val="22"/>
                <w:u w:val="single" w:color="000000"/>
              </w:rPr>
              <w:t>illio</w:t>
            </w:r>
            <w:r w:rsidRPr="0035100D">
              <w:rPr>
                <w:rFonts w:ascii="Proxima Nova" w:eastAsia="Tahoma" w:hAnsi="Proxima Nova" w:cs="Tahoma"/>
                <w:spacing w:val="-1"/>
                <w:sz w:val="22"/>
                <w:szCs w:val="22"/>
                <w:u w:val="single" w:color="000000"/>
              </w:rPr>
              <w:t>n</w:t>
            </w:r>
            <w:r w:rsidRPr="0035100D">
              <w:rPr>
                <w:rFonts w:ascii="Proxima Nova" w:eastAsia="Tahoma" w:hAnsi="Proxima Nova" w:cs="Tahoma"/>
                <w:sz w:val="22"/>
                <w:szCs w:val="22"/>
                <w:u w:val="single" w:color="000000"/>
              </w:rPr>
              <w:t>)</w:t>
            </w:r>
          </w:p>
          <w:p w14:paraId="671AFD3F" w14:textId="77777777" w:rsidR="009573A1" w:rsidRPr="0035100D" w:rsidRDefault="009573A1">
            <w:pPr>
              <w:spacing w:before="7" w:line="260" w:lineRule="exact"/>
              <w:rPr>
                <w:sz w:val="26"/>
                <w:szCs w:val="26"/>
              </w:rPr>
            </w:pPr>
          </w:p>
          <w:p w14:paraId="117239F3" w14:textId="77777777" w:rsidR="009573A1" w:rsidRPr="0035100D" w:rsidRDefault="00813FC1">
            <w:pPr>
              <w:ind w:left="1839" w:right="896"/>
              <w:jc w:val="center"/>
              <w:rPr>
                <w:rFonts w:ascii="Proxima Nova" w:eastAsia="Tahoma" w:hAnsi="Proxima Nova" w:cs="Tahoma"/>
                <w:sz w:val="22"/>
                <w:szCs w:val="22"/>
              </w:rPr>
            </w:pPr>
            <w:r w:rsidRPr="0035100D">
              <w:rPr>
                <w:rFonts w:ascii="Proxima Nova" w:eastAsia="Tahoma" w:hAnsi="Proxima Nova" w:cs="Tahoma"/>
                <w:spacing w:val="-1"/>
                <w:sz w:val="22"/>
                <w:szCs w:val="22"/>
              </w:rPr>
              <w:t>(130</w:t>
            </w:r>
            <w:r w:rsidRPr="0035100D">
              <w:rPr>
                <w:rFonts w:ascii="Proxima Nova" w:eastAsia="Tahoma" w:hAnsi="Proxima Nova" w:cs="Tahoma"/>
                <w:sz w:val="22"/>
                <w:szCs w:val="22"/>
              </w:rPr>
              <w:t>)</w:t>
            </w:r>
          </w:p>
        </w:tc>
      </w:tr>
      <w:tr w:rsidR="009573A1" w:rsidRPr="0035100D" w14:paraId="3BC6332D" w14:textId="77777777">
        <w:trPr>
          <w:trHeight w:hRule="exact" w:val="265"/>
        </w:trPr>
        <w:tc>
          <w:tcPr>
            <w:tcW w:w="1354" w:type="dxa"/>
            <w:tcBorders>
              <w:top w:val="nil"/>
              <w:left w:val="nil"/>
              <w:bottom w:val="nil"/>
              <w:right w:val="nil"/>
            </w:tcBorders>
          </w:tcPr>
          <w:p w14:paraId="5349D0D6" w14:textId="77777777" w:rsidR="009573A1" w:rsidRPr="0035100D" w:rsidRDefault="00813FC1">
            <w:pPr>
              <w:spacing w:line="240" w:lineRule="exact"/>
              <w:ind w:left="71"/>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1</w:t>
            </w:r>
          </w:p>
        </w:tc>
        <w:tc>
          <w:tcPr>
            <w:tcW w:w="3336" w:type="dxa"/>
            <w:tcBorders>
              <w:top w:val="nil"/>
              <w:left w:val="nil"/>
              <w:bottom w:val="nil"/>
              <w:right w:val="nil"/>
            </w:tcBorders>
          </w:tcPr>
          <w:p w14:paraId="51DD8F10" w14:textId="77777777" w:rsidR="009573A1" w:rsidRPr="0035100D" w:rsidRDefault="00813FC1">
            <w:pPr>
              <w:spacing w:line="240" w:lineRule="exact"/>
              <w:ind w:left="1889" w:right="1133"/>
              <w:jc w:val="center"/>
              <w:rPr>
                <w:rFonts w:ascii="Proxima Nova" w:eastAsia="Tahoma" w:hAnsi="Proxima Nova" w:cs="Tahoma"/>
                <w:sz w:val="22"/>
                <w:szCs w:val="22"/>
              </w:rPr>
            </w:pP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w:t>
            </w:r>
          </w:p>
        </w:tc>
      </w:tr>
      <w:tr w:rsidR="009573A1" w:rsidRPr="0035100D" w14:paraId="0359E249" w14:textId="77777777">
        <w:trPr>
          <w:trHeight w:hRule="exact" w:val="266"/>
        </w:trPr>
        <w:tc>
          <w:tcPr>
            <w:tcW w:w="1354" w:type="dxa"/>
            <w:tcBorders>
              <w:top w:val="nil"/>
              <w:left w:val="nil"/>
              <w:bottom w:val="nil"/>
              <w:right w:val="nil"/>
            </w:tcBorders>
          </w:tcPr>
          <w:p w14:paraId="3DA6216F" w14:textId="77777777" w:rsidR="009573A1" w:rsidRPr="0035100D" w:rsidRDefault="00813FC1">
            <w:pPr>
              <w:spacing w:line="240" w:lineRule="exact"/>
              <w:ind w:left="71"/>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w:t>
            </w:r>
          </w:p>
        </w:tc>
        <w:tc>
          <w:tcPr>
            <w:tcW w:w="3336" w:type="dxa"/>
            <w:tcBorders>
              <w:top w:val="nil"/>
              <w:left w:val="nil"/>
              <w:bottom w:val="nil"/>
              <w:right w:val="nil"/>
            </w:tcBorders>
          </w:tcPr>
          <w:p w14:paraId="295D823B" w14:textId="77777777" w:rsidR="009573A1" w:rsidRPr="0035100D" w:rsidRDefault="00813FC1">
            <w:pPr>
              <w:spacing w:line="240" w:lineRule="exact"/>
              <w:ind w:left="1889" w:right="1133"/>
              <w:jc w:val="center"/>
              <w:rPr>
                <w:rFonts w:ascii="Proxima Nova" w:eastAsia="Tahoma" w:hAnsi="Proxima Nova" w:cs="Tahoma"/>
                <w:sz w:val="22"/>
                <w:szCs w:val="22"/>
              </w:rPr>
            </w:pPr>
            <w:r w:rsidRPr="0035100D">
              <w:rPr>
                <w:rFonts w:ascii="Proxima Nova" w:eastAsia="Tahoma" w:hAnsi="Proxima Nova" w:cs="Tahoma"/>
                <w:spacing w:val="-1"/>
                <w:sz w:val="22"/>
                <w:szCs w:val="22"/>
              </w:rPr>
              <w:t>8</w:t>
            </w:r>
            <w:r w:rsidRPr="0035100D">
              <w:rPr>
                <w:rFonts w:ascii="Proxima Nova" w:eastAsia="Tahoma" w:hAnsi="Proxima Nova" w:cs="Tahoma"/>
                <w:sz w:val="22"/>
                <w:szCs w:val="22"/>
              </w:rPr>
              <w:t>0</w:t>
            </w:r>
          </w:p>
        </w:tc>
      </w:tr>
      <w:tr w:rsidR="009573A1" w:rsidRPr="0035100D" w14:paraId="4DA9EBA3" w14:textId="77777777">
        <w:trPr>
          <w:trHeight w:hRule="exact" w:val="265"/>
        </w:trPr>
        <w:tc>
          <w:tcPr>
            <w:tcW w:w="1354" w:type="dxa"/>
            <w:tcBorders>
              <w:top w:val="nil"/>
              <w:left w:val="nil"/>
              <w:bottom w:val="nil"/>
              <w:right w:val="nil"/>
            </w:tcBorders>
          </w:tcPr>
          <w:p w14:paraId="2A4ABD9F" w14:textId="77777777" w:rsidR="009573A1" w:rsidRPr="0035100D" w:rsidRDefault="00813FC1">
            <w:pPr>
              <w:spacing w:line="240" w:lineRule="exact"/>
              <w:ind w:left="71"/>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3</w:t>
            </w:r>
          </w:p>
        </w:tc>
        <w:tc>
          <w:tcPr>
            <w:tcW w:w="3336" w:type="dxa"/>
            <w:tcBorders>
              <w:top w:val="nil"/>
              <w:left w:val="nil"/>
              <w:bottom w:val="nil"/>
              <w:right w:val="nil"/>
            </w:tcBorders>
          </w:tcPr>
          <w:p w14:paraId="105951F5" w14:textId="77777777" w:rsidR="009573A1" w:rsidRPr="0035100D" w:rsidRDefault="00813FC1">
            <w:pPr>
              <w:spacing w:line="240" w:lineRule="exact"/>
              <w:ind w:left="1889" w:right="1133"/>
              <w:jc w:val="center"/>
              <w:rPr>
                <w:rFonts w:ascii="Proxima Nova" w:eastAsia="Tahoma" w:hAnsi="Proxima Nova" w:cs="Tahoma"/>
                <w:sz w:val="22"/>
                <w:szCs w:val="22"/>
              </w:rPr>
            </w:pP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0</w:t>
            </w:r>
          </w:p>
        </w:tc>
      </w:tr>
      <w:tr w:rsidR="009573A1" w:rsidRPr="0035100D" w14:paraId="6067CF8C" w14:textId="77777777">
        <w:trPr>
          <w:trHeight w:hRule="exact" w:val="342"/>
        </w:trPr>
        <w:tc>
          <w:tcPr>
            <w:tcW w:w="1354" w:type="dxa"/>
            <w:tcBorders>
              <w:top w:val="nil"/>
              <w:left w:val="nil"/>
              <w:bottom w:val="nil"/>
              <w:right w:val="nil"/>
            </w:tcBorders>
          </w:tcPr>
          <w:p w14:paraId="0AC19892" w14:textId="77777777" w:rsidR="009573A1" w:rsidRPr="0035100D" w:rsidRDefault="00813FC1">
            <w:pPr>
              <w:spacing w:line="240" w:lineRule="exact"/>
              <w:ind w:left="71"/>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4</w:t>
            </w:r>
          </w:p>
        </w:tc>
        <w:tc>
          <w:tcPr>
            <w:tcW w:w="3336" w:type="dxa"/>
            <w:tcBorders>
              <w:top w:val="nil"/>
              <w:left w:val="nil"/>
              <w:bottom w:val="nil"/>
              <w:right w:val="nil"/>
            </w:tcBorders>
          </w:tcPr>
          <w:p w14:paraId="4006D009" w14:textId="77777777" w:rsidR="009573A1" w:rsidRPr="0035100D" w:rsidRDefault="00813FC1">
            <w:pPr>
              <w:spacing w:line="240" w:lineRule="exact"/>
              <w:ind w:left="1889" w:right="1133"/>
              <w:jc w:val="center"/>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p>
        </w:tc>
      </w:tr>
    </w:tbl>
    <w:p w14:paraId="09920561" w14:textId="77777777" w:rsidR="009573A1" w:rsidRPr="0035100D" w:rsidRDefault="009573A1">
      <w:pPr>
        <w:spacing w:before="2" w:line="140" w:lineRule="exact"/>
        <w:rPr>
          <w:sz w:val="15"/>
          <w:szCs w:val="15"/>
        </w:rPr>
      </w:pPr>
    </w:p>
    <w:p w14:paraId="41E513B5" w14:textId="77777777" w:rsidR="009573A1" w:rsidRPr="0035100D" w:rsidRDefault="00813FC1">
      <w:pPr>
        <w:spacing w:before="22"/>
        <w:ind w:left="660"/>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 xml:space="preserve"> 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6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w:t>
      </w:r>
    </w:p>
    <w:p w14:paraId="0C31ECCF" w14:textId="77777777" w:rsidR="009573A1" w:rsidRPr="0035100D" w:rsidRDefault="009573A1">
      <w:pPr>
        <w:spacing w:before="5" w:line="260" w:lineRule="exact"/>
        <w:rPr>
          <w:sz w:val="26"/>
          <w:szCs w:val="26"/>
        </w:rPr>
      </w:pPr>
    </w:p>
    <w:p w14:paraId="725683CF" w14:textId="77777777" w:rsidR="009573A1" w:rsidRPr="0035100D" w:rsidRDefault="00813FC1" w:rsidP="00565FB3">
      <w:pPr>
        <w:ind w:left="660" w:right="4241" w:firstLine="7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roj</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65"/>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RR 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oj</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7C0B8864" w14:textId="77777777" w:rsidR="00565FB3" w:rsidRPr="0035100D" w:rsidRDefault="00565FB3" w:rsidP="00565FB3">
      <w:pPr>
        <w:ind w:left="660" w:right="4241" w:firstLine="70"/>
        <w:rPr>
          <w:sz w:val="13"/>
          <w:szCs w:val="13"/>
        </w:rPr>
      </w:pPr>
    </w:p>
    <w:p w14:paraId="617C6F9E" w14:textId="77777777" w:rsidR="009573A1" w:rsidRPr="0035100D" w:rsidRDefault="00813FC1">
      <w:pPr>
        <w:ind w:left="3658" w:right="3654"/>
        <w:jc w:val="center"/>
        <w:rPr>
          <w:sz w:val="24"/>
          <w:szCs w:val="24"/>
        </w:rPr>
      </w:pPr>
      <w:r w:rsidRPr="0035100D">
        <w:rPr>
          <w:b/>
          <w:sz w:val="24"/>
          <w:szCs w:val="24"/>
        </w:rPr>
        <w:t>C</w:t>
      </w:r>
      <w:r w:rsidRPr="0035100D">
        <w:rPr>
          <w:b/>
          <w:spacing w:val="1"/>
          <w:sz w:val="24"/>
          <w:szCs w:val="24"/>
        </w:rPr>
        <w:t>h</w:t>
      </w:r>
      <w:r w:rsidRPr="0035100D">
        <w:rPr>
          <w:b/>
          <w:sz w:val="24"/>
          <w:szCs w:val="24"/>
        </w:rPr>
        <w:t>a</w:t>
      </w:r>
      <w:r w:rsidRPr="0035100D">
        <w:rPr>
          <w:b/>
          <w:spacing w:val="1"/>
          <w:sz w:val="24"/>
          <w:szCs w:val="24"/>
        </w:rPr>
        <w:t>p</w:t>
      </w:r>
      <w:r w:rsidRPr="0035100D">
        <w:rPr>
          <w:b/>
          <w:spacing w:val="-1"/>
          <w:sz w:val="24"/>
          <w:szCs w:val="24"/>
        </w:rPr>
        <w:t>te</w:t>
      </w:r>
      <w:r w:rsidRPr="0035100D">
        <w:rPr>
          <w:b/>
          <w:sz w:val="24"/>
          <w:szCs w:val="24"/>
        </w:rPr>
        <w:t>r</w:t>
      </w:r>
      <w:r w:rsidRPr="0035100D">
        <w:rPr>
          <w:b/>
          <w:spacing w:val="-1"/>
          <w:sz w:val="24"/>
          <w:szCs w:val="24"/>
        </w:rPr>
        <w:t xml:space="preserve"> </w:t>
      </w:r>
      <w:r w:rsidRPr="0035100D">
        <w:rPr>
          <w:b/>
          <w:sz w:val="24"/>
          <w:szCs w:val="24"/>
        </w:rPr>
        <w:t>12</w:t>
      </w:r>
    </w:p>
    <w:p w14:paraId="7DD2F402" w14:textId="77777777" w:rsidR="009573A1" w:rsidRPr="0035100D" w:rsidRDefault="00813FC1">
      <w:pPr>
        <w:ind w:left="1841" w:right="1836"/>
        <w:jc w:val="center"/>
        <w:rPr>
          <w:sz w:val="24"/>
          <w:szCs w:val="24"/>
        </w:rPr>
      </w:pPr>
      <w:r w:rsidRPr="0035100D">
        <w:rPr>
          <w:b/>
          <w:spacing w:val="1"/>
          <w:sz w:val="24"/>
          <w:szCs w:val="24"/>
        </w:rPr>
        <w:t>EST</w:t>
      </w:r>
      <w:r w:rsidRPr="0035100D">
        <w:rPr>
          <w:b/>
          <w:sz w:val="24"/>
          <w:szCs w:val="24"/>
        </w:rPr>
        <w:t>I</w:t>
      </w:r>
      <w:r w:rsidRPr="0035100D">
        <w:rPr>
          <w:b/>
          <w:spacing w:val="-1"/>
          <w:sz w:val="24"/>
          <w:szCs w:val="24"/>
        </w:rPr>
        <w:t>M</w:t>
      </w:r>
      <w:r w:rsidRPr="0035100D">
        <w:rPr>
          <w:b/>
          <w:sz w:val="24"/>
          <w:szCs w:val="24"/>
        </w:rPr>
        <w:t>A</w:t>
      </w:r>
      <w:r w:rsidRPr="0035100D">
        <w:rPr>
          <w:b/>
          <w:spacing w:val="1"/>
          <w:sz w:val="24"/>
          <w:szCs w:val="24"/>
        </w:rPr>
        <w:t>T</w:t>
      </w:r>
      <w:r w:rsidRPr="0035100D">
        <w:rPr>
          <w:b/>
          <w:sz w:val="24"/>
          <w:szCs w:val="24"/>
        </w:rPr>
        <w:t>I</w:t>
      </w:r>
      <w:r w:rsidRPr="0035100D">
        <w:rPr>
          <w:b/>
          <w:spacing w:val="1"/>
          <w:sz w:val="24"/>
          <w:szCs w:val="24"/>
        </w:rPr>
        <w:t>O</w:t>
      </w:r>
      <w:r w:rsidRPr="0035100D">
        <w:rPr>
          <w:b/>
          <w:sz w:val="24"/>
          <w:szCs w:val="24"/>
        </w:rPr>
        <w:t>N OF</w:t>
      </w:r>
      <w:r w:rsidRPr="0035100D">
        <w:rPr>
          <w:b/>
          <w:spacing w:val="-3"/>
          <w:sz w:val="24"/>
          <w:szCs w:val="24"/>
        </w:rPr>
        <w:t xml:space="preserve"> P</w:t>
      </w:r>
      <w:r w:rsidRPr="0035100D">
        <w:rPr>
          <w:b/>
          <w:spacing w:val="2"/>
          <w:sz w:val="24"/>
          <w:szCs w:val="24"/>
        </w:rPr>
        <w:t>R</w:t>
      </w:r>
      <w:r w:rsidRPr="0035100D">
        <w:rPr>
          <w:b/>
          <w:sz w:val="24"/>
          <w:szCs w:val="24"/>
        </w:rPr>
        <w:t>OJ</w:t>
      </w:r>
      <w:r w:rsidRPr="0035100D">
        <w:rPr>
          <w:b/>
          <w:spacing w:val="1"/>
          <w:sz w:val="24"/>
          <w:szCs w:val="24"/>
        </w:rPr>
        <w:t>E</w:t>
      </w:r>
      <w:r w:rsidRPr="0035100D">
        <w:rPr>
          <w:b/>
          <w:sz w:val="24"/>
          <w:szCs w:val="24"/>
        </w:rPr>
        <w:t>CT</w:t>
      </w:r>
      <w:r w:rsidRPr="0035100D">
        <w:rPr>
          <w:b/>
          <w:spacing w:val="1"/>
          <w:sz w:val="24"/>
          <w:szCs w:val="24"/>
        </w:rPr>
        <w:t xml:space="preserve"> </w:t>
      </w:r>
      <w:r w:rsidRPr="0035100D">
        <w:rPr>
          <w:b/>
          <w:sz w:val="24"/>
          <w:szCs w:val="24"/>
        </w:rPr>
        <w:t>CA</w:t>
      </w:r>
      <w:r w:rsidRPr="0035100D">
        <w:rPr>
          <w:b/>
          <w:spacing w:val="1"/>
          <w:sz w:val="24"/>
          <w:szCs w:val="24"/>
        </w:rPr>
        <w:t>S</w:t>
      </w:r>
      <w:r w:rsidRPr="0035100D">
        <w:rPr>
          <w:b/>
          <w:sz w:val="24"/>
          <w:szCs w:val="24"/>
        </w:rPr>
        <w:t xml:space="preserve">H </w:t>
      </w:r>
      <w:r w:rsidRPr="0035100D">
        <w:rPr>
          <w:b/>
          <w:spacing w:val="-3"/>
          <w:sz w:val="24"/>
          <w:szCs w:val="24"/>
        </w:rPr>
        <w:t>F</w:t>
      </w:r>
      <w:r w:rsidRPr="0035100D">
        <w:rPr>
          <w:b/>
          <w:spacing w:val="1"/>
          <w:sz w:val="24"/>
          <w:szCs w:val="24"/>
        </w:rPr>
        <w:t>L</w:t>
      </w:r>
      <w:r w:rsidRPr="0035100D">
        <w:rPr>
          <w:b/>
          <w:sz w:val="24"/>
          <w:szCs w:val="24"/>
        </w:rPr>
        <w:t>OWS</w:t>
      </w:r>
    </w:p>
    <w:p w14:paraId="20E7FB59" w14:textId="77777777" w:rsidR="009573A1" w:rsidRPr="0035100D" w:rsidRDefault="009573A1">
      <w:pPr>
        <w:spacing w:before="8" w:line="140" w:lineRule="exact"/>
        <w:rPr>
          <w:sz w:val="15"/>
          <w:szCs w:val="15"/>
        </w:rPr>
      </w:pPr>
    </w:p>
    <w:p w14:paraId="7EA23A4E" w14:textId="77777777" w:rsidR="009573A1" w:rsidRPr="0035100D" w:rsidRDefault="009573A1">
      <w:pPr>
        <w:spacing w:line="200" w:lineRule="exact"/>
      </w:pPr>
    </w:p>
    <w:p w14:paraId="30A3AC49" w14:textId="77777777" w:rsidR="009573A1" w:rsidRPr="0035100D" w:rsidRDefault="009573A1">
      <w:pPr>
        <w:spacing w:line="200" w:lineRule="exact"/>
      </w:pPr>
    </w:p>
    <w:p w14:paraId="1215405E" w14:textId="77777777" w:rsidR="009573A1" w:rsidRPr="0035100D" w:rsidRDefault="00813FC1">
      <w:pPr>
        <w:spacing w:line="260" w:lineRule="exact"/>
        <w:ind w:left="840" w:right="79" w:hanging="360"/>
        <w:rPr>
          <w:rFonts w:ascii="Proxima Nova" w:eastAsia="Tahoma" w:hAnsi="Proxima Nova" w:cs="Tahoma"/>
          <w:sz w:val="22"/>
          <w:szCs w:val="22"/>
        </w:rPr>
      </w:pPr>
      <w:r w:rsidRPr="0035100D">
        <w:rPr>
          <w:spacing w:val="1"/>
          <w:sz w:val="28"/>
          <w:szCs w:val="28"/>
        </w:rPr>
        <w:t>1</w:t>
      </w:r>
      <w:r w:rsidRPr="0035100D">
        <w:rPr>
          <w:sz w:val="28"/>
          <w:szCs w:val="28"/>
        </w:rPr>
        <w:t xml:space="preserve">. </w:t>
      </w:r>
      <w:r w:rsidRPr="0035100D">
        <w:rPr>
          <w:spacing w:val="8"/>
          <w:sz w:val="28"/>
          <w:szCs w:val="28"/>
        </w:rPr>
        <w:t xml:space="preserve"> </w:t>
      </w:r>
      <w:r w:rsidRPr="0035100D">
        <w:rPr>
          <w:rFonts w:ascii="Proxima Nova" w:eastAsia="Tahoma" w:hAnsi="Proxima Nova" w:cs="Tahoma"/>
          <w:sz w:val="22"/>
          <w:szCs w:val="22"/>
        </w:rPr>
        <w:t>Min</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orpor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manufac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pacing w:val="2"/>
          <w:sz w:val="22"/>
          <w:szCs w:val="22"/>
        </w:rPr>
        <w:t>r</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mu</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name</w:t>
      </w:r>
      <w:r w:rsidRPr="0035100D">
        <w:rPr>
          <w:rFonts w:ascii="Proxima Nova" w:eastAsia="Tahoma" w:hAnsi="Proxima Nova" w:cs="Tahoma"/>
          <w:sz w:val="22"/>
          <w:szCs w:val="22"/>
        </w:rPr>
        <w:t xml:space="preserve">d </w:t>
      </w:r>
      <w:r w:rsidRPr="0035100D">
        <w:rPr>
          <w:rFonts w:ascii="Proxima Nova" w:eastAsia="Tahoma" w:hAnsi="Proxima Nova" w:cs="Tahoma"/>
          <w:spacing w:val="2"/>
          <w:sz w:val="22"/>
          <w:szCs w:val="22"/>
        </w:rPr>
        <w:t xml:space="preserve"> </w:t>
      </w:r>
      <w:proofErr w:type="spellStart"/>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on</w:t>
      </w:r>
      <w:proofErr w:type="spellEnd"/>
      <w:r w:rsidRPr="0035100D">
        <w:rPr>
          <w:rFonts w:ascii="Proxima Nova" w:eastAsia="Tahoma" w:hAnsi="Proxima Nova" w:cs="Tahoma"/>
          <w:spacing w:val="68"/>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4"/>
          <w:sz w:val="22"/>
          <w:szCs w:val="22"/>
        </w:rPr>
        <w:t>c</w:t>
      </w:r>
      <w:r w:rsidRPr="0035100D">
        <w:rPr>
          <w:rFonts w:ascii="Proxima Nova" w:eastAsia="Tahoma" w:hAnsi="Proxima Nova" w:cs="Tahoma"/>
          <w:sz w:val="22"/>
          <w:szCs w:val="22"/>
        </w:rPr>
        <w:t xml:space="preserve">h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 xml:space="preserve">on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n g</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p>
    <w:p w14:paraId="54531370" w14:textId="77777777" w:rsidR="009573A1" w:rsidRPr="0035100D" w:rsidRDefault="009573A1">
      <w:pPr>
        <w:spacing w:before="15" w:line="240" w:lineRule="exact"/>
        <w:rPr>
          <w:sz w:val="24"/>
          <w:szCs w:val="24"/>
        </w:rPr>
      </w:pPr>
    </w:p>
    <w:p w14:paraId="121D9FDC" w14:textId="77777777" w:rsidR="009573A1" w:rsidRPr="0035100D" w:rsidRDefault="00813FC1">
      <w:pPr>
        <w:ind w:left="840" w:right="76"/>
        <w:jc w:val="both"/>
        <w:rPr>
          <w:rFonts w:ascii="Proxima Nova" w:eastAsia="Tahoma" w:hAnsi="Proxima Nova" w:cs="Tahoma"/>
          <w:sz w:val="22"/>
          <w:szCs w:val="22"/>
        </w:rPr>
      </w:pPr>
      <w:proofErr w:type="spellStart"/>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on</w:t>
      </w:r>
      <w:proofErr w:type="spellEnd"/>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ve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prod</w:t>
      </w:r>
      <w:r w:rsidRPr="0035100D">
        <w:rPr>
          <w:rFonts w:ascii="Proxima Nova" w:eastAsia="Tahoma" w:hAnsi="Proxima Nova" w:cs="Tahoma"/>
          <w:spacing w:val="-1"/>
          <w:sz w:val="22"/>
          <w:szCs w:val="22"/>
        </w:rPr>
        <w:t>uc</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le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ive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it</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 xml:space="preserve">ill be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dr</w:t>
      </w:r>
      <w:r w:rsidRPr="0035100D">
        <w:rPr>
          <w:rFonts w:ascii="Proxima Nova" w:eastAsia="Tahoma" w:hAnsi="Proxima Nova" w:cs="Tahoma"/>
          <w:spacing w:val="-1"/>
          <w:sz w:val="22"/>
          <w:szCs w:val="22"/>
        </w:rPr>
        <w:t>aw</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rom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rom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prod</w:t>
      </w:r>
      <w:r w:rsidRPr="0035100D">
        <w:rPr>
          <w:rFonts w:ascii="Proxima Nova" w:eastAsia="Tahoma" w:hAnsi="Proxima Nova" w:cs="Tahoma"/>
          <w:spacing w:val="-1"/>
          <w:sz w:val="22"/>
          <w:szCs w:val="22"/>
        </w:rPr>
        <w:t>uc</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 xml:space="preserve">o be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p>
    <w:p w14:paraId="158A6B2E" w14:textId="77777777" w:rsidR="009573A1" w:rsidRPr="0035100D" w:rsidRDefault="009573A1">
      <w:pPr>
        <w:spacing w:before="1" w:line="40" w:lineRule="exact"/>
        <w:rPr>
          <w:sz w:val="4"/>
          <w:szCs w:val="4"/>
        </w:rPr>
      </w:pPr>
    </w:p>
    <w:tbl>
      <w:tblPr>
        <w:tblW w:w="0" w:type="auto"/>
        <w:tblInd w:w="1520" w:type="dxa"/>
        <w:tblLayout w:type="fixed"/>
        <w:tblCellMar>
          <w:left w:w="0" w:type="dxa"/>
          <w:right w:w="0" w:type="dxa"/>
        </w:tblCellMar>
        <w:tblLook w:val="01E0" w:firstRow="1" w:lastRow="1" w:firstColumn="1" w:lastColumn="1" w:noHBand="0" w:noVBand="0"/>
      </w:tblPr>
      <w:tblGrid>
        <w:gridCol w:w="2501"/>
        <w:gridCol w:w="1082"/>
        <w:gridCol w:w="1543"/>
        <w:gridCol w:w="1347"/>
      </w:tblGrid>
      <w:tr w:rsidR="009573A1" w:rsidRPr="0035100D" w14:paraId="1A4AA83E" w14:textId="77777777">
        <w:trPr>
          <w:trHeight w:hRule="exact" w:val="330"/>
        </w:trPr>
        <w:tc>
          <w:tcPr>
            <w:tcW w:w="2501" w:type="dxa"/>
            <w:tcBorders>
              <w:top w:val="nil"/>
              <w:left w:val="nil"/>
              <w:bottom w:val="nil"/>
              <w:right w:val="nil"/>
            </w:tcBorders>
          </w:tcPr>
          <w:p w14:paraId="7A3E7649" w14:textId="77777777" w:rsidR="009573A1" w:rsidRPr="0035100D" w:rsidRDefault="00813FC1">
            <w:pPr>
              <w:spacing w:before="62"/>
              <w:ind w:left="40"/>
              <w:rPr>
                <w:rFonts w:ascii="Proxima Nova" w:eastAsia="Tahoma" w:hAnsi="Proxima Nova" w:cs="Tahoma"/>
                <w:sz w:val="22"/>
                <w:szCs w:val="22"/>
              </w:rPr>
            </w:pP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p>
        </w:tc>
        <w:tc>
          <w:tcPr>
            <w:tcW w:w="1082" w:type="dxa"/>
            <w:tcBorders>
              <w:top w:val="nil"/>
              <w:left w:val="nil"/>
              <w:bottom w:val="nil"/>
              <w:right w:val="nil"/>
            </w:tcBorders>
          </w:tcPr>
          <w:p w14:paraId="494CBFA9" w14:textId="77777777" w:rsidR="009573A1" w:rsidRPr="0035100D" w:rsidRDefault="00813FC1">
            <w:pPr>
              <w:spacing w:before="62"/>
              <w:ind w:left="563" w:right="326"/>
              <w:jc w:val="center"/>
              <w:rPr>
                <w:rFonts w:ascii="Proxima Nova" w:eastAsia="Tahoma" w:hAnsi="Proxima Nova" w:cs="Tahoma"/>
                <w:sz w:val="22"/>
                <w:szCs w:val="22"/>
              </w:rPr>
            </w:pPr>
            <w:r w:rsidRPr="0035100D">
              <w:rPr>
                <w:rFonts w:ascii="Proxima Nova" w:eastAsia="Tahoma" w:hAnsi="Proxima Nova" w:cs="Tahoma"/>
                <w:sz w:val="22"/>
                <w:szCs w:val="22"/>
              </w:rPr>
              <w:t>1</w:t>
            </w:r>
          </w:p>
        </w:tc>
        <w:tc>
          <w:tcPr>
            <w:tcW w:w="1543" w:type="dxa"/>
            <w:tcBorders>
              <w:top w:val="nil"/>
              <w:left w:val="nil"/>
              <w:bottom w:val="nil"/>
              <w:right w:val="nil"/>
            </w:tcBorders>
          </w:tcPr>
          <w:p w14:paraId="20619B07" w14:textId="77777777" w:rsidR="009573A1" w:rsidRPr="0035100D" w:rsidRDefault="00813FC1">
            <w:pPr>
              <w:spacing w:before="62"/>
              <w:ind w:left="307"/>
              <w:rPr>
                <w:rFonts w:ascii="Proxima Nova" w:eastAsia="Tahoma" w:hAnsi="Proxima Nova" w:cs="Tahoma"/>
                <w:sz w:val="22"/>
                <w:szCs w:val="22"/>
              </w:rPr>
            </w:pPr>
            <w:r w:rsidRPr="0035100D">
              <w:rPr>
                <w:rFonts w:ascii="Proxima Nova" w:eastAsia="Tahoma" w:hAnsi="Proxima Nova" w:cs="Tahoma"/>
                <w:sz w:val="22"/>
                <w:szCs w:val="22"/>
              </w:rPr>
              <w:t xml:space="preserve">2       </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3</w:t>
            </w:r>
          </w:p>
        </w:tc>
        <w:tc>
          <w:tcPr>
            <w:tcW w:w="1347" w:type="dxa"/>
            <w:tcBorders>
              <w:top w:val="nil"/>
              <w:left w:val="nil"/>
              <w:bottom w:val="nil"/>
              <w:right w:val="nil"/>
            </w:tcBorders>
          </w:tcPr>
          <w:p w14:paraId="5B850CD8" w14:textId="77777777" w:rsidR="009573A1" w:rsidRPr="0035100D" w:rsidRDefault="00813FC1">
            <w:pPr>
              <w:spacing w:before="62"/>
              <w:ind w:left="134"/>
              <w:rPr>
                <w:rFonts w:ascii="Proxima Nova" w:eastAsia="Tahoma" w:hAnsi="Proxima Nova" w:cs="Tahoma"/>
                <w:sz w:val="22"/>
                <w:szCs w:val="22"/>
              </w:rPr>
            </w:pPr>
            <w:r w:rsidRPr="0035100D">
              <w:rPr>
                <w:rFonts w:ascii="Proxima Nova" w:eastAsia="Tahoma" w:hAnsi="Proxima Nova" w:cs="Tahoma"/>
                <w:sz w:val="22"/>
                <w:szCs w:val="22"/>
              </w:rPr>
              <w:t xml:space="preserve">4         </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5</w:t>
            </w:r>
          </w:p>
        </w:tc>
      </w:tr>
      <w:tr w:rsidR="009573A1" w:rsidRPr="0035100D" w14:paraId="1044CB55" w14:textId="77777777">
        <w:trPr>
          <w:trHeight w:hRule="exact" w:val="330"/>
        </w:trPr>
        <w:tc>
          <w:tcPr>
            <w:tcW w:w="2501" w:type="dxa"/>
            <w:tcBorders>
              <w:top w:val="nil"/>
              <w:left w:val="nil"/>
              <w:bottom w:val="nil"/>
              <w:right w:val="nil"/>
            </w:tcBorders>
          </w:tcPr>
          <w:p w14:paraId="3D2509F9" w14:textId="77777777" w:rsidR="009573A1" w:rsidRPr="0035100D" w:rsidRDefault="00813FC1">
            <w:pPr>
              <w:spacing w:line="22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Sa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in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tc>
        <w:tc>
          <w:tcPr>
            <w:tcW w:w="1082" w:type="dxa"/>
            <w:tcBorders>
              <w:top w:val="nil"/>
              <w:left w:val="nil"/>
              <w:bottom w:val="nil"/>
              <w:right w:val="nil"/>
            </w:tcBorders>
          </w:tcPr>
          <w:p w14:paraId="50FC58D1" w14:textId="77777777" w:rsidR="009573A1" w:rsidRPr="0035100D" w:rsidRDefault="00813FC1">
            <w:pPr>
              <w:spacing w:line="220" w:lineRule="exact"/>
              <w:ind w:left="479"/>
              <w:rPr>
                <w:rFonts w:ascii="Proxima Nova" w:eastAsia="Tahoma" w:hAnsi="Proxima Nova" w:cs="Tahoma"/>
                <w:sz w:val="22"/>
                <w:szCs w:val="22"/>
              </w:rPr>
            </w:pPr>
            <w:r w:rsidRPr="0035100D">
              <w:rPr>
                <w:rFonts w:ascii="Proxima Nova" w:eastAsia="Tahoma" w:hAnsi="Proxima Nova" w:cs="Tahoma"/>
                <w:spacing w:val="-1"/>
                <w:sz w:val="22"/>
                <w:szCs w:val="22"/>
              </w:rPr>
              <w:t>60</w:t>
            </w:r>
            <w:r w:rsidRPr="0035100D">
              <w:rPr>
                <w:rFonts w:ascii="Proxima Nova" w:eastAsia="Tahoma" w:hAnsi="Proxima Nova" w:cs="Tahoma"/>
                <w:sz w:val="22"/>
                <w:szCs w:val="22"/>
              </w:rPr>
              <w:t>0</w:t>
            </w:r>
          </w:p>
        </w:tc>
        <w:tc>
          <w:tcPr>
            <w:tcW w:w="1543" w:type="dxa"/>
            <w:tcBorders>
              <w:top w:val="nil"/>
              <w:left w:val="nil"/>
              <w:bottom w:val="nil"/>
              <w:right w:val="nil"/>
            </w:tcBorders>
          </w:tcPr>
          <w:p w14:paraId="7BE82F13" w14:textId="77777777" w:rsidR="009573A1" w:rsidRPr="0035100D" w:rsidRDefault="00813FC1">
            <w:pPr>
              <w:spacing w:line="220" w:lineRule="exact"/>
              <w:ind w:left="242"/>
              <w:rPr>
                <w:rFonts w:ascii="Proxima Nova" w:eastAsia="Tahoma" w:hAnsi="Proxima Nova" w:cs="Tahoma"/>
                <w:sz w:val="22"/>
                <w:szCs w:val="22"/>
              </w:rPr>
            </w:pPr>
            <w:r w:rsidRPr="0035100D">
              <w:rPr>
                <w:rFonts w:ascii="Proxima Nova" w:eastAsia="Tahoma" w:hAnsi="Proxima Nova" w:cs="Tahoma"/>
                <w:spacing w:val="-1"/>
                <w:sz w:val="22"/>
                <w:szCs w:val="22"/>
              </w:rPr>
              <w:t>12</w:t>
            </w:r>
            <w:r w:rsidRPr="0035100D">
              <w:rPr>
                <w:rFonts w:ascii="Proxima Nova" w:eastAsia="Tahoma" w:hAnsi="Proxima Nova" w:cs="Tahoma"/>
                <w:sz w:val="22"/>
                <w:szCs w:val="22"/>
              </w:rPr>
              <w:t xml:space="preserve">00 </w:t>
            </w:r>
            <w:r w:rsidRPr="0035100D">
              <w:rPr>
                <w:rFonts w:ascii="Proxima Nova" w:eastAsia="Tahoma" w:hAnsi="Proxima Nova" w:cs="Tahoma"/>
                <w:spacing w:val="69"/>
                <w:sz w:val="22"/>
                <w:szCs w:val="22"/>
              </w:rPr>
              <w:t xml:space="preserve"> </w:t>
            </w:r>
            <w:r w:rsidRPr="0035100D">
              <w:rPr>
                <w:rFonts w:ascii="Proxima Nova" w:eastAsia="Tahoma" w:hAnsi="Proxima Nova" w:cs="Tahoma"/>
                <w:spacing w:val="-1"/>
                <w:sz w:val="22"/>
                <w:szCs w:val="22"/>
              </w:rPr>
              <w:t>200</w:t>
            </w:r>
            <w:r w:rsidRPr="0035100D">
              <w:rPr>
                <w:rFonts w:ascii="Proxima Nova" w:eastAsia="Tahoma" w:hAnsi="Proxima Nova" w:cs="Tahoma"/>
                <w:sz w:val="22"/>
                <w:szCs w:val="22"/>
              </w:rPr>
              <w:t>0</w:t>
            </w:r>
          </w:p>
        </w:tc>
        <w:tc>
          <w:tcPr>
            <w:tcW w:w="1347" w:type="dxa"/>
            <w:tcBorders>
              <w:top w:val="nil"/>
              <w:left w:val="nil"/>
              <w:bottom w:val="nil"/>
              <w:right w:val="nil"/>
            </w:tcBorders>
          </w:tcPr>
          <w:p w14:paraId="1562F45A" w14:textId="77777777" w:rsidR="009573A1" w:rsidRPr="0035100D" w:rsidRDefault="00813FC1">
            <w:pPr>
              <w:spacing w:line="220" w:lineRule="exact"/>
              <w:ind w:left="141"/>
              <w:rPr>
                <w:rFonts w:ascii="Proxima Nova" w:eastAsia="Tahoma" w:hAnsi="Proxima Nova" w:cs="Tahoma"/>
                <w:sz w:val="22"/>
                <w:szCs w:val="22"/>
              </w:rPr>
            </w:pPr>
            <w:r w:rsidRPr="0035100D">
              <w:rPr>
                <w:rFonts w:ascii="Proxima Nova" w:eastAsia="Tahoma" w:hAnsi="Proxima Nova" w:cs="Tahoma"/>
                <w:spacing w:val="-3"/>
                <w:sz w:val="22"/>
                <w:szCs w:val="22"/>
              </w:rPr>
              <w:t>1</w:t>
            </w:r>
            <w:r w:rsidRPr="0035100D">
              <w:rPr>
                <w:rFonts w:ascii="Proxima Nova" w:eastAsia="Tahoma" w:hAnsi="Proxima Nova" w:cs="Tahoma"/>
                <w:spacing w:val="-1"/>
                <w:sz w:val="22"/>
                <w:szCs w:val="22"/>
              </w:rPr>
              <w:t>60</w:t>
            </w:r>
            <w:r w:rsidRPr="0035100D">
              <w:rPr>
                <w:rFonts w:ascii="Proxima Nova" w:eastAsia="Tahoma" w:hAnsi="Proxima Nova" w:cs="Tahoma"/>
                <w:sz w:val="22"/>
                <w:szCs w:val="22"/>
              </w:rPr>
              <w:t xml:space="preserve">0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100</w:t>
            </w:r>
            <w:r w:rsidRPr="0035100D">
              <w:rPr>
                <w:rFonts w:ascii="Proxima Nova" w:eastAsia="Tahoma" w:hAnsi="Proxima Nova" w:cs="Tahoma"/>
                <w:sz w:val="22"/>
                <w:szCs w:val="22"/>
              </w:rPr>
              <w:t>0</w:t>
            </w:r>
          </w:p>
        </w:tc>
      </w:tr>
    </w:tbl>
    <w:p w14:paraId="3A393CEB" w14:textId="77777777" w:rsidR="009573A1" w:rsidRPr="0035100D" w:rsidRDefault="009573A1">
      <w:pPr>
        <w:spacing w:before="4" w:line="160" w:lineRule="exact"/>
        <w:rPr>
          <w:sz w:val="17"/>
          <w:szCs w:val="17"/>
        </w:rPr>
      </w:pPr>
    </w:p>
    <w:p w14:paraId="40E2D053" w14:textId="77777777" w:rsidR="009573A1" w:rsidRPr="0035100D" w:rsidRDefault="00813FC1">
      <w:pPr>
        <w:tabs>
          <w:tab w:val="left" w:pos="1280"/>
        </w:tabs>
        <w:spacing w:before="22"/>
        <w:ind w:left="1291" w:right="73" w:hanging="360"/>
        <w:jc w:val="both"/>
        <w:rPr>
          <w:rFonts w:ascii="Proxima Nova" w:eastAsia="Tahoma" w:hAnsi="Proxima Nova" w:cs="Tahoma"/>
          <w:sz w:val="22"/>
          <w:szCs w:val="22"/>
        </w:rPr>
      </w:pPr>
      <w:r w:rsidRPr="0035100D">
        <w:rPr>
          <w:rFonts w:ascii="Symbol" w:eastAsia="Symbol" w:hAnsi="Symbol" w:cs="Symbol"/>
          <w:sz w:val="22"/>
          <w:szCs w:val="22"/>
        </w:rPr>
        <w:t></w:t>
      </w:r>
      <w:r w:rsidRPr="0035100D">
        <w:rPr>
          <w:sz w:val="22"/>
          <w:szCs w:val="22"/>
        </w:rPr>
        <w:tab/>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manufa</w:t>
      </w:r>
      <w:r w:rsidRPr="0035100D">
        <w:rPr>
          <w:rFonts w:ascii="Proxima Nova" w:eastAsia="Tahoma" w:hAnsi="Proxima Nova" w:cs="Tahoma"/>
          <w:spacing w:val="3"/>
          <w:sz w:val="22"/>
          <w:szCs w:val="22"/>
        </w:rPr>
        <w:t>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8"/>
          <w:sz w:val="22"/>
          <w:szCs w:val="22"/>
        </w:rPr>
        <w:t xml:space="preserve"> </w:t>
      </w:r>
      <w:proofErr w:type="spellStart"/>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on</w:t>
      </w:r>
      <w:proofErr w:type="spellEnd"/>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4</w:t>
      </w:r>
      <w:r w:rsidRPr="0035100D">
        <w:rPr>
          <w:rFonts w:ascii="Proxima Nova" w:eastAsia="Tahoma" w:hAnsi="Proxima Nova" w:cs="Tahoma"/>
          <w:spacing w:val="-3"/>
          <w:sz w:val="22"/>
          <w:szCs w:val="22"/>
        </w:rPr>
        <w:t>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it</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5</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W</w:t>
      </w:r>
      <w:r w:rsidRPr="0035100D">
        <w:rPr>
          <w:rFonts w:ascii="Proxima Nova" w:eastAsia="Tahoma" w:hAnsi="Proxima Nova" w:cs="Tahoma"/>
          <w:spacing w:val="-1"/>
          <w:sz w:val="22"/>
          <w:szCs w:val="22"/>
        </w:rPr>
        <w:t>D</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rpos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pacing w:val="-2"/>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5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585EC888" w14:textId="77777777" w:rsidR="009573A1" w:rsidRPr="0035100D" w:rsidRDefault="00813FC1">
      <w:pPr>
        <w:tabs>
          <w:tab w:val="left" w:pos="1280"/>
        </w:tabs>
        <w:spacing w:before="12"/>
        <w:ind w:left="1291" w:right="74" w:hanging="360"/>
        <w:jc w:val="both"/>
        <w:rPr>
          <w:rFonts w:ascii="Proxima Nova" w:eastAsia="Tahoma" w:hAnsi="Proxima Nova" w:cs="Tahoma"/>
          <w:sz w:val="22"/>
          <w:szCs w:val="22"/>
        </w:rPr>
      </w:pPr>
      <w:r w:rsidRPr="0035100D">
        <w:rPr>
          <w:rFonts w:ascii="Symbol" w:eastAsia="Symbol" w:hAnsi="Symbol" w:cs="Symbol"/>
          <w:sz w:val="22"/>
          <w:szCs w:val="22"/>
        </w:rPr>
        <w:t></w:t>
      </w:r>
      <w:r w:rsidRPr="0035100D">
        <w:rPr>
          <w:sz w:val="22"/>
          <w:szCs w:val="22"/>
        </w:rPr>
        <w:tab/>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emen</w:t>
      </w:r>
      <w:r w:rsidRPr="0035100D">
        <w:rPr>
          <w:rFonts w:ascii="Proxima Nova" w:eastAsia="Tahoma" w:hAnsi="Proxima Nova" w:cs="Tahoma"/>
          <w:sz w:val="22"/>
          <w:szCs w:val="22"/>
        </w:rPr>
        <w:t>t</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proj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 of</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2"/>
          <w:sz w:val="22"/>
          <w:szCs w:val="22"/>
        </w:rPr>
        <w:t>W</w:t>
      </w:r>
      <w:r w:rsidRPr="0035100D">
        <w:rPr>
          <w:rFonts w:ascii="Proxima Nova" w:eastAsia="Tahoma" w:hAnsi="Proxima Nova" w:cs="Tahoma"/>
          <w:sz w:val="22"/>
          <w:szCs w:val="22"/>
        </w:rPr>
        <w:t>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3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dju</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3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g</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58"/>
          <w:sz w:val="22"/>
          <w:szCs w:val="22"/>
        </w:rPr>
        <w:t xml:space="preserve"> </w:t>
      </w:r>
      <w:r w:rsidRPr="0035100D">
        <w:rPr>
          <w:rFonts w:ascii="Proxima Nova" w:eastAsia="Tahoma" w:hAnsi="Proxima Nova" w:cs="Tahoma"/>
          <w:sz w:val="22"/>
          <w:szCs w:val="22"/>
        </w:rPr>
        <w:lastRenderedPageBreak/>
        <w:t>in</w:t>
      </w:r>
      <w:r w:rsidRPr="0035100D">
        <w:rPr>
          <w:rFonts w:ascii="Proxima Nova" w:eastAsia="Tahoma" w:hAnsi="Proxima Nova" w:cs="Tahoma"/>
          <w:spacing w:val="58"/>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58"/>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5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55"/>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59"/>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5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55"/>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59"/>
          <w:sz w:val="22"/>
          <w:szCs w:val="22"/>
        </w:rPr>
        <w:t xml:space="preserve"> </w:t>
      </w:r>
      <w:r w:rsidRPr="0035100D">
        <w:rPr>
          <w:rFonts w:ascii="Proxima Nova" w:eastAsia="Tahoma" w:hAnsi="Proxima Nova" w:cs="Tahoma"/>
          <w:sz w:val="22"/>
          <w:szCs w:val="22"/>
        </w:rPr>
        <w:t>At</w:t>
      </w:r>
      <w:r w:rsidRPr="0035100D">
        <w:rPr>
          <w:rFonts w:ascii="Proxima Nova" w:eastAsia="Tahoma" w:hAnsi="Proxima Nova" w:cs="Tahoma"/>
          <w:spacing w:val="5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58"/>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59"/>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58"/>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ve</w:t>
      </w:r>
      <w:r w:rsidRPr="0035100D">
        <w:rPr>
          <w:rFonts w:ascii="Proxima Nova" w:eastAsia="Tahoma" w:hAnsi="Proxima Nova" w:cs="Tahoma"/>
          <w:spacing w:val="58"/>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be liq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id</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r.</w:t>
      </w:r>
    </w:p>
    <w:p w14:paraId="473FF514" w14:textId="77777777" w:rsidR="009573A1" w:rsidRPr="0035100D" w:rsidRDefault="00813FC1">
      <w:pPr>
        <w:spacing w:before="9"/>
        <w:ind w:left="931" w:right="2077"/>
        <w:jc w:val="both"/>
        <w:rPr>
          <w:rFonts w:ascii="Proxima Nova" w:eastAsia="Tahoma" w:hAnsi="Proxima Nova" w:cs="Tahoma"/>
          <w:sz w:val="22"/>
          <w:szCs w:val="22"/>
        </w:rPr>
      </w:pPr>
      <w:r w:rsidRPr="0035100D">
        <w:rPr>
          <w:rFonts w:ascii="Symbol" w:eastAsia="Symbol" w:hAnsi="Symbol" w:cs="Symbol"/>
          <w:sz w:val="22"/>
          <w:szCs w:val="22"/>
        </w:rPr>
        <w:t></w:t>
      </w:r>
      <w:r w:rsidRPr="0035100D">
        <w:rPr>
          <w:sz w:val="22"/>
          <w:szCs w:val="22"/>
        </w:rPr>
        <w:t xml:space="preserve">   </w:t>
      </w:r>
      <w:r w:rsidRPr="0035100D">
        <w:rPr>
          <w:spacing w:val="3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irm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sti</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proofErr w:type="spellStart"/>
      <w:r w:rsidRPr="0035100D">
        <w:rPr>
          <w:rFonts w:ascii="Proxima Nova" w:eastAsia="Tahoma" w:hAnsi="Proxima Nova" w:cs="Tahoma"/>
          <w:spacing w:val="-2"/>
          <w:sz w:val="22"/>
          <w:szCs w:val="22"/>
        </w:rPr>
        <w:t>L</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o</w:t>
      </w:r>
      <w:r w:rsidRPr="0035100D">
        <w:rPr>
          <w:rFonts w:ascii="Proxima Nova" w:eastAsia="Tahoma" w:hAnsi="Proxima Nova" w:cs="Tahoma"/>
          <w:sz w:val="22"/>
          <w:szCs w:val="22"/>
        </w:rPr>
        <w:t>n</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s:</w:t>
      </w:r>
    </w:p>
    <w:p w14:paraId="7BA9DAC7" w14:textId="77777777" w:rsidR="009573A1" w:rsidRPr="0035100D" w:rsidRDefault="009573A1">
      <w:pPr>
        <w:spacing w:before="5" w:line="220" w:lineRule="exact"/>
        <w:rPr>
          <w:sz w:val="22"/>
          <w:szCs w:val="22"/>
        </w:rPr>
      </w:pPr>
    </w:p>
    <w:p w14:paraId="3E3AEE51" w14:textId="77777777" w:rsidR="009573A1" w:rsidRPr="0035100D" w:rsidRDefault="00813FC1">
      <w:pPr>
        <w:spacing w:line="224" w:lineRule="auto"/>
        <w:ind w:left="1560" w:right="1426"/>
        <w:rPr>
          <w:rFonts w:ascii="Proxima Nova" w:eastAsia="Tahoma" w:hAnsi="Proxima Nova" w:cs="Tahoma"/>
          <w:sz w:val="22"/>
          <w:szCs w:val="22"/>
        </w:rPr>
      </w:pP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w </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ost                       </w:t>
      </w:r>
      <w:r w:rsidRPr="0035100D">
        <w:rPr>
          <w:rFonts w:ascii="Proxima Nova" w:eastAsia="Tahoma" w:hAnsi="Proxima Nova" w:cs="Tahoma"/>
          <w:spacing w:val="54"/>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 Vari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manufac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ost         </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 xml:space="preserve">: </w:t>
      </w:r>
      <w:r w:rsidRPr="0035100D">
        <w:rPr>
          <w:rFonts w:ascii="Proxima Nova" w:eastAsia="Tahoma" w:hAnsi="Proxima Nova" w:cs="Tahoma"/>
          <w:spacing w:val="54"/>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 Fi</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53"/>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illion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enanc</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p>
    <w:p w14:paraId="75D57429" w14:textId="77777777" w:rsidR="009573A1" w:rsidRPr="0035100D" w:rsidRDefault="00813FC1">
      <w:pPr>
        <w:spacing w:before="12" w:line="260" w:lineRule="exact"/>
        <w:ind w:left="1560" w:right="2041"/>
        <w:rPr>
          <w:rFonts w:ascii="Proxima Nova" w:eastAsia="Tahoma" w:hAnsi="Proxima Nova" w:cs="Tahoma"/>
          <w:sz w:val="22"/>
          <w:szCs w:val="22"/>
        </w:rPr>
      </w:pPr>
      <w:r w:rsidRPr="0035100D">
        <w:rPr>
          <w:rFonts w:ascii="Proxima Nova" w:eastAsia="Tahoma" w:hAnsi="Proxima Nova" w:cs="Tahoma"/>
          <w:sz w:val="22"/>
          <w:szCs w:val="22"/>
        </w:rPr>
        <w:t>Vari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 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             </w:t>
      </w:r>
      <w:r w:rsidRPr="0035100D">
        <w:rPr>
          <w:rFonts w:ascii="Proxima Nova" w:eastAsia="Tahoma" w:hAnsi="Proxima Nova" w:cs="Tahoma"/>
          <w:spacing w:val="49"/>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5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o</w:t>
      </w:r>
      <w:r w:rsidRPr="0035100D">
        <w:rPr>
          <w:rFonts w:ascii="Proxima Nova" w:eastAsia="Tahoma" w:hAnsi="Proxima Nova" w:cs="Tahoma"/>
          <w:sz w:val="22"/>
          <w:szCs w:val="22"/>
        </w:rPr>
        <w:t>f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p w14:paraId="18D647D3" w14:textId="77777777" w:rsidR="009573A1" w:rsidRPr="0035100D" w:rsidRDefault="00813FC1">
      <w:pPr>
        <w:spacing w:line="240" w:lineRule="exact"/>
        <w:ind w:left="931" w:right="3468"/>
        <w:jc w:val="both"/>
        <w:rPr>
          <w:rFonts w:ascii="Proxima Nova" w:eastAsia="Tahoma" w:hAnsi="Proxima Nova" w:cs="Tahoma"/>
          <w:sz w:val="22"/>
          <w:szCs w:val="22"/>
        </w:rPr>
      </w:pPr>
      <w:r w:rsidRPr="0035100D">
        <w:rPr>
          <w:rFonts w:ascii="Symbol" w:eastAsia="Symbol" w:hAnsi="Symbol" w:cs="Symbol"/>
          <w:position w:val="-1"/>
        </w:rPr>
        <w:t></w:t>
      </w:r>
      <w:r w:rsidRPr="0035100D">
        <w:rPr>
          <w:position w:val="-1"/>
        </w:rPr>
        <w:t xml:space="preserve">    </w:t>
      </w:r>
      <w:r w:rsidRPr="0035100D">
        <w:rPr>
          <w:spacing w:val="17"/>
          <w:position w:val="-1"/>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x r</w:t>
      </w:r>
      <w:r w:rsidRPr="0035100D">
        <w:rPr>
          <w:rFonts w:ascii="Proxima Nova" w:eastAsia="Tahoma" w:hAnsi="Proxima Nova" w:cs="Tahoma"/>
          <w:spacing w:val="-1"/>
          <w:position w:val="-1"/>
          <w:sz w:val="22"/>
          <w:szCs w:val="22"/>
        </w:rPr>
        <w:t>a</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or</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irm</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is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3</w:t>
      </w:r>
      <w:r w:rsidRPr="0035100D">
        <w:rPr>
          <w:rFonts w:ascii="Proxima Nova" w:eastAsia="Tahoma" w:hAnsi="Proxima Nova" w:cs="Tahoma"/>
          <w:position w:val="-1"/>
          <w:sz w:val="22"/>
          <w:szCs w:val="22"/>
        </w:rPr>
        <w:t>3 p</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cen</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w:t>
      </w:r>
    </w:p>
    <w:p w14:paraId="6F8E381A" w14:textId="77777777" w:rsidR="009573A1" w:rsidRPr="0035100D" w:rsidRDefault="009573A1">
      <w:pPr>
        <w:spacing w:before="10" w:line="280" w:lineRule="exact"/>
        <w:rPr>
          <w:sz w:val="28"/>
          <w:szCs w:val="28"/>
        </w:rPr>
      </w:pPr>
    </w:p>
    <w:p w14:paraId="3E0B1E1A" w14:textId="77777777" w:rsidR="009573A1" w:rsidRPr="0035100D" w:rsidRDefault="00813FC1">
      <w:pPr>
        <w:ind w:left="269"/>
        <w:rPr>
          <w:rFonts w:ascii="Proxima Nova" w:eastAsia="Tahoma" w:hAnsi="Proxima Nova" w:cs="Tahoma"/>
          <w:sz w:val="24"/>
          <w:szCs w:val="24"/>
        </w:rPr>
      </w:pPr>
      <w:r w:rsidRPr="0035100D">
        <w:rPr>
          <w:rFonts w:ascii="Proxima Nova" w:eastAsia="Tahoma" w:hAnsi="Proxima Nova" w:cs="Tahoma"/>
          <w:sz w:val="24"/>
          <w:szCs w:val="24"/>
        </w:rPr>
        <w:t>R</w:t>
      </w:r>
      <w:r w:rsidRPr="0035100D">
        <w:rPr>
          <w:rFonts w:ascii="Proxima Nova" w:eastAsia="Tahoma" w:hAnsi="Proxima Nova" w:cs="Tahoma"/>
          <w:spacing w:val="1"/>
          <w:sz w:val="24"/>
          <w:szCs w:val="24"/>
        </w:rPr>
        <w:t>e</w:t>
      </w:r>
      <w:r w:rsidRPr="0035100D">
        <w:rPr>
          <w:rFonts w:ascii="Proxima Nova" w:eastAsia="Tahoma" w:hAnsi="Proxima Nova" w:cs="Tahoma"/>
          <w:spacing w:val="-1"/>
          <w:sz w:val="24"/>
          <w:szCs w:val="24"/>
        </w:rPr>
        <w:t>q</w:t>
      </w:r>
      <w:r w:rsidRPr="0035100D">
        <w:rPr>
          <w:rFonts w:ascii="Proxima Nova" w:eastAsia="Tahoma" w:hAnsi="Proxima Nova" w:cs="Tahoma"/>
          <w:spacing w:val="1"/>
          <w:sz w:val="24"/>
          <w:szCs w:val="24"/>
        </w:rPr>
        <w:t>u</w:t>
      </w:r>
      <w:r w:rsidRPr="0035100D">
        <w:rPr>
          <w:rFonts w:ascii="Proxima Nova" w:eastAsia="Tahoma" w:hAnsi="Proxima Nova" w:cs="Tahoma"/>
          <w:sz w:val="24"/>
          <w:szCs w:val="24"/>
        </w:rPr>
        <w:t>ir</w:t>
      </w:r>
      <w:r w:rsidRPr="0035100D">
        <w:rPr>
          <w:rFonts w:ascii="Proxima Nova" w:eastAsia="Tahoma" w:hAnsi="Proxima Nova" w:cs="Tahoma"/>
          <w:spacing w:val="1"/>
          <w:sz w:val="24"/>
          <w:szCs w:val="24"/>
        </w:rPr>
        <w:t>e</w:t>
      </w:r>
      <w:r w:rsidRPr="0035100D">
        <w:rPr>
          <w:rFonts w:ascii="Proxima Nova" w:eastAsia="Tahoma" w:hAnsi="Proxima Nova" w:cs="Tahoma"/>
          <w:spacing w:val="-1"/>
          <w:sz w:val="24"/>
          <w:szCs w:val="24"/>
        </w:rPr>
        <w:t>d</w:t>
      </w:r>
      <w:r w:rsidRPr="0035100D">
        <w:rPr>
          <w:rFonts w:ascii="Proxima Nova" w:eastAsia="Tahoma" w:hAnsi="Proxima Nova" w:cs="Tahoma"/>
          <w:sz w:val="24"/>
          <w:szCs w:val="24"/>
        </w:rPr>
        <w:t>:</w:t>
      </w:r>
    </w:p>
    <w:p w14:paraId="4B8EB192" w14:textId="77777777" w:rsidR="009573A1" w:rsidRPr="0035100D" w:rsidRDefault="009573A1">
      <w:pPr>
        <w:spacing w:line="200" w:lineRule="exact"/>
      </w:pPr>
    </w:p>
    <w:p w14:paraId="3C3F1DFC" w14:textId="77777777" w:rsidR="009573A1" w:rsidRPr="0035100D" w:rsidRDefault="009573A1">
      <w:pPr>
        <w:spacing w:before="10" w:line="200" w:lineRule="exact"/>
      </w:pPr>
    </w:p>
    <w:p w14:paraId="5C6E0E42" w14:textId="77777777" w:rsidR="009573A1" w:rsidRPr="0035100D" w:rsidRDefault="00813FC1">
      <w:pPr>
        <w:ind w:left="391"/>
        <w:rPr>
          <w:rFonts w:ascii="Proxima Nova" w:eastAsia="Tahoma" w:hAnsi="Proxima Nova" w:cs="Tahoma"/>
          <w:sz w:val="22"/>
          <w:szCs w:val="22"/>
        </w:rPr>
      </w:pP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 </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sti</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pos</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3"/>
          <w:sz w:val="22"/>
          <w:szCs w:val="22"/>
        </w:rPr>
        <w:t>n</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emen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sh</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s</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proj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1"/>
          <w:sz w:val="22"/>
          <w:szCs w:val="22"/>
        </w:rPr>
        <w:t>manufac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re</w:t>
      </w:r>
    </w:p>
    <w:p w14:paraId="0525DF49" w14:textId="77777777" w:rsidR="009573A1" w:rsidRPr="0035100D" w:rsidRDefault="00813FC1">
      <w:pPr>
        <w:spacing w:before="1"/>
        <w:ind w:left="931" w:right="6880"/>
        <w:jc w:val="both"/>
        <w:rPr>
          <w:rFonts w:ascii="Proxima Nova" w:eastAsia="Tahoma" w:hAnsi="Proxima Nova" w:cs="Tahoma"/>
          <w:sz w:val="22"/>
          <w:szCs w:val="22"/>
        </w:rPr>
      </w:pPr>
      <w:proofErr w:type="spellStart"/>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on</w:t>
      </w:r>
      <w:proofErr w:type="spellEnd"/>
      <w:r w:rsidRPr="0035100D">
        <w:rPr>
          <w:rFonts w:ascii="Proxima Nova" w:eastAsia="Tahoma" w:hAnsi="Proxima Nova" w:cs="Tahoma"/>
          <w:sz w:val="22"/>
          <w:szCs w:val="22"/>
        </w:rPr>
        <w:t>.</w:t>
      </w:r>
    </w:p>
    <w:p w14:paraId="18F396D0" w14:textId="77777777" w:rsidR="009573A1" w:rsidRPr="0035100D" w:rsidRDefault="00813FC1">
      <w:pPr>
        <w:spacing w:line="260" w:lineRule="exact"/>
        <w:ind w:left="391"/>
        <w:rPr>
          <w:rFonts w:ascii="Proxima Nova" w:eastAsia="Tahoma" w:hAnsi="Proxima Nova" w:cs="Tahoma"/>
          <w:sz w:val="22"/>
          <w:szCs w:val="22"/>
        </w:rPr>
      </w:pPr>
      <w:r w:rsidRPr="0035100D">
        <w:rPr>
          <w:rFonts w:ascii="Proxima Nova" w:eastAsia="Tahoma" w:hAnsi="Proxima Nova" w:cs="Tahoma"/>
          <w:spacing w:val="-1"/>
          <w:position w:val="-1"/>
          <w:sz w:val="22"/>
          <w:szCs w:val="22"/>
        </w:rPr>
        <w:t>(</w:t>
      </w:r>
      <w:r w:rsidRPr="0035100D">
        <w:rPr>
          <w:rFonts w:ascii="Proxima Nova" w:eastAsia="Tahoma" w:hAnsi="Proxima Nova" w:cs="Tahoma"/>
          <w:position w:val="-1"/>
          <w:sz w:val="22"/>
          <w:szCs w:val="22"/>
        </w:rPr>
        <w:t xml:space="preserve">b) </w:t>
      </w:r>
      <w:r w:rsidRPr="0035100D">
        <w:rPr>
          <w:rFonts w:ascii="Proxima Nova" w:eastAsia="Tahoma" w:hAnsi="Proxima Nova" w:cs="Tahoma"/>
          <w:spacing w:val="21"/>
          <w:position w:val="-1"/>
          <w:sz w:val="22"/>
          <w:szCs w:val="22"/>
        </w:rPr>
        <w:t xml:space="preserve"> </w:t>
      </w:r>
      <w:r w:rsidRPr="0035100D">
        <w:rPr>
          <w:rFonts w:ascii="Proxima Nova" w:eastAsia="Tahoma" w:hAnsi="Proxima Nova" w:cs="Tahoma"/>
          <w:position w:val="-1"/>
          <w:sz w:val="22"/>
          <w:szCs w:val="22"/>
        </w:rPr>
        <w:t>W</w:t>
      </w:r>
      <w:r w:rsidRPr="0035100D">
        <w:rPr>
          <w:rFonts w:ascii="Proxima Nova" w:eastAsia="Tahoma" w:hAnsi="Proxima Nova" w:cs="Tahoma"/>
          <w:spacing w:val="-1"/>
          <w:position w:val="-1"/>
          <w:sz w:val="22"/>
          <w:szCs w:val="22"/>
        </w:rPr>
        <w:t>ha</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is</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N</w:t>
      </w:r>
      <w:r w:rsidRPr="0035100D">
        <w:rPr>
          <w:rFonts w:ascii="Proxima Nova" w:eastAsia="Tahoma" w:hAnsi="Proxima Nova" w:cs="Tahoma"/>
          <w:spacing w:val="1"/>
          <w:position w:val="-1"/>
          <w:sz w:val="22"/>
          <w:szCs w:val="22"/>
        </w:rPr>
        <w:t>P</w:t>
      </w:r>
      <w:r w:rsidRPr="0035100D">
        <w:rPr>
          <w:rFonts w:ascii="Proxima Nova" w:eastAsia="Tahoma" w:hAnsi="Proxima Nova" w:cs="Tahoma"/>
          <w:position w:val="-1"/>
          <w:sz w:val="22"/>
          <w:szCs w:val="22"/>
        </w:rPr>
        <w:t>V</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 xml:space="preserve">of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w:t>
      </w:r>
      <w:r w:rsidRPr="0035100D">
        <w:rPr>
          <w:rFonts w:ascii="Proxima Nova" w:eastAsia="Tahoma" w:hAnsi="Proxima Nova" w:cs="Tahoma"/>
          <w:spacing w:val="-3"/>
          <w:position w:val="-1"/>
          <w:sz w:val="22"/>
          <w:szCs w:val="22"/>
        </w:rPr>
        <w:t xml:space="preserve"> </w:t>
      </w:r>
      <w:r w:rsidRPr="0035100D">
        <w:rPr>
          <w:rFonts w:ascii="Proxima Nova" w:eastAsia="Tahoma" w:hAnsi="Proxima Nova" w:cs="Tahoma"/>
          <w:spacing w:val="-2"/>
          <w:position w:val="-1"/>
          <w:sz w:val="22"/>
          <w:szCs w:val="22"/>
        </w:rPr>
        <w:t>p</w:t>
      </w:r>
      <w:r w:rsidRPr="0035100D">
        <w:rPr>
          <w:rFonts w:ascii="Proxima Nova" w:eastAsia="Tahoma" w:hAnsi="Proxima Nova" w:cs="Tahoma"/>
          <w:position w:val="-1"/>
          <w:sz w:val="22"/>
          <w:szCs w:val="22"/>
        </w:rPr>
        <w:t>roj</w:t>
      </w:r>
      <w:r w:rsidRPr="0035100D">
        <w:rPr>
          <w:rFonts w:ascii="Proxima Nova" w:eastAsia="Tahoma" w:hAnsi="Proxima Nova" w:cs="Tahoma"/>
          <w:spacing w:val="-1"/>
          <w:position w:val="-1"/>
          <w:sz w:val="22"/>
          <w:szCs w:val="22"/>
        </w:rPr>
        <w:t>ec</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 xml:space="preserve">if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ost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 xml:space="preserve">of </w:t>
      </w:r>
      <w:r w:rsidRPr="0035100D">
        <w:rPr>
          <w:rFonts w:ascii="Proxima Nova" w:eastAsia="Tahoma" w:hAnsi="Proxima Nova" w:cs="Tahoma"/>
          <w:spacing w:val="-1"/>
          <w:position w:val="-1"/>
          <w:sz w:val="22"/>
          <w:szCs w:val="22"/>
        </w:rPr>
        <w:t>ca</w:t>
      </w:r>
      <w:r w:rsidRPr="0035100D">
        <w:rPr>
          <w:rFonts w:ascii="Proxima Nova" w:eastAsia="Tahoma" w:hAnsi="Proxima Nova" w:cs="Tahoma"/>
          <w:position w:val="-1"/>
          <w:sz w:val="22"/>
          <w:szCs w:val="22"/>
        </w:rPr>
        <w:t>pi</w:t>
      </w:r>
      <w:r w:rsidRPr="0035100D">
        <w:rPr>
          <w:rFonts w:ascii="Proxima Nova" w:eastAsia="Tahoma" w:hAnsi="Proxima Nova" w:cs="Tahoma"/>
          <w:spacing w:val="-2"/>
          <w:position w:val="-1"/>
          <w:sz w:val="22"/>
          <w:szCs w:val="22"/>
        </w:rPr>
        <w:t>t</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l</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is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4 p</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cen</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w:t>
      </w:r>
    </w:p>
    <w:p w14:paraId="53ED723E" w14:textId="77777777" w:rsidR="009573A1" w:rsidRPr="0035100D" w:rsidRDefault="009573A1">
      <w:pPr>
        <w:spacing w:before="2" w:line="260" w:lineRule="exact"/>
        <w:rPr>
          <w:sz w:val="26"/>
          <w:szCs w:val="26"/>
        </w:rPr>
      </w:pPr>
    </w:p>
    <w:p w14:paraId="574495B4" w14:textId="77777777" w:rsidR="009573A1" w:rsidRPr="0035100D" w:rsidRDefault="00813FC1">
      <w:pPr>
        <w:ind w:left="840" w:right="76" w:hanging="360"/>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 </w:t>
      </w:r>
      <w:r w:rsidRPr="0035100D">
        <w:rPr>
          <w:rFonts w:ascii="Proxima Nova" w:eastAsia="Tahoma" w:hAnsi="Proxima Nova" w:cs="Tahoma"/>
          <w:spacing w:val="36"/>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rpris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manufac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re</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2"/>
          <w:sz w:val="22"/>
          <w:szCs w:val="22"/>
        </w:rPr>
        <w:t>h</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lth</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dri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k</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name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rit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h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n g</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p>
    <w:p w14:paraId="7D300AC8" w14:textId="77777777" w:rsidR="009573A1" w:rsidRPr="0035100D" w:rsidRDefault="009573A1">
      <w:pPr>
        <w:spacing w:before="19" w:line="240" w:lineRule="exact"/>
        <w:rPr>
          <w:sz w:val="24"/>
          <w:szCs w:val="24"/>
        </w:rPr>
      </w:pPr>
    </w:p>
    <w:p w14:paraId="371A862E" w14:textId="77777777" w:rsidR="009573A1" w:rsidRPr="0035100D" w:rsidRDefault="00813FC1">
      <w:pPr>
        <w:ind w:left="840" w:right="74"/>
        <w:jc w:val="both"/>
        <w:rPr>
          <w:rFonts w:ascii="Proxima Nova" w:eastAsia="Tahoma" w:hAnsi="Proxima Nova" w:cs="Tahoma"/>
          <w:sz w:val="22"/>
          <w:szCs w:val="22"/>
        </w:rPr>
      </w:pP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rit</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pacing w:val="-2"/>
          <w:sz w:val="22"/>
          <w:szCs w:val="22"/>
        </w:rPr>
        <w:t>v</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prod</w:t>
      </w:r>
      <w:r w:rsidRPr="0035100D">
        <w:rPr>
          <w:rFonts w:ascii="Proxima Nova" w:eastAsia="Tahoma" w:hAnsi="Proxima Nova" w:cs="Tahoma"/>
          <w:spacing w:val="-1"/>
          <w:sz w:val="22"/>
          <w:szCs w:val="22"/>
        </w:rPr>
        <w:t>uc</w:t>
      </w:r>
      <w:r w:rsidRPr="0035100D">
        <w:rPr>
          <w:rFonts w:ascii="Proxima Nova" w:eastAsia="Tahoma" w:hAnsi="Proxima Nova" w:cs="Tahoma"/>
          <w:sz w:val="22"/>
          <w:szCs w:val="22"/>
        </w:rPr>
        <w:t>t</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le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ive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af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it</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 xml:space="preserve">ill be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dr</w:t>
      </w:r>
      <w:r w:rsidRPr="0035100D">
        <w:rPr>
          <w:rFonts w:ascii="Proxima Nova" w:eastAsia="Tahoma" w:hAnsi="Proxima Nova" w:cs="Tahoma"/>
          <w:spacing w:val="-1"/>
          <w:sz w:val="22"/>
          <w:szCs w:val="22"/>
        </w:rPr>
        <w:t>aw</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rom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rom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prod</w:t>
      </w:r>
      <w:r w:rsidRPr="0035100D">
        <w:rPr>
          <w:rFonts w:ascii="Proxima Nova" w:eastAsia="Tahoma" w:hAnsi="Proxima Nova" w:cs="Tahoma"/>
          <w:spacing w:val="-1"/>
          <w:sz w:val="22"/>
          <w:szCs w:val="22"/>
        </w:rPr>
        <w:t>uc</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5"/>
          <w:sz w:val="22"/>
          <w:szCs w:val="22"/>
        </w:rPr>
        <w:t>e</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 xml:space="preserve">o be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p>
    <w:p w14:paraId="0F9A5F5E" w14:textId="77777777" w:rsidR="009573A1" w:rsidRPr="0035100D" w:rsidRDefault="009573A1">
      <w:pPr>
        <w:spacing w:before="1" w:line="40" w:lineRule="exact"/>
        <w:rPr>
          <w:sz w:val="4"/>
          <w:szCs w:val="4"/>
        </w:rPr>
      </w:pPr>
    </w:p>
    <w:tbl>
      <w:tblPr>
        <w:tblW w:w="0" w:type="auto"/>
        <w:tblInd w:w="1520" w:type="dxa"/>
        <w:tblLayout w:type="fixed"/>
        <w:tblCellMar>
          <w:left w:w="0" w:type="dxa"/>
          <w:right w:w="0" w:type="dxa"/>
        </w:tblCellMar>
        <w:tblLook w:val="01E0" w:firstRow="1" w:lastRow="1" w:firstColumn="1" w:lastColumn="1" w:noHBand="0" w:noVBand="0"/>
      </w:tblPr>
      <w:tblGrid>
        <w:gridCol w:w="2501"/>
        <w:gridCol w:w="1082"/>
        <w:gridCol w:w="774"/>
        <w:gridCol w:w="669"/>
        <w:gridCol w:w="1104"/>
      </w:tblGrid>
      <w:tr w:rsidR="009573A1" w:rsidRPr="0035100D" w14:paraId="4D1716D5" w14:textId="77777777">
        <w:trPr>
          <w:trHeight w:hRule="exact" w:val="330"/>
        </w:trPr>
        <w:tc>
          <w:tcPr>
            <w:tcW w:w="2501" w:type="dxa"/>
            <w:tcBorders>
              <w:top w:val="nil"/>
              <w:left w:val="nil"/>
              <w:bottom w:val="nil"/>
              <w:right w:val="nil"/>
            </w:tcBorders>
          </w:tcPr>
          <w:p w14:paraId="304945A8" w14:textId="77777777" w:rsidR="009573A1" w:rsidRPr="0035100D" w:rsidRDefault="00813FC1">
            <w:pPr>
              <w:spacing w:before="62"/>
              <w:ind w:left="40"/>
              <w:rPr>
                <w:rFonts w:ascii="Proxima Nova" w:eastAsia="Tahoma" w:hAnsi="Proxima Nova" w:cs="Tahoma"/>
                <w:sz w:val="22"/>
                <w:szCs w:val="22"/>
              </w:rPr>
            </w:pP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p>
        </w:tc>
        <w:tc>
          <w:tcPr>
            <w:tcW w:w="1082" w:type="dxa"/>
            <w:tcBorders>
              <w:top w:val="nil"/>
              <w:left w:val="nil"/>
              <w:bottom w:val="nil"/>
              <w:right w:val="nil"/>
            </w:tcBorders>
          </w:tcPr>
          <w:p w14:paraId="060213D4" w14:textId="77777777" w:rsidR="009573A1" w:rsidRPr="0035100D" w:rsidRDefault="00813FC1">
            <w:pPr>
              <w:spacing w:before="62"/>
              <w:ind w:left="563" w:right="326"/>
              <w:jc w:val="center"/>
              <w:rPr>
                <w:rFonts w:ascii="Proxima Nova" w:eastAsia="Tahoma" w:hAnsi="Proxima Nova" w:cs="Tahoma"/>
                <w:sz w:val="22"/>
                <w:szCs w:val="22"/>
              </w:rPr>
            </w:pPr>
            <w:r w:rsidRPr="0035100D">
              <w:rPr>
                <w:rFonts w:ascii="Proxima Nova" w:eastAsia="Tahoma" w:hAnsi="Proxima Nova" w:cs="Tahoma"/>
                <w:sz w:val="22"/>
                <w:szCs w:val="22"/>
              </w:rPr>
              <w:t>1</w:t>
            </w:r>
          </w:p>
        </w:tc>
        <w:tc>
          <w:tcPr>
            <w:tcW w:w="774" w:type="dxa"/>
            <w:tcBorders>
              <w:top w:val="nil"/>
              <w:left w:val="nil"/>
              <w:bottom w:val="nil"/>
              <w:right w:val="nil"/>
            </w:tcBorders>
          </w:tcPr>
          <w:p w14:paraId="18BF5EAB" w14:textId="77777777" w:rsidR="009573A1" w:rsidRPr="0035100D" w:rsidRDefault="00813FC1">
            <w:pPr>
              <w:spacing w:before="62"/>
              <w:ind w:left="271" w:right="310"/>
              <w:jc w:val="center"/>
              <w:rPr>
                <w:rFonts w:ascii="Proxima Nova" w:eastAsia="Tahoma" w:hAnsi="Proxima Nova" w:cs="Tahoma"/>
                <w:sz w:val="22"/>
                <w:szCs w:val="22"/>
              </w:rPr>
            </w:pPr>
            <w:r w:rsidRPr="0035100D">
              <w:rPr>
                <w:rFonts w:ascii="Proxima Nova" w:eastAsia="Tahoma" w:hAnsi="Proxima Nova" w:cs="Tahoma"/>
                <w:sz w:val="22"/>
                <w:szCs w:val="22"/>
              </w:rPr>
              <w:t>2</w:t>
            </w:r>
          </w:p>
        </w:tc>
        <w:tc>
          <w:tcPr>
            <w:tcW w:w="669" w:type="dxa"/>
            <w:tcBorders>
              <w:top w:val="nil"/>
              <w:left w:val="nil"/>
              <w:bottom w:val="nil"/>
              <w:right w:val="nil"/>
            </w:tcBorders>
          </w:tcPr>
          <w:p w14:paraId="009F97DF" w14:textId="77777777" w:rsidR="009573A1" w:rsidRPr="0035100D" w:rsidRDefault="00813FC1">
            <w:pPr>
              <w:spacing w:before="62"/>
              <w:ind w:left="207" w:right="269"/>
              <w:jc w:val="center"/>
              <w:rPr>
                <w:rFonts w:ascii="Proxima Nova" w:eastAsia="Tahoma" w:hAnsi="Proxima Nova" w:cs="Tahoma"/>
                <w:sz w:val="22"/>
                <w:szCs w:val="22"/>
              </w:rPr>
            </w:pPr>
            <w:r w:rsidRPr="0035100D">
              <w:rPr>
                <w:rFonts w:ascii="Proxima Nova" w:eastAsia="Tahoma" w:hAnsi="Proxima Nova" w:cs="Tahoma"/>
                <w:sz w:val="22"/>
                <w:szCs w:val="22"/>
              </w:rPr>
              <w:t>3</w:t>
            </w:r>
          </w:p>
        </w:tc>
        <w:tc>
          <w:tcPr>
            <w:tcW w:w="1104" w:type="dxa"/>
            <w:tcBorders>
              <w:top w:val="nil"/>
              <w:left w:val="nil"/>
              <w:bottom w:val="nil"/>
              <w:right w:val="nil"/>
            </w:tcBorders>
          </w:tcPr>
          <w:p w14:paraId="05920003" w14:textId="77777777" w:rsidR="009573A1" w:rsidRPr="0035100D" w:rsidRDefault="00813FC1">
            <w:pPr>
              <w:spacing w:before="62"/>
              <w:ind w:left="234"/>
              <w:rPr>
                <w:rFonts w:ascii="Proxima Nova" w:eastAsia="Tahoma" w:hAnsi="Proxima Nova" w:cs="Tahoma"/>
                <w:sz w:val="22"/>
                <w:szCs w:val="22"/>
              </w:rPr>
            </w:pPr>
            <w:r w:rsidRPr="0035100D">
              <w:rPr>
                <w:rFonts w:ascii="Proxima Nova" w:eastAsia="Tahoma" w:hAnsi="Proxima Nova" w:cs="Tahoma"/>
                <w:sz w:val="22"/>
                <w:szCs w:val="22"/>
              </w:rPr>
              <w:t xml:space="preserve">4     </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5</w:t>
            </w:r>
          </w:p>
        </w:tc>
      </w:tr>
      <w:tr w:rsidR="009573A1" w:rsidRPr="0035100D" w14:paraId="2797F93B" w14:textId="77777777">
        <w:trPr>
          <w:trHeight w:hRule="exact" w:val="330"/>
        </w:trPr>
        <w:tc>
          <w:tcPr>
            <w:tcW w:w="2501" w:type="dxa"/>
            <w:tcBorders>
              <w:top w:val="nil"/>
              <w:left w:val="nil"/>
              <w:bottom w:val="nil"/>
              <w:right w:val="nil"/>
            </w:tcBorders>
          </w:tcPr>
          <w:p w14:paraId="09D3C102" w14:textId="77777777" w:rsidR="009573A1" w:rsidRPr="0035100D" w:rsidRDefault="00813FC1">
            <w:pPr>
              <w:spacing w:line="22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Sa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in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tc>
        <w:tc>
          <w:tcPr>
            <w:tcW w:w="1082" w:type="dxa"/>
            <w:tcBorders>
              <w:top w:val="nil"/>
              <w:left w:val="nil"/>
              <w:bottom w:val="nil"/>
              <w:right w:val="nil"/>
            </w:tcBorders>
          </w:tcPr>
          <w:p w14:paraId="1BA012DD" w14:textId="77777777" w:rsidR="009573A1" w:rsidRPr="0035100D" w:rsidRDefault="00813FC1">
            <w:pPr>
              <w:spacing w:line="220" w:lineRule="exact"/>
              <w:ind w:left="479"/>
              <w:rPr>
                <w:rFonts w:ascii="Proxima Nova" w:eastAsia="Tahoma" w:hAnsi="Proxima Nova" w:cs="Tahoma"/>
                <w:sz w:val="22"/>
                <w:szCs w:val="22"/>
              </w:rPr>
            </w:pP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0</w:t>
            </w:r>
          </w:p>
        </w:tc>
        <w:tc>
          <w:tcPr>
            <w:tcW w:w="774" w:type="dxa"/>
            <w:tcBorders>
              <w:top w:val="nil"/>
              <w:left w:val="nil"/>
              <w:bottom w:val="nil"/>
              <w:right w:val="nil"/>
            </w:tcBorders>
          </w:tcPr>
          <w:p w14:paraId="67007768" w14:textId="77777777" w:rsidR="009573A1" w:rsidRPr="0035100D" w:rsidRDefault="00813FC1">
            <w:pPr>
              <w:spacing w:line="220" w:lineRule="exact"/>
              <w:ind w:left="242"/>
              <w:rPr>
                <w:rFonts w:ascii="Proxima Nova" w:eastAsia="Tahoma" w:hAnsi="Proxima Nova" w:cs="Tahoma"/>
                <w:sz w:val="22"/>
                <w:szCs w:val="22"/>
              </w:rPr>
            </w:pP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00</w:t>
            </w:r>
          </w:p>
        </w:tc>
        <w:tc>
          <w:tcPr>
            <w:tcW w:w="669" w:type="dxa"/>
            <w:tcBorders>
              <w:top w:val="nil"/>
              <w:left w:val="nil"/>
              <w:bottom w:val="nil"/>
              <w:right w:val="nil"/>
            </w:tcBorders>
          </w:tcPr>
          <w:p w14:paraId="17F1C9CB" w14:textId="77777777" w:rsidR="009573A1" w:rsidRPr="0035100D" w:rsidRDefault="00813FC1">
            <w:pPr>
              <w:spacing w:line="220" w:lineRule="exact"/>
              <w:ind w:left="171"/>
              <w:rPr>
                <w:rFonts w:ascii="Proxima Nova" w:eastAsia="Tahoma" w:hAnsi="Proxima Nova" w:cs="Tahoma"/>
                <w:sz w:val="22"/>
                <w:szCs w:val="22"/>
              </w:rPr>
            </w:pPr>
            <w:r w:rsidRPr="0035100D">
              <w:rPr>
                <w:rFonts w:ascii="Proxima Nova" w:eastAsia="Tahoma" w:hAnsi="Proxima Nova" w:cs="Tahoma"/>
                <w:spacing w:val="-1"/>
                <w:sz w:val="22"/>
                <w:szCs w:val="22"/>
              </w:rPr>
              <w:t>60</w:t>
            </w:r>
            <w:r w:rsidRPr="0035100D">
              <w:rPr>
                <w:rFonts w:ascii="Proxima Nova" w:eastAsia="Tahoma" w:hAnsi="Proxima Nova" w:cs="Tahoma"/>
                <w:sz w:val="22"/>
                <w:szCs w:val="22"/>
              </w:rPr>
              <w:t>0</w:t>
            </w:r>
          </w:p>
        </w:tc>
        <w:tc>
          <w:tcPr>
            <w:tcW w:w="1104" w:type="dxa"/>
            <w:tcBorders>
              <w:top w:val="nil"/>
              <w:left w:val="nil"/>
              <w:bottom w:val="nil"/>
              <w:right w:val="nil"/>
            </w:tcBorders>
          </w:tcPr>
          <w:p w14:paraId="31D731A3" w14:textId="77777777" w:rsidR="009573A1" w:rsidRPr="0035100D" w:rsidRDefault="00813FC1">
            <w:pPr>
              <w:spacing w:line="220" w:lineRule="exact"/>
              <w:ind w:left="138"/>
              <w:rPr>
                <w:rFonts w:ascii="Proxima Nova" w:eastAsia="Tahoma" w:hAnsi="Proxima Nova" w:cs="Tahoma"/>
                <w:sz w:val="22"/>
                <w:szCs w:val="22"/>
              </w:rPr>
            </w:pPr>
            <w:r w:rsidRPr="0035100D">
              <w:rPr>
                <w:rFonts w:ascii="Proxima Nova" w:eastAsia="Tahoma" w:hAnsi="Proxima Nova" w:cs="Tahoma"/>
                <w:spacing w:val="-1"/>
                <w:sz w:val="22"/>
                <w:szCs w:val="22"/>
              </w:rPr>
              <w:t>4</w:t>
            </w:r>
            <w:r w:rsidRPr="0035100D">
              <w:rPr>
                <w:rFonts w:ascii="Proxima Nova" w:eastAsia="Tahoma" w:hAnsi="Proxima Nova" w:cs="Tahoma"/>
                <w:spacing w:val="-3"/>
                <w:sz w:val="22"/>
                <w:szCs w:val="22"/>
              </w:rPr>
              <w:t>0</w:t>
            </w:r>
            <w:r w:rsidRPr="0035100D">
              <w:rPr>
                <w:rFonts w:ascii="Proxima Nova" w:eastAsia="Tahoma" w:hAnsi="Proxima Nova" w:cs="Tahoma"/>
                <w:sz w:val="22"/>
                <w:szCs w:val="22"/>
              </w:rPr>
              <w:t xml:space="preserve">0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0</w:t>
            </w:r>
          </w:p>
        </w:tc>
      </w:tr>
    </w:tbl>
    <w:p w14:paraId="0C411D0F" w14:textId="77777777" w:rsidR="009573A1" w:rsidRPr="0035100D" w:rsidRDefault="009573A1">
      <w:pPr>
        <w:spacing w:before="4" w:line="160" w:lineRule="exact"/>
        <w:rPr>
          <w:sz w:val="17"/>
          <w:szCs w:val="17"/>
        </w:rPr>
      </w:pPr>
    </w:p>
    <w:p w14:paraId="39048D02" w14:textId="77777777" w:rsidR="009573A1" w:rsidRPr="0035100D" w:rsidRDefault="00813FC1">
      <w:pPr>
        <w:tabs>
          <w:tab w:val="left" w:pos="840"/>
        </w:tabs>
        <w:spacing w:before="30" w:line="260" w:lineRule="exact"/>
        <w:ind w:left="840" w:right="72" w:hanging="360"/>
        <w:jc w:val="both"/>
        <w:rPr>
          <w:rFonts w:ascii="Proxima Nova" w:eastAsia="Tahoma" w:hAnsi="Proxima Nova" w:cs="Tahoma"/>
          <w:sz w:val="22"/>
          <w:szCs w:val="22"/>
        </w:rPr>
      </w:pPr>
      <w:r w:rsidRPr="0035100D">
        <w:rPr>
          <w:rFonts w:ascii="Symbol" w:eastAsia="Symbol" w:hAnsi="Symbol" w:cs="Symbol"/>
          <w:sz w:val="22"/>
          <w:szCs w:val="22"/>
        </w:rPr>
        <w:t></w:t>
      </w:r>
      <w:r w:rsidRPr="0035100D">
        <w:rPr>
          <w:sz w:val="22"/>
          <w:szCs w:val="22"/>
        </w:rPr>
        <w:tab/>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ipm</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manufac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rit</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0</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 xml:space="preserve">on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be 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D</w:t>
      </w:r>
      <w:r w:rsidRPr="0035100D">
        <w:rPr>
          <w:rFonts w:ascii="Proxima Nova" w:eastAsia="Tahoma" w:hAnsi="Proxima Nova" w:cs="Tahoma"/>
          <w:sz w:val="22"/>
          <w:szCs w:val="22"/>
        </w:rPr>
        <w:t xml:space="preserve">V </w:t>
      </w:r>
      <w:r w:rsidRPr="0035100D">
        <w:rPr>
          <w:rFonts w:ascii="Proxima Nova" w:eastAsia="Tahoma" w:hAnsi="Proxima Nova" w:cs="Tahoma"/>
          <w:spacing w:val="-1"/>
          <w:sz w:val="22"/>
          <w:szCs w:val="22"/>
        </w:rPr>
        <w:t>me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od</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pos</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lv</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ge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af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5</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Rs.</w:t>
      </w:r>
    </w:p>
    <w:p w14:paraId="7EA26748" w14:textId="77777777" w:rsidR="00565FB3" w:rsidRPr="0035100D" w:rsidRDefault="00813FC1" w:rsidP="00565FB3">
      <w:pPr>
        <w:spacing w:line="240" w:lineRule="exact"/>
        <w:ind w:left="840"/>
        <w:rPr>
          <w:rFonts w:ascii="Proxima Nova" w:eastAsia="Tahoma" w:hAnsi="Proxima Nova" w:cs="Tahoma"/>
          <w:spacing w:val="-1"/>
          <w:position w:val="-1"/>
          <w:sz w:val="22"/>
          <w:szCs w:val="22"/>
        </w:rPr>
      </w:pPr>
      <w:r w:rsidRPr="0035100D">
        <w:rPr>
          <w:rFonts w:ascii="Proxima Nova" w:eastAsia="Tahoma" w:hAnsi="Proxima Nova" w:cs="Tahoma"/>
          <w:spacing w:val="-1"/>
          <w:position w:val="-1"/>
          <w:sz w:val="22"/>
          <w:szCs w:val="22"/>
        </w:rPr>
        <w:t>4</w:t>
      </w:r>
      <w:r w:rsidRPr="0035100D">
        <w:rPr>
          <w:rFonts w:ascii="Proxima Nova" w:eastAsia="Tahoma" w:hAnsi="Proxima Nova" w:cs="Tahoma"/>
          <w:position w:val="-1"/>
          <w:sz w:val="22"/>
          <w:szCs w:val="22"/>
        </w:rPr>
        <w:t xml:space="preserve">0 </w:t>
      </w:r>
      <w:r w:rsidRPr="0035100D">
        <w:rPr>
          <w:rFonts w:ascii="Proxima Nova" w:eastAsia="Tahoma" w:hAnsi="Proxima Nova" w:cs="Tahoma"/>
          <w:spacing w:val="-1"/>
          <w:position w:val="-1"/>
          <w:sz w:val="22"/>
          <w:szCs w:val="22"/>
        </w:rPr>
        <w:t>m</w:t>
      </w:r>
      <w:r w:rsidRPr="0035100D">
        <w:rPr>
          <w:rFonts w:ascii="Proxima Nova" w:eastAsia="Tahoma" w:hAnsi="Proxima Nova" w:cs="Tahoma"/>
          <w:position w:val="-1"/>
          <w:sz w:val="22"/>
          <w:szCs w:val="22"/>
        </w:rPr>
        <w:t>illio</w:t>
      </w:r>
      <w:r w:rsidRPr="0035100D">
        <w:rPr>
          <w:rFonts w:ascii="Proxima Nova" w:eastAsia="Tahoma" w:hAnsi="Proxima Nova" w:cs="Tahoma"/>
          <w:spacing w:val="-1"/>
          <w:position w:val="-1"/>
          <w:sz w:val="22"/>
          <w:szCs w:val="22"/>
        </w:rPr>
        <w:t>n</w:t>
      </w:r>
    </w:p>
    <w:p w14:paraId="37612207" w14:textId="77777777" w:rsidR="009573A1" w:rsidRPr="0035100D" w:rsidRDefault="00813FC1" w:rsidP="00565FB3">
      <w:pPr>
        <w:spacing w:line="240" w:lineRule="exact"/>
        <w:ind w:left="840"/>
        <w:rPr>
          <w:rFonts w:ascii="Proxima Nova" w:eastAsia="Tahoma" w:hAnsi="Proxima Nova" w:cs="Tahoma"/>
          <w:sz w:val="22"/>
          <w:szCs w:val="22"/>
        </w:rPr>
      </w:pPr>
      <w:r w:rsidRPr="0035100D">
        <w:rPr>
          <w:rFonts w:ascii="Proxima Nova" w:eastAsia="Tahoma" w:hAnsi="Proxima Nova" w:cs="Tahoma"/>
          <w:position w:val="-1"/>
          <w:sz w:val="22"/>
          <w:szCs w:val="22"/>
        </w:rPr>
        <w:t>.</w:t>
      </w:r>
      <w:r w:rsidRPr="0035100D">
        <w:rPr>
          <w:rFonts w:ascii="Symbol" w:eastAsia="Symbol" w:hAnsi="Symbol" w:cs="Symbol"/>
          <w:sz w:val="22"/>
          <w:szCs w:val="22"/>
        </w:rPr>
        <w:t></w:t>
      </w:r>
      <w:r w:rsidRPr="0035100D">
        <w:rPr>
          <w:sz w:val="22"/>
          <w:szCs w:val="22"/>
        </w:rPr>
        <w:tab/>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40"/>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37"/>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emen</w:t>
      </w:r>
      <w:r w:rsidRPr="0035100D">
        <w:rPr>
          <w:rFonts w:ascii="Proxima Nova" w:eastAsia="Tahoma" w:hAnsi="Proxima Nova" w:cs="Tahoma"/>
          <w:sz w:val="22"/>
          <w:szCs w:val="22"/>
        </w:rPr>
        <w:t>t</w:t>
      </w:r>
      <w:r w:rsidRPr="0035100D">
        <w:rPr>
          <w:rFonts w:ascii="Proxima Nova" w:eastAsia="Tahoma" w:hAnsi="Proxima Nova" w:cs="Tahoma"/>
          <w:spacing w:val="40"/>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proj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38"/>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40"/>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pacing w:val="-3"/>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38"/>
          <w:sz w:val="22"/>
          <w:szCs w:val="22"/>
        </w:rPr>
        <w:t xml:space="preserve"> </w:t>
      </w:r>
      <w:r w:rsidRPr="0035100D">
        <w:rPr>
          <w:rFonts w:ascii="Proxima Nova" w:eastAsia="Tahoma" w:hAnsi="Proxima Nova" w:cs="Tahoma"/>
          <w:sz w:val="22"/>
          <w:szCs w:val="22"/>
        </w:rPr>
        <w:t>of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djust</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gi</w:t>
      </w:r>
      <w:r w:rsidRPr="0035100D">
        <w:rPr>
          <w:rFonts w:ascii="Proxima Nova" w:eastAsia="Tahoma" w:hAnsi="Proxima Nova" w:cs="Tahoma"/>
          <w:spacing w:val="-1"/>
          <w:sz w:val="22"/>
          <w:szCs w:val="22"/>
        </w:rPr>
        <w:t>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in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o</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At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f</w:t>
      </w:r>
      <w:r w:rsidRPr="0035100D">
        <w:rPr>
          <w:rFonts w:ascii="Proxima Nova" w:eastAsia="Tahoma" w:hAnsi="Proxima Nova" w:cs="Tahoma"/>
          <w:sz w:val="22"/>
          <w:szCs w:val="22"/>
        </w:rPr>
        <w:t>ive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be l</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ida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p>
    <w:p w14:paraId="24633D89" w14:textId="77777777" w:rsidR="009573A1" w:rsidRPr="0035100D" w:rsidRDefault="00813FC1">
      <w:pPr>
        <w:spacing w:before="12"/>
        <w:ind w:left="480"/>
        <w:rPr>
          <w:rFonts w:ascii="Proxima Nova" w:eastAsia="Tahoma" w:hAnsi="Proxima Nova" w:cs="Tahoma"/>
          <w:sz w:val="22"/>
          <w:szCs w:val="22"/>
        </w:rPr>
      </w:pPr>
      <w:r w:rsidRPr="0035100D">
        <w:rPr>
          <w:rFonts w:ascii="Symbol" w:eastAsia="Symbol" w:hAnsi="Symbol" w:cs="Symbol"/>
          <w:sz w:val="22"/>
          <w:szCs w:val="22"/>
        </w:rPr>
        <w:t></w:t>
      </w:r>
      <w:r w:rsidRPr="0035100D">
        <w:rPr>
          <w:sz w:val="22"/>
          <w:szCs w:val="22"/>
        </w:rPr>
        <w:t xml:space="preserve">   </w:t>
      </w:r>
      <w:r w:rsidRPr="0035100D">
        <w:rPr>
          <w:spacing w:val="3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irm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sti</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A</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rit</w:t>
      </w:r>
      <w:r w:rsidRPr="0035100D">
        <w:rPr>
          <w:rFonts w:ascii="Proxima Nova" w:eastAsia="Tahoma" w:hAnsi="Proxima Nova" w:cs="Tahoma"/>
          <w:spacing w:val="-1"/>
          <w:sz w:val="22"/>
          <w:szCs w:val="22"/>
        </w:rPr>
        <w:t xml:space="preserve"> 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s:</w:t>
      </w:r>
    </w:p>
    <w:p w14:paraId="0E3C8631" w14:textId="77777777" w:rsidR="009573A1" w:rsidRPr="0035100D" w:rsidRDefault="009573A1">
      <w:pPr>
        <w:spacing w:before="5" w:line="220" w:lineRule="exact"/>
        <w:rPr>
          <w:sz w:val="22"/>
          <w:szCs w:val="22"/>
        </w:rPr>
      </w:pPr>
    </w:p>
    <w:p w14:paraId="42F4BBF9" w14:textId="77777777" w:rsidR="009573A1" w:rsidRPr="0035100D" w:rsidRDefault="00813FC1">
      <w:pPr>
        <w:spacing w:line="224" w:lineRule="auto"/>
        <w:ind w:left="1560" w:right="1426"/>
        <w:rPr>
          <w:rFonts w:ascii="Proxima Nova" w:eastAsia="Tahoma" w:hAnsi="Proxima Nova" w:cs="Tahoma"/>
          <w:sz w:val="22"/>
          <w:szCs w:val="22"/>
        </w:rPr>
      </w:pP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w </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ost                       </w:t>
      </w:r>
      <w:r w:rsidRPr="0035100D">
        <w:rPr>
          <w:rFonts w:ascii="Proxima Nova" w:eastAsia="Tahoma" w:hAnsi="Proxima Nova" w:cs="Tahoma"/>
          <w:spacing w:val="54"/>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 Vari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manufac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ost        </w:t>
      </w:r>
      <w:r w:rsidRPr="0035100D">
        <w:rPr>
          <w:rFonts w:ascii="Proxima Nova" w:eastAsia="Tahoma" w:hAnsi="Proxima Nova" w:cs="Tahoma"/>
          <w:spacing w:val="69"/>
          <w:sz w:val="22"/>
          <w:szCs w:val="22"/>
        </w:rPr>
        <w:t xml:space="preserve"> </w:t>
      </w:r>
      <w:r w:rsidRPr="0035100D">
        <w:rPr>
          <w:rFonts w:ascii="Proxima Nova" w:eastAsia="Tahoma" w:hAnsi="Proxima Nova" w:cs="Tahoma"/>
          <w:sz w:val="22"/>
          <w:szCs w:val="22"/>
        </w:rPr>
        <w:t xml:space="preserve">: </w:t>
      </w:r>
      <w:r w:rsidRPr="0035100D">
        <w:rPr>
          <w:rFonts w:ascii="Proxima Nova" w:eastAsia="Tahoma" w:hAnsi="Proxima Nova" w:cs="Tahoma"/>
          <w:spacing w:val="57"/>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 Fi</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53"/>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illion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enanc</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p>
    <w:p w14:paraId="41DC25CF" w14:textId="77777777" w:rsidR="009573A1" w:rsidRPr="0035100D" w:rsidRDefault="00813FC1">
      <w:pPr>
        <w:spacing w:before="1"/>
        <w:ind w:left="1560" w:right="2042"/>
        <w:rPr>
          <w:rFonts w:ascii="Proxima Nova" w:eastAsia="Tahoma" w:hAnsi="Proxima Nova" w:cs="Tahoma"/>
          <w:sz w:val="22"/>
          <w:szCs w:val="22"/>
        </w:rPr>
      </w:pPr>
      <w:r w:rsidRPr="0035100D">
        <w:rPr>
          <w:rFonts w:ascii="Proxima Nova" w:eastAsia="Tahoma" w:hAnsi="Proxima Nova" w:cs="Tahoma"/>
          <w:sz w:val="22"/>
          <w:szCs w:val="22"/>
        </w:rPr>
        <w:t>Vari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 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             </w:t>
      </w:r>
      <w:r w:rsidRPr="0035100D">
        <w:rPr>
          <w:rFonts w:ascii="Proxima Nova" w:eastAsia="Tahoma" w:hAnsi="Proxima Nova" w:cs="Tahoma"/>
          <w:spacing w:val="49"/>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5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p w14:paraId="35A354AF" w14:textId="77777777" w:rsidR="009573A1" w:rsidRPr="0035100D" w:rsidRDefault="00813FC1">
      <w:pPr>
        <w:ind w:left="480"/>
        <w:rPr>
          <w:rFonts w:ascii="Proxima Nova" w:eastAsia="Tahoma" w:hAnsi="Proxima Nova" w:cs="Tahoma"/>
          <w:sz w:val="22"/>
          <w:szCs w:val="22"/>
        </w:rPr>
      </w:pPr>
      <w:r w:rsidRPr="0035100D">
        <w:rPr>
          <w:rFonts w:ascii="Symbol" w:eastAsia="Symbol" w:hAnsi="Symbol" w:cs="Symbol"/>
        </w:rPr>
        <w:t></w:t>
      </w:r>
      <w:r w:rsidRPr="0035100D">
        <w:t xml:space="preserve">    </w:t>
      </w:r>
      <w:r w:rsidRPr="0035100D">
        <w:rPr>
          <w:spacing w:val="17"/>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irm</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55F49949" w14:textId="77777777" w:rsidR="009573A1" w:rsidRPr="0035100D" w:rsidRDefault="009573A1">
      <w:pPr>
        <w:spacing w:before="10" w:line="280" w:lineRule="exact"/>
        <w:rPr>
          <w:sz w:val="28"/>
          <w:szCs w:val="28"/>
        </w:rPr>
      </w:pPr>
    </w:p>
    <w:p w14:paraId="23A96BF3" w14:textId="77777777" w:rsidR="009573A1" w:rsidRPr="0035100D" w:rsidRDefault="00813FC1">
      <w:pPr>
        <w:ind w:left="120"/>
        <w:rPr>
          <w:rFonts w:ascii="Proxima Nova" w:eastAsia="Tahoma" w:hAnsi="Proxima Nova" w:cs="Tahoma"/>
          <w:sz w:val="24"/>
          <w:szCs w:val="24"/>
        </w:rPr>
      </w:pPr>
      <w:r w:rsidRPr="0035100D">
        <w:rPr>
          <w:rFonts w:ascii="Proxima Nova" w:eastAsia="Tahoma" w:hAnsi="Proxima Nova" w:cs="Tahoma"/>
          <w:sz w:val="24"/>
          <w:szCs w:val="24"/>
        </w:rPr>
        <w:t>R</w:t>
      </w:r>
      <w:r w:rsidRPr="0035100D">
        <w:rPr>
          <w:rFonts w:ascii="Proxima Nova" w:eastAsia="Tahoma" w:hAnsi="Proxima Nova" w:cs="Tahoma"/>
          <w:spacing w:val="1"/>
          <w:sz w:val="24"/>
          <w:szCs w:val="24"/>
        </w:rPr>
        <w:t>e</w:t>
      </w:r>
      <w:r w:rsidRPr="0035100D">
        <w:rPr>
          <w:rFonts w:ascii="Proxima Nova" w:eastAsia="Tahoma" w:hAnsi="Proxima Nova" w:cs="Tahoma"/>
          <w:spacing w:val="-1"/>
          <w:sz w:val="24"/>
          <w:szCs w:val="24"/>
        </w:rPr>
        <w:t>q</w:t>
      </w:r>
      <w:r w:rsidRPr="0035100D">
        <w:rPr>
          <w:rFonts w:ascii="Proxima Nova" w:eastAsia="Tahoma" w:hAnsi="Proxima Nova" w:cs="Tahoma"/>
          <w:spacing w:val="1"/>
          <w:sz w:val="24"/>
          <w:szCs w:val="24"/>
        </w:rPr>
        <w:t>u</w:t>
      </w:r>
      <w:r w:rsidRPr="0035100D">
        <w:rPr>
          <w:rFonts w:ascii="Proxima Nova" w:eastAsia="Tahoma" w:hAnsi="Proxima Nova" w:cs="Tahoma"/>
          <w:sz w:val="24"/>
          <w:szCs w:val="24"/>
        </w:rPr>
        <w:t>ir</w:t>
      </w:r>
      <w:r w:rsidRPr="0035100D">
        <w:rPr>
          <w:rFonts w:ascii="Proxima Nova" w:eastAsia="Tahoma" w:hAnsi="Proxima Nova" w:cs="Tahoma"/>
          <w:spacing w:val="1"/>
          <w:sz w:val="24"/>
          <w:szCs w:val="24"/>
        </w:rPr>
        <w:t>e</w:t>
      </w:r>
      <w:r w:rsidRPr="0035100D">
        <w:rPr>
          <w:rFonts w:ascii="Proxima Nova" w:eastAsia="Tahoma" w:hAnsi="Proxima Nova" w:cs="Tahoma"/>
          <w:spacing w:val="-1"/>
          <w:sz w:val="24"/>
          <w:szCs w:val="24"/>
        </w:rPr>
        <w:t>d</w:t>
      </w:r>
      <w:r w:rsidRPr="0035100D">
        <w:rPr>
          <w:rFonts w:ascii="Proxima Nova" w:eastAsia="Tahoma" w:hAnsi="Proxima Nova" w:cs="Tahoma"/>
          <w:sz w:val="24"/>
          <w:szCs w:val="24"/>
        </w:rPr>
        <w:t>:</w:t>
      </w:r>
    </w:p>
    <w:p w14:paraId="359F085E" w14:textId="77777777" w:rsidR="009573A1" w:rsidRPr="0035100D" w:rsidRDefault="009573A1">
      <w:pPr>
        <w:spacing w:line="200" w:lineRule="exact"/>
      </w:pPr>
    </w:p>
    <w:p w14:paraId="3110D5BE" w14:textId="77777777" w:rsidR="009573A1" w:rsidRPr="0035100D" w:rsidRDefault="009573A1">
      <w:pPr>
        <w:spacing w:before="10" w:line="200" w:lineRule="exact"/>
      </w:pPr>
    </w:p>
    <w:p w14:paraId="6DE49A76" w14:textId="77777777" w:rsidR="009573A1" w:rsidRPr="0035100D" w:rsidRDefault="00813FC1">
      <w:pPr>
        <w:ind w:left="480"/>
        <w:rPr>
          <w:rFonts w:ascii="Proxima Nova" w:eastAsia="Tahoma" w:hAnsi="Proxima Nova" w:cs="Tahoma"/>
          <w:sz w:val="22"/>
          <w:szCs w:val="22"/>
        </w:rPr>
      </w:pP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sti</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pos</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3"/>
          <w:sz w:val="22"/>
          <w:szCs w:val="22"/>
        </w:rPr>
        <w:t>n</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emen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sh</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s</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r</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proj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1"/>
          <w:sz w:val="22"/>
          <w:szCs w:val="22"/>
        </w:rPr>
        <w:t>manufac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re</w:t>
      </w:r>
    </w:p>
    <w:p w14:paraId="760682CC" w14:textId="77777777" w:rsidR="009573A1" w:rsidRPr="0035100D" w:rsidRDefault="00813FC1">
      <w:pPr>
        <w:spacing w:line="260" w:lineRule="exact"/>
        <w:ind w:left="840"/>
        <w:rPr>
          <w:rFonts w:ascii="Proxima Nova" w:eastAsia="Tahoma" w:hAnsi="Proxima Nova" w:cs="Tahoma"/>
          <w:sz w:val="22"/>
          <w:szCs w:val="22"/>
        </w:rPr>
      </w:pPr>
      <w:r w:rsidRPr="0035100D">
        <w:rPr>
          <w:rFonts w:ascii="Proxima Nova" w:eastAsia="Tahoma" w:hAnsi="Proxima Nova" w:cs="Tahoma"/>
          <w:position w:val="-1"/>
          <w:sz w:val="22"/>
          <w:szCs w:val="22"/>
        </w:rPr>
        <w:t>A</w:t>
      </w:r>
      <w:r w:rsidRPr="0035100D">
        <w:rPr>
          <w:rFonts w:ascii="Proxima Nova" w:eastAsia="Tahoma" w:hAnsi="Proxima Nova" w:cs="Tahoma"/>
          <w:spacing w:val="-1"/>
          <w:position w:val="-1"/>
          <w:sz w:val="22"/>
          <w:szCs w:val="22"/>
        </w:rPr>
        <w:t>m</w:t>
      </w:r>
      <w:r w:rsidRPr="0035100D">
        <w:rPr>
          <w:rFonts w:ascii="Proxima Nova" w:eastAsia="Tahoma" w:hAnsi="Proxima Nova" w:cs="Tahoma"/>
          <w:position w:val="-1"/>
          <w:sz w:val="22"/>
          <w:szCs w:val="22"/>
        </w:rPr>
        <w:t>ri</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w:t>
      </w:r>
    </w:p>
    <w:p w14:paraId="72D4B588" w14:textId="77777777" w:rsidR="009573A1" w:rsidRPr="0035100D" w:rsidRDefault="00813FC1">
      <w:pPr>
        <w:spacing w:before="1"/>
        <w:ind w:left="48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6545121F" w14:textId="77777777" w:rsidR="009573A1" w:rsidRPr="0035100D" w:rsidRDefault="009573A1">
      <w:pPr>
        <w:spacing w:before="5" w:line="260" w:lineRule="exact"/>
        <w:rPr>
          <w:sz w:val="26"/>
          <w:szCs w:val="26"/>
        </w:rPr>
      </w:pPr>
    </w:p>
    <w:p w14:paraId="25D528DF" w14:textId="77777777" w:rsidR="009573A1" w:rsidRPr="0035100D" w:rsidRDefault="00813FC1">
      <w:pPr>
        <w:ind w:left="840" w:right="80"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  Arogya</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2"/>
          <w:sz w:val="22"/>
          <w:szCs w:val="22"/>
        </w:rPr>
        <w:t>h</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lth</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dri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ks</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stry.</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1"/>
          <w:sz w:val="22"/>
          <w:szCs w:val="22"/>
        </w:rPr>
        <w:t>manufac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re of a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 xml:space="preserve">w </w:t>
      </w:r>
      <w:r w:rsidRPr="0035100D">
        <w:rPr>
          <w:rFonts w:ascii="Proxima Nova" w:eastAsia="Tahoma" w:hAnsi="Proxima Nova" w:cs="Tahoma"/>
          <w:spacing w:val="-1"/>
          <w:sz w:val="22"/>
          <w:szCs w:val="22"/>
        </w:rPr>
        <w:t>hea</w:t>
      </w:r>
      <w:r w:rsidRPr="0035100D">
        <w:rPr>
          <w:rFonts w:ascii="Proxima Nova" w:eastAsia="Tahoma" w:hAnsi="Proxima Nova" w:cs="Tahoma"/>
          <w:sz w:val="22"/>
          <w:szCs w:val="22"/>
        </w:rPr>
        <w:t>lth dri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w:t>
      </w:r>
    </w:p>
    <w:p w14:paraId="7D8DC548" w14:textId="77777777" w:rsidR="009573A1" w:rsidRPr="0035100D" w:rsidRDefault="00813FC1">
      <w:pPr>
        <w:ind w:left="840" w:right="79" w:firstLine="360"/>
        <w:jc w:val="both"/>
        <w:rPr>
          <w:rFonts w:ascii="Proxima Nova" w:eastAsia="Tahoma" w:hAnsi="Proxima Nova" w:cs="Tahoma"/>
          <w:sz w:val="22"/>
          <w:szCs w:val="22"/>
        </w:rPr>
      </w:pPr>
      <w:r w:rsidRPr="0035100D">
        <w:rPr>
          <w:rFonts w:ascii="Proxima Nova" w:eastAsia="Tahoma" w:hAnsi="Proxima Nova" w:cs="Tahoma"/>
          <w:sz w:val="22"/>
          <w:szCs w:val="22"/>
        </w:rPr>
        <w:t xml:space="preserve">You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 r</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joi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r</w:t>
      </w:r>
      <w:r w:rsidRPr="0035100D">
        <w:rPr>
          <w:rFonts w:ascii="Proxima Nova" w:eastAsia="Tahoma" w:hAnsi="Proxima Nova" w:cs="Tahoma"/>
          <w:sz w:val="22"/>
          <w:szCs w:val="22"/>
        </w:rPr>
        <w:t xml:space="preserve">ogya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w:t>
      </w:r>
      <w:r w:rsidRPr="0035100D">
        <w:rPr>
          <w:rFonts w:ascii="Proxima Nova" w:eastAsia="Tahoma" w:hAnsi="Proxima Nova" w:cs="Tahoma"/>
          <w:spacing w:val="2"/>
          <w:sz w:val="22"/>
          <w:szCs w:val="22"/>
        </w:rPr>
        <w:t>n</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 o</w:t>
      </w:r>
      <w:r w:rsidRPr="0035100D">
        <w:rPr>
          <w:rFonts w:ascii="Proxima Nova" w:eastAsia="Tahoma" w:hAnsi="Proxima Nova" w:cs="Tahoma"/>
          <w:spacing w:val="-1"/>
          <w:sz w:val="22"/>
          <w:szCs w:val="22"/>
        </w:rPr>
        <w:t>ff</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ce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you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port</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Vi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P</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Fi</w:t>
      </w:r>
      <w:r w:rsidRPr="0035100D">
        <w:rPr>
          <w:rFonts w:ascii="Proxima Nova" w:eastAsia="Tahoma" w:hAnsi="Proxima Nova" w:cs="Tahoma"/>
          <w:spacing w:val="-1"/>
          <w:sz w:val="22"/>
          <w:szCs w:val="22"/>
        </w:rPr>
        <w:t>nance)</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oordi</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dg</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ivi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 xml:space="preserve">y. You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 b</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lop</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nanc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iv</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w:t>
      </w:r>
    </w:p>
    <w:p w14:paraId="42D645EE" w14:textId="77777777" w:rsidR="009573A1" w:rsidRPr="0035100D" w:rsidRDefault="00813FC1">
      <w:pPr>
        <w:spacing w:before="6" w:line="260" w:lineRule="exact"/>
        <w:ind w:left="840" w:right="76" w:firstLine="360"/>
        <w:jc w:val="both"/>
        <w:rPr>
          <w:rFonts w:ascii="Proxima Nova" w:eastAsia="Tahoma" w:hAnsi="Proxima Nova" w:cs="Tahoma"/>
          <w:sz w:val="22"/>
          <w:szCs w:val="22"/>
        </w:rPr>
      </w:pPr>
      <w:r w:rsidRPr="0035100D">
        <w:rPr>
          <w:rFonts w:ascii="Proxima Nova" w:eastAsia="Tahoma" w:hAnsi="Proxima Nova" w:cs="Tahoma"/>
          <w:sz w:val="22"/>
          <w:szCs w:val="22"/>
        </w:rPr>
        <w:lastRenderedPageBreak/>
        <w:t>A</w:t>
      </w:r>
      <w:r w:rsidRPr="0035100D">
        <w:rPr>
          <w:rFonts w:ascii="Proxima Nova" w:eastAsia="Tahoma" w:hAnsi="Proxima Nova" w:cs="Tahoma"/>
          <w:spacing w:val="-1"/>
          <w:sz w:val="22"/>
          <w:szCs w:val="22"/>
        </w:rPr>
        <w:t>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dis</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ssi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echn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rso</w:t>
      </w:r>
      <w:r w:rsidRPr="0035100D">
        <w:rPr>
          <w:rFonts w:ascii="Proxima Nova" w:eastAsia="Tahoma" w:hAnsi="Proxima Nova" w:cs="Tahoma"/>
          <w:spacing w:val="-1"/>
          <w:sz w:val="22"/>
          <w:szCs w:val="22"/>
        </w:rPr>
        <w:t>nne</w:t>
      </w:r>
      <w:r w:rsidRPr="0035100D">
        <w:rPr>
          <w:rFonts w:ascii="Proxima Nova" w:eastAsia="Tahoma" w:hAnsi="Proxima Nova" w:cs="Tahoma"/>
          <w:sz w:val="22"/>
          <w:szCs w:val="22"/>
        </w:rPr>
        <w:t>l,</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 xml:space="preserve">you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 g</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3"/>
          <w:sz w:val="22"/>
          <w:szCs w:val="22"/>
        </w:rPr>
        <w:t>n</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31458F28" w14:textId="77777777" w:rsidR="009573A1" w:rsidRPr="0035100D" w:rsidRDefault="00813FC1">
      <w:pPr>
        <w:spacing w:before="2" w:line="260" w:lineRule="exact"/>
        <w:ind w:left="840" w:right="77" w:firstLine="360"/>
        <w:jc w:val="both"/>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iva proj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omic</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5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ene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a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30</w:t>
      </w:r>
      <w:r w:rsidRPr="0035100D">
        <w:rPr>
          <w:rFonts w:ascii="Proxima Nova" w:eastAsia="Tahoma" w:hAnsi="Proxima Nova" w:cs="Tahoma"/>
          <w:sz w:val="22"/>
          <w:szCs w:val="22"/>
        </w:rPr>
        <w:t>0</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n</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1</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ri</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0</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llion</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p>
    <w:p w14:paraId="5491C740" w14:textId="77777777" w:rsidR="009573A1" w:rsidRPr="0035100D" w:rsidRDefault="00813FC1">
      <w:pPr>
        <w:spacing w:before="1" w:line="260" w:lineRule="exact"/>
        <w:ind w:left="840" w:right="73"/>
        <w:rPr>
          <w:rFonts w:ascii="Proxima Nova" w:eastAsia="Tahoma" w:hAnsi="Proxima Nova" w:cs="Tahoma"/>
          <w:sz w:val="22"/>
          <w:szCs w:val="22"/>
        </w:rPr>
      </w:pP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rs.</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enue</w:t>
      </w:r>
      <w:r w:rsidRPr="0035100D">
        <w:rPr>
          <w:rFonts w:ascii="Proxima Nova" w:eastAsia="Tahoma" w:hAnsi="Proxima Nova" w:cs="Tahoma"/>
          <w:sz w:val="22"/>
          <w:szCs w:val="22"/>
        </w:rPr>
        <w:t>s</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8</w:t>
      </w:r>
      <w:r w:rsidRPr="0035100D">
        <w:rPr>
          <w:rFonts w:ascii="Proxima Nova" w:eastAsia="Tahoma" w:hAnsi="Proxima Nova" w:cs="Tahoma"/>
          <w:sz w:val="22"/>
          <w:szCs w:val="22"/>
        </w:rPr>
        <w:t>0</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pacing w:val="6"/>
          <w:sz w:val="22"/>
          <w:szCs w:val="22"/>
        </w:rPr>
        <w:t>i</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ion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m</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3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 xml:space="preserve">o </w:t>
      </w:r>
      <w:r w:rsidRPr="0035100D">
        <w:rPr>
          <w:rFonts w:ascii="Proxima Nova" w:eastAsia="Tahoma" w:hAnsi="Proxima Nova" w:cs="Tahoma"/>
          <w:spacing w:val="33"/>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rs. </w:t>
      </w:r>
      <w:r w:rsidRPr="0035100D">
        <w:rPr>
          <w:rFonts w:ascii="Proxima Nova" w:eastAsia="Tahoma" w:hAnsi="Proxima Nova" w:cs="Tahoma"/>
          <w:spacing w:val="36"/>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36"/>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s </w:t>
      </w:r>
      <w:r w:rsidRPr="0035100D">
        <w:rPr>
          <w:rFonts w:ascii="Proxima Nova" w:eastAsia="Tahoma" w:hAnsi="Proxima Nova" w:cs="Tahoma"/>
          <w:spacing w:val="3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s </w:t>
      </w:r>
      <w:r w:rsidRPr="0035100D">
        <w:rPr>
          <w:rFonts w:ascii="Proxima Nova" w:eastAsia="Tahoma" w:hAnsi="Proxima Nova" w:cs="Tahoma"/>
          <w:spacing w:val="36"/>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f</w:t>
      </w:r>
      <w:r w:rsidRPr="0035100D">
        <w:rPr>
          <w:rFonts w:ascii="Proxima Nova" w:eastAsia="Tahoma" w:hAnsi="Proxima Nova" w:cs="Tahoma"/>
          <w:sz w:val="22"/>
          <w:szCs w:val="22"/>
        </w:rPr>
        <w:t>ore</w:t>
      </w:r>
    </w:p>
    <w:p w14:paraId="7795B44B" w14:textId="77777777" w:rsidR="009573A1" w:rsidRPr="0035100D" w:rsidRDefault="00813FC1">
      <w:pPr>
        <w:spacing w:line="240" w:lineRule="exact"/>
        <w:ind w:left="840"/>
        <w:rPr>
          <w:rFonts w:ascii="Proxima Nova" w:eastAsia="Tahoma" w:hAnsi="Proxima Nova" w:cs="Tahoma"/>
          <w:sz w:val="22"/>
          <w:szCs w:val="22"/>
        </w:rPr>
      </w:pP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pr</w:t>
      </w:r>
      <w:r w:rsidRPr="0035100D">
        <w:rPr>
          <w:rFonts w:ascii="Proxima Nova" w:eastAsia="Tahoma" w:hAnsi="Proxima Nova" w:cs="Tahoma"/>
          <w:spacing w:val="-1"/>
          <w:position w:val="-1"/>
          <w:sz w:val="22"/>
          <w:szCs w:val="22"/>
        </w:rPr>
        <w:t>ec</w:t>
      </w:r>
      <w:r w:rsidRPr="0035100D">
        <w:rPr>
          <w:rFonts w:ascii="Proxima Nova" w:eastAsia="Tahoma" w:hAnsi="Proxima Nova" w:cs="Tahoma"/>
          <w:position w:val="-1"/>
          <w:sz w:val="22"/>
          <w:szCs w:val="22"/>
        </w:rPr>
        <w:t>i</w:t>
      </w:r>
      <w:r w:rsidRPr="0035100D">
        <w:rPr>
          <w:rFonts w:ascii="Proxima Nova" w:eastAsia="Tahoma" w:hAnsi="Proxima Nova" w:cs="Tahoma"/>
          <w:spacing w:val="-1"/>
          <w:position w:val="-1"/>
          <w:sz w:val="22"/>
          <w:szCs w:val="22"/>
        </w:rPr>
        <w:t>a</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io</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w:t>
      </w:r>
      <w:r w:rsidRPr="0035100D">
        <w:rPr>
          <w:rFonts w:ascii="Proxima Nova" w:eastAsia="Tahoma" w:hAnsi="Proxima Nova" w:cs="Tahoma"/>
          <w:spacing w:val="59"/>
          <w:position w:val="-1"/>
          <w:sz w:val="22"/>
          <w:szCs w:val="22"/>
        </w:rPr>
        <w:t xml:space="preserve"> </w:t>
      </w:r>
      <w:r w:rsidRPr="0035100D">
        <w:rPr>
          <w:rFonts w:ascii="Proxima Nova" w:eastAsia="Tahoma" w:hAnsi="Proxima Nova" w:cs="Tahoma"/>
          <w:position w:val="-1"/>
          <w:sz w:val="22"/>
          <w:szCs w:val="22"/>
        </w:rPr>
        <w:t>i</w:t>
      </w:r>
      <w:r w:rsidRPr="0035100D">
        <w:rPr>
          <w:rFonts w:ascii="Proxima Nova" w:eastAsia="Tahoma" w:hAnsi="Proxima Nova" w:cs="Tahoma"/>
          <w:spacing w:val="-1"/>
          <w:position w:val="-1"/>
          <w:sz w:val="22"/>
          <w:szCs w:val="22"/>
        </w:rPr>
        <w:t>n</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st,</w:t>
      </w:r>
      <w:r w:rsidRPr="0035100D">
        <w:rPr>
          <w:rFonts w:ascii="Proxima Nova" w:eastAsia="Tahoma" w:hAnsi="Proxima Nova" w:cs="Tahoma"/>
          <w:spacing w:val="57"/>
          <w:position w:val="-1"/>
          <w:sz w:val="22"/>
          <w:szCs w:val="22"/>
        </w:rPr>
        <w:t xml:space="preserve"> </w:t>
      </w:r>
      <w:r w:rsidRPr="0035100D">
        <w:rPr>
          <w:rFonts w:ascii="Proxima Nova" w:eastAsia="Tahoma" w:hAnsi="Proxima Nova" w:cs="Tahoma"/>
          <w:spacing w:val="-3"/>
          <w:position w:val="-1"/>
          <w:sz w:val="22"/>
          <w:szCs w:val="22"/>
        </w:rPr>
        <w:t>a</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d</w:t>
      </w:r>
      <w:r w:rsidRPr="0035100D">
        <w:rPr>
          <w:rFonts w:ascii="Proxima Nova" w:eastAsia="Tahoma" w:hAnsi="Proxima Nova" w:cs="Tahoma"/>
          <w:spacing w:val="59"/>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a</w:t>
      </w:r>
      <w:r w:rsidRPr="0035100D">
        <w:rPr>
          <w:rFonts w:ascii="Proxima Nova" w:eastAsia="Tahoma" w:hAnsi="Proxima Nova" w:cs="Tahoma"/>
          <w:spacing w:val="1"/>
          <w:position w:val="-1"/>
          <w:sz w:val="22"/>
          <w:szCs w:val="22"/>
        </w:rPr>
        <w:t>x</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s)</w:t>
      </w:r>
      <w:r w:rsidRPr="0035100D">
        <w:rPr>
          <w:rFonts w:ascii="Proxima Nova" w:eastAsia="Tahoma" w:hAnsi="Proxima Nova" w:cs="Tahoma"/>
          <w:spacing w:val="56"/>
          <w:position w:val="-1"/>
          <w:sz w:val="22"/>
          <w:szCs w:val="22"/>
        </w:rPr>
        <w:t xml:space="preserve"> </w:t>
      </w:r>
      <w:r w:rsidRPr="0035100D">
        <w:rPr>
          <w:rFonts w:ascii="Proxima Nova" w:eastAsia="Tahoma" w:hAnsi="Proxima Nova" w:cs="Tahoma"/>
          <w:spacing w:val="-1"/>
          <w:position w:val="-1"/>
          <w:sz w:val="22"/>
          <w:szCs w:val="22"/>
        </w:rPr>
        <w:t>w</w:t>
      </w:r>
      <w:r w:rsidRPr="0035100D">
        <w:rPr>
          <w:rFonts w:ascii="Proxima Nova" w:eastAsia="Tahoma" w:hAnsi="Proxima Nova" w:cs="Tahoma"/>
          <w:position w:val="-1"/>
          <w:sz w:val="22"/>
          <w:szCs w:val="22"/>
        </w:rPr>
        <w:t>ill</w:t>
      </w:r>
      <w:r w:rsidRPr="0035100D">
        <w:rPr>
          <w:rFonts w:ascii="Proxima Nova" w:eastAsia="Tahoma" w:hAnsi="Proxima Nova" w:cs="Tahoma"/>
          <w:spacing w:val="59"/>
          <w:position w:val="-1"/>
          <w:sz w:val="22"/>
          <w:szCs w:val="22"/>
        </w:rPr>
        <w:t xml:space="preserve"> </w:t>
      </w:r>
      <w:r w:rsidRPr="0035100D">
        <w:rPr>
          <w:rFonts w:ascii="Proxima Nova" w:eastAsia="Tahoma" w:hAnsi="Proxima Nova" w:cs="Tahoma"/>
          <w:position w:val="-1"/>
          <w:sz w:val="22"/>
          <w:szCs w:val="22"/>
        </w:rPr>
        <w:t>be</w:t>
      </w:r>
      <w:r w:rsidRPr="0035100D">
        <w:rPr>
          <w:rFonts w:ascii="Proxima Nova" w:eastAsia="Tahoma" w:hAnsi="Proxima Nova" w:cs="Tahoma"/>
          <w:spacing w:val="58"/>
          <w:position w:val="-1"/>
          <w:sz w:val="22"/>
          <w:szCs w:val="22"/>
        </w:rPr>
        <w:t xml:space="preserve"> </w:t>
      </w:r>
      <w:r w:rsidRPr="0035100D">
        <w:rPr>
          <w:rFonts w:ascii="Proxima Nova" w:eastAsia="Tahoma" w:hAnsi="Proxima Nova" w:cs="Tahoma"/>
          <w:spacing w:val="-1"/>
          <w:position w:val="-1"/>
          <w:sz w:val="22"/>
          <w:szCs w:val="22"/>
        </w:rPr>
        <w:t>4</w:t>
      </w:r>
      <w:r w:rsidRPr="0035100D">
        <w:rPr>
          <w:rFonts w:ascii="Proxima Nova" w:eastAsia="Tahoma" w:hAnsi="Proxima Nova" w:cs="Tahoma"/>
          <w:position w:val="-1"/>
          <w:sz w:val="22"/>
          <w:szCs w:val="22"/>
        </w:rPr>
        <w:t>0</w:t>
      </w:r>
      <w:r w:rsidRPr="0035100D">
        <w:rPr>
          <w:rFonts w:ascii="Proxima Nova" w:eastAsia="Tahoma" w:hAnsi="Proxima Nova" w:cs="Tahoma"/>
          <w:spacing w:val="56"/>
          <w:position w:val="-1"/>
          <w:sz w:val="22"/>
          <w:szCs w:val="22"/>
        </w:rPr>
        <w:t xml:space="preserve"> </w:t>
      </w:r>
      <w:r w:rsidRPr="0035100D">
        <w:rPr>
          <w:rFonts w:ascii="Proxima Nova" w:eastAsia="Tahoma" w:hAnsi="Proxima Nova" w:cs="Tahoma"/>
          <w:spacing w:val="-2"/>
          <w:position w:val="-1"/>
          <w:sz w:val="22"/>
          <w:szCs w:val="22"/>
        </w:rPr>
        <w:t>p</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cen</w:t>
      </w:r>
      <w:r w:rsidRPr="0035100D">
        <w:rPr>
          <w:rFonts w:ascii="Proxima Nova" w:eastAsia="Tahoma" w:hAnsi="Proxima Nova" w:cs="Tahoma"/>
          <w:position w:val="-1"/>
          <w:sz w:val="22"/>
          <w:szCs w:val="22"/>
        </w:rPr>
        <w:t>t</w:t>
      </w:r>
      <w:r w:rsidRPr="0035100D">
        <w:rPr>
          <w:rFonts w:ascii="Proxima Nova" w:eastAsia="Tahoma" w:hAnsi="Proxima Nova" w:cs="Tahoma"/>
          <w:spacing w:val="59"/>
          <w:position w:val="-1"/>
          <w:sz w:val="22"/>
          <w:szCs w:val="22"/>
        </w:rPr>
        <w:t xml:space="preserve"> </w:t>
      </w:r>
      <w:r w:rsidRPr="0035100D">
        <w:rPr>
          <w:rFonts w:ascii="Proxima Nova" w:eastAsia="Tahoma" w:hAnsi="Proxima Nova" w:cs="Tahoma"/>
          <w:position w:val="-1"/>
          <w:sz w:val="22"/>
          <w:szCs w:val="22"/>
        </w:rPr>
        <w:t>of</w:t>
      </w:r>
      <w:r w:rsidRPr="0035100D">
        <w:rPr>
          <w:rFonts w:ascii="Proxima Nova" w:eastAsia="Tahoma" w:hAnsi="Proxima Nova" w:cs="Tahoma"/>
          <w:spacing w:val="58"/>
          <w:position w:val="-1"/>
          <w:sz w:val="22"/>
          <w:szCs w:val="22"/>
        </w:rPr>
        <w:t xml:space="preserve"> </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v</w:t>
      </w:r>
      <w:r w:rsidRPr="0035100D">
        <w:rPr>
          <w:rFonts w:ascii="Proxima Nova" w:eastAsia="Tahoma" w:hAnsi="Proxima Nova" w:cs="Tahoma"/>
          <w:spacing w:val="-1"/>
          <w:position w:val="-1"/>
          <w:sz w:val="22"/>
          <w:szCs w:val="22"/>
        </w:rPr>
        <w:t>enue</w:t>
      </w:r>
      <w:r w:rsidRPr="0035100D">
        <w:rPr>
          <w:rFonts w:ascii="Proxima Nova" w:eastAsia="Tahoma" w:hAnsi="Proxima Nova" w:cs="Tahoma"/>
          <w:position w:val="-1"/>
          <w:sz w:val="22"/>
          <w:szCs w:val="22"/>
        </w:rPr>
        <w:t>s.</w:t>
      </w:r>
      <w:r w:rsidRPr="0035100D">
        <w:rPr>
          <w:rFonts w:ascii="Proxima Nova" w:eastAsia="Tahoma" w:hAnsi="Proxima Nova" w:cs="Tahoma"/>
          <w:spacing w:val="59"/>
          <w:position w:val="-1"/>
          <w:sz w:val="22"/>
          <w:szCs w:val="22"/>
        </w:rPr>
        <w:t xml:space="preserve"> </w:t>
      </w:r>
      <w:r w:rsidRPr="0035100D">
        <w:rPr>
          <w:rFonts w:ascii="Proxima Nova" w:eastAsia="Tahoma" w:hAnsi="Proxima Nova" w:cs="Tahoma"/>
          <w:spacing w:val="1"/>
          <w:position w:val="-1"/>
          <w:sz w:val="22"/>
          <w:szCs w:val="22"/>
        </w:rPr>
        <w:t>L</w:t>
      </w:r>
      <w:r w:rsidRPr="0035100D">
        <w:rPr>
          <w:rFonts w:ascii="Proxima Nova" w:eastAsia="Tahoma" w:hAnsi="Proxima Nova" w:cs="Tahoma"/>
          <w:position w:val="-1"/>
          <w:sz w:val="22"/>
          <w:szCs w:val="22"/>
        </w:rPr>
        <w:t>i</w:t>
      </w:r>
      <w:r w:rsidRPr="0035100D">
        <w:rPr>
          <w:rFonts w:ascii="Proxima Nova" w:eastAsia="Tahoma" w:hAnsi="Proxima Nova" w:cs="Tahoma"/>
          <w:spacing w:val="-2"/>
          <w:position w:val="-1"/>
          <w:sz w:val="22"/>
          <w:szCs w:val="22"/>
        </w:rPr>
        <w:t>v</w:t>
      </w:r>
      <w:r w:rsidRPr="0035100D">
        <w:rPr>
          <w:rFonts w:ascii="Proxima Nova" w:eastAsia="Tahoma" w:hAnsi="Proxima Nova" w:cs="Tahoma"/>
          <w:position w:val="-1"/>
          <w:sz w:val="22"/>
          <w:szCs w:val="22"/>
        </w:rPr>
        <w:t>a</w:t>
      </w:r>
      <w:r w:rsidRPr="0035100D">
        <w:rPr>
          <w:rFonts w:ascii="Proxima Nova" w:eastAsia="Tahoma" w:hAnsi="Proxima Nova" w:cs="Tahoma"/>
          <w:spacing w:val="58"/>
          <w:position w:val="-1"/>
          <w:sz w:val="22"/>
          <w:szCs w:val="22"/>
        </w:rPr>
        <w:t xml:space="preserve"> </w:t>
      </w:r>
      <w:r w:rsidRPr="0035100D">
        <w:rPr>
          <w:rFonts w:ascii="Proxima Nova" w:eastAsia="Tahoma" w:hAnsi="Proxima Nova" w:cs="Tahoma"/>
          <w:position w:val="-1"/>
          <w:sz w:val="22"/>
          <w:szCs w:val="22"/>
        </w:rPr>
        <w:t>is</w:t>
      </w:r>
    </w:p>
    <w:p w14:paraId="45329D7A" w14:textId="77777777" w:rsidR="009573A1" w:rsidRPr="0035100D" w:rsidRDefault="00813FC1">
      <w:pPr>
        <w:spacing w:before="1"/>
        <w:ind w:left="840" w:right="75"/>
        <w:rPr>
          <w:rFonts w:ascii="Proxima Nova" w:eastAsia="Tahoma" w:hAnsi="Proxima Nova" w:cs="Tahoma"/>
          <w:sz w:val="22"/>
          <w:szCs w:val="22"/>
        </w:rPr>
      </w:pP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rode</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enue</w:t>
      </w:r>
      <w:r w:rsidRPr="0035100D">
        <w:rPr>
          <w:rFonts w:ascii="Proxima Nova" w:eastAsia="Tahoma" w:hAnsi="Proxima Nova" w:cs="Tahoma"/>
          <w:sz w:val="22"/>
          <w:szCs w:val="22"/>
        </w:rPr>
        <w:t>s</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3"/>
          <w:sz w:val="22"/>
          <w:szCs w:val="22"/>
        </w:rPr>
        <w:t>u</w:t>
      </w:r>
      <w:r w:rsidRPr="0035100D">
        <w:rPr>
          <w:rFonts w:ascii="Proxima Nova" w:eastAsia="Tahoma" w:hAnsi="Proxima Nova" w:cs="Tahoma"/>
          <w:sz w:val="22"/>
          <w:szCs w:val="22"/>
        </w:rPr>
        <w:t>lk</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dr</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g.</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Du</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ro</w:t>
      </w:r>
      <w:r w:rsidRPr="0035100D">
        <w:rPr>
          <w:rFonts w:ascii="Proxima Nova" w:eastAsia="Tahoma" w:hAnsi="Proxima Nova" w:cs="Tahoma"/>
          <w:spacing w:val="-2"/>
          <w:sz w:val="22"/>
          <w:szCs w:val="22"/>
        </w:rPr>
        <w:t>s</w:t>
      </w:r>
      <w:r w:rsidRPr="0035100D">
        <w:rPr>
          <w:rFonts w:ascii="Proxima Nova" w:eastAsia="Tahoma" w:hAnsi="Proxima Nova" w:cs="Tahoma"/>
          <w:sz w:val="22"/>
          <w:szCs w:val="22"/>
        </w:rPr>
        <w:t xml:space="preserve">ion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be a loss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Rs</w:t>
      </w:r>
      <w:r w:rsidRPr="0035100D">
        <w:rPr>
          <w:rFonts w:ascii="Proxima Nova" w:eastAsia="Tahoma" w:hAnsi="Proxima Nova" w:cs="Tahoma"/>
          <w:spacing w:val="-2"/>
          <w:sz w:val="22"/>
          <w:szCs w:val="22"/>
        </w:rPr>
        <w:t>.</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 by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w</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ribu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ion </w:t>
      </w:r>
      <w:r w:rsidRPr="0035100D">
        <w:rPr>
          <w:rFonts w:ascii="Proxima Nova" w:eastAsia="Tahoma" w:hAnsi="Proxima Nova" w:cs="Tahoma"/>
          <w:spacing w:val="-1"/>
          <w:sz w:val="22"/>
          <w:szCs w:val="22"/>
        </w:rPr>
        <w:t>ma</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 xml:space="preserve">gin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p>
    <w:p w14:paraId="41D03174" w14:textId="77777777" w:rsidR="009573A1" w:rsidRPr="0035100D" w:rsidRDefault="00813FC1">
      <w:pPr>
        <w:spacing w:before="5" w:line="260" w:lineRule="exact"/>
        <w:ind w:left="840" w:right="79"/>
        <w:rPr>
          <w:rFonts w:ascii="Proxima Nova" w:eastAsia="Tahoma" w:hAnsi="Proxima Nova" w:cs="Tahoma"/>
          <w:sz w:val="22"/>
          <w:szCs w:val="22"/>
        </w:rPr>
      </w:pPr>
      <w:r w:rsidRPr="0035100D">
        <w:rPr>
          <w:rFonts w:ascii="Proxima Nova" w:eastAsia="Tahoma" w:hAnsi="Proxima Nova" w:cs="Tahoma"/>
          <w:sz w:val="22"/>
          <w:szCs w:val="22"/>
        </w:rPr>
        <w:t>5</w:t>
      </w:r>
      <w:r w:rsidRPr="0035100D">
        <w:rPr>
          <w:rFonts w:ascii="Proxima Nova" w:eastAsia="Tahoma" w:hAnsi="Proxima Nova" w:cs="Tahoma"/>
          <w:spacing w:val="6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61"/>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ile</w:t>
      </w:r>
      <w:r w:rsidRPr="0035100D">
        <w:rPr>
          <w:rFonts w:ascii="Proxima Nova" w:eastAsia="Tahoma" w:hAnsi="Proxima Nova" w:cs="Tahoma"/>
          <w:spacing w:val="6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re</w:t>
      </w:r>
      <w:r w:rsidRPr="0035100D">
        <w:rPr>
          <w:rFonts w:ascii="Proxima Nova" w:eastAsia="Tahoma" w:hAnsi="Proxima Nova" w:cs="Tahoma"/>
          <w:spacing w:val="60"/>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y</w:t>
      </w:r>
      <w:r w:rsidRPr="0035100D">
        <w:rPr>
          <w:rFonts w:ascii="Proxima Nova" w:eastAsia="Tahoma" w:hAnsi="Proxima Nova" w:cs="Tahoma"/>
          <w:spacing w:val="62"/>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60"/>
          <w:sz w:val="22"/>
          <w:szCs w:val="22"/>
        </w:rPr>
        <w:t xml:space="preserve"> </w:t>
      </w:r>
      <w:r w:rsidRPr="0035100D">
        <w:rPr>
          <w:rFonts w:ascii="Proxima Nova" w:eastAsia="Tahoma" w:hAnsi="Proxima Nova" w:cs="Tahoma"/>
          <w:sz w:val="22"/>
          <w:szCs w:val="22"/>
        </w:rPr>
        <w:t>so</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e</w:t>
      </w:r>
      <w:r w:rsidRPr="0035100D">
        <w:rPr>
          <w:rFonts w:ascii="Proxima Nova" w:eastAsia="Tahoma" w:hAnsi="Proxima Nova" w:cs="Tahoma"/>
          <w:spacing w:val="60"/>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6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pacing w:val="-2"/>
          <w:sz w:val="22"/>
          <w:szCs w:val="22"/>
        </w:rPr>
        <w:t>p</w:t>
      </w:r>
      <w:r w:rsidRPr="0035100D">
        <w:rPr>
          <w:rFonts w:ascii="Proxima Nova" w:eastAsia="Tahoma" w:hAnsi="Proxima Nova" w:cs="Tahoma"/>
          <w:spacing w:val="-1"/>
          <w:sz w:val="22"/>
          <w:szCs w:val="22"/>
        </w:rPr>
        <w:t>ac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6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61"/>
          <w:sz w:val="22"/>
          <w:szCs w:val="22"/>
        </w:rPr>
        <w:t xml:space="preserve"> </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ll,</w:t>
      </w:r>
      <w:r w:rsidRPr="0035100D">
        <w:rPr>
          <w:rFonts w:ascii="Proxima Nova" w:eastAsia="Tahoma" w:hAnsi="Proxima Nova" w:cs="Tahoma"/>
          <w:spacing w:val="6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y</w:t>
      </w:r>
      <w:r w:rsidRPr="0035100D">
        <w:rPr>
          <w:rFonts w:ascii="Proxima Nova" w:eastAsia="Tahoma" w:hAnsi="Proxima Nova" w:cs="Tahoma"/>
          <w:spacing w:val="62"/>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y</w:t>
      </w:r>
      <w:r w:rsidRPr="0035100D">
        <w:rPr>
          <w:rFonts w:ascii="Proxima Nova" w:eastAsia="Tahoma" w:hAnsi="Proxima Nova" w:cs="Tahoma"/>
          <w:spacing w:val="62"/>
          <w:sz w:val="22"/>
          <w:szCs w:val="22"/>
        </w:rPr>
        <w:t xml:space="preserve"> </w:t>
      </w:r>
      <w:r w:rsidRPr="0035100D">
        <w:rPr>
          <w:rFonts w:ascii="Proxima Nova" w:eastAsia="Tahoma" w:hAnsi="Proxima Nova" w:cs="Tahoma"/>
          <w:sz w:val="22"/>
          <w:szCs w:val="22"/>
        </w:rPr>
        <w:t>be ignor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pacing w:val="-3"/>
          <w:sz w:val="22"/>
          <w:szCs w:val="22"/>
        </w:rPr>
        <w:t>n</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lysis.</w:t>
      </w:r>
    </w:p>
    <w:p w14:paraId="6B060AB3" w14:textId="77777777" w:rsidR="009573A1" w:rsidRPr="0035100D" w:rsidRDefault="00813FC1">
      <w:pPr>
        <w:spacing w:before="2" w:line="260" w:lineRule="exact"/>
        <w:ind w:left="840" w:right="79" w:firstLine="360"/>
        <w:jc w:val="both"/>
        <w:rPr>
          <w:rFonts w:ascii="Proxima Nova" w:eastAsia="Tahoma" w:hAnsi="Proxima Nova" w:cs="Tahoma"/>
          <w:sz w:val="22"/>
          <w:szCs w:val="22"/>
        </w:rPr>
      </w:pP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 xml:space="preserve">iva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ire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Rs.</w:t>
      </w: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 in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pl</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mach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ry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right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gi</w:t>
      </w:r>
      <w:r w:rsidRPr="0035100D">
        <w:rPr>
          <w:rFonts w:ascii="Proxima Nova" w:eastAsia="Tahoma" w:hAnsi="Proxima Nova" w:cs="Tahoma"/>
          <w:spacing w:val="-1"/>
          <w:sz w:val="22"/>
          <w:szCs w:val="22"/>
        </w:rPr>
        <w:t>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am</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nance</w:t>
      </w:r>
      <w:r w:rsidRPr="0035100D">
        <w:rPr>
          <w:rFonts w:ascii="Proxima Nova" w:eastAsia="Tahoma" w:hAnsi="Proxima Nova" w:cs="Tahoma"/>
          <w:sz w:val="22"/>
          <w:szCs w:val="22"/>
        </w:rPr>
        <w:t>d</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rm</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p>
    <w:p w14:paraId="61D573E1" w14:textId="77777777" w:rsidR="009573A1" w:rsidRPr="0035100D" w:rsidRDefault="00813FC1">
      <w:pPr>
        <w:spacing w:before="1" w:line="260" w:lineRule="exact"/>
        <w:ind w:left="840" w:right="79"/>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rm</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3"/>
          <w:sz w:val="22"/>
          <w:szCs w:val="22"/>
        </w:rPr>
        <w:t>c</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rry</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annu</w:t>
      </w:r>
      <w:r w:rsidRPr="0035100D">
        <w:rPr>
          <w:rFonts w:ascii="Proxima Nova" w:eastAsia="Tahoma" w:hAnsi="Proxima Nova" w:cs="Tahoma"/>
          <w:sz w:val="22"/>
          <w:szCs w:val="22"/>
        </w:rPr>
        <w:t>m</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be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3</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pacing w:val="2"/>
          <w:sz w:val="22"/>
          <w:szCs w:val="22"/>
        </w:rPr>
        <w:t>n</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irst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fa</w:t>
      </w:r>
      <w:r w:rsidRPr="0035100D">
        <w:rPr>
          <w:rFonts w:ascii="Proxima Nova" w:eastAsia="Tahoma" w:hAnsi="Proxima Nova" w:cs="Tahoma"/>
          <w:sz w:val="22"/>
          <w:szCs w:val="22"/>
        </w:rPr>
        <w:t>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p>
    <w:p w14:paraId="54CB6C82" w14:textId="77777777" w:rsidR="009573A1" w:rsidRPr="0035100D" w:rsidRDefault="00813FC1">
      <w:pPr>
        <w:spacing w:line="240" w:lineRule="exact"/>
        <w:ind w:left="840"/>
        <w:rPr>
          <w:rFonts w:ascii="Proxima Nova" w:eastAsia="Tahoma" w:hAnsi="Proxima Nova" w:cs="Tahoma"/>
          <w:sz w:val="22"/>
          <w:szCs w:val="22"/>
        </w:rPr>
      </w:pPr>
      <w:r w:rsidRPr="0035100D">
        <w:rPr>
          <w:rFonts w:ascii="Proxima Nova" w:eastAsia="Tahoma" w:hAnsi="Proxima Nova" w:cs="Tahoma"/>
          <w:spacing w:val="-1"/>
          <w:position w:val="-1"/>
          <w:sz w:val="22"/>
          <w:szCs w:val="22"/>
        </w:rPr>
        <w:t>en</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of y</w:t>
      </w:r>
      <w:r w:rsidRPr="0035100D">
        <w:rPr>
          <w:rFonts w:ascii="Proxima Nova" w:eastAsia="Tahoma" w:hAnsi="Proxima Nova" w:cs="Tahoma"/>
          <w:spacing w:val="-1"/>
          <w:position w:val="-1"/>
          <w:sz w:val="22"/>
          <w:szCs w:val="22"/>
        </w:rPr>
        <w:t>ea</w:t>
      </w:r>
      <w:r w:rsidRPr="0035100D">
        <w:rPr>
          <w:rFonts w:ascii="Proxima Nova" w:eastAsia="Tahoma" w:hAnsi="Proxima Nova" w:cs="Tahoma"/>
          <w:position w:val="-1"/>
          <w:sz w:val="22"/>
          <w:szCs w:val="22"/>
        </w:rPr>
        <w:t xml:space="preserve">r </w:t>
      </w:r>
      <w:r w:rsidRPr="0035100D">
        <w:rPr>
          <w:rFonts w:ascii="Proxima Nova" w:eastAsia="Tahoma" w:hAnsi="Proxima Nova" w:cs="Tahoma"/>
          <w:spacing w:val="-1"/>
          <w:position w:val="-1"/>
          <w:sz w:val="22"/>
          <w:szCs w:val="22"/>
        </w:rPr>
        <w:t>3</w:t>
      </w:r>
      <w:r w:rsidRPr="0035100D">
        <w:rPr>
          <w:rFonts w:ascii="Proxima Nova" w:eastAsia="Tahoma" w:hAnsi="Proxima Nova" w:cs="Tahoma"/>
          <w:position w:val="-1"/>
          <w:sz w:val="22"/>
          <w:szCs w:val="22"/>
        </w:rPr>
        <w:t>.</w:t>
      </w:r>
    </w:p>
    <w:p w14:paraId="1B0E950A" w14:textId="77777777" w:rsidR="009573A1" w:rsidRPr="0035100D" w:rsidRDefault="00813FC1">
      <w:pPr>
        <w:spacing w:before="1"/>
        <w:ind w:left="840" w:right="75" w:firstLine="360"/>
        <w:jc w:val="both"/>
        <w:rPr>
          <w:rFonts w:ascii="Proxima Nova" w:eastAsia="Tahoma" w:hAnsi="Proxima Nova" w:cs="Tahoma"/>
          <w:sz w:val="22"/>
          <w:szCs w:val="22"/>
        </w:rPr>
      </w:pPr>
      <w:r w:rsidRPr="0035100D">
        <w:rPr>
          <w:rFonts w:ascii="Proxima Nova" w:eastAsia="Tahoma" w:hAnsi="Proxima Nova" w:cs="Tahoma"/>
          <w:sz w:val="22"/>
          <w:szCs w:val="22"/>
        </w:rPr>
        <w:t>For</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rpos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b</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rit</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n do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n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me</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ge </w:t>
      </w:r>
      <w:r w:rsidRPr="0035100D">
        <w:rPr>
          <w:rFonts w:ascii="Proxima Nova" w:eastAsia="Tahoma" w:hAnsi="Proxima Nova" w:cs="Tahoma"/>
          <w:spacing w:val="-2"/>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pl</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mach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 xml:space="preserve">ry </w:t>
      </w:r>
      <w:r w:rsidRPr="0035100D">
        <w:rPr>
          <w:rFonts w:ascii="Proxima Nova" w:eastAsia="Tahoma" w:hAnsi="Proxima Nova" w:cs="Tahoma"/>
          <w:spacing w:val="-1"/>
          <w:sz w:val="22"/>
          <w:szCs w:val="22"/>
        </w:rPr>
        <w:t>af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5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be Rs.</w:t>
      </w: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197863FF" w14:textId="77777777" w:rsidR="00565FB3" w:rsidRPr="0035100D" w:rsidRDefault="00813FC1" w:rsidP="00565FB3">
      <w:pPr>
        <w:spacing w:before="1"/>
        <w:ind w:left="840" w:right="75" w:firstLine="360"/>
        <w:jc w:val="both"/>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emen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enue</w:t>
      </w:r>
      <w:r w:rsidRPr="0035100D">
        <w:rPr>
          <w:rFonts w:ascii="Proxima Nova" w:eastAsia="Tahoma" w:hAnsi="Proxima Nova" w:cs="Tahoma"/>
          <w:sz w:val="22"/>
          <w:szCs w:val="22"/>
        </w:rPr>
        <w:t>s. 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s</w:t>
      </w:r>
      <w:r w:rsidRPr="0035100D">
        <w:rPr>
          <w:rFonts w:ascii="Proxima Nova" w:eastAsia="Tahoma" w:hAnsi="Proxima Nova" w:cs="Tahoma"/>
          <w:spacing w:val="3"/>
          <w:sz w:val="22"/>
          <w:szCs w:val="22"/>
        </w:rPr>
        <w:t>t</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in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de right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gi</w:t>
      </w:r>
      <w:r w:rsidRPr="0035100D">
        <w:rPr>
          <w:rFonts w:ascii="Proxima Nova" w:eastAsia="Tahoma" w:hAnsi="Proxima Nova" w:cs="Tahoma"/>
          <w:spacing w:val="-1"/>
          <w:sz w:val="22"/>
          <w:szCs w:val="22"/>
        </w:rPr>
        <w:t>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eac</w:t>
      </w:r>
      <w:r w:rsidRPr="0035100D">
        <w:rPr>
          <w:rFonts w:ascii="Proxima Nova" w:eastAsia="Tahoma" w:hAnsi="Proxima Nova" w:cs="Tahoma"/>
          <w:sz w:val="22"/>
          <w:szCs w:val="22"/>
        </w:rPr>
        <w:t>h</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am</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 be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fu</w:t>
      </w:r>
      <w:r w:rsidRPr="0035100D">
        <w:rPr>
          <w:rFonts w:ascii="Proxima Nova" w:eastAsia="Tahoma" w:hAnsi="Proxima Nova" w:cs="Tahoma"/>
          <w:sz w:val="22"/>
          <w:szCs w:val="22"/>
        </w:rPr>
        <w:t xml:space="preserve">lly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nance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l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dv</w:t>
      </w:r>
      <w:r w:rsidRPr="0035100D">
        <w:rPr>
          <w:rFonts w:ascii="Proxima Nova" w:eastAsia="Tahoma" w:hAnsi="Proxima Nova" w:cs="Tahoma"/>
          <w:spacing w:val="-1"/>
          <w:sz w:val="22"/>
          <w:szCs w:val="22"/>
        </w:rPr>
        <w:t>anc</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rryi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 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4</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annum</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5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be liq</w:t>
      </w:r>
      <w:r w:rsidRPr="0035100D">
        <w:rPr>
          <w:rFonts w:ascii="Proxima Nova" w:eastAsia="Tahoma" w:hAnsi="Proxima Nova" w:cs="Tahoma"/>
          <w:spacing w:val="3"/>
          <w:sz w:val="22"/>
          <w:szCs w:val="22"/>
        </w:rPr>
        <w:t>u</w:t>
      </w:r>
      <w:r w:rsidRPr="0035100D">
        <w:rPr>
          <w:rFonts w:ascii="Proxima Nova" w:eastAsia="Tahoma" w:hAnsi="Proxima Nova" w:cs="Tahoma"/>
          <w:sz w:val="22"/>
          <w:szCs w:val="22"/>
        </w:rPr>
        <w:t>id</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effec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32</w:t>
      </w:r>
      <w:r w:rsidRPr="0035100D">
        <w:rPr>
          <w:rFonts w:ascii="Proxima Nova" w:eastAsia="Tahoma" w:hAnsi="Proxima Nova" w:cs="Tahoma"/>
          <w:sz w:val="22"/>
          <w:szCs w:val="22"/>
        </w:rPr>
        <w:t>%</w:t>
      </w:r>
    </w:p>
    <w:p w14:paraId="3AA0EC6D" w14:textId="77777777" w:rsidR="00565FB3" w:rsidRPr="0035100D" w:rsidRDefault="00565FB3" w:rsidP="00565FB3">
      <w:pPr>
        <w:spacing w:before="1"/>
        <w:ind w:left="840" w:right="75" w:firstLine="360"/>
        <w:jc w:val="both"/>
        <w:rPr>
          <w:rFonts w:ascii="Proxima Nova" w:eastAsia="Tahoma" w:hAnsi="Proxima Nova" w:cs="Tahoma"/>
          <w:sz w:val="22"/>
          <w:szCs w:val="22"/>
        </w:rPr>
      </w:pPr>
    </w:p>
    <w:p w14:paraId="4A9AF3AE" w14:textId="77777777" w:rsidR="009573A1" w:rsidRPr="0035100D" w:rsidRDefault="00813FC1" w:rsidP="00565FB3">
      <w:pPr>
        <w:spacing w:before="1"/>
        <w:ind w:left="840" w:right="75" w:firstLine="360"/>
        <w:jc w:val="both"/>
        <w:rPr>
          <w:rFonts w:ascii="Proxima Nova" w:eastAsia="Tahoma" w:hAnsi="Proxima Nova" w:cs="Tahoma"/>
          <w:sz w:val="22"/>
          <w:szCs w:val="22"/>
        </w:rPr>
      </w:pP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00565FB3" w:rsidRPr="0035100D">
        <w:rPr>
          <w:rFonts w:ascii="Proxima Nova" w:eastAsia="Tahoma" w:hAnsi="Proxima Nova" w:cs="Tahoma"/>
          <w:sz w:val="22"/>
          <w:szCs w:val="22"/>
        </w:rPr>
        <w:t>:</w:t>
      </w:r>
    </w:p>
    <w:p w14:paraId="35832B22" w14:textId="77777777" w:rsidR="009573A1" w:rsidRPr="0035100D" w:rsidRDefault="009573A1">
      <w:pPr>
        <w:spacing w:before="4" w:line="260" w:lineRule="exact"/>
        <w:rPr>
          <w:sz w:val="26"/>
          <w:szCs w:val="26"/>
        </w:rPr>
      </w:pPr>
    </w:p>
    <w:p w14:paraId="041A97CA" w14:textId="77777777" w:rsidR="009573A1" w:rsidRPr="0035100D" w:rsidRDefault="00813FC1">
      <w:pPr>
        <w:ind w:left="480"/>
        <w:rPr>
          <w:rFonts w:ascii="Proxima Nova" w:eastAsia="Tahoma" w:hAnsi="Proxima Nova" w:cs="Tahoma"/>
          <w:sz w:val="22"/>
          <w:szCs w:val="22"/>
        </w:rPr>
      </w:pPr>
      <w:r w:rsidRPr="0035100D">
        <w:rPr>
          <w:rFonts w:ascii="Proxima Nova" w:eastAsia="Tahoma" w:hAnsi="Proxima Nova" w:cs="Tahoma"/>
          <w:spacing w:val="-1"/>
          <w:sz w:val="24"/>
          <w:szCs w:val="24"/>
        </w:rPr>
        <w:t>(a</w:t>
      </w:r>
      <w:r w:rsidRPr="0035100D">
        <w:rPr>
          <w:rFonts w:ascii="Proxima Nova" w:eastAsia="Tahoma" w:hAnsi="Proxima Nova" w:cs="Tahoma"/>
          <w:sz w:val="24"/>
          <w:szCs w:val="24"/>
        </w:rPr>
        <w:t>)</w:t>
      </w:r>
      <w:r w:rsidRPr="0035100D">
        <w:rPr>
          <w:rFonts w:ascii="Proxima Nova" w:eastAsia="Tahoma" w:hAnsi="Proxima Nova" w:cs="Tahoma"/>
          <w:spacing w:val="-23"/>
          <w:sz w:val="24"/>
          <w:szCs w:val="24"/>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sti</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3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3"/>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sh</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s</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ex</w:t>
      </w:r>
      <w:r w:rsidRPr="0035100D">
        <w:rPr>
          <w:rFonts w:ascii="Proxima Nova" w:eastAsia="Tahoma" w:hAnsi="Proxima Nova" w:cs="Tahoma"/>
          <w:sz w:val="22"/>
          <w:szCs w:val="22"/>
        </w:rPr>
        <w:t>pli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it</w:t>
      </w:r>
      <w:r w:rsidRPr="0035100D">
        <w:rPr>
          <w:rFonts w:ascii="Proxima Nova" w:eastAsia="Tahoma" w:hAnsi="Proxima Nova" w:cs="Tahoma"/>
          <w:spacing w:val="3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fun</w:t>
      </w:r>
      <w:r w:rsidRPr="0035100D">
        <w:rPr>
          <w:rFonts w:ascii="Proxima Nova" w:eastAsia="Tahoma" w:hAnsi="Proxima Nova" w:cs="Tahoma"/>
          <w:sz w:val="22"/>
          <w:szCs w:val="22"/>
        </w:rPr>
        <w:t>ds</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stor</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s)</w:t>
      </w:r>
    </w:p>
    <w:p w14:paraId="0B3DCB18" w14:textId="77777777" w:rsidR="009573A1" w:rsidRPr="0035100D" w:rsidRDefault="00813FC1">
      <w:pPr>
        <w:spacing w:line="260" w:lineRule="exact"/>
        <w:ind w:left="840" w:right="5429"/>
        <w:jc w:val="both"/>
        <w:rPr>
          <w:rFonts w:ascii="Proxima Nova" w:eastAsia="Tahoma" w:hAnsi="Proxima Nova" w:cs="Tahoma"/>
          <w:sz w:val="22"/>
          <w:szCs w:val="22"/>
        </w:rPr>
      </w:pPr>
      <w:r w:rsidRPr="0035100D">
        <w:rPr>
          <w:rFonts w:ascii="Proxima Nova" w:eastAsia="Tahoma" w:hAnsi="Proxima Nova" w:cs="Tahoma"/>
          <w:position w:val="-1"/>
          <w:sz w:val="22"/>
          <w:szCs w:val="22"/>
        </w:rPr>
        <w:t>o</w:t>
      </w:r>
      <w:r w:rsidRPr="0035100D">
        <w:rPr>
          <w:rFonts w:ascii="Proxima Nova" w:eastAsia="Tahoma" w:hAnsi="Proxima Nova" w:cs="Tahoma"/>
          <w:spacing w:val="1"/>
          <w:position w:val="-1"/>
          <w:sz w:val="22"/>
          <w:szCs w:val="22"/>
        </w:rPr>
        <w:t>v</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 xml:space="preserve">r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 5</w:t>
      </w:r>
      <w:r w:rsidRPr="0035100D">
        <w:rPr>
          <w:rFonts w:ascii="Proxima Nova" w:eastAsia="Tahoma" w:hAnsi="Proxima Nova" w:cs="Tahoma"/>
          <w:spacing w:val="-1"/>
          <w:position w:val="-1"/>
          <w:sz w:val="22"/>
          <w:szCs w:val="22"/>
        </w:rPr>
        <w:t>-</w:t>
      </w:r>
      <w:r w:rsidRPr="0035100D">
        <w:rPr>
          <w:rFonts w:ascii="Proxima Nova" w:eastAsia="Tahoma" w:hAnsi="Proxima Nova" w:cs="Tahoma"/>
          <w:position w:val="-1"/>
          <w:sz w:val="22"/>
          <w:szCs w:val="22"/>
        </w:rPr>
        <w:t>y</w:t>
      </w:r>
      <w:r w:rsidRPr="0035100D">
        <w:rPr>
          <w:rFonts w:ascii="Proxima Nova" w:eastAsia="Tahoma" w:hAnsi="Proxima Nova" w:cs="Tahoma"/>
          <w:spacing w:val="-1"/>
          <w:position w:val="-1"/>
          <w:sz w:val="22"/>
          <w:szCs w:val="22"/>
        </w:rPr>
        <w:t>ea</w:t>
      </w:r>
      <w:r w:rsidRPr="0035100D">
        <w:rPr>
          <w:rFonts w:ascii="Proxima Nova" w:eastAsia="Tahoma" w:hAnsi="Proxima Nova" w:cs="Tahoma"/>
          <w:position w:val="-1"/>
          <w:sz w:val="22"/>
          <w:szCs w:val="22"/>
        </w:rPr>
        <w:t>r p</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ri</w:t>
      </w:r>
      <w:r w:rsidRPr="0035100D">
        <w:rPr>
          <w:rFonts w:ascii="Proxima Nova" w:eastAsia="Tahoma" w:hAnsi="Proxima Nova" w:cs="Tahoma"/>
          <w:spacing w:val="-2"/>
          <w:position w:val="-1"/>
          <w:sz w:val="22"/>
          <w:szCs w:val="22"/>
        </w:rPr>
        <w:t>o</w:t>
      </w:r>
      <w:r w:rsidRPr="0035100D">
        <w:rPr>
          <w:rFonts w:ascii="Proxima Nova" w:eastAsia="Tahoma" w:hAnsi="Proxima Nova" w:cs="Tahoma"/>
          <w:position w:val="-1"/>
          <w:sz w:val="22"/>
          <w:szCs w:val="22"/>
        </w:rPr>
        <w:t>d.</w:t>
      </w:r>
    </w:p>
    <w:p w14:paraId="5CA51FB9" w14:textId="77777777" w:rsidR="009573A1" w:rsidRPr="0035100D" w:rsidRDefault="00813FC1">
      <w:pPr>
        <w:ind w:left="480"/>
        <w:rPr>
          <w:rFonts w:ascii="Proxima Nova" w:eastAsia="Tahoma" w:hAnsi="Proxima Nova" w:cs="Tahoma"/>
          <w:sz w:val="22"/>
          <w:szCs w:val="22"/>
        </w:rPr>
      </w:pPr>
      <w:r w:rsidRPr="0035100D">
        <w:rPr>
          <w:rFonts w:ascii="Proxima Nova" w:eastAsia="Tahoma" w:hAnsi="Proxima Nova" w:cs="Tahoma"/>
          <w:spacing w:val="-1"/>
          <w:sz w:val="24"/>
          <w:szCs w:val="24"/>
        </w:rPr>
        <w:t>(b</w:t>
      </w:r>
      <w:r w:rsidRPr="0035100D">
        <w:rPr>
          <w:rFonts w:ascii="Proxima Nova" w:eastAsia="Tahoma" w:hAnsi="Proxima Nova" w:cs="Tahoma"/>
          <w:sz w:val="24"/>
          <w:szCs w:val="24"/>
        </w:rPr>
        <w:t>)</w:t>
      </w:r>
      <w:r w:rsidRPr="0035100D">
        <w:rPr>
          <w:rFonts w:ascii="Proxima Nova" w:eastAsia="Tahoma" w:hAnsi="Proxima Nova" w:cs="Tahoma"/>
          <w:spacing w:val="-30"/>
          <w:sz w:val="24"/>
          <w:szCs w:val="24"/>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sti</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 xml:space="preserve">sh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4"/>
          <w:sz w:val="22"/>
          <w:szCs w:val="22"/>
        </w:rPr>
        <w:t>5</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p>
    <w:p w14:paraId="45BEEB67" w14:textId="77777777" w:rsidR="009573A1" w:rsidRPr="0035100D" w:rsidRDefault="009573A1">
      <w:pPr>
        <w:spacing w:before="13" w:line="260" w:lineRule="exact"/>
        <w:rPr>
          <w:sz w:val="26"/>
          <w:szCs w:val="26"/>
        </w:rPr>
      </w:pPr>
    </w:p>
    <w:p w14:paraId="4859972C" w14:textId="77777777" w:rsidR="009573A1" w:rsidRPr="0035100D" w:rsidRDefault="00813FC1">
      <w:pPr>
        <w:ind w:left="840" w:right="74"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 xml:space="preserve">. </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M</w:t>
      </w:r>
      <w:r w:rsidRPr="0035100D">
        <w:rPr>
          <w:rFonts w:ascii="Proxima Nova" w:eastAsia="Tahoma" w:hAnsi="Proxima Nova" w:cs="Tahoma"/>
          <w:spacing w:val="-1"/>
          <w:sz w:val="22"/>
          <w:szCs w:val="22"/>
        </w:rPr>
        <w:t>ewa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In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stri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  is  pl</w:t>
      </w:r>
      <w:r w:rsidRPr="0035100D">
        <w:rPr>
          <w:rFonts w:ascii="Proxima Nova" w:eastAsia="Tahoma" w:hAnsi="Proxima Nova" w:cs="Tahoma"/>
          <w:spacing w:val="-1"/>
          <w:sz w:val="22"/>
          <w:szCs w:val="22"/>
        </w:rPr>
        <w:t>ann</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  proj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 xml:space="preserve">t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vol</w:t>
      </w:r>
      <w:r w:rsidRPr="0035100D">
        <w:rPr>
          <w:rFonts w:ascii="Proxima Nova" w:eastAsia="Tahoma" w:hAnsi="Proxima Nova" w:cs="Tahoma"/>
          <w:spacing w:val="-2"/>
          <w:sz w:val="22"/>
          <w:szCs w:val="22"/>
        </w:rPr>
        <w:t>v</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pl</w:t>
      </w:r>
      <w:r w:rsidRPr="0035100D">
        <w:rPr>
          <w:rFonts w:ascii="Proxima Nova" w:eastAsia="Tahoma" w:hAnsi="Proxima Nova" w:cs="Tahoma"/>
          <w:spacing w:val="-1"/>
          <w:sz w:val="22"/>
          <w:szCs w:val="22"/>
        </w:rPr>
        <w:t>acemen</w:t>
      </w:r>
      <w:r w:rsidRPr="0035100D">
        <w:rPr>
          <w:rFonts w:ascii="Proxima Nova" w:eastAsia="Tahoma" w:hAnsi="Proxima Nova" w:cs="Tahoma"/>
          <w:sz w:val="22"/>
          <w:szCs w:val="22"/>
        </w:rPr>
        <w:t xml:space="preserve">t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n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old </w:t>
      </w:r>
      <w:r w:rsidRPr="0035100D">
        <w:rPr>
          <w:rFonts w:ascii="Proxima Nova" w:eastAsia="Tahoma" w:hAnsi="Proxima Nova" w:cs="Tahoma"/>
          <w:spacing w:val="-1"/>
          <w:sz w:val="22"/>
          <w:szCs w:val="22"/>
        </w:rPr>
        <w:t>mach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ith</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old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mach</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n</w:t>
      </w:r>
      <w:r w:rsidRPr="0035100D">
        <w:rPr>
          <w:rFonts w:ascii="Proxima Nova" w:eastAsia="Tahoma" w:hAnsi="Proxima Nova" w:cs="Tahoma"/>
          <w:sz w:val="22"/>
          <w:szCs w:val="22"/>
        </w:rPr>
        <w:t xml:space="preserve">e </w:t>
      </w:r>
      <w:r w:rsidRPr="0035100D">
        <w:rPr>
          <w:rFonts w:ascii="Proxima Nova" w:eastAsia="Tahoma" w:hAnsi="Proxima Nova" w:cs="Tahoma"/>
          <w:spacing w:val="3"/>
          <w:sz w:val="22"/>
          <w:szCs w:val="22"/>
        </w:rPr>
        <w:t>b</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fe</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 book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 xml:space="preserve">old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 xml:space="preserve"> </w:t>
      </w:r>
      <w:proofErr w:type="spellStart"/>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lise</w:t>
      </w:r>
      <w:proofErr w:type="spellEnd"/>
      <w:r w:rsidRPr="0035100D">
        <w:rPr>
          <w:rFonts w:ascii="Proxima Nova" w:eastAsia="Tahoma" w:hAnsi="Proxima Nova" w:cs="Tahoma"/>
          <w:sz w:val="22"/>
          <w:szCs w:val="22"/>
        </w:rPr>
        <w:t xml:space="preserve"> a</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po</w:t>
      </w:r>
      <w:r w:rsidRPr="0035100D">
        <w:rPr>
          <w:rFonts w:ascii="Proxima Nova" w:eastAsia="Tahoma" w:hAnsi="Proxima Nova" w:cs="Tahoma"/>
          <w:spacing w:val="-2"/>
          <w:sz w:val="22"/>
          <w:szCs w:val="22"/>
        </w:rPr>
        <w:t>s</w:t>
      </w:r>
      <w:r w:rsidRPr="0035100D">
        <w:rPr>
          <w:rFonts w:ascii="Proxima Nova" w:eastAsia="Tahoma" w:hAnsi="Proxima Nova" w:cs="Tahoma"/>
          <w:spacing w:val="6"/>
          <w:sz w:val="22"/>
          <w:szCs w:val="22"/>
        </w:rPr>
        <w:t>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ema</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e of</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5</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af</w:t>
      </w:r>
      <w:r w:rsidRPr="0035100D">
        <w:rPr>
          <w:rFonts w:ascii="Proxima Nova" w:eastAsia="Tahoma" w:hAnsi="Proxima Nova" w:cs="Tahoma"/>
          <w:spacing w:val="5"/>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its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be 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s. </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 xml:space="preserve">lly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u</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W</w:t>
      </w:r>
      <w:r w:rsidRPr="0035100D">
        <w:rPr>
          <w:rFonts w:ascii="Proxima Nova" w:eastAsia="Tahoma" w:hAnsi="Proxima Nova" w:cs="Tahoma"/>
          <w:spacing w:val="-1"/>
          <w:sz w:val="22"/>
          <w:szCs w:val="22"/>
        </w:rPr>
        <w:t>D</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d.</w:t>
      </w:r>
    </w:p>
    <w:p w14:paraId="30095B23" w14:textId="77777777" w:rsidR="009573A1" w:rsidRPr="0035100D" w:rsidRDefault="009573A1">
      <w:pPr>
        <w:spacing w:before="5" w:line="260" w:lineRule="exact"/>
        <w:rPr>
          <w:sz w:val="26"/>
          <w:szCs w:val="26"/>
        </w:rPr>
      </w:pPr>
    </w:p>
    <w:p w14:paraId="71FA139F" w14:textId="77777777" w:rsidR="009573A1" w:rsidRPr="0035100D" w:rsidRDefault="00813FC1">
      <w:pPr>
        <w:ind w:left="840" w:right="73" w:firstLine="360"/>
        <w:jc w:val="both"/>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58"/>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w:t>
      </w:r>
      <w:r w:rsidRPr="0035100D">
        <w:rPr>
          <w:rFonts w:ascii="Proxima Nova" w:eastAsia="Tahoma" w:hAnsi="Proxima Nova" w:cs="Tahoma"/>
          <w:spacing w:val="58"/>
          <w:sz w:val="22"/>
          <w:szCs w:val="22"/>
        </w:rPr>
        <w:t xml:space="preserve"> </w:t>
      </w:r>
      <w:r w:rsidRPr="0035100D">
        <w:rPr>
          <w:rFonts w:ascii="Proxima Nova" w:eastAsia="Tahoma" w:hAnsi="Proxima Nova" w:cs="Tahoma"/>
          <w:spacing w:val="-1"/>
          <w:sz w:val="22"/>
          <w:szCs w:val="22"/>
        </w:rPr>
        <w:t>mach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e</w:t>
      </w:r>
      <w:r w:rsidRPr="0035100D">
        <w:rPr>
          <w:rFonts w:ascii="Proxima Nova" w:eastAsia="Tahoma" w:hAnsi="Proxima Nova" w:cs="Tahoma"/>
          <w:spacing w:val="58"/>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59"/>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59"/>
          <w:sz w:val="22"/>
          <w:szCs w:val="22"/>
        </w:rPr>
        <w:t xml:space="preserve"> </w:t>
      </w: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0</w:t>
      </w:r>
      <w:r w:rsidRPr="0035100D">
        <w:rPr>
          <w:rFonts w:ascii="Proxima Nova" w:eastAsia="Tahoma" w:hAnsi="Proxima Nova" w:cs="Tahoma"/>
          <w:spacing w:val="58"/>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h</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59"/>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59"/>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56"/>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59"/>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59"/>
          <w:sz w:val="22"/>
          <w:szCs w:val="22"/>
        </w:rPr>
        <w:t xml:space="preserve"> </w:t>
      </w:r>
      <w:r w:rsidRPr="0035100D">
        <w:rPr>
          <w:rFonts w:ascii="Proxima Nova" w:eastAsia="Tahoma" w:hAnsi="Proxima Nova" w:cs="Tahoma"/>
          <w:spacing w:val="-1"/>
          <w:sz w:val="22"/>
          <w:szCs w:val="22"/>
        </w:rPr>
        <w:t>fe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58"/>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58"/>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8</w:t>
      </w:r>
      <w:r w:rsidRPr="0035100D">
        <w:rPr>
          <w:rFonts w:ascii="Proxima Nova" w:eastAsia="Tahoma" w:hAnsi="Proxima Nova" w:cs="Tahoma"/>
          <w:sz w:val="22"/>
          <w:szCs w:val="22"/>
        </w:rPr>
        <w:t>0</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s</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af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5</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3"/>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pli</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un</w:t>
      </w:r>
      <w:r w:rsidRPr="0035100D">
        <w:rPr>
          <w:rFonts w:ascii="Proxima Nova" w:eastAsia="Tahoma" w:hAnsi="Proxima Nova" w:cs="Tahoma"/>
          <w:spacing w:val="3"/>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W</w:t>
      </w:r>
      <w:r w:rsidRPr="0035100D">
        <w:rPr>
          <w:rFonts w:ascii="Proxima Nova" w:eastAsia="Tahoma" w:hAnsi="Proxima Nova" w:cs="Tahoma"/>
          <w:spacing w:val="-1"/>
          <w:sz w:val="22"/>
          <w:szCs w:val="22"/>
        </w:rPr>
        <w:t>D</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emen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pacing w:val="3"/>
          <w:sz w:val="22"/>
          <w:szCs w:val="22"/>
        </w:rPr>
        <w:t>p</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l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sso</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 xml:space="preserve">ith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mach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e  is </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 xml:space="preserve">Rs.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7</w:t>
      </w:r>
      <w:r w:rsidRPr="0035100D">
        <w:rPr>
          <w:rFonts w:ascii="Proxima Nova" w:eastAsia="Tahoma" w:hAnsi="Proxima Nova" w:cs="Tahoma"/>
          <w:sz w:val="22"/>
          <w:szCs w:val="22"/>
        </w:rPr>
        <w:t>0  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s </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it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 xml:space="preserve">o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be 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k</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2"/>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5</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mach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 bri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8 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pacing w:val="-3"/>
          <w:sz w:val="22"/>
          <w:szCs w:val="22"/>
        </w:rPr>
        <w:t>n</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lly</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manufac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n 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pacing w:val="-3"/>
          <w:sz w:val="22"/>
          <w:szCs w:val="22"/>
        </w:rPr>
        <w: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ppli</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ble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irm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3</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21CFA6A9" w14:textId="77777777" w:rsidR="009573A1" w:rsidRPr="0035100D" w:rsidRDefault="009573A1">
      <w:pPr>
        <w:spacing w:before="7" w:line="260" w:lineRule="exact"/>
        <w:rPr>
          <w:sz w:val="26"/>
          <w:szCs w:val="26"/>
        </w:rPr>
      </w:pPr>
    </w:p>
    <w:p w14:paraId="36396A73" w14:textId="77777777" w:rsidR="009573A1" w:rsidRPr="0035100D" w:rsidRDefault="00813FC1">
      <w:pPr>
        <w:ind w:left="809" w:right="1497"/>
        <w:jc w:val="both"/>
        <w:rPr>
          <w:rFonts w:ascii="Proxima Nova" w:eastAsia="Tahoma" w:hAnsi="Proxima Nova" w:cs="Tahoma"/>
          <w:sz w:val="22"/>
          <w:szCs w:val="22"/>
        </w:rPr>
      </w:pP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sh</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low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sso</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h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pl</w:t>
      </w:r>
      <w:r w:rsidRPr="0035100D">
        <w:rPr>
          <w:rFonts w:ascii="Proxima Nova" w:eastAsia="Tahoma" w:hAnsi="Proxima Nova" w:cs="Tahoma"/>
          <w:spacing w:val="-1"/>
          <w:sz w:val="22"/>
          <w:szCs w:val="22"/>
        </w:rPr>
        <w:t>acemen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proj</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53B59B70" w14:textId="77777777" w:rsidR="009573A1" w:rsidRPr="0035100D" w:rsidRDefault="009573A1">
      <w:pPr>
        <w:spacing w:line="120" w:lineRule="exact"/>
        <w:rPr>
          <w:sz w:val="12"/>
          <w:szCs w:val="12"/>
        </w:rPr>
      </w:pPr>
    </w:p>
    <w:p w14:paraId="7918F379" w14:textId="77777777" w:rsidR="009573A1" w:rsidRPr="0035100D" w:rsidRDefault="009573A1">
      <w:pPr>
        <w:spacing w:line="200" w:lineRule="exact"/>
      </w:pPr>
    </w:p>
    <w:p w14:paraId="4D41565A" w14:textId="77777777" w:rsidR="009573A1" w:rsidRPr="0035100D" w:rsidRDefault="00813FC1">
      <w:pPr>
        <w:ind w:left="840" w:right="76"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 xml:space="preserve">. </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 xml:space="preserve">i </w:t>
      </w:r>
      <w:r w:rsidRPr="0035100D">
        <w:rPr>
          <w:rFonts w:ascii="Proxima Nova" w:eastAsia="Tahoma" w:hAnsi="Proxima Nova" w:cs="Tahoma"/>
          <w:spacing w:val="1"/>
          <w:sz w:val="22"/>
          <w:szCs w:val="22"/>
        </w:rPr>
        <w:t xml:space="preserve"> 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  a  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in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lk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dr</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g </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stry.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 xml:space="preserve">t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1"/>
          <w:sz w:val="22"/>
          <w:szCs w:val="22"/>
        </w:rPr>
        <w:t>manufac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re of a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 b</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lk</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dr</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ca</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X</w:t>
      </w:r>
      <w:r w:rsidRPr="0035100D">
        <w:rPr>
          <w:rFonts w:ascii="Proxima Nova" w:eastAsia="Tahoma" w:hAnsi="Proxima Nova" w:cs="Tahoma"/>
          <w:spacing w:val="3"/>
          <w:sz w:val="22"/>
          <w:szCs w:val="22"/>
        </w:rPr>
        <w:t>I</w:t>
      </w: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w:t>
      </w:r>
    </w:p>
    <w:p w14:paraId="5E9A9C07" w14:textId="77777777" w:rsidR="009573A1" w:rsidRPr="0035100D" w:rsidRDefault="00813FC1">
      <w:pPr>
        <w:ind w:left="840" w:right="80" w:firstLine="360"/>
        <w:jc w:val="both"/>
        <w:rPr>
          <w:rFonts w:ascii="Proxima Nova" w:eastAsia="Tahoma" w:hAnsi="Proxima Nova" w:cs="Tahoma"/>
          <w:sz w:val="22"/>
          <w:szCs w:val="22"/>
        </w:rPr>
      </w:pPr>
      <w:r w:rsidRPr="0035100D">
        <w:rPr>
          <w:rFonts w:ascii="Proxima Nova" w:eastAsia="Tahoma" w:hAnsi="Proxima Nova" w:cs="Tahoma"/>
          <w:sz w:val="22"/>
          <w:szCs w:val="22"/>
        </w:rPr>
        <w:t>You</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 r</w:t>
      </w:r>
      <w:r w:rsidRPr="0035100D">
        <w:rPr>
          <w:rFonts w:ascii="Proxima Nova" w:eastAsia="Tahoma" w:hAnsi="Proxima Nova" w:cs="Tahoma"/>
          <w:spacing w:val="-1"/>
          <w:sz w:val="22"/>
          <w:szCs w:val="22"/>
        </w:rPr>
        <w:t>ecen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ly</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joi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nanc</w:t>
      </w:r>
      <w:r w:rsidRPr="0035100D">
        <w:rPr>
          <w:rFonts w:ascii="Proxima Nova" w:eastAsia="Tahoma" w:hAnsi="Proxima Nova" w:cs="Tahoma"/>
          <w:sz w:val="22"/>
          <w:szCs w:val="22"/>
        </w:rPr>
        <w:t>e o</w:t>
      </w:r>
      <w:r w:rsidRPr="0035100D">
        <w:rPr>
          <w:rFonts w:ascii="Proxima Nova" w:eastAsia="Tahoma" w:hAnsi="Proxima Nova" w:cs="Tahoma"/>
          <w:spacing w:val="-1"/>
          <w:sz w:val="22"/>
          <w:szCs w:val="22"/>
        </w:rPr>
        <w:t>f</w:t>
      </w:r>
      <w:r w:rsidRPr="0035100D">
        <w:rPr>
          <w:rFonts w:ascii="Proxima Nova" w:eastAsia="Tahoma" w:hAnsi="Proxima Nova" w:cs="Tahoma"/>
          <w:spacing w:val="2"/>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you</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port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 Yos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sid</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Fi</w:t>
      </w:r>
      <w:r w:rsidRPr="0035100D">
        <w:rPr>
          <w:rFonts w:ascii="Proxima Nova" w:eastAsia="Tahoma" w:hAnsi="Proxima Nova" w:cs="Tahoma"/>
          <w:spacing w:val="-1"/>
          <w:sz w:val="22"/>
          <w:szCs w:val="22"/>
        </w:rPr>
        <w:t>nance)</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oordi</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dg</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1"/>
          <w:sz w:val="22"/>
          <w:szCs w:val="22"/>
        </w:rPr>
        <w:t>ac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ivity.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You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o</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 B</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I</w:t>
      </w: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w:t>
      </w:r>
    </w:p>
    <w:p w14:paraId="6C609082" w14:textId="77777777" w:rsidR="009573A1" w:rsidRPr="0035100D" w:rsidRDefault="00813FC1">
      <w:pPr>
        <w:spacing w:before="10" w:line="260" w:lineRule="exact"/>
        <w:ind w:left="840" w:right="76" w:firstLine="360"/>
        <w:jc w:val="both"/>
        <w:rPr>
          <w:rFonts w:ascii="Proxima Nova" w:eastAsia="Tahoma" w:hAnsi="Proxima Nova" w:cs="Tahoma"/>
          <w:sz w:val="22"/>
          <w:szCs w:val="22"/>
        </w:rPr>
      </w:pP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dis</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ssi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echn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rso</w:t>
      </w:r>
      <w:r w:rsidRPr="0035100D">
        <w:rPr>
          <w:rFonts w:ascii="Proxima Nova" w:eastAsia="Tahoma" w:hAnsi="Proxima Nova" w:cs="Tahoma"/>
          <w:spacing w:val="-1"/>
          <w:sz w:val="22"/>
          <w:szCs w:val="22"/>
        </w:rPr>
        <w:t>nne</w:t>
      </w:r>
      <w:r w:rsidRPr="0035100D">
        <w:rPr>
          <w:rFonts w:ascii="Proxima Nova" w:eastAsia="Tahoma" w:hAnsi="Proxima Nova" w:cs="Tahoma"/>
          <w:sz w:val="22"/>
          <w:szCs w:val="22"/>
        </w:rPr>
        <w:t>l,</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 xml:space="preserve">you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 g</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3"/>
          <w:sz w:val="22"/>
          <w:szCs w:val="22"/>
        </w:rPr>
        <w:t>n</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4F94AE82" w14:textId="77777777" w:rsidR="009573A1" w:rsidRPr="0035100D" w:rsidRDefault="00813FC1">
      <w:pPr>
        <w:spacing w:before="1" w:line="260" w:lineRule="exact"/>
        <w:ind w:left="840" w:right="76" w:firstLine="360"/>
        <w:jc w:val="both"/>
        <w:rPr>
          <w:rFonts w:ascii="Proxima Nova" w:eastAsia="Tahoma" w:hAnsi="Proxima Nova" w:cs="Tahoma"/>
          <w:sz w:val="22"/>
          <w:szCs w:val="22"/>
        </w:rPr>
      </w:pPr>
      <w:r w:rsidRPr="0035100D">
        <w:rPr>
          <w:rFonts w:ascii="Proxima Nova" w:eastAsia="Tahoma" w:hAnsi="Proxima Nova" w:cs="Tahoma"/>
          <w:spacing w:val="1"/>
          <w:sz w:val="22"/>
          <w:szCs w:val="22"/>
        </w:rPr>
        <w:lastRenderedPageBreak/>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.proj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omic</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5</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ene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a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w:t>
      </w:r>
      <w:r w:rsidRPr="0035100D">
        <w:rPr>
          <w:rFonts w:ascii="Proxima Nova" w:eastAsia="Tahoma" w:hAnsi="Proxima Nova" w:cs="Tahoma"/>
          <w:sz w:val="22"/>
          <w:szCs w:val="22"/>
        </w:rPr>
        <w:t>e of Rs.</w:t>
      </w: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0</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 in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r1</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h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3"/>
          <w:sz w:val="22"/>
          <w:szCs w:val="22"/>
        </w:rPr>
        <w:t xml:space="preserve"> r</w:t>
      </w:r>
      <w:r w:rsidRPr="0035100D">
        <w:rPr>
          <w:rFonts w:ascii="Proxima Nova" w:eastAsia="Tahoma" w:hAnsi="Proxima Nova" w:cs="Tahoma"/>
          <w:sz w:val="22"/>
          <w:szCs w:val="22"/>
        </w:rPr>
        <w:t>ise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y</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p>
    <w:p w14:paraId="15F77EA1" w14:textId="77777777" w:rsidR="009573A1" w:rsidRPr="0035100D" w:rsidRDefault="00813FC1">
      <w:pPr>
        <w:spacing w:line="240" w:lineRule="exact"/>
        <w:ind w:left="840" w:right="86"/>
        <w:jc w:val="both"/>
        <w:rPr>
          <w:rFonts w:ascii="Proxima Nova" w:eastAsia="Tahoma" w:hAnsi="Proxima Nova" w:cs="Tahoma"/>
          <w:sz w:val="22"/>
          <w:szCs w:val="22"/>
        </w:rPr>
      </w:pP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ollowi</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g</w:t>
      </w:r>
      <w:r w:rsidRPr="0035100D">
        <w:rPr>
          <w:rFonts w:ascii="Proxima Nova" w:eastAsia="Tahoma" w:hAnsi="Proxima Nova" w:cs="Tahoma"/>
          <w:spacing w:val="4"/>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w</w:t>
      </w:r>
      <w:r w:rsidRPr="0035100D">
        <w:rPr>
          <w:rFonts w:ascii="Proxima Nova" w:eastAsia="Tahoma" w:hAnsi="Proxima Nova" w:cs="Tahoma"/>
          <w:position w:val="-1"/>
          <w:sz w:val="22"/>
          <w:szCs w:val="22"/>
        </w:rPr>
        <w:t>o</w:t>
      </w:r>
      <w:r w:rsidRPr="0035100D">
        <w:rPr>
          <w:rFonts w:ascii="Proxima Nova" w:eastAsia="Tahoma" w:hAnsi="Proxima Nova" w:cs="Tahoma"/>
          <w:spacing w:val="3"/>
          <w:position w:val="-1"/>
          <w:sz w:val="22"/>
          <w:szCs w:val="22"/>
        </w:rPr>
        <w:t xml:space="preserve"> </w:t>
      </w:r>
      <w:r w:rsidRPr="0035100D">
        <w:rPr>
          <w:rFonts w:ascii="Proxima Nova" w:eastAsia="Tahoma" w:hAnsi="Proxima Nova" w:cs="Tahoma"/>
          <w:position w:val="-1"/>
          <w:sz w:val="22"/>
          <w:szCs w:val="22"/>
        </w:rPr>
        <w:t>y</w:t>
      </w:r>
      <w:r w:rsidRPr="0035100D">
        <w:rPr>
          <w:rFonts w:ascii="Proxima Nova" w:eastAsia="Tahoma" w:hAnsi="Proxima Nova" w:cs="Tahoma"/>
          <w:spacing w:val="-1"/>
          <w:position w:val="-1"/>
          <w:sz w:val="22"/>
          <w:szCs w:val="22"/>
        </w:rPr>
        <w:t>ea</w:t>
      </w:r>
      <w:r w:rsidRPr="0035100D">
        <w:rPr>
          <w:rFonts w:ascii="Proxima Nova" w:eastAsia="Tahoma" w:hAnsi="Proxima Nova" w:cs="Tahoma"/>
          <w:position w:val="-1"/>
          <w:sz w:val="22"/>
          <w:szCs w:val="22"/>
        </w:rPr>
        <w:t>rs.</w:t>
      </w:r>
      <w:r w:rsidRPr="0035100D">
        <w:rPr>
          <w:rFonts w:ascii="Proxima Nova" w:eastAsia="Tahoma" w:hAnsi="Proxima Nova" w:cs="Tahoma"/>
          <w:spacing w:val="1"/>
          <w:position w:val="-1"/>
          <w:sz w:val="22"/>
          <w:szCs w:val="22"/>
        </w:rPr>
        <w:t xml:space="preserve"> T</w:t>
      </w:r>
      <w:r w:rsidRPr="0035100D">
        <w:rPr>
          <w:rFonts w:ascii="Proxima Nova" w:eastAsia="Tahoma" w:hAnsi="Proxima Nova" w:cs="Tahoma"/>
          <w:spacing w:val="-1"/>
          <w:position w:val="-1"/>
          <w:sz w:val="22"/>
          <w:szCs w:val="22"/>
        </w:rPr>
        <w:t>he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eaf</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4"/>
          <w:position w:val="-1"/>
          <w:sz w:val="22"/>
          <w:szCs w:val="22"/>
        </w:rPr>
        <w:t xml:space="preserve"> </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v</w:t>
      </w:r>
      <w:r w:rsidRPr="0035100D">
        <w:rPr>
          <w:rFonts w:ascii="Proxima Nova" w:eastAsia="Tahoma" w:hAnsi="Proxima Nova" w:cs="Tahoma"/>
          <w:spacing w:val="-1"/>
          <w:position w:val="-1"/>
          <w:sz w:val="22"/>
          <w:szCs w:val="22"/>
        </w:rPr>
        <w:t>enue</w:t>
      </w:r>
      <w:r w:rsidRPr="0035100D">
        <w:rPr>
          <w:rFonts w:ascii="Proxima Nova" w:eastAsia="Tahoma" w:hAnsi="Proxima Nova" w:cs="Tahoma"/>
          <w:position w:val="-1"/>
          <w:sz w:val="22"/>
          <w:szCs w:val="22"/>
        </w:rPr>
        <w:t>s</w:t>
      </w:r>
      <w:r w:rsidRPr="0035100D">
        <w:rPr>
          <w:rFonts w:ascii="Proxima Nova" w:eastAsia="Tahoma" w:hAnsi="Proxima Nova" w:cs="Tahoma"/>
          <w:spacing w:val="3"/>
          <w:position w:val="-1"/>
          <w:sz w:val="22"/>
          <w:szCs w:val="22"/>
        </w:rPr>
        <w:t xml:space="preserve"> </w:t>
      </w:r>
      <w:r w:rsidRPr="0035100D">
        <w:rPr>
          <w:rFonts w:ascii="Proxima Nova" w:eastAsia="Tahoma" w:hAnsi="Proxima Nova" w:cs="Tahoma"/>
          <w:spacing w:val="-1"/>
          <w:position w:val="-1"/>
          <w:sz w:val="22"/>
          <w:szCs w:val="22"/>
        </w:rPr>
        <w:t>w</w:t>
      </w:r>
      <w:r w:rsidRPr="0035100D">
        <w:rPr>
          <w:rFonts w:ascii="Proxima Nova" w:eastAsia="Tahoma" w:hAnsi="Proxima Nova" w:cs="Tahoma"/>
          <w:position w:val="-1"/>
          <w:sz w:val="22"/>
          <w:szCs w:val="22"/>
        </w:rPr>
        <w:t>ill</w:t>
      </w:r>
      <w:r w:rsidRPr="0035100D">
        <w:rPr>
          <w:rFonts w:ascii="Proxima Nova" w:eastAsia="Tahoma" w:hAnsi="Proxima Nova" w:cs="Tahoma"/>
          <w:spacing w:val="6"/>
          <w:position w:val="-1"/>
          <w:sz w:val="22"/>
          <w:szCs w:val="22"/>
        </w:rPr>
        <w:t xml:space="preserve"> </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ec</w:t>
      </w:r>
      <w:r w:rsidRPr="0035100D">
        <w:rPr>
          <w:rFonts w:ascii="Proxima Nova" w:eastAsia="Tahoma" w:hAnsi="Proxima Nova" w:cs="Tahoma"/>
          <w:position w:val="-1"/>
          <w:sz w:val="22"/>
          <w:szCs w:val="22"/>
        </w:rPr>
        <w:t>li</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e</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by</w:t>
      </w:r>
      <w:r w:rsidRPr="0035100D">
        <w:rPr>
          <w:rFonts w:ascii="Proxima Nova" w:eastAsia="Tahoma" w:hAnsi="Proxima Nova" w:cs="Tahoma"/>
          <w:spacing w:val="4"/>
          <w:position w:val="-1"/>
          <w:sz w:val="22"/>
          <w:szCs w:val="22"/>
        </w:rPr>
        <w:t xml:space="preserve"> </w:t>
      </w:r>
      <w:r w:rsidRPr="0035100D">
        <w:rPr>
          <w:rFonts w:ascii="Proxima Nova" w:eastAsia="Tahoma" w:hAnsi="Proxima Nova" w:cs="Tahoma"/>
          <w:position w:val="-1"/>
          <w:sz w:val="22"/>
          <w:szCs w:val="22"/>
        </w:rPr>
        <w:t>Rs.</w:t>
      </w: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0</w:t>
      </w:r>
      <w:r w:rsidRPr="0035100D">
        <w:rPr>
          <w:rFonts w:ascii="Proxima Nova" w:eastAsia="Tahoma" w:hAnsi="Proxima Nova" w:cs="Tahoma"/>
          <w:spacing w:val="3"/>
          <w:position w:val="-1"/>
          <w:sz w:val="22"/>
          <w:szCs w:val="22"/>
        </w:rPr>
        <w:t xml:space="preserve"> </w:t>
      </w:r>
      <w:r w:rsidRPr="0035100D">
        <w:rPr>
          <w:rFonts w:ascii="Proxima Nova" w:eastAsia="Tahoma" w:hAnsi="Proxima Nova" w:cs="Tahoma"/>
          <w:spacing w:val="-1"/>
          <w:position w:val="-1"/>
          <w:sz w:val="22"/>
          <w:szCs w:val="22"/>
        </w:rPr>
        <w:t>m</w:t>
      </w:r>
      <w:r w:rsidRPr="0035100D">
        <w:rPr>
          <w:rFonts w:ascii="Proxima Nova" w:eastAsia="Tahoma" w:hAnsi="Proxima Nova" w:cs="Tahoma"/>
          <w:position w:val="-1"/>
          <w:sz w:val="22"/>
          <w:szCs w:val="22"/>
        </w:rPr>
        <w:t>illion p</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p>
    <w:p w14:paraId="52C1B251" w14:textId="77777777" w:rsidR="009573A1" w:rsidRPr="0035100D" w:rsidRDefault="00813FC1">
      <w:pPr>
        <w:spacing w:before="1"/>
        <w:ind w:left="840" w:right="72"/>
        <w:jc w:val="both"/>
        <w:rPr>
          <w:rFonts w:ascii="Proxima Nova" w:eastAsia="Tahoma" w:hAnsi="Proxima Nova" w:cs="Tahoma"/>
          <w:sz w:val="22"/>
          <w:szCs w:val="22"/>
        </w:rPr>
      </w:pP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ema</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3"/>
          <w:sz w:val="22"/>
          <w:szCs w:val="22"/>
        </w:rPr>
        <w:t>O</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st</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ef</w:t>
      </w:r>
      <w:r w:rsidRPr="0035100D">
        <w:rPr>
          <w:rFonts w:ascii="Proxima Nova" w:eastAsia="Tahoma" w:hAnsi="Proxima Nova" w:cs="Tahoma"/>
          <w:sz w:val="22"/>
          <w:szCs w:val="22"/>
        </w:rPr>
        <w:t>ore 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54"/>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5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53"/>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54"/>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53"/>
          <w:sz w:val="22"/>
          <w:szCs w:val="22"/>
        </w:rPr>
        <w:t xml:space="preserve"> </w:t>
      </w: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0</w:t>
      </w:r>
      <w:r w:rsidRPr="0035100D">
        <w:rPr>
          <w:rFonts w:ascii="Proxima Nova" w:eastAsia="Tahoma" w:hAnsi="Proxima Nova" w:cs="Tahoma"/>
          <w:spacing w:val="5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t</w:t>
      </w:r>
      <w:r w:rsidRPr="0035100D">
        <w:rPr>
          <w:rFonts w:ascii="Proxima Nova" w:eastAsia="Tahoma" w:hAnsi="Proxima Nova" w:cs="Tahoma"/>
          <w:spacing w:val="55"/>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5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nue</w:t>
      </w:r>
      <w:r w:rsidRPr="0035100D">
        <w:rPr>
          <w:rFonts w:ascii="Proxima Nova" w:eastAsia="Tahoma" w:hAnsi="Proxima Nova" w:cs="Tahoma"/>
          <w:sz w:val="22"/>
          <w:szCs w:val="22"/>
        </w:rPr>
        <w:t>s.</w:t>
      </w:r>
      <w:r w:rsidRPr="0035100D">
        <w:rPr>
          <w:rFonts w:ascii="Proxima Nova" w:eastAsia="Tahoma" w:hAnsi="Proxima Nova" w:cs="Tahoma"/>
          <w:spacing w:val="54"/>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X</w:t>
      </w:r>
      <w:r w:rsidRPr="0035100D">
        <w:rPr>
          <w:rFonts w:ascii="Proxima Nova" w:eastAsia="Tahoma" w:hAnsi="Proxima Nova" w:cs="Tahoma"/>
          <w:spacing w:val="4"/>
          <w:sz w:val="22"/>
          <w:szCs w:val="22"/>
        </w:rPr>
        <w:t>I</w:t>
      </w: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.is</w:t>
      </w:r>
      <w:r w:rsidRPr="0035100D">
        <w:rPr>
          <w:rFonts w:ascii="Proxima Nova" w:eastAsia="Tahoma" w:hAnsi="Proxima Nova" w:cs="Tahoma"/>
          <w:spacing w:val="54"/>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5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o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rode</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enue</w:t>
      </w:r>
      <w:r w:rsidRPr="0035100D">
        <w:rPr>
          <w:rFonts w:ascii="Proxima Nova" w:eastAsia="Tahoma" w:hAnsi="Proxima Nova" w:cs="Tahoma"/>
          <w:sz w:val="22"/>
          <w:szCs w:val="22"/>
        </w:rPr>
        <w:t>s</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lk</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dr</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g.</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D</w:t>
      </w:r>
      <w:r w:rsidRPr="0035100D">
        <w:rPr>
          <w:rFonts w:ascii="Proxima Nova" w:eastAsia="Tahoma" w:hAnsi="Proxima Nova" w:cs="Tahoma"/>
          <w:spacing w:val="-3"/>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ros</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on</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re</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3"/>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be a</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loss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wa</w:t>
      </w:r>
      <w:r w:rsidRPr="0035100D">
        <w:rPr>
          <w:rFonts w:ascii="Proxima Nova" w:eastAsia="Tahoma" w:hAnsi="Proxima Nova" w:cs="Tahoma"/>
          <w:sz w:val="22"/>
          <w:szCs w:val="22"/>
        </w:rPr>
        <w:t>y</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rgin</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            5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ile</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re</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2"/>
          <w:sz w:val="22"/>
          <w:szCs w:val="22"/>
        </w:rPr>
        <w:t>m</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so</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ll,</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y</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y</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ignor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d in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a</w:t>
      </w:r>
      <w:r w:rsidRPr="0035100D">
        <w:rPr>
          <w:rFonts w:ascii="Proxima Nova" w:eastAsia="Tahoma" w:hAnsi="Proxima Nova" w:cs="Tahoma"/>
          <w:spacing w:val="-1"/>
          <w:sz w:val="22"/>
          <w:szCs w:val="22"/>
        </w:rPr>
        <w:t>na</w:t>
      </w:r>
      <w:r w:rsidRPr="0035100D">
        <w:rPr>
          <w:rFonts w:ascii="Proxima Nova" w:eastAsia="Tahoma" w:hAnsi="Proxima Nova" w:cs="Tahoma"/>
          <w:sz w:val="22"/>
          <w:szCs w:val="22"/>
        </w:rPr>
        <w:t>lysi</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p>
    <w:p w14:paraId="6BE2A05E" w14:textId="77777777" w:rsidR="009573A1" w:rsidRPr="0035100D" w:rsidRDefault="00813FC1">
      <w:pPr>
        <w:spacing w:before="1"/>
        <w:ind w:left="840" w:right="78" w:firstLine="360"/>
        <w:jc w:val="both"/>
        <w:rPr>
          <w:rFonts w:ascii="Proxima Nova" w:eastAsia="Tahoma" w:hAnsi="Proxima Nova" w:cs="Tahoma"/>
          <w:sz w:val="22"/>
          <w:szCs w:val="22"/>
        </w:rPr>
      </w:pP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XI-4</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ire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 o</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 in p</w:t>
      </w:r>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mach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ry</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right in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gi</w:t>
      </w:r>
      <w:r w:rsidRPr="0035100D">
        <w:rPr>
          <w:rFonts w:ascii="Proxima Nova" w:eastAsia="Tahoma" w:hAnsi="Proxima Nova" w:cs="Tahoma"/>
          <w:spacing w:val="-1"/>
          <w:sz w:val="22"/>
          <w:szCs w:val="22"/>
        </w:rPr>
        <w:t>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nance</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rm</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in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2</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rm</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lo</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rry</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2"/>
          <w:sz w:val="22"/>
          <w:szCs w:val="22"/>
        </w:rPr>
        <w:t xml:space="preserve"> o</w:t>
      </w:r>
      <w:r w:rsidRPr="0035100D">
        <w:rPr>
          <w:rFonts w:ascii="Proxima Nova" w:eastAsia="Tahoma" w:hAnsi="Proxima Nova" w:cs="Tahoma"/>
          <w:sz w:val="22"/>
          <w:szCs w:val="22"/>
        </w:rPr>
        <w:t>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4</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annu</w:t>
      </w:r>
      <w:r w:rsidRPr="0035100D">
        <w:rPr>
          <w:rFonts w:ascii="Proxima Nova" w:eastAsia="Tahoma" w:hAnsi="Proxima Nova" w:cs="Tahoma"/>
          <w:sz w:val="22"/>
          <w:szCs w:val="22"/>
        </w:rPr>
        <w:t>m</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40"/>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r w:rsidRPr="0035100D">
        <w:rPr>
          <w:rFonts w:ascii="Proxima Nova" w:eastAsia="Tahoma" w:hAnsi="Proxima Nova" w:cs="Tahoma"/>
          <w:spacing w:val="36"/>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n</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4</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40"/>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w:t>
      </w:r>
      <w:r w:rsidRPr="0035100D">
        <w:rPr>
          <w:rFonts w:ascii="Proxima Nova" w:eastAsia="Tahoma" w:hAnsi="Proxima Nova" w:cs="Tahoma"/>
          <w:spacing w:val="40"/>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3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irst</w:t>
      </w:r>
      <w:r w:rsidRPr="0035100D">
        <w:rPr>
          <w:rFonts w:ascii="Proxima Nova" w:eastAsia="Tahoma" w:hAnsi="Proxima Nova" w:cs="Tahoma"/>
          <w:spacing w:val="40"/>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40"/>
          <w:sz w:val="22"/>
          <w:szCs w:val="22"/>
        </w:rPr>
        <w:t xml:space="preserve"> </w:t>
      </w:r>
      <w:r w:rsidRPr="0035100D">
        <w:rPr>
          <w:rFonts w:ascii="Proxima Nova" w:eastAsia="Tahoma" w:hAnsi="Proxima Nova" w:cs="Tahoma"/>
          <w:spacing w:val="-1"/>
          <w:sz w:val="22"/>
          <w:szCs w:val="22"/>
        </w:rPr>
        <w:t>fa</w:t>
      </w:r>
      <w:r w:rsidRPr="0035100D">
        <w:rPr>
          <w:rFonts w:ascii="Proxima Nova" w:eastAsia="Tahoma" w:hAnsi="Proxima Nova" w:cs="Tahoma"/>
          <w:sz w:val="22"/>
          <w:szCs w:val="22"/>
        </w:rPr>
        <w:t>ll</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 d</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w:t>
      </w:r>
    </w:p>
    <w:p w14:paraId="702F3945" w14:textId="77777777" w:rsidR="009573A1" w:rsidRPr="0035100D" w:rsidRDefault="00813FC1">
      <w:pPr>
        <w:spacing w:before="1"/>
        <w:ind w:left="840" w:right="77" w:firstLine="360"/>
        <w:jc w:val="both"/>
        <w:rPr>
          <w:rFonts w:ascii="Proxima Nova" w:eastAsia="Tahoma" w:hAnsi="Proxima Nova" w:cs="Tahoma"/>
          <w:sz w:val="22"/>
          <w:szCs w:val="22"/>
        </w:rPr>
      </w:pPr>
      <w:r w:rsidRPr="0035100D">
        <w:rPr>
          <w:rFonts w:ascii="Proxima Nova" w:eastAsia="Tahoma" w:hAnsi="Proxima Nova" w:cs="Tahoma"/>
          <w:sz w:val="22"/>
          <w:szCs w:val="22"/>
        </w:rPr>
        <w:t>For</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rpos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b</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rit</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n do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n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me</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ge </w:t>
      </w:r>
      <w:r w:rsidRPr="0035100D">
        <w:rPr>
          <w:rFonts w:ascii="Proxima Nova" w:eastAsia="Tahoma" w:hAnsi="Proxima Nova" w:cs="Tahoma"/>
          <w:spacing w:val="-2"/>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pl</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mach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 xml:space="preserve">ry </w:t>
      </w:r>
      <w:r w:rsidRPr="0035100D">
        <w:rPr>
          <w:rFonts w:ascii="Proxima Nova" w:eastAsia="Tahoma" w:hAnsi="Proxima Nova" w:cs="Tahoma"/>
          <w:spacing w:val="-1"/>
          <w:sz w:val="22"/>
          <w:szCs w:val="22"/>
        </w:rPr>
        <w:t>af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5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be Rs.</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5EB50779" w14:textId="77777777" w:rsidR="009573A1" w:rsidRPr="0035100D" w:rsidRDefault="00813FC1" w:rsidP="00565FB3">
      <w:pPr>
        <w:spacing w:before="1"/>
        <w:ind w:left="840" w:right="78" w:firstLine="360"/>
        <w:jc w:val="both"/>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emen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2</w:t>
      </w:r>
      <w:r w:rsidRPr="0035100D">
        <w:rPr>
          <w:rFonts w:ascii="Proxima Nova" w:eastAsia="Tahoma" w:hAnsi="Proxima Nova" w:cs="Tahoma"/>
          <w:sz w:val="22"/>
          <w:szCs w:val="22"/>
        </w:rPr>
        <w:t>5</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enue</w:t>
      </w:r>
      <w:r w:rsidRPr="0035100D">
        <w:rPr>
          <w:rFonts w:ascii="Proxima Nova" w:eastAsia="Tahoma" w:hAnsi="Proxima Nova" w:cs="Tahoma"/>
          <w:sz w:val="22"/>
          <w:szCs w:val="22"/>
        </w:rPr>
        <w:t>s. 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t</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in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de right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gi</w:t>
      </w:r>
      <w:r w:rsidRPr="0035100D">
        <w:rPr>
          <w:rFonts w:ascii="Proxima Nova" w:eastAsia="Tahoma" w:hAnsi="Proxima Nova" w:cs="Tahoma"/>
          <w:spacing w:val="-1"/>
          <w:sz w:val="22"/>
          <w:szCs w:val="22"/>
        </w:rPr>
        <w:t>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eac</w:t>
      </w:r>
      <w:r w:rsidRPr="0035100D">
        <w:rPr>
          <w:rFonts w:ascii="Proxima Nova" w:eastAsia="Tahoma" w:hAnsi="Proxima Nova" w:cs="Tahoma"/>
          <w:sz w:val="22"/>
          <w:szCs w:val="22"/>
        </w:rPr>
        <w:t>h</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am</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 be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fu</w:t>
      </w:r>
      <w:r w:rsidRPr="0035100D">
        <w:rPr>
          <w:rFonts w:ascii="Proxima Nova" w:eastAsia="Tahoma" w:hAnsi="Proxima Nova" w:cs="Tahoma"/>
          <w:sz w:val="22"/>
          <w:szCs w:val="22"/>
        </w:rPr>
        <w:t xml:space="preserve">lly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nance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l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dv</w:t>
      </w:r>
      <w:r w:rsidRPr="0035100D">
        <w:rPr>
          <w:rFonts w:ascii="Proxima Nova" w:eastAsia="Tahoma" w:hAnsi="Proxima Nova" w:cs="Tahoma"/>
          <w:spacing w:val="-1"/>
          <w:sz w:val="22"/>
          <w:szCs w:val="22"/>
        </w:rPr>
        <w:t>anc</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rryi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2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annum</w:t>
      </w:r>
      <w:r w:rsidRPr="0035100D">
        <w:rPr>
          <w:rFonts w:ascii="Proxima Nova" w:eastAsia="Tahoma" w:hAnsi="Proxima Nova" w:cs="Tahoma"/>
          <w:sz w:val="22"/>
          <w:szCs w:val="22"/>
        </w:rPr>
        <w:t>.</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At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2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5</w:t>
      </w:r>
      <w:r w:rsidR="00565FB3" w:rsidRPr="0035100D">
        <w:rPr>
          <w:rFonts w:ascii="Proxima Nova" w:eastAsia="Tahoma" w:hAnsi="Proxima Nova" w:cs="Tahoma"/>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be liq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id</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effec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30</w:t>
      </w:r>
      <w:r w:rsidRPr="0035100D">
        <w:rPr>
          <w:rFonts w:ascii="Proxima Nova" w:eastAsia="Tahoma" w:hAnsi="Proxima Nova" w:cs="Tahoma"/>
          <w:sz w:val="22"/>
          <w:szCs w:val="22"/>
        </w:rPr>
        <w:t>%</w:t>
      </w:r>
    </w:p>
    <w:p w14:paraId="61EC8D17" w14:textId="77777777" w:rsidR="009573A1" w:rsidRPr="0035100D" w:rsidRDefault="009573A1">
      <w:pPr>
        <w:spacing w:before="4" w:line="260" w:lineRule="exact"/>
        <w:rPr>
          <w:sz w:val="26"/>
          <w:szCs w:val="26"/>
        </w:rPr>
      </w:pPr>
    </w:p>
    <w:p w14:paraId="4AED86EB" w14:textId="77777777" w:rsidR="009573A1" w:rsidRPr="0035100D" w:rsidRDefault="00813FC1">
      <w:pPr>
        <w:ind w:left="259"/>
        <w:rPr>
          <w:rFonts w:ascii="Proxima Nova" w:eastAsia="Tahoma" w:hAnsi="Proxima Nova" w:cs="Tahoma"/>
          <w:sz w:val="22"/>
          <w:szCs w:val="22"/>
        </w:rPr>
      </w:pP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p>
    <w:p w14:paraId="155DBDDD" w14:textId="77777777" w:rsidR="009573A1" w:rsidRPr="0035100D" w:rsidRDefault="009573A1">
      <w:pPr>
        <w:spacing w:before="5" w:line="260" w:lineRule="exact"/>
        <w:rPr>
          <w:sz w:val="26"/>
          <w:szCs w:val="26"/>
        </w:rPr>
      </w:pPr>
    </w:p>
    <w:p w14:paraId="48498E9E" w14:textId="77777777" w:rsidR="009573A1" w:rsidRPr="0035100D" w:rsidRDefault="00813FC1">
      <w:pPr>
        <w:ind w:left="480"/>
        <w:rPr>
          <w:rFonts w:ascii="Proxima Nova" w:eastAsia="Tahoma" w:hAnsi="Proxima Nova" w:cs="Tahoma"/>
          <w:sz w:val="22"/>
          <w:szCs w:val="22"/>
        </w:rPr>
      </w:pP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sti</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3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3"/>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sh</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s</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ex</w:t>
      </w:r>
      <w:r w:rsidRPr="0035100D">
        <w:rPr>
          <w:rFonts w:ascii="Proxima Nova" w:eastAsia="Tahoma" w:hAnsi="Proxima Nova" w:cs="Tahoma"/>
          <w:sz w:val="22"/>
          <w:szCs w:val="22"/>
        </w:rPr>
        <w:t>pli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it</w:t>
      </w:r>
      <w:r w:rsidRPr="0035100D">
        <w:rPr>
          <w:rFonts w:ascii="Proxima Nova" w:eastAsia="Tahoma" w:hAnsi="Proxima Nova" w:cs="Tahoma"/>
          <w:spacing w:val="3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fun</w:t>
      </w:r>
      <w:r w:rsidRPr="0035100D">
        <w:rPr>
          <w:rFonts w:ascii="Proxima Nova" w:eastAsia="Tahoma" w:hAnsi="Proxima Nova" w:cs="Tahoma"/>
          <w:sz w:val="22"/>
          <w:szCs w:val="22"/>
        </w:rPr>
        <w:t>ds</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stor</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s)</w:t>
      </w:r>
    </w:p>
    <w:p w14:paraId="48F11A3D" w14:textId="77777777" w:rsidR="009573A1" w:rsidRPr="0035100D" w:rsidRDefault="00813FC1">
      <w:pPr>
        <w:spacing w:before="1"/>
        <w:ind w:left="840" w:right="5429"/>
        <w:jc w:val="both"/>
        <w:rPr>
          <w:rFonts w:ascii="Proxima Nova" w:eastAsia="Tahoma" w:hAnsi="Proxima Nova" w:cs="Tahoma"/>
          <w:sz w:val="22"/>
          <w:szCs w:val="22"/>
        </w:rPr>
      </w:pP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5</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d.</w:t>
      </w:r>
    </w:p>
    <w:p w14:paraId="64888401" w14:textId="77777777" w:rsidR="009573A1" w:rsidRPr="0035100D" w:rsidRDefault="00813FC1">
      <w:pPr>
        <w:spacing w:before="1"/>
        <w:ind w:left="48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 xml:space="preserve"> E</w:t>
      </w:r>
      <w:r w:rsidRPr="0035100D">
        <w:rPr>
          <w:rFonts w:ascii="Proxima Nova" w:eastAsia="Tahoma" w:hAnsi="Proxima Nova" w:cs="Tahoma"/>
          <w:sz w:val="22"/>
          <w:szCs w:val="22"/>
        </w:rPr>
        <w:t>sti</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 xml:space="preserve">sh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4"/>
          <w:sz w:val="22"/>
          <w:szCs w:val="22"/>
        </w:rPr>
        <w:t>5</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p>
    <w:p w14:paraId="643CFF24" w14:textId="77777777" w:rsidR="009573A1" w:rsidRPr="0035100D" w:rsidRDefault="009573A1">
      <w:pPr>
        <w:spacing w:line="260" w:lineRule="exact"/>
        <w:rPr>
          <w:sz w:val="26"/>
          <w:szCs w:val="26"/>
        </w:rPr>
      </w:pPr>
    </w:p>
    <w:p w14:paraId="1314EDAF" w14:textId="77777777" w:rsidR="009573A1" w:rsidRPr="0035100D" w:rsidRDefault="00813FC1">
      <w:pPr>
        <w:ind w:left="840" w:right="80" w:hanging="360"/>
        <w:rPr>
          <w:rFonts w:ascii="Proxima Nova" w:eastAsia="Tahoma" w:hAnsi="Proxima Nova" w:cs="Tahoma"/>
          <w:sz w:val="22"/>
          <w:szCs w:val="22"/>
        </w:rPr>
      </w:pP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 xml:space="preserve">. </w:t>
      </w:r>
      <w:r w:rsidRPr="0035100D">
        <w:rPr>
          <w:rFonts w:ascii="Proxima Nova" w:eastAsia="Tahoma" w:hAnsi="Proxima Nova" w:cs="Tahoma"/>
          <w:spacing w:val="36"/>
          <w:sz w:val="22"/>
          <w:szCs w:val="22"/>
        </w:rPr>
        <w:t xml:space="preserve"> </w:t>
      </w:r>
      <w:proofErr w:type="spellStart"/>
      <w:r w:rsidRPr="0035100D">
        <w:rPr>
          <w:rFonts w:ascii="Proxima Nova" w:eastAsia="Tahoma" w:hAnsi="Proxima Nova" w:cs="Tahoma"/>
          <w:spacing w:val="-1"/>
          <w:sz w:val="22"/>
          <w:szCs w:val="22"/>
        </w:rPr>
        <w:t>Swa</w:t>
      </w:r>
      <w:r w:rsidRPr="0035100D">
        <w:rPr>
          <w:rFonts w:ascii="Proxima Nova" w:eastAsia="Tahoma" w:hAnsi="Proxima Nova" w:cs="Tahoma"/>
          <w:sz w:val="22"/>
          <w:szCs w:val="22"/>
        </w:rPr>
        <w:t>dis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t</w:t>
      </w:r>
      <w:proofErr w:type="spellEnd"/>
      <w:r w:rsidRPr="0035100D">
        <w:rPr>
          <w:rFonts w:ascii="Proxima Nova" w:eastAsia="Tahoma" w:hAnsi="Proxima Nova" w:cs="Tahoma"/>
          <w:spacing w:val="3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orpor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on</w:t>
      </w:r>
      <w:r w:rsidRPr="0035100D">
        <w:rPr>
          <w:rFonts w:ascii="Proxima Nova" w:eastAsia="Tahoma" w:hAnsi="Proxima Nova" w:cs="Tahoma"/>
          <w:spacing w:val="3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1"/>
          <w:sz w:val="22"/>
          <w:szCs w:val="22"/>
        </w:rPr>
        <w:t xml:space="preserve"> </w:t>
      </w:r>
      <w:r w:rsidRPr="0035100D">
        <w:rPr>
          <w:rFonts w:ascii="Proxima Nova" w:eastAsia="Tahoma" w:hAnsi="Proxima Nova" w:cs="Tahoma"/>
          <w:spacing w:val="-1"/>
          <w:sz w:val="22"/>
          <w:szCs w:val="22"/>
        </w:rPr>
        <w:t>manufa</w:t>
      </w:r>
      <w:r w:rsidRPr="0035100D">
        <w:rPr>
          <w:rFonts w:ascii="Proxima Nova" w:eastAsia="Tahoma" w:hAnsi="Proxima Nova" w:cs="Tahoma"/>
          <w:spacing w:val="1"/>
          <w:sz w:val="22"/>
          <w:szCs w:val="22"/>
        </w:rPr>
        <w:t>ct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re</w:t>
      </w:r>
      <w:r w:rsidRPr="0035100D">
        <w:rPr>
          <w:rFonts w:ascii="Proxima Nova" w:eastAsia="Tahoma" w:hAnsi="Proxima Nova" w:cs="Tahoma"/>
          <w:spacing w:val="3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1"/>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w:t>
      </w:r>
      <w:r w:rsidRPr="0035100D">
        <w:rPr>
          <w:rFonts w:ascii="Proxima Nova" w:eastAsia="Tahoma" w:hAnsi="Proxima Nova" w:cs="Tahoma"/>
          <w:spacing w:val="31"/>
          <w:sz w:val="22"/>
          <w:szCs w:val="22"/>
        </w:rPr>
        <w:t xml:space="preserve"> </w:t>
      </w:r>
      <w:r w:rsidRPr="0035100D">
        <w:rPr>
          <w:rFonts w:ascii="Proxima Nova" w:eastAsia="Tahoma" w:hAnsi="Proxima Nova" w:cs="Tahoma"/>
          <w:spacing w:val="-1"/>
          <w:sz w:val="22"/>
          <w:szCs w:val="22"/>
        </w:rPr>
        <w:t>hea</w:t>
      </w:r>
      <w:r w:rsidRPr="0035100D">
        <w:rPr>
          <w:rFonts w:ascii="Proxima Nova" w:eastAsia="Tahoma" w:hAnsi="Proxima Nova" w:cs="Tahoma"/>
          <w:sz w:val="22"/>
          <w:szCs w:val="22"/>
        </w:rPr>
        <w:t>lth</w:t>
      </w:r>
      <w:r w:rsidRPr="0035100D">
        <w:rPr>
          <w:rFonts w:ascii="Proxima Nova" w:eastAsia="Tahoma" w:hAnsi="Proxima Nova" w:cs="Tahoma"/>
          <w:spacing w:val="31"/>
          <w:sz w:val="22"/>
          <w:szCs w:val="22"/>
        </w:rPr>
        <w:t xml:space="preserve"> </w:t>
      </w:r>
      <w:r w:rsidRPr="0035100D">
        <w:rPr>
          <w:rFonts w:ascii="Proxima Nova" w:eastAsia="Tahoma" w:hAnsi="Proxima Nova" w:cs="Tahoma"/>
          <w:sz w:val="22"/>
          <w:szCs w:val="22"/>
        </w:rPr>
        <w:t>dri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k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h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nf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ion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n g</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p>
    <w:p w14:paraId="24EF11BE" w14:textId="77777777" w:rsidR="009573A1" w:rsidRPr="0035100D" w:rsidRDefault="009573A1">
      <w:pPr>
        <w:spacing w:before="2" w:line="260" w:lineRule="exact"/>
        <w:rPr>
          <w:sz w:val="26"/>
          <w:szCs w:val="26"/>
        </w:rPr>
      </w:pPr>
    </w:p>
    <w:p w14:paraId="02885E39" w14:textId="77777777" w:rsidR="009573A1" w:rsidRPr="0035100D" w:rsidRDefault="00813FC1">
      <w:pPr>
        <w:ind w:left="840" w:right="76"/>
        <w:jc w:val="both"/>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prod</w:t>
      </w:r>
      <w:r w:rsidRPr="0035100D">
        <w:rPr>
          <w:rFonts w:ascii="Proxima Nova" w:eastAsia="Tahoma" w:hAnsi="Proxima Nova" w:cs="Tahoma"/>
          <w:spacing w:val="-1"/>
          <w:sz w:val="22"/>
          <w:szCs w:val="22"/>
        </w:rPr>
        <w:t>uc</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pacing w:val="-2"/>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 a</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u</w:t>
      </w:r>
      <w:r w:rsidRPr="0035100D">
        <w:rPr>
          <w:rFonts w:ascii="Proxima Nova" w:eastAsia="Tahoma" w:hAnsi="Proxima Nova" w:cs="Tahoma"/>
          <w:spacing w:val="3"/>
          <w:sz w:val="22"/>
          <w:szCs w:val="22"/>
        </w:rPr>
        <w:t>c</w:t>
      </w:r>
      <w:r w:rsidRPr="0035100D">
        <w:rPr>
          <w:rFonts w:ascii="Proxima Nova" w:eastAsia="Tahoma" w:hAnsi="Proxima Nova" w:cs="Tahoma"/>
          <w:sz w:val="22"/>
          <w:szCs w:val="22"/>
        </w:rPr>
        <w:t>t li</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le 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ive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dr</w:t>
      </w:r>
      <w:r w:rsidRPr="0035100D">
        <w:rPr>
          <w:rFonts w:ascii="Proxima Nova" w:eastAsia="Tahoma" w:hAnsi="Proxima Nova" w:cs="Tahoma"/>
          <w:spacing w:val="-1"/>
          <w:sz w:val="22"/>
          <w:szCs w:val="22"/>
        </w:rPr>
        <w:t>aw</w:t>
      </w:r>
      <w:r w:rsidRPr="0035100D">
        <w:rPr>
          <w:rFonts w:ascii="Proxima Nova" w:eastAsia="Tahoma" w:hAnsi="Proxima Nova" w:cs="Tahoma"/>
          <w:sz w:val="22"/>
          <w:szCs w:val="22"/>
        </w:rPr>
        <w:t>n</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rom</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rom</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prod</w:t>
      </w:r>
      <w:r w:rsidRPr="0035100D">
        <w:rPr>
          <w:rFonts w:ascii="Proxima Nova" w:eastAsia="Tahoma" w:hAnsi="Proxima Nova" w:cs="Tahoma"/>
          <w:spacing w:val="-1"/>
          <w:sz w:val="22"/>
          <w:szCs w:val="22"/>
        </w:rPr>
        <w:t>uc</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t>
      </w:r>
      <w:r w:rsidRPr="0035100D">
        <w:rPr>
          <w:rFonts w:ascii="Proxima Nova" w:eastAsia="Tahoma" w:hAnsi="Proxima Nova" w:cs="Tahoma"/>
          <w:spacing w:val="-3"/>
          <w:sz w:val="22"/>
          <w:szCs w:val="22"/>
        </w:rPr>
        <w:t>w</w:t>
      </w:r>
      <w:r w:rsidRPr="0035100D">
        <w:rPr>
          <w:rFonts w:ascii="Proxima Nova" w:eastAsia="Tahoma" w:hAnsi="Proxima Nova" w:cs="Tahoma"/>
          <w:sz w:val="22"/>
          <w:szCs w:val="22"/>
        </w:rPr>
        <w:t>s:</w:t>
      </w:r>
    </w:p>
    <w:p w14:paraId="44936D06" w14:textId="77777777" w:rsidR="009573A1" w:rsidRPr="0035100D" w:rsidRDefault="009573A1">
      <w:pPr>
        <w:spacing w:before="6" w:line="100" w:lineRule="exact"/>
        <w:rPr>
          <w:sz w:val="10"/>
          <w:szCs w:val="10"/>
        </w:rPr>
      </w:pPr>
    </w:p>
    <w:p w14:paraId="66CA617C" w14:textId="77777777" w:rsidR="009573A1" w:rsidRPr="0035100D" w:rsidRDefault="00813FC1">
      <w:pPr>
        <w:ind w:left="1560"/>
        <w:rPr>
          <w:rFonts w:ascii="Proxima Nova" w:eastAsia="Tahoma" w:hAnsi="Proxima Nova" w:cs="Tahoma"/>
          <w:sz w:val="22"/>
          <w:szCs w:val="22"/>
        </w:rPr>
      </w:pP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p>
    <w:p w14:paraId="7D0ACEE0" w14:textId="77777777" w:rsidR="009573A1" w:rsidRPr="0035100D" w:rsidRDefault="0061145F">
      <w:pPr>
        <w:spacing w:line="220" w:lineRule="exact"/>
        <w:ind w:left="1560"/>
        <w:rPr>
          <w:rFonts w:ascii="Proxima Nova" w:eastAsia="Tahoma" w:hAnsi="Proxima Nova" w:cs="Tahoma"/>
          <w:sz w:val="22"/>
          <w:szCs w:val="22"/>
        </w:rPr>
      </w:pPr>
      <w:r w:rsidRPr="0035100D">
        <w:rPr>
          <w:noProof/>
        </w:rPr>
        <mc:AlternateContent>
          <mc:Choice Requires="wps">
            <w:drawing>
              <wp:anchor distT="0" distB="0" distL="114300" distR="114300" simplePos="0" relativeHeight="251644416" behindDoc="1" locked="0" layoutInCell="1" allowOverlap="1" wp14:anchorId="5C59F6A8" wp14:editId="0258743C">
                <wp:simplePos x="0" y="0"/>
                <wp:positionH relativeFrom="page">
                  <wp:posOffset>3898900</wp:posOffset>
                </wp:positionH>
                <wp:positionV relativeFrom="paragraph">
                  <wp:posOffset>-208280</wp:posOffset>
                </wp:positionV>
                <wp:extent cx="2122805" cy="419735"/>
                <wp:effectExtent l="3175" t="1270" r="0" b="0"/>
                <wp:wrapNone/>
                <wp:docPr id="185" name="Text 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280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693"/>
                              <w:gridCol w:w="2111"/>
                              <w:gridCol w:w="539"/>
                            </w:tblGrid>
                            <w:tr w:rsidR="00C21EC0" w14:paraId="2DBD7135" w14:textId="77777777">
                              <w:trPr>
                                <w:trHeight w:hRule="exact" w:val="330"/>
                              </w:trPr>
                              <w:tc>
                                <w:tcPr>
                                  <w:tcW w:w="693" w:type="dxa"/>
                                  <w:tcBorders>
                                    <w:top w:val="nil"/>
                                    <w:left w:val="nil"/>
                                    <w:bottom w:val="nil"/>
                                    <w:right w:val="nil"/>
                                  </w:tcBorders>
                                </w:tcPr>
                                <w:p w14:paraId="361FCB96" w14:textId="77777777" w:rsidR="00C21EC0" w:rsidRDefault="00C21EC0">
                                  <w:pPr>
                                    <w:spacing w:before="62"/>
                                    <w:ind w:left="230"/>
                                    <w:rPr>
                                      <w:rFonts w:ascii="Proxima Nova" w:eastAsia="Tahoma" w:hAnsi="Proxima Nova" w:cs="Tahoma"/>
                                      <w:sz w:val="22"/>
                                      <w:szCs w:val="22"/>
                                    </w:rPr>
                                  </w:pPr>
                                  <w:r>
                                    <w:rPr>
                                      <w:rFonts w:ascii="Proxima Nova" w:eastAsia="Tahoma" w:hAnsi="Proxima Nova" w:cs="Tahoma"/>
                                      <w:sz w:val="22"/>
                                      <w:szCs w:val="22"/>
                                    </w:rPr>
                                    <w:t>1</w:t>
                                  </w:r>
                                </w:p>
                              </w:tc>
                              <w:tc>
                                <w:tcPr>
                                  <w:tcW w:w="2111" w:type="dxa"/>
                                  <w:tcBorders>
                                    <w:top w:val="nil"/>
                                    <w:left w:val="nil"/>
                                    <w:bottom w:val="nil"/>
                                    <w:right w:val="nil"/>
                                  </w:tcBorders>
                                </w:tcPr>
                                <w:p w14:paraId="7CD21666" w14:textId="77777777" w:rsidR="00C21EC0" w:rsidRDefault="00C21EC0">
                                  <w:pPr>
                                    <w:spacing w:before="62"/>
                                    <w:ind w:left="396"/>
                                    <w:rPr>
                                      <w:rFonts w:ascii="Proxima Nova" w:eastAsia="Tahoma" w:hAnsi="Proxima Nova" w:cs="Tahoma"/>
                                      <w:sz w:val="22"/>
                                      <w:szCs w:val="22"/>
                                    </w:rPr>
                                  </w:pPr>
                                  <w:r>
                                    <w:rPr>
                                      <w:rFonts w:ascii="Proxima Nova" w:eastAsia="Tahoma" w:hAnsi="Proxima Nova" w:cs="Tahoma"/>
                                      <w:sz w:val="22"/>
                                      <w:szCs w:val="22"/>
                                    </w:rPr>
                                    <w:t xml:space="preserve">2      </w:t>
                                  </w:r>
                                  <w:r>
                                    <w:rPr>
                                      <w:rFonts w:ascii="Proxima Nova" w:eastAsia="Tahoma" w:hAnsi="Proxima Nova" w:cs="Tahoma"/>
                                      <w:spacing w:val="40"/>
                                      <w:sz w:val="22"/>
                                      <w:szCs w:val="22"/>
                                    </w:rPr>
                                    <w:t xml:space="preserve"> </w:t>
                                  </w:r>
                                  <w:r>
                                    <w:rPr>
                                      <w:rFonts w:ascii="Proxima Nova" w:eastAsia="Tahoma" w:hAnsi="Proxima Nova" w:cs="Tahoma"/>
                                      <w:sz w:val="22"/>
                                      <w:szCs w:val="22"/>
                                    </w:rPr>
                                    <w:t xml:space="preserve">3      </w:t>
                                  </w:r>
                                  <w:r>
                                    <w:rPr>
                                      <w:rFonts w:ascii="Proxima Nova" w:eastAsia="Tahoma" w:hAnsi="Proxima Nova" w:cs="Tahoma"/>
                                      <w:spacing w:val="59"/>
                                      <w:sz w:val="22"/>
                                      <w:szCs w:val="22"/>
                                    </w:rPr>
                                    <w:t xml:space="preserve"> </w:t>
                                  </w:r>
                                  <w:r>
                                    <w:rPr>
                                      <w:rFonts w:ascii="Proxima Nova" w:eastAsia="Tahoma" w:hAnsi="Proxima Nova" w:cs="Tahoma"/>
                                      <w:sz w:val="22"/>
                                      <w:szCs w:val="22"/>
                                    </w:rPr>
                                    <w:t>4</w:t>
                                  </w:r>
                                </w:p>
                              </w:tc>
                              <w:tc>
                                <w:tcPr>
                                  <w:tcW w:w="539" w:type="dxa"/>
                                  <w:tcBorders>
                                    <w:top w:val="nil"/>
                                    <w:left w:val="nil"/>
                                    <w:bottom w:val="nil"/>
                                    <w:right w:val="nil"/>
                                  </w:tcBorders>
                                </w:tcPr>
                                <w:p w14:paraId="22B25040" w14:textId="77777777" w:rsidR="00C21EC0" w:rsidRDefault="00C21EC0">
                                  <w:pPr>
                                    <w:spacing w:before="62"/>
                                    <w:ind w:left="265"/>
                                    <w:rPr>
                                      <w:rFonts w:ascii="Proxima Nova" w:eastAsia="Tahoma" w:hAnsi="Proxima Nova" w:cs="Tahoma"/>
                                      <w:sz w:val="22"/>
                                      <w:szCs w:val="22"/>
                                    </w:rPr>
                                  </w:pPr>
                                  <w:r>
                                    <w:rPr>
                                      <w:rFonts w:ascii="Proxima Nova" w:eastAsia="Tahoma" w:hAnsi="Proxima Nova" w:cs="Tahoma"/>
                                      <w:sz w:val="22"/>
                                      <w:szCs w:val="22"/>
                                    </w:rPr>
                                    <w:t>5</w:t>
                                  </w:r>
                                </w:p>
                              </w:tc>
                            </w:tr>
                            <w:tr w:rsidR="00C21EC0" w14:paraId="10289940" w14:textId="77777777">
                              <w:trPr>
                                <w:trHeight w:hRule="exact" w:val="330"/>
                              </w:trPr>
                              <w:tc>
                                <w:tcPr>
                                  <w:tcW w:w="693" w:type="dxa"/>
                                  <w:tcBorders>
                                    <w:top w:val="nil"/>
                                    <w:left w:val="nil"/>
                                    <w:bottom w:val="nil"/>
                                    <w:right w:val="nil"/>
                                  </w:tcBorders>
                                </w:tcPr>
                                <w:p w14:paraId="57ACBC71" w14:textId="77777777" w:rsidR="00C21EC0" w:rsidRDefault="00C21EC0">
                                  <w:pPr>
                                    <w:spacing w:line="220" w:lineRule="exact"/>
                                    <w:ind w:left="40"/>
                                    <w:rPr>
                                      <w:rFonts w:ascii="Proxima Nova" w:eastAsia="Tahoma" w:hAnsi="Proxima Nova" w:cs="Tahoma"/>
                                      <w:sz w:val="22"/>
                                      <w:szCs w:val="22"/>
                                    </w:rPr>
                                  </w:pPr>
                                  <w:r>
                                    <w:rPr>
                                      <w:rFonts w:ascii="Proxima Nova" w:eastAsia="Tahoma" w:hAnsi="Proxima Nova" w:cs="Tahoma"/>
                                      <w:spacing w:val="-1"/>
                                      <w:sz w:val="22"/>
                                      <w:szCs w:val="22"/>
                                    </w:rPr>
                                    <w:t>100</w:t>
                                  </w:r>
                                  <w:r>
                                    <w:rPr>
                                      <w:rFonts w:ascii="Proxima Nova" w:eastAsia="Tahoma" w:hAnsi="Proxima Nova" w:cs="Tahoma"/>
                                      <w:sz w:val="22"/>
                                      <w:szCs w:val="22"/>
                                    </w:rPr>
                                    <w:t>0</w:t>
                                  </w:r>
                                </w:p>
                              </w:tc>
                              <w:tc>
                                <w:tcPr>
                                  <w:tcW w:w="2111" w:type="dxa"/>
                                  <w:tcBorders>
                                    <w:top w:val="nil"/>
                                    <w:left w:val="nil"/>
                                    <w:bottom w:val="nil"/>
                                    <w:right w:val="nil"/>
                                  </w:tcBorders>
                                </w:tcPr>
                                <w:p w14:paraId="18C6321D" w14:textId="77777777" w:rsidR="00C21EC0" w:rsidRDefault="00C21EC0">
                                  <w:pPr>
                                    <w:spacing w:line="220" w:lineRule="exact"/>
                                    <w:ind w:left="172"/>
                                    <w:rPr>
                                      <w:rFonts w:ascii="Proxima Nova" w:eastAsia="Tahoma" w:hAnsi="Proxima Nova" w:cs="Tahoma"/>
                                      <w:sz w:val="22"/>
                                      <w:szCs w:val="22"/>
                                    </w:rPr>
                                  </w:pPr>
                                  <w:r>
                                    <w:rPr>
                                      <w:rFonts w:ascii="Proxima Nova" w:eastAsia="Tahoma" w:hAnsi="Proxima Nova" w:cs="Tahoma"/>
                                      <w:spacing w:val="-1"/>
                                      <w:sz w:val="22"/>
                                      <w:szCs w:val="22"/>
                                    </w:rPr>
                                    <w:t>1</w:t>
                                  </w:r>
                                  <w:r>
                                    <w:rPr>
                                      <w:rFonts w:ascii="Proxima Nova" w:eastAsia="Tahoma" w:hAnsi="Proxima Nova" w:cs="Tahoma"/>
                                      <w:sz w:val="22"/>
                                      <w:szCs w:val="22"/>
                                    </w:rPr>
                                    <w:t xml:space="preserve">400  </w:t>
                                  </w:r>
                                  <w:r>
                                    <w:rPr>
                                      <w:rFonts w:ascii="Proxima Nova" w:eastAsia="Tahoma" w:hAnsi="Proxima Nova" w:cs="Tahoma"/>
                                      <w:spacing w:val="2"/>
                                      <w:sz w:val="22"/>
                                      <w:szCs w:val="22"/>
                                    </w:rPr>
                                    <w:t xml:space="preserve"> </w:t>
                                  </w:r>
                                  <w:r>
                                    <w:rPr>
                                      <w:rFonts w:ascii="Proxima Nova" w:eastAsia="Tahoma" w:hAnsi="Proxima Nova" w:cs="Tahoma"/>
                                      <w:spacing w:val="-1"/>
                                      <w:sz w:val="22"/>
                                      <w:szCs w:val="22"/>
                                    </w:rPr>
                                    <w:t>150</w:t>
                                  </w:r>
                                  <w:r>
                                    <w:rPr>
                                      <w:rFonts w:ascii="Proxima Nova" w:eastAsia="Tahoma" w:hAnsi="Proxima Nova" w:cs="Tahoma"/>
                                      <w:sz w:val="22"/>
                                      <w:szCs w:val="22"/>
                                    </w:rPr>
                                    <w:t xml:space="preserve">0  </w:t>
                                  </w:r>
                                  <w:r>
                                    <w:rPr>
                                      <w:rFonts w:ascii="Proxima Nova" w:eastAsia="Tahoma" w:hAnsi="Proxima Nova" w:cs="Tahoma"/>
                                      <w:spacing w:val="67"/>
                                      <w:sz w:val="22"/>
                                      <w:szCs w:val="22"/>
                                    </w:rPr>
                                    <w:t xml:space="preserve"> </w:t>
                                  </w:r>
                                  <w:r>
                                    <w:rPr>
                                      <w:rFonts w:ascii="Proxima Nova" w:eastAsia="Tahoma" w:hAnsi="Proxima Nova" w:cs="Tahoma"/>
                                      <w:spacing w:val="-3"/>
                                      <w:sz w:val="22"/>
                                      <w:szCs w:val="22"/>
                                    </w:rPr>
                                    <w:t>9</w:t>
                                  </w:r>
                                  <w:r>
                                    <w:rPr>
                                      <w:rFonts w:ascii="Proxima Nova" w:eastAsia="Tahoma" w:hAnsi="Proxima Nova" w:cs="Tahoma"/>
                                      <w:spacing w:val="-1"/>
                                      <w:sz w:val="22"/>
                                      <w:szCs w:val="22"/>
                                    </w:rPr>
                                    <w:t>0</w:t>
                                  </w:r>
                                  <w:r>
                                    <w:rPr>
                                      <w:rFonts w:ascii="Proxima Nova" w:eastAsia="Tahoma" w:hAnsi="Proxima Nova" w:cs="Tahoma"/>
                                      <w:sz w:val="22"/>
                                      <w:szCs w:val="22"/>
                                    </w:rPr>
                                    <w:t>0</w:t>
                                  </w:r>
                                </w:p>
                              </w:tc>
                              <w:tc>
                                <w:tcPr>
                                  <w:tcW w:w="539" w:type="dxa"/>
                                  <w:tcBorders>
                                    <w:top w:val="nil"/>
                                    <w:left w:val="nil"/>
                                    <w:bottom w:val="nil"/>
                                    <w:right w:val="nil"/>
                                  </w:tcBorders>
                                </w:tcPr>
                                <w:p w14:paraId="067D4E11" w14:textId="77777777" w:rsidR="00C21EC0" w:rsidRDefault="00C21EC0">
                                  <w:pPr>
                                    <w:spacing w:line="220" w:lineRule="exact"/>
                                    <w:ind w:left="139"/>
                                    <w:rPr>
                                      <w:rFonts w:ascii="Proxima Nova" w:eastAsia="Tahoma" w:hAnsi="Proxima Nova" w:cs="Tahoma"/>
                                      <w:sz w:val="22"/>
                                      <w:szCs w:val="22"/>
                                    </w:rPr>
                                  </w:pPr>
                                  <w:r>
                                    <w:rPr>
                                      <w:rFonts w:ascii="Proxima Nova" w:eastAsia="Tahoma" w:hAnsi="Proxima Nova" w:cs="Tahoma"/>
                                      <w:spacing w:val="-1"/>
                                      <w:sz w:val="22"/>
                                      <w:szCs w:val="22"/>
                                    </w:rPr>
                                    <w:t>50</w:t>
                                  </w:r>
                                  <w:r>
                                    <w:rPr>
                                      <w:rFonts w:ascii="Proxima Nova" w:eastAsia="Tahoma" w:hAnsi="Proxima Nova" w:cs="Tahoma"/>
                                      <w:sz w:val="22"/>
                                      <w:szCs w:val="22"/>
                                    </w:rPr>
                                    <w:t>0</w:t>
                                  </w:r>
                                </w:p>
                              </w:tc>
                            </w:tr>
                          </w:tbl>
                          <w:p w14:paraId="008BF323" w14:textId="77777777" w:rsidR="00C21EC0" w:rsidRDefault="00C21EC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9F6A8" id="_x0000_t202" coordsize="21600,21600" o:spt="202" path="m,l,21600r21600,l21600,xe">
                <v:stroke joinstyle="miter"/>
                <v:path gradientshapeok="t" o:connecttype="rect"/>
              </v:shapetype>
              <v:shape id="Text Box 186" o:spid="_x0000_s1026" type="#_x0000_t202" style="position:absolute;left:0;text-align:left;margin-left:307pt;margin-top:-16.4pt;width:167.15pt;height:33.05pt;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QS1gEAAJEDAAAOAAAAZHJzL2Uyb0RvYy54bWysU9tu1DAQfUfiHyy/s7lAoUSbrUqrIqRS&#10;kAof4Dh2YpF4zNi7yfL1jJ3Nlssb4sWajMdnzjkz2V7N48AOCr0BW/Nik3OmrITW2K7mX7/cvbjk&#10;zAdhWzGAVTU/Ks+vds+fbSdXqRJ6GFqFjECsryZX8z4EV2WZl70ahd+AU5YuNeAoAn1il7UoJkIf&#10;h6zM89fZBNg6BKm8p+ztcsl3CV9rJcMnrb0KbKg5cQvpxHQ28cx2W1F1KFxv5ImG+AcWozCWmp6h&#10;bkUQbI/mL6jRSAQPOmwkjBlobaRKGkhNkf+h5rEXTiUtZI53Z5v8/4OVD4dH9xlZmN/BTANMIry7&#10;B/nNMws3vbCdukaEqVeipcZFtCybnK9OT6PVvvIRpJk+QktDFvsACWjWOEZXSCcjdBrA8Wy6mgOT&#10;lCyLsrzMLziTdPeqePvm5UVqIar1tUMf3isYWQxqjjTUhC4O9z5ENqJaS2IzC3dmGNJgB/tbggpj&#10;JrGPhBfqYW5mqo4qGmiPpANh2RPaawp6wB+cTbQjNfff9wIVZ8MHS17EhVoDXINmDYSV9LTmgbMl&#10;vAnL4u0dmq4n5MVtC9fklzZJyhOLE0+ae1J42tG4WL9+p6qnP2n3EwAA//8DAFBLAwQUAAYACAAA&#10;ACEATwLqcOAAAAAKAQAADwAAAGRycy9kb3ducmV2LnhtbEyPwW7CMBBE75X6D9ZW6g0cMIogjYNQ&#10;1Z4qVYT00KMTm8QiXqexgfTvu5zKcbWjmffy7eR6djFjsB4lLOYJMION1xZbCV/V+2wNLESFWvUe&#10;jYRfE2BbPD7kKtP+iqW5HGLLqARDpiR0MQ4Z56HpjFNh7geD9Dv60alI59hyPaorlbueL5Mk5U5Z&#10;pIVODea1M83pcHYSdt9Yvtmfz3pfHktbVZsEP9KTlM9P0+4FWDRT/A/DDZ/QoSCm2p9RB9ZLSBcr&#10;cokSZmJJDpTYrNYCWC1BCAG8yPm9QvEHAAD//wMAUEsBAi0AFAAGAAgAAAAhALaDOJL+AAAA4QEA&#10;ABMAAAAAAAAAAAAAAAAAAAAAAFtDb250ZW50X1R5cGVzXS54bWxQSwECLQAUAAYACAAAACEAOP0h&#10;/9YAAACUAQAACwAAAAAAAAAAAAAAAAAvAQAAX3JlbHMvLnJlbHNQSwECLQAUAAYACAAAACEAEyBU&#10;EtYBAACRAwAADgAAAAAAAAAAAAAAAAAuAgAAZHJzL2Uyb0RvYy54bWxQSwECLQAUAAYACAAAACEA&#10;TwLqcOAAAAAKAQAADwAAAAAAAAAAAAAAAAAw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693"/>
                        <w:gridCol w:w="2111"/>
                        <w:gridCol w:w="539"/>
                      </w:tblGrid>
                      <w:tr w:rsidR="00C21EC0" w14:paraId="2DBD7135" w14:textId="77777777">
                        <w:trPr>
                          <w:trHeight w:hRule="exact" w:val="330"/>
                        </w:trPr>
                        <w:tc>
                          <w:tcPr>
                            <w:tcW w:w="693" w:type="dxa"/>
                            <w:tcBorders>
                              <w:top w:val="nil"/>
                              <w:left w:val="nil"/>
                              <w:bottom w:val="nil"/>
                              <w:right w:val="nil"/>
                            </w:tcBorders>
                          </w:tcPr>
                          <w:p w14:paraId="361FCB96" w14:textId="77777777" w:rsidR="00C21EC0" w:rsidRDefault="00C21EC0">
                            <w:pPr>
                              <w:spacing w:before="62"/>
                              <w:ind w:left="230"/>
                              <w:rPr>
                                <w:rFonts w:ascii="Proxima Nova" w:eastAsia="Tahoma" w:hAnsi="Proxima Nova" w:cs="Tahoma"/>
                                <w:sz w:val="22"/>
                                <w:szCs w:val="22"/>
                              </w:rPr>
                            </w:pPr>
                            <w:r>
                              <w:rPr>
                                <w:rFonts w:ascii="Proxima Nova" w:eastAsia="Tahoma" w:hAnsi="Proxima Nova" w:cs="Tahoma"/>
                                <w:sz w:val="22"/>
                                <w:szCs w:val="22"/>
                              </w:rPr>
                              <w:t>1</w:t>
                            </w:r>
                          </w:p>
                        </w:tc>
                        <w:tc>
                          <w:tcPr>
                            <w:tcW w:w="2111" w:type="dxa"/>
                            <w:tcBorders>
                              <w:top w:val="nil"/>
                              <w:left w:val="nil"/>
                              <w:bottom w:val="nil"/>
                              <w:right w:val="nil"/>
                            </w:tcBorders>
                          </w:tcPr>
                          <w:p w14:paraId="7CD21666" w14:textId="77777777" w:rsidR="00C21EC0" w:rsidRDefault="00C21EC0">
                            <w:pPr>
                              <w:spacing w:before="62"/>
                              <w:ind w:left="396"/>
                              <w:rPr>
                                <w:rFonts w:ascii="Proxima Nova" w:eastAsia="Tahoma" w:hAnsi="Proxima Nova" w:cs="Tahoma"/>
                                <w:sz w:val="22"/>
                                <w:szCs w:val="22"/>
                              </w:rPr>
                            </w:pPr>
                            <w:r>
                              <w:rPr>
                                <w:rFonts w:ascii="Proxima Nova" w:eastAsia="Tahoma" w:hAnsi="Proxima Nova" w:cs="Tahoma"/>
                                <w:sz w:val="22"/>
                                <w:szCs w:val="22"/>
                              </w:rPr>
                              <w:t xml:space="preserve">2      </w:t>
                            </w:r>
                            <w:r>
                              <w:rPr>
                                <w:rFonts w:ascii="Proxima Nova" w:eastAsia="Tahoma" w:hAnsi="Proxima Nova" w:cs="Tahoma"/>
                                <w:spacing w:val="40"/>
                                <w:sz w:val="22"/>
                                <w:szCs w:val="22"/>
                              </w:rPr>
                              <w:t xml:space="preserve"> </w:t>
                            </w:r>
                            <w:r>
                              <w:rPr>
                                <w:rFonts w:ascii="Proxima Nova" w:eastAsia="Tahoma" w:hAnsi="Proxima Nova" w:cs="Tahoma"/>
                                <w:sz w:val="22"/>
                                <w:szCs w:val="22"/>
                              </w:rPr>
                              <w:t xml:space="preserve">3      </w:t>
                            </w:r>
                            <w:r>
                              <w:rPr>
                                <w:rFonts w:ascii="Proxima Nova" w:eastAsia="Tahoma" w:hAnsi="Proxima Nova" w:cs="Tahoma"/>
                                <w:spacing w:val="59"/>
                                <w:sz w:val="22"/>
                                <w:szCs w:val="22"/>
                              </w:rPr>
                              <w:t xml:space="preserve"> </w:t>
                            </w:r>
                            <w:r>
                              <w:rPr>
                                <w:rFonts w:ascii="Proxima Nova" w:eastAsia="Tahoma" w:hAnsi="Proxima Nova" w:cs="Tahoma"/>
                                <w:sz w:val="22"/>
                                <w:szCs w:val="22"/>
                              </w:rPr>
                              <w:t>4</w:t>
                            </w:r>
                          </w:p>
                        </w:tc>
                        <w:tc>
                          <w:tcPr>
                            <w:tcW w:w="539" w:type="dxa"/>
                            <w:tcBorders>
                              <w:top w:val="nil"/>
                              <w:left w:val="nil"/>
                              <w:bottom w:val="nil"/>
                              <w:right w:val="nil"/>
                            </w:tcBorders>
                          </w:tcPr>
                          <w:p w14:paraId="22B25040" w14:textId="77777777" w:rsidR="00C21EC0" w:rsidRDefault="00C21EC0">
                            <w:pPr>
                              <w:spacing w:before="62"/>
                              <w:ind w:left="265"/>
                              <w:rPr>
                                <w:rFonts w:ascii="Proxima Nova" w:eastAsia="Tahoma" w:hAnsi="Proxima Nova" w:cs="Tahoma"/>
                                <w:sz w:val="22"/>
                                <w:szCs w:val="22"/>
                              </w:rPr>
                            </w:pPr>
                            <w:r>
                              <w:rPr>
                                <w:rFonts w:ascii="Proxima Nova" w:eastAsia="Tahoma" w:hAnsi="Proxima Nova" w:cs="Tahoma"/>
                                <w:sz w:val="22"/>
                                <w:szCs w:val="22"/>
                              </w:rPr>
                              <w:t>5</w:t>
                            </w:r>
                          </w:p>
                        </w:tc>
                      </w:tr>
                      <w:tr w:rsidR="00C21EC0" w14:paraId="10289940" w14:textId="77777777">
                        <w:trPr>
                          <w:trHeight w:hRule="exact" w:val="330"/>
                        </w:trPr>
                        <w:tc>
                          <w:tcPr>
                            <w:tcW w:w="693" w:type="dxa"/>
                            <w:tcBorders>
                              <w:top w:val="nil"/>
                              <w:left w:val="nil"/>
                              <w:bottom w:val="nil"/>
                              <w:right w:val="nil"/>
                            </w:tcBorders>
                          </w:tcPr>
                          <w:p w14:paraId="57ACBC71" w14:textId="77777777" w:rsidR="00C21EC0" w:rsidRDefault="00C21EC0">
                            <w:pPr>
                              <w:spacing w:line="220" w:lineRule="exact"/>
                              <w:ind w:left="40"/>
                              <w:rPr>
                                <w:rFonts w:ascii="Proxima Nova" w:eastAsia="Tahoma" w:hAnsi="Proxima Nova" w:cs="Tahoma"/>
                                <w:sz w:val="22"/>
                                <w:szCs w:val="22"/>
                              </w:rPr>
                            </w:pPr>
                            <w:r>
                              <w:rPr>
                                <w:rFonts w:ascii="Proxima Nova" w:eastAsia="Tahoma" w:hAnsi="Proxima Nova" w:cs="Tahoma"/>
                                <w:spacing w:val="-1"/>
                                <w:sz w:val="22"/>
                                <w:szCs w:val="22"/>
                              </w:rPr>
                              <w:t>100</w:t>
                            </w:r>
                            <w:r>
                              <w:rPr>
                                <w:rFonts w:ascii="Proxima Nova" w:eastAsia="Tahoma" w:hAnsi="Proxima Nova" w:cs="Tahoma"/>
                                <w:sz w:val="22"/>
                                <w:szCs w:val="22"/>
                              </w:rPr>
                              <w:t>0</w:t>
                            </w:r>
                          </w:p>
                        </w:tc>
                        <w:tc>
                          <w:tcPr>
                            <w:tcW w:w="2111" w:type="dxa"/>
                            <w:tcBorders>
                              <w:top w:val="nil"/>
                              <w:left w:val="nil"/>
                              <w:bottom w:val="nil"/>
                              <w:right w:val="nil"/>
                            </w:tcBorders>
                          </w:tcPr>
                          <w:p w14:paraId="18C6321D" w14:textId="77777777" w:rsidR="00C21EC0" w:rsidRDefault="00C21EC0">
                            <w:pPr>
                              <w:spacing w:line="220" w:lineRule="exact"/>
                              <w:ind w:left="172"/>
                              <w:rPr>
                                <w:rFonts w:ascii="Proxima Nova" w:eastAsia="Tahoma" w:hAnsi="Proxima Nova" w:cs="Tahoma"/>
                                <w:sz w:val="22"/>
                                <w:szCs w:val="22"/>
                              </w:rPr>
                            </w:pPr>
                            <w:r>
                              <w:rPr>
                                <w:rFonts w:ascii="Proxima Nova" w:eastAsia="Tahoma" w:hAnsi="Proxima Nova" w:cs="Tahoma"/>
                                <w:spacing w:val="-1"/>
                                <w:sz w:val="22"/>
                                <w:szCs w:val="22"/>
                              </w:rPr>
                              <w:t>1</w:t>
                            </w:r>
                            <w:r>
                              <w:rPr>
                                <w:rFonts w:ascii="Proxima Nova" w:eastAsia="Tahoma" w:hAnsi="Proxima Nova" w:cs="Tahoma"/>
                                <w:sz w:val="22"/>
                                <w:szCs w:val="22"/>
                              </w:rPr>
                              <w:t xml:space="preserve">400  </w:t>
                            </w:r>
                            <w:r>
                              <w:rPr>
                                <w:rFonts w:ascii="Proxima Nova" w:eastAsia="Tahoma" w:hAnsi="Proxima Nova" w:cs="Tahoma"/>
                                <w:spacing w:val="2"/>
                                <w:sz w:val="22"/>
                                <w:szCs w:val="22"/>
                              </w:rPr>
                              <w:t xml:space="preserve"> </w:t>
                            </w:r>
                            <w:r>
                              <w:rPr>
                                <w:rFonts w:ascii="Proxima Nova" w:eastAsia="Tahoma" w:hAnsi="Proxima Nova" w:cs="Tahoma"/>
                                <w:spacing w:val="-1"/>
                                <w:sz w:val="22"/>
                                <w:szCs w:val="22"/>
                              </w:rPr>
                              <w:t>150</w:t>
                            </w:r>
                            <w:r>
                              <w:rPr>
                                <w:rFonts w:ascii="Proxima Nova" w:eastAsia="Tahoma" w:hAnsi="Proxima Nova" w:cs="Tahoma"/>
                                <w:sz w:val="22"/>
                                <w:szCs w:val="22"/>
                              </w:rPr>
                              <w:t xml:space="preserve">0  </w:t>
                            </w:r>
                            <w:r>
                              <w:rPr>
                                <w:rFonts w:ascii="Proxima Nova" w:eastAsia="Tahoma" w:hAnsi="Proxima Nova" w:cs="Tahoma"/>
                                <w:spacing w:val="67"/>
                                <w:sz w:val="22"/>
                                <w:szCs w:val="22"/>
                              </w:rPr>
                              <w:t xml:space="preserve"> </w:t>
                            </w:r>
                            <w:r>
                              <w:rPr>
                                <w:rFonts w:ascii="Proxima Nova" w:eastAsia="Tahoma" w:hAnsi="Proxima Nova" w:cs="Tahoma"/>
                                <w:spacing w:val="-3"/>
                                <w:sz w:val="22"/>
                                <w:szCs w:val="22"/>
                              </w:rPr>
                              <w:t>9</w:t>
                            </w:r>
                            <w:r>
                              <w:rPr>
                                <w:rFonts w:ascii="Proxima Nova" w:eastAsia="Tahoma" w:hAnsi="Proxima Nova" w:cs="Tahoma"/>
                                <w:spacing w:val="-1"/>
                                <w:sz w:val="22"/>
                                <w:szCs w:val="22"/>
                              </w:rPr>
                              <w:t>0</w:t>
                            </w:r>
                            <w:r>
                              <w:rPr>
                                <w:rFonts w:ascii="Proxima Nova" w:eastAsia="Tahoma" w:hAnsi="Proxima Nova" w:cs="Tahoma"/>
                                <w:sz w:val="22"/>
                                <w:szCs w:val="22"/>
                              </w:rPr>
                              <w:t>0</w:t>
                            </w:r>
                          </w:p>
                        </w:tc>
                        <w:tc>
                          <w:tcPr>
                            <w:tcW w:w="539" w:type="dxa"/>
                            <w:tcBorders>
                              <w:top w:val="nil"/>
                              <w:left w:val="nil"/>
                              <w:bottom w:val="nil"/>
                              <w:right w:val="nil"/>
                            </w:tcBorders>
                          </w:tcPr>
                          <w:p w14:paraId="067D4E11" w14:textId="77777777" w:rsidR="00C21EC0" w:rsidRDefault="00C21EC0">
                            <w:pPr>
                              <w:spacing w:line="220" w:lineRule="exact"/>
                              <w:ind w:left="139"/>
                              <w:rPr>
                                <w:rFonts w:ascii="Proxima Nova" w:eastAsia="Tahoma" w:hAnsi="Proxima Nova" w:cs="Tahoma"/>
                                <w:sz w:val="22"/>
                                <w:szCs w:val="22"/>
                              </w:rPr>
                            </w:pPr>
                            <w:r>
                              <w:rPr>
                                <w:rFonts w:ascii="Proxima Nova" w:eastAsia="Tahoma" w:hAnsi="Proxima Nova" w:cs="Tahoma"/>
                                <w:spacing w:val="-1"/>
                                <w:sz w:val="22"/>
                                <w:szCs w:val="22"/>
                              </w:rPr>
                              <w:t>50</w:t>
                            </w:r>
                            <w:r>
                              <w:rPr>
                                <w:rFonts w:ascii="Proxima Nova" w:eastAsia="Tahoma" w:hAnsi="Proxima Nova" w:cs="Tahoma"/>
                                <w:sz w:val="22"/>
                                <w:szCs w:val="22"/>
                              </w:rPr>
                              <w:t>0</w:t>
                            </w:r>
                          </w:p>
                        </w:tc>
                      </w:tr>
                    </w:tbl>
                    <w:p w14:paraId="008BF323" w14:textId="77777777" w:rsidR="00C21EC0" w:rsidRDefault="00C21EC0"/>
                  </w:txbxContent>
                </v:textbox>
                <w10:wrap anchorx="page"/>
              </v:shape>
            </w:pict>
          </mc:Fallback>
        </mc:AlternateContent>
      </w:r>
      <w:r w:rsidR="00813FC1" w:rsidRPr="0035100D">
        <w:rPr>
          <w:rFonts w:ascii="Proxima Nova" w:eastAsia="Tahoma" w:hAnsi="Proxima Nova" w:cs="Tahoma"/>
          <w:spacing w:val="-1"/>
          <w:position w:val="-1"/>
          <w:sz w:val="22"/>
          <w:szCs w:val="22"/>
        </w:rPr>
        <w:t>Sa</w:t>
      </w:r>
      <w:r w:rsidR="00813FC1" w:rsidRPr="0035100D">
        <w:rPr>
          <w:rFonts w:ascii="Proxima Nova" w:eastAsia="Tahoma" w:hAnsi="Proxima Nova" w:cs="Tahoma"/>
          <w:position w:val="-1"/>
          <w:sz w:val="22"/>
          <w:szCs w:val="22"/>
        </w:rPr>
        <w:t>l</w:t>
      </w:r>
      <w:r w:rsidR="00813FC1" w:rsidRPr="0035100D">
        <w:rPr>
          <w:rFonts w:ascii="Proxima Nova" w:eastAsia="Tahoma" w:hAnsi="Proxima Nova" w:cs="Tahoma"/>
          <w:spacing w:val="-1"/>
          <w:position w:val="-1"/>
          <w:sz w:val="22"/>
          <w:szCs w:val="22"/>
        </w:rPr>
        <w:t>e</w:t>
      </w:r>
      <w:r w:rsidR="00813FC1" w:rsidRPr="0035100D">
        <w:rPr>
          <w:rFonts w:ascii="Proxima Nova" w:eastAsia="Tahoma" w:hAnsi="Proxima Nova" w:cs="Tahoma"/>
          <w:position w:val="-1"/>
          <w:sz w:val="22"/>
          <w:szCs w:val="22"/>
        </w:rPr>
        <w:t>s</w:t>
      </w:r>
      <w:r w:rsidR="00813FC1" w:rsidRPr="0035100D">
        <w:rPr>
          <w:rFonts w:ascii="Proxima Nova" w:eastAsia="Tahoma" w:hAnsi="Proxima Nova" w:cs="Tahoma"/>
          <w:spacing w:val="1"/>
          <w:position w:val="-1"/>
          <w:sz w:val="22"/>
          <w:szCs w:val="22"/>
        </w:rPr>
        <w:t xml:space="preserve"> </w:t>
      </w:r>
      <w:r w:rsidR="00813FC1" w:rsidRPr="0035100D">
        <w:rPr>
          <w:rFonts w:ascii="Proxima Nova" w:eastAsia="Tahoma" w:hAnsi="Proxima Nova" w:cs="Tahoma"/>
          <w:spacing w:val="-1"/>
          <w:position w:val="-1"/>
          <w:sz w:val="22"/>
          <w:szCs w:val="22"/>
        </w:rPr>
        <w:t>(</w:t>
      </w:r>
      <w:r w:rsidR="00813FC1" w:rsidRPr="0035100D">
        <w:rPr>
          <w:rFonts w:ascii="Proxima Nova" w:eastAsia="Tahoma" w:hAnsi="Proxima Nova" w:cs="Tahoma"/>
          <w:position w:val="-1"/>
          <w:sz w:val="22"/>
          <w:szCs w:val="22"/>
        </w:rPr>
        <w:t>Rs.</w:t>
      </w:r>
      <w:r w:rsidR="00813FC1" w:rsidRPr="0035100D">
        <w:rPr>
          <w:rFonts w:ascii="Proxima Nova" w:eastAsia="Tahoma" w:hAnsi="Proxima Nova" w:cs="Tahoma"/>
          <w:spacing w:val="1"/>
          <w:position w:val="-1"/>
          <w:sz w:val="22"/>
          <w:szCs w:val="22"/>
        </w:rPr>
        <w:t xml:space="preserve"> </w:t>
      </w:r>
      <w:r w:rsidR="00813FC1" w:rsidRPr="0035100D">
        <w:rPr>
          <w:rFonts w:ascii="Proxima Nova" w:eastAsia="Tahoma" w:hAnsi="Proxima Nova" w:cs="Tahoma"/>
          <w:position w:val="-1"/>
          <w:sz w:val="22"/>
          <w:szCs w:val="22"/>
        </w:rPr>
        <w:t xml:space="preserve">in </w:t>
      </w:r>
      <w:r w:rsidR="00813FC1" w:rsidRPr="0035100D">
        <w:rPr>
          <w:rFonts w:ascii="Proxima Nova" w:eastAsia="Tahoma" w:hAnsi="Proxima Nova" w:cs="Tahoma"/>
          <w:spacing w:val="-1"/>
          <w:position w:val="-1"/>
          <w:sz w:val="22"/>
          <w:szCs w:val="22"/>
        </w:rPr>
        <w:t>m</w:t>
      </w:r>
      <w:r w:rsidR="00813FC1" w:rsidRPr="0035100D">
        <w:rPr>
          <w:rFonts w:ascii="Proxima Nova" w:eastAsia="Tahoma" w:hAnsi="Proxima Nova" w:cs="Tahoma"/>
          <w:position w:val="-1"/>
          <w:sz w:val="22"/>
          <w:szCs w:val="22"/>
        </w:rPr>
        <w:t>illio</w:t>
      </w:r>
      <w:r w:rsidR="00813FC1" w:rsidRPr="0035100D">
        <w:rPr>
          <w:rFonts w:ascii="Proxima Nova" w:eastAsia="Tahoma" w:hAnsi="Proxima Nova" w:cs="Tahoma"/>
          <w:spacing w:val="-1"/>
          <w:position w:val="-1"/>
          <w:sz w:val="22"/>
          <w:szCs w:val="22"/>
        </w:rPr>
        <w:t>n</w:t>
      </w:r>
      <w:r w:rsidR="00813FC1" w:rsidRPr="0035100D">
        <w:rPr>
          <w:rFonts w:ascii="Proxima Nova" w:eastAsia="Tahoma" w:hAnsi="Proxima Nova" w:cs="Tahoma"/>
          <w:position w:val="-1"/>
          <w:sz w:val="22"/>
          <w:szCs w:val="22"/>
        </w:rPr>
        <w:t>)</w:t>
      </w:r>
    </w:p>
    <w:p w14:paraId="22AF58BE" w14:textId="77777777" w:rsidR="009573A1" w:rsidRPr="0035100D" w:rsidRDefault="009573A1">
      <w:pPr>
        <w:spacing w:before="14" w:line="260" w:lineRule="exact"/>
        <w:rPr>
          <w:sz w:val="26"/>
          <w:szCs w:val="26"/>
        </w:rPr>
      </w:pPr>
    </w:p>
    <w:p w14:paraId="3BEC441F" w14:textId="77777777" w:rsidR="009573A1" w:rsidRPr="0035100D" w:rsidRDefault="00813FC1">
      <w:pPr>
        <w:spacing w:before="21"/>
        <w:ind w:left="480"/>
        <w:rPr>
          <w:rFonts w:ascii="Proxima Nova" w:eastAsia="Tahoma" w:hAnsi="Proxima Nova" w:cs="Tahoma"/>
          <w:sz w:val="22"/>
          <w:szCs w:val="22"/>
        </w:rPr>
      </w:pPr>
      <w:r w:rsidRPr="0035100D">
        <w:rPr>
          <w:rFonts w:ascii="Symbol" w:eastAsia="Symbol" w:hAnsi="Symbol" w:cs="Symbol"/>
          <w:sz w:val="22"/>
          <w:szCs w:val="22"/>
        </w:rPr>
        <w:t></w:t>
      </w:r>
      <w:r w:rsidRPr="0035100D">
        <w:rPr>
          <w:sz w:val="22"/>
          <w:szCs w:val="22"/>
        </w:rPr>
        <w:t xml:space="preserve">   </w:t>
      </w:r>
      <w:r w:rsidRPr="0035100D">
        <w:rPr>
          <w:spacing w:val="3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ipm</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manufac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ri</w:t>
      </w:r>
      <w:r w:rsidRPr="0035100D">
        <w:rPr>
          <w:rFonts w:ascii="Proxima Nova" w:eastAsia="Tahoma" w:hAnsi="Proxima Nova" w:cs="Tahoma"/>
          <w:spacing w:val="2"/>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prod</w:t>
      </w:r>
      <w:r w:rsidRPr="0035100D">
        <w:rPr>
          <w:rFonts w:ascii="Proxima Nova" w:eastAsia="Tahoma" w:hAnsi="Proxima Nova" w:cs="Tahoma"/>
          <w:spacing w:val="-1"/>
          <w:sz w:val="22"/>
          <w:szCs w:val="22"/>
        </w:rPr>
        <w:t>uc</w:t>
      </w:r>
      <w:r w:rsidRPr="0035100D">
        <w:rPr>
          <w:rFonts w:ascii="Proxima Nova" w:eastAsia="Tahoma" w:hAnsi="Proxima Nova" w:cs="Tahoma"/>
          <w:sz w:val="22"/>
          <w:szCs w:val="22"/>
        </w:rPr>
        <w:t>t</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Rs.</w:t>
      </w:r>
    </w:p>
    <w:p w14:paraId="71FE1D98" w14:textId="77777777" w:rsidR="009573A1" w:rsidRPr="0035100D" w:rsidRDefault="00813FC1">
      <w:pPr>
        <w:spacing w:before="3" w:line="260" w:lineRule="exact"/>
        <w:ind w:left="840" w:right="80"/>
        <w:rPr>
          <w:rFonts w:ascii="Proxima Nova" w:eastAsia="Tahoma" w:hAnsi="Proxima Nova" w:cs="Tahoma"/>
          <w:sz w:val="22"/>
          <w:szCs w:val="22"/>
        </w:rPr>
      </w:pPr>
      <w:r w:rsidRPr="0035100D">
        <w:rPr>
          <w:rFonts w:ascii="Proxima Nova" w:eastAsia="Tahoma" w:hAnsi="Proxima Nova" w:cs="Tahoma"/>
          <w:spacing w:val="-1"/>
          <w:sz w:val="22"/>
          <w:szCs w:val="22"/>
        </w:rPr>
        <w:t>50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illion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be 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D</w:t>
      </w:r>
      <w:r w:rsidRPr="0035100D">
        <w:rPr>
          <w:rFonts w:ascii="Proxima Nova" w:eastAsia="Tahoma" w:hAnsi="Proxima Nova" w:cs="Tahoma"/>
          <w:sz w:val="22"/>
          <w:szCs w:val="22"/>
        </w:rPr>
        <w:t>V</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me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od</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3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rpos</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af</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5</w:t>
      </w:r>
    </w:p>
    <w:p w14:paraId="3CC2433C" w14:textId="77777777" w:rsidR="009573A1" w:rsidRPr="0035100D" w:rsidRDefault="00813FC1">
      <w:pPr>
        <w:spacing w:line="240" w:lineRule="exact"/>
        <w:ind w:left="840"/>
        <w:rPr>
          <w:rFonts w:ascii="Proxima Nova" w:eastAsia="Tahoma" w:hAnsi="Proxima Nova" w:cs="Tahoma"/>
          <w:sz w:val="22"/>
          <w:szCs w:val="22"/>
        </w:rPr>
      </w:pPr>
      <w:r w:rsidRPr="0035100D">
        <w:rPr>
          <w:rFonts w:ascii="Proxima Nova" w:eastAsia="Tahoma" w:hAnsi="Proxima Nova" w:cs="Tahoma"/>
          <w:position w:val="-1"/>
          <w:sz w:val="22"/>
          <w:szCs w:val="22"/>
        </w:rPr>
        <w:t>y</w:t>
      </w:r>
      <w:r w:rsidRPr="0035100D">
        <w:rPr>
          <w:rFonts w:ascii="Proxima Nova" w:eastAsia="Tahoma" w:hAnsi="Proxima Nova" w:cs="Tahoma"/>
          <w:spacing w:val="-1"/>
          <w:position w:val="-1"/>
          <w:sz w:val="22"/>
          <w:szCs w:val="22"/>
        </w:rPr>
        <w:t>ea</w:t>
      </w:r>
      <w:r w:rsidRPr="0035100D">
        <w:rPr>
          <w:rFonts w:ascii="Proxima Nova" w:eastAsia="Tahoma" w:hAnsi="Proxima Nova" w:cs="Tahoma"/>
          <w:position w:val="-1"/>
          <w:sz w:val="22"/>
          <w:szCs w:val="22"/>
        </w:rPr>
        <w:t>rs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is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Rs.</w:t>
      </w:r>
      <w:r w:rsidRPr="0035100D">
        <w:rPr>
          <w:rFonts w:ascii="Proxima Nova" w:eastAsia="Tahoma" w:hAnsi="Proxima Nova" w:cs="Tahoma"/>
          <w:spacing w:val="-1"/>
          <w:position w:val="-1"/>
          <w:sz w:val="22"/>
          <w:szCs w:val="22"/>
        </w:rPr>
        <w:t xml:space="preserve"> 12</w:t>
      </w:r>
      <w:r w:rsidRPr="0035100D">
        <w:rPr>
          <w:rFonts w:ascii="Proxima Nova" w:eastAsia="Tahoma" w:hAnsi="Proxima Nova" w:cs="Tahoma"/>
          <w:position w:val="-1"/>
          <w:sz w:val="22"/>
          <w:szCs w:val="22"/>
        </w:rPr>
        <w:t xml:space="preserve">0 </w:t>
      </w:r>
      <w:r w:rsidRPr="0035100D">
        <w:rPr>
          <w:rFonts w:ascii="Proxima Nova" w:eastAsia="Tahoma" w:hAnsi="Proxima Nova" w:cs="Tahoma"/>
          <w:spacing w:val="-1"/>
          <w:position w:val="-1"/>
          <w:sz w:val="22"/>
          <w:szCs w:val="22"/>
        </w:rPr>
        <w:t>m</w:t>
      </w:r>
      <w:r w:rsidRPr="0035100D">
        <w:rPr>
          <w:rFonts w:ascii="Proxima Nova" w:eastAsia="Tahoma" w:hAnsi="Proxima Nova" w:cs="Tahoma"/>
          <w:position w:val="-1"/>
          <w:sz w:val="22"/>
          <w:szCs w:val="22"/>
        </w:rPr>
        <w:t>illio</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w:t>
      </w:r>
    </w:p>
    <w:p w14:paraId="039A27BF" w14:textId="77777777" w:rsidR="009573A1" w:rsidRPr="0035100D" w:rsidRDefault="00813FC1">
      <w:pPr>
        <w:tabs>
          <w:tab w:val="left" w:pos="840"/>
        </w:tabs>
        <w:spacing w:before="12"/>
        <w:ind w:left="840" w:right="79" w:hanging="360"/>
        <w:jc w:val="both"/>
        <w:rPr>
          <w:rFonts w:ascii="Proxima Nova" w:eastAsia="Tahoma" w:hAnsi="Proxima Nova" w:cs="Tahoma"/>
          <w:sz w:val="22"/>
          <w:szCs w:val="22"/>
        </w:rPr>
      </w:pPr>
      <w:r w:rsidRPr="0035100D">
        <w:rPr>
          <w:rFonts w:ascii="Symbol" w:eastAsia="Symbol" w:hAnsi="Symbol" w:cs="Symbol"/>
          <w:sz w:val="22"/>
          <w:szCs w:val="22"/>
        </w:rPr>
        <w:t></w:t>
      </w:r>
      <w:r w:rsidRPr="0035100D">
        <w:rPr>
          <w:sz w:val="22"/>
          <w:szCs w:val="22"/>
        </w:rPr>
        <w:tab/>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40"/>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37"/>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emen</w:t>
      </w:r>
      <w:r w:rsidRPr="0035100D">
        <w:rPr>
          <w:rFonts w:ascii="Proxima Nova" w:eastAsia="Tahoma" w:hAnsi="Proxima Nova" w:cs="Tahoma"/>
          <w:sz w:val="22"/>
          <w:szCs w:val="22"/>
        </w:rPr>
        <w:t>t</w:t>
      </w:r>
      <w:r w:rsidRPr="0035100D">
        <w:rPr>
          <w:rFonts w:ascii="Proxima Nova" w:eastAsia="Tahoma" w:hAnsi="Proxima Nova" w:cs="Tahoma"/>
          <w:spacing w:val="40"/>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proj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38"/>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40"/>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pacing w:val="-3"/>
          <w:sz w:val="22"/>
          <w:szCs w:val="22"/>
        </w:rPr>
        <w:t>5</w:t>
      </w:r>
      <w:r w:rsidRPr="0035100D">
        <w:rPr>
          <w:rFonts w:ascii="Proxima Nova" w:eastAsia="Tahoma" w:hAnsi="Proxima Nova" w:cs="Tahoma"/>
          <w:sz w:val="22"/>
          <w:szCs w:val="22"/>
        </w:rPr>
        <w:t>%</w:t>
      </w:r>
      <w:r w:rsidRPr="0035100D">
        <w:rPr>
          <w:rFonts w:ascii="Proxima Nova" w:eastAsia="Tahoma" w:hAnsi="Proxima Nova" w:cs="Tahoma"/>
          <w:spacing w:val="38"/>
          <w:sz w:val="22"/>
          <w:szCs w:val="22"/>
        </w:rPr>
        <w:t xml:space="preserve"> </w:t>
      </w:r>
      <w:r w:rsidRPr="0035100D">
        <w:rPr>
          <w:rFonts w:ascii="Proxima Nova" w:eastAsia="Tahoma" w:hAnsi="Proxima Nova" w:cs="Tahoma"/>
          <w:sz w:val="22"/>
          <w:szCs w:val="22"/>
        </w:rPr>
        <w:t>of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djust</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gi</w:t>
      </w:r>
      <w:r w:rsidRPr="0035100D">
        <w:rPr>
          <w:rFonts w:ascii="Proxima Nova" w:eastAsia="Tahoma" w:hAnsi="Proxima Nova" w:cs="Tahoma"/>
          <w:spacing w:val="-1"/>
          <w:sz w:val="22"/>
          <w:szCs w:val="22"/>
        </w:rPr>
        <w:t>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in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At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f</w:t>
      </w:r>
      <w:r w:rsidRPr="0035100D">
        <w:rPr>
          <w:rFonts w:ascii="Proxima Nova" w:eastAsia="Tahoma" w:hAnsi="Proxima Nova" w:cs="Tahoma"/>
          <w:sz w:val="22"/>
          <w:szCs w:val="22"/>
        </w:rPr>
        <w:t>ive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be l</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ida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p>
    <w:p w14:paraId="4BF380C9" w14:textId="77777777" w:rsidR="009573A1" w:rsidRPr="0035100D" w:rsidRDefault="00813FC1">
      <w:pPr>
        <w:tabs>
          <w:tab w:val="left" w:pos="840"/>
        </w:tabs>
        <w:spacing w:before="22" w:line="260" w:lineRule="exact"/>
        <w:ind w:left="840" w:right="77" w:hanging="360"/>
        <w:jc w:val="both"/>
        <w:rPr>
          <w:rFonts w:ascii="Proxima Nova" w:eastAsia="Tahoma" w:hAnsi="Proxima Nova" w:cs="Tahoma"/>
          <w:sz w:val="22"/>
          <w:szCs w:val="22"/>
        </w:rPr>
      </w:pPr>
      <w:r w:rsidRPr="0035100D">
        <w:rPr>
          <w:rFonts w:ascii="Symbol" w:eastAsia="Symbol" w:hAnsi="Symbol" w:cs="Symbol"/>
          <w:sz w:val="22"/>
          <w:szCs w:val="22"/>
        </w:rPr>
        <w:t></w:t>
      </w:r>
      <w:r w:rsidRPr="0035100D">
        <w:rPr>
          <w:sz w:val="22"/>
          <w:szCs w:val="22"/>
        </w:rPr>
        <w:tab/>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acc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rm</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pro</w:t>
      </w:r>
      <w:r w:rsidRPr="0035100D">
        <w:rPr>
          <w:rFonts w:ascii="Proxima Nova" w:eastAsia="Tahoma" w:hAnsi="Proxima Nova" w:cs="Tahoma"/>
          <w:spacing w:val="1"/>
          <w:sz w:val="22"/>
          <w:szCs w:val="22"/>
        </w:rPr>
        <w:t>v</w:t>
      </w:r>
      <w:r w:rsidRPr="0035100D">
        <w:rPr>
          <w:rFonts w:ascii="Proxima Nova" w:eastAsia="Tahoma" w:hAnsi="Proxima Nova" w:cs="Tahoma"/>
          <w:sz w:val="22"/>
          <w:szCs w:val="22"/>
        </w:rPr>
        <w:t>id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sti</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ost 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 prod</w:t>
      </w:r>
      <w:r w:rsidRPr="0035100D">
        <w:rPr>
          <w:rFonts w:ascii="Proxima Nova" w:eastAsia="Tahoma" w:hAnsi="Proxima Nova" w:cs="Tahoma"/>
          <w:spacing w:val="-1"/>
          <w:sz w:val="22"/>
          <w:szCs w:val="22"/>
        </w:rPr>
        <w:t>uc</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w:t>
      </w:r>
    </w:p>
    <w:p w14:paraId="57A073EA" w14:textId="77777777" w:rsidR="009573A1" w:rsidRPr="0035100D" w:rsidRDefault="009573A1">
      <w:pPr>
        <w:spacing w:before="4" w:line="140" w:lineRule="exact"/>
        <w:rPr>
          <w:sz w:val="14"/>
          <w:szCs w:val="14"/>
        </w:rPr>
      </w:pPr>
    </w:p>
    <w:tbl>
      <w:tblPr>
        <w:tblW w:w="0" w:type="auto"/>
        <w:tblInd w:w="440" w:type="dxa"/>
        <w:tblLayout w:type="fixed"/>
        <w:tblCellMar>
          <w:left w:w="0" w:type="dxa"/>
          <w:right w:w="0" w:type="dxa"/>
        </w:tblCellMar>
        <w:tblLook w:val="01E0" w:firstRow="1" w:lastRow="1" w:firstColumn="1" w:lastColumn="1" w:noHBand="0" w:noVBand="0"/>
      </w:tblPr>
      <w:tblGrid>
        <w:gridCol w:w="266"/>
        <w:gridCol w:w="4374"/>
        <w:gridCol w:w="1964"/>
      </w:tblGrid>
      <w:tr w:rsidR="009573A1" w:rsidRPr="0035100D" w14:paraId="2EFFF7F4" w14:textId="77777777">
        <w:trPr>
          <w:trHeight w:hRule="exact" w:val="330"/>
        </w:trPr>
        <w:tc>
          <w:tcPr>
            <w:tcW w:w="266" w:type="dxa"/>
            <w:vMerge w:val="restart"/>
            <w:tcBorders>
              <w:top w:val="nil"/>
              <w:left w:val="nil"/>
              <w:right w:val="nil"/>
            </w:tcBorders>
          </w:tcPr>
          <w:p w14:paraId="418BAA21" w14:textId="77777777" w:rsidR="009573A1" w:rsidRPr="0035100D" w:rsidRDefault="009573A1"/>
        </w:tc>
        <w:tc>
          <w:tcPr>
            <w:tcW w:w="4374" w:type="dxa"/>
            <w:tcBorders>
              <w:top w:val="nil"/>
              <w:left w:val="nil"/>
              <w:bottom w:val="nil"/>
              <w:right w:val="nil"/>
            </w:tcBorders>
          </w:tcPr>
          <w:p w14:paraId="260A90D4" w14:textId="77777777" w:rsidR="009573A1" w:rsidRPr="0035100D" w:rsidRDefault="00813FC1">
            <w:pPr>
              <w:spacing w:before="62"/>
              <w:ind w:left="854"/>
              <w:rPr>
                <w:rFonts w:ascii="Proxima Nova" w:eastAsia="Tahoma" w:hAnsi="Proxima Nova" w:cs="Tahoma"/>
                <w:sz w:val="22"/>
                <w:szCs w:val="22"/>
              </w:rPr>
            </w:pP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w </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ost                     </w:t>
            </w:r>
            <w:r w:rsidRPr="0035100D">
              <w:rPr>
                <w:rFonts w:ascii="Proxima Nova" w:eastAsia="Tahoma" w:hAnsi="Proxima Nova" w:cs="Tahoma"/>
                <w:spacing w:val="52"/>
                <w:sz w:val="22"/>
                <w:szCs w:val="22"/>
              </w:rPr>
              <w:t xml:space="preserve"> </w:t>
            </w:r>
            <w:r w:rsidRPr="0035100D">
              <w:rPr>
                <w:rFonts w:ascii="Proxima Nova" w:eastAsia="Tahoma" w:hAnsi="Proxima Nova" w:cs="Tahoma"/>
                <w:sz w:val="22"/>
                <w:szCs w:val="22"/>
              </w:rPr>
              <w:t>:</w:t>
            </w:r>
          </w:p>
        </w:tc>
        <w:tc>
          <w:tcPr>
            <w:tcW w:w="1964" w:type="dxa"/>
            <w:tcBorders>
              <w:top w:val="nil"/>
              <w:left w:val="nil"/>
              <w:bottom w:val="nil"/>
              <w:right w:val="nil"/>
            </w:tcBorders>
          </w:tcPr>
          <w:p w14:paraId="7E62CA83" w14:textId="77777777" w:rsidR="009573A1" w:rsidRPr="0035100D" w:rsidRDefault="00813FC1">
            <w:pPr>
              <w:spacing w:before="62"/>
              <w:ind w:left="80"/>
              <w:rPr>
                <w:rFonts w:ascii="Proxima Nova" w:eastAsia="Tahoma" w:hAnsi="Proxima Nova" w:cs="Tahoma"/>
                <w:sz w:val="22"/>
                <w:szCs w:val="22"/>
              </w:rPr>
            </w:pP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tc>
      </w:tr>
      <w:tr w:rsidR="009573A1" w:rsidRPr="0035100D" w14:paraId="53C57867" w14:textId="77777777">
        <w:trPr>
          <w:trHeight w:hRule="exact" w:val="240"/>
        </w:trPr>
        <w:tc>
          <w:tcPr>
            <w:tcW w:w="266" w:type="dxa"/>
            <w:vMerge/>
            <w:tcBorders>
              <w:left w:val="nil"/>
              <w:right w:val="nil"/>
            </w:tcBorders>
          </w:tcPr>
          <w:p w14:paraId="2CD828EE" w14:textId="77777777" w:rsidR="009573A1" w:rsidRPr="0035100D" w:rsidRDefault="009573A1"/>
        </w:tc>
        <w:tc>
          <w:tcPr>
            <w:tcW w:w="4374" w:type="dxa"/>
            <w:tcBorders>
              <w:top w:val="nil"/>
              <w:left w:val="nil"/>
              <w:bottom w:val="nil"/>
              <w:right w:val="nil"/>
            </w:tcBorders>
          </w:tcPr>
          <w:p w14:paraId="7BA6EB67" w14:textId="77777777" w:rsidR="009573A1" w:rsidRPr="0035100D" w:rsidRDefault="00813FC1">
            <w:pPr>
              <w:spacing w:line="220" w:lineRule="exact"/>
              <w:ind w:left="854"/>
              <w:rPr>
                <w:rFonts w:ascii="Proxima Nova" w:eastAsia="Tahoma" w:hAnsi="Proxima Nova" w:cs="Tahoma"/>
                <w:sz w:val="22"/>
                <w:szCs w:val="22"/>
              </w:rPr>
            </w:pPr>
            <w:r w:rsidRPr="0035100D">
              <w:rPr>
                <w:rFonts w:ascii="Proxima Nova" w:eastAsia="Tahoma" w:hAnsi="Proxima Nova" w:cs="Tahoma"/>
                <w:sz w:val="22"/>
                <w:szCs w:val="22"/>
              </w:rPr>
              <w:t>Vari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manufac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ost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t>
            </w:r>
          </w:p>
        </w:tc>
        <w:tc>
          <w:tcPr>
            <w:tcW w:w="1964" w:type="dxa"/>
            <w:tcBorders>
              <w:top w:val="nil"/>
              <w:left w:val="nil"/>
              <w:bottom w:val="nil"/>
              <w:right w:val="nil"/>
            </w:tcBorders>
          </w:tcPr>
          <w:p w14:paraId="4DA1D06B" w14:textId="77777777" w:rsidR="009573A1" w:rsidRPr="0035100D" w:rsidRDefault="00813FC1">
            <w:pPr>
              <w:spacing w:line="220" w:lineRule="exact"/>
              <w:ind w:left="80"/>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5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tc>
      </w:tr>
      <w:tr w:rsidR="009573A1" w:rsidRPr="0035100D" w14:paraId="2F2E1F54" w14:textId="77777777">
        <w:trPr>
          <w:trHeight w:hRule="exact" w:val="253"/>
        </w:trPr>
        <w:tc>
          <w:tcPr>
            <w:tcW w:w="266" w:type="dxa"/>
            <w:vMerge/>
            <w:tcBorders>
              <w:left w:val="nil"/>
              <w:right w:val="nil"/>
            </w:tcBorders>
          </w:tcPr>
          <w:p w14:paraId="59A8F7F6" w14:textId="77777777" w:rsidR="009573A1" w:rsidRPr="0035100D" w:rsidRDefault="009573A1"/>
        </w:tc>
        <w:tc>
          <w:tcPr>
            <w:tcW w:w="4374" w:type="dxa"/>
            <w:tcBorders>
              <w:top w:val="nil"/>
              <w:left w:val="nil"/>
              <w:bottom w:val="nil"/>
              <w:right w:val="nil"/>
            </w:tcBorders>
          </w:tcPr>
          <w:p w14:paraId="423D6B76" w14:textId="77777777" w:rsidR="009573A1" w:rsidRPr="0035100D" w:rsidRDefault="00813FC1">
            <w:pPr>
              <w:spacing w:line="220" w:lineRule="exact"/>
              <w:ind w:left="854"/>
              <w:rPr>
                <w:rFonts w:ascii="Proxima Nova" w:eastAsia="Tahoma" w:hAnsi="Proxima Nova" w:cs="Tahoma"/>
                <w:sz w:val="22"/>
                <w:szCs w:val="22"/>
              </w:rPr>
            </w:pPr>
            <w:r w:rsidRPr="0035100D">
              <w:rPr>
                <w:rFonts w:ascii="Proxima Nova" w:eastAsia="Tahoma" w:hAnsi="Proxima Nova" w:cs="Tahoma"/>
                <w:sz w:val="22"/>
                <w:szCs w:val="22"/>
              </w:rPr>
              <w:t>Fi</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d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t>
            </w:r>
          </w:p>
        </w:tc>
        <w:tc>
          <w:tcPr>
            <w:tcW w:w="1964" w:type="dxa"/>
            <w:tcBorders>
              <w:top w:val="nil"/>
              <w:left w:val="nil"/>
              <w:bottom w:val="nil"/>
              <w:right w:val="nil"/>
            </w:tcBorders>
          </w:tcPr>
          <w:p w14:paraId="49507891" w14:textId="77777777" w:rsidR="009573A1" w:rsidRPr="0035100D" w:rsidRDefault="00813FC1">
            <w:pPr>
              <w:spacing w:line="220" w:lineRule="exact"/>
              <w:ind w:left="80"/>
              <w:rPr>
                <w:rFonts w:ascii="Proxima Nova" w:eastAsia="Tahoma" w:hAnsi="Proxima Nova" w:cs="Tahoma"/>
                <w:sz w:val="22"/>
                <w:szCs w:val="22"/>
              </w:rPr>
            </w:pP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p>
        </w:tc>
      </w:tr>
      <w:tr w:rsidR="009573A1" w:rsidRPr="0035100D" w14:paraId="5CDBB185" w14:textId="77777777">
        <w:trPr>
          <w:trHeight w:hRule="exact" w:val="266"/>
        </w:trPr>
        <w:tc>
          <w:tcPr>
            <w:tcW w:w="266" w:type="dxa"/>
            <w:vMerge/>
            <w:tcBorders>
              <w:left w:val="nil"/>
              <w:right w:val="nil"/>
            </w:tcBorders>
          </w:tcPr>
          <w:p w14:paraId="1774AC64" w14:textId="77777777" w:rsidR="009573A1" w:rsidRPr="0035100D" w:rsidRDefault="009573A1"/>
        </w:tc>
        <w:tc>
          <w:tcPr>
            <w:tcW w:w="4374" w:type="dxa"/>
            <w:tcBorders>
              <w:top w:val="nil"/>
              <w:left w:val="nil"/>
              <w:bottom w:val="nil"/>
              <w:right w:val="nil"/>
            </w:tcBorders>
          </w:tcPr>
          <w:p w14:paraId="720627C1" w14:textId="77777777" w:rsidR="009573A1" w:rsidRPr="0035100D" w:rsidRDefault="00813FC1">
            <w:pPr>
              <w:spacing w:line="240" w:lineRule="exact"/>
              <w:ind w:left="854"/>
              <w:rPr>
                <w:rFonts w:ascii="Proxima Nova" w:eastAsia="Tahoma" w:hAnsi="Proxima Nova" w:cs="Tahoma"/>
                <w:sz w:val="22"/>
                <w:szCs w:val="22"/>
              </w:rPr>
            </w:pP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enanc</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p>
        </w:tc>
        <w:tc>
          <w:tcPr>
            <w:tcW w:w="1964" w:type="dxa"/>
            <w:tcBorders>
              <w:top w:val="nil"/>
              <w:left w:val="nil"/>
              <w:bottom w:val="nil"/>
              <w:right w:val="nil"/>
            </w:tcBorders>
          </w:tcPr>
          <w:p w14:paraId="7130167D" w14:textId="77777777" w:rsidR="009573A1" w:rsidRPr="0035100D" w:rsidRDefault="009573A1"/>
        </w:tc>
      </w:tr>
      <w:tr w:rsidR="009573A1" w:rsidRPr="0035100D" w14:paraId="0ED8687B" w14:textId="77777777">
        <w:trPr>
          <w:trHeight w:hRule="exact" w:val="530"/>
        </w:trPr>
        <w:tc>
          <w:tcPr>
            <w:tcW w:w="266" w:type="dxa"/>
            <w:vMerge/>
            <w:tcBorders>
              <w:left w:val="nil"/>
              <w:bottom w:val="nil"/>
              <w:right w:val="nil"/>
            </w:tcBorders>
          </w:tcPr>
          <w:p w14:paraId="73361BBF" w14:textId="77777777" w:rsidR="009573A1" w:rsidRPr="0035100D" w:rsidRDefault="009573A1"/>
        </w:tc>
        <w:tc>
          <w:tcPr>
            <w:tcW w:w="4374" w:type="dxa"/>
            <w:tcBorders>
              <w:top w:val="nil"/>
              <w:left w:val="nil"/>
              <w:bottom w:val="nil"/>
              <w:right w:val="nil"/>
            </w:tcBorders>
          </w:tcPr>
          <w:p w14:paraId="7DD365D2" w14:textId="77777777" w:rsidR="009573A1" w:rsidRPr="0035100D" w:rsidRDefault="00813FC1">
            <w:pPr>
              <w:spacing w:line="240" w:lineRule="exact"/>
              <w:ind w:left="854"/>
              <w:rPr>
                <w:rFonts w:ascii="Proxima Nova" w:eastAsia="Tahoma" w:hAnsi="Proxima Nova" w:cs="Tahoma"/>
                <w:sz w:val="22"/>
                <w:szCs w:val="22"/>
              </w:rPr>
            </w:pPr>
            <w:r w:rsidRPr="0035100D">
              <w:rPr>
                <w:rFonts w:ascii="Proxima Nova" w:eastAsia="Tahoma" w:hAnsi="Proxima Nova" w:cs="Tahoma"/>
                <w:sz w:val="22"/>
                <w:szCs w:val="22"/>
              </w:rPr>
              <w:t>Vari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 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            </w:t>
            </w:r>
            <w:r w:rsidRPr="0035100D">
              <w:rPr>
                <w:rFonts w:ascii="Proxima Nova" w:eastAsia="Tahoma" w:hAnsi="Proxima Nova" w:cs="Tahoma"/>
                <w:spacing w:val="48"/>
                <w:sz w:val="22"/>
                <w:szCs w:val="22"/>
              </w:rPr>
              <w:t xml:space="preserve"> </w:t>
            </w:r>
            <w:r w:rsidRPr="0035100D">
              <w:rPr>
                <w:rFonts w:ascii="Proxima Nova" w:eastAsia="Tahoma" w:hAnsi="Proxima Nova" w:cs="Tahoma"/>
                <w:sz w:val="22"/>
                <w:szCs w:val="22"/>
              </w:rPr>
              <w:t>:</w:t>
            </w:r>
          </w:p>
          <w:p w14:paraId="31F617CF" w14:textId="77777777" w:rsidR="009573A1" w:rsidRPr="0035100D" w:rsidRDefault="00813FC1">
            <w:pPr>
              <w:spacing w:line="260" w:lineRule="exact"/>
              <w:ind w:left="854"/>
              <w:rPr>
                <w:rFonts w:ascii="Proxima Nova" w:eastAsia="Tahoma" w:hAnsi="Proxima Nova" w:cs="Tahoma"/>
                <w:sz w:val="22"/>
                <w:szCs w:val="22"/>
              </w:rPr>
            </w:pPr>
            <w:r w:rsidRPr="0035100D">
              <w:rPr>
                <w:rFonts w:ascii="Proxima Nova" w:eastAsia="Tahoma" w:hAnsi="Proxima Nova" w:cs="Tahoma"/>
                <w:position w:val="-1"/>
                <w:sz w:val="22"/>
                <w:szCs w:val="22"/>
              </w:rPr>
              <w:t>s</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l</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s</w:t>
            </w:r>
          </w:p>
        </w:tc>
        <w:tc>
          <w:tcPr>
            <w:tcW w:w="1964" w:type="dxa"/>
            <w:tcBorders>
              <w:top w:val="nil"/>
              <w:left w:val="nil"/>
              <w:bottom w:val="nil"/>
              <w:right w:val="nil"/>
            </w:tcBorders>
          </w:tcPr>
          <w:p w14:paraId="48FC370A" w14:textId="77777777" w:rsidR="009573A1" w:rsidRPr="0035100D" w:rsidRDefault="00813FC1">
            <w:pPr>
              <w:spacing w:line="240" w:lineRule="exact"/>
              <w:ind w:left="80"/>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p>
        </w:tc>
      </w:tr>
      <w:tr w:rsidR="009573A1" w:rsidRPr="0035100D" w14:paraId="564E9401" w14:textId="77777777">
        <w:trPr>
          <w:trHeight w:hRule="exact" w:val="344"/>
        </w:trPr>
        <w:tc>
          <w:tcPr>
            <w:tcW w:w="266" w:type="dxa"/>
            <w:tcBorders>
              <w:top w:val="nil"/>
              <w:left w:val="nil"/>
              <w:bottom w:val="nil"/>
              <w:right w:val="nil"/>
            </w:tcBorders>
          </w:tcPr>
          <w:p w14:paraId="1F2CF51A" w14:textId="77777777" w:rsidR="009573A1" w:rsidRPr="0035100D" w:rsidRDefault="00813FC1">
            <w:pPr>
              <w:spacing w:before="4"/>
              <w:ind w:left="40"/>
              <w:rPr>
                <w:rFonts w:ascii="Symbol" w:eastAsia="Symbol" w:hAnsi="Symbol" w:cs="Symbol"/>
              </w:rPr>
            </w:pPr>
            <w:r w:rsidRPr="0035100D">
              <w:rPr>
                <w:rFonts w:ascii="Symbol" w:eastAsia="Symbol" w:hAnsi="Symbol" w:cs="Symbol"/>
              </w:rPr>
              <w:t></w:t>
            </w:r>
          </w:p>
        </w:tc>
        <w:tc>
          <w:tcPr>
            <w:tcW w:w="4374" w:type="dxa"/>
            <w:tcBorders>
              <w:top w:val="nil"/>
              <w:left w:val="nil"/>
              <w:bottom w:val="nil"/>
              <w:right w:val="nil"/>
            </w:tcBorders>
          </w:tcPr>
          <w:p w14:paraId="1AC3A5B0" w14:textId="77777777" w:rsidR="009573A1" w:rsidRPr="0035100D" w:rsidRDefault="00813FC1">
            <w:pPr>
              <w:spacing w:line="240" w:lineRule="exact"/>
              <w:ind w:left="134"/>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irm</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tc>
        <w:tc>
          <w:tcPr>
            <w:tcW w:w="1964" w:type="dxa"/>
            <w:tcBorders>
              <w:top w:val="nil"/>
              <w:left w:val="nil"/>
              <w:bottom w:val="nil"/>
              <w:right w:val="nil"/>
            </w:tcBorders>
          </w:tcPr>
          <w:p w14:paraId="5EB8101A" w14:textId="77777777" w:rsidR="009573A1" w:rsidRPr="0035100D" w:rsidRDefault="009573A1"/>
        </w:tc>
      </w:tr>
    </w:tbl>
    <w:p w14:paraId="1F90CD0C" w14:textId="77777777" w:rsidR="009573A1" w:rsidRPr="0035100D" w:rsidRDefault="009573A1">
      <w:pPr>
        <w:spacing w:before="10" w:line="100" w:lineRule="exact"/>
        <w:rPr>
          <w:sz w:val="11"/>
          <w:szCs w:val="11"/>
        </w:rPr>
      </w:pPr>
    </w:p>
    <w:p w14:paraId="1117014E" w14:textId="77777777" w:rsidR="009573A1" w:rsidRPr="0035100D" w:rsidRDefault="009573A1">
      <w:pPr>
        <w:spacing w:line="200" w:lineRule="exact"/>
      </w:pPr>
    </w:p>
    <w:p w14:paraId="3A99CCCD" w14:textId="77777777" w:rsidR="009573A1" w:rsidRPr="0035100D" w:rsidRDefault="00813FC1">
      <w:pPr>
        <w:spacing w:before="25"/>
        <w:ind w:left="120"/>
        <w:rPr>
          <w:rFonts w:ascii="Proxima Nova" w:eastAsia="Tahoma" w:hAnsi="Proxima Nova" w:cs="Tahoma"/>
          <w:sz w:val="24"/>
          <w:szCs w:val="24"/>
        </w:rPr>
      </w:pPr>
      <w:r w:rsidRPr="0035100D">
        <w:rPr>
          <w:rFonts w:ascii="Proxima Nova" w:eastAsia="Tahoma" w:hAnsi="Proxima Nova" w:cs="Tahoma"/>
          <w:sz w:val="24"/>
          <w:szCs w:val="24"/>
        </w:rPr>
        <w:t>R</w:t>
      </w:r>
      <w:r w:rsidRPr="0035100D">
        <w:rPr>
          <w:rFonts w:ascii="Proxima Nova" w:eastAsia="Tahoma" w:hAnsi="Proxima Nova" w:cs="Tahoma"/>
          <w:spacing w:val="1"/>
          <w:sz w:val="24"/>
          <w:szCs w:val="24"/>
        </w:rPr>
        <w:t>e</w:t>
      </w:r>
      <w:r w:rsidRPr="0035100D">
        <w:rPr>
          <w:rFonts w:ascii="Proxima Nova" w:eastAsia="Tahoma" w:hAnsi="Proxima Nova" w:cs="Tahoma"/>
          <w:spacing w:val="-1"/>
          <w:sz w:val="24"/>
          <w:szCs w:val="24"/>
        </w:rPr>
        <w:t>q</w:t>
      </w:r>
      <w:r w:rsidRPr="0035100D">
        <w:rPr>
          <w:rFonts w:ascii="Proxima Nova" w:eastAsia="Tahoma" w:hAnsi="Proxima Nova" w:cs="Tahoma"/>
          <w:spacing w:val="1"/>
          <w:sz w:val="24"/>
          <w:szCs w:val="24"/>
        </w:rPr>
        <w:t>u</w:t>
      </w:r>
      <w:r w:rsidRPr="0035100D">
        <w:rPr>
          <w:rFonts w:ascii="Proxima Nova" w:eastAsia="Tahoma" w:hAnsi="Proxima Nova" w:cs="Tahoma"/>
          <w:sz w:val="24"/>
          <w:szCs w:val="24"/>
        </w:rPr>
        <w:t>ir</w:t>
      </w:r>
      <w:r w:rsidRPr="0035100D">
        <w:rPr>
          <w:rFonts w:ascii="Proxima Nova" w:eastAsia="Tahoma" w:hAnsi="Proxima Nova" w:cs="Tahoma"/>
          <w:spacing w:val="1"/>
          <w:sz w:val="24"/>
          <w:szCs w:val="24"/>
        </w:rPr>
        <w:t>e</w:t>
      </w:r>
      <w:r w:rsidRPr="0035100D">
        <w:rPr>
          <w:rFonts w:ascii="Proxima Nova" w:eastAsia="Tahoma" w:hAnsi="Proxima Nova" w:cs="Tahoma"/>
          <w:spacing w:val="-1"/>
          <w:sz w:val="24"/>
          <w:szCs w:val="24"/>
        </w:rPr>
        <w:t>d</w:t>
      </w:r>
      <w:r w:rsidRPr="0035100D">
        <w:rPr>
          <w:rFonts w:ascii="Proxima Nova" w:eastAsia="Tahoma" w:hAnsi="Proxima Nova" w:cs="Tahoma"/>
          <w:sz w:val="24"/>
          <w:szCs w:val="24"/>
        </w:rPr>
        <w:t>:</w:t>
      </w:r>
    </w:p>
    <w:p w14:paraId="3952A88B" w14:textId="77777777" w:rsidR="009573A1" w:rsidRPr="0035100D" w:rsidRDefault="009573A1">
      <w:pPr>
        <w:spacing w:before="2" w:line="140" w:lineRule="exact"/>
        <w:rPr>
          <w:sz w:val="15"/>
          <w:szCs w:val="15"/>
        </w:rPr>
      </w:pPr>
    </w:p>
    <w:p w14:paraId="3318AEB2" w14:textId="77777777" w:rsidR="009573A1" w:rsidRPr="0035100D" w:rsidRDefault="00813FC1">
      <w:pPr>
        <w:spacing w:line="260" w:lineRule="exact"/>
        <w:ind w:left="840" w:right="77" w:hanging="360"/>
        <w:rPr>
          <w:rFonts w:ascii="Proxima Nova" w:eastAsia="Tahoma" w:hAnsi="Proxima Nova" w:cs="Tahoma"/>
          <w:sz w:val="22"/>
          <w:szCs w:val="22"/>
        </w:rPr>
      </w:pP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sti</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pos</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3"/>
          <w:sz w:val="22"/>
          <w:szCs w:val="22"/>
        </w:rPr>
        <w:t>n</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emen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sh</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s</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proj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1"/>
          <w:sz w:val="22"/>
          <w:szCs w:val="22"/>
        </w:rPr>
        <w:t>manufac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 prod</w:t>
      </w:r>
      <w:r w:rsidRPr="0035100D">
        <w:rPr>
          <w:rFonts w:ascii="Proxima Nova" w:eastAsia="Tahoma" w:hAnsi="Proxima Nova" w:cs="Tahoma"/>
          <w:spacing w:val="-1"/>
          <w:sz w:val="22"/>
          <w:szCs w:val="22"/>
        </w:rPr>
        <w:t>uc</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w:t>
      </w:r>
    </w:p>
    <w:p w14:paraId="54F2A01B" w14:textId="77777777" w:rsidR="00565FB3" w:rsidRPr="0035100D" w:rsidRDefault="00813FC1" w:rsidP="00565FB3">
      <w:pPr>
        <w:spacing w:line="240" w:lineRule="exact"/>
        <w:ind w:left="480"/>
        <w:rPr>
          <w:rFonts w:ascii="Proxima Nova" w:eastAsia="Tahoma" w:hAnsi="Proxima Nova" w:cs="Tahoma"/>
          <w:position w:val="-1"/>
          <w:sz w:val="22"/>
          <w:szCs w:val="22"/>
        </w:rPr>
      </w:pPr>
      <w:r w:rsidRPr="0035100D">
        <w:rPr>
          <w:rFonts w:ascii="Proxima Nova" w:eastAsia="Tahoma" w:hAnsi="Proxima Nova" w:cs="Tahoma"/>
          <w:spacing w:val="-1"/>
          <w:position w:val="-1"/>
          <w:sz w:val="22"/>
          <w:szCs w:val="22"/>
        </w:rPr>
        <w:t>(</w:t>
      </w:r>
      <w:r w:rsidRPr="0035100D">
        <w:rPr>
          <w:rFonts w:ascii="Proxima Nova" w:eastAsia="Tahoma" w:hAnsi="Proxima Nova" w:cs="Tahoma"/>
          <w:position w:val="-1"/>
          <w:sz w:val="22"/>
          <w:szCs w:val="22"/>
        </w:rPr>
        <w:t>b)</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W</w:t>
      </w:r>
      <w:r w:rsidRPr="0035100D">
        <w:rPr>
          <w:rFonts w:ascii="Proxima Nova" w:eastAsia="Tahoma" w:hAnsi="Proxima Nova" w:cs="Tahoma"/>
          <w:spacing w:val="-1"/>
          <w:position w:val="-1"/>
          <w:sz w:val="22"/>
          <w:szCs w:val="22"/>
        </w:rPr>
        <w:t>ha</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is</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N</w:t>
      </w:r>
      <w:r w:rsidRPr="0035100D">
        <w:rPr>
          <w:rFonts w:ascii="Proxima Nova" w:eastAsia="Tahoma" w:hAnsi="Proxima Nova" w:cs="Tahoma"/>
          <w:spacing w:val="1"/>
          <w:position w:val="-1"/>
          <w:sz w:val="22"/>
          <w:szCs w:val="22"/>
        </w:rPr>
        <w:t>P</w:t>
      </w:r>
      <w:r w:rsidRPr="0035100D">
        <w:rPr>
          <w:rFonts w:ascii="Proxima Nova" w:eastAsia="Tahoma" w:hAnsi="Proxima Nova" w:cs="Tahoma"/>
          <w:position w:val="-1"/>
          <w:sz w:val="22"/>
          <w:szCs w:val="22"/>
        </w:rPr>
        <w:t>V</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 xml:space="preserve">of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w:t>
      </w:r>
      <w:r w:rsidRPr="0035100D">
        <w:rPr>
          <w:rFonts w:ascii="Proxima Nova" w:eastAsia="Tahoma" w:hAnsi="Proxima Nova" w:cs="Tahoma"/>
          <w:spacing w:val="-3"/>
          <w:position w:val="-1"/>
          <w:sz w:val="22"/>
          <w:szCs w:val="22"/>
        </w:rPr>
        <w:t xml:space="preserve"> </w:t>
      </w:r>
      <w:r w:rsidRPr="0035100D">
        <w:rPr>
          <w:rFonts w:ascii="Proxima Nova" w:eastAsia="Tahoma" w:hAnsi="Proxima Nova" w:cs="Tahoma"/>
          <w:spacing w:val="-2"/>
          <w:position w:val="-1"/>
          <w:sz w:val="22"/>
          <w:szCs w:val="22"/>
        </w:rPr>
        <w:t>p</w:t>
      </w:r>
      <w:r w:rsidRPr="0035100D">
        <w:rPr>
          <w:rFonts w:ascii="Proxima Nova" w:eastAsia="Tahoma" w:hAnsi="Proxima Nova" w:cs="Tahoma"/>
          <w:position w:val="-1"/>
          <w:sz w:val="22"/>
          <w:szCs w:val="22"/>
        </w:rPr>
        <w:t>roj</w:t>
      </w:r>
      <w:r w:rsidRPr="0035100D">
        <w:rPr>
          <w:rFonts w:ascii="Proxima Nova" w:eastAsia="Tahoma" w:hAnsi="Proxima Nova" w:cs="Tahoma"/>
          <w:spacing w:val="-1"/>
          <w:position w:val="-1"/>
          <w:sz w:val="22"/>
          <w:szCs w:val="22"/>
        </w:rPr>
        <w:t>ec</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 xml:space="preserve">if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2"/>
          <w:position w:val="-1"/>
          <w:sz w:val="22"/>
          <w:szCs w:val="22"/>
        </w:rPr>
        <w:t>c</w:t>
      </w:r>
      <w:r w:rsidRPr="0035100D">
        <w:rPr>
          <w:rFonts w:ascii="Proxima Nova" w:eastAsia="Tahoma" w:hAnsi="Proxima Nova" w:cs="Tahoma"/>
          <w:position w:val="-1"/>
          <w:sz w:val="22"/>
          <w:szCs w:val="22"/>
        </w:rPr>
        <w:t>ost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 xml:space="preserve">of </w:t>
      </w:r>
      <w:r w:rsidRPr="0035100D">
        <w:rPr>
          <w:rFonts w:ascii="Proxima Nova" w:eastAsia="Tahoma" w:hAnsi="Proxima Nova" w:cs="Tahoma"/>
          <w:spacing w:val="-1"/>
          <w:position w:val="-1"/>
          <w:sz w:val="22"/>
          <w:szCs w:val="22"/>
        </w:rPr>
        <w:t>ca</w:t>
      </w:r>
      <w:r w:rsidRPr="0035100D">
        <w:rPr>
          <w:rFonts w:ascii="Proxima Nova" w:eastAsia="Tahoma" w:hAnsi="Proxima Nova" w:cs="Tahoma"/>
          <w:position w:val="-1"/>
          <w:sz w:val="22"/>
          <w:szCs w:val="22"/>
        </w:rPr>
        <w:t>pi</w:t>
      </w:r>
      <w:r w:rsidRPr="0035100D">
        <w:rPr>
          <w:rFonts w:ascii="Proxima Nova" w:eastAsia="Tahoma" w:hAnsi="Proxima Nova" w:cs="Tahoma"/>
          <w:spacing w:val="-2"/>
          <w:position w:val="-1"/>
          <w:sz w:val="22"/>
          <w:szCs w:val="22"/>
        </w:rPr>
        <w:t>t</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l</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is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2</w:t>
      </w:r>
      <w:r w:rsidRPr="0035100D">
        <w:rPr>
          <w:rFonts w:ascii="Proxima Nova" w:eastAsia="Tahoma" w:hAnsi="Proxima Nova" w:cs="Tahoma"/>
          <w:position w:val="-1"/>
          <w:sz w:val="22"/>
          <w:szCs w:val="22"/>
        </w:rPr>
        <w:t>0 p</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cen</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w:t>
      </w:r>
    </w:p>
    <w:p w14:paraId="7AF5038C" w14:textId="77777777" w:rsidR="00565FB3" w:rsidRPr="0035100D" w:rsidRDefault="00565FB3" w:rsidP="00565FB3">
      <w:pPr>
        <w:spacing w:line="240" w:lineRule="exact"/>
        <w:ind w:left="480"/>
        <w:rPr>
          <w:rFonts w:ascii="Proxima Nova" w:eastAsia="Tahoma" w:hAnsi="Proxima Nova" w:cs="Tahoma"/>
          <w:position w:val="-1"/>
          <w:sz w:val="22"/>
          <w:szCs w:val="22"/>
        </w:rPr>
      </w:pPr>
    </w:p>
    <w:p w14:paraId="2496069A" w14:textId="77777777" w:rsidR="00565FB3" w:rsidRPr="0035100D" w:rsidRDefault="00565FB3" w:rsidP="00565FB3">
      <w:pPr>
        <w:spacing w:line="240" w:lineRule="exact"/>
        <w:ind w:left="480"/>
        <w:rPr>
          <w:rFonts w:ascii="Proxima Nova" w:eastAsia="Tahoma" w:hAnsi="Proxima Nova" w:cs="Tahoma"/>
          <w:position w:val="-1"/>
          <w:sz w:val="22"/>
          <w:szCs w:val="22"/>
        </w:rPr>
      </w:pPr>
    </w:p>
    <w:p w14:paraId="2A87F56C" w14:textId="77777777" w:rsidR="009573A1" w:rsidRPr="0035100D" w:rsidRDefault="00813FC1" w:rsidP="00565FB3">
      <w:pPr>
        <w:spacing w:line="240" w:lineRule="exact"/>
        <w:ind w:left="480"/>
        <w:jc w:val="center"/>
        <w:rPr>
          <w:sz w:val="24"/>
          <w:szCs w:val="24"/>
        </w:rPr>
      </w:pPr>
      <w:r w:rsidRPr="0035100D">
        <w:rPr>
          <w:b/>
          <w:sz w:val="24"/>
          <w:szCs w:val="24"/>
        </w:rPr>
        <w:t>C</w:t>
      </w:r>
      <w:r w:rsidRPr="0035100D">
        <w:rPr>
          <w:b/>
          <w:spacing w:val="1"/>
          <w:sz w:val="24"/>
          <w:szCs w:val="24"/>
        </w:rPr>
        <w:t>h</w:t>
      </w:r>
      <w:r w:rsidRPr="0035100D">
        <w:rPr>
          <w:b/>
          <w:sz w:val="24"/>
          <w:szCs w:val="24"/>
        </w:rPr>
        <w:t>a</w:t>
      </w:r>
      <w:r w:rsidRPr="0035100D">
        <w:rPr>
          <w:b/>
          <w:spacing w:val="1"/>
          <w:sz w:val="24"/>
          <w:szCs w:val="24"/>
        </w:rPr>
        <w:t>p</w:t>
      </w:r>
      <w:r w:rsidRPr="0035100D">
        <w:rPr>
          <w:b/>
          <w:spacing w:val="-1"/>
          <w:sz w:val="24"/>
          <w:szCs w:val="24"/>
        </w:rPr>
        <w:t>te</w:t>
      </w:r>
      <w:r w:rsidRPr="0035100D">
        <w:rPr>
          <w:b/>
          <w:sz w:val="24"/>
          <w:szCs w:val="24"/>
        </w:rPr>
        <w:t>r</w:t>
      </w:r>
      <w:r w:rsidRPr="0035100D">
        <w:rPr>
          <w:b/>
          <w:spacing w:val="-1"/>
          <w:sz w:val="24"/>
          <w:szCs w:val="24"/>
        </w:rPr>
        <w:t xml:space="preserve"> </w:t>
      </w:r>
      <w:r w:rsidRPr="0035100D">
        <w:rPr>
          <w:b/>
          <w:sz w:val="24"/>
          <w:szCs w:val="24"/>
        </w:rPr>
        <w:t>13</w:t>
      </w:r>
    </w:p>
    <w:p w14:paraId="3CDF01E8" w14:textId="77777777" w:rsidR="009573A1" w:rsidRPr="0035100D" w:rsidRDefault="00813FC1">
      <w:pPr>
        <w:ind w:left="1808" w:right="1802"/>
        <w:jc w:val="center"/>
        <w:rPr>
          <w:sz w:val="24"/>
          <w:szCs w:val="24"/>
        </w:rPr>
      </w:pPr>
      <w:r w:rsidRPr="0035100D">
        <w:rPr>
          <w:b/>
          <w:sz w:val="24"/>
          <w:szCs w:val="24"/>
        </w:rPr>
        <w:t>RI</w:t>
      </w:r>
      <w:r w:rsidRPr="0035100D">
        <w:rPr>
          <w:b/>
          <w:spacing w:val="1"/>
          <w:sz w:val="24"/>
          <w:szCs w:val="24"/>
        </w:rPr>
        <w:t>S</w:t>
      </w:r>
      <w:r w:rsidRPr="0035100D">
        <w:rPr>
          <w:b/>
          <w:sz w:val="24"/>
          <w:szCs w:val="24"/>
        </w:rPr>
        <w:t>K</w:t>
      </w:r>
      <w:r w:rsidRPr="0035100D">
        <w:rPr>
          <w:b/>
          <w:spacing w:val="-2"/>
          <w:sz w:val="24"/>
          <w:szCs w:val="24"/>
        </w:rPr>
        <w:t xml:space="preserve"> </w:t>
      </w:r>
      <w:r w:rsidRPr="0035100D">
        <w:rPr>
          <w:b/>
          <w:sz w:val="24"/>
          <w:szCs w:val="24"/>
        </w:rPr>
        <w:t>ANA</w:t>
      </w:r>
      <w:r w:rsidRPr="0035100D">
        <w:rPr>
          <w:b/>
          <w:spacing w:val="1"/>
          <w:sz w:val="24"/>
          <w:szCs w:val="24"/>
        </w:rPr>
        <w:t>L</w:t>
      </w:r>
      <w:r w:rsidRPr="0035100D">
        <w:rPr>
          <w:b/>
          <w:sz w:val="24"/>
          <w:szCs w:val="24"/>
        </w:rPr>
        <w:t>Y</w:t>
      </w:r>
      <w:r w:rsidRPr="0035100D">
        <w:rPr>
          <w:b/>
          <w:spacing w:val="1"/>
          <w:sz w:val="24"/>
          <w:szCs w:val="24"/>
        </w:rPr>
        <w:t>S</w:t>
      </w:r>
      <w:r w:rsidRPr="0035100D">
        <w:rPr>
          <w:b/>
          <w:sz w:val="24"/>
          <w:szCs w:val="24"/>
        </w:rPr>
        <w:t>IS</w:t>
      </w:r>
      <w:r w:rsidRPr="0035100D">
        <w:rPr>
          <w:b/>
          <w:spacing w:val="1"/>
          <w:sz w:val="24"/>
          <w:szCs w:val="24"/>
        </w:rPr>
        <w:t xml:space="preserve"> </w:t>
      </w:r>
      <w:r w:rsidRPr="0035100D">
        <w:rPr>
          <w:b/>
          <w:sz w:val="24"/>
          <w:szCs w:val="24"/>
        </w:rPr>
        <w:t xml:space="preserve">IN </w:t>
      </w:r>
      <w:r w:rsidRPr="0035100D">
        <w:rPr>
          <w:b/>
          <w:spacing w:val="2"/>
          <w:sz w:val="24"/>
          <w:szCs w:val="24"/>
        </w:rPr>
        <w:t>C</w:t>
      </w:r>
      <w:r w:rsidRPr="0035100D">
        <w:rPr>
          <w:b/>
          <w:sz w:val="24"/>
          <w:szCs w:val="24"/>
        </w:rPr>
        <w:t>A</w:t>
      </w:r>
      <w:r w:rsidRPr="0035100D">
        <w:rPr>
          <w:b/>
          <w:spacing w:val="-3"/>
          <w:sz w:val="24"/>
          <w:szCs w:val="24"/>
        </w:rPr>
        <w:t>P</w:t>
      </w:r>
      <w:r w:rsidRPr="0035100D">
        <w:rPr>
          <w:b/>
          <w:sz w:val="24"/>
          <w:szCs w:val="24"/>
        </w:rPr>
        <w:t>I</w:t>
      </w:r>
      <w:r w:rsidRPr="0035100D">
        <w:rPr>
          <w:b/>
          <w:spacing w:val="1"/>
          <w:sz w:val="24"/>
          <w:szCs w:val="24"/>
        </w:rPr>
        <w:t>T</w:t>
      </w:r>
      <w:r w:rsidRPr="0035100D">
        <w:rPr>
          <w:b/>
          <w:sz w:val="24"/>
          <w:szCs w:val="24"/>
        </w:rPr>
        <w:t>AL</w:t>
      </w:r>
      <w:r w:rsidRPr="0035100D">
        <w:rPr>
          <w:b/>
          <w:spacing w:val="1"/>
          <w:sz w:val="24"/>
          <w:szCs w:val="24"/>
        </w:rPr>
        <w:t xml:space="preserve"> B</w:t>
      </w:r>
      <w:r w:rsidRPr="0035100D">
        <w:rPr>
          <w:b/>
          <w:sz w:val="24"/>
          <w:szCs w:val="24"/>
        </w:rPr>
        <w:t>U</w:t>
      </w:r>
      <w:r w:rsidRPr="0035100D">
        <w:rPr>
          <w:b/>
          <w:spacing w:val="2"/>
          <w:sz w:val="24"/>
          <w:szCs w:val="24"/>
        </w:rPr>
        <w:t>D</w:t>
      </w:r>
      <w:r w:rsidRPr="0035100D">
        <w:rPr>
          <w:b/>
          <w:spacing w:val="-2"/>
          <w:sz w:val="24"/>
          <w:szCs w:val="24"/>
        </w:rPr>
        <w:t>G</w:t>
      </w:r>
      <w:r w:rsidRPr="0035100D">
        <w:rPr>
          <w:b/>
          <w:spacing w:val="1"/>
          <w:sz w:val="24"/>
          <w:szCs w:val="24"/>
        </w:rPr>
        <w:t>ET</w:t>
      </w:r>
      <w:r w:rsidRPr="0035100D">
        <w:rPr>
          <w:b/>
          <w:sz w:val="24"/>
          <w:szCs w:val="24"/>
        </w:rPr>
        <w:t>ING</w:t>
      </w:r>
    </w:p>
    <w:p w14:paraId="5258FAAB" w14:textId="77777777" w:rsidR="009573A1" w:rsidRPr="0035100D" w:rsidRDefault="009573A1">
      <w:pPr>
        <w:spacing w:before="2" w:line="120" w:lineRule="exact"/>
        <w:rPr>
          <w:sz w:val="13"/>
          <w:szCs w:val="13"/>
        </w:rPr>
      </w:pPr>
    </w:p>
    <w:p w14:paraId="3A9566B6" w14:textId="77777777" w:rsidR="009573A1" w:rsidRPr="0035100D" w:rsidRDefault="009573A1">
      <w:pPr>
        <w:spacing w:line="200" w:lineRule="exact"/>
      </w:pPr>
    </w:p>
    <w:p w14:paraId="10921FDF" w14:textId="77777777" w:rsidR="009573A1" w:rsidRPr="0035100D" w:rsidRDefault="009573A1">
      <w:pPr>
        <w:spacing w:line="200" w:lineRule="exact"/>
      </w:pPr>
    </w:p>
    <w:p w14:paraId="50DD79FD" w14:textId="77777777" w:rsidR="009573A1" w:rsidRPr="0035100D" w:rsidRDefault="00813FC1">
      <w:pPr>
        <w:ind w:left="840" w:right="73"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 </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A proj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 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100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 is Rs.</w:t>
      </w: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it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ri</w:t>
      </w:r>
      <w:r w:rsidRPr="0035100D">
        <w:rPr>
          <w:rFonts w:ascii="Proxima Nova" w:eastAsia="Tahoma" w:hAnsi="Proxima Nova" w:cs="Tahoma"/>
          <w:spacing w:val="2"/>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30</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Fi</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ion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40</w:t>
      </w:r>
      <w:r w:rsidRPr="0035100D">
        <w:rPr>
          <w:rFonts w:ascii="Proxima Nova" w:eastAsia="Tahoma" w:hAnsi="Proxima Nova" w:cs="Tahoma"/>
          <w:sz w:val="22"/>
          <w:szCs w:val="22"/>
        </w:rPr>
        <w:t>0</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illion </w:t>
      </w:r>
      <w:r w:rsidRPr="0035100D">
        <w:rPr>
          <w:rFonts w:ascii="Proxima Nova" w:eastAsia="Tahoma" w:hAnsi="Proxima Nova" w:cs="Tahoma"/>
          <w:spacing w:val="-2"/>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De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15</w:t>
      </w:r>
      <w:r w:rsidRPr="0035100D">
        <w:rPr>
          <w:rFonts w:ascii="Proxima Nova" w:eastAsia="Tahoma" w:hAnsi="Proxima Nova" w:cs="Tahoma"/>
          <w:sz w:val="22"/>
          <w:szCs w:val="22"/>
        </w:rPr>
        <w:t>0</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rp</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8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effec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ive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6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nanc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br</w:t>
      </w:r>
      <w:r w:rsidRPr="0035100D">
        <w:rPr>
          <w:rFonts w:ascii="Proxima Nova" w:eastAsia="Tahoma" w:hAnsi="Proxima Nova" w:cs="Tahoma"/>
          <w:spacing w:val="-1"/>
          <w:sz w:val="22"/>
          <w:szCs w:val="22"/>
        </w:rPr>
        <w:t>ea</w:t>
      </w:r>
      <w:r w:rsidRPr="0035100D">
        <w:rPr>
          <w:rFonts w:ascii="Proxima Nova" w:eastAsia="Tahoma" w:hAnsi="Proxima Nova" w:cs="Tahoma"/>
          <w:spacing w:val="6"/>
          <w:sz w:val="22"/>
          <w:szCs w:val="22"/>
        </w:rPr>
        <w:t>k</w:t>
      </w:r>
      <w:r w:rsidRPr="0035100D">
        <w:rPr>
          <w:rFonts w:ascii="Proxima Nova" w:eastAsia="Tahoma" w:hAnsi="Proxima Nova" w:cs="Tahoma"/>
          <w:spacing w:val="-3"/>
          <w:sz w:val="22"/>
          <w:szCs w:val="22"/>
        </w:rPr>
        <w: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n poi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5B9DBFCB" w14:textId="77777777" w:rsidR="009573A1" w:rsidRPr="0035100D" w:rsidRDefault="009573A1">
      <w:pPr>
        <w:spacing w:before="7" w:line="260" w:lineRule="exact"/>
        <w:rPr>
          <w:sz w:val="26"/>
          <w:szCs w:val="26"/>
        </w:rPr>
      </w:pPr>
    </w:p>
    <w:p w14:paraId="4DD3A344" w14:textId="77777777" w:rsidR="009573A1" w:rsidRPr="0035100D" w:rsidRDefault="00813FC1">
      <w:pPr>
        <w:ind w:left="840" w:right="75"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 </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req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8</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it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 Rs.</w:t>
      </w:r>
      <w:r w:rsidRPr="0035100D">
        <w:rPr>
          <w:rFonts w:ascii="Proxima Nova" w:eastAsia="Tahoma" w:hAnsi="Proxima Nova" w:cs="Tahoma"/>
          <w:spacing w:val="-1"/>
          <w:sz w:val="22"/>
          <w:szCs w:val="22"/>
        </w:rPr>
        <w:t>180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1296</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Fi</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n 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5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52"/>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5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52"/>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5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5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5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37"/>
          <w:sz w:val="22"/>
          <w:szCs w:val="22"/>
        </w:rPr>
        <w:t xml:space="preserve"> </w:t>
      </w:r>
      <w:r w:rsidRPr="0035100D">
        <w:rPr>
          <w:rFonts w:ascii="Proxima Nova" w:eastAsia="Tahoma" w:hAnsi="Proxima Nova" w:cs="Tahoma"/>
          <w:spacing w:val="-1"/>
          <w:sz w:val="22"/>
          <w:szCs w:val="22"/>
        </w:rPr>
        <w:t>De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5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52"/>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5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5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2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rpos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li</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e </w:t>
      </w:r>
      <w:r w:rsidRPr="0035100D">
        <w:rPr>
          <w:rFonts w:ascii="Proxima Nova" w:eastAsia="Tahoma" w:hAnsi="Proxima Nova" w:cs="Tahoma"/>
          <w:spacing w:val="4"/>
          <w:sz w:val="22"/>
          <w:szCs w:val="22"/>
        </w:rPr>
        <w:t>o</w:t>
      </w:r>
      <w:r w:rsidRPr="0035100D">
        <w:rPr>
          <w:rFonts w:ascii="Proxima Nova" w:eastAsia="Tahoma" w:hAnsi="Proxima Nova" w:cs="Tahoma"/>
          <w:sz w:val="22"/>
          <w:szCs w:val="22"/>
        </w:rPr>
        <w:t>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8</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effec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w:t>
      </w:r>
      <w:r w:rsidRPr="0035100D">
        <w:rPr>
          <w:rFonts w:ascii="Proxima Nova" w:eastAsia="Tahoma" w:hAnsi="Proxima Nova" w:cs="Tahoma"/>
          <w:spacing w:val="3"/>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3</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nanc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br</w:t>
      </w:r>
      <w:r w:rsidRPr="0035100D">
        <w:rPr>
          <w:rFonts w:ascii="Proxima Nova" w:eastAsia="Tahoma" w:hAnsi="Proxima Nova" w:cs="Tahoma"/>
          <w:spacing w:val="-1"/>
          <w:sz w:val="22"/>
          <w:szCs w:val="22"/>
        </w:rPr>
        <w:t>ea</w:t>
      </w:r>
      <w:r w:rsidRPr="0035100D">
        <w:rPr>
          <w:rFonts w:ascii="Proxima Nova" w:eastAsia="Tahoma" w:hAnsi="Proxima Nova" w:cs="Tahoma"/>
          <w:spacing w:val="2"/>
          <w:sz w:val="22"/>
          <w:szCs w:val="22"/>
        </w:rPr>
        <w:t>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n poi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ive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yo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or</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lio</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w:t>
      </w:r>
    </w:p>
    <w:p w14:paraId="4B2B3D59" w14:textId="77777777" w:rsidR="009573A1" w:rsidRPr="0035100D" w:rsidRDefault="009573A1">
      <w:pPr>
        <w:spacing w:before="17" w:line="260" w:lineRule="exact"/>
        <w:rPr>
          <w:sz w:val="26"/>
          <w:szCs w:val="26"/>
        </w:rPr>
      </w:pPr>
    </w:p>
    <w:p w14:paraId="54DD4A69" w14:textId="77777777" w:rsidR="009573A1" w:rsidRPr="0035100D" w:rsidRDefault="00813FC1" w:rsidP="00565FB3">
      <w:pPr>
        <w:ind w:left="840" w:right="74"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 xml:space="preserve">. </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it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ll</w:t>
      </w:r>
      <w:r w:rsidRPr="0035100D">
        <w:rPr>
          <w:rFonts w:ascii="Proxima Nova" w:eastAsia="Tahoma" w:hAnsi="Proxima Nova" w:cs="Tahoma"/>
          <w:spacing w:val="5"/>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pri</w:t>
      </w:r>
      <w:r w:rsidRPr="0035100D">
        <w:rPr>
          <w:rFonts w:ascii="Proxima Nova" w:eastAsia="Tahoma" w:hAnsi="Proxima Nova" w:cs="Tahoma"/>
          <w:spacing w:val="-4"/>
          <w:sz w:val="22"/>
          <w:szCs w:val="22"/>
        </w:rPr>
        <w:t>c</w:t>
      </w:r>
      <w:r w:rsidRPr="0035100D">
        <w:rPr>
          <w:rFonts w:ascii="Proxima Nova" w:eastAsia="Tahoma" w:hAnsi="Proxima Nova" w:cs="Tahoma"/>
          <w:sz w:val="22"/>
          <w:szCs w:val="22"/>
        </w:rPr>
        <w:t>e is Rs.</w:t>
      </w:r>
      <w:r w:rsidRPr="0035100D">
        <w:rPr>
          <w:rFonts w:ascii="Proxima Nova" w:eastAsia="Tahoma" w:hAnsi="Proxima Nova" w:cs="Tahoma"/>
          <w:spacing w:val="-1"/>
          <w:sz w:val="22"/>
          <w:szCs w:val="22"/>
        </w:rPr>
        <w:t>60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 xml:space="preserve">d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 xml:space="preserve">it </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ost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450</w:t>
      </w: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Fi</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d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s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n 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5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52"/>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5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52"/>
          <w:sz w:val="22"/>
          <w:szCs w:val="22"/>
        </w:rPr>
        <w:t xml:space="preserve"> </w:t>
      </w: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0</w:t>
      </w:r>
      <w:r w:rsidRPr="0035100D">
        <w:rPr>
          <w:rFonts w:ascii="Proxima Nova" w:eastAsia="Tahoma" w:hAnsi="Proxima Nova" w:cs="Tahoma"/>
          <w:spacing w:val="5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5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5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37"/>
          <w:sz w:val="22"/>
          <w:szCs w:val="22"/>
        </w:rPr>
        <w:t xml:space="preserve"> </w:t>
      </w:r>
      <w:r w:rsidRPr="0035100D">
        <w:rPr>
          <w:rFonts w:ascii="Proxima Nova" w:eastAsia="Tahoma" w:hAnsi="Proxima Nova" w:cs="Tahoma"/>
          <w:spacing w:val="-1"/>
          <w:sz w:val="22"/>
          <w:szCs w:val="22"/>
        </w:rPr>
        <w:t>De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5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52"/>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5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52"/>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rpos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li</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e of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6</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effec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2</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5"/>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w:t>
      </w:r>
      <w:r w:rsidRPr="0035100D">
        <w:rPr>
          <w:rFonts w:ascii="Proxima Nova" w:eastAsia="Tahoma" w:hAnsi="Proxima Nova" w:cs="Tahoma"/>
          <w:spacing w:val="3"/>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nanc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br</w:t>
      </w:r>
      <w:r w:rsidRPr="0035100D">
        <w:rPr>
          <w:rFonts w:ascii="Proxima Nova" w:eastAsia="Tahoma" w:hAnsi="Proxima Nova" w:cs="Tahoma"/>
          <w:spacing w:val="-1"/>
          <w:sz w:val="22"/>
          <w:szCs w:val="22"/>
        </w:rPr>
        <w:t>ea</w:t>
      </w:r>
      <w:r w:rsidRPr="0035100D">
        <w:rPr>
          <w:rFonts w:ascii="Proxima Nova" w:eastAsia="Tahoma" w:hAnsi="Proxima Nova" w:cs="Tahoma"/>
          <w:spacing w:val="2"/>
          <w:sz w:val="22"/>
          <w:szCs w:val="22"/>
        </w:rPr>
        <w:t>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n poi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487C7822" w14:textId="77777777" w:rsidR="00565FB3" w:rsidRPr="0035100D" w:rsidRDefault="00565FB3" w:rsidP="00565FB3">
      <w:pPr>
        <w:ind w:left="840" w:right="74" w:hanging="360"/>
        <w:jc w:val="both"/>
        <w:rPr>
          <w:sz w:val="13"/>
          <w:szCs w:val="13"/>
        </w:rPr>
      </w:pPr>
    </w:p>
    <w:p w14:paraId="6A198FF5" w14:textId="77777777" w:rsidR="009573A1" w:rsidRPr="0035100D" w:rsidRDefault="00813FC1">
      <w:pPr>
        <w:ind w:left="3749" w:right="3748"/>
        <w:jc w:val="center"/>
        <w:rPr>
          <w:rFonts w:ascii="Proxima Nova" w:eastAsia="Arial" w:hAnsi="Proxima Nova" w:cs="Arial"/>
          <w:sz w:val="26"/>
          <w:szCs w:val="26"/>
        </w:rPr>
      </w:pPr>
      <w:r w:rsidRPr="0035100D">
        <w:rPr>
          <w:rFonts w:ascii="Proxima Nova" w:eastAsia="Arial" w:hAnsi="Proxima Nova" w:cs="Arial"/>
          <w:sz w:val="26"/>
          <w:szCs w:val="26"/>
        </w:rPr>
        <w:t>Chapter</w:t>
      </w:r>
      <w:r w:rsidRPr="0035100D">
        <w:rPr>
          <w:rFonts w:ascii="Proxima Nova" w:eastAsia="Arial" w:hAnsi="Proxima Nova" w:cs="Arial"/>
          <w:spacing w:val="-7"/>
          <w:sz w:val="26"/>
          <w:szCs w:val="26"/>
        </w:rPr>
        <w:t xml:space="preserve"> </w:t>
      </w:r>
      <w:r w:rsidRPr="0035100D">
        <w:rPr>
          <w:rFonts w:ascii="Proxima Nova" w:eastAsia="Arial" w:hAnsi="Proxima Nova" w:cs="Arial"/>
          <w:w w:val="99"/>
          <w:sz w:val="26"/>
          <w:szCs w:val="26"/>
        </w:rPr>
        <w:t>14</w:t>
      </w:r>
    </w:p>
    <w:p w14:paraId="71B4A183" w14:textId="77777777" w:rsidR="009573A1" w:rsidRPr="0035100D" w:rsidRDefault="00813FC1">
      <w:pPr>
        <w:spacing w:before="1" w:line="320" w:lineRule="exact"/>
        <w:ind w:left="2669" w:right="2666"/>
        <w:jc w:val="center"/>
        <w:rPr>
          <w:sz w:val="30"/>
          <w:szCs w:val="30"/>
        </w:rPr>
      </w:pPr>
      <w:r w:rsidRPr="0035100D">
        <w:rPr>
          <w:b/>
          <w:spacing w:val="-1"/>
          <w:position w:val="-1"/>
          <w:sz w:val="30"/>
          <w:szCs w:val="30"/>
        </w:rPr>
        <w:t>TH</w:t>
      </w:r>
      <w:r w:rsidRPr="0035100D">
        <w:rPr>
          <w:b/>
          <w:position w:val="-1"/>
          <w:sz w:val="30"/>
          <w:szCs w:val="30"/>
        </w:rPr>
        <w:t>E</w:t>
      </w:r>
      <w:r w:rsidRPr="0035100D">
        <w:rPr>
          <w:b/>
          <w:spacing w:val="1"/>
          <w:position w:val="-1"/>
          <w:sz w:val="30"/>
          <w:szCs w:val="30"/>
        </w:rPr>
        <w:t xml:space="preserve"> </w:t>
      </w:r>
      <w:r w:rsidRPr="0035100D">
        <w:rPr>
          <w:b/>
          <w:spacing w:val="-1"/>
          <w:position w:val="-1"/>
          <w:sz w:val="30"/>
          <w:szCs w:val="30"/>
        </w:rPr>
        <w:t>CO</w:t>
      </w:r>
      <w:r w:rsidRPr="0035100D">
        <w:rPr>
          <w:b/>
          <w:spacing w:val="1"/>
          <w:position w:val="-1"/>
          <w:sz w:val="30"/>
          <w:szCs w:val="30"/>
        </w:rPr>
        <w:t>S</w:t>
      </w:r>
      <w:r w:rsidRPr="0035100D">
        <w:rPr>
          <w:b/>
          <w:position w:val="-1"/>
          <w:sz w:val="30"/>
          <w:szCs w:val="30"/>
        </w:rPr>
        <w:t>T</w:t>
      </w:r>
      <w:r w:rsidRPr="0035100D">
        <w:rPr>
          <w:b/>
          <w:spacing w:val="-1"/>
          <w:position w:val="-1"/>
          <w:sz w:val="30"/>
          <w:szCs w:val="30"/>
        </w:rPr>
        <w:t xml:space="preserve"> </w:t>
      </w:r>
      <w:r w:rsidRPr="0035100D">
        <w:rPr>
          <w:b/>
          <w:spacing w:val="2"/>
          <w:position w:val="-1"/>
          <w:sz w:val="30"/>
          <w:szCs w:val="30"/>
        </w:rPr>
        <w:t>O</w:t>
      </w:r>
      <w:r w:rsidRPr="0035100D">
        <w:rPr>
          <w:b/>
          <w:position w:val="-1"/>
          <w:sz w:val="30"/>
          <w:szCs w:val="30"/>
        </w:rPr>
        <w:t>F</w:t>
      </w:r>
      <w:r w:rsidRPr="0035100D">
        <w:rPr>
          <w:b/>
          <w:spacing w:val="-1"/>
          <w:position w:val="-1"/>
          <w:sz w:val="30"/>
          <w:szCs w:val="30"/>
        </w:rPr>
        <w:t xml:space="preserve"> </w:t>
      </w:r>
      <w:r w:rsidRPr="0035100D">
        <w:rPr>
          <w:b/>
          <w:spacing w:val="2"/>
          <w:position w:val="-1"/>
          <w:sz w:val="30"/>
          <w:szCs w:val="30"/>
        </w:rPr>
        <w:t>C</w:t>
      </w:r>
      <w:r w:rsidRPr="0035100D">
        <w:rPr>
          <w:b/>
          <w:spacing w:val="-1"/>
          <w:position w:val="-1"/>
          <w:sz w:val="30"/>
          <w:szCs w:val="30"/>
        </w:rPr>
        <w:t>AP</w:t>
      </w:r>
      <w:r w:rsidRPr="0035100D">
        <w:rPr>
          <w:b/>
          <w:spacing w:val="1"/>
          <w:position w:val="-1"/>
          <w:sz w:val="30"/>
          <w:szCs w:val="30"/>
        </w:rPr>
        <w:t>I</w:t>
      </w:r>
      <w:r w:rsidRPr="0035100D">
        <w:rPr>
          <w:b/>
          <w:spacing w:val="-1"/>
          <w:position w:val="-1"/>
          <w:sz w:val="30"/>
          <w:szCs w:val="30"/>
        </w:rPr>
        <w:t>TA</w:t>
      </w:r>
      <w:r w:rsidRPr="0035100D">
        <w:rPr>
          <w:b/>
          <w:position w:val="-1"/>
          <w:sz w:val="30"/>
          <w:szCs w:val="30"/>
        </w:rPr>
        <w:t>L</w:t>
      </w:r>
    </w:p>
    <w:p w14:paraId="39A513EE" w14:textId="77777777" w:rsidR="009573A1" w:rsidRPr="0035100D" w:rsidRDefault="009573A1">
      <w:pPr>
        <w:spacing w:before="8" w:line="240" w:lineRule="exact"/>
        <w:rPr>
          <w:sz w:val="24"/>
          <w:szCs w:val="24"/>
        </w:rPr>
        <w:sectPr w:rsidR="009573A1" w:rsidRPr="0035100D">
          <w:headerReference w:type="default" r:id="rId10"/>
          <w:footerReference w:type="default" r:id="rId11"/>
          <w:pgSz w:w="11900" w:h="16840"/>
          <w:pgMar w:top="1580" w:right="1520" w:bottom="280" w:left="1520" w:header="720" w:footer="720" w:gutter="0"/>
          <w:cols w:space="720"/>
        </w:sectPr>
      </w:pPr>
    </w:p>
    <w:p w14:paraId="0CFA5653" w14:textId="77777777" w:rsidR="009573A1" w:rsidRPr="0035100D" w:rsidRDefault="00813FC1">
      <w:pPr>
        <w:spacing w:before="22"/>
        <w:ind w:left="640" w:right="-53"/>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 </w:t>
      </w:r>
      <w:r w:rsidRPr="0035100D">
        <w:rPr>
          <w:rFonts w:ascii="Proxima Nova" w:eastAsia="Tahoma" w:hAnsi="Proxima Nova" w:cs="Tahoma"/>
          <w:spacing w:val="3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anc</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hee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K</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ris</w:t>
      </w:r>
      <w:r w:rsidRPr="0035100D">
        <w:rPr>
          <w:rFonts w:ascii="Proxima Nova" w:eastAsia="Tahoma" w:hAnsi="Proxima Nova" w:cs="Tahoma"/>
          <w:spacing w:val="-1"/>
          <w:sz w:val="22"/>
          <w:szCs w:val="22"/>
        </w:rPr>
        <w:t>hm</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L</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giv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low</w:t>
      </w:r>
    </w:p>
    <w:p w14:paraId="7ACE5EDA" w14:textId="77777777" w:rsidR="009573A1" w:rsidRPr="0035100D" w:rsidRDefault="00813FC1">
      <w:pPr>
        <w:spacing w:before="9" w:line="280" w:lineRule="exact"/>
        <w:rPr>
          <w:sz w:val="28"/>
          <w:szCs w:val="28"/>
        </w:rPr>
      </w:pPr>
      <w:r w:rsidRPr="0035100D">
        <w:br w:type="column"/>
      </w:r>
    </w:p>
    <w:p w14:paraId="5A19D3F2" w14:textId="77777777" w:rsidR="009573A1" w:rsidRPr="0035100D" w:rsidRDefault="0061145F">
      <w:pPr>
        <w:spacing w:line="240" w:lineRule="exact"/>
        <w:rPr>
          <w:rFonts w:ascii="Proxima Nova" w:eastAsia="Tahoma" w:hAnsi="Proxima Nova" w:cs="Tahoma"/>
          <w:sz w:val="22"/>
          <w:szCs w:val="22"/>
        </w:rPr>
        <w:sectPr w:rsidR="009573A1" w:rsidRPr="0035100D">
          <w:headerReference w:type="default" r:id="rId10"/>
          <w:footerReference w:type="default" r:id="rId11"/>
          <w:type w:val="continuous"/>
          <w:pgSz w:w="11900" w:h="16840"/>
          <w:pgMar w:top="1360" w:right="1520" w:bottom="280" w:left="1520" w:header="720" w:footer="720" w:gutter="0"/>
          <w:cols w:num="2" w:space="720" w:equalWidth="0">
            <w:col w:w="6476" w:space="834"/>
            <w:col w:w="1550"/>
          </w:cols>
        </w:sectPr>
      </w:pPr>
      <w:r w:rsidRPr="0035100D">
        <w:rPr>
          <w:noProof/>
        </w:rPr>
        <mc:AlternateContent>
          <mc:Choice Requires="wpg">
            <w:drawing>
              <wp:anchor distT="0" distB="0" distL="114300" distR="114300" simplePos="0" relativeHeight="251645440" behindDoc="1" locked="0" layoutInCell="1" allowOverlap="1" wp14:anchorId="166FD62D" wp14:editId="5B782E8D">
                <wp:simplePos x="0" y="0"/>
                <wp:positionH relativeFrom="page">
                  <wp:posOffset>1036955</wp:posOffset>
                </wp:positionH>
                <wp:positionV relativeFrom="paragraph">
                  <wp:posOffset>337185</wp:posOffset>
                </wp:positionV>
                <wp:extent cx="5486400" cy="7620"/>
                <wp:effectExtent l="8255" t="3810" r="1270" b="7620"/>
                <wp:wrapNone/>
                <wp:docPr id="178"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0" cy="7620"/>
                          <a:chOff x="1633" y="531"/>
                          <a:chExt cx="8640" cy="12"/>
                        </a:xfrm>
                      </wpg:grpSpPr>
                      <wpg:grpSp>
                        <wpg:cNvPr id="179" name="Group 180"/>
                        <wpg:cNvGrpSpPr>
                          <a:grpSpLocks/>
                        </wpg:cNvGrpSpPr>
                        <wpg:grpSpPr bwMode="auto">
                          <a:xfrm>
                            <a:off x="1639" y="537"/>
                            <a:ext cx="4404" cy="0"/>
                            <a:chOff x="1639" y="537"/>
                            <a:chExt cx="4404" cy="0"/>
                          </a:xfrm>
                        </wpg:grpSpPr>
                        <wps:wsp>
                          <wps:cNvPr id="180" name="Freeform 185"/>
                          <wps:cNvSpPr>
                            <a:spLocks/>
                          </wps:cNvSpPr>
                          <wps:spPr bwMode="auto">
                            <a:xfrm>
                              <a:off x="1639" y="537"/>
                              <a:ext cx="4404" cy="0"/>
                            </a:xfrm>
                            <a:custGeom>
                              <a:avLst/>
                              <a:gdLst>
                                <a:gd name="T0" fmla="+- 0 1639 1639"/>
                                <a:gd name="T1" fmla="*/ T0 w 4404"/>
                                <a:gd name="T2" fmla="+- 0 6043 1639"/>
                                <a:gd name="T3" fmla="*/ T2 w 4404"/>
                              </a:gdLst>
                              <a:ahLst/>
                              <a:cxnLst>
                                <a:cxn ang="0">
                                  <a:pos x="T1" y="0"/>
                                </a:cxn>
                                <a:cxn ang="0">
                                  <a:pos x="T3" y="0"/>
                                </a:cxn>
                              </a:cxnLst>
                              <a:rect l="0" t="0" r="r" b="b"/>
                              <a:pathLst>
                                <a:path w="4404">
                                  <a:moveTo>
                                    <a:pt x="0" y="0"/>
                                  </a:moveTo>
                                  <a:lnTo>
                                    <a:pt x="440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81" name="Group 181"/>
                          <wpg:cNvGrpSpPr>
                            <a:grpSpLocks/>
                          </wpg:cNvGrpSpPr>
                          <wpg:grpSpPr bwMode="auto">
                            <a:xfrm>
                              <a:off x="6043" y="537"/>
                              <a:ext cx="10" cy="0"/>
                              <a:chOff x="6043" y="537"/>
                              <a:chExt cx="10" cy="0"/>
                            </a:xfrm>
                          </wpg:grpSpPr>
                          <wps:wsp>
                            <wps:cNvPr id="182" name="Freeform 184"/>
                            <wps:cNvSpPr>
                              <a:spLocks/>
                            </wps:cNvSpPr>
                            <wps:spPr bwMode="auto">
                              <a:xfrm>
                                <a:off x="6043" y="537"/>
                                <a:ext cx="10" cy="0"/>
                              </a:xfrm>
                              <a:custGeom>
                                <a:avLst/>
                                <a:gdLst>
                                  <a:gd name="T0" fmla="+- 0 6043 6043"/>
                                  <a:gd name="T1" fmla="*/ T0 w 10"/>
                                  <a:gd name="T2" fmla="+- 0 6053 6043"/>
                                  <a:gd name="T3" fmla="*/ T2 w 10"/>
                                </a:gdLst>
                                <a:ahLst/>
                                <a:cxnLst>
                                  <a:cxn ang="0">
                                    <a:pos x="T1" y="0"/>
                                  </a:cxn>
                                  <a:cxn ang="0">
                                    <a:pos x="T3" y="0"/>
                                  </a:cxn>
                                </a:cxnLst>
                                <a:rect l="0" t="0" r="r" b="b"/>
                                <a:pathLst>
                                  <a:path w="10">
                                    <a:moveTo>
                                      <a:pt x="0" y="0"/>
                                    </a:moveTo>
                                    <a:lnTo>
                                      <a:pt x="1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83" name="Group 182"/>
                            <wpg:cNvGrpSpPr>
                              <a:grpSpLocks/>
                            </wpg:cNvGrpSpPr>
                            <wpg:grpSpPr bwMode="auto">
                              <a:xfrm>
                                <a:off x="6053" y="537"/>
                                <a:ext cx="4214" cy="0"/>
                                <a:chOff x="6053" y="537"/>
                                <a:chExt cx="4214" cy="0"/>
                              </a:xfrm>
                            </wpg:grpSpPr>
                            <wps:wsp>
                              <wps:cNvPr id="184" name="Freeform 183"/>
                              <wps:cNvSpPr>
                                <a:spLocks/>
                              </wps:cNvSpPr>
                              <wps:spPr bwMode="auto">
                                <a:xfrm>
                                  <a:off x="6053" y="537"/>
                                  <a:ext cx="4214" cy="0"/>
                                </a:xfrm>
                                <a:custGeom>
                                  <a:avLst/>
                                  <a:gdLst>
                                    <a:gd name="T0" fmla="+- 0 6053 6053"/>
                                    <a:gd name="T1" fmla="*/ T0 w 4214"/>
                                    <a:gd name="T2" fmla="+- 0 10267 6053"/>
                                    <a:gd name="T3" fmla="*/ T2 w 4214"/>
                                  </a:gdLst>
                                  <a:ahLst/>
                                  <a:cxnLst>
                                    <a:cxn ang="0">
                                      <a:pos x="T1" y="0"/>
                                    </a:cxn>
                                    <a:cxn ang="0">
                                      <a:pos x="T3" y="0"/>
                                    </a:cxn>
                                  </a:cxnLst>
                                  <a:rect l="0" t="0" r="r" b="b"/>
                                  <a:pathLst>
                                    <a:path w="4214">
                                      <a:moveTo>
                                        <a:pt x="0" y="0"/>
                                      </a:moveTo>
                                      <a:lnTo>
                                        <a:pt x="421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w14:anchorId="14D884EA" id="Group 179" o:spid="_x0000_s1026" style="position:absolute;margin-left:81.65pt;margin-top:26.55pt;width:6in;height:.6pt;z-index:-5631;mso-position-horizontal-relative:page" coordorigin="1633,531" coordsize="864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a0LiwQAAAUVAAAOAAAAZHJzL2Uyb0RvYy54bWzsWG2Pm0YQ/l6p/2HFx1Q+wMbYRueLIr+c&#10;KqVtpLg/YA3Liwos3cXGlyj/vbOzYAO2k+tdr1Gk8we8sLPz8szMMza3bw9ZSvZMyITnc8O+sQzC&#10;cp8HSR7NjT8368HUILKkeUBTnrO58cCk8fbu559uq8JjQx7zNGCCgJJcelUxN+KyLDzTlH7MMipv&#10;eMFy2Ay5yGgJtyIyA0Er0J6l5tCyXLPiIigE95mU8HSpN4071B+GzC//CEPJSpLODfCtxKvA61Zd&#10;zbtb6kWCFnHi127QJ3iR0SQHo0dVS1pSshPJmaos8QWXPCxvfJ6ZPAwTn2EMEI1t9aK5F3xXYCyR&#10;V0XFESaAtofTk9X6v+8/CJIEkLsJpCqnGSQJ7RJ7MlPwVEXkgdS9KD4WH4SOEZbvuf+XhG2zv6/u&#10;Iy1MttVvPACFdFdyhOcQikypgMDJAbPwcMwCO5TEh4djZ+o6FiTLh72JO6yT5MeQSXXIdkcjg8De&#10;eGTr/Pnxqj6rTuqD9lDtmdTTJtHN2i0dE94cwzuCMOuBMEXz/SBVov8rECAeMIrxTHQ8DRKOYzk6&#10;mgsY9M6cMOidugoBNJw81ZR8Xk19jGnBsFSlqpYGTkCvrqm1YEy1MbGnY11WKNjUlGwXVGunKqQn&#10;oe6+WUqPRvGIB/X8nSzvGceKpPv3stRsEMAK6zyofd9AFGGWAjH8MiAWUabworMVHcXsRuyNSTYW&#10;qQimolba6Bo2QqjLtZzRRV1Q4tqk0jVs6QL/o8ZDGjdO+4e89hpWhCr2tbDjCi5V02zAt6bVQAMI&#10;qQivyOr2wpprZPV3bUIArfYJVRgECHWrISloqTxTJtSSVHMDoVAPMr5nG45bZY8DwMhpN83bUrqo&#10;WxHobTihDGCjH40qX1uZzfk6SVPMQporVyYj10VsJE+TQG0qb6SItotUkD1VowI/KhhQ1hEDSs4D&#10;VBYzGqzqdUmTVK9BPkVsoYlrCFQ74yz4PLNmq+lq6gycobsaONZyOXi3XjgDd21PxsvRcrFY2l+U&#10;a7bjxUkQsFx518wl23lcj9YTUk+U42TqRNEJdo2f82DNrhuIBcTSfGN0wKu6QRWTSm/LgwdoVsH1&#10;oIUfBrCIufhkkAqG7NyQf++oYAZJf82BcWY25BWmMt444wlwPRHtnW17h+Y+qJobpQEFrpaLUk/y&#10;XSGSKAZLNqY15+9g3oSJamf0T3tV3wDpfW0ATKFROlMQHoCelxwAigMuDwAb8FBTsE//5ydO9N85&#10;A9V4ef79L+QPVKehbJG/o9FsUTw02HPJ/xyPZoReRqNLEP+C+pGu0RpSwFeoHwz3RPrEPx6RS5rO&#10;iF9rgkz+iLQPzj+d9FXymupHXlUTARavlN//B/FK+c+hfGi5LuXjf4eXpfzxFcp3hvaV3/yu1T9z&#10;Iv3eqe9L++D/Ge2PXob2+4g0tH8Nj2cQP9I12Oux+vlvfpXAnlCX+m1r6E6A+8+VnXE/xgHKflD2&#10;R/efzv86i68T4DEve14nwDcnwOkdEP4VqF9TXVjDuzbdcvq9oHqZ177HE6e3l3f/AAAA//8DAFBL&#10;AwQUAAYACAAAACEA5cEGxt8AAAAKAQAADwAAAGRycy9kb3ducmV2LnhtbEyPwU7DMBBE70j8g7VI&#10;3KiTmhYU4lRVBZwqJFokxG0bb5OosR3FbpL+PdsTHGf2aXYmX022FQP1ofFOQzpLQJArvWlcpeFr&#10;//bwDCJEdAZb70jDhQKsitubHDPjR/dJwy5WgkNcyFBDHWOXSRnKmiyGme/I8e3oe4uRZV9J0+PI&#10;4baV8yRZSouN4w81drSpqTztzlbD+4jjWqWvw/Z03Fx+9ouP721KWt/fTesXEJGm+AfDtT5Xh4I7&#10;HfzZmSBa1kulGNWwUCmIK5DMn9g5sPOoQBa5/D+h+AUAAP//AwBQSwECLQAUAAYACAAAACEAtoM4&#10;kv4AAADhAQAAEwAAAAAAAAAAAAAAAAAAAAAAW0NvbnRlbnRfVHlwZXNdLnhtbFBLAQItABQABgAI&#10;AAAAIQA4/SH/1gAAAJQBAAALAAAAAAAAAAAAAAAAAC8BAABfcmVscy8ucmVsc1BLAQItABQABgAI&#10;AAAAIQCcAa0LiwQAAAUVAAAOAAAAAAAAAAAAAAAAAC4CAABkcnMvZTJvRG9jLnhtbFBLAQItABQA&#10;BgAIAAAAIQDlwQbG3wAAAAoBAAAPAAAAAAAAAAAAAAAAAOUGAABkcnMvZG93bnJldi54bWxQSwUG&#10;AAAAAAQABADzAAAA8QcAAAAA&#10;">
                <v:group id="Group 180" o:spid="_x0000_s1027" style="position:absolute;left:1639;top:537;width:4404;height:0" coordorigin="1639,537" coordsize="440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hAvMQAAADcAAAADwAAAGRycy9kb3ducmV2LnhtbERPS2vCQBC+F/wPywi9&#10;1U0srRqziogtPYjgA8TbkJ08MDsbstsk/vtuodDbfHzPSdeDqUVHrassK4gnEQjizOqKCwWX88fL&#10;HITzyBpry6TgQQ7Wq9FTiom2PR+pO/lChBB2CSoovW8SKV1WkkE3sQ1x4HLbGvQBtoXULfYh3NRy&#10;GkXv0mDFoaHEhrYlZffTt1Hw2WO/eY133f6ebx+389vhuo9JqefxsFmC8DT4f/Gf+0uH+bM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vhAvMQAAADcAAAA&#10;DwAAAAAAAAAAAAAAAACqAgAAZHJzL2Rvd25yZXYueG1sUEsFBgAAAAAEAAQA+gAAAJsDAAAAAA==&#10;">
                  <v:shape id="Freeform 185" o:spid="_x0000_s1028" style="position:absolute;left:1639;top:537;width:4404;height:0;visibility:visible;mso-wrap-style:square;v-text-anchor:top" coordsize="44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u40cMA&#10;AADcAAAADwAAAGRycy9kb3ducmV2LnhtbESPQWvCQBCF74X+h2UK3uqmIq1EVymCIHgyevA4ZMdN&#10;MDsbshtN/PXOodDbDO/Ne9+sNoNv1J26WAc28DXNQBGXwdbsDJxPu88FqJiQLTaBycBIETbr97cV&#10;5jY8+Ej3IjklIRxzNFCl1OZax7Iij3EaWmLRrqHzmGTtnLYdPiTcN3qWZd/aY83SUGFL24rKW9F7&#10;A0/nXP9zmB/sWPR9sLMRL5fRmMnH8LsElWhI/+a/670V/IXgyzMygV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Su40cMAAADcAAAADwAAAAAAAAAAAAAAAACYAgAAZHJzL2Rv&#10;d25yZXYueG1sUEsFBgAAAAAEAAQA9QAAAIgDAAAAAA==&#10;" path="m,l4404,e" filled="f" strokeweight=".58pt">
                    <v:path arrowok="t" o:connecttype="custom" o:connectlocs="0,0;4404,0" o:connectangles="0,0"/>
                  </v:shape>
                  <v:group id="Group 181" o:spid="_x0000_s1029" style="position:absolute;left:6043;top:537;width:10;height:0" coordorigin="6043,537" coordsize="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v:shape id="Freeform 184" o:spid="_x0000_s1030" style="position:absolute;left:6043;top:537;width:10;height:0;visibility:visible;mso-wrap-style:square;v-text-anchor:top" coordsize="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1+dsEA&#10;AADcAAAADwAAAGRycy9kb3ducmV2LnhtbERPTYvCMBC9L/gfwgheFk1VcGttKiIosje7HjwOzdgW&#10;m0lpYq3/3iws7G0e73PS7WAa0VPnassK5rMIBHFhdc2lgsvPYRqDcB5ZY2OZFLzIwTYbfaSYaPvk&#10;M/W5L0UIYZeggsr7NpHSFRUZdDPbEgfuZjuDPsCulLrDZwg3jVxE0UoarDk0VNjSvqLinj+Mgr3L&#10;Px/L5fEYt9R/m/p2XX+trVKT8bDbgPA0+H/xn/ukw/x4Ab/PhAtk9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tfnbBAAAA3AAAAA8AAAAAAAAAAAAAAAAAmAIAAGRycy9kb3du&#10;cmV2LnhtbFBLBQYAAAAABAAEAPUAAACGAwAAAAA=&#10;" path="m,l10,e" filled="f" strokeweight=".58pt">
                      <v:path arrowok="t" o:connecttype="custom" o:connectlocs="0,0;10,0" o:connectangles="0,0"/>
                    </v:shape>
                    <v:group id="Group 182" o:spid="_x0000_s1031" style="position:absolute;left:6053;top:537;width:4214;height:0" coordorigin="6053,537" coordsize="421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UHccIAAADcAAAADwAAAGRycy9kb3ducmV2LnhtbERPTYvCMBC9L/gfwgje&#10;1rQrLlKNIuKKBxFWBfE2NGNbbCaliW3990YQvM3jfc5s0ZlSNFS7wrKCeBiBIE6tLjhTcDr+fU9A&#10;OI+ssbRMCh7kYDHvfc0w0bblf2oOPhMhhF2CCnLvq0RKl+Zk0A1tRRy4q60N+gDrTOoa2xBuSvkT&#10;Rb/SYMGhIceKVjmlt8PdKNi02C5H8brZ3a6rx+U43p93MSk16HfLKQhPnf+I3+6tDvMnI3g9Ey6Q&#10;8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bFB3HCAAAA3AAAAA8A&#10;AAAAAAAAAAAAAAAAqgIAAGRycy9kb3ducmV2LnhtbFBLBQYAAAAABAAEAPoAAACZAwAAAAA=&#10;">
                      <v:shape id="Freeform 183" o:spid="_x0000_s1032" style="position:absolute;left:6053;top:537;width:4214;height:0;visibility:visible;mso-wrap-style:square;v-text-anchor:top" coordsize="42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DHi8AA&#10;AADcAAAADwAAAGRycy9kb3ducmV2LnhtbERPS4vCMBC+L+x/CLPgbU13t4hUo8g+QAQPvu5jMzbF&#10;ZlKSrK3/3giCt/n4njOd97YRF/KhdqzgY5iBIC6drrlSsN/9vY9BhIissXFMCq4UYD57fZlioV3H&#10;G7psYyVSCIcCFZgY20LKUBqyGIauJU7cyXmLMUFfSe2xS+G2kZ9ZNpIWa04NBlv6NlSet/9WgTv+&#10;Hro9f9WyNV3u89VuHa8/Sg3e+sUERKQ+PsUP91Kn+eMc7s+kC+Ts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QDHi8AAAADcAAAADwAAAAAAAAAAAAAAAACYAgAAZHJzL2Rvd25y&#10;ZXYueG1sUEsFBgAAAAAEAAQA9QAAAIUDAAAAAA==&#10;" path="m,l4214,e" filled="f" strokeweight=".58pt">
                        <v:path arrowok="t" o:connecttype="custom" o:connectlocs="0,0;4214,0" o:connectangles="0,0"/>
                      </v:shape>
                    </v:group>
                  </v:group>
                </v:group>
                <w10:wrap anchorx="page"/>
              </v:group>
            </w:pict>
          </mc:Fallback>
        </mc:AlternateContent>
      </w:r>
      <w:r w:rsidR="00813FC1" w:rsidRPr="0035100D">
        <w:rPr>
          <w:rFonts w:ascii="Proxima Nova" w:eastAsia="Tahoma" w:hAnsi="Proxima Nova" w:cs="Tahoma"/>
          <w:spacing w:val="-1"/>
          <w:position w:val="-1"/>
          <w:sz w:val="22"/>
          <w:szCs w:val="22"/>
        </w:rPr>
        <w:t>(</w:t>
      </w:r>
      <w:r w:rsidR="00813FC1" w:rsidRPr="0035100D">
        <w:rPr>
          <w:rFonts w:ascii="Proxima Nova" w:eastAsia="Tahoma" w:hAnsi="Proxima Nova" w:cs="Tahoma"/>
          <w:position w:val="-1"/>
          <w:sz w:val="22"/>
          <w:szCs w:val="22"/>
        </w:rPr>
        <w:t>Rs.</w:t>
      </w:r>
      <w:r w:rsidR="00813FC1" w:rsidRPr="0035100D">
        <w:rPr>
          <w:rFonts w:ascii="Proxima Nova" w:eastAsia="Tahoma" w:hAnsi="Proxima Nova" w:cs="Tahoma"/>
          <w:spacing w:val="1"/>
          <w:position w:val="-1"/>
          <w:sz w:val="22"/>
          <w:szCs w:val="22"/>
        </w:rPr>
        <w:t xml:space="preserve"> </w:t>
      </w:r>
      <w:r w:rsidR="00813FC1" w:rsidRPr="0035100D">
        <w:rPr>
          <w:rFonts w:ascii="Proxima Nova" w:eastAsia="Tahoma" w:hAnsi="Proxima Nova" w:cs="Tahoma"/>
          <w:position w:val="-1"/>
          <w:sz w:val="22"/>
          <w:szCs w:val="22"/>
        </w:rPr>
        <w:t>in l</w:t>
      </w:r>
      <w:r w:rsidR="00813FC1" w:rsidRPr="0035100D">
        <w:rPr>
          <w:rFonts w:ascii="Proxima Nova" w:eastAsia="Tahoma" w:hAnsi="Proxima Nova" w:cs="Tahoma"/>
          <w:spacing w:val="-3"/>
          <w:position w:val="-1"/>
          <w:sz w:val="22"/>
          <w:szCs w:val="22"/>
        </w:rPr>
        <w:t>a</w:t>
      </w:r>
      <w:r w:rsidR="00813FC1" w:rsidRPr="0035100D">
        <w:rPr>
          <w:rFonts w:ascii="Proxima Nova" w:eastAsia="Tahoma" w:hAnsi="Proxima Nova" w:cs="Tahoma"/>
          <w:position w:val="-1"/>
          <w:sz w:val="22"/>
          <w:szCs w:val="22"/>
        </w:rPr>
        <w:t>k</w:t>
      </w:r>
      <w:r w:rsidR="00813FC1" w:rsidRPr="0035100D">
        <w:rPr>
          <w:rFonts w:ascii="Proxima Nova" w:eastAsia="Tahoma" w:hAnsi="Proxima Nova" w:cs="Tahoma"/>
          <w:spacing w:val="-1"/>
          <w:position w:val="-1"/>
          <w:sz w:val="22"/>
          <w:szCs w:val="22"/>
        </w:rPr>
        <w:t>h</w:t>
      </w:r>
      <w:r w:rsidR="00813FC1" w:rsidRPr="0035100D">
        <w:rPr>
          <w:rFonts w:ascii="Proxima Nova" w:eastAsia="Tahoma" w:hAnsi="Proxima Nova" w:cs="Tahoma"/>
          <w:position w:val="-1"/>
          <w:sz w:val="22"/>
          <w:szCs w:val="22"/>
        </w:rPr>
        <w:t>s)</w:t>
      </w:r>
    </w:p>
    <w:p w14:paraId="2BE4C368" w14:textId="77777777" w:rsidR="009573A1" w:rsidRPr="0035100D" w:rsidRDefault="009573A1">
      <w:pPr>
        <w:spacing w:before="12" w:line="280" w:lineRule="exact"/>
        <w:rPr>
          <w:sz w:val="28"/>
          <w:szCs w:val="28"/>
        </w:rPr>
      </w:pPr>
    </w:p>
    <w:p w14:paraId="0229341E" w14:textId="77777777" w:rsidR="009573A1" w:rsidRPr="0035100D" w:rsidRDefault="00813FC1">
      <w:pPr>
        <w:spacing w:before="28" w:line="240" w:lineRule="exact"/>
        <w:ind w:left="1790"/>
        <w:rPr>
          <w:rFonts w:ascii="Proxima Nova" w:eastAsia="Tahoma" w:hAnsi="Proxima Nova" w:cs="Tahoma"/>
          <w:sz w:val="22"/>
          <w:szCs w:val="22"/>
        </w:rPr>
      </w:pPr>
      <w:r w:rsidRPr="0035100D">
        <w:rPr>
          <w:rFonts w:ascii="Proxima Nova" w:eastAsia="Tahoma" w:hAnsi="Proxima Nova" w:cs="Tahoma"/>
          <w:b/>
          <w:spacing w:val="1"/>
          <w:position w:val="-1"/>
          <w:sz w:val="22"/>
          <w:szCs w:val="22"/>
        </w:rPr>
        <w:t>Li</w:t>
      </w:r>
      <w:r w:rsidRPr="0035100D">
        <w:rPr>
          <w:rFonts w:ascii="Proxima Nova" w:eastAsia="Tahoma" w:hAnsi="Proxima Nova" w:cs="Tahoma"/>
          <w:b/>
          <w:position w:val="-1"/>
          <w:sz w:val="22"/>
          <w:szCs w:val="22"/>
        </w:rPr>
        <w:t>ab</w:t>
      </w:r>
      <w:r w:rsidRPr="0035100D">
        <w:rPr>
          <w:rFonts w:ascii="Proxima Nova" w:eastAsia="Tahoma" w:hAnsi="Proxima Nova" w:cs="Tahoma"/>
          <w:b/>
          <w:spacing w:val="-2"/>
          <w:position w:val="-1"/>
          <w:sz w:val="22"/>
          <w:szCs w:val="22"/>
        </w:rPr>
        <w:t>i</w:t>
      </w:r>
      <w:r w:rsidRPr="0035100D">
        <w:rPr>
          <w:rFonts w:ascii="Proxima Nova" w:eastAsia="Tahoma" w:hAnsi="Proxima Nova" w:cs="Tahoma"/>
          <w:b/>
          <w:spacing w:val="1"/>
          <w:position w:val="-1"/>
          <w:sz w:val="22"/>
          <w:szCs w:val="22"/>
        </w:rPr>
        <w:t>li</w:t>
      </w:r>
      <w:r w:rsidRPr="0035100D">
        <w:rPr>
          <w:rFonts w:ascii="Proxima Nova" w:eastAsia="Tahoma" w:hAnsi="Proxima Nova" w:cs="Tahoma"/>
          <w:b/>
          <w:spacing w:val="-1"/>
          <w:position w:val="-1"/>
          <w:sz w:val="22"/>
          <w:szCs w:val="22"/>
        </w:rPr>
        <w:t>t</w:t>
      </w:r>
      <w:r w:rsidRPr="0035100D">
        <w:rPr>
          <w:rFonts w:ascii="Proxima Nova" w:eastAsia="Tahoma" w:hAnsi="Proxima Nova" w:cs="Tahoma"/>
          <w:b/>
          <w:spacing w:val="-2"/>
          <w:position w:val="-1"/>
          <w:sz w:val="22"/>
          <w:szCs w:val="22"/>
        </w:rPr>
        <w:t>i</w:t>
      </w:r>
      <w:r w:rsidRPr="0035100D">
        <w:rPr>
          <w:rFonts w:ascii="Proxima Nova" w:eastAsia="Tahoma" w:hAnsi="Proxima Nova" w:cs="Tahoma"/>
          <w:b/>
          <w:spacing w:val="1"/>
          <w:position w:val="-1"/>
          <w:sz w:val="22"/>
          <w:szCs w:val="22"/>
        </w:rPr>
        <w:t>e</w:t>
      </w:r>
      <w:r w:rsidRPr="0035100D">
        <w:rPr>
          <w:rFonts w:ascii="Proxima Nova" w:eastAsia="Tahoma" w:hAnsi="Proxima Nova" w:cs="Tahoma"/>
          <w:b/>
          <w:position w:val="-1"/>
          <w:sz w:val="22"/>
          <w:szCs w:val="22"/>
        </w:rPr>
        <w:t xml:space="preserve">s                                                    </w:t>
      </w:r>
      <w:r w:rsidRPr="0035100D">
        <w:rPr>
          <w:rFonts w:ascii="Proxima Nova" w:eastAsia="Tahoma" w:hAnsi="Proxima Nova" w:cs="Tahoma"/>
          <w:b/>
          <w:spacing w:val="18"/>
          <w:position w:val="-1"/>
          <w:sz w:val="22"/>
          <w:szCs w:val="22"/>
        </w:rPr>
        <w:t xml:space="preserve"> </w:t>
      </w:r>
      <w:r w:rsidRPr="0035100D">
        <w:rPr>
          <w:rFonts w:ascii="Proxima Nova" w:eastAsia="Tahoma" w:hAnsi="Proxima Nova" w:cs="Tahoma"/>
          <w:b/>
          <w:position w:val="-1"/>
          <w:sz w:val="22"/>
          <w:szCs w:val="22"/>
        </w:rPr>
        <w:t>A</w:t>
      </w:r>
      <w:r w:rsidRPr="0035100D">
        <w:rPr>
          <w:rFonts w:ascii="Proxima Nova" w:eastAsia="Tahoma" w:hAnsi="Proxima Nova" w:cs="Tahoma"/>
          <w:b/>
          <w:spacing w:val="-1"/>
          <w:position w:val="-1"/>
          <w:sz w:val="22"/>
          <w:szCs w:val="22"/>
        </w:rPr>
        <w:t>ss</w:t>
      </w:r>
      <w:r w:rsidRPr="0035100D">
        <w:rPr>
          <w:rFonts w:ascii="Proxima Nova" w:eastAsia="Tahoma" w:hAnsi="Proxima Nova" w:cs="Tahoma"/>
          <w:b/>
          <w:spacing w:val="1"/>
          <w:position w:val="-1"/>
          <w:sz w:val="22"/>
          <w:szCs w:val="22"/>
        </w:rPr>
        <w:t>e</w:t>
      </w:r>
      <w:r w:rsidRPr="0035100D">
        <w:rPr>
          <w:rFonts w:ascii="Proxima Nova" w:eastAsia="Tahoma" w:hAnsi="Proxima Nova" w:cs="Tahoma"/>
          <w:b/>
          <w:spacing w:val="-1"/>
          <w:position w:val="-1"/>
          <w:sz w:val="22"/>
          <w:szCs w:val="22"/>
        </w:rPr>
        <w:t>t</w:t>
      </w:r>
      <w:r w:rsidRPr="0035100D">
        <w:rPr>
          <w:rFonts w:ascii="Proxima Nova" w:eastAsia="Tahoma" w:hAnsi="Proxima Nova" w:cs="Tahoma"/>
          <w:b/>
          <w:position w:val="-1"/>
          <w:sz w:val="22"/>
          <w:szCs w:val="22"/>
        </w:rPr>
        <w:t>s</w:t>
      </w:r>
    </w:p>
    <w:p w14:paraId="01C11362" w14:textId="77777777" w:rsidR="009573A1" w:rsidRPr="0035100D" w:rsidRDefault="009573A1">
      <w:pPr>
        <w:spacing w:before="1" w:line="60" w:lineRule="exact"/>
        <w:rPr>
          <w:sz w:val="6"/>
          <w:szCs w:val="6"/>
        </w:rPr>
      </w:pPr>
    </w:p>
    <w:tbl>
      <w:tblPr>
        <w:tblW w:w="5580"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216"/>
        <w:gridCol w:w="1080"/>
        <w:gridCol w:w="1350"/>
        <w:gridCol w:w="934"/>
      </w:tblGrid>
      <w:tr w:rsidR="004F3BDA" w:rsidRPr="0035100D" w14:paraId="28581B3A" w14:textId="77777777" w:rsidTr="00057E84">
        <w:trPr>
          <w:trHeight w:hRule="exact" w:val="671"/>
        </w:trPr>
        <w:tc>
          <w:tcPr>
            <w:tcW w:w="2216" w:type="dxa"/>
          </w:tcPr>
          <w:p w14:paraId="671137B8" w14:textId="77777777" w:rsidR="004F3BDA" w:rsidRPr="0035100D" w:rsidRDefault="004F3BDA">
            <w:pPr>
              <w:spacing w:before="35"/>
              <w:ind w:left="108"/>
              <w:rPr>
                <w:rFonts w:ascii="Proxima Nova" w:eastAsia="Tahoma" w:hAnsi="Proxima Nova" w:cs="Tahoma"/>
                <w:sz w:val="22"/>
                <w:szCs w:val="22"/>
              </w:rPr>
            </w:pP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p>
        </w:tc>
        <w:tc>
          <w:tcPr>
            <w:tcW w:w="1080" w:type="dxa"/>
          </w:tcPr>
          <w:p w14:paraId="1A9389A0" w14:textId="77777777" w:rsidR="004F3BDA" w:rsidRPr="0035100D" w:rsidRDefault="004F3BDA">
            <w:pPr>
              <w:spacing w:before="35"/>
              <w:ind w:left="345"/>
              <w:rPr>
                <w:rFonts w:ascii="Proxima Nova" w:eastAsia="Tahoma" w:hAnsi="Proxima Nova" w:cs="Tahoma"/>
                <w:sz w:val="22"/>
                <w:szCs w:val="22"/>
              </w:rPr>
            </w:pP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c>
          <w:tcPr>
            <w:tcW w:w="1350" w:type="dxa"/>
          </w:tcPr>
          <w:p w14:paraId="29136DA8" w14:textId="77777777" w:rsidR="00057E84" w:rsidRDefault="00057E84">
            <w:pPr>
              <w:rPr>
                <w:rFonts w:ascii="Proxima Nova" w:eastAsia="Tahoma" w:hAnsi="Proxima Nova" w:cs="Tahoma"/>
                <w:sz w:val="22"/>
                <w:szCs w:val="22"/>
              </w:rPr>
            </w:pPr>
            <w:r>
              <w:rPr>
                <w:rFonts w:ascii="Proxima Nova" w:eastAsia="Tahoma" w:hAnsi="Proxima Nova" w:cs="Tahoma"/>
                <w:sz w:val="22"/>
                <w:szCs w:val="22"/>
              </w:rPr>
              <w:t>Property, plant &amp; eqpt</w:t>
            </w:r>
          </w:p>
          <w:p w14:paraId="69629827" w14:textId="77777777" w:rsidR="004F3BDA" w:rsidRPr="0035100D" w:rsidRDefault="00057E84">
            <w:r>
              <w:rPr>
                <w:rFonts w:ascii="Proxima Nova" w:eastAsia="Tahoma" w:hAnsi="Proxima Nova" w:cs="Tahoma"/>
                <w:sz w:val="22"/>
                <w:szCs w:val="22"/>
              </w:rPr>
              <w:t>t</w:t>
            </w:r>
          </w:p>
        </w:tc>
        <w:tc>
          <w:tcPr>
            <w:tcW w:w="934" w:type="dxa"/>
          </w:tcPr>
          <w:p w14:paraId="0673ED02" w14:textId="77777777" w:rsidR="004F3BDA" w:rsidRPr="0035100D" w:rsidRDefault="004F3BDA" w:rsidP="004F3BDA">
            <w:pPr>
              <w:spacing w:before="41"/>
              <w:rPr>
                <w:rFonts w:ascii="Proxima Nova" w:eastAsia="Tahoma" w:hAnsi="Proxima Nova" w:cs="Tahoma"/>
                <w:sz w:val="22"/>
                <w:szCs w:val="22"/>
              </w:rPr>
            </w:pPr>
            <w:r w:rsidRPr="0035100D">
              <w:rPr>
                <w:rFonts w:ascii="Proxima Nova" w:eastAsia="Tahoma" w:hAnsi="Proxima Nova" w:cs="Tahoma"/>
                <w:spacing w:val="-1"/>
                <w:sz w:val="22"/>
                <w:szCs w:val="22"/>
              </w:rPr>
              <w:t>13</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r>
      <w:tr w:rsidR="004F3BDA" w:rsidRPr="0035100D" w14:paraId="618E941E" w14:textId="77777777" w:rsidTr="004F3BDA">
        <w:trPr>
          <w:trHeight w:hRule="exact" w:val="346"/>
        </w:trPr>
        <w:tc>
          <w:tcPr>
            <w:tcW w:w="2216" w:type="dxa"/>
          </w:tcPr>
          <w:p w14:paraId="57194E12" w14:textId="77777777" w:rsidR="004F3BDA" w:rsidRPr="0035100D" w:rsidRDefault="004F3BDA">
            <w:pPr>
              <w:spacing w:before="25"/>
              <w:ind w:left="108"/>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efe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enc</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p>
        </w:tc>
        <w:tc>
          <w:tcPr>
            <w:tcW w:w="1080" w:type="dxa"/>
          </w:tcPr>
          <w:p w14:paraId="00D4E5C1" w14:textId="77777777" w:rsidR="004F3BDA" w:rsidRPr="0035100D" w:rsidRDefault="004F3BDA">
            <w:pPr>
              <w:spacing w:before="25"/>
              <w:ind w:left="533"/>
              <w:rPr>
                <w:rFonts w:ascii="Proxima Nova" w:eastAsia="Tahoma" w:hAnsi="Proxima Nova" w:cs="Tahoma"/>
                <w:sz w:val="22"/>
                <w:szCs w:val="22"/>
              </w:rPr>
            </w:pPr>
            <w:r w:rsidRPr="0035100D">
              <w:rPr>
                <w:rFonts w:ascii="Proxima Nova" w:eastAsia="Tahoma" w:hAnsi="Proxima Nova" w:cs="Tahoma"/>
                <w:spacing w:val="-1"/>
                <w:sz w:val="22"/>
                <w:szCs w:val="22"/>
              </w:rPr>
              <w:t>80</w:t>
            </w:r>
            <w:r w:rsidRPr="0035100D">
              <w:rPr>
                <w:rFonts w:ascii="Proxima Nova" w:eastAsia="Tahoma" w:hAnsi="Proxima Nova" w:cs="Tahoma"/>
                <w:sz w:val="22"/>
                <w:szCs w:val="22"/>
              </w:rPr>
              <w:t>0</w:t>
            </w:r>
          </w:p>
        </w:tc>
        <w:tc>
          <w:tcPr>
            <w:tcW w:w="1350" w:type="dxa"/>
          </w:tcPr>
          <w:p w14:paraId="027ECF18" w14:textId="77777777" w:rsidR="004F3BDA" w:rsidRPr="0035100D" w:rsidRDefault="004F3BDA">
            <w:r w:rsidRPr="0035100D">
              <w:rPr>
                <w:rFonts w:ascii="Proxima Nova" w:eastAsia="Tahoma" w:hAnsi="Proxima Nova" w:cs="Tahoma"/>
                <w:spacing w:val="-1"/>
                <w:sz w:val="22"/>
                <w:szCs w:val="22"/>
              </w:rPr>
              <w:t>In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p>
        </w:tc>
        <w:tc>
          <w:tcPr>
            <w:tcW w:w="934" w:type="dxa"/>
          </w:tcPr>
          <w:p w14:paraId="55DB851D" w14:textId="77777777" w:rsidR="004F3BDA" w:rsidRPr="0035100D" w:rsidRDefault="004F3BDA" w:rsidP="004F3BDA">
            <w:pPr>
              <w:spacing w:before="25"/>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r>
      <w:tr w:rsidR="004F3BDA" w:rsidRPr="0035100D" w14:paraId="04904410" w14:textId="77777777" w:rsidTr="004F3BDA">
        <w:trPr>
          <w:trHeight w:hRule="exact" w:val="612"/>
        </w:trPr>
        <w:tc>
          <w:tcPr>
            <w:tcW w:w="2216" w:type="dxa"/>
          </w:tcPr>
          <w:p w14:paraId="35D527AE" w14:textId="77777777" w:rsidR="004F3BDA" w:rsidRPr="0035100D" w:rsidRDefault="004F3BDA">
            <w:pPr>
              <w:spacing w:before="25"/>
              <w:ind w:left="108"/>
              <w:rPr>
                <w:rFonts w:ascii="Proxima Nova" w:eastAsia="Tahoma" w:hAnsi="Proxima Nova" w:cs="Tahoma"/>
                <w:sz w:val="22"/>
                <w:szCs w:val="22"/>
              </w:rPr>
            </w:pPr>
            <w:r>
              <w:rPr>
                <w:rFonts w:ascii="Proxima Nova" w:hAnsi="Proxima Nova" w:cs="Arial"/>
              </w:rPr>
              <w:t>Other equity</w:t>
            </w:r>
          </w:p>
        </w:tc>
        <w:tc>
          <w:tcPr>
            <w:tcW w:w="1080" w:type="dxa"/>
          </w:tcPr>
          <w:p w14:paraId="4D5FFD73" w14:textId="77777777" w:rsidR="004F3BDA" w:rsidRPr="0035100D" w:rsidRDefault="004F3BDA">
            <w:pPr>
              <w:spacing w:before="25"/>
              <w:ind w:left="345"/>
              <w:rPr>
                <w:rFonts w:ascii="Proxima Nova" w:eastAsia="Tahoma" w:hAnsi="Proxima Nova" w:cs="Tahoma"/>
                <w:sz w:val="22"/>
                <w:szCs w:val="22"/>
              </w:rPr>
            </w:pP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c>
          <w:tcPr>
            <w:tcW w:w="1350" w:type="dxa"/>
            <w:vMerge w:val="restart"/>
          </w:tcPr>
          <w:p w14:paraId="768B0A4D" w14:textId="77777777" w:rsidR="004F3BDA" w:rsidRPr="0035100D" w:rsidRDefault="004F3BDA">
            <w:pPr>
              <w:spacing w:before="36" w:line="260" w:lineRule="exact"/>
              <w:ind w:left="206" w:right="63"/>
              <w:rPr>
                <w:rFonts w:ascii="Proxima Nova" w:eastAsia="Tahoma" w:hAnsi="Proxima Nova" w:cs="Tahoma"/>
                <w:sz w:val="22"/>
                <w:szCs w:val="22"/>
              </w:rPr>
            </w:pP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 xml:space="preserve">t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dv</w:t>
            </w:r>
            <w:r w:rsidRPr="0035100D">
              <w:rPr>
                <w:rFonts w:ascii="Proxima Nova" w:eastAsia="Tahoma" w:hAnsi="Proxima Nova" w:cs="Tahoma"/>
                <w:spacing w:val="-1"/>
                <w:sz w:val="22"/>
                <w:szCs w:val="22"/>
              </w:rPr>
              <w:t>ance</w:t>
            </w:r>
            <w:r w:rsidRPr="0035100D">
              <w:rPr>
                <w:rFonts w:ascii="Proxima Nova" w:eastAsia="Tahoma" w:hAnsi="Proxima Nova" w:cs="Tahoma"/>
                <w:sz w:val="22"/>
                <w:szCs w:val="22"/>
              </w:rPr>
              <w:t>s</w:t>
            </w:r>
          </w:p>
          <w:p w14:paraId="4F1730E5" w14:textId="77777777" w:rsidR="004F3BDA" w:rsidRPr="0035100D" w:rsidRDefault="004F3BDA">
            <w:pPr>
              <w:spacing w:before="27"/>
              <w:ind w:left="103"/>
              <w:rPr>
                <w:rFonts w:ascii="Proxima Nova" w:eastAsia="Tahoma" w:hAnsi="Proxima Nova" w:cs="Tahoma"/>
                <w:sz w:val="22"/>
                <w:szCs w:val="22"/>
              </w:rPr>
            </w:pP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p>
        </w:tc>
        <w:tc>
          <w:tcPr>
            <w:tcW w:w="934" w:type="dxa"/>
          </w:tcPr>
          <w:p w14:paraId="47BBA406" w14:textId="77777777" w:rsidR="004F3BDA" w:rsidRPr="0035100D" w:rsidRDefault="004F3BDA" w:rsidP="004F3BDA">
            <w:pPr>
              <w:spacing w:before="27"/>
              <w:rPr>
                <w:rFonts w:ascii="Proxima Nova" w:eastAsia="Tahoma" w:hAnsi="Proxima Nova" w:cs="Tahoma"/>
                <w:sz w:val="22"/>
                <w:szCs w:val="22"/>
              </w:rPr>
            </w:pPr>
            <w:r>
              <w:rPr>
                <w:rFonts w:ascii="Proxima Nova" w:eastAsia="Tahoma" w:hAnsi="Proxima Nova" w:cs="Tahoma"/>
                <w:sz w:val="22"/>
                <w:szCs w:val="22"/>
              </w:rPr>
              <w:t xml:space="preserve"> </w:t>
            </w: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r>
      <w:tr w:rsidR="004F3BDA" w:rsidRPr="0035100D" w14:paraId="37FDCA1A" w14:textId="77777777" w:rsidTr="004F3BDA">
        <w:trPr>
          <w:trHeight w:hRule="exact" w:val="346"/>
        </w:trPr>
        <w:tc>
          <w:tcPr>
            <w:tcW w:w="2216" w:type="dxa"/>
          </w:tcPr>
          <w:p w14:paraId="2D8FD109" w14:textId="77777777" w:rsidR="004F3BDA" w:rsidRPr="0035100D" w:rsidRDefault="004F3BDA">
            <w:pPr>
              <w:spacing w:before="25"/>
              <w:ind w:left="108"/>
              <w:rPr>
                <w:rFonts w:ascii="Proxima Nova" w:eastAsia="Tahoma" w:hAnsi="Proxima Nova" w:cs="Tahoma"/>
                <w:sz w:val="22"/>
                <w:szCs w:val="22"/>
              </w:rPr>
            </w:pPr>
            <w:r w:rsidRPr="0035100D">
              <w:rPr>
                <w:rFonts w:ascii="Proxima Nova" w:eastAsia="Tahoma" w:hAnsi="Proxima Nova" w:cs="Tahoma"/>
                <w:spacing w:val="-1"/>
                <w:sz w:val="22"/>
                <w:szCs w:val="22"/>
              </w:rPr>
              <w:t>De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tc>
        <w:tc>
          <w:tcPr>
            <w:tcW w:w="1080" w:type="dxa"/>
          </w:tcPr>
          <w:p w14:paraId="01531B18" w14:textId="77777777" w:rsidR="004F3BDA" w:rsidRPr="0035100D" w:rsidRDefault="004F3BDA">
            <w:pPr>
              <w:spacing w:before="25"/>
              <w:ind w:left="345"/>
              <w:rPr>
                <w:rFonts w:ascii="Proxima Nova" w:eastAsia="Tahoma" w:hAnsi="Proxima Nova" w:cs="Tahoma"/>
                <w:sz w:val="22"/>
                <w:szCs w:val="22"/>
              </w:rPr>
            </w:pP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50</w:t>
            </w:r>
            <w:r w:rsidRPr="0035100D">
              <w:rPr>
                <w:rFonts w:ascii="Proxima Nova" w:eastAsia="Tahoma" w:hAnsi="Proxima Nova" w:cs="Tahoma"/>
                <w:sz w:val="22"/>
                <w:szCs w:val="22"/>
              </w:rPr>
              <w:t>0</w:t>
            </w:r>
          </w:p>
        </w:tc>
        <w:tc>
          <w:tcPr>
            <w:tcW w:w="1350" w:type="dxa"/>
            <w:vMerge/>
          </w:tcPr>
          <w:p w14:paraId="6C430C82" w14:textId="77777777" w:rsidR="004F3BDA" w:rsidRPr="0035100D" w:rsidRDefault="004F3BDA"/>
        </w:tc>
        <w:tc>
          <w:tcPr>
            <w:tcW w:w="934" w:type="dxa"/>
            <w:vMerge w:val="restart"/>
          </w:tcPr>
          <w:p w14:paraId="6343B82F" w14:textId="77777777" w:rsidR="004F3BDA" w:rsidRPr="0035100D" w:rsidRDefault="004F3BDA"/>
        </w:tc>
      </w:tr>
      <w:tr w:rsidR="004F3BDA" w:rsidRPr="0035100D" w14:paraId="2159B12C" w14:textId="77777777" w:rsidTr="004F3BDA">
        <w:trPr>
          <w:trHeight w:hRule="exact" w:val="346"/>
        </w:trPr>
        <w:tc>
          <w:tcPr>
            <w:tcW w:w="2216" w:type="dxa"/>
          </w:tcPr>
          <w:p w14:paraId="1E3F17EC" w14:textId="77777777" w:rsidR="004F3BDA" w:rsidRPr="0035100D" w:rsidRDefault="004F3BDA">
            <w:pPr>
              <w:spacing w:before="25"/>
              <w:ind w:left="108"/>
              <w:rPr>
                <w:rFonts w:ascii="Proxima Nova" w:eastAsia="Tahoma" w:hAnsi="Proxima Nova" w:cs="Tahoma"/>
                <w:sz w:val="22"/>
                <w:szCs w:val="22"/>
              </w:rPr>
            </w:pPr>
            <w:r w:rsidRPr="0035100D">
              <w:rPr>
                <w:rFonts w:ascii="Proxima Nova" w:eastAsia="Tahoma" w:hAnsi="Proxima Nova" w:cs="Tahoma"/>
                <w:sz w:val="22"/>
                <w:szCs w:val="22"/>
              </w:rPr>
              <w:t>Worki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p>
        </w:tc>
        <w:tc>
          <w:tcPr>
            <w:tcW w:w="1080" w:type="dxa"/>
          </w:tcPr>
          <w:p w14:paraId="75856F5B" w14:textId="77777777" w:rsidR="004F3BDA" w:rsidRPr="0035100D" w:rsidRDefault="004F3BDA">
            <w:pPr>
              <w:spacing w:before="25"/>
              <w:ind w:left="345"/>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50</w:t>
            </w:r>
            <w:r w:rsidRPr="0035100D">
              <w:rPr>
                <w:rFonts w:ascii="Proxima Nova" w:eastAsia="Tahoma" w:hAnsi="Proxima Nova" w:cs="Tahoma"/>
                <w:sz w:val="22"/>
                <w:szCs w:val="22"/>
              </w:rPr>
              <w:t>0</w:t>
            </w:r>
          </w:p>
        </w:tc>
        <w:tc>
          <w:tcPr>
            <w:tcW w:w="1350" w:type="dxa"/>
            <w:vMerge/>
          </w:tcPr>
          <w:p w14:paraId="1B0DDFDC" w14:textId="77777777" w:rsidR="004F3BDA" w:rsidRPr="0035100D" w:rsidRDefault="004F3BDA"/>
        </w:tc>
        <w:tc>
          <w:tcPr>
            <w:tcW w:w="934" w:type="dxa"/>
            <w:vMerge/>
          </w:tcPr>
          <w:p w14:paraId="7E51C0AD" w14:textId="77777777" w:rsidR="004F3BDA" w:rsidRPr="0035100D" w:rsidRDefault="004F3BDA"/>
        </w:tc>
      </w:tr>
      <w:tr w:rsidR="004F3BDA" w:rsidRPr="0035100D" w14:paraId="10324CD4" w14:textId="77777777" w:rsidTr="00570D8A">
        <w:trPr>
          <w:trHeight w:hRule="exact" w:val="689"/>
        </w:trPr>
        <w:tc>
          <w:tcPr>
            <w:tcW w:w="2216" w:type="dxa"/>
          </w:tcPr>
          <w:p w14:paraId="08EEB66F" w14:textId="77777777" w:rsidR="004F3BDA" w:rsidRDefault="004F3BDA">
            <w:pPr>
              <w:spacing w:before="25"/>
              <w:ind w:left="108"/>
              <w:rPr>
                <w:rFonts w:ascii="Proxima Nova" w:eastAsia="Tahoma" w:hAnsi="Proxima Nova" w:cs="Tahoma"/>
                <w:sz w:val="22"/>
                <w:szCs w:val="22"/>
              </w:rPr>
            </w:pP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biliti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&amp;</w:t>
            </w:r>
          </w:p>
          <w:p w14:paraId="48D984CF" w14:textId="77777777" w:rsidR="004F3BDA" w:rsidRPr="0035100D" w:rsidRDefault="004F3BDA">
            <w:pPr>
              <w:spacing w:before="25"/>
              <w:ind w:left="108"/>
              <w:rPr>
                <w:rFonts w:ascii="Proxima Nova" w:eastAsia="Tahoma" w:hAnsi="Proxima Nova" w:cs="Tahoma"/>
                <w:sz w:val="22"/>
                <w:szCs w:val="22"/>
              </w:rPr>
            </w:pP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v</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p>
        </w:tc>
        <w:tc>
          <w:tcPr>
            <w:tcW w:w="1080" w:type="dxa"/>
          </w:tcPr>
          <w:p w14:paraId="5BC8D3C9" w14:textId="77777777" w:rsidR="004F3BDA" w:rsidRPr="0035100D" w:rsidRDefault="004F3BDA">
            <w:pPr>
              <w:spacing w:before="25"/>
              <w:ind w:left="345"/>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0</w:t>
            </w:r>
          </w:p>
        </w:tc>
        <w:tc>
          <w:tcPr>
            <w:tcW w:w="1350" w:type="dxa"/>
            <w:vMerge/>
          </w:tcPr>
          <w:p w14:paraId="4271B703" w14:textId="77777777" w:rsidR="004F3BDA" w:rsidRPr="0035100D" w:rsidRDefault="004F3BDA"/>
        </w:tc>
        <w:tc>
          <w:tcPr>
            <w:tcW w:w="934" w:type="dxa"/>
            <w:vMerge/>
          </w:tcPr>
          <w:p w14:paraId="1F86C4A2" w14:textId="77777777" w:rsidR="004F3BDA" w:rsidRPr="0035100D" w:rsidRDefault="004F3BDA"/>
        </w:tc>
      </w:tr>
      <w:tr w:rsidR="004F3BDA" w:rsidRPr="0035100D" w14:paraId="2182E7B2" w14:textId="77777777" w:rsidTr="004F3BDA">
        <w:trPr>
          <w:trHeight w:hRule="exact" w:val="355"/>
        </w:trPr>
        <w:tc>
          <w:tcPr>
            <w:tcW w:w="2216" w:type="dxa"/>
          </w:tcPr>
          <w:p w14:paraId="74BA098D" w14:textId="77777777" w:rsidR="004F3BDA" w:rsidRPr="0035100D" w:rsidRDefault="004F3BDA"/>
        </w:tc>
        <w:tc>
          <w:tcPr>
            <w:tcW w:w="1080" w:type="dxa"/>
          </w:tcPr>
          <w:p w14:paraId="200D4A54" w14:textId="77777777" w:rsidR="004F3BDA" w:rsidRPr="0035100D" w:rsidRDefault="004F3BDA">
            <w:pPr>
              <w:spacing w:before="35"/>
              <w:ind w:left="225"/>
              <w:rPr>
                <w:rFonts w:ascii="Proxima Nova" w:eastAsia="Tahoma" w:hAnsi="Proxima Nova" w:cs="Tahoma"/>
                <w:sz w:val="22"/>
                <w:szCs w:val="22"/>
              </w:rPr>
            </w:pP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c>
          <w:tcPr>
            <w:tcW w:w="1350" w:type="dxa"/>
            <w:vMerge/>
          </w:tcPr>
          <w:p w14:paraId="38E945C4" w14:textId="77777777" w:rsidR="004F3BDA" w:rsidRPr="0035100D" w:rsidRDefault="004F3BDA"/>
        </w:tc>
        <w:tc>
          <w:tcPr>
            <w:tcW w:w="934" w:type="dxa"/>
          </w:tcPr>
          <w:p w14:paraId="68265474" w14:textId="77777777" w:rsidR="004F3BDA" w:rsidRPr="0035100D" w:rsidRDefault="004F3BDA" w:rsidP="004F3BDA">
            <w:pPr>
              <w:spacing w:before="41"/>
              <w:rPr>
                <w:rFonts w:ascii="Proxima Nova" w:eastAsia="Tahoma" w:hAnsi="Proxima Nova" w:cs="Tahoma"/>
                <w:sz w:val="22"/>
                <w:szCs w:val="22"/>
              </w:rPr>
            </w:pP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r>
    </w:tbl>
    <w:p w14:paraId="35FF4D50" w14:textId="77777777" w:rsidR="009573A1" w:rsidRPr="0035100D" w:rsidRDefault="009573A1">
      <w:pPr>
        <w:spacing w:before="4" w:line="120" w:lineRule="exact"/>
        <w:rPr>
          <w:sz w:val="12"/>
          <w:szCs w:val="12"/>
        </w:rPr>
      </w:pPr>
    </w:p>
    <w:p w14:paraId="1E45D200" w14:textId="77777777" w:rsidR="009573A1" w:rsidRPr="0035100D" w:rsidRDefault="00813FC1">
      <w:pPr>
        <w:spacing w:before="22"/>
        <w:ind w:left="189" w:right="233" w:firstLine="346"/>
        <w:jc w:val="both"/>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apit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uc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re 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ris</w:t>
      </w:r>
      <w:r w:rsidRPr="0035100D">
        <w:rPr>
          <w:rFonts w:ascii="Proxima Nova" w:eastAsia="Tahoma" w:hAnsi="Proxima Nova" w:cs="Tahoma"/>
          <w:spacing w:val="-1"/>
          <w:sz w:val="22"/>
          <w:szCs w:val="22"/>
        </w:rPr>
        <w:t>hm</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 pr</w:t>
      </w:r>
      <w:r w:rsidRPr="0035100D">
        <w:rPr>
          <w:rFonts w:ascii="Proxima Nova" w:eastAsia="Tahoma" w:hAnsi="Proxima Nova" w:cs="Tahoma"/>
          <w:spacing w:val="-1"/>
          <w:sz w:val="22"/>
          <w:szCs w:val="22"/>
        </w:rPr>
        <w:t>efe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ence</w:t>
      </w:r>
      <w:r w:rsidRPr="0035100D">
        <w:rPr>
          <w:rFonts w:ascii="Proxima Nova" w:eastAsia="Tahoma" w:hAnsi="Proxima Nova" w:cs="Tahoma"/>
          <w:sz w:val="22"/>
          <w:szCs w:val="22"/>
        </w:rPr>
        <w:t>,</w:t>
      </w:r>
      <w:r w:rsidRPr="0035100D">
        <w:rPr>
          <w:rFonts w:ascii="Proxima Nova" w:eastAsia="Tahoma" w:hAnsi="Proxima Nova" w:cs="Tahoma"/>
          <w:spacing w:val="4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42"/>
          <w:sz w:val="22"/>
          <w:szCs w:val="22"/>
        </w:rPr>
        <w:t xml:space="preserve"> </w:t>
      </w: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0</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43"/>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42"/>
          <w:sz w:val="22"/>
          <w:szCs w:val="22"/>
        </w:rPr>
        <w:t xml:space="preserve"> </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ris</w:t>
      </w:r>
      <w:r w:rsidRPr="0035100D">
        <w:rPr>
          <w:rFonts w:ascii="Proxima Nova" w:eastAsia="Tahoma" w:hAnsi="Proxima Nova" w:cs="Tahoma"/>
          <w:spacing w:val="-1"/>
          <w:sz w:val="22"/>
          <w:szCs w:val="22"/>
        </w:rPr>
        <w:t>hm</w:t>
      </w:r>
      <w:r w:rsidRPr="0035100D">
        <w:rPr>
          <w:rFonts w:ascii="Proxima Nova" w:eastAsia="Tahoma" w:hAnsi="Proxima Nova" w:cs="Tahoma"/>
          <w:sz w:val="22"/>
          <w:szCs w:val="22"/>
        </w:rPr>
        <w:t>a</w:t>
      </w:r>
      <w:r w:rsidRPr="0035100D">
        <w:rPr>
          <w:rFonts w:ascii="Proxima Nova" w:eastAsia="Tahoma" w:hAnsi="Proxima Nova" w:cs="Tahoma"/>
          <w:spacing w:val="39"/>
          <w:sz w:val="22"/>
          <w:szCs w:val="22"/>
        </w:rPr>
        <w:t xml:space="preserve"> </w:t>
      </w:r>
      <w:proofErr w:type="spellStart"/>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w:t>
      </w:r>
      <w:r w:rsidRPr="0035100D">
        <w:rPr>
          <w:rFonts w:ascii="Proxima Nova" w:eastAsia="Tahoma" w:hAnsi="Proxima Nova" w:cs="Tahoma"/>
          <w:sz w:val="22"/>
          <w:szCs w:val="22"/>
        </w:rPr>
        <w:t>s</w:t>
      </w:r>
      <w:proofErr w:type="spellEnd"/>
      <w:r w:rsidRPr="0035100D">
        <w:rPr>
          <w:rFonts w:ascii="Proxima Nova" w:eastAsia="Tahoma" w:hAnsi="Proxima Nova" w:cs="Tahoma"/>
          <w:spacing w:val="42"/>
          <w:sz w:val="22"/>
          <w:szCs w:val="22"/>
        </w:rPr>
        <w:t xml:space="preserve"> </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efe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enc</w:t>
      </w:r>
      <w:r w:rsidRPr="0035100D">
        <w:rPr>
          <w:rFonts w:ascii="Proxima Nova" w:eastAsia="Tahoma" w:hAnsi="Proxima Nova" w:cs="Tahoma"/>
          <w:sz w:val="22"/>
          <w:szCs w:val="22"/>
        </w:rPr>
        <w:t>e</w:t>
      </w:r>
      <w:r w:rsidRPr="0035100D">
        <w:rPr>
          <w:rFonts w:ascii="Proxima Nova" w:eastAsia="Tahoma" w:hAnsi="Proxima Nova" w:cs="Tahoma"/>
          <w:spacing w:val="4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42"/>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44"/>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pos</w:t>
      </w:r>
      <w:r w:rsidRPr="0035100D">
        <w:rPr>
          <w:rFonts w:ascii="Proxima Nova" w:eastAsia="Tahoma" w:hAnsi="Proxima Nova" w:cs="Tahoma"/>
          <w:spacing w:val="7"/>
          <w:sz w:val="22"/>
          <w:szCs w:val="22"/>
        </w:rPr>
        <w:t>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 xml:space="preserve">x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3</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hm</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 xml:space="preserve"> </w:t>
      </w:r>
      <w:proofErr w:type="spellStart"/>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proofErr w:type="spellEnd"/>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 a</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pacing w:val="2"/>
          <w:sz w:val="22"/>
          <w:szCs w:val="22"/>
        </w:rPr>
        <w:t>a</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100</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eac</w:t>
      </w:r>
      <w:r w:rsidRPr="0035100D">
        <w:rPr>
          <w:rFonts w:ascii="Proxima Nova" w:eastAsia="Tahoma" w:hAnsi="Proxima Nova" w:cs="Tahoma"/>
          <w:spacing w:val="2"/>
          <w:sz w:val="22"/>
          <w:szCs w:val="22"/>
        </w:rPr>
        <w:t>h</w:t>
      </w:r>
      <w:r w:rsidRPr="0035100D">
        <w:rPr>
          <w:rFonts w:ascii="Proxima Nova" w:eastAsia="Tahoma" w:hAnsi="Proxima Nova" w:cs="Tahoma"/>
          <w:sz w:val="22"/>
          <w:szCs w:val="22"/>
        </w:rPr>
        <w:t>,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rity</w:t>
      </w:r>
      <w:r w:rsidRPr="0035100D">
        <w:rPr>
          <w:rFonts w:ascii="Proxima Nova" w:eastAsia="Tahoma" w:hAnsi="Proxima Nova" w:cs="Tahoma"/>
          <w:spacing w:val="3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4</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2"/>
          <w:sz w:val="22"/>
          <w:szCs w:val="22"/>
        </w:rPr>
        <w:t>y</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rs</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33"/>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rry</w:t>
      </w:r>
      <w:r w:rsidRPr="0035100D">
        <w:rPr>
          <w:rFonts w:ascii="Proxima Nova" w:eastAsia="Tahoma" w:hAnsi="Proxima Nova" w:cs="Tahoma"/>
          <w:spacing w:val="3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pacing w:val="2"/>
          <w:sz w:val="22"/>
          <w:szCs w:val="22"/>
        </w:rPr>
        <w:t>nu</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pon</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3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pri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 of</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se 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1100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rri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 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4</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hm</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proofErr w:type="spellStart"/>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proofErr w:type="spellEnd"/>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sto</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k 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ly</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25</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divid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3"/>
          <w:sz w:val="22"/>
          <w:szCs w:val="22"/>
        </w:rPr>
        <w:t>w</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0</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divid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 is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grow</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r w:rsidRPr="0035100D">
        <w:rPr>
          <w:rFonts w:ascii="Proxima Nova" w:eastAsia="Tahoma" w:hAnsi="Proxima Nova" w:cs="Tahoma"/>
          <w:spacing w:val="-2"/>
          <w:sz w:val="22"/>
          <w:szCs w:val="22"/>
        </w:rPr>
        <w:t xml:space="preserve">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in </w:t>
      </w:r>
      <w:r w:rsidRPr="0035100D">
        <w:rPr>
          <w:rFonts w:ascii="Proxima Nova" w:eastAsia="Tahoma" w:hAnsi="Proxima Nova" w:cs="Tahoma"/>
          <w:spacing w:val="-1"/>
          <w:sz w:val="22"/>
          <w:szCs w:val="22"/>
        </w:rPr>
        <w:t>fu</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77961EF7" w14:textId="77777777" w:rsidR="009573A1" w:rsidRPr="0035100D" w:rsidRDefault="009573A1">
      <w:pPr>
        <w:spacing w:before="5" w:line="260" w:lineRule="exact"/>
        <w:rPr>
          <w:sz w:val="26"/>
          <w:szCs w:val="26"/>
        </w:rPr>
      </w:pPr>
    </w:p>
    <w:p w14:paraId="552EE92F" w14:textId="77777777" w:rsidR="009573A1" w:rsidRPr="0035100D" w:rsidRDefault="00813FC1">
      <w:pPr>
        <w:ind w:left="189" w:right="237" w:firstLine="362"/>
        <w:jc w:val="both"/>
        <w:rPr>
          <w:rFonts w:ascii="Proxima Nova" w:eastAsia="Tahoma" w:hAnsi="Proxima Nova" w:cs="Tahoma"/>
          <w:sz w:val="22"/>
          <w:szCs w:val="22"/>
        </w:rPr>
      </w:pP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ris</w:t>
      </w:r>
      <w:r w:rsidRPr="0035100D">
        <w:rPr>
          <w:rFonts w:ascii="Proxima Nova" w:eastAsia="Tahoma" w:hAnsi="Proxima Nova" w:cs="Tahoma"/>
          <w:spacing w:val="-1"/>
          <w:sz w:val="22"/>
          <w:szCs w:val="22"/>
        </w:rPr>
        <w:t>hm</w:t>
      </w:r>
      <w:r w:rsidRPr="0035100D">
        <w:rPr>
          <w:rFonts w:ascii="Proxima Nova" w:eastAsia="Tahoma" w:hAnsi="Proxima Nova" w:cs="Tahoma"/>
          <w:sz w:val="22"/>
          <w:szCs w:val="22"/>
        </w:rPr>
        <w:t>a</w:t>
      </w:r>
      <w:r w:rsidRPr="0035100D">
        <w:rPr>
          <w:rFonts w:ascii="Proxima Nova" w:eastAsia="Tahoma" w:hAnsi="Proxima Nova" w:cs="Tahoma"/>
          <w:spacing w:val="19"/>
          <w:sz w:val="22"/>
          <w:szCs w:val="22"/>
        </w:rPr>
        <w:t xml:space="preserve"> </w:t>
      </w:r>
      <w:proofErr w:type="spellStart"/>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proofErr w:type="spellEnd"/>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ri</w:t>
      </w:r>
      <w:r w:rsidRPr="0035100D">
        <w:rPr>
          <w:rFonts w:ascii="Proxima Nova" w:eastAsia="Tahoma" w:hAnsi="Proxima Nova" w:cs="Tahoma"/>
          <w:spacing w:val="-3"/>
          <w:sz w:val="22"/>
          <w:szCs w:val="22"/>
        </w:rPr>
        <w:t>s</w:t>
      </w:r>
      <w:r w:rsidRPr="0035100D">
        <w:rPr>
          <w:rFonts w:ascii="Proxima Nova" w:eastAsia="Tahoma" w:hAnsi="Proxima Nova" w:cs="Tahoma"/>
          <w:spacing w:val="4"/>
          <w:sz w:val="22"/>
          <w:szCs w:val="22"/>
        </w:rPr>
        <w:t>k</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8</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 risk</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m is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7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ris</w:t>
      </w:r>
      <w:r w:rsidRPr="0035100D">
        <w:rPr>
          <w:rFonts w:ascii="Proxima Nova" w:eastAsia="Tahoma" w:hAnsi="Proxima Nova" w:cs="Tahoma"/>
          <w:spacing w:val="-1"/>
          <w:sz w:val="22"/>
          <w:szCs w:val="22"/>
        </w:rPr>
        <w:t>hm</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proofErr w:type="spellStart"/>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proofErr w:type="spellEnd"/>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1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4"/>
          <w:sz w:val="22"/>
          <w:szCs w:val="22"/>
        </w:rPr>
        <w:t>c</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03B488DE" w14:textId="77777777" w:rsidR="009573A1" w:rsidRPr="0035100D" w:rsidRDefault="009573A1">
      <w:pPr>
        <w:spacing w:before="13" w:line="260" w:lineRule="exact"/>
        <w:rPr>
          <w:sz w:val="26"/>
          <w:szCs w:val="26"/>
        </w:rPr>
      </w:pPr>
    </w:p>
    <w:p w14:paraId="3FF3697E" w14:textId="77777777" w:rsidR="009573A1" w:rsidRPr="0035100D" w:rsidRDefault="00813FC1">
      <w:pPr>
        <w:spacing w:line="260" w:lineRule="exact"/>
        <w:ind w:left="1360" w:right="2255" w:hanging="54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7"/>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ris</w:t>
      </w:r>
      <w:r w:rsidRPr="0035100D">
        <w:rPr>
          <w:rFonts w:ascii="Proxima Nova" w:eastAsia="Tahoma" w:hAnsi="Proxima Nova" w:cs="Tahoma"/>
          <w:spacing w:val="-1"/>
          <w:sz w:val="22"/>
          <w:szCs w:val="22"/>
        </w:rPr>
        <w:t>hm</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 pr</w:t>
      </w:r>
      <w:r w:rsidRPr="0035100D">
        <w:rPr>
          <w:rFonts w:ascii="Proxima Nova" w:eastAsia="Tahoma" w:hAnsi="Proxima Nova" w:cs="Tahoma"/>
          <w:spacing w:val="2"/>
          <w:sz w:val="22"/>
          <w:szCs w:val="22"/>
        </w:rPr>
        <w:t>e</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s</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ppr</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yi</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ld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mu</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w:t>
      </w:r>
    </w:p>
    <w:p w14:paraId="7822CD21" w14:textId="77777777" w:rsidR="009573A1" w:rsidRPr="0035100D" w:rsidRDefault="00813FC1">
      <w:pPr>
        <w:spacing w:before="1" w:line="260" w:lineRule="exact"/>
        <w:ind w:left="1360" w:right="238" w:hanging="54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65"/>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ris</w:t>
      </w:r>
      <w:r w:rsidRPr="0035100D">
        <w:rPr>
          <w:rFonts w:ascii="Proxima Nova" w:eastAsia="Tahoma" w:hAnsi="Proxima Nova" w:cs="Tahoma"/>
          <w:spacing w:val="-1"/>
          <w:sz w:val="22"/>
          <w:szCs w:val="22"/>
        </w:rPr>
        <w:t>hm</w:t>
      </w:r>
      <w:r w:rsidRPr="0035100D">
        <w:rPr>
          <w:rFonts w:ascii="Proxima Nova" w:eastAsia="Tahoma" w:hAnsi="Proxima Nova" w:cs="Tahoma"/>
          <w:sz w:val="22"/>
          <w:szCs w:val="22"/>
        </w:rPr>
        <w:t>a</w:t>
      </w:r>
      <w:r w:rsidRPr="0035100D">
        <w:rPr>
          <w:rFonts w:ascii="Proxima Nova" w:eastAsia="Tahoma" w:hAnsi="Proxima Nova" w:cs="Tahoma"/>
          <w:spacing w:val="12"/>
          <w:sz w:val="22"/>
          <w:szCs w:val="22"/>
        </w:rPr>
        <w:t xml:space="preserve"> </w:t>
      </w:r>
      <w:proofErr w:type="spellStart"/>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proofErr w:type="spellEnd"/>
      <w:r w:rsidRPr="0035100D">
        <w:rPr>
          <w:rFonts w:ascii="Proxima Nova" w:eastAsia="Tahoma" w:hAnsi="Proxima Nova" w:cs="Tahoma"/>
          <w:spacing w:val="13"/>
          <w:sz w:val="22"/>
          <w:szCs w:val="22"/>
        </w:rPr>
        <w:t xml:space="preserve"> </w:t>
      </w:r>
      <w:r w:rsidRPr="0035100D">
        <w:rPr>
          <w:rFonts w:ascii="Proxima Nova" w:eastAsia="Tahoma" w:hAnsi="Proxima Nova" w:cs="Tahoma"/>
          <w:spacing w:val="-3"/>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gro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divid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 dis</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od</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w:t>
      </w:r>
    </w:p>
    <w:p w14:paraId="6A245A54" w14:textId="77777777" w:rsidR="009573A1" w:rsidRPr="0035100D" w:rsidRDefault="00813FC1">
      <w:pPr>
        <w:spacing w:line="240" w:lineRule="exact"/>
        <w:ind w:left="820"/>
        <w:rPr>
          <w:rFonts w:ascii="Proxima Nova" w:eastAsia="Tahoma" w:hAnsi="Proxima Nova" w:cs="Tahoma"/>
          <w:sz w:val="22"/>
          <w:szCs w:val="22"/>
        </w:rPr>
      </w:pPr>
      <w:r w:rsidRPr="0035100D">
        <w:rPr>
          <w:rFonts w:ascii="Proxima Nova" w:eastAsia="Tahoma" w:hAnsi="Proxima Nova" w:cs="Tahoma"/>
          <w:spacing w:val="-1"/>
          <w:position w:val="-1"/>
          <w:sz w:val="22"/>
          <w:szCs w:val="22"/>
        </w:rPr>
        <w:t>(</w:t>
      </w:r>
      <w:r w:rsidRPr="0035100D">
        <w:rPr>
          <w:rFonts w:ascii="Proxima Nova" w:eastAsia="Tahoma" w:hAnsi="Proxima Nova" w:cs="Tahoma"/>
          <w:position w:val="-1"/>
          <w:sz w:val="22"/>
          <w:szCs w:val="22"/>
        </w:rPr>
        <w:t xml:space="preserve">iii)  </w:t>
      </w:r>
      <w:r w:rsidRPr="0035100D">
        <w:rPr>
          <w:rFonts w:ascii="Proxima Nova" w:eastAsia="Tahoma" w:hAnsi="Proxima Nova" w:cs="Tahoma"/>
          <w:spacing w:val="15"/>
          <w:position w:val="-1"/>
          <w:sz w:val="22"/>
          <w:szCs w:val="22"/>
        </w:rPr>
        <w:t xml:space="preserve"> </w:t>
      </w:r>
      <w:r w:rsidRPr="0035100D">
        <w:rPr>
          <w:rFonts w:ascii="Proxima Nova" w:eastAsia="Tahoma" w:hAnsi="Proxima Nova" w:cs="Tahoma"/>
          <w:position w:val="-1"/>
          <w:sz w:val="22"/>
          <w:szCs w:val="22"/>
        </w:rPr>
        <w:t>W</w:t>
      </w:r>
      <w:r w:rsidRPr="0035100D">
        <w:rPr>
          <w:rFonts w:ascii="Proxima Nova" w:eastAsia="Tahoma" w:hAnsi="Proxima Nova" w:cs="Tahoma"/>
          <w:spacing w:val="-1"/>
          <w:position w:val="-1"/>
          <w:sz w:val="22"/>
          <w:szCs w:val="22"/>
        </w:rPr>
        <w:t>ha</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is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K</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ris</w:t>
      </w:r>
      <w:r w:rsidRPr="0035100D">
        <w:rPr>
          <w:rFonts w:ascii="Proxima Nova" w:eastAsia="Tahoma" w:hAnsi="Proxima Nova" w:cs="Tahoma"/>
          <w:spacing w:val="-1"/>
          <w:position w:val="-1"/>
          <w:sz w:val="22"/>
          <w:szCs w:val="22"/>
        </w:rPr>
        <w:t>hm</w:t>
      </w:r>
      <w:r w:rsidRPr="0035100D">
        <w:rPr>
          <w:rFonts w:ascii="Proxima Nova" w:eastAsia="Tahoma" w:hAnsi="Proxima Nova" w:cs="Tahoma"/>
          <w:position w:val="-1"/>
          <w:sz w:val="22"/>
          <w:szCs w:val="22"/>
        </w:rPr>
        <w:t>a</w:t>
      </w:r>
      <w:r w:rsidRPr="0035100D">
        <w:rPr>
          <w:rFonts w:ascii="Proxima Nova" w:eastAsia="Tahoma" w:hAnsi="Proxima Nova" w:cs="Tahoma"/>
          <w:spacing w:val="-2"/>
          <w:position w:val="-1"/>
          <w:sz w:val="22"/>
          <w:szCs w:val="22"/>
        </w:rPr>
        <w:t xml:space="preserve"> </w:t>
      </w:r>
      <w:proofErr w:type="spellStart"/>
      <w:r w:rsidRPr="0035100D">
        <w:rPr>
          <w:rFonts w:ascii="Proxima Nova" w:eastAsia="Tahoma" w:hAnsi="Proxima Nova" w:cs="Tahoma"/>
          <w:spacing w:val="1"/>
          <w:position w:val="-1"/>
          <w:sz w:val="22"/>
          <w:szCs w:val="22"/>
        </w:rPr>
        <w:t>L</w:t>
      </w:r>
      <w:r w:rsidRPr="0035100D">
        <w:rPr>
          <w:rFonts w:ascii="Proxima Nova" w:eastAsia="Tahoma" w:hAnsi="Proxima Nova" w:cs="Tahoma"/>
          <w:spacing w:val="-2"/>
          <w:position w:val="-1"/>
          <w:sz w:val="22"/>
          <w:szCs w:val="22"/>
        </w:rPr>
        <w:t>t</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w:t>
      </w:r>
      <w:r w:rsidRPr="0035100D">
        <w:rPr>
          <w:rFonts w:ascii="Proxima Nova" w:eastAsia="Tahoma" w:hAnsi="Proxima Nova" w:cs="Tahoma"/>
          <w:position w:val="-1"/>
          <w:sz w:val="22"/>
          <w:szCs w:val="22"/>
        </w:rPr>
        <w:t>s</w:t>
      </w:r>
      <w:proofErr w:type="spellEnd"/>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2"/>
          <w:position w:val="-1"/>
          <w:sz w:val="22"/>
          <w:szCs w:val="22"/>
        </w:rPr>
        <w:t>p</w:t>
      </w:r>
      <w:r w:rsidRPr="0035100D">
        <w:rPr>
          <w:rFonts w:ascii="Proxima Nova" w:eastAsia="Tahoma" w:hAnsi="Proxima Nova" w:cs="Tahoma"/>
          <w:position w:val="-1"/>
          <w:sz w:val="22"/>
          <w:szCs w:val="22"/>
        </w:rPr>
        <w:t>ost</w:t>
      </w:r>
      <w:r w:rsidRPr="0035100D">
        <w:rPr>
          <w:rFonts w:ascii="Proxima Nova" w:eastAsia="Tahoma" w:hAnsi="Proxima Nova" w:cs="Tahoma"/>
          <w:spacing w:val="1"/>
          <w:position w:val="-1"/>
          <w:sz w:val="22"/>
          <w:szCs w:val="22"/>
        </w:rPr>
        <w:t xml:space="preserve"> t</w:t>
      </w:r>
      <w:r w:rsidRPr="0035100D">
        <w:rPr>
          <w:rFonts w:ascii="Proxima Nova" w:eastAsia="Tahoma" w:hAnsi="Proxima Nova" w:cs="Tahoma"/>
          <w:spacing w:val="-3"/>
          <w:position w:val="-1"/>
          <w:sz w:val="22"/>
          <w:szCs w:val="22"/>
        </w:rPr>
        <w:t>a</w:t>
      </w:r>
      <w:r w:rsidRPr="0035100D">
        <w:rPr>
          <w:rFonts w:ascii="Proxima Nova" w:eastAsia="Tahoma" w:hAnsi="Proxima Nova" w:cs="Tahoma"/>
          <w:position w:val="-1"/>
          <w:sz w:val="22"/>
          <w:szCs w:val="22"/>
        </w:rPr>
        <w:t>x</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we</w:t>
      </w:r>
      <w:r w:rsidRPr="0035100D">
        <w:rPr>
          <w:rFonts w:ascii="Proxima Nova" w:eastAsia="Tahoma" w:hAnsi="Proxima Nova" w:cs="Tahoma"/>
          <w:position w:val="-1"/>
          <w:sz w:val="22"/>
          <w:szCs w:val="22"/>
        </w:rPr>
        <w:t>igh</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3"/>
          <w:position w:val="-1"/>
          <w:sz w:val="22"/>
          <w:szCs w:val="22"/>
        </w:rPr>
        <w:t>e</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v</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ge</w:t>
      </w:r>
      <w:r w:rsidRPr="0035100D">
        <w:rPr>
          <w:rFonts w:ascii="Proxima Nova" w:eastAsia="Tahoma" w:hAnsi="Proxima Nova" w:cs="Tahoma"/>
          <w:spacing w:val="-3"/>
          <w:position w:val="-1"/>
          <w:sz w:val="22"/>
          <w:szCs w:val="22"/>
        </w:rPr>
        <w:t xml:space="preserve"> </w:t>
      </w:r>
      <w:r w:rsidRPr="0035100D">
        <w:rPr>
          <w:rFonts w:ascii="Proxima Nova" w:eastAsia="Tahoma" w:hAnsi="Proxima Nova" w:cs="Tahoma"/>
          <w:spacing w:val="3"/>
          <w:position w:val="-1"/>
          <w:sz w:val="22"/>
          <w:szCs w:val="22"/>
        </w:rPr>
        <w:t>c</w:t>
      </w:r>
      <w:r w:rsidRPr="0035100D">
        <w:rPr>
          <w:rFonts w:ascii="Proxima Nova" w:eastAsia="Tahoma" w:hAnsi="Proxima Nova" w:cs="Tahoma"/>
          <w:position w:val="-1"/>
          <w:sz w:val="22"/>
          <w:szCs w:val="22"/>
        </w:rPr>
        <w:t>ost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 xml:space="preserve">of </w:t>
      </w:r>
      <w:r w:rsidRPr="0035100D">
        <w:rPr>
          <w:rFonts w:ascii="Proxima Nova" w:eastAsia="Tahoma" w:hAnsi="Proxima Nova" w:cs="Tahoma"/>
          <w:spacing w:val="-1"/>
          <w:position w:val="-1"/>
          <w:sz w:val="22"/>
          <w:szCs w:val="22"/>
        </w:rPr>
        <w:t>ca</w:t>
      </w:r>
      <w:r w:rsidRPr="0035100D">
        <w:rPr>
          <w:rFonts w:ascii="Proxima Nova" w:eastAsia="Tahoma" w:hAnsi="Proxima Nova" w:cs="Tahoma"/>
          <w:position w:val="-1"/>
          <w:sz w:val="22"/>
          <w:szCs w:val="22"/>
        </w:rPr>
        <w:t>p</w:t>
      </w:r>
      <w:r w:rsidRPr="0035100D">
        <w:rPr>
          <w:rFonts w:ascii="Proxima Nova" w:eastAsia="Tahoma" w:hAnsi="Proxima Nova" w:cs="Tahoma"/>
          <w:spacing w:val="-2"/>
          <w:position w:val="-1"/>
          <w:sz w:val="22"/>
          <w:szCs w:val="22"/>
        </w:rPr>
        <w:t>i</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 xml:space="preserve">l? </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 xml:space="preserve">se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w:t>
      </w:r>
    </w:p>
    <w:p w14:paraId="0FAA45B9" w14:textId="77777777" w:rsidR="009573A1" w:rsidRPr="0035100D" w:rsidRDefault="00813FC1" w:rsidP="00565FB3">
      <w:pPr>
        <w:spacing w:before="1"/>
        <w:ind w:left="1360" w:right="324"/>
        <w:rPr>
          <w:sz w:val="12"/>
          <w:szCs w:val="12"/>
        </w:rPr>
      </w:pP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M</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sti</w:t>
      </w:r>
      <w:r w:rsidRPr="0035100D">
        <w:rPr>
          <w:rFonts w:ascii="Proxima Nova" w:eastAsia="Tahoma" w:hAnsi="Proxima Nova" w:cs="Tahoma"/>
          <w:spacing w:val="-1"/>
          <w:sz w:val="22"/>
          <w:szCs w:val="22"/>
        </w:rPr>
        <w:t>m</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em</w:t>
      </w:r>
      <w:r w:rsidRPr="0035100D">
        <w:rPr>
          <w:rFonts w:ascii="Proxima Nova" w:eastAsia="Tahoma" w:hAnsi="Proxima Nova" w:cs="Tahoma"/>
          <w:sz w:val="22"/>
          <w:szCs w:val="22"/>
        </w:rPr>
        <w:t>ploy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igh</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t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str</w:t>
      </w:r>
      <w:r w:rsidRPr="0035100D">
        <w:rPr>
          <w:rFonts w:ascii="Proxima Nova" w:eastAsia="Tahoma" w:hAnsi="Proxima Nova" w:cs="Tahoma"/>
          <w:spacing w:val="-1"/>
          <w:sz w:val="22"/>
          <w:szCs w:val="22"/>
        </w:rPr>
        <w:t>uc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124191B1" w14:textId="77777777" w:rsidR="009573A1" w:rsidRPr="0035100D" w:rsidRDefault="00813FC1">
      <w:pPr>
        <w:ind w:left="200" w:right="-53"/>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    </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anc</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s</w:t>
      </w:r>
      <w:r w:rsidRPr="0035100D">
        <w:rPr>
          <w:rFonts w:ascii="Proxima Nova" w:eastAsia="Tahoma" w:hAnsi="Proxima Nova" w:cs="Tahoma"/>
          <w:spacing w:val="-1"/>
          <w:sz w:val="22"/>
          <w:szCs w:val="22"/>
        </w:rPr>
        <w:t>hee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Vaibh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Lt</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giv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low</w:t>
      </w:r>
    </w:p>
    <w:p w14:paraId="787EF1B7" w14:textId="77777777" w:rsidR="009573A1" w:rsidRPr="0035100D" w:rsidRDefault="00813FC1">
      <w:pPr>
        <w:spacing w:before="9" w:line="180" w:lineRule="exact"/>
        <w:rPr>
          <w:sz w:val="18"/>
          <w:szCs w:val="18"/>
        </w:rPr>
      </w:pPr>
      <w:r w:rsidRPr="0035100D">
        <w:br w:type="column"/>
      </w:r>
    </w:p>
    <w:p w14:paraId="390BDF15" w14:textId="77777777" w:rsidR="009573A1" w:rsidRPr="0035100D" w:rsidRDefault="009573A1">
      <w:pPr>
        <w:spacing w:line="200" w:lineRule="exact"/>
      </w:pPr>
    </w:p>
    <w:p w14:paraId="177A0E29" w14:textId="77777777" w:rsidR="009573A1" w:rsidRPr="0035100D" w:rsidRDefault="00813FC1">
      <w:pPr>
        <w:spacing w:line="240" w:lineRule="exact"/>
        <w:rPr>
          <w:rFonts w:ascii="Proxima Nova" w:eastAsia="Tahoma" w:hAnsi="Proxima Nova" w:cs="Tahoma"/>
          <w:sz w:val="22"/>
          <w:szCs w:val="22"/>
        </w:rPr>
        <w:sectPr w:rsidR="009573A1" w:rsidRPr="0035100D">
          <w:headerReference w:type="default" r:id="rId10"/>
          <w:footerReference w:type="default" r:id="rId11"/>
          <w:pgSz w:w="11900" w:h="16840"/>
          <w:pgMar w:top="1580" w:right="1680" w:bottom="280" w:left="1600" w:header="720" w:footer="720" w:gutter="0"/>
          <w:cols w:num="2" w:space="720" w:equalWidth="0">
            <w:col w:w="6088" w:space="1142"/>
            <w:col w:w="1390"/>
          </w:cols>
        </w:sectPr>
      </w:pPr>
      <w:r w:rsidRPr="0035100D">
        <w:rPr>
          <w:rFonts w:ascii="Proxima Nova" w:eastAsia="Tahoma" w:hAnsi="Proxima Nova" w:cs="Tahoma"/>
          <w:spacing w:val="-1"/>
          <w:position w:val="-1"/>
          <w:sz w:val="22"/>
          <w:szCs w:val="22"/>
        </w:rPr>
        <w:t>(</w:t>
      </w:r>
      <w:r w:rsidRPr="0035100D">
        <w:rPr>
          <w:rFonts w:ascii="Proxima Nova" w:eastAsia="Tahoma" w:hAnsi="Proxima Nova" w:cs="Tahoma"/>
          <w:position w:val="-1"/>
          <w:sz w:val="22"/>
          <w:szCs w:val="22"/>
        </w:rPr>
        <w:t>Rs.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in l</w:t>
      </w:r>
      <w:r w:rsidRPr="0035100D">
        <w:rPr>
          <w:rFonts w:ascii="Proxima Nova" w:eastAsia="Tahoma" w:hAnsi="Proxima Nova" w:cs="Tahoma"/>
          <w:spacing w:val="-3"/>
          <w:position w:val="-1"/>
          <w:sz w:val="22"/>
          <w:szCs w:val="22"/>
        </w:rPr>
        <w:t>a</w:t>
      </w:r>
      <w:r w:rsidRPr="0035100D">
        <w:rPr>
          <w:rFonts w:ascii="Proxima Nova" w:eastAsia="Tahoma" w:hAnsi="Proxima Nova" w:cs="Tahoma"/>
          <w:position w:val="-1"/>
          <w:sz w:val="22"/>
          <w:szCs w:val="22"/>
        </w:rPr>
        <w:t>k</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s)</w:t>
      </w:r>
    </w:p>
    <w:p w14:paraId="407DF317" w14:textId="77777777" w:rsidR="009573A1" w:rsidRPr="0035100D" w:rsidRDefault="009573A1">
      <w:pPr>
        <w:spacing w:before="15" w:line="280" w:lineRule="exact"/>
        <w:rPr>
          <w:sz w:val="28"/>
          <w:szCs w:val="28"/>
        </w:rPr>
      </w:pPr>
    </w:p>
    <w:p w14:paraId="3AE39C09" w14:textId="77777777" w:rsidR="009573A1" w:rsidRPr="0035100D" w:rsidRDefault="00813FC1">
      <w:pPr>
        <w:spacing w:before="28"/>
        <w:ind w:left="1673" w:right="1672"/>
        <w:jc w:val="center"/>
        <w:rPr>
          <w:rFonts w:ascii="Proxima Nova" w:eastAsia="Tahoma" w:hAnsi="Proxima Nova" w:cs="Tahoma"/>
          <w:sz w:val="22"/>
          <w:szCs w:val="22"/>
        </w:rPr>
      </w:pPr>
      <w:r w:rsidRPr="0035100D">
        <w:rPr>
          <w:rFonts w:ascii="Proxima Nova" w:eastAsia="Tahoma" w:hAnsi="Proxima Nova" w:cs="Tahoma"/>
          <w:b/>
          <w:spacing w:val="1"/>
          <w:sz w:val="22"/>
          <w:szCs w:val="22"/>
        </w:rPr>
        <w:t>Li</w:t>
      </w:r>
      <w:r w:rsidRPr="0035100D">
        <w:rPr>
          <w:rFonts w:ascii="Proxima Nova" w:eastAsia="Tahoma" w:hAnsi="Proxima Nova" w:cs="Tahoma"/>
          <w:b/>
          <w:sz w:val="22"/>
          <w:szCs w:val="22"/>
        </w:rPr>
        <w:t>ab</w:t>
      </w:r>
      <w:r w:rsidRPr="0035100D">
        <w:rPr>
          <w:rFonts w:ascii="Proxima Nova" w:eastAsia="Tahoma" w:hAnsi="Proxima Nova" w:cs="Tahoma"/>
          <w:b/>
          <w:spacing w:val="-2"/>
          <w:sz w:val="22"/>
          <w:szCs w:val="22"/>
        </w:rPr>
        <w:t>i</w:t>
      </w:r>
      <w:r w:rsidRPr="0035100D">
        <w:rPr>
          <w:rFonts w:ascii="Proxima Nova" w:eastAsia="Tahoma" w:hAnsi="Proxima Nova" w:cs="Tahoma"/>
          <w:b/>
          <w:spacing w:val="1"/>
          <w:sz w:val="22"/>
          <w:szCs w:val="22"/>
        </w:rPr>
        <w:t>li</w:t>
      </w:r>
      <w:r w:rsidRPr="0035100D">
        <w:rPr>
          <w:rFonts w:ascii="Proxima Nova" w:eastAsia="Tahoma" w:hAnsi="Proxima Nova" w:cs="Tahoma"/>
          <w:b/>
          <w:spacing w:val="-1"/>
          <w:sz w:val="22"/>
          <w:szCs w:val="22"/>
        </w:rPr>
        <w:t>t</w:t>
      </w:r>
      <w:r w:rsidRPr="0035100D">
        <w:rPr>
          <w:rFonts w:ascii="Proxima Nova" w:eastAsia="Tahoma" w:hAnsi="Proxima Nova" w:cs="Tahoma"/>
          <w:b/>
          <w:spacing w:val="-2"/>
          <w:sz w:val="22"/>
          <w:szCs w:val="22"/>
        </w:rPr>
        <w:t>i</w:t>
      </w:r>
      <w:r w:rsidRPr="0035100D">
        <w:rPr>
          <w:rFonts w:ascii="Proxima Nova" w:eastAsia="Tahoma" w:hAnsi="Proxima Nova" w:cs="Tahoma"/>
          <w:b/>
          <w:spacing w:val="1"/>
          <w:sz w:val="22"/>
          <w:szCs w:val="22"/>
        </w:rPr>
        <w:t>e</w:t>
      </w:r>
      <w:r w:rsidRPr="0035100D">
        <w:rPr>
          <w:rFonts w:ascii="Proxima Nova" w:eastAsia="Tahoma" w:hAnsi="Proxima Nova" w:cs="Tahoma"/>
          <w:b/>
          <w:sz w:val="22"/>
          <w:szCs w:val="22"/>
        </w:rPr>
        <w:t xml:space="preserve">s                                                    </w:t>
      </w:r>
      <w:r w:rsidRPr="0035100D">
        <w:rPr>
          <w:rFonts w:ascii="Proxima Nova" w:eastAsia="Tahoma" w:hAnsi="Proxima Nova" w:cs="Tahoma"/>
          <w:b/>
          <w:spacing w:val="18"/>
          <w:sz w:val="22"/>
          <w:szCs w:val="22"/>
        </w:rPr>
        <w:t xml:space="preserve"> </w:t>
      </w:r>
      <w:r w:rsidRPr="0035100D">
        <w:rPr>
          <w:rFonts w:ascii="Proxima Nova" w:eastAsia="Tahoma" w:hAnsi="Proxima Nova" w:cs="Tahoma"/>
          <w:b/>
          <w:sz w:val="22"/>
          <w:szCs w:val="22"/>
        </w:rPr>
        <w:t>A</w:t>
      </w:r>
      <w:r w:rsidRPr="0035100D">
        <w:rPr>
          <w:rFonts w:ascii="Proxima Nova" w:eastAsia="Tahoma" w:hAnsi="Proxima Nova" w:cs="Tahoma"/>
          <w:b/>
          <w:spacing w:val="-1"/>
          <w:sz w:val="22"/>
          <w:szCs w:val="22"/>
        </w:rPr>
        <w:t>ss</w:t>
      </w:r>
      <w:r w:rsidRPr="0035100D">
        <w:rPr>
          <w:rFonts w:ascii="Proxima Nova" w:eastAsia="Tahoma" w:hAnsi="Proxima Nova" w:cs="Tahoma"/>
          <w:b/>
          <w:spacing w:val="1"/>
          <w:sz w:val="22"/>
          <w:szCs w:val="22"/>
        </w:rPr>
        <w:t>e</w:t>
      </w:r>
      <w:r w:rsidRPr="0035100D">
        <w:rPr>
          <w:rFonts w:ascii="Proxima Nova" w:eastAsia="Tahoma" w:hAnsi="Proxima Nova" w:cs="Tahoma"/>
          <w:b/>
          <w:spacing w:val="-1"/>
          <w:sz w:val="22"/>
          <w:szCs w:val="22"/>
        </w:rPr>
        <w:t>t</w:t>
      </w:r>
      <w:r w:rsidRPr="0035100D">
        <w:rPr>
          <w:rFonts w:ascii="Proxima Nova" w:eastAsia="Tahoma" w:hAnsi="Proxima Nova" w:cs="Tahoma"/>
          <w:b/>
          <w:sz w:val="22"/>
          <w:szCs w:val="22"/>
        </w:rPr>
        <w:t>s</w:t>
      </w:r>
    </w:p>
    <w:p w14:paraId="48E5E793" w14:textId="77777777" w:rsidR="009573A1" w:rsidRPr="0035100D" w:rsidRDefault="00813FC1" w:rsidP="00057D6A">
      <w:pPr>
        <w:spacing w:before="89"/>
        <w:ind w:left="111" w:right="214"/>
        <w:rPr>
          <w:rFonts w:ascii="Proxima Nova" w:eastAsia="Tahoma" w:hAnsi="Proxima Nova" w:cs="Tahoma"/>
          <w:sz w:val="22"/>
          <w:szCs w:val="22"/>
        </w:rPr>
      </w:pP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l                            </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40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00057D6A">
        <w:rPr>
          <w:rFonts w:ascii="Proxima Nova" w:eastAsia="Tahoma" w:hAnsi="Proxima Nova" w:cs="Tahoma"/>
          <w:sz w:val="22"/>
          <w:szCs w:val="22"/>
        </w:rPr>
        <w:t xml:space="preserve">0      </w:t>
      </w:r>
      <w:r w:rsidRPr="0035100D">
        <w:rPr>
          <w:rFonts w:ascii="Proxima Nova" w:eastAsia="Tahoma" w:hAnsi="Proxima Nova" w:cs="Tahoma"/>
          <w:spacing w:val="1"/>
          <w:sz w:val="22"/>
          <w:szCs w:val="22"/>
        </w:rPr>
        <w:t xml:space="preserve"> </w:t>
      </w:r>
      <w:r w:rsidR="00057D6A">
        <w:rPr>
          <w:rFonts w:ascii="Proxima Nova" w:hAnsi="Proxima Nova" w:cs="Arial"/>
        </w:rPr>
        <w:t>Property, plant &amp; equipment</w:t>
      </w:r>
      <w:r w:rsidR="00057D6A" w:rsidRPr="0035100D">
        <w:rPr>
          <w:rFonts w:ascii="Proxima Nova" w:eastAsia="Tahoma" w:hAnsi="Proxima Nova" w:cs="Tahoma"/>
          <w:spacing w:val="-1"/>
          <w:sz w:val="22"/>
          <w:szCs w:val="22"/>
        </w:rPr>
        <w:t xml:space="preserve"> </w:t>
      </w:r>
      <w:r w:rsidR="00057D6A">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80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p w14:paraId="36F1D83B" w14:textId="77777777" w:rsidR="009573A1" w:rsidRPr="0035100D" w:rsidRDefault="00813FC1">
      <w:pPr>
        <w:spacing w:before="80" w:line="240" w:lineRule="exact"/>
        <w:ind w:left="111" w:right="151"/>
        <w:jc w:val="center"/>
        <w:rPr>
          <w:rFonts w:ascii="Proxima Nova" w:eastAsia="Tahoma" w:hAnsi="Proxima Nova" w:cs="Tahoma"/>
          <w:sz w:val="22"/>
          <w:szCs w:val="22"/>
        </w:rPr>
        <w:sectPr w:rsidR="009573A1" w:rsidRPr="0035100D">
          <w:headerReference w:type="default" r:id="rId10"/>
          <w:footerReference w:type="default" r:id="rId11"/>
          <w:type w:val="continuous"/>
          <w:pgSz w:w="11900" w:h="16840"/>
          <w:pgMar w:top="1360" w:right="1680" w:bottom="280" w:left="1600" w:header="720" w:footer="720" w:gutter="0"/>
          <w:cols w:space="720"/>
        </w:sectPr>
      </w:pPr>
      <w:r w:rsidRPr="0035100D">
        <w:rPr>
          <w:rFonts w:ascii="Proxima Nova" w:eastAsia="Tahoma" w:hAnsi="Proxima Nova" w:cs="Tahoma"/>
          <w:spacing w:val="1"/>
          <w:position w:val="-1"/>
          <w:sz w:val="22"/>
          <w:szCs w:val="22"/>
        </w:rPr>
        <w:t>P</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efe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enc</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ca</w:t>
      </w:r>
      <w:r w:rsidRPr="0035100D">
        <w:rPr>
          <w:rFonts w:ascii="Proxima Nova" w:eastAsia="Tahoma" w:hAnsi="Proxima Nova" w:cs="Tahoma"/>
          <w:position w:val="-1"/>
          <w:sz w:val="22"/>
          <w:szCs w:val="22"/>
        </w:rPr>
        <w:t>pit</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 xml:space="preserve">l                       </w:t>
      </w:r>
      <w:r w:rsidRPr="0035100D">
        <w:rPr>
          <w:rFonts w:ascii="Proxima Nova" w:eastAsia="Tahoma" w:hAnsi="Proxima Nova" w:cs="Tahoma"/>
          <w:spacing w:val="66"/>
          <w:position w:val="-1"/>
          <w:sz w:val="22"/>
          <w:szCs w:val="22"/>
        </w:rPr>
        <w:t xml:space="preserve"> </w:t>
      </w:r>
      <w:r w:rsidRPr="0035100D">
        <w:rPr>
          <w:rFonts w:ascii="Proxima Nova" w:eastAsia="Tahoma" w:hAnsi="Proxima Nova" w:cs="Tahoma"/>
          <w:spacing w:val="-1"/>
          <w:position w:val="-1"/>
          <w:sz w:val="22"/>
          <w:szCs w:val="22"/>
        </w:rPr>
        <w:t>5</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00</w:t>
      </w:r>
      <w:r w:rsidRPr="0035100D">
        <w:rPr>
          <w:rFonts w:ascii="Proxima Nova" w:eastAsia="Tahoma" w:hAnsi="Proxima Nova" w:cs="Tahoma"/>
          <w:position w:val="-1"/>
          <w:sz w:val="22"/>
          <w:szCs w:val="22"/>
        </w:rPr>
        <w:t xml:space="preserve">0     </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In</w:t>
      </w:r>
      <w:r w:rsidRPr="0035100D">
        <w:rPr>
          <w:rFonts w:ascii="Proxima Nova" w:eastAsia="Tahoma" w:hAnsi="Proxima Nova" w:cs="Tahoma"/>
          <w:position w:val="-1"/>
          <w:sz w:val="22"/>
          <w:szCs w:val="22"/>
        </w:rPr>
        <w:t>v</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st</w:t>
      </w:r>
      <w:r w:rsidRPr="0035100D">
        <w:rPr>
          <w:rFonts w:ascii="Proxima Nova" w:eastAsia="Tahoma" w:hAnsi="Proxima Nova" w:cs="Tahoma"/>
          <w:spacing w:val="-1"/>
          <w:position w:val="-1"/>
          <w:sz w:val="22"/>
          <w:szCs w:val="22"/>
        </w:rPr>
        <w:t>men</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 xml:space="preserve">s                            </w:t>
      </w:r>
      <w:r w:rsidRPr="0035100D">
        <w:rPr>
          <w:rFonts w:ascii="Proxima Nova" w:eastAsia="Tahoma" w:hAnsi="Proxima Nova" w:cs="Tahoma"/>
          <w:spacing w:val="26"/>
          <w:position w:val="-1"/>
          <w:sz w:val="22"/>
          <w:szCs w:val="22"/>
        </w:rPr>
        <w:t xml:space="preserve"> </w:t>
      </w:r>
      <w:r w:rsidRPr="0035100D">
        <w:rPr>
          <w:rFonts w:ascii="Proxima Nova" w:eastAsia="Tahoma" w:hAnsi="Proxima Nova" w:cs="Tahoma"/>
          <w:spacing w:val="-1"/>
          <w:position w:val="-1"/>
          <w:sz w:val="22"/>
          <w:szCs w:val="22"/>
        </w:rPr>
        <w:t>18</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00</w:t>
      </w:r>
      <w:r w:rsidRPr="0035100D">
        <w:rPr>
          <w:rFonts w:ascii="Proxima Nova" w:eastAsia="Tahoma" w:hAnsi="Proxima Nova" w:cs="Tahoma"/>
          <w:position w:val="-1"/>
          <w:sz w:val="22"/>
          <w:szCs w:val="22"/>
        </w:rPr>
        <w:t>0</w:t>
      </w:r>
    </w:p>
    <w:p w14:paraId="77012380" w14:textId="77777777" w:rsidR="009573A1" w:rsidRPr="0035100D" w:rsidRDefault="00537964">
      <w:pPr>
        <w:spacing w:before="99" w:line="260" w:lineRule="exact"/>
        <w:ind w:left="4551" w:right="-40" w:hanging="4404"/>
        <w:rPr>
          <w:rFonts w:ascii="Proxima Nova" w:eastAsia="Tahoma" w:hAnsi="Proxima Nova" w:cs="Tahoma"/>
          <w:sz w:val="22"/>
          <w:szCs w:val="22"/>
        </w:rPr>
      </w:pPr>
      <w:r>
        <w:rPr>
          <w:rFonts w:ascii="Proxima Nova" w:hAnsi="Proxima Nova" w:cs="Arial"/>
        </w:rPr>
        <w:t>Other equity</w:t>
      </w:r>
      <w:r w:rsidRPr="0035100D">
        <w:rPr>
          <w:rFonts w:ascii="Proxima Nova" w:eastAsia="Tahoma" w:hAnsi="Proxima Nova" w:cs="Tahoma"/>
          <w:spacing w:val="-1"/>
          <w:sz w:val="22"/>
          <w:szCs w:val="22"/>
        </w:rPr>
        <w:t xml:space="preserve"> </w:t>
      </w:r>
      <w:r>
        <w:rPr>
          <w:rFonts w:ascii="Proxima Nova" w:eastAsia="Tahoma" w:hAnsi="Proxima Nova" w:cs="Tahoma"/>
          <w:spacing w:val="-1"/>
          <w:sz w:val="22"/>
          <w:szCs w:val="22"/>
        </w:rPr>
        <w:t xml:space="preserve">                                </w:t>
      </w:r>
      <w:r w:rsidR="00813FC1" w:rsidRPr="0035100D">
        <w:rPr>
          <w:rFonts w:ascii="Proxima Nova" w:eastAsia="Tahoma" w:hAnsi="Proxima Nova" w:cs="Tahoma"/>
          <w:spacing w:val="-1"/>
          <w:sz w:val="22"/>
          <w:szCs w:val="22"/>
        </w:rPr>
        <w:t>60</w:t>
      </w:r>
      <w:r w:rsidR="00813FC1" w:rsidRPr="0035100D">
        <w:rPr>
          <w:rFonts w:ascii="Proxima Nova" w:eastAsia="Tahoma" w:hAnsi="Proxima Nova" w:cs="Tahoma"/>
          <w:sz w:val="22"/>
          <w:szCs w:val="22"/>
        </w:rPr>
        <w:t>,</w:t>
      </w:r>
      <w:r w:rsidR="00813FC1" w:rsidRPr="0035100D">
        <w:rPr>
          <w:rFonts w:ascii="Proxima Nova" w:eastAsia="Tahoma" w:hAnsi="Proxima Nova" w:cs="Tahoma"/>
          <w:spacing w:val="-1"/>
          <w:sz w:val="22"/>
          <w:szCs w:val="22"/>
        </w:rPr>
        <w:t>00</w:t>
      </w:r>
      <w:r w:rsidR="00813FC1" w:rsidRPr="0035100D">
        <w:rPr>
          <w:rFonts w:ascii="Proxima Nova" w:eastAsia="Tahoma" w:hAnsi="Proxima Nova" w:cs="Tahoma"/>
          <w:sz w:val="22"/>
          <w:szCs w:val="22"/>
        </w:rPr>
        <w:t xml:space="preserve">0     </w:t>
      </w:r>
      <w:r w:rsidR="00813FC1" w:rsidRPr="0035100D">
        <w:rPr>
          <w:rFonts w:ascii="Proxima Nova" w:eastAsia="Tahoma" w:hAnsi="Proxima Nova" w:cs="Tahoma"/>
          <w:spacing w:val="1"/>
          <w:sz w:val="22"/>
          <w:szCs w:val="22"/>
        </w:rPr>
        <w:t xml:space="preserve"> </w:t>
      </w:r>
      <w:r w:rsidR="00813FC1" w:rsidRPr="0035100D">
        <w:rPr>
          <w:rFonts w:ascii="Proxima Nova" w:eastAsia="Tahoma" w:hAnsi="Proxima Nova" w:cs="Tahoma"/>
          <w:spacing w:val="-1"/>
          <w:sz w:val="22"/>
          <w:szCs w:val="22"/>
        </w:rPr>
        <w:t>Cu</w:t>
      </w:r>
      <w:r w:rsidR="00813FC1" w:rsidRPr="0035100D">
        <w:rPr>
          <w:rFonts w:ascii="Proxima Nova" w:eastAsia="Tahoma" w:hAnsi="Proxima Nova" w:cs="Tahoma"/>
          <w:sz w:val="22"/>
          <w:szCs w:val="22"/>
        </w:rPr>
        <w:t>rr</w:t>
      </w:r>
      <w:r w:rsidR="00813FC1" w:rsidRPr="0035100D">
        <w:rPr>
          <w:rFonts w:ascii="Proxima Nova" w:eastAsia="Tahoma" w:hAnsi="Proxima Nova" w:cs="Tahoma"/>
          <w:spacing w:val="-1"/>
          <w:sz w:val="22"/>
          <w:szCs w:val="22"/>
        </w:rPr>
        <w:t>en</w:t>
      </w:r>
      <w:r w:rsidR="00813FC1" w:rsidRPr="0035100D">
        <w:rPr>
          <w:rFonts w:ascii="Proxima Nova" w:eastAsia="Tahoma" w:hAnsi="Proxima Nova" w:cs="Tahoma"/>
          <w:sz w:val="22"/>
          <w:szCs w:val="22"/>
        </w:rPr>
        <w:t xml:space="preserve">t  </w:t>
      </w:r>
      <w:r w:rsidR="00813FC1" w:rsidRPr="0035100D">
        <w:rPr>
          <w:rFonts w:ascii="Proxima Nova" w:eastAsia="Tahoma" w:hAnsi="Proxima Nova" w:cs="Tahoma"/>
          <w:spacing w:val="1"/>
          <w:sz w:val="22"/>
          <w:szCs w:val="22"/>
        </w:rPr>
        <w:t xml:space="preserve"> </w:t>
      </w:r>
      <w:r w:rsidR="00813FC1" w:rsidRPr="0035100D">
        <w:rPr>
          <w:rFonts w:ascii="Proxima Nova" w:eastAsia="Tahoma" w:hAnsi="Proxima Nova" w:cs="Tahoma"/>
          <w:spacing w:val="-1"/>
          <w:sz w:val="22"/>
          <w:szCs w:val="22"/>
        </w:rPr>
        <w:t>a</w:t>
      </w:r>
      <w:r w:rsidR="00813FC1" w:rsidRPr="0035100D">
        <w:rPr>
          <w:rFonts w:ascii="Proxima Nova" w:eastAsia="Tahoma" w:hAnsi="Proxima Nova" w:cs="Tahoma"/>
          <w:sz w:val="22"/>
          <w:szCs w:val="22"/>
        </w:rPr>
        <w:t>ss</w:t>
      </w:r>
      <w:r w:rsidR="00813FC1" w:rsidRPr="0035100D">
        <w:rPr>
          <w:rFonts w:ascii="Proxima Nova" w:eastAsia="Tahoma" w:hAnsi="Proxima Nova" w:cs="Tahoma"/>
          <w:spacing w:val="-1"/>
          <w:sz w:val="22"/>
          <w:szCs w:val="22"/>
        </w:rPr>
        <w:t>e</w:t>
      </w:r>
      <w:r w:rsidR="00813FC1" w:rsidRPr="0035100D">
        <w:rPr>
          <w:rFonts w:ascii="Proxima Nova" w:eastAsia="Tahoma" w:hAnsi="Proxima Nova" w:cs="Tahoma"/>
          <w:spacing w:val="1"/>
          <w:sz w:val="22"/>
          <w:szCs w:val="22"/>
        </w:rPr>
        <w:t>t</w:t>
      </w:r>
      <w:r w:rsidR="00813FC1" w:rsidRPr="0035100D">
        <w:rPr>
          <w:rFonts w:ascii="Proxima Nova" w:eastAsia="Tahoma" w:hAnsi="Proxima Nova" w:cs="Tahoma"/>
          <w:sz w:val="22"/>
          <w:szCs w:val="22"/>
        </w:rPr>
        <w:t>s,   lo</w:t>
      </w:r>
      <w:r w:rsidR="00813FC1" w:rsidRPr="0035100D">
        <w:rPr>
          <w:rFonts w:ascii="Proxima Nova" w:eastAsia="Tahoma" w:hAnsi="Proxima Nova" w:cs="Tahoma"/>
          <w:spacing w:val="-1"/>
          <w:sz w:val="22"/>
          <w:szCs w:val="22"/>
        </w:rPr>
        <w:t>an</w:t>
      </w:r>
      <w:r w:rsidR="00813FC1" w:rsidRPr="0035100D">
        <w:rPr>
          <w:rFonts w:ascii="Proxima Nova" w:eastAsia="Tahoma" w:hAnsi="Proxima Nova" w:cs="Tahoma"/>
          <w:sz w:val="22"/>
          <w:szCs w:val="22"/>
        </w:rPr>
        <w:t xml:space="preserve">s </w:t>
      </w:r>
      <w:r w:rsidR="00813FC1" w:rsidRPr="0035100D">
        <w:rPr>
          <w:rFonts w:ascii="Proxima Nova" w:eastAsia="Tahoma" w:hAnsi="Proxima Nova" w:cs="Tahoma"/>
          <w:spacing w:val="67"/>
          <w:sz w:val="22"/>
          <w:szCs w:val="22"/>
        </w:rPr>
        <w:t xml:space="preserve"> </w:t>
      </w:r>
      <w:r w:rsidR="00813FC1" w:rsidRPr="0035100D">
        <w:rPr>
          <w:rFonts w:ascii="Proxima Nova" w:eastAsia="Tahoma" w:hAnsi="Proxima Nova" w:cs="Tahoma"/>
          <w:spacing w:val="-1"/>
          <w:sz w:val="22"/>
          <w:szCs w:val="22"/>
        </w:rPr>
        <w:t>an</w:t>
      </w:r>
      <w:r w:rsidR="00813FC1" w:rsidRPr="0035100D">
        <w:rPr>
          <w:rFonts w:ascii="Proxima Nova" w:eastAsia="Tahoma" w:hAnsi="Proxima Nova" w:cs="Tahoma"/>
          <w:sz w:val="22"/>
          <w:szCs w:val="22"/>
        </w:rPr>
        <w:t xml:space="preserve">d </w:t>
      </w:r>
      <w:r w:rsidR="00813FC1" w:rsidRPr="0035100D">
        <w:rPr>
          <w:rFonts w:ascii="Proxima Nova" w:eastAsia="Tahoma" w:hAnsi="Proxima Nova" w:cs="Tahoma"/>
          <w:spacing w:val="-1"/>
          <w:sz w:val="22"/>
          <w:szCs w:val="22"/>
        </w:rPr>
        <w:t>a</w:t>
      </w:r>
      <w:r w:rsidR="00813FC1" w:rsidRPr="0035100D">
        <w:rPr>
          <w:rFonts w:ascii="Proxima Nova" w:eastAsia="Tahoma" w:hAnsi="Proxima Nova" w:cs="Tahoma"/>
          <w:sz w:val="22"/>
          <w:szCs w:val="22"/>
        </w:rPr>
        <w:t>dv</w:t>
      </w:r>
      <w:r w:rsidR="00813FC1" w:rsidRPr="0035100D">
        <w:rPr>
          <w:rFonts w:ascii="Proxima Nova" w:eastAsia="Tahoma" w:hAnsi="Proxima Nova" w:cs="Tahoma"/>
          <w:spacing w:val="-1"/>
          <w:sz w:val="22"/>
          <w:szCs w:val="22"/>
        </w:rPr>
        <w:t>ance</w:t>
      </w:r>
      <w:r w:rsidR="00813FC1" w:rsidRPr="0035100D">
        <w:rPr>
          <w:rFonts w:ascii="Proxima Nova" w:eastAsia="Tahoma" w:hAnsi="Proxima Nova" w:cs="Tahoma"/>
          <w:sz w:val="22"/>
          <w:szCs w:val="22"/>
        </w:rPr>
        <w:t>s</w:t>
      </w:r>
    </w:p>
    <w:p w14:paraId="01BBDE10" w14:textId="77777777" w:rsidR="009573A1" w:rsidRPr="0035100D" w:rsidRDefault="00813FC1">
      <w:pPr>
        <w:spacing w:before="87"/>
        <w:rPr>
          <w:rFonts w:ascii="Proxima Nova" w:eastAsia="Tahoma" w:hAnsi="Proxima Nova" w:cs="Tahoma"/>
          <w:sz w:val="22"/>
          <w:szCs w:val="22"/>
        </w:rPr>
        <w:sectPr w:rsidR="009573A1" w:rsidRPr="0035100D">
          <w:headerReference w:type="default" r:id="rId10"/>
          <w:footerReference w:type="default" r:id="rId11"/>
          <w:type w:val="continuous"/>
          <w:pgSz w:w="11900" w:h="16840"/>
          <w:pgMar w:top="1360" w:right="1680" w:bottom="280" w:left="1600" w:header="720" w:footer="720" w:gutter="0"/>
          <w:cols w:num="2" w:space="720" w:equalWidth="0">
            <w:col w:w="7424" w:space="341"/>
            <w:col w:w="855"/>
          </w:cols>
        </w:sectPr>
      </w:pPr>
      <w:r w:rsidRPr="0035100D">
        <w:br w:type="column"/>
      </w:r>
      <w:r w:rsidRPr="0035100D">
        <w:rPr>
          <w:rFonts w:ascii="Proxima Nova" w:eastAsia="Tahoma" w:hAnsi="Proxima Nova" w:cs="Tahoma"/>
          <w:spacing w:val="-1"/>
          <w:sz w:val="22"/>
          <w:szCs w:val="22"/>
        </w:rPr>
        <w:t>40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p w14:paraId="1F42C955" w14:textId="77777777" w:rsidR="009573A1" w:rsidRPr="0035100D" w:rsidRDefault="00813FC1">
      <w:pPr>
        <w:spacing w:before="70"/>
        <w:ind w:left="147"/>
        <w:rPr>
          <w:rFonts w:ascii="Proxima Nova" w:eastAsia="Tahoma" w:hAnsi="Proxima Nova" w:cs="Tahoma"/>
          <w:sz w:val="22"/>
          <w:szCs w:val="22"/>
        </w:rPr>
      </w:pPr>
      <w:r w:rsidRPr="0035100D">
        <w:rPr>
          <w:rFonts w:ascii="Proxima Nova" w:eastAsia="Tahoma" w:hAnsi="Proxima Nova" w:cs="Tahoma"/>
          <w:spacing w:val="-1"/>
          <w:sz w:val="22"/>
          <w:szCs w:val="22"/>
        </w:rPr>
        <w:lastRenderedPageBreak/>
        <w:t>De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                               </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15</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0</w:t>
      </w:r>
    </w:p>
    <w:p w14:paraId="60327A3A" w14:textId="77777777" w:rsidR="009573A1" w:rsidRPr="0035100D" w:rsidRDefault="00813FC1">
      <w:pPr>
        <w:spacing w:before="80"/>
        <w:ind w:left="147"/>
        <w:rPr>
          <w:rFonts w:ascii="Proxima Nova" w:eastAsia="Tahoma" w:hAnsi="Proxima Nova" w:cs="Tahoma"/>
          <w:sz w:val="22"/>
          <w:szCs w:val="22"/>
        </w:rPr>
      </w:pPr>
      <w:r w:rsidRPr="0035100D">
        <w:rPr>
          <w:rFonts w:ascii="Proxima Nova" w:eastAsia="Tahoma" w:hAnsi="Proxima Nova" w:cs="Tahoma"/>
          <w:sz w:val="22"/>
          <w:szCs w:val="22"/>
        </w:rPr>
        <w:t>Worki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n                  </w:t>
      </w:r>
      <w:r w:rsidRPr="0035100D">
        <w:rPr>
          <w:rFonts w:ascii="Proxima Nova" w:eastAsia="Tahoma" w:hAnsi="Proxima Nova" w:cs="Tahoma"/>
          <w:spacing w:val="44"/>
          <w:sz w:val="22"/>
          <w:szCs w:val="22"/>
        </w:rPr>
        <w:t xml:space="preserve"> </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p w14:paraId="0B87E455" w14:textId="77777777" w:rsidR="009573A1" w:rsidRPr="0035100D" w:rsidRDefault="00813FC1">
      <w:pPr>
        <w:spacing w:before="80"/>
        <w:ind w:left="147"/>
        <w:rPr>
          <w:rFonts w:ascii="Proxima Nova" w:eastAsia="Tahoma" w:hAnsi="Proxima Nova" w:cs="Tahoma"/>
          <w:sz w:val="22"/>
          <w:szCs w:val="22"/>
        </w:rPr>
      </w:pP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biliti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&amp;</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v</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s       </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8</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p w14:paraId="774F3B83" w14:textId="77777777" w:rsidR="009573A1" w:rsidRPr="0035100D" w:rsidRDefault="00813FC1" w:rsidP="0035100D">
      <w:pPr>
        <w:pBdr>
          <w:between w:val="single" w:sz="4" w:space="1" w:color="auto"/>
        </w:pBdr>
        <w:spacing w:before="92" w:line="240" w:lineRule="exact"/>
        <w:ind w:left="3351"/>
        <w:rPr>
          <w:rFonts w:ascii="Proxima Nova" w:eastAsia="Tahoma" w:hAnsi="Proxima Nova" w:cs="Tahoma"/>
          <w:sz w:val="22"/>
          <w:szCs w:val="22"/>
        </w:rPr>
      </w:pPr>
      <w:r w:rsidRPr="0035100D">
        <w:rPr>
          <w:rFonts w:ascii="Proxima Nova" w:eastAsia="Tahoma" w:hAnsi="Proxima Nova" w:cs="Tahoma"/>
          <w:spacing w:val="-1"/>
          <w:position w:val="-1"/>
          <w:sz w:val="22"/>
          <w:szCs w:val="22"/>
        </w:rPr>
        <w:t>138</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00</w:t>
      </w:r>
      <w:r w:rsidRPr="0035100D">
        <w:rPr>
          <w:rFonts w:ascii="Proxima Nova" w:eastAsia="Tahoma" w:hAnsi="Proxima Nova" w:cs="Tahoma"/>
          <w:position w:val="-1"/>
          <w:sz w:val="22"/>
          <w:szCs w:val="22"/>
        </w:rPr>
        <w:t xml:space="preserve">0                                                  </w:t>
      </w:r>
      <w:r w:rsidRPr="0035100D">
        <w:rPr>
          <w:rFonts w:ascii="Proxima Nova" w:eastAsia="Tahoma" w:hAnsi="Proxima Nova" w:cs="Tahoma"/>
          <w:spacing w:val="6"/>
          <w:position w:val="-1"/>
          <w:sz w:val="22"/>
          <w:szCs w:val="22"/>
        </w:rPr>
        <w:t xml:space="preserve"> </w:t>
      </w:r>
      <w:r w:rsidRPr="0035100D">
        <w:rPr>
          <w:rFonts w:ascii="Proxima Nova" w:eastAsia="Tahoma" w:hAnsi="Proxima Nova" w:cs="Tahoma"/>
          <w:spacing w:val="-1"/>
          <w:position w:val="-1"/>
          <w:sz w:val="22"/>
          <w:szCs w:val="22"/>
        </w:rPr>
        <w:t>138</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00</w:t>
      </w:r>
      <w:r w:rsidRPr="0035100D">
        <w:rPr>
          <w:rFonts w:ascii="Proxima Nova" w:eastAsia="Tahoma" w:hAnsi="Proxima Nova" w:cs="Tahoma"/>
          <w:position w:val="-1"/>
          <w:sz w:val="22"/>
          <w:szCs w:val="22"/>
        </w:rPr>
        <w:t>0</w:t>
      </w:r>
    </w:p>
    <w:p w14:paraId="35AAF7FE" w14:textId="77777777" w:rsidR="009573A1" w:rsidRPr="0035100D" w:rsidRDefault="009573A1" w:rsidP="0035100D">
      <w:pPr>
        <w:pBdr>
          <w:between w:val="single" w:sz="4" w:space="1" w:color="auto"/>
        </w:pBdr>
        <w:spacing w:before="7" w:line="180" w:lineRule="exact"/>
        <w:rPr>
          <w:sz w:val="19"/>
          <w:szCs w:val="19"/>
        </w:rPr>
      </w:pPr>
    </w:p>
    <w:p w14:paraId="7AF89839" w14:textId="77777777" w:rsidR="009573A1" w:rsidRPr="0035100D" w:rsidRDefault="00813FC1" w:rsidP="0035100D">
      <w:pPr>
        <w:pBdr>
          <w:between w:val="single" w:sz="4" w:space="1" w:color="auto"/>
        </w:pBdr>
        <w:spacing w:before="23"/>
        <w:ind w:left="109" w:right="73" w:firstLine="276"/>
        <w:jc w:val="both"/>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uc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Vaibh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7</w:t>
      </w:r>
      <w:r w:rsidRPr="0035100D">
        <w:rPr>
          <w:rFonts w:ascii="Proxima Nova" w:eastAsia="Tahoma" w:hAnsi="Proxima Nova" w:cs="Tahoma"/>
          <w:sz w:val="22"/>
          <w:szCs w:val="22"/>
        </w:rPr>
        <w:t>5</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5</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w:t>
      </w:r>
      <w:r w:rsidRPr="0035100D">
        <w:rPr>
          <w:rFonts w:ascii="Proxima Nova" w:eastAsia="Tahoma" w:hAnsi="Proxima Nova" w:cs="Tahoma"/>
          <w:spacing w:val="2"/>
          <w:sz w:val="22"/>
          <w:szCs w:val="22"/>
        </w:rPr>
        <w:t>n</w:t>
      </w:r>
      <w:r w:rsidRPr="0035100D">
        <w:rPr>
          <w:rFonts w:ascii="Proxima Nova" w:eastAsia="Tahoma" w:hAnsi="Proxima Nova" w:cs="Tahoma"/>
          <w:sz w:val="22"/>
          <w:szCs w:val="22"/>
        </w:rPr>
        <w:t>t pr</w:t>
      </w:r>
      <w:r w:rsidRPr="0035100D">
        <w:rPr>
          <w:rFonts w:ascii="Proxima Nova" w:eastAsia="Tahoma" w:hAnsi="Proxima Nova" w:cs="Tahoma"/>
          <w:spacing w:val="-1"/>
          <w:sz w:val="22"/>
          <w:szCs w:val="22"/>
        </w:rPr>
        <w:t>efe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ence</w:t>
      </w:r>
      <w:r w:rsidRPr="0035100D">
        <w:rPr>
          <w:rFonts w:ascii="Proxima Nova" w:eastAsia="Tahoma" w:hAnsi="Proxima Nova" w:cs="Tahoma"/>
          <w:sz w:val="22"/>
          <w:szCs w:val="22"/>
        </w:rPr>
        <w:t>,</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Vaibh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11"/>
          <w:sz w:val="22"/>
          <w:szCs w:val="22"/>
        </w:rPr>
        <w:t xml:space="preserve"> </w:t>
      </w:r>
      <w:proofErr w:type="spellStart"/>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proofErr w:type="spellEnd"/>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efe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enc</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po</w:t>
      </w:r>
      <w:r w:rsidRPr="0035100D">
        <w:rPr>
          <w:rFonts w:ascii="Proxima Nova" w:eastAsia="Tahoma" w:hAnsi="Proxima Nova" w:cs="Tahoma"/>
          <w:spacing w:val="6"/>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 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Vaibh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2"/>
          <w:sz w:val="22"/>
          <w:szCs w:val="22"/>
        </w:rPr>
        <w:t xml:space="preserve"> </w:t>
      </w:r>
      <w:proofErr w:type="spellStart"/>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proofErr w:type="spellEnd"/>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 xml:space="preserve">ve a </w:t>
      </w:r>
      <w:r w:rsidRPr="0035100D">
        <w:rPr>
          <w:rFonts w:ascii="Proxima Nova" w:eastAsia="Tahoma" w:hAnsi="Proxima Nova" w:cs="Tahoma"/>
          <w:spacing w:val="-1"/>
          <w:sz w:val="22"/>
          <w:szCs w:val="22"/>
        </w:rPr>
        <w:t>fac</w:t>
      </w:r>
      <w:r w:rsidRPr="0035100D">
        <w:rPr>
          <w:rFonts w:ascii="Proxima Nova" w:eastAsia="Tahoma" w:hAnsi="Proxima Nova" w:cs="Tahoma"/>
          <w:sz w:val="22"/>
          <w:szCs w:val="22"/>
        </w:rPr>
        <w:t>e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e</w:t>
      </w:r>
      <w:r w:rsidRPr="0035100D">
        <w:rPr>
          <w:rFonts w:ascii="Proxima Nova" w:eastAsia="Tahoma" w:hAnsi="Proxima Nova" w:cs="Tahoma"/>
          <w:spacing w:val="-1"/>
          <w:sz w:val="22"/>
          <w:szCs w:val="22"/>
        </w:rPr>
        <w:t>ach</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 xml:space="preserve">l </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rity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4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rry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pon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 of</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se 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104</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rri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s</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7"/>
          <w:sz w:val="22"/>
          <w:szCs w:val="22"/>
        </w:rPr>
        <w:t>t</w:t>
      </w:r>
      <w:r w:rsidRPr="0035100D">
        <w:rPr>
          <w:rFonts w:ascii="Proxima Nova" w:eastAsia="Tahoma" w:hAnsi="Proxima Nova" w:cs="Tahoma"/>
          <w:sz w:val="22"/>
          <w:szCs w:val="22"/>
        </w:rPr>
        <w:t>e 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4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Vaibh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 xml:space="preserve"> </w:t>
      </w:r>
      <w:proofErr w:type="spellStart"/>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ly </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Rs. </w:t>
      </w: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s</w:t>
      </w:r>
      <w:r w:rsidRPr="0035100D">
        <w:rPr>
          <w:rFonts w:ascii="Proxima Nova" w:eastAsia="Tahoma" w:hAnsi="Proxima Nova" w:cs="Tahoma"/>
          <w:spacing w:val="-3"/>
          <w:sz w:val="22"/>
          <w:szCs w:val="22"/>
        </w:rPr>
        <w:t>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 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st divid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wa</w:t>
      </w:r>
      <w:r w:rsidRPr="0035100D">
        <w:rPr>
          <w:rFonts w:ascii="Proxima Nova" w:eastAsia="Tahoma" w:hAnsi="Proxima Nova" w:cs="Tahoma"/>
          <w:sz w:val="22"/>
          <w:szCs w:val="22"/>
        </w:rPr>
        <w:t>s Rs.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3"/>
          <w:sz w:val="22"/>
          <w:szCs w:val="22"/>
        </w:rPr>
        <w:t>2</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2"/>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di</w:t>
      </w:r>
      <w:r w:rsidRPr="0035100D">
        <w:rPr>
          <w:rFonts w:ascii="Proxima Nova" w:eastAsia="Tahoma" w:hAnsi="Proxima Nova" w:cs="Tahoma"/>
          <w:spacing w:val="-2"/>
          <w:sz w:val="22"/>
          <w:szCs w:val="22"/>
        </w:rPr>
        <w:t>v</w:t>
      </w:r>
      <w:r w:rsidRPr="0035100D">
        <w:rPr>
          <w:rFonts w:ascii="Proxima Nova" w:eastAsia="Tahoma" w:hAnsi="Proxima Nova" w:cs="Tahoma"/>
          <w:sz w:val="22"/>
          <w:szCs w:val="22"/>
        </w:rPr>
        <w:t>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 xml:space="preserve">grow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in </w:t>
      </w:r>
      <w:r w:rsidRPr="0035100D">
        <w:rPr>
          <w:rFonts w:ascii="Proxima Nova" w:eastAsia="Tahoma" w:hAnsi="Proxima Nova" w:cs="Tahoma"/>
          <w:spacing w:val="-1"/>
          <w:sz w:val="22"/>
          <w:szCs w:val="22"/>
        </w:rPr>
        <w:t>fu</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2DF4B174" w14:textId="77777777" w:rsidR="009573A1" w:rsidRPr="0035100D" w:rsidRDefault="009573A1" w:rsidP="0035100D">
      <w:pPr>
        <w:pBdr>
          <w:between w:val="single" w:sz="4" w:space="1" w:color="auto"/>
        </w:pBdr>
        <w:spacing w:before="16" w:line="260" w:lineRule="exact"/>
        <w:rPr>
          <w:sz w:val="26"/>
          <w:szCs w:val="26"/>
        </w:rPr>
      </w:pPr>
    </w:p>
    <w:p w14:paraId="1F48749A" w14:textId="77777777" w:rsidR="009573A1" w:rsidRPr="0035100D" w:rsidRDefault="00813FC1" w:rsidP="0035100D">
      <w:pPr>
        <w:pBdr>
          <w:between w:val="single" w:sz="4" w:space="1" w:color="auto"/>
        </w:pBdr>
        <w:spacing w:line="260" w:lineRule="exact"/>
        <w:ind w:left="109" w:right="75" w:firstLine="362"/>
        <w:jc w:val="both"/>
        <w:rPr>
          <w:sz w:val="26"/>
          <w:szCs w:val="26"/>
        </w:rPr>
      </w:pPr>
      <w:r w:rsidRPr="0035100D">
        <w:rPr>
          <w:rFonts w:ascii="Proxima Nova" w:eastAsia="Tahoma" w:hAnsi="Proxima Nova" w:cs="Tahoma"/>
          <w:sz w:val="22"/>
          <w:szCs w:val="22"/>
        </w:rPr>
        <w:t>Vaibh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30"/>
          <w:sz w:val="22"/>
          <w:szCs w:val="22"/>
        </w:rPr>
        <w:t xml:space="preserve"> </w:t>
      </w:r>
      <w:proofErr w:type="spellStart"/>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proofErr w:type="spellEnd"/>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a</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3"/>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ris</w:t>
      </w:r>
      <w:r w:rsidRPr="0035100D">
        <w:rPr>
          <w:rFonts w:ascii="Proxima Nova" w:eastAsia="Tahoma" w:hAnsi="Proxima Nova" w:cs="Tahoma"/>
          <w:spacing w:val="1"/>
          <w:sz w:val="22"/>
          <w:szCs w:val="22"/>
        </w:rPr>
        <w:t>k</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5</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 risk</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m is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6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Vaibh</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 xml:space="preserve"> </w:t>
      </w:r>
      <w:proofErr w:type="spellStart"/>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proofErr w:type="spellEnd"/>
      <w:r w:rsidRPr="0035100D">
        <w:rPr>
          <w:rFonts w:ascii="Proxima Nova" w:eastAsia="Tahoma" w:hAnsi="Proxima Nova" w:cs="Tahoma"/>
          <w:spacing w:val="1"/>
          <w:sz w:val="22"/>
          <w:szCs w:val="22"/>
        </w:rPr>
        <w:t xml:space="preserve"> t</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3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0035100D" w:rsidRPr="0035100D">
        <w:rPr>
          <w:sz w:val="26"/>
          <w:szCs w:val="26"/>
        </w:rPr>
        <w:t xml:space="preserve"> </w:t>
      </w:r>
    </w:p>
    <w:p w14:paraId="39ADFA08" w14:textId="77777777" w:rsidR="009573A1" w:rsidRPr="0035100D" w:rsidRDefault="00813FC1" w:rsidP="0035100D">
      <w:pPr>
        <w:pBdr>
          <w:between w:val="single" w:sz="4" w:space="1" w:color="auto"/>
        </w:pBdr>
        <w:spacing w:line="260" w:lineRule="exact"/>
        <w:ind w:left="1280" w:right="2222" w:hanging="47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Vaibh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Lt</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 pr</w:t>
      </w:r>
      <w:r w:rsidRPr="0035100D">
        <w:rPr>
          <w:rFonts w:ascii="Proxima Nova" w:eastAsia="Tahoma" w:hAnsi="Proxima Nova" w:cs="Tahoma"/>
          <w:spacing w:val="2"/>
          <w:sz w:val="22"/>
          <w:szCs w:val="22"/>
        </w:rPr>
        <w:t>e</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d</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ppr</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yi</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ld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mu</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w:t>
      </w:r>
    </w:p>
    <w:p w14:paraId="625DE6B0" w14:textId="77777777" w:rsidR="009573A1" w:rsidRPr="0035100D" w:rsidRDefault="00813FC1" w:rsidP="0035100D">
      <w:pPr>
        <w:pBdr>
          <w:between w:val="single" w:sz="4" w:space="1" w:color="auto"/>
        </w:pBdr>
        <w:spacing w:before="2" w:line="260" w:lineRule="exact"/>
        <w:ind w:left="1280" w:right="77" w:hanging="47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64"/>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Vaibh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23"/>
          <w:sz w:val="22"/>
          <w:szCs w:val="22"/>
        </w:rPr>
        <w:t xml:space="preserve"> </w:t>
      </w:r>
      <w:proofErr w:type="spellStart"/>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proofErr w:type="spellEnd"/>
      <w:r w:rsidRPr="0035100D">
        <w:rPr>
          <w:rFonts w:ascii="Proxima Nova" w:eastAsia="Tahoma" w:hAnsi="Proxima Nova" w:cs="Tahoma"/>
          <w:spacing w:val="25"/>
          <w:sz w:val="22"/>
          <w:szCs w:val="22"/>
        </w:rPr>
        <w:t xml:space="preserve"> </w:t>
      </w:r>
      <w:r w:rsidRPr="0035100D">
        <w:rPr>
          <w:rFonts w:ascii="Proxima Nova" w:eastAsia="Tahoma" w:hAnsi="Proxima Nova" w:cs="Tahoma"/>
          <w:spacing w:val="-3"/>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gro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ivid</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d dis</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od</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w:t>
      </w:r>
    </w:p>
    <w:p w14:paraId="4767C95A" w14:textId="77777777" w:rsidR="009573A1" w:rsidRPr="0035100D" w:rsidRDefault="00813FC1" w:rsidP="0035100D">
      <w:pPr>
        <w:pBdr>
          <w:between w:val="single" w:sz="4" w:space="1" w:color="auto"/>
        </w:pBdr>
        <w:spacing w:line="240" w:lineRule="exact"/>
        <w:ind w:left="740"/>
        <w:rPr>
          <w:rFonts w:ascii="Proxima Nova" w:eastAsia="Tahoma" w:hAnsi="Proxima Nova" w:cs="Tahoma"/>
          <w:sz w:val="22"/>
          <w:szCs w:val="22"/>
        </w:rPr>
      </w:pPr>
      <w:r w:rsidRPr="0035100D">
        <w:rPr>
          <w:rFonts w:ascii="Proxima Nova" w:eastAsia="Tahoma" w:hAnsi="Proxima Nova" w:cs="Tahoma"/>
          <w:spacing w:val="-1"/>
          <w:position w:val="-1"/>
          <w:sz w:val="22"/>
          <w:szCs w:val="22"/>
        </w:rPr>
        <w:t>(</w:t>
      </w:r>
      <w:r w:rsidRPr="0035100D">
        <w:rPr>
          <w:rFonts w:ascii="Proxima Nova" w:eastAsia="Tahoma" w:hAnsi="Proxima Nova" w:cs="Tahoma"/>
          <w:position w:val="-1"/>
          <w:sz w:val="22"/>
          <w:szCs w:val="22"/>
        </w:rPr>
        <w:t xml:space="preserve">iii)  </w:t>
      </w:r>
      <w:r w:rsidRPr="0035100D">
        <w:rPr>
          <w:rFonts w:ascii="Proxima Nova" w:eastAsia="Tahoma" w:hAnsi="Proxima Nova" w:cs="Tahoma"/>
          <w:spacing w:val="15"/>
          <w:position w:val="-1"/>
          <w:sz w:val="22"/>
          <w:szCs w:val="22"/>
        </w:rPr>
        <w:t xml:space="preserve"> </w:t>
      </w:r>
      <w:r w:rsidRPr="0035100D">
        <w:rPr>
          <w:rFonts w:ascii="Proxima Nova" w:eastAsia="Tahoma" w:hAnsi="Proxima Nova" w:cs="Tahoma"/>
          <w:position w:val="-1"/>
          <w:sz w:val="22"/>
          <w:szCs w:val="22"/>
        </w:rPr>
        <w:t>W</w:t>
      </w:r>
      <w:r w:rsidRPr="0035100D">
        <w:rPr>
          <w:rFonts w:ascii="Proxima Nova" w:eastAsia="Tahoma" w:hAnsi="Proxima Nova" w:cs="Tahoma"/>
          <w:spacing w:val="-1"/>
          <w:position w:val="-1"/>
          <w:sz w:val="22"/>
          <w:szCs w:val="22"/>
        </w:rPr>
        <w:t>ha</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is</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Vaibh</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v</w:t>
      </w:r>
      <w:r w:rsidRPr="0035100D">
        <w:rPr>
          <w:rFonts w:ascii="Proxima Nova" w:eastAsia="Tahoma" w:hAnsi="Proxima Nova" w:cs="Tahoma"/>
          <w:spacing w:val="-1"/>
          <w:position w:val="-1"/>
          <w:sz w:val="22"/>
          <w:szCs w:val="22"/>
        </w:rPr>
        <w:t xml:space="preserve"> </w:t>
      </w:r>
      <w:proofErr w:type="spellStart"/>
      <w:r w:rsidRPr="0035100D">
        <w:rPr>
          <w:rFonts w:ascii="Proxima Nova" w:eastAsia="Tahoma" w:hAnsi="Proxima Nova" w:cs="Tahoma"/>
          <w:spacing w:val="1"/>
          <w:position w:val="-1"/>
          <w:sz w:val="22"/>
          <w:szCs w:val="22"/>
        </w:rPr>
        <w:t>Lt</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w:t>
      </w:r>
      <w:r w:rsidRPr="0035100D">
        <w:rPr>
          <w:rFonts w:ascii="Proxima Nova" w:eastAsia="Tahoma" w:hAnsi="Proxima Nova" w:cs="Tahoma"/>
          <w:position w:val="-1"/>
          <w:sz w:val="22"/>
          <w:szCs w:val="22"/>
        </w:rPr>
        <w:t>s</w:t>
      </w:r>
      <w:proofErr w:type="spellEnd"/>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p</w:t>
      </w:r>
      <w:r w:rsidRPr="0035100D">
        <w:rPr>
          <w:rFonts w:ascii="Proxima Nova" w:eastAsia="Tahoma" w:hAnsi="Proxima Nova" w:cs="Tahoma"/>
          <w:spacing w:val="-2"/>
          <w:position w:val="-1"/>
          <w:sz w:val="22"/>
          <w:szCs w:val="22"/>
        </w:rPr>
        <w:t>o</w:t>
      </w:r>
      <w:r w:rsidRPr="0035100D">
        <w:rPr>
          <w:rFonts w:ascii="Proxima Nova" w:eastAsia="Tahoma" w:hAnsi="Proxima Nova" w:cs="Tahoma"/>
          <w:position w:val="-1"/>
          <w:sz w:val="22"/>
          <w:szCs w:val="22"/>
        </w:rPr>
        <w:t>st</w:t>
      </w:r>
      <w:r w:rsidRPr="0035100D">
        <w:rPr>
          <w:rFonts w:ascii="Proxima Nova" w:eastAsia="Tahoma" w:hAnsi="Proxima Nova" w:cs="Tahoma"/>
          <w:spacing w:val="1"/>
          <w:position w:val="-1"/>
          <w:sz w:val="22"/>
          <w:szCs w:val="22"/>
        </w:rPr>
        <w:t xml:space="preserve"> t</w:t>
      </w:r>
      <w:r w:rsidRPr="0035100D">
        <w:rPr>
          <w:rFonts w:ascii="Proxima Nova" w:eastAsia="Tahoma" w:hAnsi="Proxima Nova" w:cs="Tahoma"/>
          <w:spacing w:val="-3"/>
          <w:position w:val="-1"/>
          <w:sz w:val="22"/>
          <w:szCs w:val="22"/>
        </w:rPr>
        <w:t>a</w:t>
      </w:r>
      <w:r w:rsidRPr="0035100D">
        <w:rPr>
          <w:rFonts w:ascii="Proxima Nova" w:eastAsia="Tahoma" w:hAnsi="Proxima Nova" w:cs="Tahoma"/>
          <w:position w:val="-1"/>
          <w:sz w:val="22"/>
          <w:szCs w:val="22"/>
        </w:rPr>
        <w:t>x</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we</w:t>
      </w:r>
      <w:r w:rsidRPr="0035100D">
        <w:rPr>
          <w:rFonts w:ascii="Proxima Nova" w:eastAsia="Tahoma" w:hAnsi="Proxima Nova" w:cs="Tahoma"/>
          <w:position w:val="-1"/>
          <w:sz w:val="22"/>
          <w:szCs w:val="22"/>
        </w:rPr>
        <w:t>igh</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 xml:space="preserve"> a</w:t>
      </w:r>
      <w:r w:rsidRPr="0035100D">
        <w:rPr>
          <w:rFonts w:ascii="Proxima Nova" w:eastAsia="Tahoma" w:hAnsi="Proxima Nova" w:cs="Tahoma"/>
          <w:position w:val="-1"/>
          <w:sz w:val="22"/>
          <w:szCs w:val="22"/>
        </w:rPr>
        <w:t>v</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ge</w:t>
      </w:r>
      <w:r w:rsidRPr="0035100D">
        <w:rPr>
          <w:rFonts w:ascii="Proxima Nova" w:eastAsia="Tahoma" w:hAnsi="Proxima Nova" w:cs="Tahoma"/>
          <w:spacing w:val="-3"/>
          <w:position w:val="-1"/>
          <w:sz w:val="22"/>
          <w:szCs w:val="22"/>
        </w:rPr>
        <w:t xml:space="preserve"> </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ost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 xml:space="preserve">of </w:t>
      </w:r>
      <w:r w:rsidRPr="0035100D">
        <w:rPr>
          <w:rFonts w:ascii="Proxima Nova" w:eastAsia="Tahoma" w:hAnsi="Proxima Nova" w:cs="Tahoma"/>
          <w:spacing w:val="-1"/>
          <w:position w:val="-1"/>
          <w:sz w:val="22"/>
          <w:szCs w:val="22"/>
        </w:rPr>
        <w:t>ca</w:t>
      </w:r>
      <w:r w:rsidRPr="0035100D">
        <w:rPr>
          <w:rFonts w:ascii="Proxima Nova" w:eastAsia="Tahoma" w:hAnsi="Proxima Nova" w:cs="Tahoma"/>
          <w:position w:val="-1"/>
          <w:sz w:val="22"/>
          <w:szCs w:val="22"/>
        </w:rPr>
        <w:t>pit</w:t>
      </w:r>
      <w:r w:rsidRPr="0035100D">
        <w:rPr>
          <w:rFonts w:ascii="Proxima Nova" w:eastAsia="Tahoma" w:hAnsi="Proxima Nova" w:cs="Tahoma"/>
          <w:spacing w:val="-1"/>
          <w:position w:val="-1"/>
          <w:sz w:val="22"/>
          <w:szCs w:val="22"/>
        </w:rPr>
        <w:t>a</w:t>
      </w:r>
      <w:r w:rsidRPr="0035100D">
        <w:rPr>
          <w:rFonts w:ascii="Proxima Nova" w:eastAsia="Tahoma" w:hAnsi="Proxima Nova" w:cs="Tahoma"/>
          <w:spacing w:val="-2"/>
          <w:position w:val="-1"/>
          <w:sz w:val="22"/>
          <w:szCs w:val="22"/>
        </w:rPr>
        <w:t>l</w:t>
      </w:r>
      <w:r w:rsidRPr="0035100D">
        <w:rPr>
          <w:rFonts w:ascii="Proxima Nova" w:eastAsia="Tahoma" w:hAnsi="Proxima Nova" w:cs="Tahoma"/>
          <w:position w:val="-1"/>
          <w:sz w:val="22"/>
          <w:szCs w:val="22"/>
        </w:rPr>
        <w:t>?</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se</w:t>
      </w:r>
      <w:r w:rsidRPr="0035100D">
        <w:rPr>
          <w:rFonts w:ascii="Proxima Nova" w:eastAsia="Tahoma" w:hAnsi="Proxima Nova" w:cs="Tahoma"/>
          <w:spacing w:val="-3"/>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w:t>
      </w:r>
    </w:p>
    <w:p w14:paraId="73A44C3F" w14:textId="77777777" w:rsidR="009573A1" w:rsidRPr="0035100D" w:rsidRDefault="00813FC1">
      <w:pPr>
        <w:spacing w:before="9" w:line="260" w:lineRule="exact"/>
        <w:ind w:left="1280" w:right="164"/>
        <w:rPr>
          <w:rFonts w:ascii="Proxima Nova" w:eastAsia="Tahoma" w:hAnsi="Proxima Nova" w:cs="Tahoma"/>
          <w:sz w:val="22"/>
          <w:szCs w:val="22"/>
        </w:rPr>
      </w:pP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M</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sti</w:t>
      </w:r>
      <w:r w:rsidRPr="0035100D">
        <w:rPr>
          <w:rFonts w:ascii="Proxima Nova" w:eastAsia="Tahoma" w:hAnsi="Proxima Nova" w:cs="Tahoma"/>
          <w:spacing w:val="-1"/>
          <w:sz w:val="22"/>
          <w:szCs w:val="22"/>
        </w:rPr>
        <w:t>m</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em</w:t>
      </w:r>
      <w:r w:rsidRPr="0035100D">
        <w:rPr>
          <w:rFonts w:ascii="Proxima Nova" w:eastAsia="Tahoma" w:hAnsi="Proxima Nova" w:cs="Tahoma"/>
          <w:sz w:val="22"/>
          <w:szCs w:val="22"/>
        </w:rPr>
        <w:t>ploy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igh</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t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str</w:t>
      </w:r>
      <w:r w:rsidRPr="0035100D">
        <w:rPr>
          <w:rFonts w:ascii="Proxima Nova" w:eastAsia="Tahoma" w:hAnsi="Proxima Nova" w:cs="Tahoma"/>
          <w:spacing w:val="-1"/>
          <w:sz w:val="22"/>
          <w:szCs w:val="22"/>
        </w:rPr>
        <w:t>uc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010E02D4" w14:textId="77777777" w:rsidR="009573A1" w:rsidRPr="0035100D" w:rsidRDefault="009573A1">
      <w:pPr>
        <w:spacing w:before="7" w:line="140" w:lineRule="exact"/>
        <w:rPr>
          <w:sz w:val="15"/>
          <w:szCs w:val="15"/>
        </w:rPr>
      </w:pPr>
    </w:p>
    <w:p w14:paraId="118F2EE6" w14:textId="77777777" w:rsidR="009573A1" w:rsidRPr="0035100D" w:rsidRDefault="009573A1">
      <w:pPr>
        <w:spacing w:line="200" w:lineRule="exact"/>
        <w:sectPr w:rsidR="009573A1" w:rsidRPr="0035100D">
          <w:headerReference w:type="default" r:id="rId10"/>
          <w:footerReference w:type="default" r:id="rId11"/>
          <w:type w:val="continuous"/>
          <w:pgSz w:w="11900" w:h="16840"/>
          <w:pgMar w:top="1360" w:right="1680" w:bottom="280" w:left="1600" w:header="720" w:footer="720" w:gutter="0"/>
          <w:cols w:space="720"/>
        </w:sectPr>
      </w:pPr>
    </w:p>
    <w:p w14:paraId="3D06E3A8" w14:textId="77777777" w:rsidR="0035100D" w:rsidRPr="0035100D" w:rsidRDefault="0035100D">
      <w:pPr>
        <w:spacing w:before="22"/>
        <w:ind w:left="200" w:right="-53"/>
        <w:rPr>
          <w:rFonts w:ascii="Proxima Nova" w:eastAsia="Tahoma" w:hAnsi="Proxima Nova" w:cs="Tahoma"/>
          <w:spacing w:val="-1"/>
          <w:sz w:val="22"/>
          <w:szCs w:val="22"/>
        </w:rPr>
      </w:pPr>
    </w:p>
    <w:p w14:paraId="4C58688E" w14:textId="77777777" w:rsidR="0035100D" w:rsidRPr="0035100D" w:rsidRDefault="0035100D">
      <w:pPr>
        <w:spacing w:before="22"/>
        <w:ind w:left="200" w:right="-53"/>
        <w:rPr>
          <w:rFonts w:ascii="Proxima Nova" w:eastAsia="Tahoma" w:hAnsi="Proxima Nova" w:cs="Tahoma"/>
          <w:spacing w:val="-1"/>
          <w:sz w:val="22"/>
          <w:szCs w:val="22"/>
        </w:rPr>
      </w:pPr>
    </w:p>
    <w:p w14:paraId="76AFDA83" w14:textId="77777777" w:rsidR="009573A1" w:rsidRPr="0035100D" w:rsidRDefault="00813FC1">
      <w:pPr>
        <w:spacing w:before="22"/>
        <w:ind w:left="200" w:right="-53"/>
        <w:rPr>
          <w:rFonts w:ascii="Proxima Nova" w:eastAsia="Tahoma" w:hAnsi="Proxima Nova" w:cs="Tahoma"/>
          <w:sz w:val="22"/>
          <w:szCs w:val="22"/>
        </w:rPr>
      </w:pP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 xml:space="preserve">.    </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l</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anc</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hee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m</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Lt</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gi</w:t>
      </w:r>
      <w:r w:rsidRPr="0035100D">
        <w:rPr>
          <w:rFonts w:ascii="Proxima Nova" w:eastAsia="Tahoma" w:hAnsi="Proxima Nova" w:cs="Tahoma"/>
          <w:spacing w:val="-2"/>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n 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low</w:t>
      </w:r>
    </w:p>
    <w:p w14:paraId="535EC601" w14:textId="77777777" w:rsidR="009573A1" w:rsidRPr="0035100D" w:rsidRDefault="00813FC1">
      <w:pPr>
        <w:spacing w:before="7" w:line="280" w:lineRule="exact"/>
        <w:rPr>
          <w:sz w:val="28"/>
          <w:szCs w:val="28"/>
        </w:rPr>
      </w:pPr>
      <w:r w:rsidRPr="0035100D">
        <w:br w:type="column"/>
      </w:r>
    </w:p>
    <w:p w14:paraId="75DEFC49" w14:textId="77777777" w:rsidR="009573A1" w:rsidRPr="0035100D" w:rsidRDefault="00813FC1">
      <w:pPr>
        <w:spacing w:line="240" w:lineRule="exact"/>
        <w:rPr>
          <w:rFonts w:ascii="Proxima Nova" w:eastAsia="Tahoma" w:hAnsi="Proxima Nova" w:cs="Tahoma"/>
          <w:sz w:val="22"/>
          <w:szCs w:val="22"/>
        </w:rPr>
        <w:sectPr w:rsidR="009573A1" w:rsidRPr="0035100D">
          <w:headerReference w:type="default" r:id="rId10"/>
          <w:footerReference w:type="default" r:id="rId11"/>
          <w:type w:val="continuous"/>
          <w:pgSz w:w="11900" w:h="16840"/>
          <w:pgMar w:top="1360" w:right="1680" w:bottom="280" w:left="1600" w:header="720" w:footer="720" w:gutter="0"/>
          <w:cols w:num="2" w:space="720" w:equalWidth="0">
            <w:col w:w="5902" w:space="1328"/>
            <w:col w:w="1390"/>
          </w:cols>
        </w:sectPr>
      </w:pPr>
      <w:r w:rsidRPr="0035100D">
        <w:rPr>
          <w:rFonts w:ascii="Proxima Nova" w:eastAsia="Tahoma" w:hAnsi="Proxima Nova" w:cs="Tahoma"/>
          <w:spacing w:val="-1"/>
          <w:position w:val="-1"/>
          <w:sz w:val="22"/>
          <w:szCs w:val="22"/>
        </w:rPr>
        <w:t>(</w:t>
      </w:r>
      <w:r w:rsidRPr="0035100D">
        <w:rPr>
          <w:rFonts w:ascii="Proxima Nova" w:eastAsia="Tahoma" w:hAnsi="Proxima Nova" w:cs="Tahoma"/>
          <w:position w:val="-1"/>
          <w:sz w:val="22"/>
          <w:szCs w:val="22"/>
        </w:rPr>
        <w:t>Rs.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in l</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k</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s)</w:t>
      </w:r>
    </w:p>
    <w:p w14:paraId="06817A41" w14:textId="77777777" w:rsidR="009573A1" w:rsidRPr="0035100D" w:rsidRDefault="009573A1">
      <w:pPr>
        <w:spacing w:before="15" w:line="280" w:lineRule="exact"/>
        <w:rPr>
          <w:sz w:val="28"/>
          <w:szCs w:val="28"/>
        </w:rPr>
      </w:pPr>
    </w:p>
    <w:p w14:paraId="303BBB4C" w14:textId="77777777" w:rsidR="009573A1" w:rsidRPr="0035100D" w:rsidRDefault="00813FC1">
      <w:pPr>
        <w:spacing w:before="28"/>
        <w:ind w:left="1673" w:right="1672"/>
        <w:jc w:val="center"/>
        <w:rPr>
          <w:rFonts w:ascii="Proxima Nova" w:eastAsia="Tahoma" w:hAnsi="Proxima Nova" w:cs="Tahoma"/>
          <w:sz w:val="22"/>
          <w:szCs w:val="22"/>
        </w:rPr>
      </w:pPr>
      <w:r w:rsidRPr="0035100D">
        <w:rPr>
          <w:rFonts w:ascii="Proxima Nova" w:eastAsia="Tahoma" w:hAnsi="Proxima Nova" w:cs="Tahoma"/>
          <w:b/>
          <w:spacing w:val="1"/>
          <w:sz w:val="22"/>
          <w:szCs w:val="22"/>
        </w:rPr>
        <w:t>Li</w:t>
      </w:r>
      <w:r w:rsidRPr="0035100D">
        <w:rPr>
          <w:rFonts w:ascii="Proxima Nova" w:eastAsia="Tahoma" w:hAnsi="Proxima Nova" w:cs="Tahoma"/>
          <w:b/>
          <w:sz w:val="22"/>
          <w:szCs w:val="22"/>
        </w:rPr>
        <w:t>ab</w:t>
      </w:r>
      <w:r w:rsidRPr="0035100D">
        <w:rPr>
          <w:rFonts w:ascii="Proxima Nova" w:eastAsia="Tahoma" w:hAnsi="Proxima Nova" w:cs="Tahoma"/>
          <w:b/>
          <w:spacing w:val="-2"/>
          <w:sz w:val="22"/>
          <w:szCs w:val="22"/>
        </w:rPr>
        <w:t>i</w:t>
      </w:r>
      <w:r w:rsidRPr="0035100D">
        <w:rPr>
          <w:rFonts w:ascii="Proxima Nova" w:eastAsia="Tahoma" w:hAnsi="Proxima Nova" w:cs="Tahoma"/>
          <w:b/>
          <w:spacing w:val="1"/>
          <w:sz w:val="22"/>
          <w:szCs w:val="22"/>
        </w:rPr>
        <w:t>li</w:t>
      </w:r>
      <w:r w:rsidRPr="0035100D">
        <w:rPr>
          <w:rFonts w:ascii="Proxima Nova" w:eastAsia="Tahoma" w:hAnsi="Proxima Nova" w:cs="Tahoma"/>
          <w:b/>
          <w:spacing w:val="-1"/>
          <w:sz w:val="22"/>
          <w:szCs w:val="22"/>
        </w:rPr>
        <w:t>t</w:t>
      </w:r>
      <w:r w:rsidRPr="0035100D">
        <w:rPr>
          <w:rFonts w:ascii="Proxima Nova" w:eastAsia="Tahoma" w:hAnsi="Proxima Nova" w:cs="Tahoma"/>
          <w:b/>
          <w:spacing w:val="-2"/>
          <w:sz w:val="22"/>
          <w:szCs w:val="22"/>
        </w:rPr>
        <w:t>i</w:t>
      </w:r>
      <w:r w:rsidRPr="0035100D">
        <w:rPr>
          <w:rFonts w:ascii="Proxima Nova" w:eastAsia="Tahoma" w:hAnsi="Proxima Nova" w:cs="Tahoma"/>
          <w:b/>
          <w:spacing w:val="1"/>
          <w:sz w:val="22"/>
          <w:szCs w:val="22"/>
        </w:rPr>
        <w:t>e</w:t>
      </w:r>
      <w:r w:rsidRPr="0035100D">
        <w:rPr>
          <w:rFonts w:ascii="Proxima Nova" w:eastAsia="Tahoma" w:hAnsi="Proxima Nova" w:cs="Tahoma"/>
          <w:b/>
          <w:sz w:val="22"/>
          <w:szCs w:val="22"/>
        </w:rPr>
        <w:t xml:space="preserve">s                                                    </w:t>
      </w:r>
      <w:r w:rsidRPr="0035100D">
        <w:rPr>
          <w:rFonts w:ascii="Proxima Nova" w:eastAsia="Tahoma" w:hAnsi="Proxima Nova" w:cs="Tahoma"/>
          <w:b/>
          <w:spacing w:val="18"/>
          <w:sz w:val="22"/>
          <w:szCs w:val="22"/>
        </w:rPr>
        <w:t xml:space="preserve"> </w:t>
      </w:r>
      <w:r w:rsidRPr="0035100D">
        <w:rPr>
          <w:rFonts w:ascii="Proxima Nova" w:eastAsia="Tahoma" w:hAnsi="Proxima Nova" w:cs="Tahoma"/>
          <w:b/>
          <w:sz w:val="22"/>
          <w:szCs w:val="22"/>
        </w:rPr>
        <w:t>A</w:t>
      </w:r>
      <w:r w:rsidRPr="0035100D">
        <w:rPr>
          <w:rFonts w:ascii="Proxima Nova" w:eastAsia="Tahoma" w:hAnsi="Proxima Nova" w:cs="Tahoma"/>
          <w:b/>
          <w:spacing w:val="-1"/>
          <w:sz w:val="22"/>
          <w:szCs w:val="22"/>
        </w:rPr>
        <w:t>ss</w:t>
      </w:r>
      <w:r w:rsidRPr="0035100D">
        <w:rPr>
          <w:rFonts w:ascii="Proxima Nova" w:eastAsia="Tahoma" w:hAnsi="Proxima Nova" w:cs="Tahoma"/>
          <w:b/>
          <w:spacing w:val="1"/>
          <w:sz w:val="22"/>
          <w:szCs w:val="22"/>
        </w:rPr>
        <w:t>e</w:t>
      </w:r>
      <w:r w:rsidRPr="0035100D">
        <w:rPr>
          <w:rFonts w:ascii="Proxima Nova" w:eastAsia="Tahoma" w:hAnsi="Proxima Nova" w:cs="Tahoma"/>
          <w:b/>
          <w:spacing w:val="-1"/>
          <w:sz w:val="22"/>
          <w:szCs w:val="22"/>
        </w:rPr>
        <w:t>t</w:t>
      </w:r>
      <w:r w:rsidRPr="0035100D">
        <w:rPr>
          <w:rFonts w:ascii="Proxima Nova" w:eastAsia="Tahoma" w:hAnsi="Proxima Nova" w:cs="Tahoma"/>
          <w:b/>
          <w:sz w:val="22"/>
          <w:szCs w:val="22"/>
        </w:rPr>
        <w:t>s</w:t>
      </w:r>
    </w:p>
    <w:p w14:paraId="7E8D2879" w14:textId="77777777" w:rsidR="009573A1" w:rsidRPr="0035100D" w:rsidRDefault="00813FC1" w:rsidP="00057D6A">
      <w:pPr>
        <w:spacing w:before="89"/>
        <w:ind w:left="111" w:right="214"/>
        <w:rPr>
          <w:rFonts w:ascii="Proxima Nova" w:eastAsia="Tahoma" w:hAnsi="Proxima Nova" w:cs="Tahoma"/>
          <w:sz w:val="22"/>
          <w:szCs w:val="22"/>
        </w:rPr>
      </w:pP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l                            </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15</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 xml:space="preserve"> </w:t>
      </w:r>
      <w:r w:rsidR="00057D6A">
        <w:rPr>
          <w:rFonts w:ascii="Proxima Nova" w:hAnsi="Proxima Nova" w:cs="Arial"/>
        </w:rPr>
        <w:t xml:space="preserve">Property, plant &amp; equipment            </w:t>
      </w:r>
      <w:r w:rsidR="00057D6A"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32</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p w14:paraId="0856B04F" w14:textId="77777777" w:rsidR="009573A1" w:rsidRPr="0035100D" w:rsidRDefault="00813FC1">
      <w:pPr>
        <w:spacing w:before="80" w:line="240" w:lineRule="exact"/>
        <w:ind w:left="111" w:right="151"/>
        <w:jc w:val="center"/>
        <w:rPr>
          <w:rFonts w:ascii="Proxima Nova" w:eastAsia="Tahoma" w:hAnsi="Proxima Nova" w:cs="Tahoma"/>
          <w:sz w:val="22"/>
          <w:szCs w:val="22"/>
        </w:rPr>
        <w:sectPr w:rsidR="009573A1" w:rsidRPr="0035100D">
          <w:headerReference w:type="default" r:id="rId10"/>
          <w:footerReference w:type="default" r:id="rId11"/>
          <w:type w:val="continuous"/>
          <w:pgSz w:w="11900" w:h="16840"/>
          <w:pgMar w:top="1360" w:right="1680" w:bottom="280" w:left="1600" w:header="720" w:footer="720" w:gutter="0"/>
          <w:cols w:space="720"/>
        </w:sectPr>
      </w:pPr>
      <w:r w:rsidRPr="0035100D">
        <w:rPr>
          <w:rFonts w:ascii="Proxima Nova" w:eastAsia="Tahoma" w:hAnsi="Proxima Nova" w:cs="Tahoma"/>
          <w:spacing w:val="1"/>
          <w:position w:val="-1"/>
          <w:sz w:val="22"/>
          <w:szCs w:val="22"/>
        </w:rPr>
        <w:t>P</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efe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enc</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ca</w:t>
      </w:r>
      <w:r w:rsidRPr="0035100D">
        <w:rPr>
          <w:rFonts w:ascii="Proxima Nova" w:eastAsia="Tahoma" w:hAnsi="Proxima Nova" w:cs="Tahoma"/>
          <w:position w:val="-1"/>
          <w:sz w:val="22"/>
          <w:szCs w:val="22"/>
        </w:rPr>
        <w:t>pit</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 xml:space="preserve">l                       </w:t>
      </w:r>
      <w:r w:rsidRPr="0035100D">
        <w:rPr>
          <w:rFonts w:ascii="Proxima Nova" w:eastAsia="Tahoma" w:hAnsi="Proxima Nova" w:cs="Tahoma"/>
          <w:spacing w:val="66"/>
          <w:position w:val="-1"/>
          <w:sz w:val="22"/>
          <w:szCs w:val="22"/>
        </w:rPr>
        <w:t xml:space="preserve"> </w:t>
      </w:r>
      <w:r w:rsidRPr="0035100D">
        <w:rPr>
          <w:rFonts w:ascii="Proxima Nova" w:eastAsia="Tahoma" w:hAnsi="Proxima Nova" w:cs="Tahoma"/>
          <w:spacing w:val="-1"/>
          <w:position w:val="-1"/>
          <w:sz w:val="22"/>
          <w:szCs w:val="22"/>
        </w:rPr>
        <w:t>2</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00</w:t>
      </w:r>
      <w:r w:rsidRPr="0035100D">
        <w:rPr>
          <w:rFonts w:ascii="Proxima Nova" w:eastAsia="Tahoma" w:hAnsi="Proxima Nova" w:cs="Tahoma"/>
          <w:position w:val="-1"/>
          <w:sz w:val="22"/>
          <w:szCs w:val="22"/>
        </w:rPr>
        <w:t xml:space="preserve">0     </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In</w:t>
      </w:r>
      <w:r w:rsidRPr="0035100D">
        <w:rPr>
          <w:rFonts w:ascii="Proxima Nova" w:eastAsia="Tahoma" w:hAnsi="Proxima Nova" w:cs="Tahoma"/>
          <w:position w:val="-1"/>
          <w:sz w:val="22"/>
          <w:szCs w:val="22"/>
        </w:rPr>
        <w:t>v</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st</w:t>
      </w:r>
      <w:r w:rsidRPr="0035100D">
        <w:rPr>
          <w:rFonts w:ascii="Proxima Nova" w:eastAsia="Tahoma" w:hAnsi="Proxima Nova" w:cs="Tahoma"/>
          <w:spacing w:val="-1"/>
          <w:position w:val="-1"/>
          <w:sz w:val="22"/>
          <w:szCs w:val="22"/>
        </w:rPr>
        <w:t>men</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 xml:space="preserve">s                              </w:t>
      </w:r>
      <w:r w:rsidRPr="0035100D">
        <w:rPr>
          <w:rFonts w:ascii="Proxima Nova" w:eastAsia="Tahoma" w:hAnsi="Proxima Nova" w:cs="Tahoma"/>
          <w:spacing w:val="9"/>
          <w:position w:val="-1"/>
          <w:sz w:val="22"/>
          <w:szCs w:val="22"/>
        </w:rPr>
        <w:t xml:space="preserve"> </w:t>
      </w:r>
      <w:r w:rsidRPr="0035100D">
        <w:rPr>
          <w:rFonts w:ascii="Proxima Nova" w:eastAsia="Tahoma" w:hAnsi="Proxima Nova" w:cs="Tahoma"/>
          <w:spacing w:val="-1"/>
          <w:position w:val="-1"/>
          <w:sz w:val="22"/>
          <w:szCs w:val="22"/>
        </w:rPr>
        <w:t>2</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80</w:t>
      </w:r>
      <w:r w:rsidRPr="0035100D">
        <w:rPr>
          <w:rFonts w:ascii="Proxima Nova" w:eastAsia="Tahoma" w:hAnsi="Proxima Nova" w:cs="Tahoma"/>
          <w:position w:val="-1"/>
          <w:sz w:val="22"/>
          <w:szCs w:val="22"/>
        </w:rPr>
        <w:t>0</w:t>
      </w:r>
    </w:p>
    <w:p w14:paraId="00B66E0A" w14:textId="77777777" w:rsidR="009573A1" w:rsidRPr="0035100D" w:rsidRDefault="00537964">
      <w:pPr>
        <w:spacing w:before="99" w:line="260" w:lineRule="exact"/>
        <w:ind w:left="4551" w:right="-40" w:hanging="4404"/>
        <w:rPr>
          <w:rFonts w:ascii="Proxima Nova" w:eastAsia="Tahoma" w:hAnsi="Proxima Nova" w:cs="Tahoma"/>
          <w:sz w:val="22"/>
          <w:szCs w:val="22"/>
        </w:rPr>
      </w:pPr>
      <w:r>
        <w:rPr>
          <w:rFonts w:ascii="Proxima Nova" w:hAnsi="Proxima Nova" w:cs="Arial"/>
        </w:rPr>
        <w:t>Other equity</w:t>
      </w:r>
      <w:r w:rsidRPr="0035100D">
        <w:rPr>
          <w:rFonts w:ascii="Proxima Nova" w:eastAsia="Tahoma" w:hAnsi="Proxima Nova" w:cs="Tahoma"/>
          <w:spacing w:val="-1"/>
          <w:sz w:val="22"/>
          <w:szCs w:val="22"/>
        </w:rPr>
        <w:t xml:space="preserve"> </w:t>
      </w:r>
      <w:r>
        <w:rPr>
          <w:rFonts w:ascii="Proxima Nova" w:eastAsia="Tahoma" w:hAnsi="Proxima Nova" w:cs="Tahoma"/>
          <w:spacing w:val="-1"/>
          <w:sz w:val="22"/>
          <w:szCs w:val="22"/>
        </w:rPr>
        <w:t xml:space="preserve">                                </w:t>
      </w:r>
      <w:r w:rsidR="00813FC1" w:rsidRPr="0035100D">
        <w:rPr>
          <w:rFonts w:ascii="Proxima Nova" w:eastAsia="Tahoma" w:hAnsi="Proxima Nova" w:cs="Tahoma"/>
          <w:spacing w:val="-1"/>
          <w:sz w:val="22"/>
          <w:szCs w:val="22"/>
        </w:rPr>
        <w:t>10</w:t>
      </w:r>
      <w:r w:rsidR="00813FC1" w:rsidRPr="0035100D">
        <w:rPr>
          <w:rFonts w:ascii="Proxima Nova" w:eastAsia="Tahoma" w:hAnsi="Proxima Nova" w:cs="Tahoma"/>
          <w:sz w:val="22"/>
          <w:szCs w:val="22"/>
        </w:rPr>
        <w:t>,</w:t>
      </w:r>
      <w:r w:rsidR="00813FC1" w:rsidRPr="0035100D">
        <w:rPr>
          <w:rFonts w:ascii="Proxima Nova" w:eastAsia="Tahoma" w:hAnsi="Proxima Nova" w:cs="Tahoma"/>
          <w:spacing w:val="-1"/>
          <w:sz w:val="22"/>
          <w:szCs w:val="22"/>
        </w:rPr>
        <w:t>30</w:t>
      </w:r>
      <w:r w:rsidR="00813FC1" w:rsidRPr="0035100D">
        <w:rPr>
          <w:rFonts w:ascii="Proxima Nova" w:eastAsia="Tahoma" w:hAnsi="Proxima Nova" w:cs="Tahoma"/>
          <w:sz w:val="22"/>
          <w:szCs w:val="22"/>
        </w:rPr>
        <w:t xml:space="preserve">0     </w:t>
      </w:r>
      <w:r w:rsidR="00813FC1" w:rsidRPr="0035100D">
        <w:rPr>
          <w:rFonts w:ascii="Proxima Nova" w:eastAsia="Tahoma" w:hAnsi="Proxima Nova" w:cs="Tahoma"/>
          <w:spacing w:val="1"/>
          <w:sz w:val="22"/>
          <w:szCs w:val="22"/>
        </w:rPr>
        <w:t xml:space="preserve"> </w:t>
      </w:r>
      <w:r w:rsidR="00813FC1" w:rsidRPr="0035100D">
        <w:rPr>
          <w:rFonts w:ascii="Proxima Nova" w:eastAsia="Tahoma" w:hAnsi="Proxima Nova" w:cs="Tahoma"/>
          <w:spacing w:val="-1"/>
          <w:sz w:val="22"/>
          <w:szCs w:val="22"/>
        </w:rPr>
        <w:t>Cu</w:t>
      </w:r>
      <w:r w:rsidR="00813FC1" w:rsidRPr="0035100D">
        <w:rPr>
          <w:rFonts w:ascii="Proxima Nova" w:eastAsia="Tahoma" w:hAnsi="Proxima Nova" w:cs="Tahoma"/>
          <w:sz w:val="22"/>
          <w:szCs w:val="22"/>
        </w:rPr>
        <w:t>rr</w:t>
      </w:r>
      <w:r w:rsidR="00813FC1" w:rsidRPr="0035100D">
        <w:rPr>
          <w:rFonts w:ascii="Proxima Nova" w:eastAsia="Tahoma" w:hAnsi="Proxima Nova" w:cs="Tahoma"/>
          <w:spacing w:val="-1"/>
          <w:sz w:val="22"/>
          <w:szCs w:val="22"/>
        </w:rPr>
        <w:t>en</w:t>
      </w:r>
      <w:r w:rsidR="00813FC1" w:rsidRPr="0035100D">
        <w:rPr>
          <w:rFonts w:ascii="Proxima Nova" w:eastAsia="Tahoma" w:hAnsi="Proxima Nova" w:cs="Tahoma"/>
          <w:sz w:val="22"/>
          <w:szCs w:val="22"/>
        </w:rPr>
        <w:t xml:space="preserve">t  </w:t>
      </w:r>
      <w:r w:rsidR="00813FC1" w:rsidRPr="0035100D">
        <w:rPr>
          <w:rFonts w:ascii="Proxima Nova" w:eastAsia="Tahoma" w:hAnsi="Proxima Nova" w:cs="Tahoma"/>
          <w:spacing w:val="1"/>
          <w:sz w:val="22"/>
          <w:szCs w:val="22"/>
        </w:rPr>
        <w:t xml:space="preserve"> </w:t>
      </w:r>
      <w:r w:rsidR="00813FC1" w:rsidRPr="0035100D">
        <w:rPr>
          <w:rFonts w:ascii="Proxima Nova" w:eastAsia="Tahoma" w:hAnsi="Proxima Nova" w:cs="Tahoma"/>
          <w:spacing w:val="-1"/>
          <w:sz w:val="22"/>
          <w:szCs w:val="22"/>
        </w:rPr>
        <w:t>a</w:t>
      </w:r>
      <w:r w:rsidR="00813FC1" w:rsidRPr="0035100D">
        <w:rPr>
          <w:rFonts w:ascii="Proxima Nova" w:eastAsia="Tahoma" w:hAnsi="Proxima Nova" w:cs="Tahoma"/>
          <w:sz w:val="22"/>
          <w:szCs w:val="22"/>
        </w:rPr>
        <w:t>ss</w:t>
      </w:r>
      <w:r w:rsidR="00813FC1" w:rsidRPr="0035100D">
        <w:rPr>
          <w:rFonts w:ascii="Proxima Nova" w:eastAsia="Tahoma" w:hAnsi="Proxima Nova" w:cs="Tahoma"/>
          <w:spacing w:val="-1"/>
          <w:sz w:val="22"/>
          <w:szCs w:val="22"/>
        </w:rPr>
        <w:t>e</w:t>
      </w:r>
      <w:r w:rsidR="00813FC1" w:rsidRPr="0035100D">
        <w:rPr>
          <w:rFonts w:ascii="Proxima Nova" w:eastAsia="Tahoma" w:hAnsi="Proxima Nova" w:cs="Tahoma"/>
          <w:spacing w:val="1"/>
          <w:sz w:val="22"/>
          <w:szCs w:val="22"/>
        </w:rPr>
        <w:t>t</w:t>
      </w:r>
      <w:r w:rsidR="00813FC1" w:rsidRPr="0035100D">
        <w:rPr>
          <w:rFonts w:ascii="Proxima Nova" w:eastAsia="Tahoma" w:hAnsi="Proxima Nova" w:cs="Tahoma"/>
          <w:sz w:val="22"/>
          <w:szCs w:val="22"/>
        </w:rPr>
        <w:t>s,   lo</w:t>
      </w:r>
      <w:r w:rsidR="00813FC1" w:rsidRPr="0035100D">
        <w:rPr>
          <w:rFonts w:ascii="Proxima Nova" w:eastAsia="Tahoma" w:hAnsi="Proxima Nova" w:cs="Tahoma"/>
          <w:spacing w:val="-1"/>
          <w:sz w:val="22"/>
          <w:szCs w:val="22"/>
        </w:rPr>
        <w:t>an</w:t>
      </w:r>
      <w:r w:rsidR="00813FC1" w:rsidRPr="0035100D">
        <w:rPr>
          <w:rFonts w:ascii="Proxima Nova" w:eastAsia="Tahoma" w:hAnsi="Proxima Nova" w:cs="Tahoma"/>
          <w:sz w:val="22"/>
          <w:szCs w:val="22"/>
        </w:rPr>
        <w:t xml:space="preserve">s </w:t>
      </w:r>
      <w:r w:rsidR="00813FC1" w:rsidRPr="0035100D">
        <w:rPr>
          <w:rFonts w:ascii="Proxima Nova" w:eastAsia="Tahoma" w:hAnsi="Proxima Nova" w:cs="Tahoma"/>
          <w:spacing w:val="67"/>
          <w:sz w:val="22"/>
          <w:szCs w:val="22"/>
        </w:rPr>
        <w:t xml:space="preserve"> </w:t>
      </w:r>
      <w:r w:rsidR="00813FC1" w:rsidRPr="0035100D">
        <w:rPr>
          <w:rFonts w:ascii="Proxima Nova" w:eastAsia="Tahoma" w:hAnsi="Proxima Nova" w:cs="Tahoma"/>
          <w:spacing w:val="-1"/>
          <w:sz w:val="22"/>
          <w:szCs w:val="22"/>
        </w:rPr>
        <w:t>an</w:t>
      </w:r>
      <w:r w:rsidR="00813FC1" w:rsidRPr="0035100D">
        <w:rPr>
          <w:rFonts w:ascii="Proxima Nova" w:eastAsia="Tahoma" w:hAnsi="Proxima Nova" w:cs="Tahoma"/>
          <w:sz w:val="22"/>
          <w:szCs w:val="22"/>
        </w:rPr>
        <w:t xml:space="preserve">d </w:t>
      </w:r>
      <w:r w:rsidR="00813FC1" w:rsidRPr="0035100D">
        <w:rPr>
          <w:rFonts w:ascii="Proxima Nova" w:eastAsia="Tahoma" w:hAnsi="Proxima Nova" w:cs="Tahoma"/>
          <w:spacing w:val="-1"/>
          <w:sz w:val="22"/>
          <w:szCs w:val="22"/>
        </w:rPr>
        <w:t>a</w:t>
      </w:r>
      <w:r w:rsidR="00813FC1" w:rsidRPr="0035100D">
        <w:rPr>
          <w:rFonts w:ascii="Proxima Nova" w:eastAsia="Tahoma" w:hAnsi="Proxima Nova" w:cs="Tahoma"/>
          <w:sz w:val="22"/>
          <w:szCs w:val="22"/>
        </w:rPr>
        <w:t>dv</w:t>
      </w:r>
      <w:r w:rsidR="00813FC1" w:rsidRPr="0035100D">
        <w:rPr>
          <w:rFonts w:ascii="Proxima Nova" w:eastAsia="Tahoma" w:hAnsi="Proxima Nova" w:cs="Tahoma"/>
          <w:spacing w:val="-1"/>
          <w:sz w:val="22"/>
          <w:szCs w:val="22"/>
        </w:rPr>
        <w:t>ance</w:t>
      </w:r>
      <w:r w:rsidR="00813FC1" w:rsidRPr="0035100D">
        <w:rPr>
          <w:rFonts w:ascii="Proxima Nova" w:eastAsia="Tahoma" w:hAnsi="Proxima Nova" w:cs="Tahoma"/>
          <w:sz w:val="22"/>
          <w:szCs w:val="22"/>
        </w:rPr>
        <w:t>s</w:t>
      </w:r>
    </w:p>
    <w:p w14:paraId="71A836F8" w14:textId="77777777" w:rsidR="009573A1" w:rsidRPr="0035100D" w:rsidRDefault="00813FC1">
      <w:pPr>
        <w:spacing w:before="87"/>
        <w:rPr>
          <w:rFonts w:ascii="Proxima Nova" w:eastAsia="Tahoma" w:hAnsi="Proxima Nova" w:cs="Tahoma"/>
          <w:sz w:val="22"/>
          <w:szCs w:val="22"/>
        </w:rPr>
        <w:sectPr w:rsidR="009573A1" w:rsidRPr="0035100D">
          <w:headerReference w:type="default" r:id="rId10"/>
          <w:footerReference w:type="default" r:id="rId11"/>
          <w:type w:val="continuous"/>
          <w:pgSz w:w="11900" w:h="16840"/>
          <w:pgMar w:top="1360" w:right="1680" w:bottom="280" w:left="1600" w:header="720" w:footer="720" w:gutter="0"/>
          <w:cols w:num="2" w:space="720" w:equalWidth="0">
            <w:col w:w="7424" w:space="341"/>
            <w:col w:w="855"/>
          </w:cols>
        </w:sectPr>
      </w:pPr>
      <w:r w:rsidRPr="0035100D">
        <w:br w:type="column"/>
      </w:r>
      <w:r w:rsidRPr="0035100D">
        <w:rPr>
          <w:rFonts w:ascii="Proxima Nova" w:eastAsia="Tahoma" w:hAnsi="Proxima Nova" w:cs="Tahoma"/>
          <w:spacing w:val="-1"/>
          <w:sz w:val="22"/>
          <w:szCs w:val="22"/>
        </w:rPr>
        <w:t>15</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0</w:t>
      </w:r>
    </w:p>
    <w:p w14:paraId="5D51B0EB" w14:textId="77777777" w:rsidR="009573A1" w:rsidRPr="0035100D" w:rsidRDefault="0061145F">
      <w:pPr>
        <w:spacing w:before="72"/>
        <w:ind w:left="147"/>
        <w:rPr>
          <w:rFonts w:ascii="Proxima Nova" w:eastAsia="Tahoma" w:hAnsi="Proxima Nova" w:cs="Tahoma"/>
          <w:sz w:val="22"/>
          <w:szCs w:val="22"/>
        </w:rPr>
      </w:pPr>
      <w:r w:rsidRPr="0035100D">
        <w:rPr>
          <w:noProof/>
        </w:rPr>
        <mc:AlternateContent>
          <mc:Choice Requires="wpg">
            <w:drawing>
              <wp:anchor distT="0" distB="0" distL="114300" distR="114300" simplePos="0" relativeHeight="251651584" behindDoc="1" locked="0" layoutInCell="1" allowOverlap="1" wp14:anchorId="2C9EBC87" wp14:editId="60B350B2">
                <wp:simplePos x="0" y="0"/>
                <wp:positionH relativeFrom="page">
                  <wp:posOffset>1028065</wp:posOffset>
                </wp:positionH>
                <wp:positionV relativeFrom="page">
                  <wp:posOffset>9538335</wp:posOffset>
                </wp:positionV>
                <wp:extent cx="5495290" cy="7620"/>
                <wp:effectExtent l="8890" t="3810" r="1270" b="7620"/>
                <wp:wrapNone/>
                <wp:docPr id="163" name="Group 1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95290" cy="7620"/>
                          <a:chOff x="1619" y="15021"/>
                          <a:chExt cx="8654" cy="12"/>
                        </a:xfrm>
                      </wpg:grpSpPr>
                      <wpg:grpSp>
                        <wpg:cNvPr id="164" name="Group 165"/>
                        <wpg:cNvGrpSpPr>
                          <a:grpSpLocks/>
                        </wpg:cNvGrpSpPr>
                        <wpg:grpSpPr bwMode="auto">
                          <a:xfrm>
                            <a:off x="1625" y="15027"/>
                            <a:ext cx="3158" cy="0"/>
                            <a:chOff x="1625" y="15027"/>
                            <a:chExt cx="3158" cy="0"/>
                          </a:xfrm>
                        </wpg:grpSpPr>
                        <wps:wsp>
                          <wps:cNvPr id="165" name="Freeform 178"/>
                          <wps:cNvSpPr>
                            <a:spLocks/>
                          </wps:cNvSpPr>
                          <wps:spPr bwMode="auto">
                            <a:xfrm>
                              <a:off x="1625" y="15027"/>
                              <a:ext cx="3158" cy="0"/>
                            </a:xfrm>
                            <a:custGeom>
                              <a:avLst/>
                              <a:gdLst>
                                <a:gd name="T0" fmla="+- 0 1625 1625"/>
                                <a:gd name="T1" fmla="*/ T0 w 3158"/>
                                <a:gd name="T2" fmla="+- 0 4783 1625"/>
                                <a:gd name="T3" fmla="*/ T2 w 3158"/>
                              </a:gdLst>
                              <a:ahLst/>
                              <a:cxnLst>
                                <a:cxn ang="0">
                                  <a:pos x="T1" y="0"/>
                                </a:cxn>
                                <a:cxn ang="0">
                                  <a:pos x="T3" y="0"/>
                                </a:cxn>
                              </a:cxnLst>
                              <a:rect l="0" t="0" r="r" b="b"/>
                              <a:pathLst>
                                <a:path w="3158">
                                  <a:moveTo>
                                    <a:pt x="0" y="0"/>
                                  </a:moveTo>
                                  <a:lnTo>
                                    <a:pt x="315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6" name="Group 166"/>
                          <wpg:cNvGrpSpPr>
                            <a:grpSpLocks/>
                          </wpg:cNvGrpSpPr>
                          <wpg:grpSpPr bwMode="auto">
                            <a:xfrm>
                              <a:off x="4769" y="15027"/>
                              <a:ext cx="10" cy="0"/>
                              <a:chOff x="4769" y="15027"/>
                              <a:chExt cx="10" cy="0"/>
                            </a:xfrm>
                          </wpg:grpSpPr>
                          <wps:wsp>
                            <wps:cNvPr id="167" name="Freeform 177"/>
                            <wps:cNvSpPr>
                              <a:spLocks/>
                            </wps:cNvSpPr>
                            <wps:spPr bwMode="auto">
                              <a:xfrm>
                                <a:off x="4769" y="15027"/>
                                <a:ext cx="10" cy="0"/>
                              </a:xfrm>
                              <a:custGeom>
                                <a:avLst/>
                                <a:gdLst>
                                  <a:gd name="T0" fmla="+- 0 4769 4769"/>
                                  <a:gd name="T1" fmla="*/ T0 w 10"/>
                                  <a:gd name="T2" fmla="+- 0 4778 4769"/>
                                  <a:gd name="T3" fmla="*/ T2 w 10"/>
                                </a:gdLst>
                                <a:ahLst/>
                                <a:cxnLst>
                                  <a:cxn ang="0">
                                    <a:pos x="T1" y="0"/>
                                  </a:cxn>
                                  <a:cxn ang="0">
                                    <a:pos x="T3" y="0"/>
                                  </a:cxn>
                                </a:cxnLst>
                                <a:rect l="0" t="0" r="r" b="b"/>
                                <a:pathLst>
                                  <a:path w="10">
                                    <a:moveTo>
                                      <a:pt x="0" y="0"/>
                                    </a:moveTo>
                                    <a:lnTo>
                                      <a:pt x="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8" name="Group 167"/>
                            <wpg:cNvGrpSpPr>
                              <a:grpSpLocks/>
                            </wpg:cNvGrpSpPr>
                            <wpg:grpSpPr bwMode="auto">
                              <a:xfrm>
                                <a:off x="4778" y="15027"/>
                                <a:ext cx="1265" cy="0"/>
                                <a:chOff x="4778" y="15027"/>
                                <a:chExt cx="1265" cy="0"/>
                              </a:xfrm>
                            </wpg:grpSpPr>
                            <wps:wsp>
                              <wps:cNvPr id="169" name="Freeform 176"/>
                              <wps:cNvSpPr>
                                <a:spLocks/>
                              </wps:cNvSpPr>
                              <wps:spPr bwMode="auto">
                                <a:xfrm>
                                  <a:off x="4778" y="15027"/>
                                  <a:ext cx="1265" cy="0"/>
                                </a:xfrm>
                                <a:custGeom>
                                  <a:avLst/>
                                  <a:gdLst>
                                    <a:gd name="T0" fmla="+- 0 4778 4778"/>
                                    <a:gd name="T1" fmla="*/ T0 w 1265"/>
                                    <a:gd name="T2" fmla="+- 0 6043 4778"/>
                                    <a:gd name="T3" fmla="*/ T2 w 1265"/>
                                  </a:gdLst>
                                  <a:ahLst/>
                                  <a:cxnLst>
                                    <a:cxn ang="0">
                                      <a:pos x="T1" y="0"/>
                                    </a:cxn>
                                    <a:cxn ang="0">
                                      <a:pos x="T3" y="0"/>
                                    </a:cxn>
                                  </a:cxnLst>
                                  <a:rect l="0" t="0" r="r" b="b"/>
                                  <a:pathLst>
                                    <a:path w="1265">
                                      <a:moveTo>
                                        <a:pt x="0" y="0"/>
                                      </a:moveTo>
                                      <a:lnTo>
                                        <a:pt x="1265"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70" name="Group 168"/>
                              <wpg:cNvGrpSpPr>
                                <a:grpSpLocks/>
                              </wpg:cNvGrpSpPr>
                              <wpg:grpSpPr bwMode="auto">
                                <a:xfrm>
                                  <a:off x="6029" y="15027"/>
                                  <a:ext cx="10" cy="0"/>
                                  <a:chOff x="6029" y="15027"/>
                                  <a:chExt cx="10" cy="0"/>
                                </a:xfrm>
                              </wpg:grpSpPr>
                              <wps:wsp>
                                <wps:cNvPr id="171" name="Freeform 175"/>
                                <wps:cNvSpPr>
                                  <a:spLocks/>
                                </wps:cNvSpPr>
                                <wps:spPr bwMode="auto">
                                  <a:xfrm>
                                    <a:off x="6029" y="15027"/>
                                    <a:ext cx="10" cy="0"/>
                                  </a:xfrm>
                                  <a:custGeom>
                                    <a:avLst/>
                                    <a:gdLst>
                                      <a:gd name="T0" fmla="+- 0 6029 6029"/>
                                      <a:gd name="T1" fmla="*/ T0 w 10"/>
                                      <a:gd name="T2" fmla="+- 0 6038 6029"/>
                                      <a:gd name="T3" fmla="*/ T2 w 10"/>
                                    </a:gdLst>
                                    <a:ahLst/>
                                    <a:cxnLst>
                                      <a:cxn ang="0">
                                        <a:pos x="T1" y="0"/>
                                      </a:cxn>
                                      <a:cxn ang="0">
                                        <a:pos x="T3" y="0"/>
                                      </a:cxn>
                                    </a:cxnLst>
                                    <a:rect l="0" t="0" r="r" b="b"/>
                                    <a:pathLst>
                                      <a:path w="10">
                                        <a:moveTo>
                                          <a:pt x="0" y="0"/>
                                        </a:moveTo>
                                        <a:lnTo>
                                          <a:pt x="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72" name="Group 169"/>
                                <wpg:cNvGrpSpPr>
                                  <a:grpSpLocks/>
                                </wpg:cNvGrpSpPr>
                                <wpg:grpSpPr bwMode="auto">
                                  <a:xfrm>
                                    <a:off x="6038" y="15027"/>
                                    <a:ext cx="3093" cy="0"/>
                                    <a:chOff x="6038" y="15027"/>
                                    <a:chExt cx="3093" cy="0"/>
                                  </a:xfrm>
                                </wpg:grpSpPr>
                                <wps:wsp>
                                  <wps:cNvPr id="173" name="Freeform 174"/>
                                  <wps:cNvSpPr>
                                    <a:spLocks/>
                                  </wps:cNvSpPr>
                                  <wps:spPr bwMode="auto">
                                    <a:xfrm>
                                      <a:off x="6038" y="15027"/>
                                      <a:ext cx="3093" cy="0"/>
                                    </a:xfrm>
                                    <a:custGeom>
                                      <a:avLst/>
                                      <a:gdLst>
                                        <a:gd name="T0" fmla="+- 0 6038 6038"/>
                                        <a:gd name="T1" fmla="*/ T0 w 3093"/>
                                        <a:gd name="T2" fmla="+- 0 9132 6038"/>
                                        <a:gd name="T3" fmla="*/ T2 w 3093"/>
                                      </a:gdLst>
                                      <a:ahLst/>
                                      <a:cxnLst>
                                        <a:cxn ang="0">
                                          <a:pos x="T1" y="0"/>
                                        </a:cxn>
                                        <a:cxn ang="0">
                                          <a:pos x="T3" y="0"/>
                                        </a:cxn>
                                      </a:cxnLst>
                                      <a:rect l="0" t="0" r="r" b="b"/>
                                      <a:pathLst>
                                        <a:path w="3093">
                                          <a:moveTo>
                                            <a:pt x="0" y="0"/>
                                          </a:moveTo>
                                          <a:lnTo>
                                            <a:pt x="309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74" name="Group 170"/>
                                  <wpg:cNvGrpSpPr>
                                    <a:grpSpLocks/>
                                  </wpg:cNvGrpSpPr>
                                  <wpg:grpSpPr bwMode="auto">
                                    <a:xfrm>
                                      <a:off x="9118" y="15027"/>
                                      <a:ext cx="10" cy="0"/>
                                      <a:chOff x="9118" y="15027"/>
                                      <a:chExt cx="10" cy="0"/>
                                    </a:xfrm>
                                  </wpg:grpSpPr>
                                  <wps:wsp>
                                    <wps:cNvPr id="175" name="Freeform 173"/>
                                    <wps:cNvSpPr>
                                      <a:spLocks/>
                                    </wps:cNvSpPr>
                                    <wps:spPr bwMode="auto">
                                      <a:xfrm>
                                        <a:off x="9118" y="15027"/>
                                        <a:ext cx="10" cy="0"/>
                                      </a:xfrm>
                                      <a:custGeom>
                                        <a:avLst/>
                                        <a:gdLst>
                                          <a:gd name="T0" fmla="+- 0 9118 9118"/>
                                          <a:gd name="T1" fmla="*/ T0 w 10"/>
                                          <a:gd name="T2" fmla="+- 0 9127 9118"/>
                                          <a:gd name="T3" fmla="*/ T2 w 10"/>
                                        </a:gdLst>
                                        <a:ahLst/>
                                        <a:cxnLst>
                                          <a:cxn ang="0">
                                            <a:pos x="T1" y="0"/>
                                          </a:cxn>
                                          <a:cxn ang="0">
                                            <a:pos x="T3" y="0"/>
                                          </a:cxn>
                                        </a:cxnLst>
                                        <a:rect l="0" t="0" r="r" b="b"/>
                                        <a:pathLst>
                                          <a:path w="10">
                                            <a:moveTo>
                                              <a:pt x="0" y="0"/>
                                            </a:moveTo>
                                            <a:lnTo>
                                              <a:pt x="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76" name="Group 171"/>
                                    <wpg:cNvGrpSpPr>
                                      <a:grpSpLocks/>
                                    </wpg:cNvGrpSpPr>
                                    <wpg:grpSpPr bwMode="auto">
                                      <a:xfrm>
                                        <a:off x="9127" y="15027"/>
                                        <a:ext cx="1140" cy="0"/>
                                        <a:chOff x="9127" y="15027"/>
                                        <a:chExt cx="1140" cy="0"/>
                                      </a:xfrm>
                                    </wpg:grpSpPr>
                                    <wps:wsp>
                                      <wps:cNvPr id="177" name="Freeform 172"/>
                                      <wps:cNvSpPr>
                                        <a:spLocks/>
                                      </wps:cNvSpPr>
                                      <wps:spPr bwMode="auto">
                                        <a:xfrm>
                                          <a:off x="9127" y="15027"/>
                                          <a:ext cx="1140" cy="0"/>
                                        </a:xfrm>
                                        <a:custGeom>
                                          <a:avLst/>
                                          <a:gdLst>
                                            <a:gd name="T0" fmla="+- 0 9127 9127"/>
                                            <a:gd name="T1" fmla="*/ T0 w 1140"/>
                                            <a:gd name="T2" fmla="+- 0 10267 9127"/>
                                            <a:gd name="T3" fmla="*/ T2 w 1140"/>
                                          </a:gdLst>
                                          <a:ahLst/>
                                          <a:cxnLst>
                                            <a:cxn ang="0">
                                              <a:pos x="T1" y="0"/>
                                            </a:cxn>
                                            <a:cxn ang="0">
                                              <a:pos x="T3" y="0"/>
                                            </a:cxn>
                                          </a:cxnLst>
                                          <a:rect l="0" t="0" r="r" b="b"/>
                                          <a:pathLst>
                                            <a:path w="1140">
                                              <a:moveTo>
                                                <a:pt x="0" y="0"/>
                                              </a:moveTo>
                                              <a:lnTo>
                                                <a:pt x="114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grpSp>
                      </wpg:grpSp>
                    </wpg:wgp>
                  </a:graphicData>
                </a:graphic>
                <wp14:sizeRelH relativeFrom="page">
                  <wp14:pctWidth>0</wp14:pctWidth>
                </wp14:sizeRelH>
                <wp14:sizeRelV relativeFrom="page">
                  <wp14:pctHeight>0</wp14:pctHeight>
                </wp14:sizeRelV>
              </wp:anchor>
            </w:drawing>
          </mc:Choice>
          <mc:Fallback>
            <w:pict>
              <v:group w14:anchorId="3A6B1391" id="Group 164" o:spid="_x0000_s1026" style="position:absolute;margin-left:80.95pt;margin-top:751.05pt;width:432.7pt;height:.6pt;z-index:-5623;mso-position-horizontal-relative:page;mso-position-vertical-relative:page" coordorigin="1619,15021" coordsize="865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wGWEwYAAEYtAAAOAAAAZHJzL2Uyb0RvYy54bWzsWm1vqzYU/j5p/8Hi46Y2mBBIoqZXV01b&#10;TbrbrnS7H+AASdAIZoY27ab9951zDIS3vqXJ7SrRDxRin1fbz3OwOft0v4nYXaDSUMYzg5+aBgti&#10;T/phvJoZf9xcnYwNlmYi9kUk42BmPASp8en8xx/Otsk0sORaRn6gGCiJ0+k2mRnrLEumg0HqrYON&#10;SE9lEsTQuJRqIzJ4VKuBr8QWtG+igWWazmArlZ8o6QVpCr/OdaNxTvqXy8DLfl8u0yBj0cwA3zK6&#10;Krou8Do4PxPTlRLJOvRyN8QeXmxEGIPRUtVcZILdqrClahN6SqZymZ16cjOQy2XoBRQDRMPNRjTX&#10;St4mFMtqul0lZZogtY087a3W++3uq2KhD2PnDA0Wiw0MEtll3LExPdtkNYVe1yr5lnxVOka4/SK9&#10;P1NoHjTb8XmlO7PF9lfpg0Jxm0lKz/1SbVAFBM7uaRQeylEI7jPmwY8jezKyJjBYHrS5jpUPkreG&#10;kUQh7vCJwaCNj0yL6xH01pe59NgZ2VqUW9g2EFNtlBzNHdNR0UMZYJkGEK+nYXTsNHDHGpURuTqi&#10;IhtDPoIlhKlo56EttctDQ+7RNMCyS3czK33bzPq2FklAEzbFOVOmFKLTKb1SQYCLmXF3rLNKHYuZ&#10;lVanVaVlm6TTFGbfsxPqFZksMyKm3m2aXQeSZqa4+5JmGhV8uKP57ufe38CkXG4iAIifT5gJC8Qa&#10;0UWP2KrsxotuPw3Yjcm2jAYjV1rosopOpMt2x8NOXbAotUnUZVV0gf+rwkOxLpz27uPca7hjAlHY&#10;pJWXyBQXzw34Vswl0ACdMMJH+oLtZl8tk5tQAK9NYFUGA2Bd6JQkIkPP0ATesu3MoFTgDxt5F9xI&#10;asoaWABGdq1RXO2lp3XFK90MEmiAlntpFH2tjGwsr8IoolGIYnTFHToO5SaVUehjI3qTqtXiIlLs&#10;TiBl0B8GA8pq3QCaY5+UrQPhX+b3mQgjfQ/9I8otLOQ8BbikiRP+mZiTy/Hl2D6xLefyxDbn85PP&#10;Vxf2iXPF3dF8OL+4mPN/0TVuT9eh7wcxelfwE7dftkpzptTMUjJULYpasFf01w52UHeDcgGxFP8p&#10;OkBXvUQRT9PpQvoPsFyV1IQLBQLcrKX622BbINuZkf51K1RgsOiXGDBnwm0b2Zke7JELmM9UtWVR&#10;bRGxB6pmRmbABMfbi0wz+m2iwtUaLHEa1lh+Bt5ZhricyT/tVf4AsPckDTgFZhVs6GBmmmyHjH8o&#10;NrRdZ0dsDRrgOR82SaBLZkcCNSmYkd1M+F0owC3SWaEAihGnC3DFwSigKyMFmXbnow4TryAANMXI&#10;HgHBEwQAhhtdmvDvjjs1teBfa4Kx/IjgD87vD/16bVAiCVyRFuCmx/3m60SP+2/Bfai26+V/jlLH&#10;ewuyXSiGixeaJu5bDhTPXeV/l1QF+ety74v9sHJb5X/OpofG/hdnsszIG9CfMFu/yCAeF5V9q/zn&#10;OBhP4r9j2kPA/7auNv7nusD/D8kA6P7+HECZrL6U9OU/bpN1bv/0NPAGGnCh3q7TQL5fcTwacEzr&#10;1eV/l0yFBKovDSXgNTfCvkf57wImtigg31c7LAV0ZeRI5T+aYmSvge1tAnim/HfM4bhTUxv+i/r3&#10;Q4J/X/732z7/720fF97L67g/Ofa2Dy7+x8r/oTkBCOgq/7ukdsjfkHtf7IcIWtifHy0dGvtfnMky&#10;I3uX/zlmg8Xn0J8Go9Gpvv0z4UML8L+tq4X/ha4PWv6T+/uX/yAOp3P97v9LTn/78v8t5X/zEBje&#10;B2AFH3P3f8L5ozRQ27cGxCqOwrtkdiRQkyoB713K/64D4KHO6GEpoCsjRyr/0RQjew1sf3X5P+GW&#10;26mpBf/97j/kGqZyv+3Tb/sc49TXbZ76wsbF0XHfgrNRqGnwc6bm7j/HY/Gu8h8hoylVQf663Pti&#10;f9fJL32adeiT366clNj/SEb2Lv9zzC5G7KndfzTdoIh6+c9Ny0ECaCtrE0Cu7IPW/xzd37/+J/G+&#10;/n/R1599/f9s/b8rhemboPy71QPcw8e6VKbkHxbj18DVZ7Kw+/z5/D8AAAD//wMAUEsDBBQABgAI&#10;AAAAIQD856vo4gAAAA4BAAAPAAAAZHJzL2Rvd25yZXYueG1sTI/BTsMwEETvSPyDtUjcqO1ELRDi&#10;VFUFnCqktkiImxtvk6ixHcVukv49Wy5w29kdzb7Jl5Nt2YB9aLxTIGcCGLrSm8ZVCj73bw9PwELU&#10;zujWO1RwwQDL4vYm15nxo9visIsVoxAXMq2gjrHLOA9ljVaHme/Q0e3oe6sjyb7iptcjhduWJ0Is&#10;uNWNow+17nBdY3nana2C91GPq1S+DpvTcX353s8/vjYSlbq/m1YvwCJO8c8MV3xCh4KYDv7sTGAt&#10;6YV8JisNc5FIYFeLSB5TYIffXZoCL3L+v0bxAwAA//8DAFBLAQItABQABgAIAAAAIQC2gziS/gAA&#10;AOEBAAATAAAAAAAAAAAAAAAAAAAAAABbQ29udGVudF9UeXBlc10ueG1sUEsBAi0AFAAGAAgAAAAh&#10;ADj9If/WAAAAlAEAAAsAAAAAAAAAAAAAAAAALwEAAF9yZWxzLy5yZWxzUEsBAi0AFAAGAAgAAAAh&#10;ABo7AZYTBgAARi0AAA4AAAAAAAAAAAAAAAAALgIAAGRycy9lMm9Eb2MueG1sUEsBAi0AFAAGAAgA&#10;AAAhAPznq+jiAAAADgEAAA8AAAAAAAAAAAAAAAAAbQgAAGRycy9kb3ducmV2LnhtbFBLBQYAAAAA&#10;BAAEAPMAAAB8CQAAAAA=&#10;">
                <v:group id="Group 165" o:spid="_x0000_s1027" style="position:absolute;left:1625;top:15027;width:3158;height:0" coordorigin="1625,15027" coordsize="315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shape id="Freeform 178" o:spid="_x0000_s1028" style="position:absolute;left:1625;top:15027;width:3158;height:0;visibility:visible;mso-wrap-style:square;v-text-anchor:top" coordsize="31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b/8MA&#10;AADcAAAADwAAAGRycy9kb3ducmV2LnhtbERPTWvCQBC9C/6HZYTeml3Fao2uooHSHoqiLfQ6ZMck&#10;JDsbstuY/vtuoeBtHu9zNrvBNqKnzleONUwTBYI4d6biQsPnx8vjMwgfkA02jknDD3nYbcejDabG&#10;3fhM/SUUIoawT1FDGUKbSunzkiz6xLXEkbu6zmKIsCuk6fAWw20jZ0otpMWKY0OJLWUl5fXl22ro&#10;a3Vavh5Wqn4/ynlbrbKvepZp/TAZ9msQgYZwF/+730ycv3iCv2fiB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Zb/8MAAADcAAAADwAAAAAAAAAAAAAAAACYAgAAZHJzL2Rv&#10;d25yZXYueG1sUEsFBgAAAAAEAAQA9QAAAIgDAAAAAA==&#10;" path="m,l3158,e" filled="f" strokeweight=".58pt">
                    <v:path arrowok="t" o:connecttype="custom" o:connectlocs="0,0;3158,0" o:connectangles="0,0"/>
                  </v:shape>
                  <v:group id="Group 166" o:spid="_x0000_s1029" style="position:absolute;left:4769;top:15027;width:10;height:0" coordorigin="4769,15027" coordsize="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5CE8MAAADcAAAADwAAAGRycy9kb3ducmV2LnhtbERPTWuDQBC9B/Iflgn0&#10;lqymVIrJRkSS0kMoNCmU3gZ3oqI7K+5Wzb/vFgq9zeN9zj6bTSdGGlxjWUG8iUAQl1Y3XCn4uJ7W&#10;zyCcR9bYWSYFd3KQHZaLPabaTvxO48VXIoSwS1FB7X2fSunKmgy6je2JA3ezg0Ef4FBJPeAUwk0n&#10;t1GUSIMNh4YaeypqKtvLt1HwMuGUP8bH8dzeivvX9ent8xyTUg+rOd+B8DT7f/Gf+1WH+Uk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2vkITwwAAANwAAAAP&#10;AAAAAAAAAAAAAAAAAKoCAABkcnMvZG93bnJldi54bWxQSwUGAAAAAAQABAD6AAAAmgMAAAAA&#10;">
                    <v:shape id="Freeform 177" o:spid="_x0000_s1030" style="position:absolute;left:4769;top:15027;width:10;height:0;visibility:visible;mso-wrap-style:square;v-text-anchor:top" coordsize="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Y7FL8A&#10;AADcAAAADwAAAGRycy9kb3ducmV2LnhtbERPy6rCMBDdC/5DGMGNaKqCj2oUEZSLO6sLl0MztsVm&#10;UppY69+bC4K7OZznrLetKUVDtSssKxiPIhDEqdUFZwqul8NwAcJ5ZI2lZVLwJgfbTbezxljbF5+p&#10;SXwmQgi7GBXk3lexlC7NyaAb2Yo4cHdbG/QB1pnUNb5CuCnlJIpm0mDBoSHHivY5pY/kaRTsXTJ4&#10;TqfH46Ki5mSK+205X1ql+r12twLhqfU/8df9p8P82Rz+nwkXyM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1ljsUvwAAANwAAAAPAAAAAAAAAAAAAAAAAJgCAABkcnMvZG93bnJl&#10;di54bWxQSwUGAAAAAAQABAD1AAAAhAMAAAAA&#10;" path="m,l9,e" filled="f" strokeweight=".58pt">
                      <v:path arrowok="t" o:connecttype="custom" o:connectlocs="0,0;9,0" o:connectangles="0,0"/>
                    </v:shape>
                    <v:group id="Group 167" o:spid="_x0000_s1031" style="position:absolute;left:4778;top:15027;width:1265;height:0" coordorigin="4778,15027" coordsize="126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1z+sYAAADcAAAADwAAAGRycy9kb3ducmV2LnhtbESPT2vCQBDF7wW/wzKC&#10;t7pJS0VSNyJSiwcpVAultyE7+YPZ2ZBdk/jtO4dCbzO8N+/9ZrOdXKsG6kPj2UC6TEARF942XBn4&#10;uhwe16BCRLbYeiYDdwqwzWcPG8ysH/mThnOslIRwyNBAHWOXaR2KmhyGpe+IRSt97zDK2lfa9jhK&#10;uGv1U5KstMOGpaHGjvY1FdfzzRl4H3HcPadvw+la7u8/l5e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bXP6xgAAANwA&#10;AAAPAAAAAAAAAAAAAAAAAKoCAABkcnMvZG93bnJldi54bWxQSwUGAAAAAAQABAD6AAAAnQMAAAAA&#10;">
                      <v:shape id="Freeform 176" o:spid="_x0000_s1032" style="position:absolute;left:4778;top:15027;width:1265;height:0;visibility:visible;mso-wrap-style:square;v-text-anchor:top" coordsize="126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ARssIA&#10;AADcAAAADwAAAGRycy9kb3ducmV2LnhtbERPS2sCMRC+C/0PYQreNFsPardGsYKoNx8ttLfpZrpZ&#10;3EyWTdT4740geJuP7zmTWbS1OFPrK8cK3voZCOLC6YpLBV+HZW8MwgdkjbVjUnAlD7PpS2eCuXYX&#10;3tF5H0qRQtjnqMCE0ORS+sKQRd93DXHi/l1rMSTYllK3eEnhtpaDLBtKixWnBoMNLQwVx/3JKhjF&#10;lf1sDt8bvT7+4s/fYmtCnCvVfY3zDxCBYniKH+61TvOH73B/Jl0gp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MBGywgAAANwAAAAPAAAAAAAAAAAAAAAAAJgCAABkcnMvZG93&#10;bnJldi54bWxQSwUGAAAAAAQABAD1AAAAhwMAAAAA&#10;" path="m,l1265,e" filled="f" strokeweight=".58pt">
                        <v:path arrowok="t" o:connecttype="custom" o:connectlocs="0,0;1265,0" o:connectangles="0,0"/>
                      </v:shape>
                      <v:group id="Group 168" o:spid="_x0000_s1033" style="position:absolute;left:6029;top:15027;width:10;height:0" coordorigin="6029,15027" coordsize="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8LpIcYAAADcAAAADwAAAGRycy9kb3ducmV2LnhtbESPT2vCQBDF74V+h2UK&#10;vdVNLK0luoqIigcp+AeKtyE7JsHsbMiuSfz2nUOhtxnem/d+M1sMrlYdtaHybCAdJaCIc28rLgyc&#10;T5u3L1AhIlusPZOBBwVYzJ+fZphZ3/OBumMslIRwyNBAGWOTaR3ykhyGkW+IRbv61mGUtS20bbGX&#10;cFfrcZJ8aocVS0OJDa1Kym/HuzOw7bFfvqfrbn+7rh6X08f3zz4lY15fhuUUVKQh/pv/rndW8Ce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TwukhxgAAANwA&#10;AAAPAAAAAAAAAAAAAAAAAKoCAABkcnMvZG93bnJldi54bWxQSwUGAAAAAAQABAD6AAAAnQMAAAAA&#10;">
                        <v:shape id="Freeform 175" o:spid="_x0000_s1034" style="position:absolute;left:6029;top:15027;width:10;height:0;visibility:visible;mso-wrap-style:square;v-text-anchor:top" coordsize="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qQJsAA&#10;AADcAAAADwAAAGRycy9kb3ducmV2LnhtbERPTYvCMBC9C/6HMIIX0dQVtlqNIsKKeNvqwePQjG2x&#10;mZQm1vrvjSB4m8f7nNWmM5VoqXGlZQXTSQSCOLO65FzB+fQ3noNwHlljZZkUPMnBZt3vrTDR9sH/&#10;1KY+FyGEXYIKCu/rREqXFWTQTWxNHLirbQz6AJtc6gYfIdxU8ieKfqXBkkNDgTXtCspu6d0o2Ll0&#10;dJ/N9vt5Te3RlNfLIl5YpYaDbrsE4anzX/HHfdBhfjyF9zPhAr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OqQJsAAAADcAAAADwAAAAAAAAAAAAAAAACYAgAAZHJzL2Rvd25y&#10;ZXYueG1sUEsFBgAAAAAEAAQA9QAAAIUDAAAAAA==&#10;" path="m,l9,e" filled="f" strokeweight=".58pt">
                          <v:path arrowok="t" o:connecttype="custom" o:connectlocs="0,0;9,0" o:connectangles="0,0"/>
                        </v:shape>
                        <v:group id="Group 169" o:spid="_x0000_s1035" style="position:absolute;left:6038;top:15027;width:3093;height:0" coordorigin="6038,15027" coordsize="309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FzSzcIAAADcAAAADwAAAGRycy9kb3ducmV2LnhtbERPTYvCMBC9C/sfwix4&#10;07QuulKNIrIrHkRQF8Tb0IxtsZmUJtvWf28Ewds83ufMl50pRUO1KywriIcRCOLU6oIzBX+n38EU&#10;hPPIGkvLpOBODpaLj94cE21bPlBz9JkIIewSVJB7XyVSujQng25oK+LAXW1t0AdYZ1LX2IZwU8pR&#10;FE2kwYJDQ44VrXNKb8d/o2DTYrv6in+a3e26vl9O4/15F5NS/c9uNQPhqfNv8cu91WH+9w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xc0s3CAAAA3AAAAA8A&#10;AAAAAAAAAAAAAAAAqgIAAGRycy9kb3ducmV2LnhtbFBLBQYAAAAABAAEAPoAAACZAwAAAAA=&#10;">
                          <v:shape id="Freeform 174" o:spid="_x0000_s1036" style="position:absolute;left:6038;top:15027;width:3093;height:0;visibility:visible;mso-wrap-style:square;v-text-anchor:top" coordsize="30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blC8EA&#10;AADcAAAADwAAAGRycy9kb3ducmV2LnhtbERP24rCMBB9F/yHMIJvmroL6lajiOiuCCK6u+9DM71g&#10;MylN1PbvjSD4NodznfmyMaW4Ue0KywpGwwgEcWJ1wZmCv9/tYArCeWSNpWVS0JKD5aLbmWOs7Z1P&#10;dDv7TIQQdjEqyL2vYildkpNBN7QVceBSWxv0AdaZ1DXeQ7gp5UcUjaXBgkNDjhWtc0ou56tRkKZ7&#10;tsf28LU5bY4/rS62F/n9r1S/16xmIDw1/i1+uXc6zJ98wvOZcIF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6m5QvBAAAA3AAAAA8AAAAAAAAAAAAAAAAAmAIAAGRycy9kb3du&#10;cmV2LnhtbFBLBQYAAAAABAAEAPUAAACGAwAAAAA=&#10;" path="m,l3094,e" filled="f" strokeweight=".58pt">
                            <v:path arrowok="t" o:connecttype="custom" o:connectlocs="0,0;3094,0" o:connectangles="0,0"/>
                          </v:shape>
                          <v:group id="Group 170" o:spid="_x0000_s1037" style="position:absolute;left:9118;top:15027;width:10;height:0" coordorigin="9118,15027" coordsize="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nvIsQAAADcAAAADwAAAGRycy9kb3ducmV2LnhtbERPS2vCQBC+F/wPywi9&#10;1U1sqxKziogtPYjgA8TbkJ08MDsbstsk/vtuodDbfHzPSdeDqUVHrassK4gnEQjizOqKCwWX88fL&#10;AoTzyBpry6TgQQ7Wq9FTiom2PR+pO/lChBB2CSoovW8SKV1WkkE3sQ1x4HLbGvQBtoXULfYh3NRy&#10;GkUzabDi0FBiQ9uSsvvp2yj47LHfvMa7bn/Pt4/b+f1w3cek1PN42CxBeBr8v/jP/aXD/Pk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PnvIsQAAADcAAAA&#10;DwAAAAAAAAAAAAAAAACqAgAAZHJzL2Rvd25yZXYueG1sUEsFBgAAAAAEAAQA+gAAAJsDAAAAAA==&#10;">
                            <v:shape id="Freeform 173" o:spid="_x0000_s1038" style="position:absolute;left:9118;top:15027;width:10;height:0;visibility:visible;mso-wrap-style:square;v-text-anchor:top" coordsize="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GWJcIA&#10;AADcAAAADwAAAGRycy9kb3ducmV2LnhtbERPS2vCQBC+F/wPywheim5sqI/oKiWglN6MHjwO2TEJ&#10;ZmdDdvPov+8WCr3Nx/ec/XE0teipdZVlBctFBII4t7riQsHteppvQDiPrLG2TAq+ycHxMHnZY6Lt&#10;wBfqM1+IEMIuQQWl900ipctLMugWtiEO3MO2Bn2AbSF1i0MIN7V8i6KVNFhxaCixobSk/Jl1RkHq&#10;stcujs/nTUP9l6ke9+16a5WaTcePHQhPo/8X/7k/dZi/foffZ8IF8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0ZYlwgAAANwAAAAPAAAAAAAAAAAAAAAAAJgCAABkcnMvZG93&#10;bnJldi54bWxQSwUGAAAAAAQABAD1AAAAhwMAAAAA&#10;" path="m,l9,e" filled="f" strokeweight=".58pt">
                              <v:path arrowok="t" o:connecttype="custom" o:connectlocs="0,0;9,0" o:connectangles="0,0"/>
                            </v:shape>
                            <v:group id="Group 171" o:spid="_x0000_s1039" style="position:absolute;left:9127;top:15027;width:1140;height:0" coordorigin="9127,15027" coordsize="11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2fUzsMAAADcAAAADwAAAGRycy9kb3ducmV2LnhtbERPS4vCMBC+C/6HMIK3&#10;Na2yunSNIqLiQRZ8wLK3oRnbYjMpTWzrv98Igrf5+J4zX3amFA3VrrCsIB5FIIhTqwvOFFzO248v&#10;EM4jaywtk4IHOVgu+r05Jtq2fKTm5DMRQtglqCD3vkqkdGlOBt3IVsSBu9raoA+wzqSusQ3hppTj&#10;KJpKgwWHhhwrWueU3k53o2DXYruaxJvmcLuuH3/nz5/fQ0xKDQfd6huEp86/xS/3Xof5s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zZ9TOwwAAANwAAAAP&#10;AAAAAAAAAAAAAAAAAKoCAABkcnMvZG93bnJldi54bWxQSwUGAAAAAAQABAD6AAAAmgMAAAAA&#10;">
                              <v:shape id="Freeform 172" o:spid="_x0000_s1040" style="position:absolute;left:9127;top:15027;width:1140;height:0;visibility:visible;mso-wrap-style:square;v-text-anchor:top" coordsize="11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9YYcUA&#10;AADcAAAADwAAAGRycy9kb3ducmV2LnhtbESPQWvCQBCF70L/wzIFb2ZjS01N3UiRFvTYtFS8Ddlp&#10;EpKdjdnVxH/vFgRvM7z3vnmzWo+mFWfqXW1ZwTyKQRAXVtdcKvj5/py9gnAeWWNrmRRcyME6e5is&#10;MNV24C86574UAcIuRQWV910qpSsqMugi2xEH7c/2Bn1Y+1LqHocAN618iuOFNFhzuFBhR5uKiiY/&#10;mUCpP/bb511+NAPxPNm9HH6XzUGp6eP4/gbC0+jv5lt6q0P9JIH/Z8IE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j1hhxQAAANwAAAAPAAAAAAAAAAAAAAAAAJgCAABkcnMv&#10;ZG93bnJldi54bWxQSwUGAAAAAAQABAD1AAAAigMAAAAA&#10;" path="m,l1140,e" filled="f" strokeweight=".58pt">
                                <v:path arrowok="t" o:connecttype="custom" o:connectlocs="0,0;1140,0" o:connectangles="0,0"/>
                              </v:shape>
                            </v:group>
                          </v:group>
                        </v:group>
                      </v:group>
                    </v:group>
                  </v:group>
                </v:group>
                <w10:wrap anchorx="page" anchory="page"/>
              </v:group>
            </w:pict>
          </mc:Fallback>
        </mc:AlternateContent>
      </w:r>
      <w:r w:rsidRPr="0035100D">
        <w:rPr>
          <w:noProof/>
        </w:rPr>
        <mc:AlternateContent>
          <mc:Choice Requires="wpg">
            <w:drawing>
              <wp:anchor distT="0" distB="0" distL="114300" distR="114300" simplePos="0" relativeHeight="251650560" behindDoc="1" locked="0" layoutInCell="1" allowOverlap="1" wp14:anchorId="5A2BABB5" wp14:editId="58671FEF">
                <wp:simplePos x="0" y="0"/>
                <wp:positionH relativeFrom="page">
                  <wp:posOffset>1036955</wp:posOffset>
                </wp:positionH>
                <wp:positionV relativeFrom="page">
                  <wp:posOffset>9311005</wp:posOffset>
                </wp:positionV>
                <wp:extent cx="5486400" cy="7620"/>
                <wp:effectExtent l="8255" t="5080" r="1270" b="6350"/>
                <wp:wrapNone/>
                <wp:docPr id="148" name="Group 1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0" cy="7620"/>
                          <a:chOff x="1633" y="14663"/>
                          <a:chExt cx="8640" cy="12"/>
                        </a:xfrm>
                      </wpg:grpSpPr>
                      <wpg:grpSp>
                        <wpg:cNvPr id="149" name="Group 150"/>
                        <wpg:cNvGrpSpPr>
                          <a:grpSpLocks/>
                        </wpg:cNvGrpSpPr>
                        <wpg:grpSpPr bwMode="auto">
                          <a:xfrm>
                            <a:off x="1639" y="14669"/>
                            <a:ext cx="3144" cy="0"/>
                            <a:chOff x="1639" y="14669"/>
                            <a:chExt cx="3144" cy="0"/>
                          </a:xfrm>
                        </wpg:grpSpPr>
                        <wps:wsp>
                          <wps:cNvPr id="150" name="Freeform 163"/>
                          <wps:cNvSpPr>
                            <a:spLocks/>
                          </wps:cNvSpPr>
                          <wps:spPr bwMode="auto">
                            <a:xfrm>
                              <a:off x="1639" y="14669"/>
                              <a:ext cx="3144" cy="0"/>
                            </a:xfrm>
                            <a:custGeom>
                              <a:avLst/>
                              <a:gdLst>
                                <a:gd name="T0" fmla="+- 0 1639 1639"/>
                                <a:gd name="T1" fmla="*/ T0 w 3144"/>
                                <a:gd name="T2" fmla="+- 0 4783 1639"/>
                                <a:gd name="T3" fmla="*/ T2 w 3144"/>
                              </a:gdLst>
                              <a:ahLst/>
                              <a:cxnLst>
                                <a:cxn ang="0">
                                  <a:pos x="T1" y="0"/>
                                </a:cxn>
                                <a:cxn ang="0">
                                  <a:pos x="T3" y="0"/>
                                </a:cxn>
                              </a:cxnLst>
                              <a:rect l="0" t="0" r="r" b="b"/>
                              <a:pathLst>
                                <a:path w="3144">
                                  <a:moveTo>
                                    <a:pt x="0" y="0"/>
                                  </a:moveTo>
                                  <a:lnTo>
                                    <a:pt x="314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51" name="Group 151"/>
                          <wpg:cNvGrpSpPr>
                            <a:grpSpLocks/>
                          </wpg:cNvGrpSpPr>
                          <wpg:grpSpPr bwMode="auto">
                            <a:xfrm>
                              <a:off x="4783" y="14669"/>
                              <a:ext cx="10" cy="0"/>
                              <a:chOff x="4783" y="14669"/>
                              <a:chExt cx="10" cy="0"/>
                            </a:xfrm>
                          </wpg:grpSpPr>
                          <wps:wsp>
                            <wps:cNvPr id="152" name="Freeform 162"/>
                            <wps:cNvSpPr>
                              <a:spLocks/>
                            </wps:cNvSpPr>
                            <wps:spPr bwMode="auto">
                              <a:xfrm>
                                <a:off x="4783" y="14669"/>
                                <a:ext cx="10" cy="0"/>
                              </a:xfrm>
                              <a:custGeom>
                                <a:avLst/>
                                <a:gdLst>
                                  <a:gd name="T0" fmla="+- 0 4783 4783"/>
                                  <a:gd name="T1" fmla="*/ T0 w 10"/>
                                  <a:gd name="T2" fmla="+- 0 4793 4783"/>
                                  <a:gd name="T3" fmla="*/ T2 w 10"/>
                                </a:gdLst>
                                <a:ahLst/>
                                <a:cxnLst>
                                  <a:cxn ang="0">
                                    <a:pos x="T1" y="0"/>
                                  </a:cxn>
                                  <a:cxn ang="0">
                                    <a:pos x="T3" y="0"/>
                                  </a:cxn>
                                </a:cxnLst>
                                <a:rect l="0" t="0" r="r" b="b"/>
                                <a:pathLst>
                                  <a:path w="10">
                                    <a:moveTo>
                                      <a:pt x="0" y="0"/>
                                    </a:moveTo>
                                    <a:lnTo>
                                      <a:pt x="1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53" name="Group 152"/>
                            <wpg:cNvGrpSpPr>
                              <a:grpSpLocks/>
                            </wpg:cNvGrpSpPr>
                            <wpg:grpSpPr bwMode="auto">
                              <a:xfrm>
                                <a:off x="4793" y="14669"/>
                                <a:ext cx="1250" cy="0"/>
                                <a:chOff x="4793" y="14669"/>
                                <a:chExt cx="1250" cy="0"/>
                              </a:xfrm>
                            </wpg:grpSpPr>
                            <wps:wsp>
                              <wps:cNvPr id="154" name="Freeform 161"/>
                              <wps:cNvSpPr>
                                <a:spLocks/>
                              </wps:cNvSpPr>
                              <wps:spPr bwMode="auto">
                                <a:xfrm>
                                  <a:off x="4793" y="14669"/>
                                  <a:ext cx="1250" cy="0"/>
                                </a:xfrm>
                                <a:custGeom>
                                  <a:avLst/>
                                  <a:gdLst>
                                    <a:gd name="T0" fmla="+- 0 4793 4793"/>
                                    <a:gd name="T1" fmla="*/ T0 w 1250"/>
                                    <a:gd name="T2" fmla="+- 0 6043 4793"/>
                                    <a:gd name="T3" fmla="*/ T2 w 1250"/>
                                  </a:gdLst>
                                  <a:ahLst/>
                                  <a:cxnLst>
                                    <a:cxn ang="0">
                                      <a:pos x="T1" y="0"/>
                                    </a:cxn>
                                    <a:cxn ang="0">
                                      <a:pos x="T3" y="0"/>
                                    </a:cxn>
                                  </a:cxnLst>
                                  <a:rect l="0" t="0" r="r" b="b"/>
                                  <a:pathLst>
                                    <a:path w="1250">
                                      <a:moveTo>
                                        <a:pt x="0" y="0"/>
                                      </a:moveTo>
                                      <a:lnTo>
                                        <a:pt x="125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55" name="Group 153"/>
                              <wpg:cNvGrpSpPr>
                                <a:grpSpLocks/>
                              </wpg:cNvGrpSpPr>
                              <wpg:grpSpPr bwMode="auto">
                                <a:xfrm>
                                  <a:off x="6043" y="14669"/>
                                  <a:ext cx="10" cy="0"/>
                                  <a:chOff x="6043" y="14669"/>
                                  <a:chExt cx="10" cy="0"/>
                                </a:xfrm>
                              </wpg:grpSpPr>
                              <wps:wsp>
                                <wps:cNvPr id="156" name="Freeform 160"/>
                                <wps:cNvSpPr>
                                  <a:spLocks/>
                                </wps:cNvSpPr>
                                <wps:spPr bwMode="auto">
                                  <a:xfrm>
                                    <a:off x="6043" y="14669"/>
                                    <a:ext cx="10" cy="0"/>
                                  </a:xfrm>
                                  <a:custGeom>
                                    <a:avLst/>
                                    <a:gdLst>
                                      <a:gd name="T0" fmla="+- 0 6043 6043"/>
                                      <a:gd name="T1" fmla="*/ T0 w 10"/>
                                      <a:gd name="T2" fmla="+- 0 6053 6043"/>
                                      <a:gd name="T3" fmla="*/ T2 w 10"/>
                                    </a:gdLst>
                                    <a:ahLst/>
                                    <a:cxnLst>
                                      <a:cxn ang="0">
                                        <a:pos x="T1" y="0"/>
                                      </a:cxn>
                                      <a:cxn ang="0">
                                        <a:pos x="T3" y="0"/>
                                      </a:cxn>
                                    </a:cxnLst>
                                    <a:rect l="0" t="0" r="r" b="b"/>
                                    <a:pathLst>
                                      <a:path w="10">
                                        <a:moveTo>
                                          <a:pt x="0" y="0"/>
                                        </a:moveTo>
                                        <a:lnTo>
                                          <a:pt x="1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57" name="Group 154"/>
                                <wpg:cNvGrpSpPr>
                                  <a:grpSpLocks/>
                                </wpg:cNvGrpSpPr>
                                <wpg:grpSpPr bwMode="auto">
                                  <a:xfrm>
                                    <a:off x="6053" y="14669"/>
                                    <a:ext cx="3079" cy="0"/>
                                    <a:chOff x="6053" y="14669"/>
                                    <a:chExt cx="3079" cy="0"/>
                                  </a:xfrm>
                                </wpg:grpSpPr>
                                <wps:wsp>
                                  <wps:cNvPr id="158" name="Freeform 159"/>
                                  <wps:cNvSpPr>
                                    <a:spLocks/>
                                  </wps:cNvSpPr>
                                  <wps:spPr bwMode="auto">
                                    <a:xfrm>
                                      <a:off x="6053" y="14669"/>
                                      <a:ext cx="3079" cy="0"/>
                                    </a:xfrm>
                                    <a:custGeom>
                                      <a:avLst/>
                                      <a:gdLst>
                                        <a:gd name="T0" fmla="+- 0 6053 6053"/>
                                        <a:gd name="T1" fmla="*/ T0 w 3079"/>
                                        <a:gd name="T2" fmla="+- 0 9132 6053"/>
                                        <a:gd name="T3" fmla="*/ T2 w 3079"/>
                                      </a:gdLst>
                                      <a:ahLst/>
                                      <a:cxnLst>
                                        <a:cxn ang="0">
                                          <a:pos x="T1" y="0"/>
                                        </a:cxn>
                                        <a:cxn ang="0">
                                          <a:pos x="T3" y="0"/>
                                        </a:cxn>
                                      </a:cxnLst>
                                      <a:rect l="0" t="0" r="r" b="b"/>
                                      <a:pathLst>
                                        <a:path w="3079">
                                          <a:moveTo>
                                            <a:pt x="0" y="0"/>
                                          </a:moveTo>
                                          <a:lnTo>
                                            <a:pt x="307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59" name="Group 155"/>
                                  <wpg:cNvGrpSpPr>
                                    <a:grpSpLocks/>
                                  </wpg:cNvGrpSpPr>
                                  <wpg:grpSpPr bwMode="auto">
                                    <a:xfrm>
                                      <a:off x="9132" y="14669"/>
                                      <a:ext cx="10" cy="0"/>
                                      <a:chOff x="9132" y="14669"/>
                                      <a:chExt cx="10" cy="0"/>
                                    </a:xfrm>
                                  </wpg:grpSpPr>
                                  <wps:wsp>
                                    <wps:cNvPr id="160" name="Freeform 158"/>
                                    <wps:cNvSpPr>
                                      <a:spLocks/>
                                    </wps:cNvSpPr>
                                    <wps:spPr bwMode="auto">
                                      <a:xfrm>
                                        <a:off x="9132" y="14669"/>
                                        <a:ext cx="10" cy="0"/>
                                      </a:xfrm>
                                      <a:custGeom>
                                        <a:avLst/>
                                        <a:gdLst>
                                          <a:gd name="T0" fmla="+- 0 9132 9132"/>
                                          <a:gd name="T1" fmla="*/ T0 w 10"/>
                                          <a:gd name="T2" fmla="+- 0 9142 9132"/>
                                          <a:gd name="T3" fmla="*/ T2 w 10"/>
                                        </a:gdLst>
                                        <a:ahLst/>
                                        <a:cxnLst>
                                          <a:cxn ang="0">
                                            <a:pos x="T1" y="0"/>
                                          </a:cxn>
                                          <a:cxn ang="0">
                                            <a:pos x="T3" y="0"/>
                                          </a:cxn>
                                        </a:cxnLst>
                                        <a:rect l="0" t="0" r="r" b="b"/>
                                        <a:pathLst>
                                          <a:path w="10">
                                            <a:moveTo>
                                              <a:pt x="0" y="0"/>
                                            </a:moveTo>
                                            <a:lnTo>
                                              <a:pt x="1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1" name="Group 156"/>
                                    <wpg:cNvGrpSpPr>
                                      <a:grpSpLocks/>
                                    </wpg:cNvGrpSpPr>
                                    <wpg:grpSpPr bwMode="auto">
                                      <a:xfrm>
                                        <a:off x="9142" y="14669"/>
                                        <a:ext cx="1126" cy="0"/>
                                        <a:chOff x="9142" y="14669"/>
                                        <a:chExt cx="1126" cy="0"/>
                                      </a:xfrm>
                                    </wpg:grpSpPr>
                                    <wps:wsp>
                                      <wps:cNvPr id="162" name="Freeform 157"/>
                                      <wps:cNvSpPr>
                                        <a:spLocks/>
                                      </wps:cNvSpPr>
                                      <wps:spPr bwMode="auto">
                                        <a:xfrm>
                                          <a:off x="9142" y="14669"/>
                                          <a:ext cx="1126" cy="0"/>
                                        </a:xfrm>
                                        <a:custGeom>
                                          <a:avLst/>
                                          <a:gdLst>
                                            <a:gd name="T0" fmla="+- 0 9142 9142"/>
                                            <a:gd name="T1" fmla="*/ T0 w 1126"/>
                                            <a:gd name="T2" fmla="+- 0 10267 9142"/>
                                            <a:gd name="T3" fmla="*/ T2 w 1126"/>
                                          </a:gdLst>
                                          <a:ahLst/>
                                          <a:cxnLst>
                                            <a:cxn ang="0">
                                              <a:pos x="T1" y="0"/>
                                            </a:cxn>
                                            <a:cxn ang="0">
                                              <a:pos x="T3" y="0"/>
                                            </a:cxn>
                                          </a:cxnLst>
                                          <a:rect l="0" t="0" r="r" b="b"/>
                                          <a:pathLst>
                                            <a:path w="1126">
                                              <a:moveTo>
                                                <a:pt x="0" y="0"/>
                                              </a:moveTo>
                                              <a:lnTo>
                                                <a:pt x="1125"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grpSp>
                      </wpg:grpSp>
                    </wpg:wgp>
                  </a:graphicData>
                </a:graphic>
                <wp14:sizeRelH relativeFrom="page">
                  <wp14:pctWidth>0</wp14:pctWidth>
                </wp14:sizeRelH>
                <wp14:sizeRelV relativeFrom="page">
                  <wp14:pctHeight>0</wp14:pctHeight>
                </wp14:sizeRelV>
              </wp:anchor>
            </w:drawing>
          </mc:Choice>
          <mc:Fallback>
            <w:pict>
              <v:group w14:anchorId="3D734D1A" id="Group 149" o:spid="_x0000_s1026" style="position:absolute;margin-left:81.65pt;margin-top:733.15pt;width:6in;height:.6pt;z-index:-5624;mso-position-horizontal-relative:page;mso-position-vertical-relative:page" coordorigin="1633,14663" coordsize="864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APNDQYAAEktAAAOAAAAZHJzL2Uyb0RvYy54bWzsWu1uo0YU/V+p7zDiZyvHgDG2UZzVKo6j&#10;Stt2pU0fYAzYoGKGDjjObtV37713APPl3Y0/NrLk/HDAM3M/zp05Zxhz++5lHbFnX6ahiKeacaNr&#10;zI9d4YXxaqr99TTvjTWWZjz2eCRif6p99lPt3d3PP91uE8c3RSAiz5cMjMSps02mWpBlidPvp27g&#10;r3l6IxI/hsalkGuewa1c9T3Jt2B9HfVNXbf7WyG9RArXT1P4dqYatTuyv1z6bvbncpn6GYumGsSW&#10;0aekzwV+9u9uubOSPAlCNw+DHxDFmocxOC1NzXjG2UaGLVPr0JUiFcvsxhXrvlguQ9enHCAbQ29k&#10;8yjFJqFcVs52lZQwAbQNnA426/7x/FGy0IPaWVCqmK+hSOSXGdYE4dkmKwd6PcrkU/JRqhzh8oNw&#10;/06hud9sx/uV6swW29+FBwb5JhMEz8tSrtEEJM5eqAqfyyr4Lxlz4cuhNbYtHYrlQtvINvMiuQFU&#10;EgcZ9mCgMWgzLNseqAq6wUM+GseqoYaJbX3uKKcUaB6YyopuygRLGCYNGIYUQDNNLPWpYICMwGme&#10;EYHOnQKNgWFZKp8OHFqjdjg0xu2FAZZduptZ6XEz61PAE58mbIpzpoAUEMxn1lz6Pi5mBimryUUd&#10;i5mVVqdVpWWbpE4Ks++bE+oVSJaIcMfdpNmjL2hm8ucPaaZYwYMrmu9eHv0T5LFcR0AQv/aYjjlM&#10;6EPNwVXZzSi6/dJnTzrbMipGbrSwZRadyJY1Gg86bcFUVy7RllmxBfGvigh5UATtvsR51HDFOLKw&#10;TisvESkunieIrVhyYAE6YYZ7+qplRvOu6Kv+5y4k0GuTWKXGgFgXCpKEZxgZusBLtp1qBAV+sRbP&#10;/pOgpqzBBeBk1xrF1V5qWlcyUM0wAh3Qci+dYqyVysZiHkYRVSGKMZTRwLYJm1REoYeNGE0qV4v7&#10;SLJnjpJBfzmP1LoBNcceGQt87j3k1xkPI3UNziPCFhZyDgEuadKEfyf65GH8MLZ6lmk/9Cx9Nuu9&#10;n99bPXtujIazwez+fmb8h6EZlhOEnufHGF2hT4b1fas0V0qlLKVC1bKoJTunv3ay/XoYBDLkUvyn&#10;7IBd1RJFPk2dhfA+w3KVQgkubBDgIhDyi8a2ILZTLf1nw6Wvsei3GDhnAiQHayujG2s4As5nstqy&#10;qLbw2AVTUy3TYILj5X2mFH2TyHAVgCeDyhqL96A7yxCXM8WnospvgPa+JgNDWCg1NYQvwM45ZQA5&#10;YJ8MGIAI6mFTBLrG7ESgNgpmZLcS/hAJALpTcFYkgAQapwtoxckkoAuRQky78ajTxCsEgEib/BER&#10;fEUAwHGjS5P+JwPWZalF/8oS1PISyR+CP5z6sXjFCiB2RV2AiyvxN58nrsR/DPHDkqsTf05T53sM&#10;skaT/cRv4u65m/rboyrUXx/3tuQPTzAt8s/l9NTk38akJP89iBxB/0Ta4LHB7a39v4GuG53qAmDr&#10;FgpA21ZbAHJblyoBGP4RIkBFvMrA95z/XGXgGBkYFpyVn4YN8wOL88kAcsBr9/9dYyoiUJWOt5UA&#10;u4Czsv8nTjz1/r8LkVICOvE4WACItMlfg9vbAvBN+h8OWJelNv2TpUsl/6Oo/7r/vx78/ICDn1HB&#10;VAXxW+c++LF1EJd95//6CE75u/b/XaN21D+oj3tb8i9/WdqR/zD/cem0+/8uTAry34fIEfRPpK02&#10;Bnggkz/k4Bn77syezv+xGA2NqO//J8bABAFo22oJAKUBti5UAij8w/f/qojX/f91/3/u8//Wz8DD&#10;c8sAcsA+GcDDzy4R6BqzE4HaqDeVABvibx4BDccK0dNKQBcihQR043GwABBpk78Gt7cEABw3ujTp&#10;3zJZl6UW/StLF0r+EPzh1I/FuxL/lfjPTPw2LN76+b99fuK39hO/YcLRSTf1t0dVqL8+7m3JH7Jr&#10;kf/oPOTfxqQk/z2IHEH/RNrgscHtbfpH141OdQEwdNMegQK0jbUVIDd2qRqA4R+hAvBbylUHri8A&#10;negFoN1bofRaUP7q6gmu4X1d9Yyu3i3GF4Kr9+Rh9wb03f8AAAD//wMAUEsDBBQABgAIAAAAIQAM&#10;3/Kc4QAAAA4BAAAPAAAAZHJzL2Rvd25yZXYueG1sTI9BS8NAEIXvgv9hGcGb3aSxqcRsSinqqQi2&#10;gnjbZqdJaHY2ZLdJ+u+detHbezOPN9/kq8m2YsDeN44UxLMIBFLpTEOVgs/968MTCB80Gd06QgUX&#10;9LAqbm9ynRk30gcOu1AJLiGfaQV1CF0mpS9rtNrPXIfEu6PrrQ5s+0qaXo9cbls5j6JUWt0QX6h1&#10;h5say9PubBW8jXpcJ/HLsD0dN5fv/eL9axujUvd30/oZRMAp/IXhis/oUDDTwZ3JeNGyT5OEoywe&#10;05TVNRLNl6wOv7PlAmSRy/9vFD8AAAD//wMAUEsBAi0AFAAGAAgAAAAhALaDOJL+AAAA4QEAABMA&#10;AAAAAAAAAAAAAAAAAAAAAFtDb250ZW50X1R5cGVzXS54bWxQSwECLQAUAAYACAAAACEAOP0h/9YA&#10;AACUAQAACwAAAAAAAAAAAAAAAAAvAQAAX3JlbHMvLnJlbHNQSwECLQAUAAYACAAAACEAg2ADzQ0G&#10;AABJLQAADgAAAAAAAAAAAAAAAAAuAgAAZHJzL2Uyb0RvYy54bWxQSwECLQAUAAYACAAAACEADN/y&#10;nOEAAAAOAQAADwAAAAAAAAAAAAAAAABnCAAAZHJzL2Rvd25yZXYueG1sUEsFBgAAAAAEAAQA8wAA&#10;AHUJAAAAAA==&#10;">
                <v:group id="Group 150" o:spid="_x0000_s1027" style="position:absolute;left:1639;top:14669;width:3144;height:0" coordorigin="1639,14669" coordsize="3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v:shape id="Freeform 163" o:spid="_x0000_s1028" style="position:absolute;left:1639;top:14669;width:3144;height:0;visibility:visible;mso-wrap-style:square;v-text-anchor:top" coordsize="3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01g8QA&#10;AADcAAAADwAAAGRycy9kb3ducmV2LnhtbESP0UrEMBBF3wX/IYzgm5tacJG62WURFq0ostUPGJqx&#10;CdtMQhO79e+dB8G3Ge6de89sdksY1UxT9pEN3K4qUMR9tJ4HA58fh5t7ULkgWxwjk4EfyrDbXl5s&#10;sLHxzEeauzIoCeHcoAFXSmq0zr2jgHkVE7FoX3EKWGSdBm0nPEt4GHVdVWsd0LM0OEz06Kg/dd/B&#10;QP3auYHX7ZN/f2vrQ/GpnV+SMddXy/4BVKGl/Jv/rp+t4N8JvjwjE+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dNYPEAAAA3AAAAA8AAAAAAAAAAAAAAAAAmAIAAGRycy9k&#10;b3ducmV2LnhtbFBLBQYAAAAABAAEAPUAAACJAwAAAAA=&#10;" path="m,l3144,e" filled="f" strokeweight=".58pt">
                    <v:path arrowok="t" o:connecttype="custom" o:connectlocs="0,0;3144,0" o:connectangles="0,0"/>
                  </v:shape>
                  <v:group id="Group 151" o:spid="_x0000_s1029" style="position:absolute;left:4783;top:14669;width:10;height:0" coordorigin="4783,14669" coordsize="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sQ2sEAAADcAAAADwAAAGRycy9kb3ducmV2LnhtbERPTYvCMBC9L/gfwgje&#10;1rSKy1KNIqLiQYTVBfE2NGNbbCaliW3990YQvM3jfc5s0ZlSNFS7wrKCeBiBIE6tLjhT8H/afP+C&#10;cB5ZY2mZFDzIwWLe+5phom3Lf9QcfSZCCLsEFeTeV4mULs3JoBvaijhwV1sb9AHWmdQ1tiHclHIU&#10;RT/SYMGhIceKVjmlt+PdKNi22C7H8brZ366rx+U0OZz3MSk16HfLKQhPnf+I3+6dDvMn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NzsQ2sEAAADcAAAADwAA&#10;AAAAAAAAAAAAAACqAgAAZHJzL2Rvd25yZXYueG1sUEsFBgAAAAAEAAQA+gAAAJgDAAAAAA==&#10;">
                    <v:shape id="Freeform 162" o:spid="_x0000_s1030" style="position:absolute;left:4783;top:14669;width:10;height:0;visibility:visible;mso-wrap-style:square;v-text-anchor:top" coordsize="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1SMcMA&#10;AADcAAAADwAAAGRycy9kb3ducmV2LnhtbERPS2vCQBC+F/wPywi9lLpRqY80G5FARXozeuhxyI5J&#10;aHY2ZDcx/ntXKPQ2H99zkt1oGjFQ52rLCuazCARxYXXNpYLL+et9A8J5ZI2NZVJwJwe7dPKSYKzt&#10;jU805L4UIYRdjAoq79tYSldUZNDNbEscuKvtDPoAu1LqDm8h3DRyEUUrabDm0FBhS1lFxW/eGwWZ&#10;y9/65fJw2LQ0fJv6+rNdb61Sr9Nx/wnC0+j/xX/uow7zPxbwfCZcIN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41SMcMAAADcAAAADwAAAAAAAAAAAAAAAACYAgAAZHJzL2Rv&#10;d25yZXYueG1sUEsFBgAAAAAEAAQA9QAAAIgDAAAAAA==&#10;" path="m,l10,e" filled="f" strokeweight=".58pt">
                      <v:path arrowok="t" o:connecttype="custom" o:connectlocs="0,0;10,0" o:connectangles="0,0"/>
                    </v:shape>
                    <v:group id="Group 152" o:spid="_x0000_s1031" style="position:absolute;left:4793;top:14669;width:1250;height:0" coordorigin="4793,14669" coordsize="125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UrNsMAAADcAAAADwAAAGRycy9kb3ducmV2LnhtbERPTWvCQBC9F/oflil4&#10;azZRLJK6hiBWPEihRpDehuyYBLOzIbtN4r93C4Xe5vE+Z51NphUD9a6xrCCJYhDEpdUNVwrOxcfr&#10;CoTzyBpby6TgTg6yzfPTGlNtR/6i4eQrEULYpaig9r5LpXRlTQZdZDviwF1tb9AH2FdS9ziGcNPK&#10;eRy/SYMNh4YaO9rWVN5OP0bBfsQxXyS74Xi7bu/fxfLzckxIqdnLlL+D8DT5f/Gf+6DD/OUC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opSs2wwAAANwAAAAP&#10;AAAAAAAAAAAAAAAAAKoCAABkcnMvZG93bnJldi54bWxQSwUGAAAAAAQABAD6AAAAmgMAAAAA&#10;">
                      <v:shape id="Freeform 161" o:spid="_x0000_s1032" style="position:absolute;left:4793;top:14669;width:1250;height:0;visibility:visible;mso-wrap-style:square;v-text-anchor:top" coordsize="12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7rIMIA&#10;AADcAAAADwAAAGRycy9kb3ducmV2LnhtbERPTWvCQBC9F/wPywje6saiRVNXiYLoRUqj9DzNjklo&#10;djbsbmP017uFQm/zeJ+zXPemER05X1tWMBknIIgLq2suFZxPu+c5CB+QNTaWScGNPKxXg6clptpe&#10;+YO6PJQihrBPUUEVQptK6YuKDPqxbYkjd7HOYIjQlVI7vMZw08iXJHmVBmuODRW2tK2o+M5/jIL9&#10;/Uhm3jlebLJL/pm9b93XqVZqNOyzNxCB+vAv/nMfdJw/m8LvM/EC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fusgwgAAANwAAAAPAAAAAAAAAAAAAAAAAJgCAABkcnMvZG93&#10;bnJldi54bWxQSwUGAAAAAAQABAD1AAAAhwMAAAAA&#10;" path="m,l1250,e" filled="f" strokeweight=".58pt">
                        <v:path arrowok="t" o:connecttype="custom" o:connectlocs="0,0;1250,0" o:connectangles="0,0"/>
                      </v:shape>
                      <v:group id="Group 153" o:spid="_x0000_s1033" style="position:absolute;left:6043;top:14669;width:10;height:0" coordorigin="6043,14669" coordsize="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AW2cIAAADcAAAADwAAAGRycy9kb3ducmV2LnhtbERPTYvCMBC9L+x/CLPg&#10;bU2rVJauUURW8SCCuiDehmZsi82kNLGt/94Igrd5vM+ZzntTiZYaV1pWEA8jEMSZ1SXnCv6Pq+8f&#10;EM4ja6wsk4I7OZjPPj+mmGrb8Z7ag89FCGGXooLC+zqV0mUFGXRDWxMH7mIbgz7AJpe6wS6Em0qO&#10;omgiDZYcGgqsaVlQdj3cjIJ1h91iHP+12+tleT8fk91pG5NSg69+8QvCU+/f4pd7o8P8JIHnM+EC&#10;O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AFtnCAAAA3AAAAA8A&#10;AAAAAAAAAAAAAAAAqgIAAGRycy9kb3ducmV2LnhtbFBLBQYAAAAABAAEAPoAAACZAwAAAAA=&#10;">
                        <v:shape id="Freeform 160" o:spid="_x0000_s1034" style="position:absolute;left:6043;top:14669;width:10;height:0;visibility:visible;mso-wrap-style:square;v-text-anchor:top" coordsize="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ZUMsEA&#10;AADcAAAADwAAAGRycy9kb3ducmV2LnhtbERPTYvCMBC9C/sfwix4kW26iq7tGkUERbxZPexxaMa2&#10;bDMpTaz13xtB8DaP9zmLVW9q0VHrKssKvqMYBHFudcWFgvNp+zUH4TyyxtoyKbiTg9XyY7DAVNsb&#10;H6nLfCFCCLsUFZTeN6mULi/JoItsQxy4i20N+gDbQuoWbyHc1HIcxzNpsOLQUGJDm5Ly/+xqFGxc&#10;NrpOJrvdvKHuYKrLX/KTWKWGn/36F4Sn3r/FL/deh/nTGTyfCR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2VDLBAAAA3AAAAA8AAAAAAAAAAAAAAAAAmAIAAGRycy9kb3du&#10;cmV2LnhtbFBLBQYAAAAABAAEAPUAAACGAwAAAAA=&#10;" path="m,l10,e" filled="f" strokeweight=".58pt">
                          <v:path arrowok="t" o:connecttype="custom" o:connectlocs="0,0;10,0" o:connectangles="0,0"/>
                        </v:shape>
                        <v:group id="Group 154" o:spid="_x0000_s1035" style="position:absolute;left:6053;top:14669;width:3079;height:0" coordorigin="6053,14669" coordsize="307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54tNcMAAADcAAAADwAAAGRycy9kb3ducmV2LnhtbERPS4vCMBC+L/gfwgje&#10;NK2iLl2jiKh4EMEHLHsbmrEtNpPSxLb++82CsLf5+J6zWHWmFA3VrrCsIB5FIIhTqwvOFNyuu+En&#10;COeRNZaWScGLHKyWvY8FJtq2fKbm4jMRQtglqCD3vkqkdGlOBt3IVsSBu9vaoA+wzqSusQ3hppTj&#10;KJpJgwWHhhwr2uSUPi5Po2DfYruexNvm+LhvXj/X6en7GJNSg363/gLhqfP/4rf7oMP86Rz+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Xni01wwAAANwAAAAP&#10;AAAAAAAAAAAAAAAAAKoCAABkcnMvZG93bnJldi54bWxQSwUGAAAAAAQABAD6AAAAmgMAAAAA&#10;">
                          <v:shape id="Freeform 159" o:spid="_x0000_s1036" style="position:absolute;left:6053;top:14669;width:3079;height:0;visibility:visible;mso-wrap-style:square;v-text-anchor:top" coordsize="307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tBMsUA&#10;AADcAAAADwAAAGRycy9kb3ducmV2LnhtbESPQWvCQBCF74X+h2UKXkrd1Kpo6ipFkHoTk0CvQ3ZM&#10;QrOzIbsm6b/vHAq9zfDevPfN7jC5Vg3Uh8azgdd5Aoq49LbhykCRn142oEJEtth6JgM/FOCwf3zY&#10;YWr9yFcaslgpCeGQooE6xi7VOpQ1OQxz3xGLdvO9wyhrX2nb4yjhrtWLJFlrhw1LQ40dHWsqv7O7&#10;M3Bun/Ob3mblZPmrq5b3N7wUn8bMnqaPd1CRpvhv/rs+W8FfCa08IxPo/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e0EyxQAAANwAAAAPAAAAAAAAAAAAAAAAAJgCAABkcnMv&#10;ZG93bnJldi54bWxQSwUGAAAAAAQABAD1AAAAigMAAAAA&#10;" path="m,l3079,e" filled="f" strokeweight=".58pt">
                            <v:path arrowok="t" o:connecttype="custom" o:connectlocs="0,0;3079,0" o:connectangles="0,0"/>
                          </v:shape>
                          <v:group id="Group 155" o:spid="_x0000_s1037" style="position:absolute;left:9132;top:14669;width:10;height:0" coordorigin="9132,14669" coordsize="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shape id="Freeform 158" o:spid="_x0000_s1038" style="position:absolute;left:9132;top:14669;width:10;height:0;visibility:visible;mso-wrap-style:square;v-text-anchor:top" coordsize="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YMQA&#10;AADcAAAADwAAAGRycy9kb3ducmV2LnhtbESPT4vCQAzF78J+hyELe5F16gr+qY4iwop4s3rYY+jE&#10;ttjJlM5Yu9/eHARvCe/lvV9Wm97VqqM2VJ4NjEcJKOLc24oLA5fz7/ccVIjIFmvPZOCfAmzWH4MV&#10;ptY/+ERdFgslIRxSNFDG2KRah7wkh2HkG2LRrr51GGVtC21bfEi4q/VPkky1w4qlocSGdiXlt+zu&#10;DOxCNrxPJvv9vKHu6Krr32K28MZ8ffbbJahIfXybX9cHK/hTwZdnZAK9f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o2DEAAAA3AAAAA8AAAAAAAAAAAAAAAAAmAIAAGRycy9k&#10;b3ducmV2LnhtbFBLBQYAAAAABAAEAPUAAACJAwAAAAA=&#10;" path="m,l10,e" filled="f" strokeweight=".58pt">
                              <v:path arrowok="t" o:connecttype="custom" o:connectlocs="0,0;10,0" o:connectangles="0,0"/>
                            </v:shape>
                            <v:group id="Group 156" o:spid="_x0000_s1039" style="position:absolute;left:9142;top:14669;width:1126;height:0" coordorigin="9142,14669" coordsize="1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faZ8MAAADcAAAADwAAAGRycy9kb3ducmV2LnhtbERPTWuDQBC9B/oflgn0&#10;lqy2RIrJRiS0pQcpxBRKb4M7UYk7K+5Wzb/vBgq5zeN9zi6bTSdGGlxrWUG8jkAQV1a3XCv4Or2t&#10;XkA4j6yxs0wKruQg2z8sdphqO/GRxtLXIoSwS1FB432fSumqhgy6te2JA3e2g0Ef4FBLPeAUwk0n&#10;n6IokQZbDg0N9nRoqLqUv0bB+4RT/hy/jsXlfLj+nDaf30VMSj0u53wLwtPs7+J/94cO85MY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5V9pnwwAAANwAAAAP&#10;AAAAAAAAAAAAAAAAAKoCAABkcnMvZG93bnJldi54bWxQSwUGAAAAAAQABAD6AAAAmgMAAAAA&#10;">
                              <v:shape id="Freeform 157" o:spid="_x0000_s1040" style="position:absolute;left:9142;top:14669;width:1126;height:0;visibility:visible;mso-wrap-style:square;v-text-anchor:top" coordsize="11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rUR8IA&#10;AADcAAAADwAAAGRycy9kb3ducmV2LnhtbERPTWvCQBC9C/6HZQQvUjcJVCR1FRGEems1gsdpdsyG&#10;ZmdDdmvS/vquIHibx/uc1WawjbhR52vHCtJ5AoK4dLrmSkFx2r8sQfiArLFxTAp+ycNmPR6tMNeu&#10;50+6HUMlYgj7HBWYENpcSl8asujnriWO3NV1FkOEXSV1h30Mt43MkmQhLdYcGwy2tDNUfh9/rIKy&#10;eE3N36y1X705ZOnyeuaPy16p6WTYvoEINISn+OF+13H+IoP7M/EC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mtRHwgAAANwAAAAPAAAAAAAAAAAAAAAAAJgCAABkcnMvZG93&#10;bnJldi54bWxQSwUGAAAAAAQABAD1AAAAhwMAAAAA&#10;" path="m,l1125,e" filled="f" strokeweight=".58pt">
                                <v:path arrowok="t" o:connecttype="custom" o:connectlocs="0,0;1125,0" o:connectangles="0,0"/>
                              </v:shape>
                            </v:group>
                          </v:group>
                        </v:group>
                      </v:group>
                    </v:group>
                  </v:group>
                </v:group>
                <w10:wrap anchorx="page" anchory="page"/>
              </v:group>
            </w:pict>
          </mc:Fallback>
        </mc:AlternateContent>
      </w:r>
      <w:r w:rsidRPr="0035100D">
        <w:rPr>
          <w:noProof/>
        </w:rPr>
        <mc:AlternateContent>
          <mc:Choice Requires="wpg">
            <w:drawing>
              <wp:anchor distT="0" distB="0" distL="114300" distR="114300" simplePos="0" relativeHeight="251649536" behindDoc="1" locked="0" layoutInCell="1" allowOverlap="1" wp14:anchorId="07410438" wp14:editId="644B9D80">
                <wp:simplePos x="0" y="0"/>
                <wp:positionH relativeFrom="page">
                  <wp:posOffset>1037590</wp:posOffset>
                </wp:positionH>
                <wp:positionV relativeFrom="page">
                  <wp:posOffset>7820660</wp:posOffset>
                </wp:positionV>
                <wp:extent cx="5485765" cy="6985"/>
                <wp:effectExtent l="8890" t="10160" r="1270" b="1905"/>
                <wp:wrapNone/>
                <wp:docPr id="133" name="Group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5765" cy="6985"/>
                          <a:chOff x="1634" y="12316"/>
                          <a:chExt cx="8639" cy="11"/>
                        </a:xfrm>
                      </wpg:grpSpPr>
                      <wpg:grpSp>
                        <wpg:cNvPr id="134" name="Group 135"/>
                        <wpg:cNvGrpSpPr>
                          <a:grpSpLocks/>
                        </wpg:cNvGrpSpPr>
                        <wpg:grpSpPr bwMode="auto">
                          <a:xfrm>
                            <a:off x="1639" y="12322"/>
                            <a:ext cx="3144" cy="0"/>
                            <a:chOff x="1639" y="12322"/>
                            <a:chExt cx="3144" cy="0"/>
                          </a:xfrm>
                        </wpg:grpSpPr>
                        <wps:wsp>
                          <wps:cNvPr id="135" name="Freeform 148"/>
                          <wps:cNvSpPr>
                            <a:spLocks/>
                          </wps:cNvSpPr>
                          <wps:spPr bwMode="auto">
                            <a:xfrm>
                              <a:off x="1639" y="12322"/>
                              <a:ext cx="3144" cy="0"/>
                            </a:xfrm>
                            <a:custGeom>
                              <a:avLst/>
                              <a:gdLst>
                                <a:gd name="T0" fmla="+- 0 1639 1639"/>
                                <a:gd name="T1" fmla="*/ T0 w 3144"/>
                                <a:gd name="T2" fmla="+- 0 4783 1639"/>
                                <a:gd name="T3" fmla="*/ T2 w 3144"/>
                              </a:gdLst>
                              <a:ahLst/>
                              <a:cxnLst>
                                <a:cxn ang="0">
                                  <a:pos x="T1" y="0"/>
                                </a:cxn>
                                <a:cxn ang="0">
                                  <a:pos x="T3" y="0"/>
                                </a:cxn>
                              </a:cxnLst>
                              <a:rect l="0" t="0" r="r" b="b"/>
                              <a:pathLst>
                                <a:path w="3144">
                                  <a:moveTo>
                                    <a:pt x="0" y="0"/>
                                  </a:moveTo>
                                  <a:lnTo>
                                    <a:pt x="3144" y="0"/>
                                  </a:lnTo>
                                </a:path>
                              </a:pathLst>
                            </a:custGeom>
                            <a:noFill/>
                            <a:ln w="723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36" name="Group 136"/>
                          <wpg:cNvGrpSpPr>
                            <a:grpSpLocks/>
                          </wpg:cNvGrpSpPr>
                          <wpg:grpSpPr bwMode="auto">
                            <a:xfrm>
                              <a:off x="4783" y="12322"/>
                              <a:ext cx="10" cy="0"/>
                              <a:chOff x="4783" y="12322"/>
                              <a:chExt cx="10" cy="0"/>
                            </a:xfrm>
                          </wpg:grpSpPr>
                          <wps:wsp>
                            <wps:cNvPr id="137" name="Freeform 147"/>
                            <wps:cNvSpPr>
                              <a:spLocks/>
                            </wps:cNvSpPr>
                            <wps:spPr bwMode="auto">
                              <a:xfrm>
                                <a:off x="4783" y="12322"/>
                                <a:ext cx="10" cy="0"/>
                              </a:xfrm>
                              <a:custGeom>
                                <a:avLst/>
                                <a:gdLst>
                                  <a:gd name="T0" fmla="+- 0 4783 4783"/>
                                  <a:gd name="T1" fmla="*/ T0 w 10"/>
                                  <a:gd name="T2" fmla="+- 0 4793 4783"/>
                                  <a:gd name="T3" fmla="*/ T2 w 10"/>
                                </a:gdLst>
                                <a:ahLst/>
                                <a:cxnLst>
                                  <a:cxn ang="0">
                                    <a:pos x="T1" y="0"/>
                                  </a:cxn>
                                  <a:cxn ang="0">
                                    <a:pos x="T3" y="0"/>
                                  </a:cxn>
                                </a:cxnLst>
                                <a:rect l="0" t="0" r="r" b="b"/>
                                <a:pathLst>
                                  <a:path w="10">
                                    <a:moveTo>
                                      <a:pt x="0" y="0"/>
                                    </a:moveTo>
                                    <a:lnTo>
                                      <a:pt x="10" y="0"/>
                                    </a:lnTo>
                                  </a:path>
                                </a:pathLst>
                              </a:custGeom>
                              <a:noFill/>
                              <a:ln w="723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38" name="Group 137"/>
                            <wpg:cNvGrpSpPr>
                              <a:grpSpLocks/>
                            </wpg:cNvGrpSpPr>
                            <wpg:grpSpPr bwMode="auto">
                              <a:xfrm>
                                <a:off x="4793" y="12322"/>
                                <a:ext cx="1250" cy="0"/>
                                <a:chOff x="4793" y="12322"/>
                                <a:chExt cx="1250" cy="0"/>
                              </a:xfrm>
                            </wpg:grpSpPr>
                            <wps:wsp>
                              <wps:cNvPr id="139" name="Freeform 146"/>
                              <wps:cNvSpPr>
                                <a:spLocks/>
                              </wps:cNvSpPr>
                              <wps:spPr bwMode="auto">
                                <a:xfrm>
                                  <a:off x="4793" y="12322"/>
                                  <a:ext cx="1250" cy="0"/>
                                </a:xfrm>
                                <a:custGeom>
                                  <a:avLst/>
                                  <a:gdLst>
                                    <a:gd name="T0" fmla="+- 0 4793 4793"/>
                                    <a:gd name="T1" fmla="*/ T0 w 1250"/>
                                    <a:gd name="T2" fmla="+- 0 6043 4793"/>
                                    <a:gd name="T3" fmla="*/ T2 w 1250"/>
                                  </a:gdLst>
                                  <a:ahLst/>
                                  <a:cxnLst>
                                    <a:cxn ang="0">
                                      <a:pos x="T1" y="0"/>
                                    </a:cxn>
                                    <a:cxn ang="0">
                                      <a:pos x="T3" y="0"/>
                                    </a:cxn>
                                  </a:cxnLst>
                                  <a:rect l="0" t="0" r="r" b="b"/>
                                  <a:pathLst>
                                    <a:path w="1250">
                                      <a:moveTo>
                                        <a:pt x="0" y="0"/>
                                      </a:moveTo>
                                      <a:lnTo>
                                        <a:pt x="1250" y="0"/>
                                      </a:lnTo>
                                    </a:path>
                                  </a:pathLst>
                                </a:custGeom>
                                <a:noFill/>
                                <a:ln w="723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0" name="Group 138"/>
                              <wpg:cNvGrpSpPr>
                                <a:grpSpLocks/>
                              </wpg:cNvGrpSpPr>
                              <wpg:grpSpPr bwMode="auto">
                                <a:xfrm>
                                  <a:off x="6043" y="12322"/>
                                  <a:ext cx="10" cy="0"/>
                                  <a:chOff x="6043" y="12322"/>
                                  <a:chExt cx="10" cy="0"/>
                                </a:xfrm>
                              </wpg:grpSpPr>
                              <wps:wsp>
                                <wps:cNvPr id="141" name="Freeform 145"/>
                                <wps:cNvSpPr>
                                  <a:spLocks/>
                                </wps:cNvSpPr>
                                <wps:spPr bwMode="auto">
                                  <a:xfrm>
                                    <a:off x="6043" y="12322"/>
                                    <a:ext cx="10" cy="0"/>
                                  </a:xfrm>
                                  <a:custGeom>
                                    <a:avLst/>
                                    <a:gdLst>
                                      <a:gd name="T0" fmla="+- 0 6043 6043"/>
                                      <a:gd name="T1" fmla="*/ T0 w 10"/>
                                      <a:gd name="T2" fmla="+- 0 6053 6043"/>
                                      <a:gd name="T3" fmla="*/ T2 w 10"/>
                                    </a:gdLst>
                                    <a:ahLst/>
                                    <a:cxnLst>
                                      <a:cxn ang="0">
                                        <a:pos x="T1" y="0"/>
                                      </a:cxn>
                                      <a:cxn ang="0">
                                        <a:pos x="T3" y="0"/>
                                      </a:cxn>
                                    </a:cxnLst>
                                    <a:rect l="0" t="0" r="r" b="b"/>
                                    <a:pathLst>
                                      <a:path w="10">
                                        <a:moveTo>
                                          <a:pt x="0" y="0"/>
                                        </a:moveTo>
                                        <a:lnTo>
                                          <a:pt x="10" y="0"/>
                                        </a:lnTo>
                                      </a:path>
                                    </a:pathLst>
                                  </a:custGeom>
                                  <a:noFill/>
                                  <a:ln w="723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2" name="Group 139"/>
                                <wpg:cNvGrpSpPr>
                                  <a:grpSpLocks/>
                                </wpg:cNvGrpSpPr>
                                <wpg:grpSpPr bwMode="auto">
                                  <a:xfrm>
                                    <a:off x="6053" y="12322"/>
                                    <a:ext cx="3079" cy="0"/>
                                    <a:chOff x="6053" y="12322"/>
                                    <a:chExt cx="3079" cy="0"/>
                                  </a:xfrm>
                                </wpg:grpSpPr>
                                <wps:wsp>
                                  <wps:cNvPr id="143" name="Freeform 144"/>
                                  <wps:cNvSpPr>
                                    <a:spLocks/>
                                  </wps:cNvSpPr>
                                  <wps:spPr bwMode="auto">
                                    <a:xfrm>
                                      <a:off x="6053" y="12322"/>
                                      <a:ext cx="3079" cy="0"/>
                                    </a:xfrm>
                                    <a:custGeom>
                                      <a:avLst/>
                                      <a:gdLst>
                                        <a:gd name="T0" fmla="+- 0 6053 6053"/>
                                        <a:gd name="T1" fmla="*/ T0 w 3079"/>
                                        <a:gd name="T2" fmla="+- 0 9132 6053"/>
                                        <a:gd name="T3" fmla="*/ T2 w 3079"/>
                                      </a:gdLst>
                                      <a:ahLst/>
                                      <a:cxnLst>
                                        <a:cxn ang="0">
                                          <a:pos x="T1" y="0"/>
                                        </a:cxn>
                                        <a:cxn ang="0">
                                          <a:pos x="T3" y="0"/>
                                        </a:cxn>
                                      </a:cxnLst>
                                      <a:rect l="0" t="0" r="r" b="b"/>
                                      <a:pathLst>
                                        <a:path w="3079">
                                          <a:moveTo>
                                            <a:pt x="0" y="0"/>
                                          </a:moveTo>
                                          <a:lnTo>
                                            <a:pt x="3079" y="0"/>
                                          </a:lnTo>
                                        </a:path>
                                      </a:pathLst>
                                    </a:custGeom>
                                    <a:noFill/>
                                    <a:ln w="723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4" name="Group 140"/>
                                  <wpg:cNvGrpSpPr>
                                    <a:grpSpLocks/>
                                  </wpg:cNvGrpSpPr>
                                  <wpg:grpSpPr bwMode="auto">
                                    <a:xfrm>
                                      <a:off x="9132" y="12322"/>
                                      <a:ext cx="10" cy="0"/>
                                      <a:chOff x="9132" y="12322"/>
                                      <a:chExt cx="10" cy="0"/>
                                    </a:xfrm>
                                  </wpg:grpSpPr>
                                  <wps:wsp>
                                    <wps:cNvPr id="145" name="Freeform 143"/>
                                    <wps:cNvSpPr>
                                      <a:spLocks/>
                                    </wps:cNvSpPr>
                                    <wps:spPr bwMode="auto">
                                      <a:xfrm>
                                        <a:off x="9132" y="12322"/>
                                        <a:ext cx="10" cy="0"/>
                                      </a:xfrm>
                                      <a:custGeom>
                                        <a:avLst/>
                                        <a:gdLst>
                                          <a:gd name="T0" fmla="+- 0 9132 9132"/>
                                          <a:gd name="T1" fmla="*/ T0 w 10"/>
                                          <a:gd name="T2" fmla="+- 0 9142 9132"/>
                                          <a:gd name="T3" fmla="*/ T2 w 10"/>
                                        </a:gdLst>
                                        <a:ahLst/>
                                        <a:cxnLst>
                                          <a:cxn ang="0">
                                            <a:pos x="T1" y="0"/>
                                          </a:cxn>
                                          <a:cxn ang="0">
                                            <a:pos x="T3" y="0"/>
                                          </a:cxn>
                                        </a:cxnLst>
                                        <a:rect l="0" t="0" r="r" b="b"/>
                                        <a:pathLst>
                                          <a:path w="10">
                                            <a:moveTo>
                                              <a:pt x="0" y="0"/>
                                            </a:moveTo>
                                            <a:lnTo>
                                              <a:pt x="10" y="0"/>
                                            </a:lnTo>
                                          </a:path>
                                        </a:pathLst>
                                      </a:custGeom>
                                      <a:noFill/>
                                      <a:ln w="723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6" name="Group 141"/>
                                    <wpg:cNvGrpSpPr>
                                      <a:grpSpLocks/>
                                    </wpg:cNvGrpSpPr>
                                    <wpg:grpSpPr bwMode="auto">
                                      <a:xfrm>
                                        <a:off x="9142" y="12322"/>
                                        <a:ext cx="1126" cy="0"/>
                                        <a:chOff x="9142" y="12322"/>
                                        <a:chExt cx="1126" cy="0"/>
                                      </a:xfrm>
                                    </wpg:grpSpPr>
                                    <wps:wsp>
                                      <wps:cNvPr id="147" name="Freeform 142"/>
                                      <wps:cNvSpPr>
                                        <a:spLocks/>
                                      </wps:cNvSpPr>
                                      <wps:spPr bwMode="auto">
                                        <a:xfrm>
                                          <a:off x="9142" y="12322"/>
                                          <a:ext cx="1126" cy="0"/>
                                        </a:xfrm>
                                        <a:custGeom>
                                          <a:avLst/>
                                          <a:gdLst>
                                            <a:gd name="T0" fmla="+- 0 9142 9142"/>
                                            <a:gd name="T1" fmla="*/ T0 w 1126"/>
                                            <a:gd name="T2" fmla="+- 0 10267 9142"/>
                                            <a:gd name="T3" fmla="*/ T2 w 1126"/>
                                          </a:gdLst>
                                          <a:ahLst/>
                                          <a:cxnLst>
                                            <a:cxn ang="0">
                                              <a:pos x="T1" y="0"/>
                                            </a:cxn>
                                            <a:cxn ang="0">
                                              <a:pos x="T3" y="0"/>
                                            </a:cxn>
                                          </a:cxnLst>
                                          <a:rect l="0" t="0" r="r" b="b"/>
                                          <a:pathLst>
                                            <a:path w="1126">
                                              <a:moveTo>
                                                <a:pt x="0" y="0"/>
                                              </a:moveTo>
                                              <a:lnTo>
                                                <a:pt x="1125" y="0"/>
                                              </a:lnTo>
                                            </a:path>
                                          </a:pathLst>
                                        </a:custGeom>
                                        <a:noFill/>
                                        <a:ln w="723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grpSp>
                      </wpg:grpSp>
                    </wpg:wgp>
                  </a:graphicData>
                </a:graphic>
                <wp14:sizeRelH relativeFrom="page">
                  <wp14:pctWidth>0</wp14:pctWidth>
                </wp14:sizeRelH>
                <wp14:sizeRelV relativeFrom="page">
                  <wp14:pctHeight>0</wp14:pctHeight>
                </wp14:sizeRelV>
              </wp:anchor>
            </w:drawing>
          </mc:Choice>
          <mc:Fallback>
            <w:pict>
              <v:group w14:anchorId="6D6BB00F" id="Group 134" o:spid="_x0000_s1026" style="position:absolute;margin-left:81.7pt;margin-top:615.8pt;width:431.95pt;height:.55pt;z-index:-5625;mso-position-horizontal-relative:page;mso-position-vertical-relative:page" coordorigin="1634,12316" coordsize="86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3qJAAYAAEktAAAOAAAAZHJzL2Uyb0RvYy54bWzsWtlu4zYUfS/QfyD02MKxNq+IMxjEcVBg&#10;2g4w6QfQkmwLlUWVkuNkiv57772UZG2ejLcJDCgPimSSdyXPuaJ4++FlHbBnT8a+CCeacaNrzAsd&#10;4frhcqL99TTrDDUWJzx0eSBCb6K9erH24e7nn2630dgzxUoEricZCAnj8TaaaKskicbdbuysvDWP&#10;b0TkhdC4EHLNE3iUy64r+Rakr4Ouqev97lZIN5LC8eIYfp2qRu2O5C8WnpP8uVjEXsKCiQa2JXSV&#10;dJ3jtXt3y8dLyaOV76Rm8COsWHM/BKW5qClPONtIvyZq7TtSxGKR3Dhi3RWLhe945AN4Y+gVbx6l&#10;2ETky3K8XUZ5mCC0lTgdLdb54/mzZL4LubMsjYV8DUkivcywbAzPNlqOodejjL5En6XyEW4/Cefv&#10;GJq71XZ8XqrObL79XbggkG8SQeF5Wcg1igDH2Qtl4TXPgveSMAd+7NnD3qDf05gDbf3RsKeS5Kwg&#10;kzjI6INhDNoM0zL6WeNDOnrYt0ZqqGFgW5ePlVIyNDVMeUUPuYN5GEB4OQxkQNVNTPW5wgAegc3K&#10;I9NUHmXRsAwbDMJQpJO1GIfaKGeVxaEybm8YYNnFu5kVnzazvqx45NGEjXHO5CGFZKqQzqTn4WJm&#10;hj1EP7cRdcxmVlycVoUW7BbD7HtzQh0QyTwifOxs4uTREzQz+fOnOAHLIL8u3Kmb1PonQJDFOgCA&#10;+LXDdIbK6KIytnSzbkbW7Zcue9LZllEyUqFZJzPrRLLswdBqlAWLUqlEWWZBFtifW8hXmdHOS5ha&#10;DXeMIwrrtPIiEePieQLbsrkEEqATerinL+iu9lVjUhUS4LUKrFJjAKxzFZKIJ2gZqsBbtp1oFAr8&#10;YS2evSdBTUkFC0DJrjUIi73UtC5YpZphBCqg5Z4rRVsLmQ3FzA8CykIQoikDE5YdGhCLwHexkR7k&#10;cn4fSPbMkTLoD50BYaVuAM2hS8JWHncf0vuE+4G6h/4BxRYWchoCXNLECf+O9NHD8GFod2yz/9Cx&#10;9em083F2b3f6M2PQm1rT+/up8R+aZtjjle+6XojWZfxk2N+3SlOmVMySM1TJi7jo7Iz+6s52y2ZQ&#10;LMCX7D95B+iqlqha03PhvsJylUIRLhQIcLMS8qvGtkC2Ey3+Z8Olp7HgtxAwZwQgh+xMD3ZvYMKD&#10;LLbMiy08dEDUREs0mOB4e58oRt9E0l+uQJNBaQ3FR+CdhY/LmexTVqUPAHvfpIF+hlkZGxLVXJIG&#10;EAP20YABEWkigaYxOxIojYIZ2cyEP4QCBlk4CxQwwLl2bgpoigiuPCwtmuNRhokDCIBAm/QREHyD&#10;AEBxpUsV/kcWa5JUg38lCXJ5jeAPxiPE7sA9OgD6MXkt8H9P4d8C/ynAD2+s5fo/hanLvQbZg9F+&#10;4Dd7e6G/PqoA/eVx7wv+8J5Sq/9TOi1U+VBhnVr/HxDJPCInwD+BNmShgu21+t/AZFQ6lQmgr9tI&#10;AHVZdQJIZV0rBaD5J5AATeuWBloauHD9j+8jZRpINywuRwOIAYfW/01jCiRQpI4c8Ko7YT+i/rcB&#10;E2sUkG6snZcCmiJyofqfQJv0VbC9TgBvwn/PYk2S6vBPkq4V/E+C/rb+bzd+Lr/xY0NhVgb+kdqm&#10;uCTw9/YCv6UP0u8ZKYTk+/99vT5qB/2Vce8L/uBdDfzTj0vnBv96TDLw3xeRo+t/TACANmh8C/5J&#10;daVTuf4fGZbZKKtGAJmsK6UAMv/4+l8lsa3/2/r/0vV/9TMwvBDACr7k/j9iwKH1f9OYHQnglmn+&#10;1eB9KaDpEzAB57n3/5siklFAczyOJgACbdJXwfaD63/4AGayJkk1+AcXQNmVgj8Yfzz0Y/Ja4G+B&#10;/9LAX/3wC1sXFwd+fOmAuQ0nmqrnfwzDBINyEAesys5BIWZURxWgvzzufcG/6eMvnXM6P/jXY5KD&#10;/56InAD/BNqg8U34R9WVTuX639DN/gAYoC6szgCpsGvlADT/BBaAbyktD7QHgM50AGi3F07HgtKj&#10;q2e4h/O6qkxTZ4vxQHDxmTTsTkDf/Q8AAP//AwBQSwMEFAAGAAgAAAAhAOYNSf3jAAAADgEAAA8A&#10;AABkcnMvZG93bnJldi54bWxMj09Lw0AQxe+C32EZwZvd/NG0pNmUUtRTEdoK4m2bTJPQ7GzIbpP0&#10;2zv1ord5M483v5etJtOKAXvXWFIQzgIQSIUtG6oUfB7enhYgnNdU6tYSKriig1V+f5fptLQj7XDY&#10;+0pwCLlUK6i971IpXVGj0W5mOyS+nWxvtGfZV7Ls9cjhppVRECTS6Ib4Q6073NRYnPcXo+B91OM6&#10;Dl+H7fm0uX4fXj6+tiEq9fgwrZcgPE7+zww3fEaHnJmO9kKlEy3rJH5mKw9RHCYgbpYgmscgjr+7&#10;aA4yz+T/GvkPAAAA//8DAFBLAQItABQABgAIAAAAIQC2gziS/gAAAOEBAAATAAAAAAAAAAAAAAAA&#10;AAAAAABbQ29udGVudF9UeXBlc10ueG1sUEsBAi0AFAAGAAgAAAAhADj9If/WAAAAlAEAAAsAAAAA&#10;AAAAAAAAAAAALwEAAF9yZWxzLy5yZWxzUEsBAi0AFAAGAAgAAAAhAFxHeokABgAASS0AAA4AAAAA&#10;AAAAAAAAAAAALgIAAGRycy9lMm9Eb2MueG1sUEsBAi0AFAAGAAgAAAAhAOYNSf3jAAAADgEAAA8A&#10;AAAAAAAAAAAAAAAAWggAAGRycy9kb3ducmV2LnhtbFBLBQYAAAAABAAEAPMAAABqCQAAAAA=&#10;">
                <v:group id="Group 135" o:spid="_x0000_s1027" style="position:absolute;left:1639;top:12322;width:3144;height:0" coordorigin="1639,12322" coordsize="3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W4sQAAADcAAAADwAAAGRycy9kb3ducmV2LnhtbERPS2vCQBC+C/0PyxR6&#10;M5s0tZQ0q4jU0oMU1ELpbciOSTA7G7JrHv/eFQre5uN7Tr4aTSN66lxtWUESxSCIC6trLhX8HLfz&#10;NxDOI2tsLJOCiRyslg+zHDNtB95Tf/ClCCHsMlRQed9mUrqiIoMusi1x4E62M+gD7EqpOxxCuGnk&#10;cxy/SoM1h4YKW9pUVJwPF6Pgc8BhnSYf/e582kx/x8X37y4hpZ4ex/U7CE+jv4v/3V86zE9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NW4sQAAADcAAAA&#10;DwAAAAAAAAAAAAAAAACqAgAAZHJzL2Rvd25yZXYueG1sUEsFBgAAAAAEAAQA+gAAAJsDAAAAAA==&#10;">
                  <v:shape id="Freeform 148" o:spid="_x0000_s1028" style="position:absolute;left:1639;top:12322;width:3144;height:0;visibility:visible;mso-wrap-style:square;v-text-anchor:top" coordsize="3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hh8EA&#10;AADcAAAADwAAAGRycy9kb3ducmV2LnhtbERPTYvCMBC9L+x/CCN4W1MVRapRlkVF8LQq6HFsxqZs&#10;MylNrNVfvxEEb/N4nzNbtLYUDdW+cKyg30tAEGdOF5wrOOxXXxMQPiBrLB2Tgjt5WMw/P2aYanfj&#10;X2p2IRcxhH2KCkwIVSqlzwxZ9D1XEUfu4mqLIcI6l7rGWwy3pRwkyVhaLDg2GKzox1D2t7taBXp/&#10;Po3NdukHtD4W7WhdNg9aKdXttN9TEIHa8Ba/3Bsd5w9H8HwmXiD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zYYfBAAAA3AAAAA8AAAAAAAAAAAAAAAAAmAIAAGRycy9kb3du&#10;cmV2LnhtbFBLBQYAAAAABAAEAPUAAACGAwAAAAA=&#10;" path="m,l3144,e" filled="f" strokeweight=".57pt">
                    <v:path arrowok="t" o:connecttype="custom" o:connectlocs="0,0;3144,0" o:connectangles="0,0"/>
                  </v:shape>
                  <v:group id="Group 136" o:spid="_x0000_s1029" style="position:absolute;left:4783;top:12322;width:10;height:0" coordorigin="4783,12322" coordsize="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shape id="Freeform 147" o:spid="_x0000_s1030" style="position:absolute;left:4783;top:12322;width:10;height:0;visibility:visible;mso-wrap-style:square;v-text-anchor:top" coordsize="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qdRsEA&#10;AADcAAAADwAAAGRycy9kb3ducmV2LnhtbERPTWvCQBC9F/wPywje6kYFW6KraKGgp2LsweOYHZPF&#10;7EzIrhr/fbdQ6G0e73OW69436k5dcMIGJuMMFHEp1nFl4Pv4+foOKkRki40wGXhSgPVq8LLE3MqD&#10;D3QvYqVSCIccDdQxtrnWoazJYxhLS5y4i3QeY4JdpW2HjxTuGz3Nsrn26Dg11NjSR03ltbh5A25f&#10;zgu3PZy+/Pl6vO1EppMgxoyG/WYBKlIf/8V/7p1N82dv8PtMukCv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qnUbBAAAA3AAAAA8AAAAAAAAAAAAAAAAAmAIAAGRycy9kb3du&#10;cmV2LnhtbFBLBQYAAAAABAAEAPUAAACGAwAAAAA=&#10;" path="m,l10,e" filled="f" strokeweight=".57pt">
                      <v:path arrowok="t" o:connecttype="custom" o:connectlocs="0,0;10,0" o:connectangles="0,0"/>
                    </v:shape>
                    <v:group id="Group 137" o:spid="_x0000_s1031" style="position:absolute;left:4793;top:12322;width:1250;height:0" coordorigin="4793,12322" coordsize="125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95c58UAAADcAAAADwAAAGRycy9kb3ducmV2LnhtbESPQWvCQBCF74L/YRmh&#10;N92kokjqKiJt6UEEtVB6G7JjEszOhuw2if++cxC8zfDevPfNeju4WnXUhsqzgXSWgCLOva24MPB9&#10;+ZiuQIWIbLH2TAbuFGC7GY/WmFnf84m6cyyUhHDI0EAZY5NpHfKSHIaZb4hFu/rWYZS1LbRtsZdw&#10;V+vXJFlqhxVLQ4kN7UvKb+c/Z+Czx343T9+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veXOfFAAAA3AAA&#10;AA8AAAAAAAAAAAAAAAAAqgIAAGRycy9kb3ducmV2LnhtbFBLBQYAAAAABAAEAPoAAACcAwAAAAA=&#10;">
                      <v:shape id="Freeform 146" o:spid="_x0000_s1032" style="position:absolute;left:4793;top:12322;width:1250;height:0;visibility:visible;mso-wrap-style:square;v-text-anchor:top" coordsize="12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o1hMQA&#10;AADcAAAADwAAAGRycy9kb3ducmV2LnhtbESPS4vCQBCE7wv+h6EFb+vElRWNGUWWCLJ48YHnNtN5&#10;YKYnZEYT//3OguCtm6r6ujpZ96YWD2pdZVnBZByBIM6srrhQcD5tP+cgnEfWWFsmBU9ysF4NPhKM&#10;te34QI+jL0SAsItRQel9E0vpspIMurFtiIOW29agD2tbSN1iF+Cmll9RNJMGKw4XSmzop6Tsdryb&#10;QPn9tvc86y67/fyW7q/X9DBrUqVGw36zBOGp92/zK73Tof50Af/PhAn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6NYTEAAAA3AAAAA8AAAAAAAAAAAAAAAAAmAIAAGRycy9k&#10;b3ducmV2LnhtbFBLBQYAAAAABAAEAPUAAACJAwAAAAA=&#10;" path="m,l1250,e" filled="f" strokeweight=".57pt">
                        <v:path arrowok="t" o:connecttype="custom" o:connectlocs="0,0;1250,0" o:connectangles="0,0"/>
                      </v:shape>
                      <v:group id="Group 138" o:spid="_x0000_s1033" style="position:absolute;left:6043;top:12322;width:10;height:0" coordorigin="6043,12322" coordsize="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shape id="Freeform 145" o:spid="_x0000_s1034" style="position:absolute;left:6043;top:12322;width:10;height:0;visibility:visible;mso-wrap-style:square;v-text-anchor:top" coordsize="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nT1MEA&#10;AADcAAAADwAAAGRycy9kb3ducmV2LnhtbERPTWvCQBC9F/oflin0VjeRIpK6Bi0U7EmMHnqcZqfJ&#10;kuxMyK6a/nu3UPA2j/c5q3LyvbrQGJywgXyWgSKuxTpuDJyOHy9LUCEiW+yFycAvBSjXjw8rLKxc&#10;+UCXKjYqhXAo0EAb41BoHeqWPIaZDMSJ+5HRY0xwbLQd8ZrCfa/nWbbQHh2nhhYHem+p7qqzN+A+&#10;60Xltoevvf/ujuedyDwPYszz07R5AxVpinfxv3tn0/zXHP6eSRfo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J09TBAAAA3AAAAA8AAAAAAAAAAAAAAAAAmAIAAGRycy9kb3du&#10;cmV2LnhtbFBLBQYAAAAABAAEAPUAAACGAwAAAAA=&#10;" path="m,l10,e" filled="f" strokeweight=".57pt">
                          <v:path arrowok="t" o:connecttype="custom" o:connectlocs="0,0;10,0" o:connectangles="0,0"/>
                        </v:shape>
                        <v:group id="Group 139" o:spid="_x0000_s1035" style="position:absolute;left:6053;top:12322;width:3079;height:0" coordorigin="6053,12322" coordsize="307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AYcMIAAADcAAAADwAAAGRycy9kb3ducmV2LnhtbERPTYvCMBC9C/sfwix4&#10;07SuLlKNIrIrHkRQF8Tb0IxtsZmUJtvWf28Ewds83ufMl50pRUO1KywriIcRCOLU6oIzBX+n38EU&#10;hPPIGkvLpOBODpaLj94cE21bPlBz9JkIIewSVJB7XyVSujQng25oK+LAXW1t0AdYZ1LX2IZwU8pR&#10;FH1LgwWHhhwrWueU3o7/RsGmxXb1Ff80u9t1fb+cJvvzLial+p/dagbCU+ff4pd7q8P88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IwGHDCAAAA3AAAAA8A&#10;AAAAAAAAAAAAAAAAqgIAAGRycy9kb3ducmV2LnhtbFBLBQYAAAAABAAEAPoAAACZAwAAAAA=&#10;">
                          <v:shape id="Freeform 144" o:spid="_x0000_s1036" style="position:absolute;left:6053;top:12322;width:3079;height:0;visibility:visible;mso-wrap-style:square;v-text-anchor:top" coordsize="307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E7FsUA&#10;AADcAAAADwAAAGRycy9kb3ducmV2LnhtbERPS2vCQBC+F/oflin0Vne1IhJdRSqVQj3YKD5uQ3ZM&#10;QrOzIbuN0V/fLQi9zcf3nOm8s5VoqfGlYw39ngJBnDlTcq5ht31/GYPwAdlg5Zg0XMnDfPb4MMXE&#10;uAt/UZuGXMQQ9glqKEKoEyl9VpBF33M1ceTOrrEYImxyaRq8xHBbyYFSI2mx5NhQYE1vBWXf6Y/V&#10;sFGnVt3K86k6ULoerfbL1fFzq/XzU7eYgAjUhX/x3f1h4vzhK/w9Ey+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UTsWxQAAANwAAAAPAAAAAAAAAAAAAAAAAJgCAABkcnMv&#10;ZG93bnJldi54bWxQSwUGAAAAAAQABAD1AAAAigMAAAAA&#10;" path="m,l3079,e" filled="f" strokeweight=".57pt">
                            <v:path arrowok="t" o:connecttype="custom" o:connectlocs="0,0;3079,0" o:connectangles="0,0"/>
                          </v:shape>
                          <v:group id="Group 140" o:spid="_x0000_s1037" style="position:absolute;left:9132;top:12322;width:10;height:0" coordorigin="9132,12322" coordsize="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Uln8IAAADcAAAADwAAAGRycy9kb3ducmV2LnhtbERPS4vCMBC+L/gfwgje&#10;NK0vlq5RRFQ8iOADlr0NzdgWm0lpYlv//WZB2Nt8fM9ZrDpTioZqV1hWEI8iEMSp1QVnCm7X3fAT&#10;hPPIGkvLpOBFDlbL3scCE21bPlNz8ZkIIewSVJB7XyVSujQng25kK+LA3W1t0AdYZ1LX2IZwU8px&#10;FM2lwYJDQ44VbXJKH5enUbBvsV1P4m1zfNw3r5/r7PR9jEmpQb9bf4Hw1Pl/8dt90GH+dAp/z4QL&#10;5PI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KVJZ/CAAAA3AAAAA8A&#10;AAAAAAAAAAAAAAAAqgIAAGRycy9kb3ducmV2LnhtbFBLBQYAAAAABAAEAPoAAACZAwAAAAA=&#10;">
                            <v:shape id="Freeform 143" o:spid="_x0000_s1038" style="position:absolute;left:9132;top:12322;width:10;height:0;visibility:visible;mso-wrap-style:square;v-text-anchor:top" coordsize="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LV18EA&#10;AADcAAAADwAAAGRycy9kb3ducmV2LnhtbERPTWvCQBC9F/wPywje6kaxUqKraKGgp2LsweOYHZPF&#10;7EzIrhr/fbdQ6G0e73OW69436k5dcMIGJuMMFHEp1nFl4Pv4+foOKkRki40wGXhSgPVq8LLE3MqD&#10;D3QvYqVSCIccDdQxtrnWoazJYxhLS5y4i3QeY4JdpW2HjxTuGz3Nsrn26Dg11NjSR03ltbh5A25f&#10;zgu3PZy+/Pl6vO1EppMgxoyG/WYBKlIf/8V/7p1N82dv8PtMukCv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y1dfBAAAA3AAAAA8AAAAAAAAAAAAAAAAAmAIAAGRycy9kb3du&#10;cmV2LnhtbFBLBQYAAAAABAAEAPUAAACGAwAAAAA=&#10;" path="m,l10,e" filled="f" strokeweight=".57pt">
                              <v:path arrowok="t" o:connecttype="custom" o:connectlocs="0,0;10,0" o:connectangles="0,0"/>
                            </v:shape>
                            <v:group id="Group 141" o:spid="_x0000_s1039" style="position:absolute;left:9142;top:12322;width:1126;height:0" coordorigin="9142,12322" coordsize="1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v:shape id="Freeform 142" o:spid="_x0000_s1040" style="position:absolute;left:9142;top:12322;width:1126;height:0;visibility:visible;mso-wrap-style:square;v-text-anchor:top" coordsize="11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lyHcQA&#10;AADcAAAADwAAAGRycy9kb3ducmV2LnhtbERPS2sCMRC+C/0PYQq9iGYV8bE1SvEBngStB4/jZtzd&#10;djNZknTd9tcbQehtPr7nzJetqURDzpeWFQz6CQjizOqScwWnz21vCsIHZI2VZVLwSx6Wi5fOHFNt&#10;b3yg5hhyEUPYp6igCKFOpfRZQQZ939bEkbtaZzBE6HKpHd5iuKnkMEnG0mDJsaHAmlYFZd/HH6Ng&#10;9uXybju5nKf79XbdnAaJuf5tlHp7bT/eQQRqw7/46d7pOH80gccz8QK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Jch3EAAAA3AAAAA8AAAAAAAAAAAAAAAAAmAIAAGRycy9k&#10;b3ducmV2LnhtbFBLBQYAAAAABAAEAPUAAACJAwAAAAA=&#10;" path="m,l1125,e" filled="f" strokeweight=".57pt">
                                <v:path arrowok="t" o:connecttype="custom" o:connectlocs="0,0;1125,0" o:connectangles="0,0"/>
                              </v:shape>
                            </v:group>
                          </v:group>
                        </v:group>
                      </v:group>
                    </v:group>
                  </v:group>
                </v:group>
                <w10:wrap anchorx="page" anchory="page"/>
              </v:group>
            </w:pict>
          </mc:Fallback>
        </mc:AlternateContent>
      </w:r>
      <w:r w:rsidRPr="0035100D">
        <w:rPr>
          <w:noProof/>
        </w:rPr>
        <mc:AlternateContent>
          <mc:Choice Requires="wpg">
            <w:drawing>
              <wp:anchor distT="0" distB="0" distL="114300" distR="114300" simplePos="0" relativeHeight="251648512" behindDoc="1" locked="0" layoutInCell="1" allowOverlap="1" wp14:anchorId="43E62A71" wp14:editId="6FF6FCF3">
                <wp:simplePos x="0" y="0"/>
                <wp:positionH relativeFrom="page">
                  <wp:posOffset>1036955</wp:posOffset>
                </wp:positionH>
                <wp:positionV relativeFrom="page">
                  <wp:posOffset>7595235</wp:posOffset>
                </wp:positionV>
                <wp:extent cx="5486400" cy="7620"/>
                <wp:effectExtent l="8255" t="3810" r="1270" b="7620"/>
                <wp:wrapNone/>
                <wp:docPr id="126" name="Group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0" cy="7620"/>
                          <a:chOff x="1633" y="11961"/>
                          <a:chExt cx="8640" cy="12"/>
                        </a:xfrm>
                      </wpg:grpSpPr>
                      <wpg:grpSp>
                        <wpg:cNvPr id="127" name="Group 128"/>
                        <wpg:cNvGrpSpPr>
                          <a:grpSpLocks/>
                        </wpg:cNvGrpSpPr>
                        <wpg:grpSpPr bwMode="auto">
                          <a:xfrm>
                            <a:off x="1639" y="11967"/>
                            <a:ext cx="4404" cy="0"/>
                            <a:chOff x="1639" y="11967"/>
                            <a:chExt cx="4404" cy="0"/>
                          </a:xfrm>
                        </wpg:grpSpPr>
                        <wps:wsp>
                          <wps:cNvPr id="128" name="Freeform 133"/>
                          <wps:cNvSpPr>
                            <a:spLocks/>
                          </wps:cNvSpPr>
                          <wps:spPr bwMode="auto">
                            <a:xfrm>
                              <a:off x="1639" y="11967"/>
                              <a:ext cx="4404" cy="0"/>
                            </a:xfrm>
                            <a:custGeom>
                              <a:avLst/>
                              <a:gdLst>
                                <a:gd name="T0" fmla="+- 0 1639 1639"/>
                                <a:gd name="T1" fmla="*/ T0 w 4404"/>
                                <a:gd name="T2" fmla="+- 0 6043 1639"/>
                                <a:gd name="T3" fmla="*/ T2 w 4404"/>
                              </a:gdLst>
                              <a:ahLst/>
                              <a:cxnLst>
                                <a:cxn ang="0">
                                  <a:pos x="T1" y="0"/>
                                </a:cxn>
                                <a:cxn ang="0">
                                  <a:pos x="T3" y="0"/>
                                </a:cxn>
                              </a:cxnLst>
                              <a:rect l="0" t="0" r="r" b="b"/>
                              <a:pathLst>
                                <a:path w="4404">
                                  <a:moveTo>
                                    <a:pt x="0" y="0"/>
                                  </a:moveTo>
                                  <a:lnTo>
                                    <a:pt x="440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9" name="Group 129"/>
                          <wpg:cNvGrpSpPr>
                            <a:grpSpLocks/>
                          </wpg:cNvGrpSpPr>
                          <wpg:grpSpPr bwMode="auto">
                            <a:xfrm>
                              <a:off x="6043" y="11967"/>
                              <a:ext cx="10" cy="0"/>
                              <a:chOff x="6043" y="11967"/>
                              <a:chExt cx="10" cy="0"/>
                            </a:xfrm>
                          </wpg:grpSpPr>
                          <wps:wsp>
                            <wps:cNvPr id="130" name="Freeform 132"/>
                            <wps:cNvSpPr>
                              <a:spLocks/>
                            </wps:cNvSpPr>
                            <wps:spPr bwMode="auto">
                              <a:xfrm>
                                <a:off x="6043" y="11967"/>
                                <a:ext cx="10" cy="0"/>
                              </a:xfrm>
                              <a:custGeom>
                                <a:avLst/>
                                <a:gdLst>
                                  <a:gd name="T0" fmla="+- 0 6043 6043"/>
                                  <a:gd name="T1" fmla="*/ T0 w 10"/>
                                  <a:gd name="T2" fmla="+- 0 6053 6043"/>
                                  <a:gd name="T3" fmla="*/ T2 w 10"/>
                                </a:gdLst>
                                <a:ahLst/>
                                <a:cxnLst>
                                  <a:cxn ang="0">
                                    <a:pos x="T1" y="0"/>
                                  </a:cxn>
                                  <a:cxn ang="0">
                                    <a:pos x="T3" y="0"/>
                                  </a:cxn>
                                </a:cxnLst>
                                <a:rect l="0" t="0" r="r" b="b"/>
                                <a:pathLst>
                                  <a:path w="10">
                                    <a:moveTo>
                                      <a:pt x="0" y="0"/>
                                    </a:moveTo>
                                    <a:lnTo>
                                      <a:pt x="1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31" name="Group 130"/>
                            <wpg:cNvGrpSpPr>
                              <a:grpSpLocks/>
                            </wpg:cNvGrpSpPr>
                            <wpg:grpSpPr bwMode="auto">
                              <a:xfrm>
                                <a:off x="6053" y="11967"/>
                                <a:ext cx="4214" cy="0"/>
                                <a:chOff x="6053" y="11967"/>
                                <a:chExt cx="4214" cy="0"/>
                              </a:xfrm>
                            </wpg:grpSpPr>
                            <wps:wsp>
                              <wps:cNvPr id="132" name="Freeform 131"/>
                              <wps:cNvSpPr>
                                <a:spLocks/>
                              </wps:cNvSpPr>
                              <wps:spPr bwMode="auto">
                                <a:xfrm>
                                  <a:off x="6053" y="11967"/>
                                  <a:ext cx="4214" cy="0"/>
                                </a:xfrm>
                                <a:custGeom>
                                  <a:avLst/>
                                  <a:gdLst>
                                    <a:gd name="T0" fmla="+- 0 6053 6053"/>
                                    <a:gd name="T1" fmla="*/ T0 w 4214"/>
                                    <a:gd name="T2" fmla="+- 0 10267 6053"/>
                                    <a:gd name="T3" fmla="*/ T2 w 4214"/>
                                  </a:gdLst>
                                  <a:ahLst/>
                                  <a:cxnLst>
                                    <a:cxn ang="0">
                                      <a:pos x="T1" y="0"/>
                                    </a:cxn>
                                    <a:cxn ang="0">
                                      <a:pos x="T3" y="0"/>
                                    </a:cxn>
                                  </a:cxnLst>
                                  <a:rect l="0" t="0" r="r" b="b"/>
                                  <a:pathLst>
                                    <a:path w="4214">
                                      <a:moveTo>
                                        <a:pt x="0" y="0"/>
                                      </a:moveTo>
                                      <a:lnTo>
                                        <a:pt x="421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w14:anchorId="7F06E252" id="Group 127" o:spid="_x0000_s1026" style="position:absolute;margin-left:81.65pt;margin-top:598.05pt;width:6in;height:.6pt;z-index:-5626;mso-position-horizontal-relative:page;mso-position-vertical-relative:page" coordorigin="1633,11961" coordsize="864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RRPfwQAABkVAAAOAAAAZHJzL2Uyb0RvYy54bWzsWFuPm0YUfq/U/zDisZWXi1lso/VGkS+r&#10;SmkTKc4PGMNwUYGhM9h4W/W/98wZwDbYabK7aRVp/YAHz5lzP9+HuXtzyDOyZ0KmvJgb9o1lEFYE&#10;PEyLeG582qxHU4PIihYhzXjB5sYjk8ab+x9/uKtLnzk84VnIBAElhfTrcm4kVVX6pimDhOVU3vCS&#10;FbAZcZHTCm5FbIaC1qA9z0zHsjyz5iIsBQ+YlPDrUm8a96g/ilhQvY8iySqSzQ3wrcKrwOtWXc37&#10;O+rHgpZJGjRu0Cd4kdO0AKOdqiWtKNmJdKAqTwPBJY+qm4DnJo+iNGAYA0RjW71oHgTflRhL7Ndx&#10;2aUJUtvL05PVBr/tPwiShlA7xzNIQXMoEtoltjNR6anL2AepB1F+LD8IHSMs3/HgdwnbZn9f3cda&#10;mGzrX3kICumu4pieQyRypQICJweswmNXBXaoSAA/3rpTz7WgWAHsTTynKVKQQCXVIdsbjw0Ce7Y9&#10;82xdwSBZNafVWX3UdtSeSX1tFB1tHNNR4U0XYJeGST8N02+dBoho1kWESad+mw3XtVwdz4U8DE4d&#10;89A7dzUNMHby2FnyeZ31MaElw4aVqme6lAII6M5aC8bUMBMbaojNhYJtZ8nTtjrZqUvpS+i+f22o&#10;r8hklxHqBztZPTCOnUn372QFnsEoh7DSi8b7DXRWlGcAED+PiEWUMbzoHozDVsxuxX4yycYiNcFi&#10;NEpbIacVQl2e5Y4v6oJW1yaVLudEF/jfeUiT1ungUDRew4pQhcIWTl7JpRqeDfjWjhxoACEV4RVZ&#10;PWbYd62s/m5MCIDXPrAKgwCwbnVKSlopz5QJtST13MBUqB9yvmcbjltVDwvAyHE3K06ldFufRKC3&#10;4YQygOPeGVW+nlS24Os0y7AKWaFcmYw9D3MjeZaGalN5I0W8XWSC7KmiDPyoYEDZmRhAcxGisoTR&#10;cNWsK5pmeg3yGeYWBrlJgRpp5IS/ZtZsNV1N3ZHreKuRay2Xo7frhTvy1vbkdjleLhZL+2/lmu36&#10;SRqGrFDetfxku182pQ1TambpGOosirNg1/gZBmueu4G5gFjab4wO0FWPqMJT6W95+AjjKrgmXHhA&#10;gEXCxZ8GqYFs54b8Y0cFM0j2SwGYM7OhrsDOeOPeTgDziTjd2Z7u0CIAVXOjMqDB1XJRaUbflSKN&#10;E7BkY1kL/hZ4J0rVOKN/2qvmBmDvszQA2HrOhjOVmT7bKcZ/KTZUGHCNBuyG1PokcOnMkQTOTkFH&#10;XmbC/4ICxuD/gAKQoFW7AFe8GAVcykhLppfzcQ4TX0EACNpoD4HgMwQAhnsiffi/HZNLmgbwrzVB&#10;Lb9H8Afnnw79qnivwP8lD/6vwP8M4B/DE9IZ8AN0fXPgv70K/K5jX3n+96zhqSP09879v+APYDcA&#10;f/zn9vLgP8xJC/7XMvIM+EfQBos9bB8+/6si9oTOCcC2HG8CDDBUNmAAjAOUfaccgO4/nQV0FV95&#10;4JUHXuQPwPGtEP4taF5dXVjD+zc9cvpdoXrBd3qPJ45vNO//AQAA//8DAFBLAwQUAAYACAAAACEA&#10;nkNhC+AAAAAOAQAADwAAAGRycy9kb3ducmV2LnhtbExPwUrDQBS8C/7D8gRvdrMNRhuzKaWopyLY&#10;CtLbNnlNQrNvQ3abpH/vqxe9zcwb5s1ky8m2YsDeN440qFkEAqlwZUOVhq/d28MzCB8MlaZ1hBou&#10;6GGZ395kJi3dSJ84bEMlOIR8ajTUIXSplL6o0Ro/cx0S346utyYw7StZ9mbkcNvKeRQl0pqG+ENt&#10;OlzXWJy2Z6vhfTTjKlavw+Z0XF/2u8eP741Cre/vptULiIBT+DPDtT5Xh5w7HdyZSi9a5kkcs5WB&#10;WiQKxNUSzZ9YO/xqjGSeyf8z8h8AAAD//wMAUEsBAi0AFAAGAAgAAAAhALaDOJL+AAAA4QEAABMA&#10;AAAAAAAAAAAAAAAAAAAAAFtDb250ZW50X1R5cGVzXS54bWxQSwECLQAUAAYACAAAACEAOP0h/9YA&#10;AACUAQAACwAAAAAAAAAAAAAAAAAvAQAAX3JlbHMvLnJlbHNQSwECLQAUAAYACAAAACEAU9UUT38E&#10;AAAZFQAADgAAAAAAAAAAAAAAAAAuAgAAZHJzL2Uyb0RvYy54bWxQSwECLQAUAAYACAAAACEAnkNh&#10;C+AAAAAOAQAADwAAAAAAAAAAAAAAAADZBgAAZHJzL2Rvd25yZXYueG1sUEsFBgAAAAAEAAQA8wAA&#10;AOYHAAAAAA==&#10;">
                <v:group id="Group 128" o:spid="_x0000_s1027" style="position:absolute;left:1639;top:11967;width:4404;height:0" coordorigin="1639,11967" coordsize="440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shape id="Freeform 133" o:spid="_x0000_s1028" style="position:absolute;left:1639;top:11967;width:4404;height:0;visibility:visible;mso-wrap-style:square;v-text-anchor:top" coordsize="44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vr7cMA&#10;AADcAAAADwAAAGRycy9kb3ducmV2LnhtbESPQWvCQBCF7wX/wzKCt7ppkCqpqxRBKHhq9OBxyI6b&#10;0OxsyG406a/vHITeZnhv3vtmux99q+7UxyawgbdlBoq4CrZhZ+ByPr5uQMWEbLENTAYmirDfzV62&#10;WNjw4G+6l8kpCeFYoIE6pa7QOlY1eYzL0BGLdgu9xyRr77Tt8SHhvtV5lr1rjw1LQ40dHWqqfsrB&#10;G/h1zg3r0+pkp3IYgs0nvF4nYxbz8fMDVKIx/Zuf119W8HOhlWdkAr3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Tvr7cMAAADcAAAADwAAAAAAAAAAAAAAAACYAgAAZHJzL2Rv&#10;d25yZXYueG1sUEsFBgAAAAAEAAQA9QAAAIgDAAAAAA==&#10;" path="m,l4404,e" filled="f" strokeweight=".58pt">
                    <v:path arrowok="t" o:connecttype="custom" o:connectlocs="0,0;4404,0" o:connectangles="0,0"/>
                  </v:shape>
                  <v:group id="Group 129" o:spid="_x0000_s1029" style="position:absolute;left:6043;top:11967;width:10;height:0" coordorigin="6043,11967" coordsize="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shape id="Freeform 132" o:spid="_x0000_s1030" style="position:absolute;left:6043;top:11967;width:10;height:0;visibility:visible;mso-wrap-style:square;v-text-anchor:top" coordsize="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yMfcQA&#10;AADcAAAADwAAAGRycy9kb3ducmV2LnhtbESPQWvCQBCF7wX/wzKCl6KbGmg1uooIFfFm6sHjkB2T&#10;YHY2ZNeY/vvOQehthvfmvW/W28E1qqcu1J4NfMwSUMSFtzWXBi4/39MFqBCRLTaeycAvBdhuRm9r&#10;zKx/8pn6PJZKQjhkaKCKsc20DkVFDsPMt8Si3XznMMraldp2+JRw1+h5knxqhzVLQ4Ut7Ssq7vnD&#10;GdiH/P2RpofDoqX+5Orbdfm19MZMxsNuBSrSEP/Nr+ujFfxU8OUZmUB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MjH3EAAAA3AAAAA8AAAAAAAAAAAAAAAAAmAIAAGRycy9k&#10;b3ducmV2LnhtbFBLBQYAAAAABAAEAPUAAACJAwAAAAA=&#10;" path="m,l10,e" filled="f" strokeweight=".58pt">
                      <v:path arrowok="t" o:connecttype="custom" o:connectlocs="0,0;10,0" o:connectangles="0,0"/>
                    </v:shape>
                    <v:group id="Group 130" o:spid="_x0000_s1031" style="position:absolute;left:6053;top:11967;width:4214;height:0" coordorigin="6053,11967" coordsize="421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shape id="Freeform 131" o:spid="_x0000_s1032" style="position:absolute;left:6053;top:11967;width:4214;height:0;visibility:visible;mso-wrap-style:square;v-text-anchor:top" coordsize="42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ozg8EA&#10;AADcAAAADwAAAGRycy9kb3ducmV2LnhtbERPS2sCMRC+F/wPYQRvNeuDIlujFFtBBA/1cR83083S&#10;zWRJorv+eyMI3ubje8582dlaXMmHyrGC0TADQVw4XXGp4HhYv89AhIissXZMCm4UYLnovc0x167l&#10;X7ruYylSCIccFZgYm1zKUBiyGIauIU7cn/MWY4K+lNpjm8JtLcdZ9iEtVpwaDDa0MlT87y9WgTv/&#10;nNojTyrZmHbqp9vDLt6+lRr0u69PEJG6+BI/3Rud5k/G8HgmXS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aM4PBAAAA3AAAAA8AAAAAAAAAAAAAAAAAmAIAAGRycy9kb3du&#10;cmV2LnhtbFBLBQYAAAAABAAEAPUAAACGAwAAAAA=&#10;" path="m,l4214,e" filled="f" strokeweight=".58pt">
                        <v:path arrowok="t" o:connecttype="custom" o:connectlocs="0,0;4214,0" o:connectangles="0,0"/>
                      </v:shape>
                    </v:group>
                  </v:group>
                </v:group>
                <w10:wrap anchorx="page" anchory="page"/>
              </v:group>
            </w:pict>
          </mc:Fallback>
        </mc:AlternateContent>
      </w:r>
      <w:r w:rsidRPr="0035100D">
        <w:rPr>
          <w:noProof/>
        </w:rPr>
        <mc:AlternateContent>
          <mc:Choice Requires="wpg">
            <w:drawing>
              <wp:anchor distT="0" distB="0" distL="114300" distR="114300" simplePos="0" relativeHeight="251647488" behindDoc="1" locked="0" layoutInCell="1" allowOverlap="1" wp14:anchorId="7152F68D" wp14:editId="16C97E3B">
                <wp:simplePos x="0" y="0"/>
                <wp:positionH relativeFrom="page">
                  <wp:posOffset>1036955</wp:posOffset>
                </wp:positionH>
                <wp:positionV relativeFrom="page">
                  <wp:posOffset>1814830</wp:posOffset>
                </wp:positionV>
                <wp:extent cx="5486400" cy="7620"/>
                <wp:effectExtent l="8255" t="5080" r="1270" b="6350"/>
                <wp:wrapNone/>
                <wp:docPr id="81"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0" cy="7620"/>
                          <a:chOff x="1633" y="2858"/>
                          <a:chExt cx="8640" cy="12"/>
                        </a:xfrm>
                      </wpg:grpSpPr>
                      <wpg:grpSp>
                        <wpg:cNvPr id="82" name="Group 83"/>
                        <wpg:cNvGrpSpPr>
                          <a:grpSpLocks/>
                        </wpg:cNvGrpSpPr>
                        <wpg:grpSpPr bwMode="auto">
                          <a:xfrm>
                            <a:off x="1639" y="2863"/>
                            <a:ext cx="3144" cy="0"/>
                            <a:chOff x="1639" y="2863"/>
                            <a:chExt cx="3144" cy="0"/>
                          </a:xfrm>
                        </wpg:grpSpPr>
                        <wps:wsp>
                          <wps:cNvPr id="83" name="Freeform 96"/>
                          <wps:cNvSpPr>
                            <a:spLocks/>
                          </wps:cNvSpPr>
                          <wps:spPr bwMode="auto">
                            <a:xfrm>
                              <a:off x="1639" y="2863"/>
                              <a:ext cx="3144" cy="0"/>
                            </a:xfrm>
                            <a:custGeom>
                              <a:avLst/>
                              <a:gdLst>
                                <a:gd name="T0" fmla="+- 0 1639 1639"/>
                                <a:gd name="T1" fmla="*/ T0 w 3144"/>
                                <a:gd name="T2" fmla="+- 0 4783 1639"/>
                                <a:gd name="T3" fmla="*/ T2 w 3144"/>
                              </a:gdLst>
                              <a:ahLst/>
                              <a:cxnLst>
                                <a:cxn ang="0">
                                  <a:pos x="T1" y="0"/>
                                </a:cxn>
                                <a:cxn ang="0">
                                  <a:pos x="T3" y="0"/>
                                </a:cxn>
                              </a:cxnLst>
                              <a:rect l="0" t="0" r="r" b="b"/>
                              <a:pathLst>
                                <a:path w="3144">
                                  <a:moveTo>
                                    <a:pt x="0" y="0"/>
                                  </a:moveTo>
                                  <a:lnTo>
                                    <a:pt x="314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4" name="Group 84"/>
                          <wpg:cNvGrpSpPr>
                            <a:grpSpLocks/>
                          </wpg:cNvGrpSpPr>
                          <wpg:grpSpPr bwMode="auto">
                            <a:xfrm>
                              <a:off x="4783" y="2863"/>
                              <a:ext cx="10" cy="0"/>
                              <a:chOff x="4783" y="2863"/>
                              <a:chExt cx="10" cy="0"/>
                            </a:xfrm>
                          </wpg:grpSpPr>
                          <wps:wsp>
                            <wps:cNvPr id="85" name="Freeform 95"/>
                            <wps:cNvSpPr>
                              <a:spLocks/>
                            </wps:cNvSpPr>
                            <wps:spPr bwMode="auto">
                              <a:xfrm>
                                <a:off x="4783" y="2863"/>
                                <a:ext cx="10" cy="0"/>
                              </a:xfrm>
                              <a:custGeom>
                                <a:avLst/>
                                <a:gdLst>
                                  <a:gd name="T0" fmla="+- 0 4783 4783"/>
                                  <a:gd name="T1" fmla="*/ T0 w 10"/>
                                  <a:gd name="T2" fmla="+- 0 4793 4783"/>
                                  <a:gd name="T3" fmla="*/ T2 w 10"/>
                                </a:gdLst>
                                <a:ahLst/>
                                <a:cxnLst>
                                  <a:cxn ang="0">
                                    <a:pos x="T1" y="0"/>
                                  </a:cxn>
                                  <a:cxn ang="0">
                                    <a:pos x="T3" y="0"/>
                                  </a:cxn>
                                </a:cxnLst>
                                <a:rect l="0" t="0" r="r" b="b"/>
                                <a:pathLst>
                                  <a:path w="10">
                                    <a:moveTo>
                                      <a:pt x="0" y="0"/>
                                    </a:moveTo>
                                    <a:lnTo>
                                      <a:pt x="1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6" name="Group 85"/>
                            <wpg:cNvGrpSpPr>
                              <a:grpSpLocks/>
                            </wpg:cNvGrpSpPr>
                            <wpg:grpSpPr bwMode="auto">
                              <a:xfrm>
                                <a:off x="4793" y="2863"/>
                                <a:ext cx="1250" cy="0"/>
                                <a:chOff x="4793" y="2863"/>
                                <a:chExt cx="1250" cy="0"/>
                              </a:xfrm>
                            </wpg:grpSpPr>
                            <wps:wsp>
                              <wps:cNvPr id="87" name="Freeform 94"/>
                              <wps:cNvSpPr>
                                <a:spLocks/>
                              </wps:cNvSpPr>
                              <wps:spPr bwMode="auto">
                                <a:xfrm>
                                  <a:off x="4793" y="2863"/>
                                  <a:ext cx="1250" cy="0"/>
                                </a:xfrm>
                                <a:custGeom>
                                  <a:avLst/>
                                  <a:gdLst>
                                    <a:gd name="T0" fmla="+- 0 4793 4793"/>
                                    <a:gd name="T1" fmla="*/ T0 w 1250"/>
                                    <a:gd name="T2" fmla="+- 0 6043 4793"/>
                                    <a:gd name="T3" fmla="*/ T2 w 1250"/>
                                  </a:gdLst>
                                  <a:ahLst/>
                                  <a:cxnLst>
                                    <a:cxn ang="0">
                                      <a:pos x="T1" y="0"/>
                                    </a:cxn>
                                    <a:cxn ang="0">
                                      <a:pos x="T3" y="0"/>
                                    </a:cxn>
                                  </a:cxnLst>
                                  <a:rect l="0" t="0" r="r" b="b"/>
                                  <a:pathLst>
                                    <a:path w="1250">
                                      <a:moveTo>
                                        <a:pt x="0" y="0"/>
                                      </a:moveTo>
                                      <a:lnTo>
                                        <a:pt x="125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8" name="Group 86"/>
                              <wpg:cNvGrpSpPr>
                                <a:grpSpLocks/>
                              </wpg:cNvGrpSpPr>
                              <wpg:grpSpPr bwMode="auto">
                                <a:xfrm>
                                  <a:off x="6043" y="2863"/>
                                  <a:ext cx="10" cy="0"/>
                                  <a:chOff x="6043" y="2863"/>
                                  <a:chExt cx="10" cy="0"/>
                                </a:xfrm>
                              </wpg:grpSpPr>
                              <wps:wsp>
                                <wps:cNvPr id="89" name="Freeform 93"/>
                                <wps:cNvSpPr>
                                  <a:spLocks/>
                                </wps:cNvSpPr>
                                <wps:spPr bwMode="auto">
                                  <a:xfrm>
                                    <a:off x="6043" y="2863"/>
                                    <a:ext cx="10" cy="0"/>
                                  </a:xfrm>
                                  <a:custGeom>
                                    <a:avLst/>
                                    <a:gdLst>
                                      <a:gd name="T0" fmla="+- 0 6043 6043"/>
                                      <a:gd name="T1" fmla="*/ T0 w 10"/>
                                      <a:gd name="T2" fmla="+- 0 6053 6043"/>
                                      <a:gd name="T3" fmla="*/ T2 w 10"/>
                                    </a:gdLst>
                                    <a:ahLst/>
                                    <a:cxnLst>
                                      <a:cxn ang="0">
                                        <a:pos x="T1" y="0"/>
                                      </a:cxn>
                                      <a:cxn ang="0">
                                        <a:pos x="T3" y="0"/>
                                      </a:cxn>
                                    </a:cxnLst>
                                    <a:rect l="0" t="0" r="r" b="b"/>
                                    <a:pathLst>
                                      <a:path w="10">
                                        <a:moveTo>
                                          <a:pt x="0" y="0"/>
                                        </a:moveTo>
                                        <a:lnTo>
                                          <a:pt x="1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0" name="Group 87"/>
                                <wpg:cNvGrpSpPr>
                                  <a:grpSpLocks/>
                                </wpg:cNvGrpSpPr>
                                <wpg:grpSpPr bwMode="auto">
                                  <a:xfrm>
                                    <a:off x="6053" y="2863"/>
                                    <a:ext cx="3079" cy="0"/>
                                    <a:chOff x="6053" y="2863"/>
                                    <a:chExt cx="3079" cy="0"/>
                                  </a:xfrm>
                                </wpg:grpSpPr>
                                <wps:wsp>
                                  <wps:cNvPr id="91" name="Freeform 92"/>
                                  <wps:cNvSpPr>
                                    <a:spLocks/>
                                  </wps:cNvSpPr>
                                  <wps:spPr bwMode="auto">
                                    <a:xfrm>
                                      <a:off x="6053" y="2863"/>
                                      <a:ext cx="3079" cy="0"/>
                                    </a:xfrm>
                                    <a:custGeom>
                                      <a:avLst/>
                                      <a:gdLst>
                                        <a:gd name="T0" fmla="+- 0 6053 6053"/>
                                        <a:gd name="T1" fmla="*/ T0 w 3079"/>
                                        <a:gd name="T2" fmla="+- 0 9132 6053"/>
                                        <a:gd name="T3" fmla="*/ T2 w 3079"/>
                                      </a:gdLst>
                                      <a:ahLst/>
                                      <a:cxnLst>
                                        <a:cxn ang="0">
                                          <a:pos x="T1" y="0"/>
                                        </a:cxn>
                                        <a:cxn ang="0">
                                          <a:pos x="T3" y="0"/>
                                        </a:cxn>
                                      </a:cxnLst>
                                      <a:rect l="0" t="0" r="r" b="b"/>
                                      <a:pathLst>
                                        <a:path w="3079">
                                          <a:moveTo>
                                            <a:pt x="0" y="0"/>
                                          </a:moveTo>
                                          <a:lnTo>
                                            <a:pt x="307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2" name="Group 88"/>
                                  <wpg:cNvGrpSpPr>
                                    <a:grpSpLocks/>
                                  </wpg:cNvGrpSpPr>
                                  <wpg:grpSpPr bwMode="auto">
                                    <a:xfrm>
                                      <a:off x="9132" y="2863"/>
                                      <a:ext cx="10" cy="0"/>
                                      <a:chOff x="9132" y="2863"/>
                                      <a:chExt cx="10" cy="0"/>
                                    </a:xfrm>
                                  </wpg:grpSpPr>
                                  <wps:wsp>
                                    <wps:cNvPr id="93" name="Freeform 91"/>
                                    <wps:cNvSpPr>
                                      <a:spLocks/>
                                    </wps:cNvSpPr>
                                    <wps:spPr bwMode="auto">
                                      <a:xfrm>
                                        <a:off x="9132" y="2863"/>
                                        <a:ext cx="10" cy="0"/>
                                      </a:xfrm>
                                      <a:custGeom>
                                        <a:avLst/>
                                        <a:gdLst>
                                          <a:gd name="T0" fmla="+- 0 9132 9132"/>
                                          <a:gd name="T1" fmla="*/ T0 w 10"/>
                                          <a:gd name="T2" fmla="+- 0 9142 9132"/>
                                          <a:gd name="T3" fmla="*/ T2 w 10"/>
                                        </a:gdLst>
                                        <a:ahLst/>
                                        <a:cxnLst>
                                          <a:cxn ang="0">
                                            <a:pos x="T1" y="0"/>
                                          </a:cxn>
                                          <a:cxn ang="0">
                                            <a:pos x="T3" y="0"/>
                                          </a:cxn>
                                        </a:cxnLst>
                                        <a:rect l="0" t="0" r="r" b="b"/>
                                        <a:pathLst>
                                          <a:path w="10">
                                            <a:moveTo>
                                              <a:pt x="0" y="0"/>
                                            </a:moveTo>
                                            <a:lnTo>
                                              <a:pt x="1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4" name="Group 89"/>
                                    <wpg:cNvGrpSpPr>
                                      <a:grpSpLocks/>
                                    </wpg:cNvGrpSpPr>
                                    <wpg:grpSpPr bwMode="auto">
                                      <a:xfrm>
                                        <a:off x="9142" y="2863"/>
                                        <a:ext cx="1126" cy="0"/>
                                        <a:chOff x="9142" y="2863"/>
                                        <a:chExt cx="1126" cy="0"/>
                                      </a:xfrm>
                                    </wpg:grpSpPr>
                                    <wps:wsp>
                                      <wps:cNvPr id="95" name="Freeform 90"/>
                                      <wps:cNvSpPr>
                                        <a:spLocks/>
                                      </wps:cNvSpPr>
                                      <wps:spPr bwMode="auto">
                                        <a:xfrm>
                                          <a:off x="9142" y="2863"/>
                                          <a:ext cx="1126" cy="0"/>
                                        </a:xfrm>
                                        <a:custGeom>
                                          <a:avLst/>
                                          <a:gdLst>
                                            <a:gd name="T0" fmla="+- 0 9142 9142"/>
                                            <a:gd name="T1" fmla="*/ T0 w 1126"/>
                                            <a:gd name="T2" fmla="+- 0 10267 9142"/>
                                            <a:gd name="T3" fmla="*/ T2 w 1126"/>
                                          </a:gdLst>
                                          <a:ahLst/>
                                          <a:cxnLst>
                                            <a:cxn ang="0">
                                              <a:pos x="T1" y="0"/>
                                            </a:cxn>
                                            <a:cxn ang="0">
                                              <a:pos x="T3" y="0"/>
                                            </a:cxn>
                                          </a:cxnLst>
                                          <a:rect l="0" t="0" r="r" b="b"/>
                                          <a:pathLst>
                                            <a:path w="1126">
                                              <a:moveTo>
                                                <a:pt x="0" y="0"/>
                                              </a:moveTo>
                                              <a:lnTo>
                                                <a:pt x="1125"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grpSp>
                      </wpg:grpSp>
                    </wpg:wgp>
                  </a:graphicData>
                </a:graphic>
                <wp14:sizeRelH relativeFrom="page">
                  <wp14:pctWidth>0</wp14:pctWidth>
                </wp14:sizeRelH>
                <wp14:sizeRelV relativeFrom="page">
                  <wp14:pctHeight>0</wp14:pctHeight>
                </wp14:sizeRelV>
              </wp:anchor>
            </w:drawing>
          </mc:Choice>
          <mc:Fallback>
            <w:pict>
              <v:group w14:anchorId="79DC1AD5" id="Group 82" o:spid="_x0000_s1026" style="position:absolute;margin-left:81.65pt;margin-top:142.9pt;width:6in;height:.6pt;z-index:-5629;mso-position-horizontal-relative:page;mso-position-vertical-relative:page" coordorigin="1633,2858" coordsize="864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gal/QUAABUtAAAOAAAAZHJzL2Uyb0RvYy54bWzsmm1vqzYUgL9P2n+w+LipDRBCAmp6ddU0&#10;1aS77Uq3+wEOkIBGMDOkaTftv+/42BDectvmZVUk+iGF2D7n+Pj4OY7tm0/P65g8BTyLWDLVjGtd&#10;I0HiMT9KVlPtj8f51UQjWU4Tn8YsCabaS5Bpn25//OFmm7qByUIW+wEnICTJ3G061cI8T93BIPPC&#10;YE2za5YGCRQuGV/THF75auBzugXp63hg6ro92DLup5x5QZbBtzNZqN2i/OUy8PLfl8ssyEk81cC2&#10;HD85fi7E5+D2hrorTtMw8pQZ9AAr1jRKQGkpakZzSjY8aolaRx5nGVvm1x5bD9hyGXkB9gF6Y+iN&#10;3jxwtkmxLyt3u0pLN4FrG346WKz329NXTiJ/qk0MjSR0DWOEasnEFM7ZpisX6jzw9Fv6lcsewuMX&#10;5v2ZQfGgWS7eV7IyWWx/ZT7Io5ucoXOel3wtREC3yTOOwUs5BsFzTjz4cmRNbEuHofKgbGybaoi8&#10;EMZRNDLs4VAjUGZORhM5fF54rxqLprKlgdYPqCt1op3KLtkpfCn7V/jAbPhgeG4fQHcc1R0blVG3&#10;8MTQsCzZmQ4fNBvtfNBottcFMN+yXUhlx4XUt5CmAUZqJsKlcCeMlAypOQ8CMYmJY0uPYrUipLJq&#10;PFVKtmnmZhB2r0bS271YuoO63ibLHwKGEUmfvmS5ZIEPTxjnvrL9EUJquY4BCz9fEZ0IXfghg29V&#10;VoP5I6v9NCCPOtkSHAkltJAFAVaRZY0nw05Z4LidLLMiC+xfFRbSsDDae06U1fBEqGCvjjMuZZmY&#10;NI9gWzHVQAJUEj3cU1dOL4y5oq78r1RwgGoTp1wjgNOFdElKc2GZUCEeyXaqoSvEF2v2FDwyLMob&#10;DAAlu9I4qdaSMV3pgSyGFkIBYEg+oFJha2VkEzaP4hhHIU6EKeOhbaNvMhZHvigU1mR8tbiLOXmi&#10;IlHgn+gMCKtVAyAnPgoLA+rfq+ecRrF8hvox+hYmsXKBmM6YCf5xdOd+cj+xrizTvr+y9Nns6vP8&#10;zrqy58Z4NBvO7u5mxr/CNMNyw8j3g0RYV2Qlw3rbFFX5UeaTMi/VelHr7Bz/2p0d1M1AX0Bfiv/S&#10;18UMFSDN3AXzX2C2cibTLCwL4CFk/G+NbCHFTrXsrw3lgUbiXxIAjgOAEzkZX6zRGFhPeLVkUS2h&#10;iQeiplquQYCLx7tc5vFNyqNVCJoMHNaEfYZ8s4zEdAbsF1apF2De9/gPwK3lQEv4pZnjRJY/VQ4U&#10;BNjDf0Olsib9O5rs6F9rBNHYnf7+D/aPClfu2D+S3qwQHqbXsezvcEeRQbudUefDO8iPtEZ1SIDv&#10;kB8UN6o0ue8MSZekFvelJBjIS6Q+GH8488Xg9cR/yzq/J/4RxLcLTKlfPYpR5/vVY42dvcQ3R3uZ&#10;32pUYX692YdSf1y4c0d9lUNPTf2WQ0rq73HHEdxHWoPCBtRbK35DqG5UqpPf1i1B/rasNvmVrEtl&#10;vzD/CPrjIPb87/l/5hU/7E/WVvxqf+J8/BcEeOeKv6NJhf7VlPGh7Ic9qeZuj9o/Oy37O9xRsr/T&#10;GQeTH2mN6hpQb5P/Ve6PhqRLUpv7KOlSqX8U8/sVf7/Hc/Y9HgeirEb8sdyVOCfxR/uIP9THQE1x&#10;1KH4UZ5z2Hqr0Y75jWYfSX0HUNikvjo5OjX1Ww4pqL/PHUdwH2kNCl/jPqpuVKqv+B1jaAL527Ja&#10;5C9kXSj70fzDV/xyEIuZAD7o9/jFCXjnyW6/43P4jo8D07PGfzxFPucevyDAO1f8HU129Bc7o2XK&#10;+FD2A8Ka7DdkNj0t+zvcUbC/2xkHkx9pjeoaUH/3ih9Ot0zSJanFfegCKLtQ6oPxhzNfDF5P/H6P&#10;57x7PE7zVNc594pfzP19xDdMOHIo8Q2gKm42dTSqML/e7EOp33GyiwQTh+1w+edkt3o6HFJSf487&#10;juA+0hqG7VXuC9WNSvUVv6Gb9hjQ3xbWRr8SdqnwF+YfgX84L+kTQH+t50TXenaXPPGyj7qIeoJn&#10;uHsr12fynrC43Ft9Rw2728y3/wEAAP//AwBQSwMEFAAGAAgAAAAhAElhhWbgAAAADAEAAA8AAABk&#10;cnMvZG93bnJldi54bWxMj81qwzAQhO+FvoPYQm+NZJv84FgOIbQ9hUKTQslNsTa2iSUZS7Gdt+/6&#10;1Bxn9mN2JtuMpmE9dr52VkI0E8DQFk7XtpTwc/x4WwHzQVmtGmdRwh09bPLnp0yl2g32G/tDKBmF&#10;WJ8qCVUIbcq5Lyo0ys9ci5ZuF9cZFUh2JdedGijcNDwWYsGNqi19qFSLuwqL6+FmJHwOatgm0Xu/&#10;v15299Nx/vW7j1DK15dxuwYWcAz/MEz1qTrk1OnsblZ71pBeJAmhEuLVnDZMhIiXZJ0naymA5xl/&#10;HJH/AQAA//8DAFBLAQItABQABgAIAAAAIQC2gziS/gAAAOEBAAATAAAAAAAAAAAAAAAAAAAAAABb&#10;Q29udGVudF9UeXBlc10ueG1sUEsBAi0AFAAGAAgAAAAhADj9If/WAAAAlAEAAAsAAAAAAAAAAAAA&#10;AAAALwEAAF9yZWxzLy5yZWxzUEsBAi0AFAAGAAgAAAAhAEjiBqX9BQAAFS0AAA4AAAAAAAAAAAAA&#10;AAAALgIAAGRycy9lMm9Eb2MueG1sUEsBAi0AFAAGAAgAAAAhAElhhWbgAAAADAEAAA8AAAAAAAAA&#10;AAAAAAAAVwgAAGRycy9kb3ducmV2LnhtbFBLBQYAAAAABAAEAPMAAABkCQAAAAA=&#10;">
                <v:group id="Group 83" o:spid="_x0000_s1027" style="position:absolute;left:1639;top:2863;width:3144;height:0" coordorigin="1639,2863" coordsize="3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shape id="Freeform 96" o:spid="_x0000_s1028" style="position:absolute;left:1639;top:2863;width:3144;height:0;visibility:visible;mso-wrap-style:square;v-text-anchor:top" coordsize="3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ecvcIA&#10;AADbAAAADwAAAGRycy9kb3ducmV2LnhtbESP0UrEMBRE3wX/IVzBN5taYVnqZosIRSvKstUPuDTX&#10;JtjchCZ2698bQdjHYWbOMLtmdZNYaI7Ws4LbogRBPHhteVTw8d7ebEHEhKxx8kwKfihCs7+82GGt&#10;/YmPtPRpFBnCsUYFJqVQSxkHQw5j4QNx9j797DBlOY9Sz3jKcDfJqiw30qHlvGAw0KOh4av/dgqq&#10;196MvOme7OGtq9pkQ7e8BKWur9aHexCJ1nQO/7eftYLtHfx9yT9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95y9wgAAANsAAAAPAAAAAAAAAAAAAAAAAJgCAABkcnMvZG93&#10;bnJldi54bWxQSwUGAAAAAAQABAD1AAAAhwMAAAAA&#10;" path="m,l3144,e" filled="f" strokeweight=".58pt">
                    <v:path arrowok="t" o:connecttype="custom" o:connectlocs="0,0;3144,0" o:connectangles="0,0"/>
                  </v:shape>
                  <v:group id="Group 84" o:spid="_x0000_s1029" style="position:absolute;left:4783;top:2863;width:10;height:0" coordorigin="4783,2863" coordsize="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shape id="Freeform 95" o:spid="_x0000_s1030" style="position:absolute;left:4783;top:2863;width:10;height:0;visibility:visible;mso-wrap-style:square;v-text-anchor:top" coordsize="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WW0MQA&#10;AADbAAAADwAAAGRycy9kb3ducmV2LnhtbESPQWvCQBSE7wX/w/IKXkrd2KCNqauUgEG8mfbQ4yP7&#10;TEKzb0N2TeK/d4VCj8PMfMNs95NpxUC9aywrWC4iEMSl1Q1XCr6/Dq8JCOeRNbaWScGNHOx3s6ct&#10;ptqOfKah8JUIEHYpKqi971IpXVmTQbewHXHwLrY36IPsK6l7HAPctPItitbSYMNhocaOsprK3+Jq&#10;FGSueLnGcZ4nHQ0n01x+Nu8bq9T8efr8AOFp8v/hv/ZRK0hW8PgSfoD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FltDEAAAA2wAAAA8AAAAAAAAAAAAAAAAAmAIAAGRycy9k&#10;b3ducmV2LnhtbFBLBQYAAAAABAAEAPUAAACJAwAAAAA=&#10;" path="m,l10,e" filled="f" strokeweight=".58pt">
                      <v:path arrowok="t" o:connecttype="custom" o:connectlocs="0,0;10,0" o:connectangles="0,0"/>
                    </v:shape>
                    <v:group id="Group 85" o:spid="_x0000_s1031" style="position:absolute;left:4793;top:2863;width:1250;height:0" coordorigin="4793,2863" coordsize="125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shape id="Freeform 94" o:spid="_x0000_s1032" style="position:absolute;left:4793;top:2863;width:1250;height:0;visibility:visible;mso-wrap-style:square;v-text-anchor:top" coordsize="12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bgbMQA&#10;AADbAAAADwAAAGRycy9kb3ducmV2LnhtbESPQWvCQBSE74L/YXmF3nRTD22MrhIFaS+lmEjPr9ln&#10;Esy+DbvbmPbXdwuCx2FmvmHW29F0YiDnW8sKnuYJCOLK6pZrBafyMEtB+ICssbNMCn7Iw3Yznawx&#10;0/bKRxqKUIsIYZ+hgiaEPpPSVw0Z9HPbE0fvbJ3BEKWrpXZ4jXDTyUWSPEuDLceFBnvaN1Rdim+j&#10;4PX3nUw6OF7u8nPxmX/s3VfZKvX4MOYrEIHGcA/f2m9aQfoC/1/iD5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m4GzEAAAA2wAAAA8AAAAAAAAAAAAAAAAAmAIAAGRycy9k&#10;b3ducmV2LnhtbFBLBQYAAAAABAAEAPUAAACJAwAAAAA=&#10;" path="m,l1250,e" filled="f" strokeweight=".58pt">
                        <v:path arrowok="t" o:connecttype="custom" o:connectlocs="0,0;1250,0" o:connectangles="0,0"/>
                      </v:shape>
                      <v:group id="Group 86" o:spid="_x0000_s1033" style="position:absolute;left:6043;top:2863;width:10;height:0" coordorigin="6043,2863" coordsize="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shape id="Freeform 93" o:spid="_x0000_s1034" style="position:absolute;left:6043;top:2863;width:10;height:0;visibility:visible;mso-wrap-style:square;v-text-anchor:top" coordsize="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ic1cQA&#10;AADbAAAADwAAAGRycy9kb3ducmV2LnhtbESPzWrDMBCE74W8g9hALqWR00BjO1ZCMDSU3urk0ONi&#10;rX+ItTKW7DhvXxUKPQ4z8w2THWfTiYkG11pWsFlHIIhLq1uuFVwv7y8xCOeRNXaWScGDHBwPi6cM&#10;U23v/EVT4WsRIOxSVNB436dSurIhg25te+LgVXYw6IMcaqkHvAe46eRrFL1Jgy2HhQZ7yhsqb8Vo&#10;FOSueB632/M57mn6NG31newSq9RqOZ/2IDzN/j/81/7QCuIEfr+EHyAP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InNXEAAAA2wAAAA8AAAAAAAAAAAAAAAAAmAIAAGRycy9k&#10;b3ducmV2LnhtbFBLBQYAAAAABAAEAPUAAACJAwAAAAA=&#10;" path="m,l10,e" filled="f" strokeweight=".58pt">
                          <v:path arrowok="t" o:connecttype="custom" o:connectlocs="0,0;10,0" o:connectangles="0,0"/>
                        </v:shape>
                        <v:group id="Group 87" o:spid="_x0000_s1035" style="position:absolute;left:6053;top:2863;width:3079;height:0" coordorigin="6053,2863" coordsize="307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shape id="Freeform 92" o:spid="_x0000_s1036" style="position:absolute;left:6053;top:2863;width:3079;height:0;visibility:visible;mso-wrap-style:square;v-text-anchor:top" coordsize="307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m9Sb8A&#10;AADbAAAADwAAAGRycy9kb3ducmV2LnhtbESPzQrCMBCE74LvEFbwIpr6g2g1igiiN7EKXpdmbYvN&#10;pjRR69sbQfA4zMw3zHLdmFI8qXaFZQXDQQSCOLW64EzB5bzrz0A4j6yxtEwK3uRgvWq3lhhr++IT&#10;PROfiQBhF6OC3PsqltKlORl0A1sRB+9ma4M+yDqTusZXgJtSjqJoKg0WHBZyrGibU3pPHkbBoeyd&#10;b3KepI3ma5VNHmM8XvZKdTvNZgHCU+P/4V/7oBXMh/D9En6AXH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ab1JvwAAANsAAAAPAAAAAAAAAAAAAAAAAJgCAABkcnMvZG93bnJl&#10;di54bWxQSwUGAAAAAAQABAD1AAAAhAMAAAAA&#10;" path="m,l3079,e" filled="f" strokeweight=".58pt">
                            <v:path arrowok="t" o:connecttype="custom" o:connectlocs="0,0;3079,0" o:connectangles="0,0"/>
                          </v:shape>
                          <v:group id="Group 88" o:spid="_x0000_s1037" style="position:absolute;left:9132;top:2863;width:10;height:0" coordorigin="9132,2863" coordsize="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shape id="Freeform 91" o:spid="_x0000_s1038" style="position:absolute;left:9132;top:2863;width:10;height:0;visibility:visible;mso-wrap-style:square;v-text-anchor:top" coordsize="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k94sQA&#10;AADbAAAADwAAAGRycy9kb3ducmV2LnhtbESPzWrDMBCE74G+g9hCL6GWW0NrO1FCMTSE3ur00ONi&#10;rX+ItTKWYrtvHwUCPQ4z8w2z3S+mFxONrrOs4CWKQRBXVnfcKPg5fT6nIJxH1thbJgV/5GC/e1ht&#10;Mdd25m+aSt+IAGGXo4LW+yGX0lUtGXSRHYiDV9vRoA9ybKQecQ5w08vXOH6TBjsOCy0OVLRUncuL&#10;UVC4cn1JksMhHWj6Ml39m71nVqmnx+VjA8LT4v/D9/ZRK8gSuH0JP0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5PeLEAAAA2wAAAA8AAAAAAAAAAAAAAAAAmAIAAGRycy9k&#10;b3ducmV2LnhtbFBLBQYAAAAABAAEAPUAAACJAwAAAAA=&#10;" path="m,l10,e" filled="f" strokeweight=".58pt">
                              <v:path arrowok="t" o:connecttype="custom" o:connectlocs="0,0;10,0" o:connectangles="0,0"/>
                            </v:shape>
                            <v:group id="Group 89" o:spid="_x0000_s1039" style="position:absolute;left:9142;top:2863;width:1126;height:0" coordorigin="9142,2863" coordsize="1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shape id="Freeform 90" o:spid="_x0000_s1040" style="position:absolute;left:9142;top:2863;width:1126;height:0;visibility:visible;mso-wrap-style:square;v-text-anchor:top" coordsize="11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DIIMQA&#10;AADbAAAADwAAAGRycy9kb3ducmV2LnhtbESPT2vCQBTE7wW/w/KEXopuIlg0zUZEENpb/Qcen9ln&#10;NjT7NmS3Ju2n7woFj8PM/IbJV4NtxI06XztWkE4TEMSl0zVXCo6H7WQBwgdkjY1jUvBDHlbF6CnH&#10;TLued3Tbh0pECPsMFZgQ2kxKXxqy6KeuJY7e1XUWQ5RdJXWHfYTbRs6S5FVarDkuGGxpY6j82n9b&#10;BeVxnprfl9ZeevMxSxfXE3+et0o9j4f1G4hAQ3iE/9vvWsFyDvcv8QfI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AyCDEAAAA2wAAAA8AAAAAAAAAAAAAAAAAmAIAAGRycy9k&#10;b3ducmV2LnhtbFBLBQYAAAAABAAEAPUAAACJAwAAAAA=&#10;" path="m,l1125,e" filled="f" strokeweight=".58pt">
                                <v:path arrowok="t" o:connecttype="custom" o:connectlocs="0,0;1125,0" o:connectangles="0,0"/>
                              </v:shape>
                            </v:group>
                          </v:group>
                        </v:group>
                      </v:group>
                    </v:group>
                  </v:group>
                </v:group>
                <w10:wrap anchorx="page" anchory="page"/>
              </v:group>
            </w:pict>
          </mc:Fallback>
        </mc:AlternateContent>
      </w:r>
      <w:r w:rsidRPr="0035100D">
        <w:rPr>
          <w:noProof/>
        </w:rPr>
        <mc:AlternateContent>
          <mc:Choice Requires="wpg">
            <w:drawing>
              <wp:anchor distT="0" distB="0" distL="114300" distR="114300" simplePos="0" relativeHeight="251646464" behindDoc="1" locked="0" layoutInCell="1" allowOverlap="1" wp14:anchorId="4AFC4C6A" wp14:editId="4C0C5413">
                <wp:simplePos x="0" y="0"/>
                <wp:positionH relativeFrom="page">
                  <wp:posOffset>1036955</wp:posOffset>
                </wp:positionH>
                <wp:positionV relativeFrom="page">
                  <wp:posOffset>1588770</wp:posOffset>
                </wp:positionV>
                <wp:extent cx="5486400" cy="7620"/>
                <wp:effectExtent l="8255" t="7620" r="1270" b="3810"/>
                <wp:wrapNone/>
                <wp:docPr id="74"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0" cy="7620"/>
                          <a:chOff x="1633" y="2502"/>
                          <a:chExt cx="8640" cy="12"/>
                        </a:xfrm>
                      </wpg:grpSpPr>
                      <wpg:grpSp>
                        <wpg:cNvPr id="75" name="Group 76"/>
                        <wpg:cNvGrpSpPr>
                          <a:grpSpLocks/>
                        </wpg:cNvGrpSpPr>
                        <wpg:grpSpPr bwMode="auto">
                          <a:xfrm>
                            <a:off x="1639" y="2508"/>
                            <a:ext cx="4404" cy="0"/>
                            <a:chOff x="1639" y="2508"/>
                            <a:chExt cx="4404" cy="0"/>
                          </a:xfrm>
                        </wpg:grpSpPr>
                        <wps:wsp>
                          <wps:cNvPr id="76" name="Freeform 81"/>
                          <wps:cNvSpPr>
                            <a:spLocks/>
                          </wps:cNvSpPr>
                          <wps:spPr bwMode="auto">
                            <a:xfrm>
                              <a:off x="1639" y="2508"/>
                              <a:ext cx="4404" cy="0"/>
                            </a:xfrm>
                            <a:custGeom>
                              <a:avLst/>
                              <a:gdLst>
                                <a:gd name="T0" fmla="+- 0 1639 1639"/>
                                <a:gd name="T1" fmla="*/ T0 w 4404"/>
                                <a:gd name="T2" fmla="+- 0 6043 1639"/>
                                <a:gd name="T3" fmla="*/ T2 w 4404"/>
                              </a:gdLst>
                              <a:ahLst/>
                              <a:cxnLst>
                                <a:cxn ang="0">
                                  <a:pos x="T1" y="0"/>
                                </a:cxn>
                                <a:cxn ang="0">
                                  <a:pos x="T3" y="0"/>
                                </a:cxn>
                              </a:cxnLst>
                              <a:rect l="0" t="0" r="r" b="b"/>
                              <a:pathLst>
                                <a:path w="4404">
                                  <a:moveTo>
                                    <a:pt x="0" y="0"/>
                                  </a:moveTo>
                                  <a:lnTo>
                                    <a:pt x="440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7" name="Group 77"/>
                          <wpg:cNvGrpSpPr>
                            <a:grpSpLocks/>
                          </wpg:cNvGrpSpPr>
                          <wpg:grpSpPr bwMode="auto">
                            <a:xfrm>
                              <a:off x="6043" y="2508"/>
                              <a:ext cx="10" cy="0"/>
                              <a:chOff x="6043" y="2508"/>
                              <a:chExt cx="10" cy="0"/>
                            </a:xfrm>
                          </wpg:grpSpPr>
                          <wps:wsp>
                            <wps:cNvPr id="78" name="Freeform 80"/>
                            <wps:cNvSpPr>
                              <a:spLocks/>
                            </wps:cNvSpPr>
                            <wps:spPr bwMode="auto">
                              <a:xfrm>
                                <a:off x="6043" y="2508"/>
                                <a:ext cx="10" cy="0"/>
                              </a:xfrm>
                              <a:custGeom>
                                <a:avLst/>
                                <a:gdLst>
                                  <a:gd name="T0" fmla="+- 0 6043 6043"/>
                                  <a:gd name="T1" fmla="*/ T0 w 10"/>
                                  <a:gd name="T2" fmla="+- 0 6053 6043"/>
                                  <a:gd name="T3" fmla="*/ T2 w 10"/>
                                </a:gdLst>
                                <a:ahLst/>
                                <a:cxnLst>
                                  <a:cxn ang="0">
                                    <a:pos x="T1" y="0"/>
                                  </a:cxn>
                                  <a:cxn ang="0">
                                    <a:pos x="T3" y="0"/>
                                  </a:cxn>
                                </a:cxnLst>
                                <a:rect l="0" t="0" r="r" b="b"/>
                                <a:pathLst>
                                  <a:path w="10">
                                    <a:moveTo>
                                      <a:pt x="0" y="0"/>
                                    </a:moveTo>
                                    <a:lnTo>
                                      <a:pt x="1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9" name="Group 78"/>
                            <wpg:cNvGrpSpPr>
                              <a:grpSpLocks/>
                            </wpg:cNvGrpSpPr>
                            <wpg:grpSpPr bwMode="auto">
                              <a:xfrm>
                                <a:off x="6053" y="2508"/>
                                <a:ext cx="4214" cy="0"/>
                                <a:chOff x="6053" y="2508"/>
                                <a:chExt cx="4214" cy="0"/>
                              </a:xfrm>
                            </wpg:grpSpPr>
                            <wps:wsp>
                              <wps:cNvPr id="80" name="Freeform 79"/>
                              <wps:cNvSpPr>
                                <a:spLocks/>
                              </wps:cNvSpPr>
                              <wps:spPr bwMode="auto">
                                <a:xfrm>
                                  <a:off x="6053" y="2508"/>
                                  <a:ext cx="4214" cy="0"/>
                                </a:xfrm>
                                <a:custGeom>
                                  <a:avLst/>
                                  <a:gdLst>
                                    <a:gd name="T0" fmla="+- 0 6053 6053"/>
                                    <a:gd name="T1" fmla="*/ T0 w 4214"/>
                                    <a:gd name="T2" fmla="+- 0 10267 6053"/>
                                    <a:gd name="T3" fmla="*/ T2 w 4214"/>
                                  </a:gdLst>
                                  <a:ahLst/>
                                  <a:cxnLst>
                                    <a:cxn ang="0">
                                      <a:pos x="T1" y="0"/>
                                    </a:cxn>
                                    <a:cxn ang="0">
                                      <a:pos x="T3" y="0"/>
                                    </a:cxn>
                                  </a:cxnLst>
                                  <a:rect l="0" t="0" r="r" b="b"/>
                                  <a:pathLst>
                                    <a:path w="4214">
                                      <a:moveTo>
                                        <a:pt x="0" y="0"/>
                                      </a:moveTo>
                                      <a:lnTo>
                                        <a:pt x="421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w14:anchorId="0BC32118" id="Group 75" o:spid="_x0000_s1026" style="position:absolute;margin-left:81.65pt;margin-top:125.1pt;width:6in;height:.6pt;z-index:-5630;mso-position-horizontal-relative:page;mso-position-vertical-relative:page" coordorigin="1633,2502" coordsize="864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h2VgAQAAAEVAAAOAAAAZHJzL2Uyb0RvYy54bWzsWNtu4zYQfS/QfyD02MKRZMuSLcRZLHwJ&#10;CmzbBdb9AFqiLqgkqqRsJVv03zscir7I9jZNsi0WiB9k0kPO5czwDK3bdw9lQXZMyJxXM8u9cSzC&#10;qojHeZXOrN/Wq8HEIrKhVUwLXrGZ9cik9e7u++9u2zpkQ57xImaCgJJKhm09s7KmqUPbllHGSipv&#10;eM0qECZclLSBqUjtWNAWtJeFPXQc3265iGvBIyYl/LrQQusO9ScJi5pfk0SyhhQzC3xr8CnwuVFP&#10;++6WhqmgdZZHnRv0GV6UNK/A6F7VgjaUbEV+pqrMI8ElT5qbiJc2T5I8YhgDROM6vWjuBd/WGEsa&#10;tmm9hwmg7eH0bLXRL7uPguTxzAo8i1S0hByhWRKMFThtnYaw5l7Un+qPQkcIww88+l2C2O7L1TzV&#10;i8mm/ZnHoI9uG47gPCSiVCogbPKAOXjc54A9NCSCH8fexPccSFUEssAfdimKMsij2uT6o5FFQDYc&#10;O0OdvihbdpvVVr3TRZlNQ20T/ez80kHhZB+fwWDcw8D/2hhAOFMTzkSHY5DwPAdSomC4gEF/0wGD&#10;3rarEMB5k4eSki8rqU8ZrRlWqlTlYuD0DZwrwZg6xGTiakRxmSkpeVxPR5K2lqGEsvvHSno6ins4&#10;aBhtZXPPOFYk3X2QjeaCGEZY53F3HNZQUklZAC38OCAOUbbwobOV7pe5ZtkPNlk7pCWYiU6p0TU0&#10;i1CX73iji7qgxLVJpWt4pAv8T42HNDNORw9V5zWMCFXc6+CJq7lUh2YNvpk6Ag2wSEV4Za0+Xlhz&#10;Zq3+7kwIINU+nQqLAJ1uNCQ1bZRnyoQaknZmIRTqh5Lv2JqjqOlxABg5SIvqeJWu6aMItBh2KANA&#10;Q3qARpWvR5mt+CovCsxCUSlXgpHvIzaSF3mshMobKdLNvBBkR1WjwI8KBpSdLANCrmJUljEaL7tx&#10;Q/NCj2F9gdjCIe4gUMcZO8GfU2e6nCwn3sAb+suB5ywWg/eruTfwV24wXowW8/nC/Uu55nphlscx&#10;q5R3piu53tOOaNcfdT/Z96WTKE6CXeHnPFj71A3EAmIx3xprc0IVkcpww+NHOK2C6zYL1wIYZFx8&#10;tkgLLXZmyT+2VDCLFD9VQDhTF/IKPRkn3jgArifiWLI5ltAqAlUzq7GgwNVw3ug+vq1FnmZgycW0&#10;Vvw99JskV8cZaN941U2A877E/4EhrK4HBgqXfo9TXf61eqBigCv873atrM/+F7Yc2P9kE1Tj5fb3&#10;X3A/XPz0deLA/RiJSgm0iFfj/gtwmA56GYxTfvgXzI9sjeaQAb7A/GC4t6TP++MRuaTpjPe1Jkjk&#10;t8j64PzzOV8l743xn3LPf2P8FzA+XKRP/vXgJfzrMv74GuN7Q/fKjd93zjYdOL+37f9k/Qkc2h7r&#10;B1PdQ1+b9c8AMax/DY4X8D6yNRjskfr5jV8lsLfolPldZ+gHQP3nys6oH+MAZd8o+aP7z6d/ncW3&#10;BvDWAF7lyn94AYR/BLqXVBfG8J5NHzn9TlC9yDue447Dm8u7vwEAAP//AwBQSwMEFAAGAAgAAAAh&#10;ABULdH7gAAAADAEAAA8AAABkcnMvZG93bnJldi54bWxMj0FLw0AQhe+C/2EZwZvdTWKrxGxKKeqp&#10;CLaCeJsm0yQ0uxuy2yT9905OenxvPt68l60n04qBet84qyFaKBBkC1c2ttLwdXh7eAbhA9oSW2dJ&#10;w5U8rPPbmwzT0o32k4Z9qASHWJ+ihjqELpXSFzUZ9AvXkeXbyfUGA8u+kmWPI4ebVsZKraTBxvKH&#10;Gjva1lSc9xej4X3EcZNEr8PufNpefw7Lj+9dRFrf302bFxCBpvAHw1yfq0POnY7uYksvWtarJGFU&#10;Q7xUMYiZUPETW8fZih5B5pn8PyL/BQAA//8DAFBLAQItABQABgAIAAAAIQC2gziS/gAAAOEBAAAT&#10;AAAAAAAAAAAAAAAAAAAAAABbQ29udGVudF9UeXBlc10ueG1sUEsBAi0AFAAGAAgAAAAhADj9If/W&#10;AAAAlAEAAAsAAAAAAAAAAAAAAAAALwEAAF9yZWxzLy5yZWxzUEsBAi0AFAAGAAgAAAAhAMkGHZWA&#10;BAAAARUAAA4AAAAAAAAAAAAAAAAALgIAAGRycy9lMm9Eb2MueG1sUEsBAi0AFAAGAAgAAAAhABUL&#10;dH7gAAAADAEAAA8AAAAAAAAAAAAAAAAA2gYAAGRycy9kb3ducmV2LnhtbFBLBQYAAAAABAAEAPMA&#10;AADnBwAAAAA=&#10;">
                <v:group id="Group 76" o:spid="_x0000_s1027" style="position:absolute;left:1639;top:2508;width:4404;height:0" coordorigin="1639,2508" coordsize="440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shape id="Freeform 81" o:spid="_x0000_s1028" style="position:absolute;left:1639;top:2508;width:4404;height:0;visibility:visible;mso-wrap-style:square;v-text-anchor:top" coordsize="44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70ecIA&#10;AADbAAAADwAAAGRycy9kb3ducmV2LnhtbESPQWvCQBSE7wX/w/IEb83GUFRSVxGhUPBk2kOOj+zr&#10;Jph9G7Ibk/TXu0Khx2FmvmH2x8m24k69bxwrWCcpCOLK6YaNgu+vj9cdCB+QNbaOScFMHo6Hxcse&#10;c+1GvtK9CEZECPscFdQhdLmUvqrJok9cRxy9H9dbDFH2Ruoexwi3rczSdCMtNhwXauzoXFN1Kwar&#10;4NcYM2wvbxc9F8PgdDZjWc5KrZbT6R1EoCn8h//an1rBdgPPL/EHyM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fvR5wgAAANsAAAAPAAAAAAAAAAAAAAAAAJgCAABkcnMvZG93&#10;bnJldi54bWxQSwUGAAAAAAQABAD1AAAAhwMAAAAA&#10;" path="m,l4404,e" filled="f" strokeweight=".58pt">
                    <v:path arrowok="t" o:connecttype="custom" o:connectlocs="0,0;4404,0" o:connectangles="0,0"/>
                  </v:shape>
                  <v:group id="Group 77" o:spid="_x0000_s1029" style="position:absolute;left:6043;top:2508;width:10;height:0" coordorigin="6043,2508" coordsize="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shape id="Freeform 80" o:spid="_x0000_s1030" style="position:absolute;left:6043;top:2508;width:10;height:0;visibility:visible;mso-wrap-style:square;v-text-anchor:top" coordsize="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FJab0A&#10;AADbAAAADwAAAGRycy9kb3ducmV2LnhtbERPuwrCMBTdBf8hXMFFNFXBRzWKCIq4WR0cL821LTY3&#10;pYm1/r0ZBMfDea+3rSlFQ7UrLCsYjyIQxKnVBWcKbtfDcAHCeWSNpWVS8CEH2023s8ZY2zdfqEl8&#10;JkIIuxgV5N5XsZQuzcmgG9mKOHAPWxv0AdaZ1DW+Q7gp5SSKZtJgwaEhx4r2OaXP5GUU7F0yeE2n&#10;x+OiouZsisd9OV9apfq9drcC4an1f/HPfdIK5mFs+BJ+gNx8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lFJab0AAADbAAAADwAAAAAAAAAAAAAAAACYAgAAZHJzL2Rvd25yZXYu&#10;eG1sUEsFBgAAAAAEAAQA9QAAAIIDAAAAAA==&#10;" path="m,l10,e" filled="f" strokeweight=".58pt">
                      <v:path arrowok="t" o:connecttype="custom" o:connectlocs="0,0;10,0" o:connectangles="0,0"/>
                    </v:shape>
                    <v:group id="Group 78" o:spid="_x0000_s1031" style="position:absolute;left:6053;top:2508;width:4214;height:0" coordorigin="6053,2508" coordsize="421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Freeform 79" o:spid="_x0000_s1032" style="position:absolute;left:6053;top:2508;width:4214;height:0;visibility:visible;mso-wrap-style:square;v-text-anchor:top" coordsize="42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6Ue8AA&#10;AADbAAAADwAAAGRycy9kb3ducmV2LnhtbERPz2vCMBS+D/Y/hDfYbabbZEhnlLFNEMHDWr2/Nc+m&#10;2LyEJNr635uD4PHj+z1fjrYXZwqxc6zgdVKAIG6c7rhVsKtXLzMQMSFr7B2TggtFWC4eH+ZYajfw&#10;H52r1IocwrFEBSYlX0oZG0MW48R54swdXLCYMgyt1AGHHG57+VYUH9Jix7nBoKdvQ82xOlkF7v93&#10;P+z4vZPeDNMw3dTbdPlR6vlp/PoEkWhMd/HNvdYKZnl9/pJ/gFxc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I6Ue8AAAADbAAAADwAAAAAAAAAAAAAAAACYAgAAZHJzL2Rvd25y&#10;ZXYueG1sUEsFBgAAAAAEAAQA9QAAAIUDAAAAAA==&#10;" path="m,l4214,e" filled="f" strokeweight=".58pt">
                        <v:path arrowok="t" o:connecttype="custom" o:connectlocs="0,0;4214,0" o:connectangles="0,0"/>
                      </v:shape>
                    </v:group>
                  </v:group>
                </v:group>
                <w10:wrap anchorx="page" anchory="page"/>
              </v:group>
            </w:pict>
          </mc:Fallback>
        </mc:AlternateContent>
      </w:r>
      <w:r w:rsidR="00813FC1" w:rsidRPr="0035100D">
        <w:rPr>
          <w:rFonts w:ascii="Proxima Nova" w:eastAsia="Tahoma" w:hAnsi="Proxima Nova" w:cs="Tahoma"/>
          <w:spacing w:val="-1"/>
          <w:sz w:val="22"/>
          <w:szCs w:val="22"/>
        </w:rPr>
        <w:t>De</w:t>
      </w:r>
      <w:r w:rsidR="00813FC1" w:rsidRPr="0035100D">
        <w:rPr>
          <w:rFonts w:ascii="Proxima Nova" w:eastAsia="Tahoma" w:hAnsi="Proxima Nova" w:cs="Tahoma"/>
          <w:sz w:val="22"/>
          <w:szCs w:val="22"/>
        </w:rPr>
        <w:t>b</w:t>
      </w:r>
      <w:r w:rsidR="00813FC1" w:rsidRPr="0035100D">
        <w:rPr>
          <w:rFonts w:ascii="Proxima Nova" w:eastAsia="Tahoma" w:hAnsi="Proxima Nova" w:cs="Tahoma"/>
          <w:spacing w:val="-1"/>
          <w:sz w:val="22"/>
          <w:szCs w:val="22"/>
        </w:rPr>
        <w:t>en</w:t>
      </w:r>
      <w:r w:rsidR="00813FC1" w:rsidRPr="0035100D">
        <w:rPr>
          <w:rFonts w:ascii="Proxima Nova" w:eastAsia="Tahoma" w:hAnsi="Proxima Nova" w:cs="Tahoma"/>
          <w:spacing w:val="1"/>
          <w:sz w:val="22"/>
          <w:szCs w:val="22"/>
        </w:rPr>
        <w:t>t</w:t>
      </w:r>
      <w:r w:rsidR="00813FC1" w:rsidRPr="0035100D">
        <w:rPr>
          <w:rFonts w:ascii="Proxima Nova" w:eastAsia="Tahoma" w:hAnsi="Proxima Nova" w:cs="Tahoma"/>
          <w:spacing w:val="-1"/>
          <w:sz w:val="22"/>
          <w:szCs w:val="22"/>
        </w:rPr>
        <w:t>u</w:t>
      </w:r>
      <w:r w:rsidR="00813FC1" w:rsidRPr="0035100D">
        <w:rPr>
          <w:rFonts w:ascii="Proxima Nova" w:eastAsia="Tahoma" w:hAnsi="Proxima Nova" w:cs="Tahoma"/>
          <w:sz w:val="22"/>
          <w:szCs w:val="22"/>
        </w:rPr>
        <w:t>r</w:t>
      </w:r>
      <w:r w:rsidR="00813FC1" w:rsidRPr="0035100D">
        <w:rPr>
          <w:rFonts w:ascii="Proxima Nova" w:eastAsia="Tahoma" w:hAnsi="Proxima Nova" w:cs="Tahoma"/>
          <w:spacing w:val="-1"/>
          <w:sz w:val="22"/>
          <w:szCs w:val="22"/>
        </w:rPr>
        <w:t>e</w:t>
      </w:r>
      <w:r w:rsidR="00813FC1" w:rsidRPr="0035100D">
        <w:rPr>
          <w:rFonts w:ascii="Proxima Nova" w:eastAsia="Tahoma" w:hAnsi="Proxima Nova" w:cs="Tahoma"/>
          <w:sz w:val="22"/>
          <w:szCs w:val="22"/>
        </w:rPr>
        <w:t xml:space="preserve">s                               </w:t>
      </w:r>
      <w:r w:rsidR="00813FC1" w:rsidRPr="0035100D">
        <w:rPr>
          <w:rFonts w:ascii="Proxima Nova" w:eastAsia="Tahoma" w:hAnsi="Proxima Nova" w:cs="Tahoma"/>
          <w:spacing w:val="15"/>
          <w:sz w:val="22"/>
          <w:szCs w:val="22"/>
        </w:rPr>
        <w:t xml:space="preserve"> </w:t>
      </w:r>
      <w:r w:rsidR="00813FC1" w:rsidRPr="0035100D">
        <w:rPr>
          <w:rFonts w:ascii="Proxima Nova" w:eastAsia="Tahoma" w:hAnsi="Proxima Nova" w:cs="Tahoma"/>
          <w:spacing w:val="-1"/>
          <w:sz w:val="22"/>
          <w:szCs w:val="22"/>
        </w:rPr>
        <w:t>11</w:t>
      </w:r>
      <w:r w:rsidR="00813FC1" w:rsidRPr="0035100D">
        <w:rPr>
          <w:rFonts w:ascii="Proxima Nova" w:eastAsia="Tahoma" w:hAnsi="Proxima Nova" w:cs="Tahoma"/>
          <w:sz w:val="22"/>
          <w:szCs w:val="22"/>
        </w:rPr>
        <w:t>,</w:t>
      </w:r>
      <w:r w:rsidR="00813FC1" w:rsidRPr="0035100D">
        <w:rPr>
          <w:rFonts w:ascii="Proxima Nova" w:eastAsia="Tahoma" w:hAnsi="Proxima Nova" w:cs="Tahoma"/>
          <w:spacing w:val="-1"/>
          <w:sz w:val="22"/>
          <w:szCs w:val="22"/>
        </w:rPr>
        <w:t>20</w:t>
      </w:r>
      <w:r w:rsidR="00813FC1" w:rsidRPr="0035100D">
        <w:rPr>
          <w:rFonts w:ascii="Proxima Nova" w:eastAsia="Tahoma" w:hAnsi="Proxima Nova" w:cs="Tahoma"/>
          <w:sz w:val="22"/>
          <w:szCs w:val="22"/>
        </w:rPr>
        <w:t>0</w:t>
      </w:r>
    </w:p>
    <w:p w14:paraId="21FD113F" w14:textId="77777777" w:rsidR="009573A1" w:rsidRPr="0035100D" w:rsidRDefault="00813FC1">
      <w:pPr>
        <w:spacing w:before="77"/>
        <w:ind w:left="147"/>
        <w:rPr>
          <w:rFonts w:ascii="Proxima Nova" w:eastAsia="Tahoma" w:hAnsi="Proxima Nova" w:cs="Tahoma"/>
          <w:sz w:val="22"/>
          <w:szCs w:val="22"/>
        </w:rPr>
      </w:pPr>
      <w:r w:rsidRPr="0035100D">
        <w:rPr>
          <w:rFonts w:ascii="Proxima Nova" w:eastAsia="Tahoma" w:hAnsi="Proxima Nova" w:cs="Tahoma"/>
          <w:sz w:val="22"/>
          <w:szCs w:val="22"/>
        </w:rPr>
        <w:t>Worki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n                    </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40</w:t>
      </w:r>
      <w:r w:rsidRPr="0035100D">
        <w:rPr>
          <w:rFonts w:ascii="Proxima Nova" w:eastAsia="Tahoma" w:hAnsi="Proxima Nova" w:cs="Tahoma"/>
          <w:sz w:val="22"/>
          <w:szCs w:val="22"/>
        </w:rPr>
        <w:t>0</w:t>
      </w:r>
    </w:p>
    <w:p w14:paraId="048B6A9E" w14:textId="77777777" w:rsidR="009573A1" w:rsidRPr="0035100D" w:rsidRDefault="00813FC1">
      <w:pPr>
        <w:spacing w:before="80"/>
        <w:ind w:left="147"/>
        <w:rPr>
          <w:rFonts w:ascii="Proxima Nova" w:eastAsia="Tahoma" w:hAnsi="Proxima Nova" w:cs="Tahoma"/>
          <w:sz w:val="22"/>
          <w:szCs w:val="22"/>
        </w:rPr>
      </w:pP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biliti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&amp;</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v</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s       </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0</w:t>
      </w:r>
    </w:p>
    <w:p w14:paraId="7385E2DF" w14:textId="77777777" w:rsidR="009573A1" w:rsidRPr="0035100D" w:rsidRDefault="00813FC1">
      <w:pPr>
        <w:spacing w:before="92"/>
        <w:ind w:left="3471"/>
        <w:rPr>
          <w:rFonts w:ascii="Proxima Nova" w:eastAsia="Tahoma" w:hAnsi="Proxima Nova" w:cs="Tahoma"/>
          <w:sz w:val="22"/>
          <w:szCs w:val="22"/>
        </w:rPr>
        <w:sectPr w:rsidR="009573A1" w:rsidRPr="0035100D">
          <w:headerReference w:type="default" r:id="rId10"/>
          <w:footerReference w:type="default" r:id="rId11"/>
          <w:type w:val="continuous"/>
          <w:pgSz w:w="11900" w:h="16840"/>
          <w:pgMar w:top="1360" w:right="1680" w:bottom="280" w:left="1600" w:header="720" w:footer="720" w:gutter="0"/>
          <w:cols w:space="720"/>
        </w:sectPr>
      </w:pPr>
      <w:r w:rsidRPr="0035100D">
        <w:rPr>
          <w:rFonts w:ascii="Proxima Nova" w:eastAsia="Tahoma" w:hAnsi="Proxima Nova" w:cs="Tahoma"/>
          <w:spacing w:val="-1"/>
          <w:sz w:val="22"/>
          <w:szCs w:val="22"/>
        </w:rPr>
        <w:t>50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 xml:space="preserve">0                                                   </w:t>
      </w:r>
      <w:r w:rsidRPr="0035100D">
        <w:rPr>
          <w:rFonts w:ascii="Proxima Nova" w:eastAsia="Tahoma" w:hAnsi="Proxima Nova" w:cs="Tahoma"/>
          <w:spacing w:val="57"/>
          <w:sz w:val="22"/>
          <w:szCs w:val="22"/>
        </w:rPr>
        <w:t xml:space="preserve"> </w:t>
      </w:r>
      <w:r w:rsidRPr="0035100D">
        <w:rPr>
          <w:rFonts w:ascii="Proxima Nova" w:eastAsia="Tahoma" w:hAnsi="Proxima Nova" w:cs="Tahoma"/>
          <w:spacing w:val="-1"/>
          <w:sz w:val="22"/>
          <w:szCs w:val="22"/>
        </w:rPr>
        <w:t>50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p w14:paraId="725D7D0B" w14:textId="77777777" w:rsidR="009573A1" w:rsidRPr="0035100D" w:rsidRDefault="00813FC1">
      <w:pPr>
        <w:spacing w:before="58"/>
        <w:ind w:left="120" w:right="72" w:firstLine="346"/>
        <w:jc w:val="both"/>
        <w:rPr>
          <w:rFonts w:ascii="Proxima Nova" w:eastAsia="Tahoma" w:hAnsi="Proxima Nova" w:cs="Tahoma"/>
          <w:sz w:val="22"/>
          <w:szCs w:val="22"/>
        </w:rPr>
      </w:pPr>
      <w:r w:rsidRPr="0035100D">
        <w:rPr>
          <w:rFonts w:ascii="Proxima Nova" w:eastAsia="Tahoma" w:hAnsi="Proxima Nova" w:cs="Tahoma"/>
          <w:spacing w:val="1"/>
          <w:sz w:val="22"/>
          <w:szCs w:val="22"/>
        </w:rPr>
        <w:lastRenderedPageBreak/>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 s</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uc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m</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3"/>
          <w:sz w:val="22"/>
          <w:szCs w:val="22"/>
        </w:rPr>
        <w:t>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5"/>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1</w:t>
      </w:r>
      <w:r w:rsidRPr="0035100D">
        <w:rPr>
          <w:rFonts w:ascii="Proxima Nova" w:eastAsia="Tahoma" w:hAnsi="Proxima Nova" w:cs="Tahoma"/>
          <w:sz w:val="22"/>
          <w:szCs w:val="22"/>
        </w:rPr>
        <w:t>5</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 pr</w:t>
      </w:r>
      <w:r w:rsidRPr="0035100D">
        <w:rPr>
          <w:rFonts w:ascii="Proxima Nova" w:eastAsia="Tahoma" w:hAnsi="Proxima Nova" w:cs="Tahoma"/>
          <w:spacing w:val="-1"/>
          <w:sz w:val="22"/>
          <w:szCs w:val="22"/>
        </w:rPr>
        <w:t>efe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ence</w:t>
      </w:r>
      <w:r w:rsidRPr="0035100D">
        <w:rPr>
          <w:rFonts w:ascii="Proxima Nova" w:eastAsia="Tahoma" w:hAnsi="Proxima Nova" w:cs="Tahoma"/>
          <w:sz w:val="22"/>
          <w:szCs w:val="22"/>
        </w:rPr>
        <w:t>,</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5</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3"/>
          <w:sz w:val="22"/>
          <w:szCs w:val="22"/>
        </w:rPr>
        <w:t>U</w:t>
      </w:r>
      <w:r w:rsidRPr="0035100D">
        <w:rPr>
          <w:rFonts w:ascii="Proxima Nova" w:eastAsia="Tahoma" w:hAnsi="Proxima Nova" w:cs="Tahoma"/>
          <w:spacing w:val="1"/>
          <w:sz w:val="22"/>
          <w:szCs w:val="22"/>
        </w:rPr>
        <w:t>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m</w:t>
      </w:r>
      <w:r w:rsidRPr="0035100D">
        <w:rPr>
          <w:rFonts w:ascii="Proxima Nova" w:eastAsia="Tahoma" w:hAnsi="Proxima Nova" w:cs="Tahoma"/>
          <w:spacing w:val="17"/>
          <w:sz w:val="22"/>
          <w:szCs w:val="22"/>
        </w:rPr>
        <w:t xml:space="preserve"> </w:t>
      </w:r>
      <w:proofErr w:type="spellStart"/>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proofErr w:type="spellEnd"/>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efe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os</w:t>
      </w:r>
      <w:r w:rsidRPr="0035100D">
        <w:rPr>
          <w:rFonts w:ascii="Proxima Nova" w:eastAsia="Tahoma" w:hAnsi="Proxima Nova" w:cs="Tahoma"/>
          <w:spacing w:val="7"/>
          <w:sz w:val="22"/>
          <w:szCs w:val="22"/>
        </w:rPr>
        <w:t>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s</w:t>
      </w:r>
      <w:r w:rsidRPr="0035100D">
        <w:rPr>
          <w:rFonts w:ascii="Proxima Nova" w:eastAsia="Tahoma" w:hAnsi="Proxima Nova" w:cs="Tahoma"/>
          <w:sz w:val="22"/>
          <w:szCs w:val="22"/>
        </w:rPr>
        <w:t>t of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m</w:t>
      </w:r>
      <w:r w:rsidRPr="0035100D">
        <w:rPr>
          <w:rFonts w:ascii="Proxima Nova" w:eastAsia="Tahoma" w:hAnsi="Proxima Nova" w:cs="Tahoma"/>
          <w:spacing w:val="3"/>
          <w:sz w:val="22"/>
          <w:szCs w:val="22"/>
        </w:rPr>
        <w:t xml:space="preserve"> </w:t>
      </w:r>
      <w:proofErr w:type="spellStart"/>
      <w:r w:rsidRPr="0035100D">
        <w:rPr>
          <w:rFonts w:ascii="Proxima Nova" w:eastAsia="Tahoma" w:hAnsi="Proxima Nova" w:cs="Tahoma"/>
          <w:spacing w:val="-2"/>
          <w:sz w:val="22"/>
          <w:szCs w:val="22"/>
        </w:rPr>
        <w:t>Lt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proofErr w:type="spellEnd"/>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fac</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each</w:t>
      </w:r>
      <w:r w:rsidRPr="0035100D">
        <w:rPr>
          <w:rFonts w:ascii="Proxima Nova" w:eastAsia="Tahoma" w:hAnsi="Proxima Nova" w:cs="Tahoma"/>
          <w:sz w:val="22"/>
          <w:szCs w:val="22"/>
        </w:rPr>
        <w: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 xml:space="preserve">l </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rity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5</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c</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rry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pon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4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w:t>
      </w:r>
      <w:r w:rsidRPr="0035100D">
        <w:rPr>
          <w:rFonts w:ascii="Proxima Nova" w:eastAsia="Tahoma" w:hAnsi="Proxima Nova" w:cs="Tahoma"/>
          <w:spacing w:val="5"/>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 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se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90</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Worki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 lo</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rri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3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m </w:t>
      </w:r>
      <w:proofErr w:type="spellStart"/>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proofErr w:type="spellEnd"/>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sto</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12</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pacing w:val="2"/>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st divid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 xml:space="preserve">0 </w:t>
      </w:r>
      <w:r w:rsidRPr="0035100D">
        <w:rPr>
          <w:rFonts w:ascii="Proxima Nova" w:eastAsia="Tahoma" w:hAnsi="Proxima Nova" w:cs="Tahoma"/>
          <w:spacing w:val="-2"/>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 xml:space="preserve">re </w:t>
      </w:r>
      <w:r w:rsidRPr="0035100D">
        <w:rPr>
          <w:rFonts w:ascii="Proxima Nova" w:eastAsia="Tahoma" w:hAnsi="Proxima Nova" w:cs="Tahoma"/>
          <w:spacing w:val="2"/>
          <w:sz w:val="22"/>
          <w:szCs w:val="22"/>
        </w:rPr>
        <w:t>a</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divid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pacing w:val="6"/>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grow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in </w:t>
      </w:r>
      <w:r w:rsidRPr="0035100D">
        <w:rPr>
          <w:rFonts w:ascii="Proxima Nova" w:eastAsia="Tahoma" w:hAnsi="Proxima Nova" w:cs="Tahoma"/>
          <w:spacing w:val="-1"/>
          <w:sz w:val="22"/>
          <w:szCs w:val="22"/>
        </w:rPr>
        <w:t>fu</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07930EE7" w14:textId="77777777" w:rsidR="009573A1" w:rsidRPr="0035100D" w:rsidRDefault="009573A1">
      <w:pPr>
        <w:spacing w:before="13" w:line="260" w:lineRule="exact"/>
        <w:rPr>
          <w:sz w:val="26"/>
          <w:szCs w:val="26"/>
        </w:rPr>
      </w:pPr>
    </w:p>
    <w:p w14:paraId="2FAF69CB" w14:textId="77777777" w:rsidR="009573A1" w:rsidRPr="0035100D" w:rsidRDefault="00813FC1">
      <w:pPr>
        <w:spacing w:line="260" w:lineRule="exact"/>
        <w:ind w:left="120" w:right="75" w:firstLine="360"/>
        <w:jc w:val="both"/>
        <w:rPr>
          <w:rFonts w:ascii="Proxima Nova" w:eastAsia="Tahoma" w:hAnsi="Proxima Nova" w:cs="Tahoma"/>
          <w:sz w:val="22"/>
          <w:szCs w:val="22"/>
        </w:rPr>
      </w:pP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m </w:t>
      </w:r>
      <w:proofErr w:type="spellStart"/>
      <w:r w:rsidRPr="0035100D">
        <w:rPr>
          <w:rFonts w:ascii="Proxima Nova" w:eastAsia="Tahoma" w:hAnsi="Proxima Nova" w:cs="Tahoma"/>
          <w:spacing w:val="1"/>
          <w:sz w:val="22"/>
          <w:szCs w:val="22"/>
        </w:rPr>
        <w:t>L</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proofErr w:type="spellEnd"/>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a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8</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ris</w:t>
      </w:r>
      <w:r w:rsidRPr="0035100D">
        <w:rPr>
          <w:rFonts w:ascii="Proxima Nova" w:eastAsia="Tahoma" w:hAnsi="Proxima Nova" w:cs="Tahoma"/>
          <w:spacing w:val="4"/>
          <w:sz w:val="22"/>
          <w:szCs w:val="22"/>
        </w:rPr>
        <w:t>k</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6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risk pr</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m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U</w:t>
      </w:r>
      <w:r w:rsidRPr="0035100D">
        <w:rPr>
          <w:rFonts w:ascii="Proxima Nova" w:eastAsia="Tahoma" w:hAnsi="Proxima Nova" w:cs="Tahoma"/>
          <w:spacing w:val="1"/>
          <w:sz w:val="22"/>
          <w:szCs w:val="22"/>
        </w:rPr>
        <w:t>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m </w:t>
      </w:r>
      <w:proofErr w:type="spellStart"/>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proofErr w:type="spellEnd"/>
      <w:r w:rsidRPr="0035100D">
        <w:rPr>
          <w:rFonts w:ascii="Proxima Nova" w:eastAsia="Tahoma" w:hAnsi="Proxima Nova" w:cs="Tahoma"/>
          <w:spacing w:val="1"/>
          <w:sz w:val="22"/>
          <w:szCs w:val="22"/>
        </w:rPr>
        <w:t xml:space="preserve"> t</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2</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777A5B39" w14:textId="77777777" w:rsidR="009573A1" w:rsidRPr="0035100D" w:rsidRDefault="009573A1">
      <w:pPr>
        <w:spacing w:before="9" w:line="260" w:lineRule="exact"/>
        <w:rPr>
          <w:sz w:val="26"/>
          <w:szCs w:val="26"/>
        </w:rPr>
      </w:pPr>
    </w:p>
    <w:p w14:paraId="2C0A88AD" w14:textId="77777777" w:rsidR="009573A1" w:rsidRPr="0035100D" w:rsidRDefault="00813FC1">
      <w:pPr>
        <w:spacing w:line="260" w:lineRule="exact"/>
        <w:ind w:left="1200" w:right="2396" w:hanging="54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7"/>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m </w:t>
      </w:r>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 pr</w:t>
      </w:r>
      <w:r w:rsidRPr="0035100D">
        <w:rPr>
          <w:rFonts w:ascii="Proxima Nova" w:eastAsia="Tahoma" w:hAnsi="Proxima Nova" w:cs="Tahoma"/>
          <w:spacing w:val="2"/>
          <w:sz w:val="22"/>
          <w:szCs w:val="22"/>
        </w:rPr>
        <w:t>e</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s</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ppr</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yi</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ld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mu</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w:t>
      </w:r>
    </w:p>
    <w:p w14:paraId="2B2A2F23" w14:textId="77777777" w:rsidR="009573A1" w:rsidRPr="0035100D" w:rsidRDefault="00813FC1">
      <w:pPr>
        <w:spacing w:line="260" w:lineRule="exact"/>
        <w:ind w:left="1200" w:right="78" w:hanging="54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65"/>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43"/>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42"/>
          <w:sz w:val="22"/>
          <w:szCs w:val="22"/>
        </w:rPr>
        <w:t xml:space="preserve"> </w:t>
      </w:r>
      <w:r w:rsidRPr="0035100D">
        <w:rPr>
          <w:rFonts w:ascii="Proxima Nova" w:eastAsia="Tahoma" w:hAnsi="Proxima Nova" w:cs="Tahoma"/>
          <w:spacing w:val="-3"/>
          <w:sz w:val="22"/>
          <w:szCs w:val="22"/>
        </w:rPr>
        <w:t>U</w:t>
      </w:r>
      <w:r w:rsidRPr="0035100D">
        <w:rPr>
          <w:rFonts w:ascii="Proxima Nova" w:eastAsia="Tahoma" w:hAnsi="Proxima Nova" w:cs="Tahoma"/>
          <w:spacing w:val="1"/>
          <w:sz w:val="22"/>
          <w:szCs w:val="22"/>
        </w:rPr>
        <w:t>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m</w:t>
      </w:r>
      <w:r w:rsidRPr="0035100D">
        <w:rPr>
          <w:rFonts w:ascii="Proxima Nova" w:eastAsia="Tahoma" w:hAnsi="Proxima Nova" w:cs="Tahoma"/>
          <w:spacing w:val="39"/>
          <w:sz w:val="22"/>
          <w:szCs w:val="22"/>
        </w:rPr>
        <w:t xml:space="preserve"> </w:t>
      </w:r>
      <w:proofErr w:type="spellStart"/>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proofErr w:type="spellEnd"/>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s</w:t>
      </w:r>
      <w:r w:rsidRPr="0035100D">
        <w:rPr>
          <w:rFonts w:ascii="Proxima Nova" w:eastAsia="Tahoma" w:hAnsi="Proxima Nova" w:cs="Tahoma"/>
          <w:sz w:val="22"/>
          <w:szCs w:val="22"/>
        </w:rPr>
        <w:t>t</w:t>
      </w:r>
      <w:r w:rsidRPr="0035100D">
        <w:rPr>
          <w:rFonts w:ascii="Proxima Nova" w:eastAsia="Tahoma" w:hAnsi="Proxima Nova" w:cs="Tahoma"/>
          <w:spacing w:val="4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4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42"/>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si</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4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4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43"/>
          <w:sz w:val="22"/>
          <w:szCs w:val="22"/>
        </w:rPr>
        <w:t xml:space="preserve"> </w:t>
      </w:r>
      <w:r w:rsidRPr="0035100D">
        <w:rPr>
          <w:rFonts w:ascii="Proxima Nova" w:eastAsia="Tahoma" w:hAnsi="Proxima Nova" w:cs="Tahoma"/>
          <w:sz w:val="22"/>
          <w:szCs w:val="22"/>
        </w:rPr>
        <w:t>gro</w:t>
      </w:r>
      <w:r w:rsidRPr="0035100D">
        <w:rPr>
          <w:rFonts w:ascii="Proxima Nova" w:eastAsia="Tahoma" w:hAnsi="Proxima Nova" w:cs="Tahoma"/>
          <w:spacing w:val="-3"/>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 dis</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od</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w:t>
      </w:r>
    </w:p>
    <w:p w14:paraId="0C5F26D6" w14:textId="77777777" w:rsidR="009573A1" w:rsidRPr="0035100D" w:rsidRDefault="00813FC1">
      <w:pPr>
        <w:spacing w:line="240" w:lineRule="exact"/>
        <w:ind w:left="660"/>
        <w:rPr>
          <w:rFonts w:ascii="Proxima Nova" w:eastAsia="Tahoma" w:hAnsi="Proxima Nova" w:cs="Tahoma"/>
          <w:sz w:val="22"/>
          <w:szCs w:val="22"/>
        </w:rPr>
      </w:pPr>
      <w:r w:rsidRPr="0035100D">
        <w:rPr>
          <w:rFonts w:ascii="Proxima Nova" w:eastAsia="Tahoma" w:hAnsi="Proxima Nova" w:cs="Tahoma"/>
          <w:spacing w:val="-1"/>
          <w:position w:val="-1"/>
          <w:sz w:val="22"/>
          <w:szCs w:val="22"/>
        </w:rPr>
        <w:t>(</w:t>
      </w:r>
      <w:r w:rsidRPr="0035100D">
        <w:rPr>
          <w:rFonts w:ascii="Proxima Nova" w:eastAsia="Tahoma" w:hAnsi="Proxima Nova" w:cs="Tahoma"/>
          <w:position w:val="-1"/>
          <w:sz w:val="22"/>
          <w:szCs w:val="22"/>
        </w:rPr>
        <w:t xml:space="preserve">iii)  </w:t>
      </w:r>
      <w:r w:rsidRPr="0035100D">
        <w:rPr>
          <w:rFonts w:ascii="Proxima Nova" w:eastAsia="Tahoma" w:hAnsi="Proxima Nova" w:cs="Tahoma"/>
          <w:spacing w:val="15"/>
          <w:position w:val="-1"/>
          <w:sz w:val="22"/>
          <w:szCs w:val="22"/>
        </w:rPr>
        <w:t xml:space="preserve"> </w:t>
      </w:r>
      <w:r w:rsidRPr="0035100D">
        <w:rPr>
          <w:rFonts w:ascii="Proxima Nova" w:eastAsia="Tahoma" w:hAnsi="Proxima Nova" w:cs="Tahoma"/>
          <w:position w:val="-1"/>
          <w:sz w:val="22"/>
          <w:szCs w:val="22"/>
        </w:rPr>
        <w:t>W</w:t>
      </w:r>
      <w:r w:rsidRPr="0035100D">
        <w:rPr>
          <w:rFonts w:ascii="Proxima Nova" w:eastAsia="Tahoma" w:hAnsi="Proxima Nova" w:cs="Tahoma"/>
          <w:spacing w:val="-1"/>
          <w:position w:val="-1"/>
          <w:sz w:val="22"/>
          <w:szCs w:val="22"/>
        </w:rPr>
        <w:t>ha</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is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U</w:t>
      </w:r>
      <w:r w:rsidRPr="0035100D">
        <w:rPr>
          <w:rFonts w:ascii="Proxima Nova" w:eastAsia="Tahoma" w:hAnsi="Proxima Nova" w:cs="Tahoma"/>
          <w:spacing w:val="-2"/>
          <w:position w:val="-1"/>
          <w:sz w:val="22"/>
          <w:szCs w:val="22"/>
        </w:rPr>
        <w:t>t</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 xml:space="preserve">m </w:t>
      </w:r>
      <w:proofErr w:type="spellStart"/>
      <w:r w:rsidRPr="0035100D">
        <w:rPr>
          <w:rFonts w:ascii="Proxima Nova" w:eastAsia="Tahoma" w:hAnsi="Proxima Nova" w:cs="Tahoma"/>
          <w:spacing w:val="-2"/>
          <w:position w:val="-1"/>
          <w:sz w:val="22"/>
          <w:szCs w:val="22"/>
        </w:rPr>
        <w:t>L</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w:t>
      </w:r>
      <w:r w:rsidRPr="0035100D">
        <w:rPr>
          <w:rFonts w:ascii="Proxima Nova" w:eastAsia="Tahoma" w:hAnsi="Proxima Nova" w:cs="Tahoma"/>
          <w:position w:val="-1"/>
          <w:sz w:val="22"/>
          <w:szCs w:val="22"/>
        </w:rPr>
        <w:t>s</w:t>
      </w:r>
      <w:proofErr w:type="spellEnd"/>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post</w:t>
      </w:r>
      <w:r w:rsidRPr="0035100D">
        <w:rPr>
          <w:rFonts w:ascii="Proxima Nova" w:eastAsia="Tahoma" w:hAnsi="Proxima Nova" w:cs="Tahoma"/>
          <w:spacing w:val="-3"/>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x</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we</w:t>
      </w:r>
      <w:r w:rsidRPr="0035100D">
        <w:rPr>
          <w:rFonts w:ascii="Proxima Nova" w:eastAsia="Tahoma" w:hAnsi="Proxima Nova" w:cs="Tahoma"/>
          <w:position w:val="-1"/>
          <w:sz w:val="22"/>
          <w:szCs w:val="22"/>
        </w:rPr>
        <w:t>igh</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3"/>
          <w:position w:val="-1"/>
          <w:sz w:val="22"/>
          <w:szCs w:val="22"/>
        </w:rPr>
        <w:t>e</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v</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 xml:space="preserve">ge </w:t>
      </w:r>
      <w:r w:rsidRPr="0035100D">
        <w:rPr>
          <w:rFonts w:ascii="Proxima Nova" w:eastAsia="Tahoma" w:hAnsi="Proxima Nova" w:cs="Tahoma"/>
          <w:spacing w:val="-1"/>
          <w:position w:val="-1"/>
          <w:sz w:val="22"/>
          <w:szCs w:val="22"/>
        </w:rPr>
        <w:t>c</w:t>
      </w:r>
      <w:r w:rsidRPr="0035100D">
        <w:rPr>
          <w:rFonts w:ascii="Proxima Nova" w:eastAsia="Tahoma" w:hAnsi="Proxima Nova" w:cs="Tahoma"/>
          <w:spacing w:val="-2"/>
          <w:position w:val="-1"/>
          <w:sz w:val="22"/>
          <w:szCs w:val="22"/>
        </w:rPr>
        <w:t>o</w:t>
      </w:r>
      <w:r w:rsidRPr="0035100D">
        <w:rPr>
          <w:rFonts w:ascii="Proxima Nova" w:eastAsia="Tahoma" w:hAnsi="Proxima Nova" w:cs="Tahoma"/>
          <w:position w:val="-1"/>
          <w:sz w:val="22"/>
          <w:szCs w:val="22"/>
        </w:rPr>
        <w:t>st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 xml:space="preserve">of </w:t>
      </w:r>
      <w:r w:rsidRPr="0035100D">
        <w:rPr>
          <w:rFonts w:ascii="Proxima Nova" w:eastAsia="Tahoma" w:hAnsi="Proxima Nova" w:cs="Tahoma"/>
          <w:spacing w:val="-1"/>
          <w:position w:val="-1"/>
          <w:sz w:val="22"/>
          <w:szCs w:val="22"/>
        </w:rPr>
        <w:t>ca</w:t>
      </w:r>
      <w:r w:rsidRPr="0035100D">
        <w:rPr>
          <w:rFonts w:ascii="Proxima Nova" w:eastAsia="Tahoma" w:hAnsi="Proxima Nova" w:cs="Tahoma"/>
          <w:position w:val="-1"/>
          <w:sz w:val="22"/>
          <w:szCs w:val="22"/>
        </w:rPr>
        <w:t>pit</w:t>
      </w:r>
      <w:r w:rsidRPr="0035100D">
        <w:rPr>
          <w:rFonts w:ascii="Proxima Nova" w:eastAsia="Tahoma" w:hAnsi="Proxima Nova" w:cs="Tahoma"/>
          <w:spacing w:val="-1"/>
          <w:position w:val="-1"/>
          <w:sz w:val="22"/>
          <w:szCs w:val="22"/>
        </w:rPr>
        <w:t>a</w:t>
      </w:r>
      <w:r w:rsidRPr="0035100D">
        <w:rPr>
          <w:rFonts w:ascii="Proxima Nova" w:eastAsia="Tahoma" w:hAnsi="Proxima Nova" w:cs="Tahoma"/>
          <w:spacing w:val="-2"/>
          <w:position w:val="-1"/>
          <w:sz w:val="22"/>
          <w:szCs w:val="22"/>
        </w:rPr>
        <w:t>l</w:t>
      </w:r>
      <w:r w:rsidRPr="0035100D">
        <w:rPr>
          <w:rFonts w:ascii="Proxima Nova" w:eastAsia="Tahoma" w:hAnsi="Proxima Nova" w:cs="Tahoma"/>
          <w:position w:val="-1"/>
          <w:sz w:val="22"/>
          <w:szCs w:val="22"/>
        </w:rPr>
        <w:t>?</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se</w:t>
      </w:r>
      <w:r w:rsidRPr="0035100D">
        <w:rPr>
          <w:rFonts w:ascii="Proxima Nova" w:eastAsia="Tahoma" w:hAnsi="Proxima Nova" w:cs="Tahoma"/>
          <w:spacing w:val="-3"/>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w:t>
      </w:r>
    </w:p>
    <w:p w14:paraId="3961A068" w14:textId="77777777" w:rsidR="009573A1" w:rsidRPr="0035100D" w:rsidRDefault="00813FC1">
      <w:pPr>
        <w:spacing w:before="1"/>
        <w:ind w:left="1200" w:right="161"/>
        <w:rPr>
          <w:rFonts w:ascii="Proxima Nova" w:eastAsia="Tahoma" w:hAnsi="Proxima Nova" w:cs="Tahoma"/>
          <w:sz w:val="22"/>
          <w:szCs w:val="22"/>
        </w:rPr>
      </w:pP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M</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sti</w:t>
      </w:r>
      <w:r w:rsidRPr="0035100D">
        <w:rPr>
          <w:rFonts w:ascii="Proxima Nova" w:eastAsia="Tahoma" w:hAnsi="Proxima Nova" w:cs="Tahoma"/>
          <w:spacing w:val="-1"/>
          <w:sz w:val="22"/>
          <w:szCs w:val="22"/>
        </w:rPr>
        <w:t>m</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em</w:t>
      </w:r>
      <w:r w:rsidRPr="0035100D">
        <w:rPr>
          <w:rFonts w:ascii="Proxima Nova" w:eastAsia="Tahoma" w:hAnsi="Proxima Nova" w:cs="Tahoma"/>
          <w:spacing w:val="4"/>
          <w:sz w:val="22"/>
          <w:szCs w:val="22"/>
        </w:rPr>
        <w:t>p</w:t>
      </w:r>
      <w:r w:rsidRPr="0035100D">
        <w:rPr>
          <w:rFonts w:ascii="Proxima Nova" w:eastAsia="Tahoma" w:hAnsi="Proxima Nova" w:cs="Tahoma"/>
          <w:sz w:val="22"/>
          <w:szCs w:val="22"/>
        </w:rPr>
        <w:t>loy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igh</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t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str</w:t>
      </w:r>
      <w:r w:rsidRPr="0035100D">
        <w:rPr>
          <w:rFonts w:ascii="Proxima Nova" w:eastAsia="Tahoma" w:hAnsi="Proxima Nova" w:cs="Tahoma"/>
          <w:spacing w:val="-1"/>
          <w:sz w:val="22"/>
          <w:szCs w:val="22"/>
        </w:rPr>
        <w:t>uc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71538640" w14:textId="77777777" w:rsidR="009573A1" w:rsidRPr="0035100D" w:rsidRDefault="009573A1">
      <w:pPr>
        <w:spacing w:before="4" w:line="180" w:lineRule="exact"/>
        <w:rPr>
          <w:sz w:val="18"/>
          <w:szCs w:val="18"/>
        </w:rPr>
      </w:pPr>
    </w:p>
    <w:p w14:paraId="2C52489A" w14:textId="77777777" w:rsidR="009573A1" w:rsidRPr="0035100D" w:rsidRDefault="009573A1">
      <w:pPr>
        <w:spacing w:line="200" w:lineRule="exact"/>
      </w:pPr>
    </w:p>
    <w:p w14:paraId="6BB7FF74" w14:textId="77777777" w:rsidR="009573A1" w:rsidRPr="0035100D" w:rsidRDefault="00813FC1" w:rsidP="0035100D">
      <w:pPr>
        <w:ind w:left="480" w:right="75" w:hanging="360"/>
        <w:jc w:val="both"/>
        <w:rPr>
          <w:sz w:val="12"/>
          <w:szCs w:val="12"/>
        </w:rPr>
      </w:pP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 xml:space="preserve">. </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You</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re loo</w:t>
      </w:r>
      <w:r w:rsidRPr="0035100D">
        <w:rPr>
          <w:rFonts w:ascii="Proxima Nova" w:eastAsia="Tahoma" w:hAnsi="Proxima Nova" w:cs="Tahoma"/>
          <w:spacing w:val="1"/>
          <w:sz w:val="22"/>
          <w:szCs w:val="22"/>
        </w:rPr>
        <w:t>k</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dro</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k</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e by</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 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lyst. </w:t>
      </w:r>
      <w:r w:rsidRPr="0035100D">
        <w:rPr>
          <w:rFonts w:ascii="Proxima Nova" w:eastAsia="Tahoma" w:hAnsi="Proxima Nova" w:cs="Tahoma"/>
          <w:spacing w:val="55"/>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on</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sh</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low</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2</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gro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e 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n</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lyst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sti</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of</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irm</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be 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120</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 </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Ho</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ke 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bo</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k</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ue</w:t>
      </w:r>
      <w:r w:rsidRPr="0035100D">
        <w:rPr>
          <w:rFonts w:ascii="Proxima Nova" w:eastAsia="Tahoma" w:hAnsi="Proxima Nova" w:cs="Tahoma"/>
          <w:sz w:val="22"/>
          <w:szCs w:val="22"/>
        </w:rPr>
        <w:t>s</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ity. </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You do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 book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igh</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plo</w:t>
      </w:r>
      <w:r w:rsidRPr="0035100D">
        <w:rPr>
          <w:rFonts w:ascii="Proxima Nova" w:eastAsia="Tahoma" w:hAnsi="Proxima Nova" w:cs="Tahoma"/>
          <w:spacing w:val="1"/>
          <w:sz w:val="22"/>
          <w:szCs w:val="22"/>
        </w:rPr>
        <w:t>y</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im</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t</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you</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irm</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 of</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6</w:t>
      </w:r>
      <w:r w:rsidRPr="0035100D">
        <w:rPr>
          <w:rFonts w:ascii="Proxima Nova" w:eastAsia="Tahoma" w:hAnsi="Proxima Nova" w:cs="Tahoma"/>
          <w:spacing w:val="34"/>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4"/>
          <w:sz w:val="22"/>
          <w:szCs w:val="22"/>
        </w:rPr>
        <w:t xml:space="preserve"> </w:t>
      </w:r>
      <w:r w:rsidRPr="0035100D">
        <w:rPr>
          <w:rFonts w:ascii="Proxima Nova" w:eastAsia="Tahoma" w:hAnsi="Proxima Nova" w:cs="Tahoma"/>
          <w:sz w:val="22"/>
          <w:szCs w:val="22"/>
        </w:rPr>
        <w:t>pos</w:t>
      </w:r>
      <w:r w:rsidRPr="0035100D">
        <w:rPr>
          <w:rFonts w:ascii="Proxima Nova" w:eastAsia="Tahoma" w:hAnsi="Proxima Nova" w:cs="Tahoma"/>
          <w:spacing w:val="3"/>
          <w:sz w:val="22"/>
          <w:szCs w:val="22"/>
        </w:rPr>
        <w:t>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36"/>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3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4"/>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bt</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4"/>
          <w:sz w:val="22"/>
          <w:szCs w:val="22"/>
        </w:rPr>
        <w:t xml:space="preserve"> </w:t>
      </w:r>
      <w:r w:rsidRPr="0035100D">
        <w:rPr>
          <w:rFonts w:ascii="Proxima Nova" w:eastAsia="Tahoma" w:hAnsi="Proxima Nova" w:cs="Tahoma"/>
          <w:sz w:val="22"/>
          <w:szCs w:val="22"/>
        </w:rPr>
        <w:t>7</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3"/>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33"/>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its</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book</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ue</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whe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w:t>
      </w:r>
      <w:r w:rsidRPr="0035100D">
        <w:rPr>
          <w:rFonts w:ascii="Proxima Nova" w:eastAsia="Tahoma" w:hAnsi="Proxima Nova" w:cs="Tahoma"/>
          <w:spacing w:val="5"/>
          <w:sz w:val="22"/>
          <w:szCs w:val="22"/>
        </w:rPr>
        <w:t>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of</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 its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ok</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ue</w:t>
      </w: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rec</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w:t>
      </w:r>
    </w:p>
    <w:p w14:paraId="0CCFF83C" w14:textId="77777777" w:rsidR="009573A1" w:rsidRPr="0035100D" w:rsidRDefault="00813FC1">
      <w:pPr>
        <w:ind w:left="3659" w:right="3657"/>
        <w:jc w:val="center"/>
        <w:rPr>
          <w:sz w:val="26"/>
          <w:szCs w:val="26"/>
        </w:rPr>
      </w:pPr>
      <w:r w:rsidRPr="0035100D">
        <w:rPr>
          <w:sz w:val="26"/>
          <w:szCs w:val="26"/>
        </w:rPr>
        <w:t>Chapter</w:t>
      </w:r>
      <w:r w:rsidRPr="0035100D">
        <w:rPr>
          <w:spacing w:val="-8"/>
          <w:sz w:val="26"/>
          <w:szCs w:val="26"/>
        </w:rPr>
        <w:t xml:space="preserve"> </w:t>
      </w:r>
      <w:r w:rsidRPr="0035100D">
        <w:rPr>
          <w:w w:val="99"/>
          <w:sz w:val="26"/>
          <w:szCs w:val="26"/>
        </w:rPr>
        <w:t>15</w:t>
      </w:r>
    </w:p>
    <w:p w14:paraId="2172C946" w14:textId="77777777" w:rsidR="009573A1" w:rsidRPr="0035100D" w:rsidRDefault="00813FC1">
      <w:pPr>
        <w:spacing w:before="7"/>
        <w:ind w:left="1546" w:right="1541"/>
        <w:jc w:val="center"/>
        <w:rPr>
          <w:sz w:val="30"/>
          <w:szCs w:val="30"/>
        </w:rPr>
      </w:pPr>
      <w:r w:rsidRPr="0035100D">
        <w:rPr>
          <w:b/>
          <w:spacing w:val="-1"/>
          <w:sz w:val="30"/>
          <w:szCs w:val="30"/>
        </w:rPr>
        <w:t>CAP</w:t>
      </w:r>
      <w:r w:rsidRPr="0035100D">
        <w:rPr>
          <w:b/>
          <w:spacing w:val="1"/>
          <w:sz w:val="30"/>
          <w:szCs w:val="30"/>
        </w:rPr>
        <w:t>I</w:t>
      </w:r>
      <w:r w:rsidRPr="0035100D">
        <w:rPr>
          <w:b/>
          <w:spacing w:val="-1"/>
          <w:sz w:val="30"/>
          <w:szCs w:val="30"/>
        </w:rPr>
        <w:t>T</w:t>
      </w:r>
      <w:r w:rsidRPr="0035100D">
        <w:rPr>
          <w:b/>
          <w:spacing w:val="2"/>
          <w:sz w:val="30"/>
          <w:szCs w:val="30"/>
        </w:rPr>
        <w:t>A</w:t>
      </w:r>
      <w:r w:rsidRPr="0035100D">
        <w:rPr>
          <w:b/>
          <w:sz w:val="30"/>
          <w:szCs w:val="30"/>
        </w:rPr>
        <w:t>L</w:t>
      </w:r>
      <w:r w:rsidRPr="0035100D">
        <w:rPr>
          <w:b/>
          <w:spacing w:val="-1"/>
          <w:sz w:val="30"/>
          <w:szCs w:val="30"/>
        </w:rPr>
        <w:t xml:space="preserve"> </w:t>
      </w:r>
      <w:r w:rsidRPr="0035100D">
        <w:rPr>
          <w:b/>
          <w:spacing w:val="1"/>
          <w:sz w:val="30"/>
          <w:szCs w:val="30"/>
        </w:rPr>
        <w:t>B</w:t>
      </w:r>
      <w:r w:rsidRPr="0035100D">
        <w:rPr>
          <w:b/>
          <w:spacing w:val="-1"/>
          <w:sz w:val="30"/>
          <w:szCs w:val="30"/>
        </w:rPr>
        <w:t>UD</w:t>
      </w:r>
      <w:r w:rsidRPr="0035100D">
        <w:rPr>
          <w:b/>
          <w:spacing w:val="2"/>
          <w:sz w:val="30"/>
          <w:szCs w:val="30"/>
        </w:rPr>
        <w:t>G</w:t>
      </w:r>
      <w:r w:rsidRPr="0035100D">
        <w:rPr>
          <w:b/>
          <w:spacing w:val="-1"/>
          <w:sz w:val="30"/>
          <w:szCs w:val="30"/>
        </w:rPr>
        <w:t>ET</w:t>
      </w:r>
      <w:r w:rsidRPr="0035100D">
        <w:rPr>
          <w:b/>
          <w:spacing w:val="1"/>
          <w:sz w:val="30"/>
          <w:szCs w:val="30"/>
        </w:rPr>
        <w:t>I</w:t>
      </w:r>
      <w:r w:rsidRPr="0035100D">
        <w:rPr>
          <w:b/>
          <w:spacing w:val="-1"/>
          <w:sz w:val="30"/>
          <w:szCs w:val="30"/>
        </w:rPr>
        <w:t>NG</w:t>
      </w:r>
      <w:r w:rsidRPr="0035100D">
        <w:rPr>
          <w:b/>
          <w:sz w:val="30"/>
          <w:szCs w:val="30"/>
        </w:rPr>
        <w:t xml:space="preserve">: </w:t>
      </w:r>
      <w:r w:rsidRPr="0035100D">
        <w:rPr>
          <w:b/>
          <w:spacing w:val="1"/>
          <w:sz w:val="30"/>
          <w:szCs w:val="30"/>
        </w:rPr>
        <w:t>E</w:t>
      </w:r>
      <w:r w:rsidRPr="0035100D">
        <w:rPr>
          <w:b/>
          <w:spacing w:val="-1"/>
          <w:sz w:val="30"/>
          <w:szCs w:val="30"/>
        </w:rPr>
        <w:t>XT</w:t>
      </w:r>
      <w:r w:rsidRPr="0035100D">
        <w:rPr>
          <w:b/>
          <w:spacing w:val="1"/>
          <w:sz w:val="30"/>
          <w:szCs w:val="30"/>
        </w:rPr>
        <w:t>E</w:t>
      </w:r>
      <w:r w:rsidRPr="0035100D">
        <w:rPr>
          <w:b/>
          <w:spacing w:val="-1"/>
          <w:sz w:val="30"/>
          <w:szCs w:val="30"/>
        </w:rPr>
        <w:t>N</w:t>
      </w:r>
      <w:r w:rsidRPr="0035100D">
        <w:rPr>
          <w:b/>
          <w:spacing w:val="1"/>
          <w:sz w:val="30"/>
          <w:szCs w:val="30"/>
        </w:rPr>
        <w:t>SI</w:t>
      </w:r>
      <w:r w:rsidRPr="0035100D">
        <w:rPr>
          <w:b/>
          <w:spacing w:val="-1"/>
          <w:sz w:val="30"/>
          <w:szCs w:val="30"/>
        </w:rPr>
        <w:t>ON</w:t>
      </w:r>
      <w:r w:rsidRPr="0035100D">
        <w:rPr>
          <w:b/>
          <w:sz w:val="30"/>
          <w:szCs w:val="30"/>
        </w:rPr>
        <w:t>S</w:t>
      </w:r>
    </w:p>
    <w:p w14:paraId="4BA0541A" w14:textId="77777777" w:rsidR="009573A1" w:rsidRPr="0035100D" w:rsidRDefault="009573A1">
      <w:pPr>
        <w:spacing w:before="14" w:line="260" w:lineRule="exact"/>
        <w:rPr>
          <w:sz w:val="26"/>
          <w:szCs w:val="26"/>
        </w:rPr>
      </w:pPr>
    </w:p>
    <w:p w14:paraId="60C742D5" w14:textId="77777777" w:rsidR="009573A1" w:rsidRPr="0035100D" w:rsidRDefault="00813FC1">
      <w:pPr>
        <w:ind w:left="480"/>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 </w:t>
      </w:r>
      <w:r w:rsidRPr="0035100D">
        <w:rPr>
          <w:rFonts w:ascii="Proxima Nova" w:eastAsia="Tahoma" w:hAnsi="Proxima Nova" w:cs="Tahoma"/>
          <w:spacing w:val="36"/>
          <w:sz w:val="22"/>
          <w:szCs w:val="22"/>
        </w:rPr>
        <w:t xml:space="preserve"> </w:t>
      </w:r>
      <w:r w:rsidRPr="0035100D">
        <w:rPr>
          <w:rFonts w:ascii="Proxima Nova" w:eastAsia="Tahoma" w:hAnsi="Proxima Nova" w:cs="Tahoma"/>
          <w:spacing w:val="-1"/>
          <w:sz w:val="22"/>
          <w:szCs w:val="22"/>
        </w:rPr>
        <w:t>J</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ila</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orpor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proj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Rs.</w:t>
      </w:r>
    </w:p>
    <w:p w14:paraId="575BD9F7" w14:textId="77777777" w:rsidR="009573A1" w:rsidRPr="0035100D" w:rsidRDefault="00813FC1">
      <w:pPr>
        <w:spacing w:before="1"/>
        <w:ind w:left="840" w:right="78"/>
        <w:jc w:val="both"/>
        <w:rPr>
          <w:rFonts w:ascii="Proxima Nova" w:eastAsia="Tahoma" w:hAnsi="Proxima Nova" w:cs="Tahoma"/>
          <w:sz w:val="22"/>
          <w:szCs w:val="22"/>
        </w:rPr>
      </w:pPr>
      <w:r w:rsidRPr="0035100D">
        <w:rPr>
          <w:rFonts w:ascii="Proxima Nova" w:eastAsia="Tahoma" w:hAnsi="Proxima Nova" w:cs="Tahoma"/>
          <w:spacing w:val="-1"/>
          <w:sz w:val="22"/>
          <w:szCs w:val="22"/>
        </w:rPr>
        <w:t>80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ror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ene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a </w:t>
      </w:r>
      <w:r w:rsidRPr="0035100D">
        <w:rPr>
          <w:rFonts w:ascii="Proxima Nova" w:eastAsia="Tahoma" w:hAnsi="Proxima Nova" w:cs="Tahoma"/>
          <w:spacing w:val="2"/>
          <w:sz w:val="22"/>
          <w:szCs w:val="22"/>
        </w:rPr>
        <w:t>n</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sh</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nf</w:t>
      </w:r>
      <w:r w:rsidRPr="0035100D">
        <w:rPr>
          <w:rFonts w:ascii="Proxima Nova" w:eastAsia="Tahoma" w:hAnsi="Proxima Nova" w:cs="Tahoma"/>
          <w:sz w:val="22"/>
          <w:szCs w:val="22"/>
        </w:rPr>
        <w:t>low of 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22</w:t>
      </w:r>
      <w:r w:rsidRPr="0035100D">
        <w:rPr>
          <w:rFonts w:ascii="Proxima Nova" w:eastAsia="Tahoma" w:hAnsi="Proxima Nova" w:cs="Tahoma"/>
          <w:sz w:val="22"/>
          <w:szCs w:val="22"/>
        </w:rPr>
        <w:t>0</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ror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6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rs. </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66"/>
          <w:sz w:val="22"/>
          <w:szCs w:val="22"/>
        </w:rPr>
        <w:t xml:space="preserve"> </w:t>
      </w:r>
      <w:r w:rsidRPr="0035100D">
        <w:rPr>
          <w:rFonts w:ascii="Proxima Nova" w:eastAsia="Tahoma" w:hAnsi="Proxima Nova" w:cs="Tahoma"/>
          <w:sz w:val="22"/>
          <w:szCs w:val="22"/>
        </w:rPr>
        <w:t>opport</w:t>
      </w:r>
      <w:r w:rsidRPr="0035100D">
        <w:rPr>
          <w:rFonts w:ascii="Proxima Nova" w:eastAsia="Tahoma" w:hAnsi="Proxima Nova" w:cs="Tahoma"/>
          <w:spacing w:val="-1"/>
          <w:sz w:val="22"/>
          <w:szCs w:val="22"/>
        </w:rPr>
        <w:t>un</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y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68"/>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l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6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J</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ila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orpor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n</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ise</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rm</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50</w:t>
      </w:r>
      <w:r w:rsidRPr="0035100D">
        <w:rPr>
          <w:rFonts w:ascii="Proxima Nova" w:eastAsia="Tahoma" w:hAnsi="Proxima Nova" w:cs="Tahoma"/>
          <w:sz w:val="22"/>
          <w:szCs w:val="22"/>
        </w:rPr>
        <w:t>0</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proj</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rr</w:t>
      </w:r>
      <w:r w:rsidRPr="0035100D">
        <w:rPr>
          <w:rFonts w:ascii="Proxima Nova" w:eastAsia="Tahoma" w:hAnsi="Proxima Nova" w:cs="Tahoma"/>
          <w:spacing w:val="3"/>
          <w:sz w:val="22"/>
          <w:szCs w:val="22"/>
        </w:rPr>
        <w:t>y</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  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st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 xml:space="preserve">t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  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 xml:space="preserve">lly. </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 xml:space="preserve">ipal </w:t>
      </w:r>
      <w:r w:rsidRPr="0035100D">
        <w:rPr>
          <w:rFonts w:ascii="Proxima Nova" w:eastAsia="Tahoma" w:hAnsi="Proxima Nova" w:cs="Tahoma"/>
          <w:spacing w:val="-1"/>
          <w:sz w:val="22"/>
          <w:szCs w:val="22"/>
        </w:rPr>
        <w:t>am</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be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b</w:t>
      </w:r>
      <w:r w:rsidRPr="0035100D">
        <w:rPr>
          <w:rFonts w:ascii="Proxima Nova" w:eastAsia="Tahoma" w:hAnsi="Proxima Nova" w:cs="Tahoma"/>
          <w:sz w:val="22"/>
          <w:szCs w:val="22"/>
        </w:rPr>
        <w:t>le in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5</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w:t>
      </w:r>
      <w:r w:rsidRPr="0035100D">
        <w:rPr>
          <w:rFonts w:ascii="Proxima Nova" w:eastAsia="Tahoma" w:hAnsi="Proxima Nova" w:cs="Tahoma"/>
          <w:spacing w:val="-1"/>
          <w:sz w:val="22"/>
          <w:szCs w:val="22"/>
        </w:rPr>
        <w:t>menc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rom</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 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s. </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am</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 by iss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y.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 be 3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effec</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 xml:space="preserve">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J</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ila</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rpor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 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3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79C5CAD8" w14:textId="77777777" w:rsidR="009573A1" w:rsidRPr="0035100D" w:rsidRDefault="009573A1">
      <w:pPr>
        <w:spacing w:before="7" w:line="260" w:lineRule="exact"/>
        <w:rPr>
          <w:sz w:val="26"/>
          <w:szCs w:val="26"/>
        </w:rPr>
      </w:pPr>
    </w:p>
    <w:p w14:paraId="3403B2CF" w14:textId="77777777" w:rsidR="009573A1" w:rsidRPr="0035100D" w:rsidRDefault="00813FC1">
      <w:pPr>
        <w:ind w:left="73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 xml:space="preserve">se </w:t>
      </w:r>
      <w:r w:rsidRPr="0035100D">
        <w:rPr>
          <w:rFonts w:ascii="Proxima Nova" w:eastAsia="Tahoma" w:hAnsi="Proxima Nova" w:cs="Tahoma"/>
          <w:spacing w:val="-3"/>
          <w:sz w:val="22"/>
          <w:szCs w:val="22"/>
        </w:rPr>
        <w:t>N</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V?</w:t>
      </w:r>
    </w:p>
    <w:p w14:paraId="0CEF903C" w14:textId="77777777" w:rsidR="009573A1" w:rsidRPr="0035100D" w:rsidRDefault="00813FC1">
      <w:pPr>
        <w:spacing w:before="5" w:line="260" w:lineRule="exact"/>
        <w:ind w:left="1200" w:right="77" w:hanging="47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64"/>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djust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6"/>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V</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if</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djust</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de</w:t>
      </w:r>
      <w:r w:rsidRPr="0035100D">
        <w:rPr>
          <w:rFonts w:ascii="Proxima Nova" w:eastAsia="Tahoma" w:hAnsi="Proxima Nova" w:cs="Tahoma"/>
          <w:spacing w:val="33"/>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ly</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3"/>
          <w:sz w:val="22"/>
          <w:szCs w:val="22"/>
        </w:rPr>
        <w:t xml:space="preserve"> </w:t>
      </w:r>
      <w:r w:rsidRPr="0035100D">
        <w:rPr>
          <w:rFonts w:ascii="Proxima Nova" w:eastAsia="Tahoma" w:hAnsi="Proxima Nova" w:cs="Tahoma"/>
          <w:sz w:val="22"/>
          <w:szCs w:val="22"/>
        </w:rPr>
        <w:t>iss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ex</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w:t>
      </w:r>
      <w:r w:rsidRPr="0035100D">
        <w:rPr>
          <w:rFonts w:ascii="Proxima Nova" w:eastAsia="Tahoma" w:hAnsi="Proxima Nova" w:cs="Tahoma"/>
          <w:spacing w:val="-2"/>
          <w:sz w:val="22"/>
          <w:szCs w:val="22"/>
        </w:rPr>
        <w:t>y</w:t>
      </w:r>
      <w:r w:rsidRPr="0035100D">
        <w:rPr>
          <w:rFonts w:ascii="Proxima Nova" w:eastAsia="Tahoma" w:hAnsi="Proxima Nova" w:cs="Tahoma"/>
          <w:sz w:val="22"/>
          <w:szCs w:val="22"/>
        </w:rPr>
        <w:t>?</w:t>
      </w:r>
    </w:p>
    <w:p w14:paraId="5D7D09E3" w14:textId="77777777" w:rsidR="009573A1" w:rsidRPr="0035100D" w:rsidRDefault="00813FC1">
      <w:pPr>
        <w:spacing w:line="240" w:lineRule="exact"/>
        <w:ind w:left="730"/>
        <w:rPr>
          <w:rFonts w:ascii="Proxima Nova" w:eastAsia="Tahoma" w:hAnsi="Proxima Nova" w:cs="Tahoma"/>
          <w:sz w:val="22"/>
          <w:szCs w:val="22"/>
        </w:rPr>
      </w:pPr>
      <w:r w:rsidRPr="0035100D">
        <w:rPr>
          <w:rFonts w:ascii="Proxima Nova" w:eastAsia="Tahoma" w:hAnsi="Proxima Nova" w:cs="Tahoma"/>
          <w:spacing w:val="-1"/>
          <w:position w:val="-1"/>
          <w:sz w:val="22"/>
          <w:szCs w:val="22"/>
        </w:rPr>
        <w:t>(</w:t>
      </w:r>
      <w:r w:rsidRPr="0035100D">
        <w:rPr>
          <w:rFonts w:ascii="Proxima Nova" w:eastAsia="Tahoma" w:hAnsi="Proxima Nova" w:cs="Tahoma"/>
          <w:position w:val="-1"/>
          <w:sz w:val="22"/>
          <w:szCs w:val="22"/>
        </w:rPr>
        <w:t xml:space="preserve">iii) </w:t>
      </w:r>
      <w:r w:rsidRPr="0035100D">
        <w:rPr>
          <w:rFonts w:ascii="Proxima Nova" w:eastAsia="Tahoma" w:hAnsi="Proxima Nova" w:cs="Tahoma"/>
          <w:spacing w:val="14"/>
          <w:position w:val="-1"/>
          <w:sz w:val="22"/>
          <w:szCs w:val="22"/>
        </w:rPr>
        <w:t xml:space="preserve"> </w:t>
      </w:r>
      <w:r w:rsidRPr="0035100D">
        <w:rPr>
          <w:rFonts w:ascii="Proxima Nova" w:eastAsia="Tahoma" w:hAnsi="Proxima Nova" w:cs="Tahoma"/>
          <w:position w:val="-1"/>
          <w:sz w:val="22"/>
          <w:szCs w:val="22"/>
        </w:rPr>
        <w:t>W</w:t>
      </w:r>
      <w:r w:rsidRPr="0035100D">
        <w:rPr>
          <w:rFonts w:ascii="Proxima Nova" w:eastAsia="Tahoma" w:hAnsi="Proxima Nova" w:cs="Tahoma"/>
          <w:spacing w:val="-1"/>
          <w:position w:val="-1"/>
          <w:sz w:val="22"/>
          <w:szCs w:val="22"/>
        </w:rPr>
        <w:t>ha</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is</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 pr</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s</w:t>
      </w:r>
      <w:r w:rsidRPr="0035100D">
        <w:rPr>
          <w:rFonts w:ascii="Proxima Nova" w:eastAsia="Tahoma" w:hAnsi="Proxima Nova" w:cs="Tahoma"/>
          <w:spacing w:val="-1"/>
          <w:position w:val="-1"/>
          <w:sz w:val="22"/>
          <w:szCs w:val="22"/>
        </w:rPr>
        <w:t>en</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v</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l</w:t>
      </w:r>
      <w:r w:rsidRPr="0035100D">
        <w:rPr>
          <w:rFonts w:ascii="Proxima Nova" w:eastAsia="Tahoma" w:hAnsi="Proxima Nova" w:cs="Tahoma"/>
          <w:spacing w:val="-3"/>
          <w:position w:val="-1"/>
          <w:sz w:val="22"/>
          <w:szCs w:val="22"/>
        </w:rPr>
        <w:t>u</w:t>
      </w:r>
      <w:r w:rsidRPr="0035100D">
        <w:rPr>
          <w:rFonts w:ascii="Proxima Nova" w:eastAsia="Tahoma" w:hAnsi="Proxima Nova" w:cs="Tahoma"/>
          <w:position w:val="-1"/>
          <w:sz w:val="22"/>
          <w:szCs w:val="22"/>
        </w:rPr>
        <w:t xml:space="preserve">e of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3"/>
          <w:position w:val="-1"/>
          <w:sz w:val="22"/>
          <w:szCs w:val="22"/>
        </w:rPr>
        <w:t>a</w:t>
      </w:r>
      <w:r w:rsidRPr="0035100D">
        <w:rPr>
          <w:rFonts w:ascii="Proxima Nova" w:eastAsia="Tahoma" w:hAnsi="Proxima Nova" w:cs="Tahoma"/>
          <w:position w:val="-1"/>
          <w:sz w:val="22"/>
          <w:szCs w:val="22"/>
        </w:rPr>
        <w:t>x</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s</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i</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l</w:t>
      </w:r>
      <w:r w:rsidRPr="0035100D">
        <w:rPr>
          <w:rFonts w:ascii="Proxima Nova" w:eastAsia="Tahoma" w:hAnsi="Proxima Nova" w:cs="Tahoma"/>
          <w:spacing w:val="-2"/>
          <w:position w:val="-1"/>
          <w:sz w:val="22"/>
          <w:szCs w:val="22"/>
        </w:rPr>
        <w:t>d</w:t>
      </w:r>
      <w:r w:rsidRPr="0035100D">
        <w:rPr>
          <w:rFonts w:ascii="Proxima Nova" w:eastAsia="Tahoma" w:hAnsi="Proxima Nova" w:cs="Tahoma"/>
          <w:position w:val="-1"/>
          <w:sz w:val="22"/>
          <w:szCs w:val="22"/>
        </w:rPr>
        <w:t>?</w:t>
      </w:r>
    </w:p>
    <w:p w14:paraId="20F13D3B" w14:textId="77777777" w:rsidR="009573A1" w:rsidRPr="0035100D" w:rsidRDefault="009573A1">
      <w:pPr>
        <w:spacing w:before="1" w:line="120" w:lineRule="exact"/>
        <w:rPr>
          <w:sz w:val="13"/>
          <w:szCs w:val="13"/>
        </w:rPr>
      </w:pPr>
    </w:p>
    <w:p w14:paraId="61C6CC42" w14:textId="77777777" w:rsidR="009573A1" w:rsidRPr="0035100D" w:rsidRDefault="009573A1">
      <w:pPr>
        <w:spacing w:line="200" w:lineRule="exact"/>
      </w:pPr>
    </w:p>
    <w:p w14:paraId="2296F94A" w14:textId="77777777" w:rsidR="009573A1" w:rsidRPr="0035100D" w:rsidRDefault="009573A1">
      <w:pPr>
        <w:spacing w:line="200" w:lineRule="exact"/>
      </w:pPr>
    </w:p>
    <w:p w14:paraId="14E64249" w14:textId="77777777" w:rsidR="009573A1" w:rsidRPr="0035100D" w:rsidRDefault="00813FC1">
      <w:pPr>
        <w:ind w:left="840" w:right="77"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 </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M </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ua</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 o</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100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ror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ex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ene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sh</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nf</w:t>
      </w:r>
      <w:r w:rsidRPr="0035100D">
        <w:rPr>
          <w:rFonts w:ascii="Proxima Nova" w:eastAsia="Tahoma" w:hAnsi="Proxima Nova" w:cs="Tahoma"/>
          <w:sz w:val="22"/>
          <w:szCs w:val="22"/>
        </w:rPr>
        <w:t>low</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40</w:t>
      </w:r>
      <w:r w:rsidRPr="0035100D">
        <w:rPr>
          <w:rFonts w:ascii="Proxima Nova" w:eastAsia="Tahoma" w:hAnsi="Proxima Nova" w:cs="Tahoma"/>
          <w:sz w:val="22"/>
          <w:szCs w:val="22"/>
        </w:rPr>
        <w:t>0</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ror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5</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rs.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ppor</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ity</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 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3"/>
          <w:sz w:val="22"/>
          <w:szCs w:val="22"/>
        </w:rPr>
        <w:t>1</w:t>
      </w:r>
      <w:r w:rsidRPr="0035100D">
        <w:rPr>
          <w:rFonts w:ascii="Proxima Nova" w:eastAsia="Tahoma" w:hAnsi="Proxima Nova" w:cs="Tahoma"/>
          <w:sz w:val="22"/>
          <w:szCs w:val="22"/>
        </w:rPr>
        <w:t>2</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 xml:space="preserve">M </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n 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ise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rm</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 of</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60</w:t>
      </w:r>
      <w:r w:rsidRPr="0035100D">
        <w:rPr>
          <w:rFonts w:ascii="Proxima Nova" w:eastAsia="Tahoma" w:hAnsi="Proxima Nova" w:cs="Tahoma"/>
          <w:sz w:val="22"/>
          <w:szCs w:val="22"/>
        </w:rPr>
        <w:t>0</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ror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proj</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rryi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a</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p>
    <w:p w14:paraId="6089990C" w14:textId="77777777" w:rsidR="009573A1" w:rsidRPr="0035100D" w:rsidRDefault="00813FC1">
      <w:pPr>
        <w:spacing w:before="5" w:line="260" w:lineRule="exact"/>
        <w:ind w:left="840" w:right="77"/>
        <w:jc w:val="both"/>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lly.</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pri</w:t>
      </w:r>
      <w:r w:rsidRPr="0035100D">
        <w:rPr>
          <w:rFonts w:ascii="Proxima Nova" w:eastAsia="Tahoma" w:hAnsi="Proxima Nova" w:cs="Tahoma"/>
          <w:spacing w:val="-1"/>
          <w:sz w:val="22"/>
          <w:szCs w:val="22"/>
        </w:rPr>
        <w:t>nc</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am</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 be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 in</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5</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w:t>
      </w:r>
      <w:r w:rsidRPr="0035100D">
        <w:rPr>
          <w:rFonts w:ascii="Proxima Nova" w:eastAsia="Tahoma" w:hAnsi="Proxima Nova" w:cs="Tahoma"/>
          <w:spacing w:val="-1"/>
          <w:sz w:val="22"/>
          <w:szCs w:val="22"/>
        </w:rPr>
        <w:t>menc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rom</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2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irst</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of</w:t>
      </w:r>
    </w:p>
    <w:p w14:paraId="19C159D9" w14:textId="77777777" w:rsidR="009573A1" w:rsidRPr="0035100D" w:rsidRDefault="00813FC1">
      <w:pPr>
        <w:spacing w:line="240" w:lineRule="exact"/>
        <w:ind w:left="840" w:right="82"/>
        <w:jc w:val="both"/>
        <w:rPr>
          <w:rFonts w:ascii="Proxima Nova" w:eastAsia="Tahoma" w:hAnsi="Proxima Nova" w:cs="Tahoma"/>
          <w:sz w:val="22"/>
          <w:szCs w:val="22"/>
        </w:rPr>
      </w:pPr>
      <w:r w:rsidRPr="0035100D">
        <w:rPr>
          <w:rFonts w:ascii="Proxima Nova" w:eastAsia="Tahoma" w:hAnsi="Proxima Nova" w:cs="Tahoma"/>
          <w:position w:val="-1"/>
          <w:sz w:val="22"/>
          <w:szCs w:val="22"/>
        </w:rPr>
        <w:t>op</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a</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io</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 xml:space="preserve">s. </w:t>
      </w:r>
      <w:r w:rsidRPr="0035100D">
        <w:rPr>
          <w:rFonts w:ascii="Proxima Nova" w:eastAsia="Tahoma" w:hAnsi="Proxima Nova" w:cs="Tahoma"/>
          <w:spacing w:val="62"/>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w:t>
      </w:r>
      <w:r w:rsidRPr="0035100D">
        <w:rPr>
          <w:rFonts w:ascii="Proxima Nova" w:eastAsia="Tahoma" w:hAnsi="Proxima Nova" w:cs="Tahoma"/>
          <w:spacing w:val="31"/>
          <w:position w:val="-1"/>
          <w:sz w:val="22"/>
          <w:szCs w:val="22"/>
        </w:rPr>
        <w:t xml:space="preserve"> </w:t>
      </w:r>
      <w:r w:rsidRPr="0035100D">
        <w:rPr>
          <w:rFonts w:ascii="Proxima Nova" w:eastAsia="Tahoma" w:hAnsi="Proxima Nova" w:cs="Tahoma"/>
          <w:position w:val="-1"/>
          <w:sz w:val="22"/>
          <w:szCs w:val="22"/>
        </w:rPr>
        <w:t>b</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l</w:t>
      </w:r>
      <w:r w:rsidRPr="0035100D">
        <w:rPr>
          <w:rFonts w:ascii="Proxima Nova" w:eastAsia="Tahoma" w:hAnsi="Proxima Nova" w:cs="Tahoma"/>
          <w:spacing w:val="-1"/>
          <w:position w:val="-1"/>
          <w:sz w:val="22"/>
          <w:szCs w:val="22"/>
        </w:rPr>
        <w:t>anc</w:t>
      </w:r>
      <w:r w:rsidRPr="0035100D">
        <w:rPr>
          <w:rFonts w:ascii="Proxima Nova" w:eastAsia="Tahoma" w:hAnsi="Proxima Nova" w:cs="Tahoma"/>
          <w:position w:val="-1"/>
          <w:sz w:val="22"/>
          <w:szCs w:val="22"/>
        </w:rPr>
        <w:t>e</w:t>
      </w:r>
      <w:r w:rsidRPr="0035100D">
        <w:rPr>
          <w:rFonts w:ascii="Proxima Nova" w:eastAsia="Tahoma" w:hAnsi="Proxima Nova" w:cs="Tahoma"/>
          <w:spacing w:val="31"/>
          <w:position w:val="-1"/>
          <w:sz w:val="22"/>
          <w:szCs w:val="22"/>
        </w:rPr>
        <w:t xml:space="preserve"> </w:t>
      </w:r>
      <w:r w:rsidRPr="0035100D">
        <w:rPr>
          <w:rFonts w:ascii="Proxima Nova" w:eastAsia="Tahoma" w:hAnsi="Proxima Nova" w:cs="Tahoma"/>
          <w:spacing w:val="-1"/>
          <w:position w:val="-1"/>
          <w:sz w:val="22"/>
          <w:szCs w:val="22"/>
        </w:rPr>
        <w:t>am</w:t>
      </w:r>
      <w:r w:rsidRPr="0035100D">
        <w:rPr>
          <w:rFonts w:ascii="Proxima Nova" w:eastAsia="Tahoma" w:hAnsi="Proxima Nova" w:cs="Tahoma"/>
          <w:position w:val="-1"/>
          <w:sz w:val="22"/>
          <w:szCs w:val="22"/>
        </w:rPr>
        <w:t>o</w:t>
      </w:r>
      <w:r w:rsidRPr="0035100D">
        <w:rPr>
          <w:rFonts w:ascii="Proxima Nova" w:eastAsia="Tahoma" w:hAnsi="Proxima Nova" w:cs="Tahoma"/>
          <w:spacing w:val="-1"/>
          <w:position w:val="-1"/>
          <w:sz w:val="22"/>
          <w:szCs w:val="22"/>
        </w:rPr>
        <w:t>un</w:t>
      </w:r>
      <w:r w:rsidRPr="0035100D">
        <w:rPr>
          <w:rFonts w:ascii="Proxima Nova" w:eastAsia="Tahoma" w:hAnsi="Proxima Nova" w:cs="Tahoma"/>
          <w:position w:val="-1"/>
          <w:sz w:val="22"/>
          <w:szCs w:val="22"/>
        </w:rPr>
        <w:t>t</w:t>
      </w:r>
      <w:r w:rsidRPr="0035100D">
        <w:rPr>
          <w:rFonts w:ascii="Proxima Nova" w:eastAsia="Tahoma" w:hAnsi="Proxima Nova" w:cs="Tahoma"/>
          <w:spacing w:val="33"/>
          <w:position w:val="-1"/>
          <w:sz w:val="22"/>
          <w:szCs w:val="22"/>
        </w:rPr>
        <w:t xml:space="preserve"> </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q</w:t>
      </w:r>
      <w:r w:rsidRPr="0035100D">
        <w:rPr>
          <w:rFonts w:ascii="Proxima Nova" w:eastAsia="Tahoma" w:hAnsi="Proxima Nova" w:cs="Tahoma"/>
          <w:spacing w:val="2"/>
          <w:position w:val="-1"/>
          <w:sz w:val="22"/>
          <w:szCs w:val="22"/>
        </w:rPr>
        <w:t>u</w:t>
      </w:r>
      <w:r w:rsidRPr="0035100D">
        <w:rPr>
          <w:rFonts w:ascii="Proxima Nova" w:eastAsia="Tahoma" w:hAnsi="Proxima Nova" w:cs="Tahoma"/>
          <w:position w:val="-1"/>
          <w:sz w:val="22"/>
          <w:szCs w:val="22"/>
        </w:rPr>
        <w:t>ir</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d</w:t>
      </w:r>
      <w:r w:rsidRPr="0035100D">
        <w:rPr>
          <w:rFonts w:ascii="Proxima Nova" w:eastAsia="Tahoma" w:hAnsi="Proxima Nova" w:cs="Tahoma"/>
          <w:spacing w:val="32"/>
          <w:position w:val="-1"/>
          <w:sz w:val="22"/>
          <w:szCs w:val="22"/>
        </w:rPr>
        <w:t xml:space="preserv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or</w:t>
      </w:r>
      <w:r w:rsidRPr="0035100D">
        <w:rPr>
          <w:rFonts w:ascii="Proxima Nova" w:eastAsia="Tahoma" w:hAnsi="Proxima Nova" w:cs="Tahoma"/>
          <w:spacing w:val="32"/>
          <w:position w:val="-1"/>
          <w:sz w:val="22"/>
          <w:szCs w:val="22"/>
        </w:rPr>
        <w:t xml:space="preserve"> </w:t>
      </w:r>
      <w:r w:rsidRPr="0035100D">
        <w:rPr>
          <w:rFonts w:ascii="Proxima Nova" w:eastAsia="Tahoma" w:hAnsi="Proxima Nova" w:cs="Tahoma"/>
          <w:spacing w:val="-2"/>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w:t>
      </w:r>
      <w:r w:rsidRPr="0035100D">
        <w:rPr>
          <w:rFonts w:ascii="Proxima Nova" w:eastAsia="Tahoma" w:hAnsi="Proxima Nova" w:cs="Tahoma"/>
          <w:spacing w:val="31"/>
          <w:position w:val="-1"/>
          <w:sz w:val="22"/>
          <w:szCs w:val="22"/>
        </w:rPr>
        <w:t xml:space="preserve"> </w:t>
      </w:r>
      <w:r w:rsidRPr="0035100D">
        <w:rPr>
          <w:rFonts w:ascii="Proxima Nova" w:eastAsia="Tahoma" w:hAnsi="Proxima Nova" w:cs="Tahoma"/>
          <w:position w:val="-1"/>
          <w:sz w:val="22"/>
          <w:szCs w:val="22"/>
        </w:rPr>
        <w:t>proj</w:t>
      </w:r>
      <w:r w:rsidRPr="0035100D">
        <w:rPr>
          <w:rFonts w:ascii="Proxima Nova" w:eastAsia="Tahoma" w:hAnsi="Proxima Nova" w:cs="Tahoma"/>
          <w:spacing w:val="-1"/>
          <w:position w:val="-1"/>
          <w:sz w:val="22"/>
          <w:szCs w:val="22"/>
        </w:rPr>
        <w:t>ec</w:t>
      </w:r>
      <w:r w:rsidRPr="0035100D">
        <w:rPr>
          <w:rFonts w:ascii="Proxima Nova" w:eastAsia="Tahoma" w:hAnsi="Proxima Nova" w:cs="Tahoma"/>
          <w:position w:val="-1"/>
          <w:sz w:val="22"/>
          <w:szCs w:val="22"/>
        </w:rPr>
        <w:t>t</w:t>
      </w:r>
      <w:r w:rsidRPr="0035100D">
        <w:rPr>
          <w:rFonts w:ascii="Proxima Nova" w:eastAsia="Tahoma" w:hAnsi="Proxima Nova" w:cs="Tahoma"/>
          <w:spacing w:val="33"/>
          <w:position w:val="-1"/>
          <w:sz w:val="22"/>
          <w:szCs w:val="22"/>
        </w:rPr>
        <w:t xml:space="preserve"> </w:t>
      </w:r>
      <w:r w:rsidRPr="0035100D">
        <w:rPr>
          <w:rFonts w:ascii="Proxima Nova" w:eastAsia="Tahoma" w:hAnsi="Proxima Nova" w:cs="Tahoma"/>
          <w:spacing w:val="-1"/>
          <w:position w:val="-1"/>
          <w:sz w:val="22"/>
          <w:szCs w:val="22"/>
        </w:rPr>
        <w:t>ca</w:t>
      </w:r>
      <w:r w:rsidRPr="0035100D">
        <w:rPr>
          <w:rFonts w:ascii="Proxima Nova" w:eastAsia="Tahoma" w:hAnsi="Proxima Nova" w:cs="Tahoma"/>
          <w:position w:val="-1"/>
          <w:sz w:val="22"/>
          <w:szCs w:val="22"/>
        </w:rPr>
        <w:t>n</w:t>
      </w:r>
      <w:r w:rsidRPr="0035100D">
        <w:rPr>
          <w:rFonts w:ascii="Proxima Nova" w:eastAsia="Tahoma" w:hAnsi="Proxima Nova" w:cs="Tahoma"/>
          <w:spacing w:val="31"/>
          <w:position w:val="-1"/>
          <w:sz w:val="22"/>
          <w:szCs w:val="22"/>
        </w:rPr>
        <w:t xml:space="preserve"> </w:t>
      </w:r>
      <w:r w:rsidRPr="0035100D">
        <w:rPr>
          <w:rFonts w:ascii="Proxima Nova" w:eastAsia="Tahoma" w:hAnsi="Proxima Nova" w:cs="Tahoma"/>
          <w:position w:val="-1"/>
          <w:sz w:val="22"/>
          <w:szCs w:val="22"/>
        </w:rPr>
        <w:t>be</w:t>
      </w:r>
      <w:r w:rsidRPr="0035100D">
        <w:rPr>
          <w:rFonts w:ascii="Proxima Nova" w:eastAsia="Tahoma" w:hAnsi="Proxima Nova" w:cs="Tahoma"/>
          <w:spacing w:val="31"/>
          <w:position w:val="-1"/>
          <w:sz w:val="22"/>
          <w:szCs w:val="22"/>
        </w:rPr>
        <w:t xml:space="preserve"> </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is</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d</w:t>
      </w:r>
      <w:r w:rsidRPr="0035100D">
        <w:rPr>
          <w:rFonts w:ascii="Proxima Nova" w:eastAsia="Tahoma" w:hAnsi="Proxima Nova" w:cs="Tahoma"/>
          <w:spacing w:val="32"/>
          <w:position w:val="-1"/>
          <w:sz w:val="22"/>
          <w:szCs w:val="22"/>
        </w:rPr>
        <w:t xml:space="preserve"> </w:t>
      </w:r>
      <w:r w:rsidRPr="0035100D">
        <w:rPr>
          <w:rFonts w:ascii="Proxima Nova" w:eastAsia="Tahoma" w:hAnsi="Proxima Nova" w:cs="Tahoma"/>
          <w:position w:val="-1"/>
          <w:sz w:val="22"/>
          <w:szCs w:val="22"/>
        </w:rPr>
        <w:t>by</w:t>
      </w:r>
    </w:p>
    <w:p w14:paraId="29A0904E" w14:textId="77777777" w:rsidR="009573A1" w:rsidRPr="0035100D" w:rsidRDefault="00813FC1">
      <w:pPr>
        <w:spacing w:before="1"/>
        <w:ind w:left="840" w:right="77"/>
        <w:jc w:val="both"/>
        <w:rPr>
          <w:rFonts w:ascii="Proxima Nova" w:eastAsia="Tahoma" w:hAnsi="Proxima Nova" w:cs="Tahoma"/>
          <w:sz w:val="22"/>
          <w:szCs w:val="22"/>
        </w:rPr>
      </w:pPr>
      <w:r w:rsidRPr="0035100D">
        <w:rPr>
          <w:rFonts w:ascii="Proxima Nova" w:eastAsia="Tahoma" w:hAnsi="Proxima Nova" w:cs="Tahoma"/>
          <w:sz w:val="22"/>
          <w:szCs w:val="22"/>
        </w:rPr>
        <w:lastRenderedPageBreak/>
        <w:t>iss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ity.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pacing w:val="-2"/>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6</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effec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3"/>
          <w:sz w:val="22"/>
          <w:szCs w:val="22"/>
        </w:rPr>
        <w:t>B</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 xml:space="preserve">M </w:t>
      </w:r>
      <w:r w:rsidRPr="0035100D">
        <w:rPr>
          <w:rFonts w:ascii="Proxima Nova" w:eastAsia="Tahoma" w:hAnsi="Proxima Nova" w:cs="Tahoma"/>
          <w:spacing w:val="69"/>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3</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0FCCDC34" w14:textId="77777777" w:rsidR="009573A1" w:rsidRPr="0035100D" w:rsidRDefault="009573A1">
      <w:pPr>
        <w:spacing w:before="4" w:line="260" w:lineRule="exact"/>
        <w:rPr>
          <w:sz w:val="26"/>
          <w:szCs w:val="26"/>
        </w:rPr>
      </w:pPr>
    </w:p>
    <w:p w14:paraId="41285E87" w14:textId="77777777" w:rsidR="009573A1" w:rsidRPr="0035100D" w:rsidRDefault="00813FC1">
      <w:pPr>
        <w:ind w:left="66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7"/>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 xml:space="preserve">se </w:t>
      </w:r>
      <w:r w:rsidRPr="0035100D">
        <w:rPr>
          <w:rFonts w:ascii="Proxima Nova" w:eastAsia="Tahoma" w:hAnsi="Proxima Nova" w:cs="Tahoma"/>
          <w:spacing w:val="-3"/>
          <w:sz w:val="22"/>
          <w:szCs w:val="22"/>
        </w:rPr>
        <w:t>N</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V?</w:t>
      </w:r>
    </w:p>
    <w:p w14:paraId="44BF3E41" w14:textId="77777777" w:rsidR="009573A1" w:rsidRPr="0035100D" w:rsidRDefault="00813FC1">
      <w:pPr>
        <w:spacing w:before="22"/>
        <w:ind w:left="1200" w:right="75" w:hanging="54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65"/>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djust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6"/>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V</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if</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djust</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7"/>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de</w:t>
      </w:r>
      <w:r w:rsidRPr="0035100D">
        <w:rPr>
          <w:rFonts w:ascii="Proxima Nova" w:eastAsia="Tahoma" w:hAnsi="Proxima Nova" w:cs="Tahoma"/>
          <w:spacing w:val="33"/>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ly</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3"/>
          <w:sz w:val="22"/>
          <w:szCs w:val="22"/>
        </w:rPr>
        <w:t xml:space="preserve"> </w:t>
      </w:r>
      <w:r w:rsidRPr="0035100D">
        <w:rPr>
          <w:rFonts w:ascii="Proxima Nova" w:eastAsia="Tahoma" w:hAnsi="Proxima Nova" w:cs="Tahoma"/>
          <w:sz w:val="22"/>
          <w:szCs w:val="22"/>
        </w:rPr>
        <w:t>iss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ex</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w:t>
      </w:r>
      <w:r w:rsidRPr="0035100D">
        <w:rPr>
          <w:rFonts w:ascii="Proxima Nova" w:eastAsia="Tahoma" w:hAnsi="Proxima Nova" w:cs="Tahoma"/>
          <w:spacing w:val="-2"/>
          <w:sz w:val="22"/>
          <w:szCs w:val="22"/>
        </w:rPr>
        <w:t>y</w:t>
      </w:r>
      <w:r w:rsidRPr="0035100D">
        <w:rPr>
          <w:rFonts w:ascii="Proxima Nova" w:eastAsia="Tahoma" w:hAnsi="Proxima Nova" w:cs="Tahoma"/>
          <w:sz w:val="22"/>
          <w:szCs w:val="22"/>
        </w:rPr>
        <w:t>?</w:t>
      </w:r>
    </w:p>
    <w:p w14:paraId="77C41BF3" w14:textId="77777777" w:rsidR="009573A1" w:rsidRPr="0035100D" w:rsidRDefault="00813FC1">
      <w:pPr>
        <w:ind w:left="73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iii) </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3"/>
          <w:sz w:val="22"/>
          <w:szCs w:val="22"/>
        </w:rPr>
        <w:t>u</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w:t>
      </w:r>
    </w:p>
    <w:p w14:paraId="39713F66" w14:textId="77777777" w:rsidR="009573A1" w:rsidRPr="0035100D" w:rsidRDefault="009573A1">
      <w:pPr>
        <w:spacing w:before="1" w:line="140" w:lineRule="exact"/>
        <w:rPr>
          <w:sz w:val="14"/>
          <w:szCs w:val="14"/>
        </w:rPr>
      </w:pPr>
    </w:p>
    <w:p w14:paraId="489A0B4A" w14:textId="77777777" w:rsidR="009573A1" w:rsidRPr="0035100D" w:rsidRDefault="009573A1">
      <w:pPr>
        <w:spacing w:line="200" w:lineRule="exact"/>
      </w:pPr>
    </w:p>
    <w:p w14:paraId="58AFEA8D" w14:textId="77777777" w:rsidR="009573A1" w:rsidRPr="0035100D" w:rsidRDefault="009573A1">
      <w:pPr>
        <w:spacing w:line="200" w:lineRule="exact"/>
      </w:pPr>
    </w:p>
    <w:p w14:paraId="6FC606CD" w14:textId="77777777" w:rsidR="009573A1" w:rsidRPr="0035100D" w:rsidRDefault="00813FC1">
      <w:pPr>
        <w:ind w:left="840" w:right="75"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 xml:space="preserve">. </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 xml:space="preserve">Bright </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 proj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 o</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50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ror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ex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ene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sh</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nf</w:t>
      </w:r>
      <w:r w:rsidRPr="0035100D">
        <w:rPr>
          <w:rFonts w:ascii="Proxima Nova" w:eastAsia="Tahoma" w:hAnsi="Proxima Nova" w:cs="Tahoma"/>
          <w:sz w:val="22"/>
          <w:szCs w:val="22"/>
        </w:rPr>
        <w:t>low</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4"/>
          <w:sz w:val="22"/>
          <w:szCs w:val="22"/>
        </w:rPr>
        <w:t>R</w:t>
      </w:r>
      <w:r w:rsidRPr="0035100D">
        <w:rPr>
          <w:rFonts w:ascii="Proxima Nova" w:eastAsia="Tahoma" w:hAnsi="Proxima Nova" w:cs="Tahoma"/>
          <w:sz w:val="22"/>
          <w:szCs w:val="22"/>
        </w:rPr>
        <w:t>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13</w:t>
      </w:r>
      <w:r w:rsidRPr="0035100D">
        <w:rPr>
          <w:rFonts w:ascii="Proxima Nova" w:eastAsia="Tahoma" w:hAnsi="Proxima Nova" w:cs="Tahoma"/>
          <w:sz w:val="22"/>
          <w:szCs w:val="22"/>
        </w:rPr>
        <w:t>8</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ror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6</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opport</w:t>
      </w:r>
      <w:r w:rsidRPr="0035100D">
        <w:rPr>
          <w:rFonts w:ascii="Proxima Nova" w:eastAsia="Tahoma" w:hAnsi="Proxima Nova" w:cs="Tahoma"/>
          <w:spacing w:val="-3"/>
          <w:sz w:val="22"/>
          <w:szCs w:val="22"/>
        </w:rPr>
        <w:t>u</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ity</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 xml:space="preserve">Bright </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n 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ise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rm</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 of</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30</w:t>
      </w:r>
      <w:r w:rsidRPr="0035100D">
        <w:rPr>
          <w:rFonts w:ascii="Proxima Nova" w:eastAsia="Tahoma" w:hAnsi="Proxima Nova" w:cs="Tahoma"/>
          <w:sz w:val="22"/>
          <w:szCs w:val="22"/>
        </w:rPr>
        <w:t>0</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ror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proj</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rryi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a</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p>
    <w:p w14:paraId="1AFFCFAD" w14:textId="77777777" w:rsidR="009573A1" w:rsidRPr="0035100D" w:rsidRDefault="00813FC1">
      <w:pPr>
        <w:spacing w:before="5" w:line="260" w:lineRule="exact"/>
        <w:ind w:left="840" w:right="73"/>
        <w:jc w:val="both"/>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3</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lly.</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pri</w:t>
      </w:r>
      <w:r w:rsidRPr="0035100D">
        <w:rPr>
          <w:rFonts w:ascii="Proxima Nova" w:eastAsia="Tahoma" w:hAnsi="Proxima Nova" w:cs="Tahoma"/>
          <w:spacing w:val="-1"/>
          <w:sz w:val="22"/>
          <w:szCs w:val="22"/>
        </w:rPr>
        <w:t>nc</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am</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 be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w:t>
      </w:r>
      <w:r w:rsidRPr="0035100D">
        <w:rPr>
          <w:rFonts w:ascii="Proxima Nova" w:eastAsia="Tahoma" w:hAnsi="Proxima Nova" w:cs="Tahoma"/>
          <w:spacing w:val="5"/>
          <w:sz w:val="22"/>
          <w:szCs w:val="22"/>
        </w:rPr>
        <w:t>a</w:t>
      </w:r>
      <w:r w:rsidRPr="0035100D">
        <w:rPr>
          <w:rFonts w:ascii="Proxima Nova" w:eastAsia="Tahoma" w:hAnsi="Proxima Nova" w:cs="Tahoma"/>
          <w:spacing w:val="-2"/>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 in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6</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w:t>
      </w:r>
      <w:r w:rsidRPr="0035100D">
        <w:rPr>
          <w:rFonts w:ascii="Proxima Nova" w:eastAsia="Tahoma" w:hAnsi="Proxima Nova" w:cs="Tahoma"/>
          <w:spacing w:val="-1"/>
          <w:sz w:val="22"/>
          <w:szCs w:val="22"/>
        </w:rPr>
        <w:t>menc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rom</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irst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 op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s. </w:t>
      </w:r>
      <w:r w:rsidRPr="0035100D">
        <w:rPr>
          <w:rFonts w:ascii="Proxima Nova" w:eastAsia="Tahoma" w:hAnsi="Proxima Nova" w:cs="Tahoma"/>
          <w:spacing w:val="6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anc</w:t>
      </w:r>
      <w:r w:rsidRPr="0035100D">
        <w:rPr>
          <w:rFonts w:ascii="Proxima Nova" w:eastAsia="Tahoma" w:hAnsi="Proxima Nova" w:cs="Tahoma"/>
          <w:sz w:val="22"/>
          <w:szCs w:val="22"/>
        </w:rPr>
        <w:t>e</w:t>
      </w:r>
      <w:r w:rsidRPr="0035100D">
        <w:rPr>
          <w:rFonts w:ascii="Proxima Nova" w:eastAsia="Tahoma" w:hAnsi="Proxima Nova" w:cs="Tahoma"/>
          <w:spacing w:val="31"/>
          <w:sz w:val="22"/>
          <w:szCs w:val="22"/>
        </w:rPr>
        <w:t xml:space="preserve"> </w:t>
      </w:r>
      <w:r w:rsidRPr="0035100D">
        <w:rPr>
          <w:rFonts w:ascii="Proxima Nova" w:eastAsia="Tahoma" w:hAnsi="Proxima Nova" w:cs="Tahoma"/>
          <w:spacing w:val="-1"/>
          <w:sz w:val="22"/>
          <w:szCs w:val="22"/>
        </w:rPr>
        <w:t>am</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3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1"/>
          <w:sz w:val="22"/>
          <w:szCs w:val="22"/>
        </w:rPr>
        <w:t xml:space="preserve"> </w:t>
      </w:r>
      <w:r w:rsidRPr="0035100D">
        <w:rPr>
          <w:rFonts w:ascii="Proxima Nova" w:eastAsia="Tahoma" w:hAnsi="Proxima Nova" w:cs="Tahoma"/>
          <w:sz w:val="22"/>
          <w:szCs w:val="22"/>
        </w:rPr>
        <w:t>proj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33"/>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n</w:t>
      </w:r>
      <w:r w:rsidRPr="0035100D">
        <w:rPr>
          <w:rFonts w:ascii="Proxima Nova" w:eastAsia="Tahoma" w:hAnsi="Proxima Nova" w:cs="Tahoma"/>
          <w:spacing w:val="31"/>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3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by</w:t>
      </w:r>
    </w:p>
    <w:p w14:paraId="62CED439" w14:textId="77777777" w:rsidR="009573A1" w:rsidRPr="0035100D" w:rsidRDefault="00813FC1">
      <w:pPr>
        <w:spacing w:line="240" w:lineRule="exact"/>
        <w:ind w:left="840" w:right="84"/>
        <w:jc w:val="both"/>
        <w:rPr>
          <w:rFonts w:ascii="Proxima Nova" w:eastAsia="Tahoma" w:hAnsi="Proxima Nova" w:cs="Tahoma"/>
          <w:sz w:val="22"/>
          <w:szCs w:val="22"/>
        </w:rPr>
      </w:pPr>
      <w:r w:rsidRPr="0035100D">
        <w:rPr>
          <w:rFonts w:ascii="Proxima Nova" w:eastAsia="Tahoma" w:hAnsi="Proxima Nova" w:cs="Tahoma"/>
          <w:position w:val="-1"/>
          <w:sz w:val="22"/>
          <w:szCs w:val="22"/>
        </w:rPr>
        <w:t>iss</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i</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g</w:t>
      </w:r>
      <w:r w:rsidRPr="0035100D">
        <w:rPr>
          <w:rFonts w:ascii="Proxima Nova" w:eastAsia="Tahoma" w:hAnsi="Proxima Nova" w:cs="Tahoma"/>
          <w:spacing w:val="57"/>
          <w:position w:val="-1"/>
          <w:sz w:val="22"/>
          <w:szCs w:val="22"/>
        </w:rPr>
        <w:t xml:space="preserve"> </w:t>
      </w:r>
      <w:r w:rsidRPr="0035100D">
        <w:rPr>
          <w:rFonts w:ascii="Proxima Nova" w:eastAsia="Tahoma" w:hAnsi="Proxima Nova" w:cs="Tahoma"/>
          <w:spacing w:val="-1"/>
          <w:position w:val="-1"/>
          <w:sz w:val="22"/>
          <w:szCs w:val="22"/>
        </w:rPr>
        <w:t>e</w:t>
      </w:r>
      <w:r w:rsidRPr="0035100D">
        <w:rPr>
          <w:rFonts w:ascii="Proxima Nova" w:eastAsia="Tahoma" w:hAnsi="Proxima Nova" w:cs="Tahoma"/>
          <w:spacing w:val="1"/>
          <w:position w:val="-1"/>
          <w:sz w:val="22"/>
          <w:szCs w:val="22"/>
        </w:rPr>
        <w:t>xt</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na</w:t>
      </w:r>
      <w:r w:rsidRPr="0035100D">
        <w:rPr>
          <w:rFonts w:ascii="Proxima Nova" w:eastAsia="Tahoma" w:hAnsi="Proxima Nova" w:cs="Tahoma"/>
          <w:position w:val="-1"/>
          <w:sz w:val="22"/>
          <w:szCs w:val="22"/>
        </w:rPr>
        <w:t>l</w:t>
      </w:r>
      <w:r w:rsidRPr="0035100D">
        <w:rPr>
          <w:rFonts w:ascii="Proxima Nova" w:eastAsia="Tahoma" w:hAnsi="Proxima Nova" w:cs="Tahoma"/>
          <w:spacing w:val="56"/>
          <w:position w:val="-1"/>
          <w:sz w:val="22"/>
          <w:szCs w:val="22"/>
        </w:rPr>
        <w:t xml:space="preserve"> </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q</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ity.</w:t>
      </w:r>
      <w:r w:rsidRPr="0035100D">
        <w:rPr>
          <w:rFonts w:ascii="Proxima Nova" w:eastAsia="Tahoma" w:hAnsi="Proxima Nova" w:cs="Tahoma"/>
          <w:spacing w:val="54"/>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w:t>
      </w:r>
      <w:r w:rsidRPr="0035100D">
        <w:rPr>
          <w:rFonts w:ascii="Proxima Nova" w:eastAsia="Tahoma" w:hAnsi="Proxima Nova" w:cs="Tahoma"/>
          <w:spacing w:val="55"/>
          <w:position w:val="-1"/>
          <w:sz w:val="22"/>
          <w:szCs w:val="22"/>
        </w:rPr>
        <w:t xml:space="preserve"> </w:t>
      </w:r>
      <w:r w:rsidRPr="0035100D">
        <w:rPr>
          <w:rFonts w:ascii="Proxima Nova" w:eastAsia="Tahoma" w:hAnsi="Proxima Nova" w:cs="Tahoma"/>
          <w:position w:val="-1"/>
          <w:sz w:val="22"/>
          <w:szCs w:val="22"/>
        </w:rPr>
        <w:t>iss</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e</w:t>
      </w:r>
      <w:r w:rsidRPr="0035100D">
        <w:rPr>
          <w:rFonts w:ascii="Proxima Nova" w:eastAsia="Tahoma" w:hAnsi="Proxima Nova" w:cs="Tahoma"/>
          <w:spacing w:val="55"/>
          <w:position w:val="-1"/>
          <w:sz w:val="22"/>
          <w:szCs w:val="22"/>
        </w:rPr>
        <w:t xml:space="preserve"> </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ost</w:t>
      </w:r>
      <w:r w:rsidRPr="0035100D">
        <w:rPr>
          <w:rFonts w:ascii="Proxima Nova" w:eastAsia="Tahoma" w:hAnsi="Proxima Nova" w:cs="Tahoma"/>
          <w:spacing w:val="57"/>
          <w:position w:val="-1"/>
          <w:sz w:val="22"/>
          <w:szCs w:val="22"/>
        </w:rPr>
        <w:t xml:space="preserve"> </w:t>
      </w:r>
      <w:r w:rsidRPr="0035100D">
        <w:rPr>
          <w:rFonts w:ascii="Proxima Nova" w:eastAsia="Tahoma" w:hAnsi="Proxima Nova" w:cs="Tahoma"/>
          <w:position w:val="-1"/>
          <w:sz w:val="22"/>
          <w:szCs w:val="22"/>
        </w:rPr>
        <w:t>is</w:t>
      </w:r>
      <w:r w:rsidRPr="0035100D">
        <w:rPr>
          <w:rFonts w:ascii="Proxima Nova" w:eastAsia="Tahoma" w:hAnsi="Proxima Nova" w:cs="Tahoma"/>
          <w:spacing w:val="56"/>
          <w:position w:val="-1"/>
          <w:sz w:val="22"/>
          <w:szCs w:val="22"/>
        </w:rPr>
        <w:t xml:space="preserve"> </w:t>
      </w:r>
      <w:r w:rsidRPr="0035100D">
        <w:rPr>
          <w:rFonts w:ascii="Proxima Nova" w:eastAsia="Tahoma" w:hAnsi="Proxima Nova" w:cs="Tahoma"/>
          <w:spacing w:val="-1"/>
          <w:position w:val="-1"/>
          <w:sz w:val="22"/>
          <w:szCs w:val="22"/>
        </w:rPr>
        <w:t>e</w:t>
      </w:r>
      <w:r w:rsidRPr="0035100D">
        <w:rPr>
          <w:rFonts w:ascii="Proxima Nova" w:eastAsia="Tahoma" w:hAnsi="Proxima Nova" w:cs="Tahoma"/>
          <w:spacing w:val="1"/>
          <w:position w:val="-1"/>
          <w:sz w:val="22"/>
          <w:szCs w:val="22"/>
        </w:rPr>
        <w:t>x</w:t>
      </w:r>
      <w:r w:rsidRPr="0035100D">
        <w:rPr>
          <w:rFonts w:ascii="Proxima Nova" w:eastAsia="Tahoma" w:hAnsi="Proxima Nova" w:cs="Tahoma"/>
          <w:spacing w:val="-2"/>
          <w:position w:val="-1"/>
          <w:sz w:val="22"/>
          <w:szCs w:val="22"/>
        </w:rPr>
        <w:t>p</w:t>
      </w:r>
      <w:r w:rsidRPr="0035100D">
        <w:rPr>
          <w:rFonts w:ascii="Proxima Nova" w:eastAsia="Tahoma" w:hAnsi="Proxima Nova" w:cs="Tahoma"/>
          <w:spacing w:val="-1"/>
          <w:position w:val="-1"/>
          <w:sz w:val="22"/>
          <w:szCs w:val="22"/>
        </w:rPr>
        <w:t>ec</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d</w:t>
      </w:r>
      <w:r w:rsidRPr="0035100D">
        <w:rPr>
          <w:rFonts w:ascii="Proxima Nova" w:eastAsia="Tahoma" w:hAnsi="Proxima Nova" w:cs="Tahoma"/>
          <w:spacing w:val="57"/>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o</w:t>
      </w:r>
      <w:r w:rsidRPr="0035100D">
        <w:rPr>
          <w:rFonts w:ascii="Proxima Nova" w:eastAsia="Tahoma" w:hAnsi="Proxima Nova" w:cs="Tahoma"/>
          <w:spacing w:val="57"/>
          <w:position w:val="-1"/>
          <w:sz w:val="22"/>
          <w:szCs w:val="22"/>
        </w:rPr>
        <w:t xml:space="preserve"> </w:t>
      </w:r>
      <w:r w:rsidRPr="0035100D">
        <w:rPr>
          <w:rFonts w:ascii="Proxima Nova" w:eastAsia="Tahoma" w:hAnsi="Proxima Nova" w:cs="Tahoma"/>
          <w:position w:val="-1"/>
          <w:sz w:val="22"/>
          <w:szCs w:val="22"/>
        </w:rPr>
        <w:t>be</w:t>
      </w:r>
      <w:r w:rsidRPr="0035100D">
        <w:rPr>
          <w:rFonts w:ascii="Proxima Nova" w:eastAsia="Tahoma" w:hAnsi="Proxima Nova" w:cs="Tahoma"/>
          <w:spacing w:val="55"/>
          <w:position w:val="-1"/>
          <w:sz w:val="22"/>
          <w:szCs w:val="22"/>
        </w:rPr>
        <w:t xml:space="preserve"> </w:t>
      </w:r>
      <w:r w:rsidRPr="0035100D">
        <w:rPr>
          <w:rFonts w:ascii="Proxima Nova" w:eastAsia="Tahoma" w:hAnsi="Proxima Nova" w:cs="Tahoma"/>
          <w:position w:val="-1"/>
          <w:sz w:val="22"/>
          <w:szCs w:val="22"/>
        </w:rPr>
        <w:t>5</w:t>
      </w:r>
      <w:r w:rsidRPr="0035100D">
        <w:rPr>
          <w:rFonts w:ascii="Proxima Nova" w:eastAsia="Tahoma" w:hAnsi="Proxima Nova" w:cs="Tahoma"/>
          <w:spacing w:val="56"/>
          <w:position w:val="-1"/>
          <w:sz w:val="22"/>
          <w:szCs w:val="22"/>
        </w:rPr>
        <w:t xml:space="preserve"> </w:t>
      </w:r>
      <w:r w:rsidRPr="0035100D">
        <w:rPr>
          <w:rFonts w:ascii="Proxima Nova" w:eastAsia="Tahoma" w:hAnsi="Proxima Nova" w:cs="Tahoma"/>
          <w:position w:val="-1"/>
          <w:sz w:val="22"/>
          <w:szCs w:val="22"/>
        </w:rPr>
        <w:t>p</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cen</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w:t>
      </w:r>
      <w:r w:rsidRPr="0035100D">
        <w:rPr>
          <w:rFonts w:ascii="Proxima Nova" w:eastAsia="Tahoma" w:hAnsi="Proxima Nova" w:cs="Tahoma"/>
          <w:spacing w:val="57"/>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w:t>
      </w:r>
    </w:p>
    <w:p w14:paraId="33B06746" w14:textId="77777777" w:rsidR="009573A1" w:rsidRPr="0035100D" w:rsidRDefault="00813FC1">
      <w:pPr>
        <w:spacing w:before="1"/>
        <w:ind w:left="840" w:right="2670"/>
        <w:jc w:val="both"/>
        <w:rPr>
          <w:rFonts w:ascii="Proxima Nova" w:eastAsia="Tahoma" w:hAnsi="Proxima Nova" w:cs="Tahoma"/>
          <w:sz w:val="22"/>
          <w:szCs w:val="22"/>
        </w:rPr>
      </w:pPr>
      <w:r w:rsidRPr="0035100D">
        <w:rPr>
          <w:rFonts w:ascii="Proxima Nova" w:eastAsia="Tahoma" w:hAnsi="Proxima Nova" w:cs="Tahoma"/>
          <w:spacing w:val="-1"/>
          <w:sz w:val="22"/>
          <w:szCs w:val="22"/>
        </w:rPr>
        <w:t>effec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 Br</w:t>
      </w:r>
      <w:r w:rsidRPr="0035100D">
        <w:rPr>
          <w:rFonts w:ascii="Proxima Nova" w:eastAsia="Tahoma" w:hAnsi="Proxima Nova" w:cs="Tahoma"/>
          <w:spacing w:val="-2"/>
          <w:sz w:val="22"/>
          <w:szCs w:val="22"/>
        </w:rPr>
        <w:t>ig</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t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1</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1176B6BC" w14:textId="77777777" w:rsidR="009573A1" w:rsidRPr="0035100D" w:rsidRDefault="009573A1">
      <w:pPr>
        <w:spacing w:before="5" w:line="260" w:lineRule="exact"/>
        <w:rPr>
          <w:sz w:val="26"/>
          <w:szCs w:val="26"/>
        </w:rPr>
      </w:pPr>
    </w:p>
    <w:p w14:paraId="124CF6A8" w14:textId="77777777" w:rsidR="009573A1" w:rsidRPr="0035100D" w:rsidRDefault="00813FC1">
      <w:pPr>
        <w:ind w:left="73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 xml:space="preserve">se </w:t>
      </w:r>
      <w:r w:rsidRPr="0035100D">
        <w:rPr>
          <w:rFonts w:ascii="Proxima Nova" w:eastAsia="Tahoma" w:hAnsi="Proxima Nova" w:cs="Tahoma"/>
          <w:spacing w:val="-3"/>
          <w:sz w:val="22"/>
          <w:szCs w:val="22"/>
        </w:rPr>
        <w:t>N</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V?</w:t>
      </w:r>
    </w:p>
    <w:p w14:paraId="2D9F52E4" w14:textId="77777777" w:rsidR="009573A1" w:rsidRPr="0035100D" w:rsidRDefault="00813FC1">
      <w:pPr>
        <w:spacing w:before="1"/>
        <w:ind w:left="1200" w:right="77" w:hanging="47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64"/>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djust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6"/>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V</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if</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djust</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de</w:t>
      </w:r>
      <w:r w:rsidRPr="0035100D">
        <w:rPr>
          <w:rFonts w:ascii="Proxima Nova" w:eastAsia="Tahoma" w:hAnsi="Proxima Nova" w:cs="Tahoma"/>
          <w:spacing w:val="33"/>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ly</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3"/>
          <w:sz w:val="22"/>
          <w:szCs w:val="22"/>
        </w:rPr>
        <w:t xml:space="preserve"> </w:t>
      </w:r>
      <w:r w:rsidRPr="0035100D">
        <w:rPr>
          <w:rFonts w:ascii="Proxima Nova" w:eastAsia="Tahoma" w:hAnsi="Proxima Nova" w:cs="Tahoma"/>
          <w:sz w:val="22"/>
          <w:szCs w:val="22"/>
        </w:rPr>
        <w:t>iss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ex</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w:t>
      </w:r>
      <w:r w:rsidRPr="0035100D">
        <w:rPr>
          <w:rFonts w:ascii="Proxima Nova" w:eastAsia="Tahoma" w:hAnsi="Proxima Nova" w:cs="Tahoma"/>
          <w:spacing w:val="-2"/>
          <w:sz w:val="22"/>
          <w:szCs w:val="22"/>
        </w:rPr>
        <w:t>y</w:t>
      </w:r>
      <w:r w:rsidRPr="0035100D">
        <w:rPr>
          <w:rFonts w:ascii="Proxima Nova" w:eastAsia="Tahoma" w:hAnsi="Proxima Nova" w:cs="Tahoma"/>
          <w:sz w:val="22"/>
          <w:szCs w:val="22"/>
        </w:rPr>
        <w:t>?</w:t>
      </w:r>
    </w:p>
    <w:p w14:paraId="543BAFB9" w14:textId="77777777" w:rsidR="009573A1" w:rsidRPr="0035100D" w:rsidRDefault="00813FC1" w:rsidP="0035100D">
      <w:pPr>
        <w:spacing w:line="260" w:lineRule="exact"/>
        <w:ind w:left="660"/>
        <w:rPr>
          <w:w w:val="99"/>
          <w:sz w:val="26"/>
          <w:szCs w:val="26"/>
        </w:rPr>
      </w:pPr>
      <w:r w:rsidRPr="0035100D">
        <w:rPr>
          <w:rFonts w:ascii="Proxima Nova" w:eastAsia="Tahoma" w:hAnsi="Proxima Nova" w:cs="Tahoma"/>
          <w:position w:val="-1"/>
          <w:sz w:val="22"/>
          <w:szCs w:val="22"/>
        </w:rPr>
        <w:t xml:space="preserve">(iii)  </w:t>
      </w:r>
      <w:r w:rsidRPr="0035100D">
        <w:rPr>
          <w:rFonts w:ascii="Proxima Nova" w:eastAsia="Tahoma" w:hAnsi="Proxima Nova" w:cs="Tahoma"/>
          <w:spacing w:val="14"/>
          <w:position w:val="-1"/>
          <w:sz w:val="22"/>
          <w:szCs w:val="22"/>
        </w:rPr>
        <w:t xml:space="preserve"> </w:t>
      </w:r>
      <w:r w:rsidRPr="0035100D">
        <w:rPr>
          <w:rFonts w:ascii="Proxima Nova" w:eastAsia="Tahoma" w:hAnsi="Proxima Nova" w:cs="Tahoma"/>
          <w:position w:val="-1"/>
          <w:sz w:val="22"/>
          <w:szCs w:val="22"/>
        </w:rPr>
        <w:t>W</w:t>
      </w:r>
      <w:r w:rsidRPr="0035100D">
        <w:rPr>
          <w:rFonts w:ascii="Proxima Nova" w:eastAsia="Tahoma" w:hAnsi="Proxima Nova" w:cs="Tahoma"/>
          <w:spacing w:val="-1"/>
          <w:position w:val="-1"/>
          <w:sz w:val="22"/>
          <w:szCs w:val="22"/>
        </w:rPr>
        <w:t>ha</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is</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 pr</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s</w:t>
      </w:r>
      <w:r w:rsidRPr="0035100D">
        <w:rPr>
          <w:rFonts w:ascii="Proxima Nova" w:eastAsia="Tahoma" w:hAnsi="Proxima Nova" w:cs="Tahoma"/>
          <w:spacing w:val="-1"/>
          <w:position w:val="-1"/>
          <w:sz w:val="22"/>
          <w:szCs w:val="22"/>
        </w:rPr>
        <w:t>en</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v</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l</w:t>
      </w:r>
      <w:r w:rsidRPr="0035100D">
        <w:rPr>
          <w:rFonts w:ascii="Proxima Nova" w:eastAsia="Tahoma" w:hAnsi="Proxima Nova" w:cs="Tahoma"/>
          <w:spacing w:val="-3"/>
          <w:position w:val="-1"/>
          <w:sz w:val="22"/>
          <w:szCs w:val="22"/>
        </w:rPr>
        <w:t>u</w:t>
      </w:r>
      <w:r w:rsidRPr="0035100D">
        <w:rPr>
          <w:rFonts w:ascii="Proxima Nova" w:eastAsia="Tahoma" w:hAnsi="Proxima Nova" w:cs="Tahoma"/>
          <w:position w:val="-1"/>
          <w:sz w:val="22"/>
          <w:szCs w:val="22"/>
        </w:rPr>
        <w:t xml:space="preserve">e of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3"/>
          <w:position w:val="-1"/>
          <w:sz w:val="22"/>
          <w:szCs w:val="22"/>
        </w:rPr>
        <w:t>a</w:t>
      </w:r>
      <w:r w:rsidRPr="0035100D">
        <w:rPr>
          <w:rFonts w:ascii="Proxima Nova" w:eastAsia="Tahoma" w:hAnsi="Proxima Nova" w:cs="Tahoma"/>
          <w:position w:val="-1"/>
          <w:sz w:val="22"/>
          <w:szCs w:val="22"/>
        </w:rPr>
        <w:t>x</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s</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i</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l</w:t>
      </w:r>
      <w:r w:rsidRPr="0035100D">
        <w:rPr>
          <w:rFonts w:ascii="Proxima Nova" w:eastAsia="Tahoma" w:hAnsi="Proxima Nova" w:cs="Tahoma"/>
          <w:spacing w:val="-2"/>
          <w:position w:val="-1"/>
          <w:sz w:val="22"/>
          <w:szCs w:val="22"/>
        </w:rPr>
        <w:t>d</w:t>
      </w:r>
      <w:r w:rsidRPr="0035100D">
        <w:rPr>
          <w:rFonts w:ascii="Proxima Nova" w:eastAsia="Tahoma" w:hAnsi="Proxima Nova" w:cs="Tahoma"/>
          <w:position w:val="-1"/>
          <w:sz w:val="22"/>
          <w:szCs w:val="22"/>
        </w:rPr>
        <w:t>?</w:t>
      </w:r>
      <w:r w:rsidRPr="0035100D">
        <w:rPr>
          <w:sz w:val="26"/>
          <w:szCs w:val="26"/>
        </w:rPr>
        <w:t>Chapter</w:t>
      </w:r>
      <w:r w:rsidRPr="0035100D">
        <w:rPr>
          <w:spacing w:val="-8"/>
          <w:sz w:val="26"/>
          <w:szCs w:val="26"/>
        </w:rPr>
        <w:t xml:space="preserve"> </w:t>
      </w:r>
      <w:r w:rsidRPr="0035100D">
        <w:rPr>
          <w:sz w:val="26"/>
          <w:szCs w:val="26"/>
        </w:rPr>
        <w:t>20</w:t>
      </w:r>
      <w:r w:rsidRPr="0035100D">
        <w:rPr>
          <w:spacing w:val="-1"/>
          <w:sz w:val="26"/>
          <w:szCs w:val="26"/>
        </w:rPr>
        <w:t xml:space="preserve"> </w:t>
      </w:r>
      <w:r w:rsidRPr="0035100D">
        <w:rPr>
          <w:sz w:val="26"/>
          <w:szCs w:val="26"/>
        </w:rPr>
        <w:t>to</w:t>
      </w:r>
      <w:r w:rsidRPr="0035100D">
        <w:rPr>
          <w:spacing w:val="-2"/>
          <w:sz w:val="26"/>
          <w:szCs w:val="26"/>
        </w:rPr>
        <w:t xml:space="preserve"> </w:t>
      </w:r>
      <w:r w:rsidRPr="0035100D">
        <w:rPr>
          <w:w w:val="99"/>
          <w:sz w:val="26"/>
          <w:szCs w:val="26"/>
        </w:rPr>
        <w:t>22</w:t>
      </w:r>
    </w:p>
    <w:p w14:paraId="10D11D35" w14:textId="77777777" w:rsidR="0035100D" w:rsidRPr="0035100D" w:rsidRDefault="0035100D" w:rsidP="0035100D">
      <w:pPr>
        <w:spacing w:line="260" w:lineRule="exact"/>
        <w:ind w:left="660"/>
        <w:rPr>
          <w:w w:val="99"/>
          <w:sz w:val="26"/>
          <w:szCs w:val="26"/>
        </w:rPr>
      </w:pPr>
    </w:p>
    <w:p w14:paraId="415A3B4B" w14:textId="77777777" w:rsidR="0035100D" w:rsidRPr="0035100D" w:rsidRDefault="0035100D" w:rsidP="0035100D">
      <w:pPr>
        <w:spacing w:line="260" w:lineRule="exact"/>
        <w:ind w:left="660"/>
        <w:rPr>
          <w:sz w:val="26"/>
          <w:szCs w:val="26"/>
        </w:rPr>
      </w:pPr>
    </w:p>
    <w:p w14:paraId="3DA17933" w14:textId="77777777" w:rsidR="009573A1" w:rsidRPr="0035100D" w:rsidRDefault="00813FC1">
      <w:pPr>
        <w:spacing w:before="7"/>
        <w:ind w:left="2013" w:right="2046"/>
        <w:jc w:val="center"/>
        <w:rPr>
          <w:sz w:val="30"/>
          <w:szCs w:val="30"/>
        </w:rPr>
      </w:pPr>
      <w:r w:rsidRPr="0035100D">
        <w:rPr>
          <w:b/>
          <w:spacing w:val="-1"/>
          <w:sz w:val="30"/>
          <w:szCs w:val="30"/>
        </w:rPr>
        <w:t>CAP</w:t>
      </w:r>
      <w:r w:rsidRPr="0035100D">
        <w:rPr>
          <w:b/>
          <w:spacing w:val="1"/>
          <w:sz w:val="30"/>
          <w:szCs w:val="30"/>
        </w:rPr>
        <w:t>I</w:t>
      </w:r>
      <w:r w:rsidRPr="0035100D">
        <w:rPr>
          <w:b/>
          <w:spacing w:val="-1"/>
          <w:sz w:val="30"/>
          <w:szCs w:val="30"/>
        </w:rPr>
        <w:t>T</w:t>
      </w:r>
      <w:r w:rsidRPr="0035100D">
        <w:rPr>
          <w:b/>
          <w:spacing w:val="2"/>
          <w:sz w:val="30"/>
          <w:szCs w:val="30"/>
        </w:rPr>
        <w:t>A</w:t>
      </w:r>
      <w:r w:rsidRPr="0035100D">
        <w:rPr>
          <w:b/>
          <w:sz w:val="30"/>
          <w:szCs w:val="30"/>
        </w:rPr>
        <w:t>L</w:t>
      </w:r>
      <w:r w:rsidRPr="0035100D">
        <w:rPr>
          <w:b/>
          <w:spacing w:val="-1"/>
          <w:sz w:val="30"/>
          <w:szCs w:val="30"/>
        </w:rPr>
        <w:t xml:space="preserve"> </w:t>
      </w:r>
      <w:r w:rsidRPr="0035100D">
        <w:rPr>
          <w:b/>
          <w:spacing w:val="1"/>
          <w:sz w:val="30"/>
          <w:szCs w:val="30"/>
        </w:rPr>
        <w:t>S</w:t>
      </w:r>
      <w:r w:rsidRPr="0035100D">
        <w:rPr>
          <w:b/>
          <w:spacing w:val="-1"/>
          <w:sz w:val="30"/>
          <w:szCs w:val="30"/>
        </w:rPr>
        <w:t>TR</w:t>
      </w:r>
      <w:r w:rsidRPr="0035100D">
        <w:rPr>
          <w:b/>
          <w:spacing w:val="2"/>
          <w:sz w:val="30"/>
          <w:szCs w:val="30"/>
        </w:rPr>
        <w:t>UC</w:t>
      </w:r>
      <w:r w:rsidRPr="0035100D">
        <w:rPr>
          <w:b/>
          <w:spacing w:val="-1"/>
          <w:sz w:val="30"/>
          <w:szCs w:val="30"/>
        </w:rPr>
        <w:t>TUR</w:t>
      </w:r>
      <w:r w:rsidRPr="0035100D">
        <w:rPr>
          <w:b/>
          <w:sz w:val="30"/>
          <w:szCs w:val="30"/>
        </w:rPr>
        <w:t>E</w:t>
      </w:r>
      <w:r w:rsidRPr="0035100D">
        <w:rPr>
          <w:b/>
          <w:spacing w:val="1"/>
          <w:sz w:val="30"/>
          <w:szCs w:val="30"/>
        </w:rPr>
        <w:t xml:space="preserve"> </w:t>
      </w:r>
      <w:r w:rsidRPr="0035100D">
        <w:rPr>
          <w:b/>
          <w:spacing w:val="-1"/>
          <w:sz w:val="30"/>
          <w:szCs w:val="30"/>
        </w:rPr>
        <w:t>D</w:t>
      </w:r>
      <w:r w:rsidRPr="0035100D">
        <w:rPr>
          <w:b/>
          <w:spacing w:val="1"/>
          <w:sz w:val="30"/>
          <w:szCs w:val="30"/>
        </w:rPr>
        <w:t>E</w:t>
      </w:r>
      <w:r w:rsidRPr="0035100D">
        <w:rPr>
          <w:b/>
          <w:spacing w:val="-1"/>
          <w:sz w:val="30"/>
          <w:szCs w:val="30"/>
        </w:rPr>
        <w:t>C</w:t>
      </w:r>
      <w:r w:rsidRPr="0035100D">
        <w:rPr>
          <w:b/>
          <w:spacing w:val="1"/>
          <w:sz w:val="30"/>
          <w:szCs w:val="30"/>
        </w:rPr>
        <w:t>ISI</w:t>
      </w:r>
      <w:r w:rsidRPr="0035100D">
        <w:rPr>
          <w:b/>
          <w:spacing w:val="-1"/>
          <w:sz w:val="30"/>
          <w:szCs w:val="30"/>
        </w:rPr>
        <w:t>O</w:t>
      </w:r>
      <w:r w:rsidRPr="0035100D">
        <w:rPr>
          <w:b/>
          <w:sz w:val="30"/>
          <w:szCs w:val="30"/>
        </w:rPr>
        <w:t>N</w:t>
      </w:r>
    </w:p>
    <w:p w14:paraId="76B361E8" w14:textId="77777777" w:rsidR="009573A1" w:rsidRPr="0035100D" w:rsidRDefault="009573A1">
      <w:pPr>
        <w:spacing w:before="5" w:line="260" w:lineRule="exact"/>
        <w:rPr>
          <w:sz w:val="26"/>
          <w:szCs w:val="26"/>
        </w:rPr>
      </w:pPr>
    </w:p>
    <w:p w14:paraId="5ABFECF4" w14:textId="77777777" w:rsidR="009573A1" w:rsidRPr="0035100D" w:rsidRDefault="00813FC1">
      <w:pPr>
        <w:ind w:left="1040" w:right="320" w:hanging="360"/>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 </w:t>
      </w:r>
      <w:r w:rsidRPr="0035100D">
        <w:rPr>
          <w:rFonts w:ascii="Proxima Nova" w:eastAsia="Tahoma" w:hAnsi="Proxima Nova" w:cs="Tahoma"/>
          <w:spacing w:val="3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pro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it</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3"/>
          <w:sz w:val="22"/>
          <w:szCs w:val="22"/>
        </w:rPr>
        <w:t xml:space="preserve"> </w:t>
      </w:r>
      <w:r w:rsidRPr="0035100D">
        <w:rPr>
          <w:rFonts w:ascii="Proxima Nova" w:eastAsia="Tahoma" w:hAnsi="Proxima Nova" w:cs="Tahoma"/>
          <w:sz w:val="22"/>
          <w:szCs w:val="22"/>
        </w:rPr>
        <w:t>loss</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acc</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1</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just</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anc</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hee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1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69"/>
          <w:sz w:val="22"/>
          <w:szCs w:val="22"/>
        </w:rPr>
        <w:t xml:space="preserve"> </w:t>
      </w:r>
      <w:r w:rsidRPr="0035100D">
        <w:rPr>
          <w:rFonts w:ascii="Proxima Nova" w:eastAsia="Tahoma" w:hAnsi="Proxima Nova" w:cs="Tahoma"/>
          <w:spacing w:val="-3"/>
          <w:sz w:val="22"/>
          <w:szCs w:val="22"/>
        </w:rPr>
        <w:t>N</w:t>
      </w:r>
      <w:r w:rsidRPr="0035100D">
        <w:rPr>
          <w:rFonts w:ascii="Proxima Nova" w:eastAsia="Tahoma" w:hAnsi="Proxima Nova" w:cs="Tahoma"/>
          <w:spacing w:val="1"/>
          <w:sz w:val="22"/>
          <w:szCs w:val="22"/>
        </w:rPr>
        <w:t>TP</w:t>
      </w:r>
      <w:r w:rsidRPr="0035100D">
        <w:rPr>
          <w:rFonts w:ascii="Proxima Nova" w:eastAsia="Tahoma" w:hAnsi="Proxima Nova" w:cs="Tahoma"/>
          <w:sz w:val="22"/>
          <w:szCs w:val="22"/>
        </w:rPr>
        <w:t>L</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ollows.</w:t>
      </w:r>
    </w:p>
    <w:p w14:paraId="0FF2273B" w14:textId="77777777" w:rsidR="009573A1" w:rsidRPr="0035100D" w:rsidRDefault="009573A1">
      <w:pPr>
        <w:spacing w:before="13" w:line="280" w:lineRule="exact"/>
        <w:rPr>
          <w:sz w:val="28"/>
          <w:szCs w:val="28"/>
        </w:rPr>
      </w:pPr>
    </w:p>
    <w:p w14:paraId="57D7CD10" w14:textId="77777777" w:rsidR="009573A1" w:rsidRPr="0035100D" w:rsidRDefault="00813FC1">
      <w:pPr>
        <w:ind w:right="116"/>
        <w:jc w:val="right"/>
        <w:rPr>
          <w:rFonts w:ascii="Proxima Nova" w:eastAsia="Tahoma" w:hAnsi="Proxima Nova" w:cs="Tahoma"/>
          <w:sz w:val="22"/>
          <w:szCs w:val="22"/>
        </w:rPr>
      </w:pP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in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on</w:t>
      </w:r>
    </w:p>
    <w:p w14:paraId="0CE2B55C" w14:textId="77777777" w:rsidR="009573A1" w:rsidRPr="0035100D" w:rsidRDefault="00813FC1">
      <w:pPr>
        <w:spacing w:before="61" w:line="240" w:lineRule="exact"/>
        <w:ind w:left="1851"/>
        <w:rPr>
          <w:rFonts w:ascii="Proxima Nova" w:eastAsia="Tahoma" w:hAnsi="Proxima Nova" w:cs="Tahoma"/>
          <w:sz w:val="22"/>
          <w:szCs w:val="22"/>
        </w:rPr>
      </w:pPr>
      <w:r w:rsidRPr="0035100D">
        <w:rPr>
          <w:rFonts w:ascii="Proxima Nova" w:eastAsia="Tahoma" w:hAnsi="Proxima Nova" w:cs="Tahoma"/>
          <w:position w:val="-1"/>
          <w:sz w:val="22"/>
          <w:szCs w:val="22"/>
        </w:rPr>
        <w:t>B</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l</w:t>
      </w:r>
      <w:r w:rsidRPr="0035100D">
        <w:rPr>
          <w:rFonts w:ascii="Proxima Nova" w:eastAsia="Tahoma" w:hAnsi="Proxima Nova" w:cs="Tahoma"/>
          <w:spacing w:val="-1"/>
          <w:position w:val="-1"/>
          <w:sz w:val="22"/>
          <w:szCs w:val="22"/>
        </w:rPr>
        <w:t>anc</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Shee</w:t>
      </w:r>
      <w:r w:rsidRPr="0035100D">
        <w:rPr>
          <w:rFonts w:ascii="Proxima Nova" w:eastAsia="Tahoma" w:hAnsi="Proxima Nova" w:cs="Tahoma"/>
          <w:position w:val="-1"/>
          <w:sz w:val="22"/>
          <w:szCs w:val="22"/>
        </w:rPr>
        <w:t xml:space="preserve">t                                      </w:t>
      </w:r>
      <w:r w:rsidRPr="0035100D">
        <w:rPr>
          <w:rFonts w:ascii="Proxima Nova" w:eastAsia="Tahoma" w:hAnsi="Proxima Nova" w:cs="Tahoma"/>
          <w:spacing w:val="5"/>
          <w:position w:val="-1"/>
          <w:sz w:val="22"/>
          <w:szCs w:val="22"/>
        </w:rPr>
        <w:t xml:space="preserve"> </w:t>
      </w:r>
      <w:r w:rsidRPr="0035100D">
        <w:rPr>
          <w:rFonts w:ascii="Proxima Nova" w:eastAsia="Tahoma" w:hAnsi="Proxima Nova" w:cs="Tahoma"/>
          <w:spacing w:val="1"/>
          <w:position w:val="-1"/>
          <w:sz w:val="22"/>
          <w:szCs w:val="22"/>
        </w:rPr>
        <w:t>P</w:t>
      </w:r>
      <w:r w:rsidRPr="0035100D">
        <w:rPr>
          <w:rFonts w:ascii="Proxima Nova" w:eastAsia="Tahoma" w:hAnsi="Proxima Nova" w:cs="Tahoma"/>
          <w:position w:val="-1"/>
          <w:sz w:val="22"/>
          <w:szCs w:val="22"/>
        </w:rPr>
        <w:t>ro</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it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an</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L</w:t>
      </w:r>
      <w:r w:rsidRPr="0035100D">
        <w:rPr>
          <w:rFonts w:ascii="Proxima Nova" w:eastAsia="Tahoma" w:hAnsi="Proxima Nova" w:cs="Tahoma"/>
          <w:position w:val="-1"/>
          <w:sz w:val="22"/>
          <w:szCs w:val="22"/>
        </w:rPr>
        <w:t>oss</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A</w:t>
      </w:r>
      <w:r w:rsidRPr="0035100D">
        <w:rPr>
          <w:rFonts w:ascii="Proxima Nova" w:eastAsia="Tahoma" w:hAnsi="Proxima Nova" w:cs="Tahoma"/>
          <w:spacing w:val="-1"/>
          <w:position w:val="-1"/>
          <w:sz w:val="22"/>
          <w:szCs w:val="22"/>
        </w:rPr>
        <w:t>cc</w:t>
      </w:r>
      <w:r w:rsidRPr="0035100D">
        <w:rPr>
          <w:rFonts w:ascii="Proxima Nova" w:eastAsia="Tahoma" w:hAnsi="Proxima Nova" w:cs="Tahoma"/>
          <w:position w:val="-1"/>
          <w:sz w:val="22"/>
          <w:szCs w:val="22"/>
        </w:rPr>
        <w:t>o</w:t>
      </w:r>
      <w:r w:rsidRPr="0035100D">
        <w:rPr>
          <w:rFonts w:ascii="Proxima Nova" w:eastAsia="Tahoma" w:hAnsi="Proxima Nova" w:cs="Tahoma"/>
          <w:spacing w:val="-1"/>
          <w:position w:val="-1"/>
          <w:sz w:val="22"/>
          <w:szCs w:val="22"/>
        </w:rPr>
        <w:t>un</w:t>
      </w:r>
      <w:r w:rsidRPr="0035100D">
        <w:rPr>
          <w:rFonts w:ascii="Proxima Nova" w:eastAsia="Tahoma" w:hAnsi="Proxima Nova" w:cs="Tahoma"/>
          <w:position w:val="-1"/>
          <w:sz w:val="22"/>
          <w:szCs w:val="22"/>
        </w:rPr>
        <w:t>t</w:t>
      </w:r>
    </w:p>
    <w:tbl>
      <w:tblPr>
        <w:tblW w:w="0" w:type="auto"/>
        <w:tblInd w:w="111" w:type="dxa"/>
        <w:tblLayout w:type="fixed"/>
        <w:tblCellMar>
          <w:left w:w="0" w:type="dxa"/>
          <w:right w:w="0" w:type="dxa"/>
        </w:tblCellMar>
        <w:tblLook w:val="01E0" w:firstRow="1" w:lastRow="1" w:firstColumn="1" w:lastColumn="1" w:noHBand="0" w:noVBand="0"/>
      </w:tblPr>
      <w:tblGrid>
        <w:gridCol w:w="3044"/>
        <w:gridCol w:w="841"/>
        <w:gridCol w:w="964"/>
        <w:gridCol w:w="2824"/>
        <w:gridCol w:w="1196"/>
      </w:tblGrid>
      <w:tr w:rsidR="009573A1" w:rsidRPr="0035100D" w14:paraId="3BFCD517" w14:textId="77777777" w:rsidTr="004C2D1E">
        <w:trPr>
          <w:trHeight w:hRule="exact" w:val="699"/>
        </w:trPr>
        <w:tc>
          <w:tcPr>
            <w:tcW w:w="3044" w:type="dxa"/>
            <w:tcBorders>
              <w:top w:val="nil"/>
              <w:left w:val="nil"/>
              <w:bottom w:val="nil"/>
              <w:right w:val="nil"/>
            </w:tcBorders>
          </w:tcPr>
          <w:p w14:paraId="70543607" w14:textId="77777777" w:rsidR="009573A1" w:rsidRPr="0035100D" w:rsidRDefault="00813FC1">
            <w:pPr>
              <w:spacing w:before="62"/>
              <w:ind w:left="40"/>
              <w:rPr>
                <w:rFonts w:ascii="Proxima Nova" w:eastAsia="Tahoma" w:hAnsi="Proxima Nova" w:cs="Tahoma"/>
                <w:sz w:val="22"/>
                <w:szCs w:val="22"/>
              </w:rPr>
            </w:pPr>
            <w:r w:rsidRPr="0035100D">
              <w:rPr>
                <w:rFonts w:ascii="Proxima Nova" w:eastAsia="Tahoma" w:hAnsi="Proxima Nova" w:cs="Tahoma"/>
                <w:spacing w:val="-1"/>
                <w:sz w:val="22"/>
                <w:szCs w:val="22"/>
                <w:u w:val="single" w:color="000000"/>
              </w:rPr>
              <w:t>S</w:t>
            </w:r>
            <w:r w:rsidRPr="0035100D">
              <w:rPr>
                <w:rFonts w:ascii="Proxima Nova" w:eastAsia="Tahoma" w:hAnsi="Proxima Nova" w:cs="Tahoma"/>
                <w:sz w:val="22"/>
                <w:szCs w:val="22"/>
                <w:u w:val="single" w:color="000000"/>
              </w:rPr>
              <w:t>o</w:t>
            </w:r>
            <w:r w:rsidRPr="0035100D">
              <w:rPr>
                <w:rFonts w:ascii="Proxima Nova" w:eastAsia="Tahoma" w:hAnsi="Proxima Nova" w:cs="Tahoma"/>
                <w:spacing w:val="-1"/>
                <w:sz w:val="22"/>
                <w:szCs w:val="22"/>
                <w:u w:val="single" w:color="000000"/>
              </w:rPr>
              <w:t>u</w:t>
            </w:r>
            <w:r w:rsidRPr="0035100D">
              <w:rPr>
                <w:rFonts w:ascii="Proxima Nova" w:eastAsia="Tahoma" w:hAnsi="Proxima Nova" w:cs="Tahoma"/>
                <w:sz w:val="22"/>
                <w:szCs w:val="22"/>
                <w:u w:val="single" w:color="000000"/>
              </w:rPr>
              <w:t>r</w:t>
            </w:r>
            <w:r w:rsidRPr="0035100D">
              <w:rPr>
                <w:rFonts w:ascii="Proxima Nova" w:eastAsia="Tahoma" w:hAnsi="Proxima Nova" w:cs="Tahoma"/>
                <w:spacing w:val="-1"/>
                <w:sz w:val="22"/>
                <w:szCs w:val="22"/>
                <w:u w:val="single" w:color="000000"/>
              </w:rPr>
              <w:t>ce</w:t>
            </w:r>
            <w:r w:rsidRPr="0035100D">
              <w:rPr>
                <w:rFonts w:ascii="Proxima Nova" w:eastAsia="Tahoma" w:hAnsi="Proxima Nova" w:cs="Tahoma"/>
                <w:sz w:val="22"/>
                <w:szCs w:val="22"/>
                <w:u w:val="single" w:color="000000"/>
              </w:rPr>
              <w:t>s of</w:t>
            </w:r>
            <w:r w:rsidRPr="0035100D">
              <w:rPr>
                <w:rFonts w:ascii="Proxima Nova" w:eastAsia="Tahoma" w:hAnsi="Proxima Nova" w:cs="Tahoma"/>
                <w:spacing w:val="1"/>
                <w:sz w:val="22"/>
                <w:szCs w:val="22"/>
                <w:u w:val="single" w:color="000000"/>
              </w:rPr>
              <w:t xml:space="preserve"> </w:t>
            </w:r>
            <w:r w:rsidRPr="0035100D">
              <w:rPr>
                <w:rFonts w:ascii="Proxima Nova" w:eastAsia="Tahoma" w:hAnsi="Proxima Nova" w:cs="Tahoma"/>
                <w:sz w:val="22"/>
                <w:szCs w:val="22"/>
                <w:u w:val="single" w:color="000000"/>
              </w:rPr>
              <w:t>F</w:t>
            </w:r>
            <w:r w:rsidRPr="0035100D">
              <w:rPr>
                <w:rFonts w:ascii="Proxima Nova" w:eastAsia="Tahoma" w:hAnsi="Proxima Nova" w:cs="Tahoma"/>
                <w:spacing w:val="-1"/>
                <w:sz w:val="22"/>
                <w:szCs w:val="22"/>
                <w:u w:val="single" w:color="000000"/>
              </w:rPr>
              <w:t>un</w:t>
            </w:r>
            <w:r w:rsidRPr="0035100D">
              <w:rPr>
                <w:rFonts w:ascii="Proxima Nova" w:eastAsia="Tahoma" w:hAnsi="Proxima Nova" w:cs="Tahoma"/>
                <w:sz w:val="22"/>
                <w:szCs w:val="22"/>
                <w:u w:val="single" w:color="000000"/>
              </w:rPr>
              <w:t>ds</w:t>
            </w:r>
          </w:p>
          <w:p w14:paraId="69A99FCE" w14:textId="77777777" w:rsidR="009573A1" w:rsidRPr="0035100D" w:rsidRDefault="00813FC1">
            <w:pPr>
              <w:spacing w:before="61"/>
              <w:ind w:left="40"/>
              <w:rPr>
                <w:rFonts w:ascii="Proxima Nova" w:eastAsia="Tahoma" w:hAnsi="Proxima Nova" w:cs="Tahoma"/>
                <w:sz w:val="22"/>
                <w:szCs w:val="22"/>
              </w:rPr>
            </w:pPr>
            <w:r w:rsidRPr="0035100D">
              <w:rPr>
                <w:rFonts w:ascii="Proxima Nova" w:eastAsia="Tahoma" w:hAnsi="Proxima Nova" w:cs="Tahoma"/>
                <w:spacing w:val="-1"/>
                <w:sz w:val="22"/>
                <w:szCs w:val="22"/>
              </w:rPr>
              <w:t>Sha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eh</w:t>
            </w:r>
            <w:r w:rsidRPr="0035100D">
              <w:rPr>
                <w:rFonts w:ascii="Proxima Nova" w:eastAsia="Tahoma" w:hAnsi="Proxima Nova" w:cs="Tahoma"/>
                <w:sz w:val="22"/>
                <w:szCs w:val="22"/>
              </w:rPr>
              <w:t>old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 F</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ds</w:t>
            </w:r>
          </w:p>
        </w:tc>
        <w:tc>
          <w:tcPr>
            <w:tcW w:w="841" w:type="dxa"/>
            <w:tcBorders>
              <w:top w:val="nil"/>
              <w:left w:val="nil"/>
              <w:bottom w:val="nil"/>
              <w:right w:val="nil"/>
            </w:tcBorders>
          </w:tcPr>
          <w:p w14:paraId="2B648604" w14:textId="77777777" w:rsidR="009573A1" w:rsidRPr="0035100D" w:rsidRDefault="009573A1"/>
        </w:tc>
        <w:tc>
          <w:tcPr>
            <w:tcW w:w="964" w:type="dxa"/>
            <w:tcBorders>
              <w:top w:val="nil"/>
              <w:left w:val="nil"/>
              <w:bottom w:val="nil"/>
              <w:right w:val="nil"/>
            </w:tcBorders>
          </w:tcPr>
          <w:p w14:paraId="4A761BAC" w14:textId="77777777" w:rsidR="009573A1" w:rsidRPr="0035100D" w:rsidRDefault="009573A1">
            <w:pPr>
              <w:spacing w:before="9" w:line="180" w:lineRule="exact"/>
              <w:rPr>
                <w:sz w:val="18"/>
                <w:szCs w:val="18"/>
              </w:rPr>
            </w:pPr>
          </w:p>
          <w:p w14:paraId="3010759E" w14:textId="77777777" w:rsidR="009573A1" w:rsidRPr="0035100D" w:rsidRDefault="009573A1">
            <w:pPr>
              <w:spacing w:line="200" w:lineRule="exact"/>
            </w:pPr>
          </w:p>
          <w:p w14:paraId="027D09F7" w14:textId="77777777" w:rsidR="009573A1" w:rsidRPr="0035100D" w:rsidRDefault="00813FC1">
            <w:pPr>
              <w:ind w:left="180"/>
              <w:rPr>
                <w:rFonts w:ascii="Proxima Nova" w:eastAsia="Tahoma" w:hAnsi="Proxima Nova" w:cs="Tahoma"/>
                <w:sz w:val="22"/>
                <w:szCs w:val="22"/>
              </w:rPr>
            </w:pPr>
            <w:r w:rsidRPr="0035100D">
              <w:rPr>
                <w:rFonts w:ascii="Proxima Nova" w:eastAsia="Tahoma" w:hAnsi="Proxima Nova" w:cs="Tahoma"/>
                <w:spacing w:val="-1"/>
                <w:sz w:val="22"/>
                <w:szCs w:val="22"/>
              </w:rPr>
              <w:t>13</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c>
          <w:tcPr>
            <w:tcW w:w="2824" w:type="dxa"/>
            <w:tcBorders>
              <w:top w:val="nil"/>
              <w:left w:val="nil"/>
              <w:bottom w:val="nil"/>
              <w:right w:val="nil"/>
            </w:tcBorders>
          </w:tcPr>
          <w:p w14:paraId="11F3FADC" w14:textId="77777777" w:rsidR="009573A1" w:rsidRPr="0035100D" w:rsidRDefault="009573A1">
            <w:pPr>
              <w:spacing w:before="9" w:line="180" w:lineRule="exact"/>
              <w:rPr>
                <w:sz w:val="18"/>
                <w:szCs w:val="18"/>
              </w:rPr>
            </w:pPr>
          </w:p>
          <w:p w14:paraId="57EB9141" w14:textId="77777777" w:rsidR="009573A1" w:rsidRPr="0035100D" w:rsidRDefault="009573A1">
            <w:pPr>
              <w:spacing w:line="200" w:lineRule="exact"/>
            </w:pPr>
          </w:p>
          <w:p w14:paraId="03305876" w14:textId="77777777" w:rsidR="009573A1" w:rsidRPr="0035100D" w:rsidRDefault="00813FC1">
            <w:pPr>
              <w:ind w:left="108"/>
              <w:rPr>
                <w:rFonts w:ascii="Proxima Nova" w:eastAsia="Tahoma" w:hAnsi="Proxima Nova" w:cs="Tahoma"/>
                <w:sz w:val="22"/>
                <w:szCs w:val="22"/>
              </w:rPr>
            </w:pPr>
            <w:r w:rsidRPr="0035100D">
              <w:rPr>
                <w:rFonts w:ascii="Proxima Nova" w:eastAsia="Tahoma" w:hAnsi="Proxima Nova" w:cs="Tahoma"/>
                <w:spacing w:val="-1"/>
                <w:sz w:val="22"/>
                <w:szCs w:val="22"/>
              </w:rPr>
              <w:t>Sa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tc>
        <w:tc>
          <w:tcPr>
            <w:tcW w:w="1196" w:type="dxa"/>
            <w:tcBorders>
              <w:top w:val="nil"/>
              <w:left w:val="nil"/>
              <w:bottom w:val="nil"/>
              <w:right w:val="nil"/>
            </w:tcBorders>
          </w:tcPr>
          <w:p w14:paraId="70BE6548" w14:textId="77777777" w:rsidR="009573A1" w:rsidRPr="0035100D" w:rsidRDefault="009573A1">
            <w:pPr>
              <w:spacing w:before="9" w:line="180" w:lineRule="exact"/>
              <w:rPr>
                <w:sz w:val="18"/>
                <w:szCs w:val="18"/>
              </w:rPr>
            </w:pPr>
          </w:p>
          <w:p w14:paraId="534060C3" w14:textId="77777777" w:rsidR="009573A1" w:rsidRPr="0035100D" w:rsidRDefault="009573A1">
            <w:pPr>
              <w:spacing w:line="200" w:lineRule="exact"/>
            </w:pPr>
          </w:p>
          <w:p w14:paraId="67CCEF15" w14:textId="77777777" w:rsidR="009573A1" w:rsidRPr="0035100D" w:rsidRDefault="00813FC1">
            <w:pPr>
              <w:ind w:left="411"/>
              <w:rPr>
                <w:rFonts w:ascii="Proxima Nova" w:eastAsia="Tahoma" w:hAnsi="Proxima Nova" w:cs="Tahoma"/>
                <w:sz w:val="22"/>
                <w:szCs w:val="22"/>
              </w:rPr>
            </w:pPr>
            <w:r w:rsidRPr="0035100D">
              <w:rPr>
                <w:rFonts w:ascii="Proxima Nova" w:eastAsia="Tahoma" w:hAnsi="Proxima Nova" w:cs="Tahoma"/>
                <w:spacing w:val="-1"/>
                <w:sz w:val="22"/>
                <w:szCs w:val="22"/>
              </w:rPr>
              <w:t>90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r>
      <w:tr w:rsidR="009573A1" w:rsidRPr="0035100D" w14:paraId="3EB35B5F" w14:textId="77777777" w:rsidTr="004C2D1E">
        <w:trPr>
          <w:trHeight w:hRule="exact" w:val="325"/>
        </w:trPr>
        <w:tc>
          <w:tcPr>
            <w:tcW w:w="3044" w:type="dxa"/>
            <w:tcBorders>
              <w:top w:val="nil"/>
              <w:left w:val="nil"/>
              <w:bottom w:val="nil"/>
              <w:right w:val="nil"/>
            </w:tcBorders>
          </w:tcPr>
          <w:p w14:paraId="6D87B2BD" w14:textId="77777777" w:rsidR="009573A1" w:rsidRPr="0035100D" w:rsidRDefault="00813FC1">
            <w:pPr>
              <w:spacing w:before="14"/>
              <w:ind w:left="40"/>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 xml:space="preserve"> 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t>
            </w:r>
          </w:p>
        </w:tc>
        <w:tc>
          <w:tcPr>
            <w:tcW w:w="841" w:type="dxa"/>
            <w:tcBorders>
              <w:top w:val="nil"/>
              <w:left w:val="nil"/>
              <w:bottom w:val="nil"/>
              <w:right w:val="nil"/>
            </w:tcBorders>
          </w:tcPr>
          <w:p w14:paraId="09E0DF45" w14:textId="77777777" w:rsidR="009573A1" w:rsidRPr="0035100D" w:rsidRDefault="009573A1"/>
        </w:tc>
        <w:tc>
          <w:tcPr>
            <w:tcW w:w="964" w:type="dxa"/>
            <w:tcBorders>
              <w:top w:val="nil"/>
              <w:left w:val="nil"/>
              <w:bottom w:val="nil"/>
              <w:right w:val="nil"/>
            </w:tcBorders>
          </w:tcPr>
          <w:p w14:paraId="12E20F0B" w14:textId="77777777" w:rsidR="009573A1" w:rsidRPr="0035100D" w:rsidRDefault="009573A1"/>
        </w:tc>
        <w:tc>
          <w:tcPr>
            <w:tcW w:w="2824" w:type="dxa"/>
            <w:tcBorders>
              <w:top w:val="nil"/>
              <w:left w:val="nil"/>
              <w:bottom w:val="nil"/>
              <w:right w:val="nil"/>
            </w:tcBorders>
          </w:tcPr>
          <w:p w14:paraId="0567DC96" w14:textId="77777777" w:rsidR="009573A1" w:rsidRPr="0035100D" w:rsidRDefault="00813FC1">
            <w:pPr>
              <w:spacing w:before="14"/>
              <w:ind w:left="108"/>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p>
        </w:tc>
        <w:tc>
          <w:tcPr>
            <w:tcW w:w="1196" w:type="dxa"/>
            <w:tcBorders>
              <w:top w:val="nil"/>
              <w:left w:val="nil"/>
              <w:bottom w:val="nil"/>
              <w:right w:val="nil"/>
            </w:tcBorders>
          </w:tcPr>
          <w:p w14:paraId="7C8613D2" w14:textId="77777777" w:rsidR="009573A1" w:rsidRPr="0035100D" w:rsidRDefault="00813FC1">
            <w:pPr>
              <w:spacing w:before="14"/>
              <w:ind w:left="409"/>
              <w:rPr>
                <w:rFonts w:ascii="Proxima Nova" w:eastAsia="Tahoma" w:hAnsi="Proxima Nova" w:cs="Tahoma"/>
                <w:sz w:val="22"/>
                <w:szCs w:val="22"/>
              </w:rPr>
            </w:pPr>
            <w:r w:rsidRPr="0035100D">
              <w:rPr>
                <w:rFonts w:ascii="Proxima Nova" w:eastAsia="Tahoma" w:hAnsi="Proxima Nova" w:cs="Tahoma"/>
                <w:spacing w:val="-1"/>
                <w:sz w:val="22"/>
                <w:szCs w:val="22"/>
              </w:rPr>
              <w:t>28</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r>
      <w:tr w:rsidR="009573A1" w:rsidRPr="0035100D" w14:paraId="537B36DD" w14:textId="77777777" w:rsidTr="004C2D1E">
        <w:trPr>
          <w:trHeight w:hRule="exact" w:val="326"/>
        </w:trPr>
        <w:tc>
          <w:tcPr>
            <w:tcW w:w="3044" w:type="dxa"/>
            <w:tcBorders>
              <w:top w:val="nil"/>
              <w:left w:val="nil"/>
              <w:bottom w:val="nil"/>
              <w:right w:val="nil"/>
            </w:tcBorders>
          </w:tcPr>
          <w:p w14:paraId="01C51D90" w14:textId="77777777" w:rsidR="009573A1" w:rsidRPr="0035100D" w:rsidRDefault="00813FC1">
            <w:pPr>
              <w:spacing w:before="15"/>
              <w:ind w:left="4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 R</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t>
            </w:r>
          </w:p>
        </w:tc>
        <w:tc>
          <w:tcPr>
            <w:tcW w:w="841" w:type="dxa"/>
            <w:tcBorders>
              <w:top w:val="nil"/>
              <w:left w:val="nil"/>
              <w:bottom w:val="nil"/>
              <w:right w:val="nil"/>
            </w:tcBorders>
          </w:tcPr>
          <w:p w14:paraId="020BCCD2" w14:textId="77777777" w:rsidR="009573A1" w:rsidRPr="0035100D" w:rsidRDefault="00813FC1">
            <w:pPr>
              <w:spacing w:before="15"/>
              <w:ind w:left="168"/>
              <w:rPr>
                <w:rFonts w:ascii="Proxima Nova" w:eastAsia="Tahoma" w:hAnsi="Proxima Nova" w:cs="Tahoma"/>
                <w:sz w:val="22"/>
                <w:szCs w:val="22"/>
              </w:rPr>
            </w:pPr>
            <w:r w:rsidRPr="0035100D">
              <w:rPr>
                <w:rFonts w:ascii="Proxima Nova" w:eastAsia="Tahoma" w:hAnsi="Proxima Nova" w:cs="Tahoma"/>
                <w:spacing w:val="-3"/>
                <w:sz w:val="22"/>
                <w:szCs w:val="22"/>
              </w:rPr>
              <w:t>9</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c>
          <w:tcPr>
            <w:tcW w:w="964" w:type="dxa"/>
            <w:tcBorders>
              <w:top w:val="nil"/>
              <w:left w:val="nil"/>
              <w:bottom w:val="nil"/>
              <w:right w:val="nil"/>
            </w:tcBorders>
          </w:tcPr>
          <w:p w14:paraId="19BD4DEA" w14:textId="77777777" w:rsidR="009573A1" w:rsidRPr="0035100D" w:rsidRDefault="009573A1"/>
        </w:tc>
        <w:tc>
          <w:tcPr>
            <w:tcW w:w="2824" w:type="dxa"/>
            <w:tcBorders>
              <w:top w:val="nil"/>
              <w:left w:val="nil"/>
              <w:bottom w:val="nil"/>
              <w:right w:val="nil"/>
            </w:tcBorders>
          </w:tcPr>
          <w:p w14:paraId="0E62C846" w14:textId="77777777" w:rsidR="009573A1" w:rsidRPr="0035100D" w:rsidRDefault="00813FC1">
            <w:pPr>
              <w:spacing w:before="15"/>
              <w:ind w:left="108"/>
              <w:rPr>
                <w:rFonts w:ascii="Proxima Nova" w:eastAsia="Tahoma" w:hAnsi="Proxima Nova" w:cs="Tahoma"/>
                <w:sz w:val="22"/>
                <w:szCs w:val="22"/>
              </w:rPr>
            </w:pPr>
            <w:r w:rsidRPr="0035100D">
              <w:rPr>
                <w:rFonts w:ascii="Proxima Nova" w:eastAsia="Tahoma" w:hAnsi="Proxima Nova" w:cs="Tahoma"/>
                <w:spacing w:val="-1"/>
                <w:sz w:val="22"/>
                <w:szCs w:val="22"/>
              </w:rPr>
              <w:t>In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p>
        </w:tc>
        <w:tc>
          <w:tcPr>
            <w:tcW w:w="1196" w:type="dxa"/>
            <w:tcBorders>
              <w:top w:val="nil"/>
              <w:left w:val="nil"/>
              <w:bottom w:val="nil"/>
              <w:right w:val="nil"/>
            </w:tcBorders>
          </w:tcPr>
          <w:p w14:paraId="7EA9CF1B" w14:textId="77777777" w:rsidR="009573A1" w:rsidRPr="0035100D" w:rsidRDefault="00813FC1">
            <w:pPr>
              <w:spacing w:before="15"/>
              <w:ind w:left="531"/>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r>
      <w:tr w:rsidR="009573A1" w:rsidRPr="0035100D" w14:paraId="43D9B0EC" w14:textId="77777777" w:rsidTr="004C2D1E">
        <w:trPr>
          <w:trHeight w:hRule="exact" w:val="325"/>
        </w:trPr>
        <w:tc>
          <w:tcPr>
            <w:tcW w:w="3044" w:type="dxa"/>
            <w:tcBorders>
              <w:top w:val="nil"/>
              <w:left w:val="nil"/>
              <w:bottom w:val="nil"/>
              <w:right w:val="nil"/>
            </w:tcBorders>
          </w:tcPr>
          <w:p w14:paraId="38F48DE2" w14:textId="77777777" w:rsidR="009573A1" w:rsidRPr="0035100D" w:rsidRDefault="00537964">
            <w:pPr>
              <w:spacing w:before="15"/>
              <w:ind w:left="40"/>
              <w:rPr>
                <w:rFonts w:ascii="Proxima Nova" w:eastAsia="Tahoma" w:hAnsi="Proxima Nova" w:cs="Tahoma"/>
                <w:sz w:val="22"/>
                <w:szCs w:val="22"/>
              </w:rPr>
            </w:pPr>
            <w:r>
              <w:rPr>
                <w:rFonts w:ascii="Proxima Nova" w:hAnsi="Proxima Nova" w:cs="Arial"/>
              </w:rPr>
              <w:t>Other equity</w:t>
            </w:r>
            <w:r w:rsidR="00813FC1" w:rsidRPr="0035100D">
              <w:rPr>
                <w:rFonts w:ascii="Proxima Nova" w:eastAsia="Tahoma" w:hAnsi="Proxima Nova" w:cs="Tahoma"/>
                <w:sz w:val="22"/>
                <w:szCs w:val="22"/>
              </w:rPr>
              <w:t>:</w:t>
            </w:r>
          </w:p>
        </w:tc>
        <w:tc>
          <w:tcPr>
            <w:tcW w:w="841" w:type="dxa"/>
            <w:tcBorders>
              <w:top w:val="nil"/>
              <w:left w:val="nil"/>
              <w:bottom w:val="nil"/>
              <w:right w:val="nil"/>
            </w:tcBorders>
          </w:tcPr>
          <w:p w14:paraId="18F3E987" w14:textId="77777777" w:rsidR="009573A1" w:rsidRPr="0035100D" w:rsidRDefault="00813FC1">
            <w:pPr>
              <w:spacing w:before="15"/>
              <w:ind w:left="178"/>
              <w:rPr>
                <w:rFonts w:ascii="Proxima Nova" w:eastAsia="Tahoma" w:hAnsi="Proxima Nova" w:cs="Tahoma"/>
                <w:sz w:val="22"/>
                <w:szCs w:val="22"/>
              </w:rPr>
            </w:pPr>
            <w:r w:rsidRPr="0035100D">
              <w:rPr>
                <w:rFonts w:ascii="Proxima Nova" w:eastAsia="Tahoma" w:hAnsi="Proxima Nova" w:cs="Tahoma"/>
                <w:spacing w:val="-3"/>
                <w:sz w:val="22"/>
                <w:szCs w:val="22"/>
              </w:rPr>
              <w:t>4</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c>
          <w:tcPr>
            <w:tcW w:w="964" w:type="dxa"/>
            <w:tcBorders>
              <w:top w:val="nil"/>
              <w:left w:val="nil"/>
              <w:bottom w:val="nil"/>
              <w:right w:val="nil"/>
            </w:tcBorders>
          </w:tcPr>
          <w:p w14:paraId="60528C06" w14:textId="77777777" w:rsidR="009573A1" w:rsidRPr="0035100D" w:rsidRDefault="009573A1"/>
        </w:tc>
        <w:tc>
          <w:tcPr>
            <w:tcW w:w="2824" w:type="dxa"/>
            <w:tcBorders>
              <w:top w:val="nil"/>
              <w:left w:val="nil"/>
              <w:bottom w:val="nil"/>
              <w:right w:val="nil"/>
            </w:tcBorders>
          </w:tcPr>
          <w:p w14:paraId="59D2B3EB" w14:textId="77777777" w:rsidR="009573A1" w:rsidRPr="0035100D" w:rsidRDefault="00813FC1">
            <w:pPr>
              <w:spacing w:before="15"/>
              <w:ind w:left="108"/>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BT</w:t>
            </w:r>
          </w:p>
        </w:tc>
        <w:tc>
          <w:tcPr>
            <w:tcW w:w="1196" w:type="dxa"/>
            <w:tcBorders>
              <w:top w:val="nil"/>
              <w:left w:val="nil"/>
              <w:bottom w:val="nil"/>
              <w:right w:val="nil"/>
            </w:tcBorders>
          </w:tcPr>
          <w:p w14:paraId="034D343D" w14:textId="77777777" w:rsidR="009573A1" w:rsidRPr="0035100D" w:rsidRDefault="00813FC1">
            <w:pPr>
              <w:spacing w:before="15"/>
              <w:ind w:left="411"/>
              <w:rPr>
                <w:rFonts w:ascii="Proxima Nova" w:eastAsia="Tahoma" w:hAnsi="Proxima Nova" w:cs="Tahoma"/>
                <w:sz w:val="22"/>
                <w:szCs w:val="22"/>
              </w:rPr>
            </w:pPr>
            <w:r w:rsidRPr="0035100D">
              <w:rPr>
                <w:rFonts w:ascii="Proxima Nova" w:eastAsia="Tahoma" w:hAnsi="Proxima Nova" w:cs="Tahoma"/>
                <w:spacing w:val="-1"/>
                <w:sz w:val="22"/>
                <w:szCs w:val="22"/>
              </w:rPr>
              <w:t>26</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r>
      <w:tr w:rsidR="009573A1" w:rsidRPr="0035100D" w14:paraId="4684BB5C" w14:textId="77777777" w:rsidTr="004C2D1E">
        <w:trPr>
          <w:trHeight w:hRule="exact" w:val="324"/>
        </w:trPr>
        <w:tc>
          <w:tcPr>
            <w:tcW w:w="3044" w:type="dxa"/>
            <w:tcBorders>
              <w:top w:val="nil"/>
              <w:left w:val="nil"/>
              <w:bottom w:val="nil"/>
              <w:right w:val="nil"/>
            </w:tcBorders>
          </w:tcPr>
          <w:p w14:paraId="11652063" w14:textId="77777777" w:rsidR="009573A1" w:rsidRPr="0035100D" w:rsidRDefault="00813FC1">
            <w:pPr>
              <w:spacing w:before="14"/>
              <w:ind w:left="40"/>
              <w:rPr>
                <w:rFonts w:ascii="Proxima Nova" w:eastAsia="Tahoma" w:hAnsi="Proxima Nova" w:cs="Tahoma"/>
                <w:sz w:val="22"/>
                <w:szCs w:val="22"/>
              </w:rPr>
            </w:pP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 F</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ds</w:t>
            </w:r>
          </w:p>
        </w:tc>
        <w:tc>
          <w:tcPr>
            <w:tcW w:w="841" w:type="dxa"/>
            <w:tcBorders>
              <w:top w:val="nil"/>
              <w:left w:val="nil"/>
              <w:bottom w:val="nil"/>
              <w:right w:val="nil"/>
            </w:tcBorders>
          </w:tcPr>
          <w:p w14:paraId="6F98277D" w14:textId="77777777" w:rsidR="009573A1" w:rsidRPr="0035100D" w:rsidRDefault="009573A1"/>
        </w:tc>
        <w:tc>
          <w:tcPr>
            <w:tcW w:w="964" w:type="dxa"/>
            <w:tcBorders>
              <w:top w:val="nil"/>
              <w:left w:val="nil"/>
              <w:bottom w:val="single" w:sz="5" w:space="0" w:color="000000"/>
              <w:right w:val="nil"/>
            </w:tcBorders>
          </w:tcPr>
          <w:p w14:paraId="3B2FE916" w14:textId="77777777" w:rsidR="009573A1" w:rsidRPr="0035100D" w:rsidRDefault="00813FC1">
            <w:pPr>
              <w:spacing w:before="14"/>
              <w:ind w:left="180"/>
              <w:rPr>
                <w:rFonts w:ascii="Proxima Nova" w:eastAsia="Tahoma" w:hAnsi="Proxima Nova" w:cs="Tahoma"/>
                <w:sz w:val="22"/>
                <w:szCs w:val="22"/>
              </w:rPr>
            </w:pP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c>
          <w:tcPr>
            <w:tcW w:w="2824" w:type="dxa"/>
            <w:tcBorders>
              <w:top w:val="nil"/>
              <w:left w:val="nil"/>
              <w:bottom w:val="nil"/>
              <w:right w:val="nil"/>
            </w:tcBorders>
          </w:tcPr>
          <w:p w14:paraId="380DC271" w14:textId="77777777" w:rsidR="009573A1" w:rsidRPr="0035100D" w:rsidRDefault="00813FC1">
            <w:pPr>
              <w:spacing w:before="14"/>
              <w:ind w:left="108"/>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3"/>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position w:val="-3"/>
                <w:sz w:val="14"/>
                <w:szCs w:val="14"/>
              </w:rPr>
              <w:t>c</w:t>
            </w:r>
            <w:r w:rsidRPr="0035100D">
              <w:rPr>
                <w:rFonts w:ascii="Proxima Nova" w:eastAsia="Tahoma" w:hAnsi="Proxima Nova" w:cs="Tahoma"/>
                <w:spacing w:val="26"/>
                <w:position w:val="-3"/>
                <w:sz w:val="14"/>
                <w:szCs w:val="14"/>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31</w:t>
            </w:r>
            <w:r w:rsidRPr="0035100D">
              <w:rPr>
                <w:rFonts w:ascii="Proxima Nova" w:eastAsia="Tahoma" w:hAnsi="Proxima Nova" w:cs="Tahoma"/>
                <w:sz w:val="22"/>
                <w:szCs w:val="22"/>
              </w:rPr>
              <w:t>%)</w:t>
            </w:r>
          </w:p>
        </w:tc>
        <w:tc>
          <w:tcPr>
            <w:tcW w:w="1196" w:type="dxa"/>
            <w:tcBorders>
              <w:top w:val="nil"/>
              <w:left w:val="nil"/>
              <w:bottom w:val="nil"/>
              <w:right w:val="nil"/>
            </w:tcBorders>
          </w:tcPr>
          <w:p w14:paraId="02E92D8A" w14:textId="77777777" w:rsidR="009573A1" w:rsidRPr="0035100D" w:rsidRDefault="00813FC1">
            <w:pPr>
              <w:spacing w:before="14"/>
              <w:ind w:left="469"/>
              <w:rPr>
                <w:rFonts w:ascii="Proxima Nova" w:eastAsia="Tahoma" w:hAnsi="Proxima Nova" w:cs="Tahoma"/>
                <w:sz w:val="22"/>
                <w:szCs w:val="22"/>
              </w:rPr>
            </w:pPr>
            <w:r w:rsidRPr="0035100D">
              <w:rPr>
                <w:rFonts w:ascii="Proxima Nova" w:eastAsia="Tahoma" w:hAnsi="Proxima Nova" w:cs="Tahoma"/>
                <w:spacing w:val="-1"/>
                <w:sz w:val="22"/>
                <w:szCs w:val="22"/>
              </w:rPr>
              <w:t>8</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06</w:t>
            </w:r>
            <w:r w:rsidRPr="0035100D">
              <w:rPr>
                <w:rFonts w:ascii="Proxima Nova" w:eastAsia="Tahoma" w:hAnsi="Proxima Nova" w:cs="Tahoma"/>
                <w:sz w:val="22"/>
                <w:szCs w:val="22"/>
              </w:rPr>
              <w:t>0</w:t>
            </w:r>
          </w:p>
        </w:tc>
      </w:tr>
      <w:tr w:rsidR="009573A1" w:rsidRPr="0035100D" w14:paraId="71BE69B6" w14:textId="77777777" w:rsidTr="004C2D1E">
        <w:trPr>
          <w:trHeight w:hRule="exact" w:val="337"/>
        </w:trPr>
        <w:tc>
          <w:tcPr>
            <w:tcW w:w="3044" w:type="dxa"/>
            <w:tcBorders>
              <w:top w:val="nil"/>
              <w:left w:val="nil"/>
              <w:bottom w:val="nil"/>
              <w:right w:val="nil"/>
            </w:tcBorders>
          </w:tcPr>
          <w:p w14:paraId="6D14830D" w14:textId="77777777" w:rsidR="009573A1" w:rsidRPr="0035100D" w:rsidRDefault="009573A1"/>
        </w:tc>
        <w:tc>
          <w:tcPr>
            <w:tcW w:w="841" w:type="dxa"/>
            <w:tcBorders>
              <w:top w:val="nil"/>
              <w:left w:val="nil"/>
              <w:bottom w:val="nil"/>
              <w:right w:val="nil"/>
            </w:tcBorders>
          </w:tcPr>
          <w:p w14:paraId="46F47745" w14:textId="77777777" w:rsidR="009573A1" w:rsidRPr="0035100D" w:rsidRDefault="009573A1"/>
        </w:tc>
        <w:tc>
          <w:tcPr>
            <w:tcW w:w="964" w:type="dxa"/>
            <w:tcBorders>
              <w:top w:val="single" w:sz="5" w:space="0" w:color="000000"/>
              <w:left w:val="nil"/>
              <w:bottom w:val="nil"/>
              <w:right w:val="nil"/>
            </w:tcBorders>
          </w:tcPr>
          <w:p w14:paraId="2B905B20" w14:textId="77777777" w:rsidR="009573A1" w:rsidRPr="0035100D" w:rsidRDefault="00813FC1">
            <w:pPr>
              <w:spacing w:before="26"/>
              <w:ind w:left="180"/>
              <w:rPr>
                <w:rFonts w:ascii="Proxima Nova" w:eastAsia="Tahoma" w:hAnsi="Proxima Nova" w:cs="Tahoma"/>
                <w:sz w:val="22"/>
                <w:szCs w:val="22"/>
              </w:rPr>
            </w:pPr>
            <w:r w:rsidRPr="0035100D">
              <w:rPr>
                <w:rFonts w:ascii="Proxima Nova" w:eastAsia="Tahoma" w:hAnsi="Proxima Nova" w:cs="Tahoma"/>
                <w:spacing w:val="-1"/>
                <w:sz w:val="22"/>
                <w:szCs w:val="22"/>
              </w:rPr>
              <w:t>33</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c>
          <w:tcPr>
            <w:tcW w:w="2824" w:type="dxa"/>
            <w:tcBorders>
              <w:top w:val="nil"/>
              <w:left w:val="nil"/>
              <w:bottom w:val="nil"/>
              <w:right w:val="nil"/>
            </w:tcBorders>
          </w:tcPr>
          <w:p w14:paraId="5C0491EC" w14:textId="77777777" w:rsidR="009573A1" w:rsidRPr="0035100D" w:rsidRDefault="00813FC1">
            <w:pPr>
              <w:spacing w:before="26"/>
              <w:ind w:left="108"/>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AT</w:t>
            </w:r>
          </w:p>
        </w:tc>
        <w:tc>
          <w:tcPr>
            <w:tcW w:w="1196" w:type="dxa"/>
            <w:tcBorders>
              <w:top w:val="nil"/>
              <w:left w:val="nil"/>
              <w:bottom w:val="nil"/>
              <w:right w:val="nil"/>
            </w:tcBorders>
          </w:tcPr>
          <w:p w14:paraId="365EE686" w14:textId="77777777" w:rsidR="009573A1" w:rsidRPr="0035100D" w:rsidRDefault="00813FC1">
            <w:pPr>
              <w:spacing w:before="26"/>
              <w:ind w:left="411"/>
              <w:rPr>
                <w:rFonts w:ascii="Proxima Nova" w:eastAsia="Tahoma" w:hAnsi="Proxima Nova" w:cs="Tahoma"/>
                <w:sz w:val="22"/>
                <w:szCs w:val="22"/>
              </w:rPr>
            </w:pPr>
            <w:r w:rsidRPr="0035100D">
              <w:rPr>
                <w:rFonts w:ascii="Proxima Nova" w:eastAsia="Tahoma" w:hAnsi="Proxima Nova" w:cs="Tahoma"/>
                <w:spacing w:val="-1"/>
                <w:sz w:val="22"/>
                <w:szCs w:val="22"/>
              </w:rPr>
              <w:t>17</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94</w:t>
            </w:r>
            <w:r w:rsidRPr="0035100D">
              <w:rPr>
                <w:rFonts w:ascii="Proxima Nova" w:eastAsia="Tahoma" w:hAnsi="Proxima Nova" w:cs="Tahoma"/>
                <w:sz w:val="22"/>
                <w:szCs w:val="22"/>
              </w:rPr>
              <w:t>0</w:t>
            </w:r>
          </w:p>
        </w:tc>
      </w:tr>
      <w:tr w:rsidR="009573A1" w:rsidRPr="0035100D" w14:paraId="12FAC8D7" w14:textId="77777777" w:rsidTr="004C2D1E">
        <w:trPr>
          <w:trHeight w:hRule="exact" w:val="592"/>
        </w:trPr>
        <w:tc>
          <w:tcPr>
            <w:tcW w:w="3044" w:type="dxa"/>
            <w:tcBorders>
              <w:top w:val="nil"/>
              <w:left w:val="nil"/>
              <w:bottom w:val="nil"/>
              <w:right w:val="nil"/>
            </w:tcBorders>
          </w:tcPr>
          <w:p w14:paraId="30EA4C73" w14:textId="77777777" w:rsidR="009573A1" w:rsidRPr="0035100D" w:rsidRDefault="00813FC1">
            <w:pPr>
              <w:spacing w:before="15"/>
              <w:ind w:left="40"/>
              <w:rPr>
                <w:rFonts w:ascii="Proxima Nova" w:eastAsia="Tahoma" w:hAnsi="Proxima Nova" w:cs="Tahoma"/>
                <w:sz w:val="22"/>
                <w:szCs w:val="22"/>
              </w:rPr>
            </w:pPr>
            <w:r w:rsidRPr="0035100D">
              <w:rPr>
                <w:rFonts w:ascii="Proxima Nova" w:eastAsia="Tahoma" w:hAnsi="Proxima Nova" w:cs="Tahoma"/>
                <w:sz w:val="22"/>
                <w:szCs w:val="22"/>
                <w:u w:val="single" w:color="000000"/>
              </w:rPr>
              <w:t>A</w:t>
            </w:r>
            <w:r w:rsidRPr="0035100D">
              <w:rPr>
                <w:rFonts w:ascii="Proxima Nova" w:eastAsia="Tahoma" w:hAnsi="Proxima Nova" w:cs="Tahoma"/>
                <w:spacing w:val="1"/>
                <w:sz w:val="22"/>
                <w:szCs w:val="22"/>
                <w:u w:val="single" w:color="000000"/>
              </w:rPr>
              <w:t>p</w:t>
            </w:r>
            <w:r w:rsidRPr="0035100D">
              <w:rPr>
                <w:rFonts w:ascii="Proxima Nova" w:eastAsia="Tahoma" w:hAnsi="Proxima Nova" w:cs="Tahoma"/>
                <w:sz w:val="22"/>
                <w:szCs w:val="22"/>
                <w:u w:val="single" w:color="000000"/>
              </w:rPr>
              <w:t>pli</w:t>
            </w:r>
            <w:r w:rsidRPr="0035100D">
              <w:rPr>
                <w:rFonts w:ascii="Proxima Nova" w:eastAsia="Tahoma" w:hAnsi="Proxima Nova" w:cs="Tahoma"/>
                <w:spacing w:val="-1"/>
                <w:sz w:val="22"/>
                <w:szCs w:val="22"/>
                <w:u w:val="single" w:color="000000"/>
              </w:rPr>
              <w:t>ca</w:t>
            </w:r>
            <w:r w:rsidRPr="0035100D">
              <w:rPr>
                <w:rFonts w:ascii="Proxima Nova" w:eastAsia="Tahoma" w:hAnsi="Proxima Nova" w:cs="Tahoma"/>
                <w:spacing w:val="1"/>
                <w:sz w:val="22"/>
                <w:szCs w:val="22"/>
                <w:u w:val="single" w:color="000000"/>
              </w:rPr>
              <w:t>t</w:t>
            </w:r>
            <w:r w:rsidRPr="0035100D">
              <w:rPr>
                <w:rFonts w:ascii="Proxima Nova" w:eastAsia="Tahoma" w:hAnsi="Proxima Nova" w:cs="Tahoma"/>
                <w:sz w:val="22"/>
                <w:szCs w:val="22"/>
                <w:u w:val="single" w:color="000000"/>
              </w:rPr>
              <w:t>ion of</w:t>
            </w:r>
            <w:r w:rsidRPr="0035100D">
              <w:rPr>
                <w:rFonts w:ascii="Proxima Nova" w:eastAsia="Tahoma" w:hAnsi="Proxima Nova" w:cs="Tahoma"/>
                <w:spacing w:val="-2"/>
                <w:sz w:val="22"/>
                <w:szCs w:val="22"/>
                <w:u w:val="single" w:color="000000"/>
              </w:rPr>
              <w:t xml:space="preserve"> </w:t>
            </w:r>
            <w:r w:rsidRPr="0035100D">
              <w:rPr>
                <w:rFonts w:ascii="Proxima Nova" w:eastAsia="Tahoma" w:hAnsi="Proxima Nova" w:cs="Tahoma"/>
                <w:sz w:val="22"/>
                <w:szCs w:val="22"/>
                <w:u w:val="single" w:color="000000"/>
              </w:rPr>
              <w:t>F</w:t>
            </w:r>
            <w:r w:rsidRPr="0035100D">
              <w:rPr>
                <w:rFonts w:ascii="Proxima Nova" w:eastAsia="Tahoma" w:hAnsi="Proxima Nova" w:cs="Tahoma"/>
                <w:spacing w:val="-1"/>
                <w:sz w:val="22"/>
                <w:szCs w:val="22"/>
                <w:u w:val="single" w:color="000000"/>
              </w:rPr>
              <w:t>un</w:t>
            </w:r>
            <w:r w:rsidRPr="0035100D">
              <w:rPr>
                <w:rFonts w:ascii="Proxima Nova" w:eastAsia="Tahoma" w:hAnsi="Proxima Nova" w:cs="Tahoma"/>
                <w:sz w:val="22"/>
                <w:szCs w:val="22"/>
                <w:u w:val="single" w:color="000000"/>
              </w:rPr>
              <w:t>ds</w:t>
            </w:r>
          </w:p>
        </w:tc>
        <w:tc>
          <w:tcPr>
            <w:tcW w:w="841" w:type="dxa"/>
            <w:tcBorders>
              <w:top w:val="nil"/>
              <w:left w:val="nil"/>
              <w:bottom w:val="nil"/>
              <w:right w:val="nil"/>
            </w:tcBorders>
          </w:tcPr>
          <w:p w14:paraId="2783AFD2" w14:textId="77777777" w:rsidR="009573A1" w:rsidRPr="0035100D" w:rsidRDefault="009573A1"/>
        </w:tc>
        <w:tc>
          <w:tcPr>
            <w:tcW w:w="964" w:type="dxa"/>
            <w:tcBorders>
              <w:top w:val="nil"/>
              <w:left w:val="nil"/>
              <w:bottom w:val="nil"/>
              <w:right w:val="nil"/>
            </w:tcBorders>
          </w:tcPr>
          <w:p w14:paraId="01FCCF2E" w14:textId="77777777" w:rsidR="009573A1" w:rsidRPr="0035100D" w:rsidRDefault="009573A1"/>
        </w:tc>
        <w:tc>
          <w:tcPr>
            <w:tcW w:w="2824" w:type="dxa"/>
            <w:tcBorders>
              <w:top w:val="nil"/>
              <w:left w:val="nil"/>
              <w:bottom w:val="nil"/>
              <w:right w:val="nil"/>
            </w:tcBorders>
          </w:tcPr>
          <w:p w14:paraId="5AA4BA8D" w14:textId="77777777" w:rsidR="009573A1" w:rsidRPr="0035100D" w:rsidRDefault="00813FC1">
            <w:pPr>
              <w:spacing w:before="27" w:line="260" w:lineRule="exact"/>
              <w:ind w:left="108" w:right="369"/>
              <w:rPr>
                <w:rFonts w:ascii="Proxima Nova" w:eastAsia="Tahoma" w:hAnsi="Proxima Nova" w:cs="Tahoma"/>
                <w:sz w:val="22"/>
                <w:szCs w:val="22"/>
              </w:rPr>
            </w:pPr>
            <w:r w:rsidRPr="0035100D">
              <w:rPr>
                <w:rFonts w:ascii="Proxima Nova" w:eastAsia="Tahoma" w:hAnsi="Proxima Nova" w:cs="Tahoma"/>
                <w:spacing w:val="-1"/>
                <w:sz w:val="22"/>
                <w:szCs w:val="22"/>
              </w:rPr>
              <w:t>D</w:t>
            </w:r>
            <w:r w:rsidRPr="0035100D">
              <w:rPr>
                <w:rFonts w:ascii="Proxima Nova" w:eastAsia="Tahoma" w:hAnsi="Proxima Nova" w:cs="Tahoma"/>
                <w:sz w:val="22"/>
                <w:szCs w:val="22"/>
              </w:rPr>
              <w:t>ivid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6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tc>
        <w:tc>
          <w:tcPr>
            <w:tcW w:w="1196" w:type="dxa"/>
            <w:tcBorders>
              <w:top w:val="nil"/>
              <w:left w:val="nil"/>
              <w:bottom w:val="nil"/>
              <w:right w:val="nil"/>
            </w:tcBorders>
          </w:tcPr>
          <w:p w14:paraId="7C959ED2" w14:textId="77777777" w:rsidR="009573A1" w:rsidRPr="0035100D" w:rsidRDefault="00813FC1">
            <w:pPr>
              <w:spacing w:before="15"/>
              <w:ind w:left="411"/>
              <w:rPr>
                <w:rFonts w:ascii="Proxima Nova" w:eastAsia="Tahoma" w:hAnsi="Proxima Nova" w:cs="Tahoma"/>
                <w:sz w:val="22"/>
                <w:szCs w:val="22"/>
              </w:rPr>
            </w:pP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80</w:t>
            </w:r>
            <w:r w:rsidRPr="0035100D">
              <w:rPr>
                <w:rFonts w:ascii="Proxima Nova" w:eastAsia="Tahoma" w:hAnsi="Proxima Nova" w:cs="Tahoma"/>
                <w:sz w:val="22"/>
                <w:szCs w:val="22"/>
              </w:rPr>
              <w:t>0</w:t>
            </w:r>
          </w:p>
        </w:tc>
      </w:tr>
      <w:tr w:rsidR="009573A1" w:rsidRPr="0035100D" w14:paraId="6735259D" w14:textId="77777777" w:rsidTr="004C2D1E">
        <w:trPr>
          <w:trHeight w:hRule="exact" w:val="325"/>
        </w:trPr>
        <w:tc>
          <w:tcPr>
            <w:tcW w:w="3044" w:type="dxa"/>
            <w:tcBorders>
              <w:top w:val="nil"/>
              <w:left w:val="nil"/>
              <w:bottom w:val="nil"/>
              <w:right w:val="nil"/>
            </w:tcBorders>
          </w:tcPr>
          <w:p w14:paraId="39F79EF9" w14:textId="77777777" w:rsidR="009573A1" w:rsidRPr="0035100D" w:rsidRDefault="00813FC1">
            <w:pPr>
              <w:spacing w:before="14"/>
              <w:ind w:left="40"/>
              <w:rPr>
                <w:rFonts w:ascii="Proxima Nova" w:eastAsia="Tahoma" w:hAnsi="Proxima Nova" w:cs="Tahoma"/>
                <w:sz w:val="22"/>
                <w:szCs w:val="22"/>
              </w:rPr>
            </w:pP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00057D6A">
              <w:rPr>
                <w:rFonts w:ascii="Proxima Nova" w:hAnsi="Proxima Nova" w:cs="Arial"/>
              </w:rPr>
              <w:t>Property, plant &amp; equipment</w:t>
            </w:r>
          </w:p>
        </w:tc>
        <w:tc>
          <w:tcPr>
            <w:tcW w:w="841" w:type="dxa"/>
            <w:tcBorders>
              <w:top w:val="nil"/>
              <w:left w:val="nil"/>
              <w:bottom w:val="nil"/>
              <w:right w:val="nil"/>
            </w:tcBorders>
          </w:tcPr>
          <w:p w14:paraId="6B9A7924" w14:textId="77777777" w:rsidR="009573A1" w:rsidRPr="0035100D" w:rsidRDefault="009573A1"/>
        </w:tc>
        <w:tc>
          <w:tcPr>
            <w:tcW w:w="964" w:type="dxa"/>
            <w:tcBorders>
              <w:top w:val="nil"/>
              <w:left w:val="nil"/>
              <w:bottom w:val="nil"/>
              <w:right w:val="nil"/>
            </w:tcBorders>
          </w:tcPr>
          <w:p w14:paraId="20264D3F" w14:textId="77777777" w:rsidR="009573A1" w:rsidRPr="0035100D" w:rsidRDefault="00813FC1">
            <w:pPr>
              <w:spacing w:before="14"/>
              <w:ind w:left="180"/>
              <w:rPr>
                <w:rFonts w:ascii="Proxima Nova" w:eastAsia="Tahoma" w:hAnsi="Proxima Nova" w:cs="Tahoma"/>
                <w:sz w:val="22"/>
                <w:szCs w:val="22"/>
              </w:rPr>
            </w:pPr>
            <w:r w:rsidRPr="0035100D">
              <w:rPr>
                <w:rFonts w:ascii="Proxima Nova" w:eastAsia="Tahoma" w:hAnsi="Proxima Nova" w:cs="Tahoma"/>
                <w:spacing w:val="-1"/>
                <w:sz w:val="22"/>
                <w:szCs w:val="22"/>
              </w:rPr>
              <w:t>23</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c>
          <w:tcPr>
            <w:tcW w:w="2824" w:type="dxa"/>
            <w:tcBorders>
              <w:top w:val="nil"/>
              <w:left w:val="nil"/>
              <w:bottom w:val="nil"/>
              <w:right w:val="nil"/>
            </w:tcBorders>
          </w:tcPr>
          <w:p w14:paraId="786E2467" w14:textId="77777777" w:rsidR="009573A1" w:rsidRPr="0035100D" w:rsidRDefault="00813FC1">
            <w:pPr>
              <w:spacing w:before="14"/>
              <w:ind w:left="108"/>
              <w:rPr>
                <w:rFonts w:ascii="Proxima Nova" w:eastAsia="Tahoma" w:hAnsi="Proxima Nova" w:cs="Tahoma"/>
                <w:sz w:val="22"/>
                <w:szCs w:val="22"/>
              </w:rPr>
            </w:pP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E</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gs</w:t>
            </w:r>
          </w:p>
        </w:tc>
        <w:tc>
          <w:tcPr>
            <w:tcW w:w="1196" w:type="dxa"/>
            <w:tcBorders>
              <w:top w:val="nil"/>
              <w:left w:val="nil"/>
              <w:bottom w:val="nil"/>
              <w:right w:val="nil"/>
            </w:tcBorders>
          </w:tcPr>
          <w:p w14:paraId="34777E4D" w14:textId="77777777" w:rsidR="009573A1" w:rsidRPr="0035100D" w:rsidRDefault="00813FC1">
            <w:pPr>
              <w:spacing w:before="14"/>
              <w:ind w:left="531"/>
              <w:rPr>
                <w:rFonts w:ascii="Proxima Nova" w:eastAsia="Tahoma" w:hAnsi="Proxima Nova" w:cs="Tahoma"/>
                <w:sz w:val="22"/>
                <w:szCs w:val="22"/>
              </w:rPr>
            </w:pPr>
            <w:r w:rsidRPr="0035100D">
              <w:rPr>
                <w:rFonts w:ascii="Proxima Nova" w:eastAsia="Tahoma" w:hAnsi="Proxima Nova" w:cs="Tahoma"/>
                <w:spacing w:val="-1"/>
                <w:sz w:val="22"/>
                <w:szCs w:val="22"/>
              </w:rPr>
              <w:t>7</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14</w:t>
            </w:r>
            <w:r w:rsidRPr="0035100D">
              <w:rPr>
                <w:rFonts w:ascii="Proxima Nova" w:eastAsia="Tahoma" w:hAnsi="Proxima Nova" w:cs="Tahoma"/>
                <w:sz w:val="22"/>
                <w:szCs w:val="22"/>
              </w:rPr>
              <w:t>0</w:t>
            </w:r>
          </w:p>
        </w:tc>
      </w:tr>
      <w:tr w:rsidR="009573A1" w:rsidRPr="0035100D" w14:paraId="01CF6531" w14:textId="77777777" w:rsidTr="004C2D1E">
        <w:trPr>
          <w:trHeight w:hRule="exact" w:val="643"/>
        </w:trPr>
        <w:tc>
          <w:tcPr>
            <w:tcW w:w="3044" w:type="dxa"/>
            <w:tcBorders>
              <w:top w:val="nil"/>
              <w:left w:val="nil"/>
              <w:bottom w:val="nil"/>
              <w:right w:val="nil"/>
            </w:tcBorders>
          </w:tcPr>
          <w:p w14:paraId="7CF0E979" w14:textId="77777777" w:rsidR="009573A1" w:rsidRPr="0035100D" w:rsidRDefault="00813FC1">
            <w:pPr>
              <w:spacing w:before="15"/>
              <w:ind w:left="40"/>
              <w:rPr>
                <w:rFonts w:ascii="Proxima Nova" w:eastAsia="Tahoma" w:hAnsi="Proxima Nova" w:cs="Tahoma"/>
                <w:sz w:val="22"/>
                <w:szCs w:val="22"/>
              </w:rPr>
            </w:pP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004C2D1E">
              <w:rPr>
                <w:rFonts w:ascii="Proxima Nova" w:eastAsia="Tahoma" w:hAnsi="Proxima Nova" w:cs="Tahoma"/>
                <w:sz w:val="22"/>
                <w:szCs w:val="22"/>
              </w:rPr>
              <w:t xml:space="preserve"> (i.e. current assets –current liabilities)</w:t>
            </w:r>
          </w:p>
        </w:tc>
        <w:tc>
          <w:tcPr>
            <w:tcW w:w="841" w:type="dxa"/>
            <w:tcBorders>
              <w:top w:val="nil"/>
              <w:left w:val="nil"/>
              <w:bottom w:val="nil"/>
              <w:right w:val="nil"/>
            </w:tcBorders>
          </w:tcPr>
          <w:p w14:paraId="4139C74F" w14:textId="77777777" w:rsidR="009573A1" w:rsidRPr="0035100D" w:rsidRDefault="009573A1"/>
        </w:tc>
        <w:tc>
          <w:tcPr>
            <w:tcW w:w="964" w:type="dxa"/>
            <w:tcBorders>
              <w:top w:val="nil"/>
              <w:left w:val="nil"/>
              <w:bottom w:val="nil"/>
              <w:right w:val="nil"/>
            </w:tcBorders>
          </w:tcPr>
          <w:p w14:paraId="60A00162" w14:textId="77777777" w:rsidR="009573A1" w:rsidRPr="0035100D" w:rsidRDefault="009573A1"/>
        </w:tc>
        <w:tc>
          <w:tcPr>
            <w:tcW w:w="2824" w:type="dxa"/>
            <w:tcBorders>
              <w:top w:val="nil"/>
              <w:left w:val="nil"/>
              <w:bottom w:val="nil"/>
              <w:right w:val="nil"/>
            </w:tcBorders>
          </w:tcPr>
          <w:p w14:paraId="7561E4B7" w14:textId="77777777" w:rsidR="009573A1" w:rsidRPr="0035100D" w:rsidRDefault="009573A1"/>
        </w:tc>
        <w:tc>
          <w:tcPr>
            <w:tcW w:w="1196" w:type="dxa"/>
            <w:tcBorders>
              <w:top w:val="nil"/>
              <w:left w:val="nil"/>
              <w:bottom w:val="nil"/>
              <w:right w:val="nil"/>
            </w:tcBorders>
          </w:tcPr>
          <w:p w14:paraId="479031B2" w14:textId="77777777" w:rsidR="009573A1" w:rsidRPr="0035100D" w:rsidRDefault="009573A1"/>
        </w:tc>
      </w:tr>
      <w:tr w:rsidR="009573A1" w:rsidRPr="0035100D" w14:paraId="6CD160E2" w14:textId="77777777" w:rsidTr="004C2D1E">
        <w:trPr>
          <w:trHeight w:hRule="exact" w:val="293"/>
        </w:trPr>
        <w:tc>
          <w:tcPr>
            <w:tcW w:w="3044" w:type="dxa"/>
            <w:tcBorders>
              <w:top w:val="nil"/>
              <w:left w:val="nil"/>
              <w:bottom w:val="nil"/>
              <w:right w:val="nil"/>
            </w:tcBorders>
          </w:tcPr>
          <w:p w14:paraId="0C69AF05" w14:textId="77777777" w:rsidR="009573A1" w:rsidRPr="0035100D" w:rsidRDefault="009573A1"/>
        </w:tc>
        <w:tc>
          <w:tcPr>
            <w:tcW w:w="841" w:type="dxa"/>
            <w:tcBorders>
              <w:top w:val="nil"/>
              <w:left w:val="nil"/>
              <w:bottom w:val="nil"/>
              <w:right w:val="nil"/>
            </w:tcBorders>
          </w:tcPr>
          <w:p w14:paraId="4D6BF85B" w14:textId="77777777" w:rsidR="009573A1" w:rsidRPr="0035100D" w:rsidRDefault="009573A1"/>
        </w:tc>
        <w:tc>
          <w:tcPr>
            <w:tcW w:w="964" w:type="dxa"/>
            <w:tcBorders>
              <w:top w:val="nil"/>
              <w:left w:val="nil"/>
              <w:bottom w:val="single" w:sz="5" w:space="0" w:color="000000"/>
              <w:right w:val="nil"/>
            </w:tcBorders>
          </w:tcPr>
          <w:p w14:paraId="4223ABF7" w14:textId="77777777" w:rsidR="009573A1" w:rsidRPr="0035100D" w:rsidRDefault="00813FC1">
            <w:pPr>
              <w:spacing w:line="240" w:lineRule="exact"/>
              <w:ind w:left="180"/>
              <w:rPr>
                <w:rFonts w:ascii="Proxima Nova" w:eastAsia="Tahoma" w:hAnsi="Proxima Nova" w:cs="Tahoma"/>
                <w:sz w:val="22"/>
                <w:szCs w:val="22"/>
              </w:rPr>
            </w:pP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c>
          <w:tcPr>
            <w:tcW w:w="2824" w:type="dxa"/>
            <w:tcBorders>
              <w:top w:val="nil"/>
              <w:left w:val="nil"/>
              <w:bottom w:val="nil"/>
              <w:right w:val="nil"/>
            </w:tcBorders>
          </w:tcPr>
          <w:p w14:paraId="6D890961" w14:textId="77777777" w:rsidR="009573A1" w:rsidRPr="0035100D" w:rsidRDefault="009573A1"/>
        </w:tc>
        <w:tc>
          <w:tcPr>
            <w:tcW w:w="1196" w:type="dxa"/>
            <w:tcBorders>
              <w:top w:val="nil"/>
              <w:left w:val="nil"/>
              <w:bottom w:val="nil"/>
              <w:right w:val="nil"/>
            </w:tcBorders>
          </w:tcPr>
          <w:p w14:paraId="3D39C899" w14:textId="77777777" w:rsidR="009573A1" w:rsidRPr="0035100D" w:rsidRDefault="009573A1"/>
        </w:tc>
      </w:tr>
      <w:tr w:rsidR="009573A1" w:rsidRPr="0035100D" w14:paraId="2433EBC6" w14:textId="77777777" w:rsidTr="004C2D1E">
        <w:trPr>
          <w:trHeight w:hRule="exact" w:val="384"/>
        </w:trPr>
        <w:tc>
          <w:tcPr>
            <w:tcW w:w="3044" w:type="dxa"/>
            <w:tcBorders>
              <w:top w:val="nil"/>
              <w:left w:val="nil"/>
              <w:bottom w:val="nil"/>
              <w:right w:val="nil"/>
            </w:tcBorders>
          </w:tcPr>
          <w:p w14:paraId="377EACFF" w14:textId="77777777" w:rsidR="009573A1" w:rsidRPr="0035100D" w:rsidRDefault="009573A1"/>
        </w:tc>
        <w:tc>
          <w:tcPr>
            <w:tcW w:w="841" w:type="dxa"/>
            <w:tcBorders>
              <w:top w:val="nil"/>
              <w:left w:val="nil"/>
              <w:bottom w:val="nil"/>
              <w:right w:val="nil"/>
            </w:tcBorders>
          </w:tcPr>
          <w:p w14:paraId="11BF85E3" w14:textId="77777777" w:rsidR="009573A1" w:rsidRPr="0035100D" w:rsidRDefault="009573A1"/>
        </w:tc>
        <w:tc>
          <w:tcPr>
            <w:tcW w:w="964" w:type="dxa"/>
            <w:tcBorders>
              <w:top w:val="single" w:sz="5" w:space="0" w:color="000000"/>
              <w:left w:val="nil"/>
              <w:bottom w:val="nil"/>
              <w:right w:val="nil"/>
            </w:tcBorders>
          </w:tcPr>
          <w:p w14:paraId="7B80015F" w14:textId="77777777" w:rsidR="009573A1" w:rsidRPr="0035100D" w:rsidRDefault="00813FC1">
            <w:pPr>
              <w:spacing w:before="26"/>
              <w:ind w:left="180"/>
              <w:rPr>
                <w:rFonts w:ascii="Proxima Nova" w:eastAsia="Tahoma" w:hAnsi="Proxima Nova" w:cs="Tahoma"/>
                <w:sz w:val="22"/>
                <w:szCs w:val="22"/>
              </w:rPr>
            </w:pPr>
            <w:r w:rsidRPr="0035100D">
              <w:rPr>
                <w:rFonts w:ascii="Proxima Nova" w:eastAsia="Tahoma" w:hAnsi="Proxima Nova" w:cs="Tahoma"/>
                <w:spacing w:val="-1"/>
                <w:sz w:val="22"/>
                <w:szCs w:val="22"/>
              </w:rPr>
              <w:t>33</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c>
          <w:tcPr>
            <w:tcW w:w="2824" w:type="dxa"/>
            <w:tcBorders>
              <w:top w:val="nil"/>
              <w:left w:val="nil"/>
              <w:bottom w:val="nil"/>
              <w:right w:val="nil"/>
            </w:tcBorders>
          </w:tcPr>
          <w:p w14:paraId="78C18448" w14:textId="77777777" w:rsidR="009573A1" w:rsidRPr="0035100D" w:rsidRDefault="009573A1"/>
        </w:tc>
        <w:tc>
          <w:tcPr>
            <w:tcW w:w="1196" w:type="dxa"/>
            <w:tcBorders>
              <w:top w:val="nil"/>
              <w:left w:val="nil"/>
              <w:bottom w:val="nil"/>
              <w:right w:val="nil"/>
            </w:tcBorders>
          </w:tcPr>
          <w:p w14:paraId="32FCB837" w14:textId="77777777" w:rsidR="009573A1" w:rsidRPr="0035100D" w:rsidRDefault="009573A1"/>
        </w:tc>
      </w:tr>
    </w:tbl>
    <w:p w14:paraId="76E8E3F1" w14:textId="77777777" w:rsidR="009573A1" w:rsidRPr="0035100D" w:rsidRDefault="009573A1">
      <w:pPr>
        <w:spacing w:before="5" w:line="180" w:lineRule="exact"/>
        <w:rPr>
          <w:sz w:val="19"/>
          <w:szCs w:val="19"/>
        </w:rPr>
      </w:pPr>
    </w:p>
    <w:p w14:paraId="5F7D8CA9" w14:textId="77777777" w:rsidR="009573A1" w:rsidRPr="0035100D" w:rsidRDefault="00813FC1">
      <w:pPr>
        <w:spacing w:before="30" w:line="260" w:lineRule="exact"/>
        <w:ind w:left="680" w:right="316" w:firstLine="7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 xml:space="preserve">f </w:t>
      </w:r>
      <w:r w:rsidRPr="0035100D">
        <w:rPr>
          <w:rFonts w:ascii="Proxima Nova" w:eastAsia="Tahoma" w:hAnsi="Proxima Nova" w:cs="Tahoma"/>
          <w:spacing w:val="1"/>
          <w:sz w:val="22"/>
          <w:szCs w:val="22"/>
        </w:rPr>
        <w:t>t</w:t>
      </w:r>
      <w:r w:rsidRPr="0035100D">
        <w:rPr>
          <w:rFonts w:ascii="Proxima Nova" w:eastAsia="Tahoma" w:hAnsi="Proxima Nova" w:cs="Tahoma"/>
          <w:position w:val="-3"/>
          <w:sz w:val="14"/>
          <w:szCs w:val="14"/>
        </w:rPr>
        <w:t>pe</w:t>
      </w:r>
      <w:r w:rsidRPr="0035100D">
        <w:rPr>
          <w:rFonts w:ascii="Proxima Nova" w:eastAsia="Tahoma" w:hAnsi="Proxima Nova" w:cs="Tahoma"/>
          <w:spacing w:val="-1"/>
          <w:position w:val="-3"/>
          <w:sz w:val="14"/>
          <w:szCs w:val="14"/>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1</w:t>
      </w:r>
      <w:r w:rsidRPr="0035100D">
        <w:rPr>
          <w:rFonts w:ascii="Proxima Nova" w:eastAsia="Tahoma" w:hAnsi="Proxima Nova" w:cs="Tahoma"/>
          <w:sz w:val="22"/>
          <w:szCs w:val="22"/>
        </w:rPr>
        <w:t>5 %</w:t>
      </w:r>
      <w:r w:rsidRPr="0035100D">
        <w:rPr>
          <w:rFonts w:ascii="Proxima Nova" w:eastAsia="Tahoma" w:hAnsi="Proxima Nova" w:cs="Tahoma"/>
          <w:spacing w:val="-1"/>
          <w:sz w:val="22"/>
          <w:szCs w:val="22"/>
        </w:rPr>
        <w:t xml:space="preserve"> 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position w:val="-3"/>
          <w:sz w:val="14"/>
          <w:szCs w:val="14"/>
        </w:rPr>
        <w:t>pd</w:t>
      </w:r>
      <w:r w:rsidRPr="0035100D">
        <w:rPr>
          <w:rFonts w:ascii="Proxima Nova" w:eastAsia="Tahoma" w:hAnsi="Proxima Nova" w:cs="Tahoma"/>
          <w:spacing w:val="-3"/>
          <w:position w:val="-3"/>
          <w:sz w:val="14"/>
          <w:szCs w:val="14"/>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5 </w:t>
      </w:r>
      <w:r w:rsidRPr="0035100D">
        <w:rPr>
          <w:rFonts w:ascii="Proxima Nova" w:eastAsia="Tahoma" w:hAnsi="Proxima Nova" w:cs="Tahoma"/>
          <w:spacing w:val="-2"/>
          <w:sz w:val="22"/>
          <w:szCs w:val="22"/>
        </w:rPr>
        <w: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x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dv</w:t>
      </w:r>
      <w:r w:rsidRPr="0035100D">
        <w:rPr>
          <w:rFonts w:ascii="Proxima Nova" w:eastAsia="Tahoma" w:hAnsi="Proxima Nova" w:cs="Tahoma"/>
          <w:spacing w:val="-1"/>
          <w:sz w:val="22"/>
          <w:szCs w:val="22"/>
        </w:rPr>
        <w:t>an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 of a</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 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23"/>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n</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1"/>
          <w:sz w:val="22"/>
          <w:szCs w:val="22"/>
        </w:rPr>
        <w:t xml:space="preserve"> </w:t>
      </w:r>
      <w:r w:rsidRPr="0035100D">
        <w:rPr>
          <w:rFonts w:ascii="Proxima Nova" w:eastAsia="Tahoma" w:hAnsi="Proxima Nova" w:cs="Tahoma"/>
          <w:sz w:val="22"/>
          <w:szCs w:val="22"/>
        </w:rPr>
        <w:t>ROI</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TP</w:t>
      </w:r>
      <w:r w:rsidRPr="0035100D">
        <w:rPr>
          <w:rFonts w:ascii="Proxima Nova" w:eastAsia="Tahoma" w:hAnsi="Proxima Nova" w:cs="Tahoma"/>
          <w:sz w:val="22"/>
          <w:szCs w:val="22"/>
        </w:rPr>
        <w:t>L</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it</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mee</w:t>
      </w:r>
      <w:r w:rsidRPr="0035100D">
        <w:rPr>
          <w:rFonts w:ascii="Proxima Nova" w:eastAsia="Tahoma" w:hAnsi="Proxima Nova" w:cs="Tahoma"/>
          <w:sz w:val="22"/>
          <w:szCs w:val="22"/>
        </w:rPr>
        <w:t>t</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its</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r</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p>
    <w:p w14:paraId="6E8A0FD3" w14:textId="77777777" w:rsidR="009573A1" w:rsidRPr="0035100D" w:rsidRDefault="00813FC1">
      <w:pPr>
        <w:spacing w:line="240" w:lineRule="exact"/>
        <w:ind w:left="1131"/>
        <w:rPr>
          <w:rFonts w:ascii="Proxima Nova" w:eastAsia="Tahoma" w:hAnsi="Proxima Nova" w:cs="Tahoma"/>
          <w:sz w:val="22"/>
          <w:szCs w:val="22"/>
        </w:rPr>
      </w:pPr>
      <w:r w:rsidRPr="0035100D">
        <w:rPr>
          <w:rFonts w:ascii="Proxima Nova" w:eastAsia="Tahoma" w:hAnsi="Proxima Nova" w:cs="Tahoma"/>
          <w:position w:val="-1"/>
          <w:sz w:val="22"/>
          <w:szCs w:val="22"/>
        </w:rPr>
        <w:t>ROE</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of</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2</w:t>
      </w:r>
      <w:r w:rsidRPr="0035100D">
        <w:rPr>
          <w:rFonts w:ascii="Proxima Nova" w:eastAsia="Tahoma" w:hAnsi="Proxima Nova" w:cs="Tahoma"/>
          <w:position w:val="-1"/>
          <w:sz w:val="22"/>
          <w:szCs w:val="22"/>
        </w:rPr>
        <w:t>5 p</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cen</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N</w:t>
      </w:r>
      <w:r w:rsidRPr="0035100D">
        <w:rPr>
          <w:rFonts w:ascii="Proxima Nova" w:eastAsia="Tahoma" w:hAnsi="Proxima Nova" w:cs="Tahoma"/>
          <w:spacing w:val="-2"/>
          <w:position w:val="-1"/>
          <w:sz w:val="22"/>
          <w:szCs w:val="22"/>
        </w:rPr>
        <w:t>o</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e</w:t>
      </w:r>
      <w:r w:rsidRPr="0035100D">
        <w:rPr>
          <w:rFonts w:ascii="Proxima Nova" w:eastAsia="Tahoma" w:hAnsi="Proxima Nova" w:cs="Tahoma"/>
          <w:spacing w:val="-3"/>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ha</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w:t>
      </w:r>
      <w:r w:rsidRPr="0035100D">
        <w:rPr>
          <w:rFonts w:ascii="Proxima Nova" w:eastAsia="Tahoma" w:hAnsi="Proxima Nova" w:cs="Tahoma"/>
          <w:spacing w:val="-3"/>
          <w:position w:val="-1"/>
          <w:sz w:val="22"/>
          <w:szCs w:val="22"/>
        </w:rPr>
        <w:t xml:space="preserve"> </w:t>
      </w:r>
      <w:r w:rsidRPr="0035100D">
        <w:rPr>
          <w:rFonts w:ascii="Proxima Nova" w:eastAsia="Tahoma" w:hAnsi="Proxima Nova" w:cs="Tahoma"/>
          <w:position w:val="-1"/>
          <w:sz w:val="22"/>
          <w:szCs w:val="22"/>
        </w:rPr>
        <w:t>pr</w:t>
      </w:r>
      <w:r w:rsidRPr="0035100D">
        <w:rPr>
          <w:rFonts w:ascii="Proxima Nova" w:eastAsia="Tahoma" w:hAnsi="Proxima Nova" w:cs="Tahoma"/>
          <w:spacing w:val="2"/>
          <w:position w:val="-1"/>
          <w:sz w:val="22"/>
          <w:szCs w:val="22"/>
        </w:rPr>
        <w:t>e</w:t>
      </w:r>
      <w:r w:rsidRPr="0035100D">
        <w:rPr>
          <w:rFonts w:ascii="Proxima Nova" w:eastAsia="Tahoma" w:hAnsi="Proxima Nova" w:cs="Tahoma"/>
          <w:spacing w:val="-1"/>
          <w:position w:val="-1"/>
          <w:sz w:val="22"/>
          <w:szCs w:val="22"/>
        </w:rPr>
        <w:t>-</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x</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o</w:t>
      </w:r>
      <w:r w:rsidRPr="0035100D">
        <w:rPr>
          <w:rFonts w:ascii="Proxima Nova" w:eastAsia="Tahoma" w:hAnsi="Proxima Nova" w:cs="Tahoma"/>
          <w:spacing w:val="-2"/>
          <w:position w:val="-1"/>
          <w:sz w:val="22"/>
          <w:szCs w:val="22"/>
        </w:rPr>
        <w:t>s</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of</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bt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is</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0 p</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cen</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w:t>
      </w:r>
    </w:p>
    <w:p w14:paraId="418E0917" w14:textId="77777777" w:rsidR="009573A1" w:rsidRPr="0035100D" w:rsidRDefault="00813FC1">
      <w:pPr>
        <w:spacing w:before="1"/>
        <w:ind w:left="68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iii)</w:t>
      </w:r>
      <w:r w:rsidRPr="0035100D">
        <w:rPr>
          <w:rFonts w:ascii="Proxima Nova" w:eastAsia="Tahoma" w:hAnsi="Proxima Nova" w:cs="Tahoma"/>
          <w:spacing w:val="42"/>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TP</w:t>
      </w:r>
      <w:r w:rsidRPr="0035100D">
        <w:rPr>
          <w:rFonts w:ascii="Proxima Nova" w:eastAsia="Tahoma" w:hAnsi="Proxima Nova" w:cs="Tahoma"/>
          <w:sz w:val="22"/>
          <w:szCs w:val="22"/>
        </w:rPr>
        <w:t xml:space="preserve">L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400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ex</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nanc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 it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w:t>
      </w:r>
    </w:p>
    <w:p w14:paraId="00FF7F84" w14:textId="77777777" w:rsidR="009573A1" w:rsidRPr="0035100D" w:rsidRDefault="009573A1">
      <w:pPr>
        <w:spacing w:before="5" w:line="260" w:lineRule="exact"/>
        <w:rPr>
          <w:sz w:val="26"/>
          <w:szCs w:val="26"/>
        </w:rPr>
      </w:pPr>
    </w:p>
    <w:p w14:paraId="64CB9B5B" w14:textId="77777777" w:rsidR="009573A1" w:rsidRPr="0035100D" w:rsidRDefault="00813FC1">
      <w:pPr>
        <w:ind w:left="68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iv)</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a</w:t>
      </w:r>
      <w:r w:rsidRPr="0035100D">
        <w:rPr>
          <w:rFonts w:ascii="Proxima Nova" w:eastAsia="Tahoma" w:hAnsi="Proxima Nova" w:cs="Tahoma"/>
          <w:sz w:val="22"/>
          <w:szCs w:val="22"/>
        </w:rPr>
        <w:t>lt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na</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p w14:paraId="7213D8EF" w14:textId="77777777" w:rsidR="009573A1" w:rsidRPr="0035100D" w:rsidRDefault="009573A1">
      <w:pPr>
        <w:spacing w:before="5" w:line="260" w:lineRule="exact"/>
        <w:rPr>
          <w:sz w:val="26"/>
          <w:szCs w:val="26"/>
        </w:rPr>
      </w:pPr>
    </w:p>
    <w:p w14:paraId="7E763D2F" w14:textId="77777777" w:rsidR="009573A1" w:rsidRPr="0035100D" w:rsidRDefault="00813FC1">
      <w:pPr>
        <w:ind w:left="1220" w:right="317"/>
        <w:rPr>
          <w:rFonts w:ascii="Proxima Nova" w:eastAsia="Tahoma" w:hAnsi="Proxima Nova" w:cs="Tahoma"/>
          <w:sz w:val="22"/>
          <w:szCs w:val="22"/>
        </w:rPr>
      </w:pPr>
      <w:r w:rsidRPr="0035100D">
        <w:rPr>
          <w:rFonts w:ascii="Proxima Nova" w:eastAsia="Tahoma" w:hAnsi="Proxima Nova" w:cs="Tahoma"/>
          <w:sz w:val="22"/>
          <w:szCs w:val="22"/>
        </w:rPr>
        <w:t>Alt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ive</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f</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0</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23"/>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5</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3"/>
          <w:sz w:val="22"/>
          <w:szCs w:val="22"/>
        </w:rPr>
        <w:t>2</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each</w:t>
      </w:r>
      <w:r w:rsidRPr="0035100D">
        <w:rPr>
          <w:rFonts w:ascii="Proxima Nova" w:eastAsia="Tahoma" w:hAnsi="Proxima Nova" w:cs="Tahoma"/>
          <w:sz w:val="22"/>
          <w:szCs w:val="22"/>
        </w:rPr>
        <w:t>.</w:t>
      </w:r>
    </w:p>
    <w:p w14:paraId="191637BA" w14:textId="77777777" w:rsidR="009573A1" w:rsidRPr="0035100D" w:rsidRDefault="00813FC1">
      <w:pPr>
        <w:spacing w:before="9" w:line="260" w:lineRule="exact"/>
        <w:ind w:left="2840" w:right="439" w:hanging="1620"/>
        <w:rPr>
          <w:rFonts w:ascii="Proxima Nova" w:eastAsia="Tahoma" w:hAnsi="Proxima Nova" w:cs="Tahoma"/>
          <w:sz w:val="22"/>
          <w:szCs w:val="22"/>
        </w:rPr>
      </w:pPr>
      <w:r w:rsidRPr="0035100D">
        <w:rPr>
          <w:rFonts w:ascii="Proxima Nova" w:eastAsia="Tahoma" w:hAnsi="Proxima Nova" w:cs="Tahoma"/>
          <w:sz w:val="22"/>
          <w:szCs w:val="22"/>
        </w:rPr>
        <w:t>Alt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ive B: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of Rs.</w:t>
      </w:r>
      <w:r w:rsidRPr="0035100D">
        <w:rPr>
          <w:rFonts w:ascii="Proxima Nova" w:eastAsia="Tahoma" w:hAnsi="Proxima Nova" w:cs="Tahoma"/>
          <w:spacing w:val="-1"/>
          <w:sz w:val="22"/>
          <w:szCs w:val="22"/>
        </w:rPr>
        <w:t>400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rryi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 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04649398" w14:textId="77777777" w:rsidR="009573A1" w:rsidRPr="0035100D" w:rsidRDefault="009573A1">
      <w:pPr>
        <w:spacing w:before="20" w:line="240" w:lineRule="exact"/>
        <w:rPr>
          <w:sz w:val="24"/>
          <w:szCs w:val="24"/>
        </w:rPr>
      </w:pPr>
    </w:p>
    <w:p w14:paraId="217EEA77" w14:textId="77777777" w:rsidR="009573A1" w:rsidRPr="0035100D" w:rsidRDefault="00813FC1">
      <w:pPr>
        <w:ind w:left="1220"/>
        <w:rPr>
          <w:rFonts w:ascii="Proxima Nova" w:eastAsia="Tahoma" w:hAnsi="Proxima Nova" w:cs="Tahoma"/>
          <w:sz w:val="22"/>
          <w:szCs w:val="22"/>
        </w:rPr>
      </w:pP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PS</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3"/>
          <w:sz w:val="22"/>
          <w:szCs w:val="22"/>
        </w:rPr>
        <w:t>n</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ffe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 poi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1CF58C35" w14:textId="77777777" w:rsidR="009573A1" w:rsidRPr="0035100D" w:rsidRDefault="009573A1">
      <w:pPr>
        <w:spacing w:before="1" w:line="120" w:lineRule="exact"/>
        <w:rPr>
          <w:sz w:val="13"/>
          <w:szCs w:val="13"/>
        </w:rPr>
      </w:pPr>
    </w:p>
    <w:p w14:paraId="131090D8" w14:textId="77777777" w:rsidR="009573A1" w:rsidRPr="0035100D" w:rsidRDefault="009573A1">
      <w:pPr>
        <w:spacing w:line="200" w:lineRule="exact"/>
      </w:pPr>
    </w:p>
    <w:p w14:paraId="7D915BCC" w14:textId="77777777" w:rsidR="009573A1" w:rsidRPr="0035100D" w:rsidRDefault="009573A1">
      <w:pPr>
        <w:spacing w:line="200" w:lineRule="exact"/>
      </w:pPr>
    </w:p>
    <w:p w14:paraId="4C7B9D31" w14:textId="77777777" w:rsidR="009573A1" w:rsidRPr="0035100D" w:rsidRDefault="00813FC1">
      <w:pPr>
        <w:ind w:left="1040" w:right="313" w:hanging="470"/>
        <w:jc w:val="both"/>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iv) </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div</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r</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2</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if</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EP</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2</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yo</w:t>
      </w:r>
      <w:r w:rsidRPr="0035100D">
        <w:rPr>
          <w:rFonts w:ascii="Proxima Nova" w:eastAsia="Tahoma" w:hAnsi="Proxima Nova" w:cs="Tahoma"/>
          <w:spacing w:val="-3"/>
          <w:sz w:val="22"/>
          <w:szCs w:val="22"/>
        </w:rPr>
        <w:t>u</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djust</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 xml:space="preserve">.7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.5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y</w:t>
      </w:r>
      <w:r w:rsidRPr="0035100D">
        <w:rPr>
          <w:rFonts w:ascii="Proxima Nova" w:eastAsia="Tahoma" w:hAnsi="Proxima Nova" w:cs="Tahoma"/>
          <w:sz w:val="22"/>
          <w:szCs w:val="22"/>
        </w:rPr>
        <w:t>?  A</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 xml:space="preserve">r </w:t>
      </w:r>
      <w:r w:rsidRPr="0035100D">
        <w:rPr>
          <w:rFonts w:ascii="Proxima Nova" w:eastAsia="Tahoma" w:hAnsi="Proxima Nova" w:cs="Tahoma"/>
          <w:spacing w:val="-3"/>
          <w:sz w:val="22"/>
          <w:szCs w:val="22"/>
        </w:rPr>
        <w:t>m</w:t>
      </w:r>
      <w:r w:rsidRPr="0035100D">
        <w:rPr>
          <w:rFonts w:ascii="Proxima Nova" w:eastAsia="Tahoma" w:hAnsi="Proxima Nova" w:cs="Tahoma"/>
          <w:sz w:val="22"/>
          <w:szCs w:val="22"/>
        </w:rPr>
        <w:t>od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ppli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p w14:paraId="3D4A32D9" w14:textId="77777777" w:rsidR="009573A1" w:rsidRPr="0035100D" w:rsidRDefault="009573A1">
      <w:pPr>
        <w:spacing w:before="5" w:line="260" w:lineRule="exact"/>
        <w:rPr>
          <w:sz w:val="26"/>
          <w:szCs w:val="26"/>
        </w:rPr>
      </w:pPr>
    </w:p>
    <w:p w14:paraId="628D84B3" w14:textId="77777777" w:rsidR="009573A1" w:rsidRPr="0035100D" w:rsidRDefault="00813FC1">
      <w:pPr>
        <w:ind w:left="1040" w:right="313" w:hanging="470"/>
        <w:jc w:val="both"/>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v) </w:t>
      </w:r>
      <w:r w:rsidRPr="0035100D">
        <w:rPr>
          <w:rFonts w:ascii="Proxima Nova" w:eastAsia="Tahoma" w:hAnsi="Proxima Nova" w:cs="Tahoma"/>
          <w:spacing w:val="49"/>
          <w:sz w:val="22"/>
          <w:szCs w:val="22"/>
        </w:rPr>
        <w:t xml:space="preserve"> </w:t>
      </w: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rgi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divid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 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5"/>
          <w:sz w:val="22"/>
          <w:szCs w:val="22"/>
        </w:rPr>
        <w:t>s</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 xml:space="preserve">o,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ef</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w:t>
      </w:r>
      <w:r w:rsidRPr="0035100D">
        <w:rPr>
          <w:rFonts w:ascii="Proxima Nova" w:eastAsia="Tahoma" w:hAnsi="Proxima Nova" w:cs="Tahoma"/>
          <w:spacing w:val="2"/>
          <w:sz w:val="22"/>
          <w:szCs w:val="22"/>
        </w:rPr>
        <w:t>n</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TP</w:t>
      </w:r>
      <w:r w:rsidRPr="0035100D">
        <w:rPr>
          <w:rFonts w:ascii="Proxima Nova" w:eastAsia="Tahoma" w:hAnsi="Proxima Nova" w:cs="Tahoma"/>
          <w:sz w:val="22"/>
          <w:szCs w:val="22"/>
        </w:rPr>
        <w:t xml:space="preserve">L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wha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of g</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h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be 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ith</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w:t>
      </w:r>
      <w:r w:rsidRPr="0035100D">
        <w:rPr>
          <w:rFonts w:ascii="Proxima Nova" w:eastAsia="Tahoma" w:hAnsi="Proxima Nova" w:cs="Tahoma"/>
          <w:spacing w:val="-2"/>
          <w:sz w:val="22"/>
          <w:szCs w:val="22"/>
        </w:rPr>
        <w:t>y</w:t>
      </w:r>
      <w:r w:rsidRPr="0035100D">
        <w:rPr>
          <w:rFonts w:ascii="Proxima Nova" w:eastAsia="Tahoma" w:hAnsi="Proxima Nova" w:cs="Tahoma"/>
          <w:sz w:val="22"/>
          <w:szCs w:val="22"/>
        </w:rPr>
        <w:t>?</w:t>
      </w:r>
    </w:p>
    <w:p w14:paraId="6A28A702" w14:textId="77777777" w:rsidR="009573A1" w:rsidRPr="0035100D" w:rsidRDefault="00813FC1" w:rsidP="0035100D">
      <w:pPr>
        <w:spacing w:before="1"/>
        <w:ind w:left="1040" w:right="317" w:hanging="449"/>
        <w:jc w:val="both"/>
        <w:rPr>
          <w:sz w:val="13"/>
          <w:szCs w:val="13"/>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vi)</w:t>
      </w:r>
      <w:r w:rsidRPr="0035100D">
        <w:rPr>
          <w:rFonts w:ascii="Proxima Nova" w:eastAsia="Tahoma" w:hAnsi="Proxima Nova" w:cs="Tahoma"/>
          <w:spacing w:val="44"/>
          <w:sz w:val="22"/>
          <w:szCs w:val="22"/>
        </w:rPr>
        <w:t xml:space="preserve"> </w:t>
      </w:r>
      <w:r w:rsidRPr="0035100D">
        <w:rPr>
          <w:rFonts w:ascii="Proxima Nova" w:eastAsia="Tahoma" w:hAnsi="Proxima Nova" w:cs="Tahoma"/>
          <w:sz w:val="22"/>
          <w:szCs w:val="22"/>
        </w:rPr>
        <w:t>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stors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a 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f 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pacing w:val="2"/>
          <w:sz w:val="22"/>
          <w:szCs w:val="22"/>
        </w:rPr>
        <w:t>6</w:t>
      </w:r>
      <w:r w:rsidRPr="0035100D">
        <w:rPr>
          <w:rFonts w:ascii="Proxima Nova" w:eastAsia="Tahoma" w:hAnsi="Proxima Nova" w:cs="Tahoma"/>
          <w:sz w:val="22"/>
          <w:szCs w:val="22"/>
        </w:rPr>
        <w:t xml:space="preserve">0 </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a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rom</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rom</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w:t>
      </w:r>
      <w:r w:rsidRPr="0035100D">
        <w:rPr>
          <w:rFonts w:ascii="Proxima Nova" w:eastAsia="Tahoma" w:hAnsi="Proxima Nova" w:cs="Tahoma"/>
          <w:spacing w:val="36"/>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7"/>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TP</w:t>
      </w:r>
      <w:r w:rsidRPr="0035100D">
        <w:rPr>
          <w:rFonts w:ascii="Proxima Nova" w:eastAsia="Tahoma" w:hAnsi="Proxima Nova" w:cs="Tahoma"/>
          <w:sz w:val="22"/>
          <w:szCs w:val="22"/>
        </w:rPr>
        <w:t>L</w:t>
      </w:r>
      <w:r w:rsidRPr="0035100D">
        <w:rPr>
          <w:rFonts w:ascii="Proxima Nova" w:eastAsia="Tahoma" w:hAnsi="Proxima Nova" w:cs="Tahoma"/>
          <w:spacing w:val="38"/>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3"/>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7"/>
          <w:sz w:val="22"/>
          <w:szCs w:val="22"/>
        </w:rPr>
        <w:t xml:space="preserve"> </w:t>
      </w:r>
      <w:r w:rsidRPr="0035100D">
        <w:rPr>
          <w:rFonts w:ascii="Proxima Nova" w:eastAsia="Tahoma" w:hAnsi="Proxima Nova" w:cs="Tahoma"/>
          <w:spacing w:val="2"/>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37"/>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38"/>
          <w:sz w:val="22"/>
          <w:szCs w:val="22"/>
        </w:rPr>
        <w:t xml:space="preserve"> </w:t>
      </w:r>
      <w:r w:rsidRPr="0035100D">
        <w:rPr>
          <w:rFonts w:ascii="Proxima Nova" w:eastAsia="Tahoma" w:hAnsi="Proxima Nova" w:cs="Tahoma"/>
          <w:spacing w:val="-1"/>
          <w:sz w:val="22"/>
          <w:szCs w:val="22"/>
        </w:rPr>
        <w:t>wa</w:t>
      </w:r>
      <w:r w:rsidRPr="0035100D">
        <w:rPr>
          <w:rFonts w:ascii="Proxima Nova" w:eastAsia="Tahoma" w:hAnsi="Proxima Nova" w:cs="Tahoma"/>
          <w:sz w:val="22"/>
          <w:szCs w:val="22"/>
        </w:rPr>
        <w:t>y</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7"/>
          <w:sz w:val="22"/>
          <w:szCs w:val="22"/>
        </w:rPr>
        <w:t xml:space="preserve"> </w:t>
      </w:r>
      <w:r w:rsidRPr="0035100D">
        <w:rPr>
          <w:rFonts w:ascii="Proxima Nova" w:eastAsia="Tahoma" w:hAnsi="Proxima Nova" w:cs="Tahoma"/>
          <w:sz w:val="22"/>
          <w:szCs w:val="22"/>
        </w:rPr>
        <w:t>div</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38"/>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38"/>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7"/>
          <w:sz w:val="22"/>
          <w:szCs w:val="22"/>
        </w:rPr>
        <w:t xml:space="preserve"> </w:t>
      </w:r>
      <w:r w:rsidRPr="0035100D">
        <w:rPr>
          <w:rFonts w:ascii="Proxima Nova" w:eastAsia="Tahoma" w:hAnsi="Proxima Nova" w:cs="Tahoma"/>
          <w:spacing w:val="-1"/>
          <w:sz w:val="22"/>
          <w:szCs w:val="22"/>
        </w:rPr>
        <w:t>25</w:t>
      </w:r>
      <w:r w:rsidRPr="0035100D">
        <w:rPr>
          <w:rFonts w:ascii="Proxima Nova" w:eastAsia="Tahoma" w:hAnsi="Proxima Nova" w:cs="Tahoma"/>
          <w:sz w:val="22"/>
          <w:szCs w:val="22"/>
        </w:rPr>
        <w:t>0</w:t>
      </w:r>
      <w:r w:rsidRPr="0035100D">
        <w:rPr>
          <w:rFonts w:ascii="Proxima Nova" w:eastAsia="Tahoma" w:hAnsi="Proxima Nova" w:cs="Tahoma"/>
          <w:spacing w:val="37"/>
          <w:sz w:val="22"/>
          <w:szCs w:val="22"/>
        </w:rPr>
        <w:t xml:space="preserve"> </w:t>
      </w:r>
      <w:r w:rsidRPr="0035100D">
        <w:rPr>
          <w:rFonts w:ascii="Proxima Nova" w:eastAsia="Tahoma" w:hAnsi="Proxima Nova" w:cs="Tahoma"/>
          <w:spacing w:val="-2"/>
          <w:sz w:val="22"/>
          <w:szCs w:val="22"/>
        </w:rPr>
        <w:t>b</w:t>
      </w:r>
      <w:r w:rsidRPr="0035100D">
        <w:rPr>
          <w:rFonts w:ascii="Proxima Nova" w:eastAsia="Tahoma" w:hAnsi="Proxima Nova" w:cs="Tahoma"/>
          <w:sz w:val="22"/>
          <w:szCs w:val="22"/>
        </w:rPr>
        <w:t>y</w:t>
      </w:r>
      <w:r w:rsidRPr="0035100D">
        <w:rPr>
          <w:rFonts w:ascii="Proxima Nova" w:eastAsia="Tahoma" w:hAnsi="Proxima Nova" w:cs="Tahoma"/>
          <w:spacing w:val="38"/>
          <w:sz w:val="22"/>
          <w:szCs w:val="22"/>
        </w:rPr>
        <w:t xml:space="preserve"> </w:t>
      </w:r>
      <w:r w:rsidRPr="0035100D">
        <w:rPr>
          <w:rFonts w:ascii="Proxima Nova" w:eastAsia="Tahoma" w:hAnsi="Proxima Nova" w:cs="Tahoma"/>
          <w:spacing w:val="-1"/>
          <w:sz w:val="22"/>
          <w:szCs w:val="22"/>
        </w:rPr>
        <w:t>wa</w:t>
      </w:r>
      <w:r w:rsidRPr="0035100D">
        <w:rPr>
          <w:rFonts w:ascii="Proxima Nova" w:eastAsia="Tahoma" w:hAnsi="Proxima Nova" w:cs="Tahoma"/>
          <w:sz w:val="22"/>
          <w:szCs w:val="22"/>
        </w:rPr>
        <w:t>y</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of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pri</w:t>
      </w:r>
      <w:r w:rsidRPr="0035100D">
        <w:rPr>
          <w:rFonts w:ascii="Proxima Nova" w:eastAsia="Tahoma" w:hAnsi="Proxima Nova" w:cs="Tahoma"/>
          <w:spacing w:val="-1"/>
          <w:sz w:val="22"/>
          <w:szCs w:val="22"/>
        </w:rPr>
        <w:t>ce</w:t>
      </w:r>
      <w:r w:rsidRPr="0035100D">
        <w:rPr>
          <w:rFonts w:ascii="Proxima Nova" w:eastAsia="Tahoma" w:hAnsi="Proxima Nova" w:cs="Tahoma"/>
          <w:sz w:val="22"/>
          <w:szCs w:val="22"/>
        </w:rPr>
        <w:t xml:space="preserve">.  </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D</w:t>
      </w:r>
      <w:r w:rsidRPr="0035100D">
        <w:rPr>
          <w:rFonts w:ascii="Proxima Nova" w:eastAsia="Tahoma" w:hAnsi="Proxima Nova" w:cs="Tahoma"/>
          <w:sz w:val="22"/>
          <w:szCs w:val="22"/>
        </w:rPr>
        <w:t>ivid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of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l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 is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pri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NTP</w:t>
      </w:r>
      <w:r w:rsidRPr="0035100D">
        <w:rPr>
          <w:rFonts w:ascii="Proxima Nova" w:eastAsia="Tahoma" w:hAnsi="Proxima Nova" w:cs="Tahoma"/>
          <w:sz w:val="22"/>
          <w:szCs w:val="22"/>
        </w:rPr>
        <w:t xml:space="preserve">L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 if 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pos</w:t>
      </w:r>
      <w:r w:rsidRPr="0035100D">
        <w:rPr>
          <w:rFonts w:ascii="Proxima Nova" w:eastAsia="Tahoma" w:hAnsi="Proxima Nova" w:cs="Tahoma"/>
          <w:spacing w:val="4"/>
          <w:sz w:val="22"/>
          <w:szCs w:val="22"/>
        </w:rPr>
        <w:t>t</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u</w:t>
      </w:r>
      <w:r w:rsidRPr="0035100D">
        <w:rPr>
          <w:rFonts w:ascii="Proxima Nova" w:eastAsia="Tahoma" w:hAnsi="Proxima Nova" w:cs="Tahoma"/>
          <w:sz w:val="22"/>
          <w:szCs w:val="22"/>
        </w:rPr>
        <w:t xml:space="preserve">rn of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w:t>
      </w:r>
      <w:r w:rsidRPr="0035100D">
        <w:rPr>
          <w:rFonts w:ascii="Proxima Nova" w:eastAsia="Tahoma" w:hAnsi="Proxima Nova" w:cs="Tahoma"/>
          <w:spacing w:val="1"/>
          <w:sz w:val="22"/>
          <w:szCs w:val="22"/>
        </w:rPr>
        <w:t>nt</w:t>
      </w:r>
      <w:r w:rsidRPr="0035100D">
        <w:rPr>
          <w:rFonts w:ascii="Proxima Nova" w:eastAsia="Tahoma" w:hAnsi="Proxima Nova" w:cs="Tahoma"/>
          <w:sz w:val="22"/>
          <w:szCs w:val="22"/>
        </w:rPr>
        <w:t>?</w:t>
      </w:r>
    </w:p>
    <w:p w14:paraId="349BEBB7" w14:textId="77777777" w:rsidR="009573A1" w:rsidRPr="0035100D" w:rsidRDefault="00813FC1">
      <w:pPr>
        <w:ind w:left="860" w:right="319" w:hanging="540"/>
        <w:rPr>
          <w:rFonts w:ascii="Proxima Nova" w:eastAsia="Tahoma" w:hAnsi="Proxima Nova" w:cs="Tahoma"/>
          <w:sz w:val="22"/>
          <w:szCs w:val="22"/>
        </w:rPr>
      </w:pPr>
      <w:r w:rsidRPr="0035100D">
        <w:rPr>
          <w:rFonts w:ascii="Proxima Nova" w:eastAsia="Tahoma" w:hAnsi="Proxima Nova" w:cs="Tahoma"/>
          <w:sz w:val="22"/>
          <w:szCs w:val="22"/>
        </w:rPr>
        <w:t xml:space="preserve">2.    </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pro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it</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oss</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acc</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1</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just</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anc</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hee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1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Aditi</w:t>
      </w:r>
      <w:r w:rsidRPr="0035100D">
        <w:rPr>
          <w:rFonts w:ascii="Proxima Nova" w:eastAsia="Tahoma" w:hAnsi="Proxima Nova" w:cs="Tahoma"/>
          <w:spacing w:val="66"/>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ollows.</w:t>
      </w:r>
    </w:p>
    <w:p w14:paraId="5CAEAC36" w14:textId="77777777" w:rsidR="009573A1" w:rsidRPr="0035100D" w:rsidRDefault="009573A1">
      <w:pPr>
        <w:spacing w:before="13" w:line="280" w:lineRule="exact"/>
        <w:rPr>
          <w:sz w:val="28"/>
          <w:szCs w:val="28"/>
        </w:rPr>
      </w:pPr>
    </w:p>
    <w:p w14:paraId="34118090" w14:textId="77777777" w:rsidR="009573A1" w:rsidRPr="0035100D" w:rsidRDefault="00813FC1">
      <w:pPr>
        <w:ind w:right="116"/>
        <w:jc w:val="right"/>
        <w:rPr>
          <w:rFonts w:ascii="Proxima Nova" w:eastAsia="Tahoma" w:hAnsi="Proxima Nova" w:cs="Tahoma"/>
          <w:sz w:val="22"/>
          <w:szCs w:val="22"/>
        </w:rPr>
      </w:pP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in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on</w:t>
      </w:r>
    </w:p>
    <w:p w14:paraId="1E7DF233" w14:textId="77777777" w:rsidR="009573A1" w:rsidRPr="0035100D" w:rsidRDefault="00813FC1">
      <w:pPr>
        <w:spacing w:before="61" w:line="240" w:lineRule="exact"/>
        <w:ind w:left="1837"/>
        <w:rPr>
          <w:rFonts w:ascii="Proxima Nova" w:eastAsia="Tahoma" w:hAnsi="Proxima Nova" w:cs="Tahoma"/>
          <w:sz w:val="22"/>
          <w:szCs w:val="22"/>
        </w:rPr>
      </w:pPr>
      <w:r w:rsidRPr="0035100D">
        <w:rPr>
          <w:rFonts w:ascii="Proxima Nova" w:eastAsia="Tahoma" w:hAnsi="Proxima Nova" w:cs="Tahoma"/>
          <w:position w:val="-1"/>
          <w:sz w:val="22"/>
          <w:szCs w:val="22"/>
        </w:rPr>
        <w:t>B</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l</w:t>
      </w:r>
      <w:r w:rsidRPr="0035100D">
        <w:rPr>
          <w:rFonts w:ascii="Proxima Nova" w:eastAsia="Tahoma" w:hAnsi="Proxima Nova" w:cs="Tahoma"/>
          <w:spacing w:val="-1"/>
          <w:position w:val="-1"/>
          <w:sz w:val="22"/>
          <w:szCs w:val="22"/>
        </w:rPr>
        <w:t>anc</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Shee</w:t>
      </w:r>
      <w:r w:rsidRPr="0035100D">
        <w:rPr>
          <w:rFonts w:ascii="Proxima Nova" w:eastAsia="Tahoma" w:hAnsi="Proxima Nova" w:cs="Tahoma"/>
          <w:position w:val="-1"/>
          <w:sz w:val="22"/>
          <w:szCs w:val="22"/>
        </w:rPr>
        <w:t xml:space="preserve">t                                      </w:t>
      </w:r>
      <w:r w:rsidRPr="0035100D">
        <w:rPr>
          <w:rFonts w:ascii="Proxima Nova" w:eastAsia="Tahoma" w:hAnsi="Proxima Nova" w:cs="Tahoma"/>
          <w:spacing w:val="3"/>
          <w:position w:val="-1"/>
          <w:sz w:val="22"/>
          <w:szCs w:val="22"/>
        </w:rPr>
        <w:t xml:space="preserve"> </w:t>
      </w:r>
      <w:r w:rsidRPr="0035100D">
        <w:rPr>
          <w:rFonts w:ascii="Proxima Nova" w:eastAsia="Tahoma" w:hAnsi="Proxima Nova" w:cs="Tahoma"/>
          <w:spacing w:val="1"/>
          <w:position w:val="-1"/>
          <w:sz w:val="22"/>
          <w:szCs w:val="22"/>
        </w:rPr>
        <w:t>P</w:t>
      </w:r>
      <w:r w:rsidRPr="0035100D">
        <w:rPr>
          <w:rFonts w:ascii="Proxima Nova" w:eastAsia="Tahoma" w:hAnsi="Proxima Nova" w:cs="Tahoma"/>
          <w:position w:val="-1"/>
          <w:sz w:val="22"/>
          <w:szCs w:val="22"/>
        </w:rPr>
        <w:t>ro</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it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an</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L</w:t>
      </w:r>
      <w:r w:rsidRPr="0035100D">
        <w:rPr>
          <w:rFonts w:ascii="Proxima Nova" w:eastAsia="Tahoma" w:hAnsi="Proxima Nova" w:cs="Tahoma"/>
          <w:position w:val="-1"/>
          <w:sz w:val="22"/>
          <w:szCs w:val="22"/>
        </w:rPr>
        <w:t>oss</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A</w:t>
      </w:r>
      <w:r w:rsidRPr="0035100D">
        <w:rPr>
          <w:rFonts w:ascii="Proxima Nova" w:eastAsia="Tahoma" w:hAnsi="Proxima Nova" w:cs="Tahoma"/>
          <w:spacing w:val="-1"/>
          <w:position w:val="-1"/>
          <w:sz w:val="22"/>
          <w:szCs w:val="22"/>
        </w:rPr>
        <w:t>cc</w:t>
      </w:r>
      <w:r w:rsidRPr="0035100D">
        <w:rPr>
          <w:rFonts w:ascii="Proxima Nova" w:eastAsia="Tahoma" w:hAnsi="Proxima Nova" w:cs="Tahoma"/>
          <w:position w:val="-1"/>
          <w:sz w:val="22"/>
          <w:szCs w:val="22"/>
        </w:rPr>
        <w:t>o</w:t>
      </w:r>
      <w:r w:rsidRPr="0035100D">
        <w:rPr>
          <w:rFonts w:ascii="Proxima Nova" w:eastAsia="Tahoma" w:hAnsi="Proxima Nova" w:cs="Tahoma"/>
          <w:spacing w:val="-1"/>
          <w:position w:val="-1"/>
          <w:sz w:val="22"/>
          <w:szCs w:val="22"/>
        </w:rPr>
        <w:t>un</w:t>
      </w:r>
      <w:r w:rsidRPr="0035100D">
        <w:rPr>
          <w:rFonts w:ascii="Proxima Nova" w:eastAsia="Tahoma" w:hAnsi="Proxima Nova" w:cs="Tahoma"/>
          <w:position w:val="-1"/>
          <w:sz w:val="22"/>
          <w:szCs w:val="22"/>
        </w:rPr>
        <w:t>t</w:t>
      </w:r>
    </w:p>
    <w:tbl>
      <w:tblPr>
        <w:tblW w:w="0" w:type="auto"/>
        <w:tblInd w:w="111" w:type="dxa"/>
        <w:tblLayout w:type="fixed"/>
        <w:tblCellMar>
          <w:left w:w="0" w:type="dxa"/>
          <w:right w:w="0" w:type="dxa"/>
        </w:tblCellMar>
        <w:tblLook w:val="01E0" w:firstRow="1" w:lastRow="1" w:firstColumn="1" w:lastColumn="1" w:noHBand="0" w:noVBand="0"/>
      </w:tblPr>
      <w:tblGrid>
        <w:gridCol w:w="2949"/>
        <w:gridCol w:w="792"/>
        <w:gridCol w:w="1219"/>
        <w:gridCol w:w="2564"/>
        <w:gridCol w:w="1074"/>
      </w:tblGrid>
      <w:tr w:rsidR="009573A1" w:rsidRPr="0035100D" w14:paraId="22E3E2F7" w14:textId="77777777" w:rsidTr="004C2D1E">
        <w:trPr>
          <w:trHeight w:hRule="exact" w:val="700"/>
        </w:trPr>
        <w:tc>
          <w:tcPr>
            <w:tcW w:w="2949" w:type="dxa"/>
            <w:tcBorders>
              <w:top w:val="nil"/>
              <w:left w:val="nil"/>
              <w:bottom w:val="nil"/>
              <w:right w:val="nil"/>
            </w:tcBorders>
          </w:tcPr>
          <w:p w14:paraId="60C158DB" w14:textId="77777777" w:rsidR="009573A1" w:rsidRPr="0035100D" w:rsidRDefault="00813FC1">
            <w:pPr>
              <w:spacing w:before="62"/>
              <w:ind w:left="40"/>
              <w:rPr>
                <w:rFonts w:ascii="Proxima Nova" w:eastAsia="Tahoma" w:hAnsi="Proxima Nova" w:cs="Tahoma"/>
                <w:sz w:val="22"/>
                <w:szCs w:val="22"/>
              </w:rPr>
            </w:pPr>
            <w:r w:rsidRPr="0035100D">
              <w:rPr>
                <w:rFonts w:ascii="Proxima Nova" w:eastAsia="Tahoma" w:hAnsi="Proxima Nova" w:cs="Tahoma"/>
                <w:spacing w:val="-1"/>
                <w:sz w:val="22"/>
                <w:szCs w:val="22"/>
                <w:u w:val="single" w:color="000000"/>
              </w:rPr>
              <w:t>S</w:t>
            </w:r>
            <w:r w:rsidRPr="0035100D">
              <w:rPr>
                <w:rFonts w:ascii="Proxima Nova" w:eastAsia="Tahoma" w:hAnsi="Proxima Nova" w:cs="Tahoma"/>
                <w:sz w:val="22"/>
                <w:szCs w:val="22"/>
                <w:u w:val="single" w:color="000000"/>
              </w:rPr>
              <w:t>o</w:t>
            </w:r>
            <w:r w:rsidRPr="0035100D">
              <w:rPr>
                <w:rFonts w:ascii="Proxima Nova" w:eastAsia="Tahoma" w:hAnsi="Proxima Nova" w:cs="Tahoma"/>
                <w:spacing w:val="-1"/>
                <w:sz w:val="22"/>
                <w:szCs w:val="22"/>
                <w:u w:val="single" w:color="000000"/>
              </w:rPr>
              <w:t>u</w:t>
            </w:r>
            <w:r w:rsidRPr="0035100D">
              <w:rPr>
                <w:rFonts w:ascii="Proxima Nova" w:eastAsia="Tahoma" w:hAnsi="Proxima Nova" w:cs="Tahoma"/>
                <w:sz w:val="22"/>
                <w:szCs w:val="22"/>
                <w:u w:val="single" w:color="000000"/>
              </w:rPr>
              <w:t>r</w:t>
            </w:r>
            <w:r w:rsidRPr="0035100D">
              <w:rPr>
                <w:rFonts w:ascii="Proxima Nova" w:eastAsia="Tahoma" w:hAnsi="Proxima Nova" w:cs="Tahoma"/>
                <w:spacing w:val="-1"/>
                <w:sz w:val="22"/>
                <w:szCs w:val="22"/>
                <w:u w:val="single" w:color="000000"/>
              </w:rPr>
              <w:t>ce</w:t>
            </w:r>
            <w:r w:rsidRPr="0035100D">
              <w:rPr>
                <w:rFonts w:ascii="Proxima Nova" w:eastAsia="Tahoma" w:hAnsi="Proxima Nova" w:cs="Tahoma"/>
                <w:sz w:val="22"/>
                <w:szCs w:val="22"/>
                <w:u w:val="single" w:color="000000"/>
              </w:rPr>
              <w:t>s of F</w:t>
            </w:r>
            <w:r w:rsidRPr="0035100D">
              <w:rPr>
                <w:rFonts w:ascii="Proxima Nova" w:eastAsia="Tahoma" w:hAnsi="Proxima Nova" w:cs="Tahoma"/>
                <w:spacing w:val="-1"/>
                <w:sz w:val="22"/>
                <w:szCs w:val="22"/>
                <w:u w:val="single" w:color="000000"/>
              </w:rPr>
              <w:t>un</w:t>
            </w:r>
            <w:r w:rsidRPr="0035100D">
              <w:rPr>
                <w:rFonts w:ascii="Proxima Nova" w:eastAsia="Tahoma" w:hAnsi="Proxima Nova" w:cs="Tahoma"/>
                <w:sz w:val="22"/>
                <w:szCs w:val="22"/>
                <w:u w:val="single" w:color="000000"/>
              </w:rPr>
              <w:t>ds</w:t>
            </w:r>
          </w:p>
          <w:p w14:paraId="747AAA96" w14:textId="77777777" w:rsidR="009573A1" w:rsidRPr="0035100D" w:rsidRDefault="00813FC1">
            <w:pPr>
              <w:spacing w:before="61"/>
              <w:ind w:left="40"/>
              <w:rPr>
                <w:rFonts w:ascii="Proxima Nova" w:eastAsia="Tahoma" w:hAnsi="Proxima Nova" w:cs="Tahoma"/>
                <w:sz w:val="22"/>
                <w:szCs w:val="22"/>
              </w:rPr>
            </w:pPr>
            <w:r w:rsidRPr="0035100D">
              <w:rPr>
                <w:rFonts w:ascii="Proxima Nova" w:eastAsia="Tahoma" w:hAnsi="Proxima Nova" w:cs="Tahoma"/>
                <w:spacing w:val="-1"/>
                <w:sz w:val="22"/>
                <w:szCs w:val="22"/>
              </w:rPr>
              <w:t>Sha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eh</w:t>
            </w:r>
            <w:r w:rsidRPr="0035100D">
              <w:rPr>
                <w:rFonts w:ascii="Proxima Nova" w:eastAsia="Tahoma" w:hAnsi="Proxima Nova" w:cs="Tahoma"/>
                <w:sz w:val="22"/>
                <w:szCs w:val="22"/>
              </w:rPr>
              <w:t>olders’ F</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ds</w:t>
            </w:r>
          </w:p>
        </w:tc>
        <w:tc>
          <w:tcPr>
            <w:tcW w:w="792" w:type="dxa"/>
            <w:tcBorders>
              <w:top w:val="nil"/>
              <w:left w:val="nil"/>
              <w:bottom w:val="nil"/>
              <w:right w:val="nil"/>
            </w:tcBorders>
          </w:tcPr>
          <w:p w14:paraId="20EF4550" w14:textId="77777777" w:rsidR="009573A1" w:rsidRPr="0035100D" w:rsidRDefault="009573A1"/>
        </w:tc>
        <w:tc>
          <w:tcPr>
            <w:tcW w:w="1219" w:type="dxa"/>
            <w:tcBorders>
              <w:top w:val="nil"/>
              <w:left w:val="nil"/>
              <w:bottom w:val="nil"/>
              <w:right w:val="nil"/>
            </w:tcBorders>
          </w:tcPr>
          <w:p w14:paraId="1642DB9E" w14:textId="77777777" w:rsidR="009573A1" w:rsidRPr="0035100D" w:rsidRDefault="009573A1">
            <w:pPr>
              <w:spacing w:before="9" w:line="180" w:lineRule="exact"/>
              <w:rPr>
                <w:sz w:val="18"/>
                <w:szCs w:val="18"/>
              </w:rPr>
            </w:pPr>
          </w:p>
          <w:p w14:paraId="1DEFEFCD" w14:textId="77777777" w:rsidR="009573A1" w:rsidRPr="0035100D" w:rsidRDefault="009573A1">
            <w:pPr>
              <w:spacing w:line="200" w:lineRule="exact"/>
            </w:pPr>
          </w:p>
          <w:p w14:paraId="18CF562E" w14:textId="77777777" w:rsidR="009573A1" w:rsidRPr="0035100D" w:rsidRDefault="00813FC1">
            <w:pPr>
              <w:ind w:left="180"/>
              <w:rPr>
                <w:rFonts w:ascii="Proxima Nova" w:eastAsia="Tahoma" w:hAnsi="Proxima Nova" w:cs="Tahoma"/>
                <w:sz w:val="22"/>
                <w:szCs w:val="22"/>
              </w:rPr>
            </w:pPr>
            <w:r w:rsidRPr="0035100D">
              <w:rPr>
                <w:rFonts w:ascii="Proxima Nova" w:eastAsia="Tahoma" w:hAnsi="Proxima Nova" w:cs="Tahoma"/>
                <w:spacing w:val="-1"/>
                <w:sz w:val="22"/>
                <w:szCs w:val="22"/>
              </w:rPr>
              <w:t>8</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c>
          <w:tcPr>
            <w:tcW w:w="2564" w:type="dxa"/>
            <w:tcBorders>
              <w:top w:val="nil"/>
              <w:left w:val="nil"/>
              <w:bottom w:val="nil"/>
              <w:right w:val="nil"/>
            </w:tcBorders>
          </w:tcPr>
          <w:p w14:paraId="6529D9DB" w14:textId="77777777" w:rsidR="009573A1" w:rsidRPr="0035100D" w:rsidRDefault="009573A1">
            <w:pPr>
              <w:spacing w:before="9" w:line="180" w:lineRule="exact"/>
              <w:rPr>
                <w:sz w:val="18"/>
                <w:szCs w:val="18"/>
              </w:rPr>
            </w:pPr>
          </w:p>
          <w:p w14:paraId="11979AC7" w14:textId="77777777" w:rsidR="009573A1" w:rsidRPr="0035100D" w:rsidRDefault="009573A1">
            <w:pPr>
              <w:spacing w:line="200" w:lineRule="exact"/>
            </w:pPr>
          </w:p>
          <w:p w14:paraId="00196D35" w14:textId="77777777" w:rsidR="009573A1" w:rsidRPr="0035100D" w:rsidRDefault="00813FC1">
            <w:pPr>
              <w:ind w:left="108"/>
              <w:rPr>
                <w:rFonts w:ascii="Proxima Nova" w:eastAsia="Tahoma" w:hAnsi="Proxima Nova" w:cs="Tahoma"/>
                <w:sz w:val="22"/>
                <w:szCs w:val="22"/>
              </w:rPr>
            </w:pPr>
            <w:r w:rsidRPr="0035100D">
              <w:rPr>
                <w:rFonts w:ascii="Proxima Nova" w:eastAsia="Tahoma" w:hAnsi="Proxima Nova" w:cs="Tahoma"/>
                <w:spacing w:val="-1"/>
                <w:sz w:val="22"/>
                <w:szCs w:val="22"/>
              </w:rPr>
              <w:t>Sa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tc>
        <w:tc>
          <w:tcPr>
            <w:tcW w:w="1074" w:type="dxa"/>
            <w:tcBorders>
              <w:top w:val="nil"/>
              <w:left w:val="nil"/>
              <w:bottom w:val="nil"/>
              <w:right w:val="nil"/>
            </w:tcBorders>
          </w:tcPr>
          <w:p w14:paraId="6A7F4479" w14:textId="77777777" w:rsidR="009573A1" w:rsidRPr="0035100D" w:rsidRDefault="009573A1">
            <w:pPr>
              <w:spacing w:before="9" w:line="180" w:lineRule="exact"/>
              <w:rPr>
                <w:sz w:val="18"/>
                <w:szCs w:val="18"/>
              </w:rPr>
            </w:pPr>
          </w:p>
          <w:p w14:paraId="2F72B4F8" w14:textId="77777777" w:rsidR="009573A1" w:rsidRPr="0035100D" w:rsidRDefault="009573A1">
            <w:pPr>
              <w:spacing w:line="200" w:lineRule="exact"/>
            </w:pPr>
          </w:p>
          <w:p w14:paraId="5E955B7E" w14:textId="77777777" w:rsidR="009573A1" w:rsidRPr="0035100D" w:rsidRDefault="00813FC1">
            <w:pPr>
              <w:ind w:left="366"/>
              <w:rPr>
                <w:rFonts w:ascii="Proxima Nova" w:eastAsia="Tahoma" w:hAnsi="Proxima Nova" w:cs="Tahoma"/>
                <w:sz w:val="22"/>
                <w:szCs w:val="22"/>
              </w:rPr>
            </w:pPr>
            <w:r w:rsidRPr="0035100D">
              <w:rPr>
                <w:rFonts w:ascii="Proxima Nova" w:eastAsia="Tahoma" w:hAnsi="Proxima Nova" w:cs="Tahoma"/>
                <w:spacing w:val="-1"/>
                <w:sz w:val="22"/>
                <w:szCs w:val="22"/>
              </w:rPr>
              <w:t>60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r>
      <w:tr w:rsidR="009573A1" w:rsidRPr="0035100D" w14:paraId="499A53C7" w14:textId="77777777" w:rsidTr="004C2D1E">
        <w:trPr>
          <w:trHeight w:hRule="exact" w:val="463"/>
        </w:trPr>
        <w:tc>
          <w:tcPr>
            <w:tcW w:w="2949" w:type="dxa"/>
            <w:tcBorders>
              <w:top w:val="nil"/>
              <w:left w:val="nil"/>
              <w:bottom w:val="nil"/>
              <w:right w:val="nil"/>
            </w:tcBorders>
          </w:tcPr>
          <w:p w14:paraId="1B86F0AE" w14:textId="77777777" w:rsidR="009573A1" w:rsidRPr="0035100D" w:rsidRDefault="00813FC1">
            <w:pPr>
              <w:spacing w:before="15"/>
              <w:ind w:left="40"/>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 xml:space="preserve"> 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t>
            </w:r>
          </w:p>
        </w:tc>
        <w:tc>
          <w:tcPr>
            <w:tcW w:w="792" w:type="dxa"/>
            <w:tcBorders>
              <w:top w:val="nil"/>
              <w:left w:val="nil"/>
              <w:bottom w:val="nil"/>
              <w:right w:val="nil"/>
            </w:tcBorders>
          </w:tcPr>
          <w:p w14:paraId="22CBF99C" w14:textId="77777777" w:rsidR="009573A1" w:rsidRPr="0035100D" w:rsidRDefault="009573A1"/>
        </w:tc>
        <w:tc>
          <w:tcPr>
            <w:tcW w:w="1219" w:type="dxa"/>
            <w:tcBorders>
              <w:top w:val="nil"/>
              <w:left w:val="nil"/>
              <w:bottom w:val="nil"/>
              <w:right w:val="nil"/>
            </w:tcBorders>
          </w:tcPr>
          <w:p w14:paraId="0633AA92" w14:textId="77777777" w:rsidR="009573A1" w:rsidRPr="0035100D" w:rsidRDefault="009573A1"/>
        </w:tc>
        <w:tc>
          <w:tcPr>
            <w:tcW w:w="2564" w:type="dxa"/>
            <w:tcBorders>
              <w:top w:val="nil"/>
              <w:left w:val="nil"/>
              <w:bottom w:val="nil"/>
              <w:right w:val="nil"/>
            </w:tcBorders>
          </w:tcPr>
          <w:p w14:paraId="07234ECD" w14:textId="77777777" w:rsidR="009573A1" w:rsidRPr="0035100D" w:rsidRDefault="00813FC1">
            <w:pPr>
              <w:spacing w:before="15"/>
              <w:ind w:left="108"/>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p>
        </w:tc>
        <w:tc>
          <w:tcPr>
            <w:tcW w:w="1074" w:type="dxa"/>
            <w:tcBorders>
              <w:top w:val="nil"/>
              <w:left w:val="nil"/>
              <w:bottom w:val="nil"/>
              <w:right w:val="nil"/>
            </w:tcBorders>
          </w:tcPr>
          <w:p w14:paraId="7092C4F1" w14:textId="77777777" w:rsidR="009573A1" w:rsidRPr="0035100D" w:rsidRDefault="00813FC1">
            <w:pPr>
              <w:spacing w:before="15"/>
              <w:ind w:left="424"/>
              <w:rPr>
                <w:rFonts w:ascii="Proxima Nova" w:eastAsia="Tahoma" w:hAnsi="Proxima Nova" w:cs="Tahoma"/>
                <w:sz w:val="22"/>
                <w:szCs w:val="22"/>
              </w:rPr>
            </w:pPr>
            <w:r w:rsidRPr="0035100D">
              <w:rPr>
                <w:rFonts w:ascii="Proxima Nova" w:eastAsia="Tahoma" w:hAnsi="Proxima Nova" w:cs="Tahoma"/>
                <w:spacing w:val="-1"/>
                <w:sz w:val="22"/>
                <w:szCs w:val="22"/>
              </w:rPr>
              <w:t>9</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r>
      <w:tr w:rsidR="004C2D1E" w:rsidRPr="0035100D" w14:paraId="7DDCE7D6" w14:textId="77777777" w:rsidTr="004C2D1E">
        <w:trPr>
          <w:trHeight w:hRule="exact" w:val="463"/>
        </w:trPr>
        <w:tc>
          <w:tcPr>
            <w:tcW w:w="2949" w:type="dxa"/>
            <w:tcBorders>
              <w:top w:val="nil"/>
              <w:left w:val="nil"/>
              <w:bottom w:val="nil"/>
              <w:right w:val="nil"/>
            </w:tcBorders>
          </w:tcPr>
          <w:p w14:paraId="408CC772" w14:textId="77777777" w:rsidR="004C2D1E" w:rsidRPr="0035100D" w:rsidRDefault="004C2D1E">
            <w:pPr>
              <w:spacing w:before="15"/>
              <w:ind w:left="40"/>
              <w:rPr>
                <w:rFonts w:ascii="Proxima Nova" w:eastAsia="Tahoma" w:hAnsi="Proxima Nova" w:cs="Tahoma"/>
                <w:spacing w:val="1"/>
                <w:sz w:val="22"/>
                <w:szCs w:val="22"/>
              </w:rPr>
            </w:pPr>
          </w:p>
        </w:tc>
        <w:tc>
          <w:tcPr>
            <w:tcW w:w="792" w:type="dxa"/>
            <w:tcBorders>
              <w:top w:val="nil"/>
              <w:left w:val="nil"/>
              <w:bottom w:val="nil"/>
              <w:right w:val="nil"/>
            </w:tcBorders>
          </w:tcPr>
          <w:p w14:paraId="73CC2532" w14:textId="77777777" w:rsidR="004C2D1E" w:rsidRPr="0035100D" w:rsidRDefault="004C2D1E"/>
        </w:tc>
        <w:tc>
          <w:tcPr>
            <w:tcW w:w="1219" w:type="dxa"/>
            <w:tcBorders>
              <w:top w:val="nil"/>
              <w:left w:val="nil"/>
              <w:bottom w:val="nil"/>
              <w:right w:val="nil"/>
            </w:tcBorders>
          </w:tcPr>
          <w:p w14:paraId="79BBE59F" w14:textId="77777777" w:rsidR="004C2D1E" w:rsidRPr="0035100D" w:rsidRDefault="004C2D1E"/>
        </w:tc>
        <w:tc>
          <w:tcPr>
            <w:tcW w:w="2564" w:type="dxa"/>
            <w:tcBorders>
              <w:top w:val="nil"/>
              <w:left w:val="nil"/>
              <w:bottom w:val="nil"/>
              <w:right w:val="nil"/>
            </w:tcBorders>
          </w:tcPr>
          <w:p w14:paraId="38650BB5" w14:textId="77777777" w:rsidR="004C2D1E" w:rsidRPr="0035100D" w:rsidRDefault="004C2D1E">
            <w:pPr>
              <w:spacing w:before="15"/>
              <w:ind w:left="108"/>
              <w:rPr>
                <w:rFonts w:ascii="Proxima Nova" w:eastAsia="Tahoma" w:hAnsi="Proxima Nova" w:cs="Tahoma"/>
                <w:spacing w:val="1"/>
                <w:sz w:val="22"/>
                <w:szCs w:val="22"/>
              </w:rPr>
            </w:pPr>
          </w:p>
        </w:tc>
        <w:tc>
          <w:tcPr>
            <w:tcW w:w="1074" w:type="dxa"/>
            <w:tcBorders>
              <w:top w:val="nil"/>
              <w:left w:val="nil"/>
              <w:bottom w:val="nil"/>
              <w:right w:val="nil"/>
            </w:tcBorders>
          </w:tcPr>
          <w:p w14:paraId="177EFDD7" w14:textId="77777777" w:rsidR="004C2D1E" w:rsidRPr="0035100D" w:rsidRDefault="004C2D1E">
            <w:pPr>
              <w:spacing w:before="15"/>
              <w:ind w:left="424"/>
              <w:rPr>
                <w:rFonts w:ascii="Proxima Nova" w:eastAsia="Tahoma" w:hAnsi="Proxima Nova" w:cs="Tahoma"/>
                <w:spacing w:val="-1"/>
                <w:sz w:val="22"/>
                <w:szCs w:val="22"/>
              </w:rPr>
            </w:pPr>
          </w:p>
        </w:tc>
      </w:tr>
      <w:tr w:rsidR="009573A1" w:rsidRPr="0035100D" w14:paraId="48612B53" w14:textId="77777777" w:rsidTr="004C2D1E">
        <w:trPr>
          <w:trHeight w:hRule="exact" w:val="463"/>
        </w:trPr>
        <w:tc>
          <w:tcPr>
            <w:tcW w:w="2949" w:type="dxa"/>
            <w:tcBorders>
              <w:top w:val="nil"/>
              <w:left w:val="nil"/>
              <w:bottom w:val="nil"/>
              <w:right w:val="nil"/>
            </w:tcBorders>
          </w:tcPr>
          <w:p w14:paraId="1EB6E891" w14:textId="77777777" w:rsidR="009573A1" w:rsidRPr="0035100D" w:rsidRDefault="009573A1">
            <w:pPr>
              <w:spacing w:before="2" w:line="140" w:lineRule="exact"/>
              <w:rPr>
                <w:sz w:val="15"/>
                <w:szCs w:val="15"/>
              </w:rPr>
            </w:pPr>
          </w:p>
          <w:p w14:paraId="6A04C4D6" w14:textId="77777777" w:rsidR="009573A1" w:rsidRPr="0035100D" w:rsidRDefault="00813FC1">
            <w:pPr>
              <w:ind w:left="4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 R</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t>
            </w:r>
          </w:p>
        </w:tc>
        <w:tc>
          <w:tcPr>
            <w:tcW w:w="792" w:type="dxa"/>
            <w:tcBorders>
              <w:top w:val="nil"/>
              <w:left w:val="nil"/>
              <w:bottom w:val="nil"/>
              <w:right w:val="nil"/>
            </w:tcBorders>
          </w:tcPr>
          <w:p w14:paraId="54002E7E" w14:textId="77777777" w:rsidR="009573A1" w:rsidRPr="0035100D" w:rsidRDefault="009573A1">
            <w:pPr>
              <w:spacing w:before="2" w:line="140" w:lineRule="exact"/>
              <w:rPr>
                <w:sz w:val="15"/>
                <w:szCs w:val="15"/>
              </w:rPr>
            </w:pPr>
          </w:p>
          <w:p w14:paraId="26046F11" w14:textId="77777777" w:rsidR="009573A1" w:rsidRPr="0035100D" w:rsidRDefault="00813FC1">
            <w:pPr>
              <w:ind w:left="198"/>
              <w:rPr>
                <w:rFonts w:ascii="Proxima Nova" w:eastAsia="Tahoma" w:hAnsi="Proxima Nova" w:cs="Tahoma"/>
                <w:sz w:val="22"/>
                <w:szCs w:val="22"/>
              </w:rPr>
            </w:pPr>
            <w:r w:rsidRPr="0035100D">
              <w:rPr>
                <w:rFonts w:ascii="Proxima Nova" w:eastAsia="Tahoma" w:hAnsi="Proxima Nova" w:cs="Tahoma"/>
                <w:spacing w:val="-3"/>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c>
          <w:tcPr>
            <w:tcW w:w="1219" w:type="dxa"/>
            <w:tcBorders>
              <w:top w:val="nil"/>
              <w:left w:val="nil"/>
              <w:bottom w:val="nil"/>
              <w:right w:val="nil"/>
            </w:tcBorders>
          </w:tcPr>
          <w:p w14:paraId="1325AA1B" w14:textId="77777777" w:rsidR="009573A1" w:rsidRPr="0035100D" w:rsidRDefault="009573A1"/>
        </w:tc>
        <w:tc>
          <w:tcPr>
            <w:tcW w:w="2564" w:type="dxa"/>
            <w:tcBorders>
              <w:top w:val="nil"/>
              <w:left w:val="nil"/>
              <w:bottom w:val="nil"/>
              <w:right w:val="nil"/>
            </w:tcBorders>
          </w:tcPr>
          <w:p w14:paraId="26FB99DD" w14:textId="77777777" w:rsidR="009573A1" w:rsidRPr="0035100D" w:rsidRDefault="009573A1">
            <w:pPr>
              <w:spacing w:before="2" w:line="140" w:lineRule="exact"/>
              <w:rPr>
                <w:sz w:val="15"/>
                <w:szCs w:val="15"/>
              </w:rPr>
            </w:pPr>
          </w:p>
          <w:p w14:paraId="1D4A74C6" w14:textId="77777777" w:rsidR="009573A1" w:rsidRPr="0035100D" w:rsidRDefault="00813FC1">
            <w:pPr>
              <w:ind w:left="108"/>
              <w:rPr>
                <w:rFonts w:ascii="Proxima Nova" w:eastAsia="Tahoma" w:hAnsi="Proxima Nova" w:cs="Tahoma"/>
                <w:sz w:val="22"/>
                <w:szCs w:val="22"/>
              </w:rPr>
            </w:pPr>
            <w:r w:rsidRPr="0035100D">
              <w:rPr>
                <w:rFonts w:ascii="Proxima Nova" w:eastAsia="Tahoma" w:hAnsi="Proxima Nova" w:cs="Tahoma"/>
                <w:spacing w:val="-1"/>
                <w:sz w:val="22"/>
                <w:szCs w:val="22"/>
              </w:rPr>
              <w:t>In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p>
        </w:tc>
        <w:tc>
          <w:tcPr>
            <w:tcW w:w="1074" w:type="dxa"/>
            <w:tcBorders>
              <w:top w:val="nil"/>
              <w:left w:val="nil"/>
              <w:bottom w:val="nil"/>
              <w:right w:val="nil"/>
            </w:tcBorders>
          </w:tcPr>
          <w:p w14:paraId="4C6EA054" w14:textId="77777777" w:rsidR="009573A1" w:rsidRPr="0035100D" w:rsidRDefault="009573A1">
            <w:pPr>
              <w:spacing w:before="2" w:line="140" w:lineRule="exact"/>
              <w:rPr>
                <w:sz w:val="15"/>
                <w:szCs w:val="15"/>
              </w:rPr>
            </w:pPr>
          </w:p>
          <w:p w14:paraId="4B098C88" w14:textId="77777777" w:rsidR="009573A1" w:rsidRPr="0035100D" w:rsidRDefault="00813FC1">
            <w:pPr>
              <w:ind w:left="486"/>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32</w:t>
            </w:r>
            <w:r w:rsidRPr="0035100D">
              <w:rPr>
                <w:rFonts w:ascii="Proxima Nova" w:eastAsia="Tahoma" w:hAnsi="Proxima Nova" w:cs="Tahoma"/>
                <w:sz w:val="22"/>
                <w:szCs w:val="22"/>
              </w:rPr>
              <w:t>0</w:t>
            </w:r>
          </w:p>
        </w:tc>
      </w:tr>
      <w:tr w:rsidR="009573A1" w:rsidRPr="0035100D" w14:paraId="41A5A6CB" w14:textId="77777777" w:rsidTr="004C2D1E">
        <w:trPr>
          <w:trHeight w:hRule="exact" w:val="325"/>
        </w:trPr>
        <w:tc>
          <w:tcPr>
            <w:tcW w:w="2949" w:type="dxa"/>
            <w:tcBorders>
              <w:top w:val="nil"/>
              <w:left w:val="nil"/>
              <w:bottom w:val="nil"/>
              <w:right w:val="nil"/>
            </w:tcBorders>
          </w:tcPr>
          <w:p w14:paraId="52C7FAE6" w14:textId="77777777" w:rsidR="009573A1" w:rsidRPr="0035100D" w:rsidRDefault="00537964">
            <w:pPr>
              <w:spacing w:before="15"/>
              <w:ind w:left="40"/>
              <w:rPr>
                <w:rFonts w:ascii="Proxima Nova" w:eastAsia="Tahoma" w:hAnsi="Proxima Nova" w:cs="Tahoma"/>
                <w:sz w:val="22"/>
                <w:szCs w:val="22"/>
              </w:rPr>
            </w:pPr>
            <w:r>
              <w:rPr>
                <w:rFonts w:ascii="Proxima Nova" w:hAnsi="Proxima Nova" w:cs="Arial"/>
              </w:rPr>
              <w:t>Other equity</w:t>
            </w:r>
            <w:r w:rsidR="00813FC1" w:rsidRPr="0035100D">
              <w:rPr>
                <w:rFonts w:ascii="Proxima Nova" w:eastAsia="Tahoma" w:hAnsi="Proxima Nova" w:cs="Tahoma"/>
                <w:sz w:val="22"/>
                <w:szCs w:val="22"/>
              </w:rPr>
              <w:t>:</w:t>
            </w:r>
          </w:p>
        </w:tc>
        <w:tc>
          <w:tcPr>
            <w:tcW w:w="792" w:type="dxa"/>
            <w:tcBorders>
              <w:top w:val="nil"/>
              <w:left w:val="nil"/>
              <w:bottom w:val="nil"/>
              <w:right w:val="nil"/>
            </w:tcBorders>
          </w:tcPr>
          <w:p w14:paraId="5CF12B09" w14:textId="77777777" w:rsidR="009573A1" w:rsidRPr="0035100D" w:rsidRDefault="00813FC1">
            <w:pPr>
              <w:spacing w:before="15"/>
              <w:ind w:left="138"/>
              <w:rPr>
                <w:rFonts w:ascii="Proxima Nova" w:eastAsia="Tahoma" w:hAnsi="Proxima Nova" w:cs="Tahoma"/>
                <w:sz w:val="22"/>
                <w:szCs w:val="22"/>
              </w:rPr>
            </w:pPr>
            <w:r w:rsidRPr="0035100D">
              <w:rPr>
                <w:rFonts w:ascii="Proxima Nova" w:eastAsia="Tahoma" w:hAnsi="Proxima Nova" w:cs="Tahoma"/>
                <w:spacing w:val="-1"/>
                <w:sz w:val="22"/>
                <w:szCs w:val="22"/>
              </w:rPr>
              <w:t>7</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c>
          <w:tcPr>
            <w:tcW w:w="1219" w:type="dxa"/>
            <w:tcBorders>
              <w:top w:val="nil"/>
              <w:left w:val="nil"/>
              <w:bottom w:val="nil"/>
              <w:right w:val="nil"/>
            </w:tcBorders>
          </w:tcPr>
          <w:p w14:paraId="2B0CDE2C" w14:textId="77777777" w:rsidR="009573A1" w:rsidRPr="0035100D" w:rsidRDefault="009573A1"/>
        </w:tc>
        <w:tc>
          <w:tcPr>
            <w:tcW w:w="2564" w:type="dxa"/>
            <w:tcBorders>
              <w:top w:val="nil"/>
              <w:left w:val="nil"/>
              <w:bottom w:val="nil"/>
              <w:right w:val="nil"/>
            </w:tcBorders>
          </w:tcPr>
          <w:p w14:paraId="27B41906" w14:textId="77777777" w:rsidR="009573A1" w:rsidRPr="0035100D" w:rsidRDefault="00813FC1">
            <w:pPr>
              <w:spacing w:before="15"/>
              <w:ind w:left="108"/>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BT</w:t>
            </w:r>
          </w:p>
        </w:tc>
        <w:tc>
          <w:tcPr>
            <w:tcW w:w="1074" w:type="dxa"/>
            <w:tcBorders>
              <w:top w:val="nil"/>
              <w:left w:val="nil"/>
              <w:bottom w:val="nil"/>
              <w:right w:val="nil"/>
            </w:tcBorders>
          </w:tcPr>
          <w:p w14:paraId="4330C941" w14:textId="77777777" w:rsidR="009573A1" w:rsidRPr="0035100D" w:rsidRDefault="00813FC1">
            <w:pPr>
              <w:spacing w:before="15"/>
              <w:ind w:left="486"/>
              <w:rPr>
                <w:rFonts w:ascii="Proxima Nova" w:eastAsia="Tahoma" w:hAnsi="Proxima Nova" w:cs="Tahoma"/>
                <w:sz w:val="22"/>
                <w:szCs w:val="22"/>
              </w:rPr>
            </w:pPr>
            <w:r w:rsidRPr="0035100D">
              <w:rPr>
                <w:rFonts w:ascii="Proxima Nova" w:eastAsia="Tahoma" w:hAnsi="Proxima Nova" w:cs="Tahoma"/>
                <w:spacing w:val="-1"/>
                <w:sz w:val="22"/>
                <w:szCs w:val="22"/>
              </w:rPr>
              <w:t>7</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68</w:t>
            </w:r>
            <w:r w:rsidRPr="0035100D">
              <w:rPr>
                <w:rFonts w:ascii="Proxima Nova" w:eastAsia="Tahoma" w:hAnsi="Proxima Nova" w:cs="Tahoma"/>
                <w:sz w:val="22"/>
                <w:szCs w:val="22"/>
              </w:rPr>
              <w:t>0</w:t>
            </w:r>
          </w:p>
        </w:tc>
      </w:tr>
      <w:tr w:rsidR="009573A1" w:rsidRPr="0035100D" w14:paraId="359124E4" w14:textId="77777777" w:rsidTr="004C2D1E">
        <w:trPr>
          <w:trHeight w:hRule="exact" w:val="325"/>
        </w:trPr>
        <w:tc>
          <w:tcPr>
            <w:tcW w:w="2949" w:type="dxa"/>
            <w:tcBorders>
              <w:top w:val="nil"/>
              <w:left w:val="nil"/>
              <w:bottom w:val="nil"/>
              <w:right w:val="nil"/>
            </w:tcBorders>
          </w:tcPr>
          <w:p w14:paraId="0AFC8DF8" w14:textId="77777777" w:rsidR="009573A1" w:rsidRPr="0035100D" w:rsidRDefault="00813FC1">
            <w:pPr>
              <w:spacing w:before="14"/>
              <w:ind w:left="40"/>
              <w:rPr>
                <w:rFonts w:ascii="Proxima Nova" w:eastAsia="Tahoma" w:hAnsi="Proxima Nova" w:cs="Tahoma"/>
                <w:sz w:val="22"/>
                <w:szCs w:val="22"/>
              </w:rPr>
            </w:pP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 F</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ds</w:t>
            </w:r>
          </w:p>
        </w:tc>
        <w:tc>
          <w:tcPr>
            <w:tcW w:w="792" w:type="dxa"/>
            <w:tcBorders>
              <w:top w:val="nil"/>
              <w:left w:val="nil"/>
              <w:bottom w:val="nil"/>
              <w:right w:val="nil"/>
            </w:tcBorders>
          </w:tcPr>
          <w:p w14:paraId="15DF1CDE" w14:textId="77777777" w:rsidR="009573A1" w:rsidRPr="0035100D" w:rsidRDefault="009573A1"/>
        </w:tc>
        <w:tc>
          <w:tcPr>
            <w:tcW w:w="1219" w:type="dxa"/>
            <w:tcBorders>
              <w:top w:val="nil"/>
              <w:left w:val="nil"/>
              <w:bottom w:val="single" w:sz="5" w:space="0" w:color="000000"/>
              <w:right w:val="nil"/>
            </w:tcBorders>
          </w:tcPr>
          <w:p w14:paraId="2B6325D9" w14:textId="77777777" w:rsidR="009573A1" w:rsidRPr="0035100D" w:rsidRDefault="00813FC1">
            <w:pPr>
              <w:spacing w:before="14"/>
              <w:ind w:left="180"/>
              <w:rPr>
                <w:rFonts w:ascii="Proxima Nova" w:eastAsia="Tahoma" w:hAnsi="Proxima Nova" w:cs="Tahoma"/>
                <w:sz w:val="22"/>
                <w:szCs w:val="22"/>
              </w:rPr>
            </w:pPr>
            <w:r w:rsidRPr="0035100D">
              <w:rPr>
                <w:rFonts w:ascii="Proxima Nova" w:eastAsia="Tahoma" w:hAnsi="Proxima Nova" w:cs="Tahoma"/>
                <w:spacing w:val="-1"/>
                <w:sz w:val="22"/>
                <w:szCs w:val="22"/>
              </w:rPr>
              <w:t>12</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c>
          <w:tcPr>
            <w:tcW w:w="2564" w:type="dxa"/>
            <w:tcBorders>
              <w:top w:val="nil"/>
              <w:left w:val="nil"/>
              <w:bottom w:val="nil"/>
              <w:right w:val="nil"/>
            </w:tcBorders>
          </w:tcPr>
          <w:p w14:paraId="15AFCE53" w14:textId="77777777" w:rsidR="009573A1" w:rsidRPr="0035100D" w:rsidRDefault="00813FC1">
            <w:pPr>
              <w:spacing w:before="14"/>
              <w:ind w:left="108"/>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3"/>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position w:val="-3"/>
                <w:sz w:val="14"/>
                <w:szCs w:val="14"/>
              </w:rPr>
              <w:t>c</w:t>
            </w:r>
            <w:r w:rsidRPr="0035100D">
              <w:rPr>
                <w:rFonts w:ascii="Proxima Nova" w:eastAsia="Tahoma" w:hAnsi="Proxima Nova" w:cs="Tahoma"/>
                <w:spacing w:val="26"/>
                <w:position w:val="-3"/>
                <w:sz w:val="14"/>
                <w:szCs w:val="14"/>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30</w:t>
            </w:r>
            <w:r w:rsidRPr="0035100D">
              <w:rPr>
                <w:rFonts w:ascii="Proxima Nova" w:eastAsia="Tahoma" w:hAnsi="Proxima Nova" w:cs="Tahoma"/>
                <w:sz w:val="22"/>
                <w:szCs w:val="22"/>
              </w:rPr>
              <w:t>%)</w:t>
            </w:r>
          </w:p>
        </w:tc>
        <w:tc>
          <w:tcPr>
            <w:tcW w:w="1074" w:type="dxa"/>
            <w:tcBorders>
              <w:top w:val="nil"/>
              <w:left w:val="nil"/>
              <w:bottom w:val="nil"/>
              <w:right w:val="nil"/>
            </w:tcBorders>
          </w:tcPr>
          <w:p w14:paraId="148B0D7D" w14:textId="77777777" w:rsidR="009573A1" w:rsidRPr="0035100D" w:rsidRDefault="00813FC1">
            <w:pPr>
              <w:spacing w:before="14"/>
              <w:ind w:left="426"/>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30</w:t>
            </w:r>
            <w:r w:rsidRPr="0035100D">
              <w:rPr>
                <w:rFonts w:ascii="Proxima Nova" w:eastAsia="Tahoma" w:hAnsi="Proxima Nova" w:cs="Tahoma"/>
                <w:sz w:val="22"/>
                <w:szCs w:val="22"/>
              </w:rPr>
              <w:t>4</w:t>
            </w:r>
          </w:p>
        </w:tc>
      </w:tr>
      <w:tr w:rsidR="009573A1" w:rsidRPr="0035100D" w14:paraId="39195763" w14:textId="77777777" w:rsidTr="004C2D1E">
        <w:trPr>
          <w:trHeight w:hRule="exact" w:val="337"/>
        </w:trPr>
        <w:tc>
          <w:tcPr>
            <w:tcW w:w="2949" w:type="dxa"/>
            <w:tcBorders>
              <w:top w:val="nil"/>
              <w:left w:val="nil"/>
              <w:bottom w:val="nil"/>
              <w:right w:val="nil"/>
            </w:tcBorders>
          </w:tcPr>
          <w:p w14:paraId="1C410650" w14:textId="77777777" w:rsidR="009573A1" w:rsidRPr="0035100D" w:rsidRDefault="009573A1"/>
        </w:tc>
        <w:tc>
          <w:tcPr>
            <w:tcW w:w="792" w:type="dxa"/>
            <w:tcBorders>
              <w:top w:val="nil"/>
              <w:left w:val="nil"/>
              <w:bottom w:val="nil"/>
              <w:right w:val="nil"/>
            </w:tcBorders>
          </w:tcPr>
          <w:p w14:paraId="059BE97B" w14:textId="77777777" w:rsidR="009573A1" w:rsidRPr="0035100D" w:rsidRDefault="009573A1"/>
        </w:tc>
        <w:tc>
          <w:tcPr>
            <w:tcW w:w="1219" w:type="dxa"/>
            <w:tcBorders>
              <w:top w:val="single" w:sz="5" w:space="0" w:color="000000"/>
              <w:left w:val="nil"/>
              <w:bottom w:val="nil"/>
              <w:right w:val="nil"/>
            </w:tcBorders>
          </w:tcPr>
          <w:p w14:paraId="4958D2EC" w14:textId="77777777" w:rsidR="009573A1" w:rsidRPr="0035100D" w:rsidRDefault="00813FC1">
            <w:pPr>
              <w:spacing w:before="26"/>
              <w:ind w:left="180"/>
              <w:rPr>
                <w:rFonts w:ascii="Proxima Nova" w:eastAsia="Tahoma" w:hAnsi="Proxima Nova" w:cs="Tahoma"/>
                <w:sz w:val="22"/>
                <w:szCs w:val="22"/>
              </w:rPr>
            </w:pP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c>
          <w:tcPr>
            <w:tcW w:w="2564" w:type="dxa"/>
            <w:tcBorders>
              <w:top w:val="nil"/>
              <w:left w:val="nil"/>
              <w:bottom w:val="nil"/>
              <w:right w:val="nil"/>
            </w:tcBorders>
          </w:tcPr>
          <w:p w14:paraId="6FA08D42" w14:textId="77777777" w:rsidR="009573A1" w:rsidRPr="0035100D" w:rsidRDefault="00813FC1">
            <w:pPr>
              <w:spacing w:before="26"/>
              <w:ind w:left="108"/>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AT</w:t>
            </w:r>
          </w:p>
        </w:tc>
        <w:tc>
          <w:tcPr>
            <w:tcW w:w="1074" w:type="dxa"/>
            <w:tcBorders>
              <w:top w:val="nil"/>
              <w:left w:val="nil"/>
              <w:bottom w:val="nil"/>
              <w:right w:val="nil"/>
            </w:tcBorders>
          </w:tcPr>
          <w:p w14:paraId="7D5821E5" w14:textId="77777777" w:rsidR="009573A1" w:rsidRPr="0035100D" w:rsidRDefault="00813FC1">
            <w:pPr>
              <w:spacing w:before="26"/>
              <w:ind w:left="486"/>
              <w:rPr>
                <w:rFonts w:ascii="Proxima Nova" w:eastAsia="Tahoma" w:hAnsi="Proxima Nova" w:cs="Tahoma"/>
                <w:sz w:val="22"/>
                <w:szCs w:val="22"/>
              </w:rPr>
            </w:pP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37</w:t>
            </w:r>
            <w:r w:rsidRPr="0035100D">
              <w:rPr>
                <w:rFonts w:ascii="Proxima Nova" w:eastAsia="Tahoma" w:hAnsi="Proxima Nova" w:cs="Tahoma"/>
                <w:sz w:val="22"/>
                <w:szCs w:val="22"/>
              </w:rPr>
              <w:t>6</w:t>
            </w:r>
          </w:p>
        </w:tc>
      </w:tr>
      <w:tr w:rsidR="009573A1" w:rsidRPr="0035100D" w14:paraId="015051B5" w14:textId="77777777" w:rsidTr="004C2D1E">
        <w:trPr>
          <w:trHeight w:hRule="exact" w:val="592"/>
        </w:trPr>
        <w:tc>
          <w:tcPr>
            <w:tcW w:w="2949" w:type="dxa"/>
            <w:tcBorders>
              <w:top w:val="nil"/>
              <w:left w:val="nil"/>
              <w:bottom w:val="nil"/>
              <w:right w:val="nil"/>
            </w:tcBorders>
          </w:tcPr>
          <w:p w14:paraId="1C3A3AEC" w14:textId="77777777" w:rsidR="009573A1" w:rsidRPr="0035100D" w:rsidRDefault="00813FC1">
            <w:pPr>
              <w:spacing w:before="15"/>
              <w:ind w:left="40"/>
              <w:rPr>
                <w:rFonts w:ascii="Proxima Nova" w:eastAsia="Tahoma" w:hAnsi="Proxima Nova" w:cs="Tahoma"/>
                <w:sz w:val="22"/>
                <w:szCs w:val="22"/>
              </w:rPr>
            </w:pPr>
            <w:r w:rsidRPr="0035100D">
              <w:rPr>
                <w:rFonts w:ascii="Proxima Nova" w:eastAsia="Tahoma" w:hAnsi="Proxima Nova" w:cs="Tahoma"/>
                <w:sz w:val="22"/>
                <w:szCs w:val="22"/>
                <w:u w:val="single" w:color="000000"/>
              </w:rPr>
              <w:t>Appli</w:t>
            </w:r>
            <w:r w:rsidRPr="0035100D">
              <w:rPr>
                <w:rFonts w:ascii="Proxima Nova" w:eastAsia="Tahoma" w:hAnsi="Proxima Nova" w:cs="Tahoma"/>
                <w:spacing w:val="-1"/>
                <w:sz w:val="22"/>
                <w:szCs w:val="22"/>
                <w:u w:val="single" w:color="000000"/>
              </w:rPr>
              <w:t>ca</w:t>
            </w:r>
            <w:r w:rsidRPr="0035100D">
              <w:rPr>
                <w:rFonts w:ascii="Proxima Nova" w:eastAsia="Tahoma" w:hAnsi="Proxima Nova" w:cs="Tahoma"/>
                <w:spacing w:val="1"/>
                <w:sz w:val="22"/>
                <w:szCs w:val="22"/>
                <w:u w:val="single" w:color="000000"/>
              </w:rPr>
              <w:t>t</w:t>
            </w:r>
            <w:r w:rsidRPr="0035100D">
              <w:rPr>
                <w:rFonts w:ascii="Proxima Nova" w:eastAsia="Tahoma" w:hAnsi="Proxima Nova" w:cs="Tahoma"/>
                <w:sz w:val="22"/>
                <w:szCs w:val="22"/>
                <w:u w:val="single" w:color="000000"/>
              </w:rPr>
              <w:t>ion of</w:t>
            </w:r>
            <w:r w:rsidRPr="0035100D">
              <w:rPr>
                <w:rFonts w:ascii="Proxima Nova" w:eastAsia="Tahoma" w:hAnsi="Proxima Nova" w:cs="Tahoma"/>
                <w:spacing w:val="-2"/>
                <w:sz w:val="22"/>
                <w:szCs w:val="22"/>
                <w:u w:val="single" w:color="000000"/>
              </w:rPr>
              <w:t xml:space="preserve"> </w:t>
            </w:r>
            <w:r w:rsidRPr="0035100D">
              <w:rPr>
                <w:rFonts w:ascii="Proxima Nova" w:eastAsia="Tahoma" w:hAnsi="Proxima Nova" w:cs="Tahoma"/>
                <w:sz w:val="22"/>
                <w:szCs w:val="22"/>
                <w:u w:val="single" w:color="000000"/>
              </w:rPr>
              <w:t>F</w:t>
            </w:r>
            <w:r w:rsidRPr="0035100D">
              <w:rPr>
                <w:rFonts w:ascii="Proxima Nova" w:eastAsia="Tahoma" w:hAnsi="Proxima Nova" w:cs="Tahoma"/>
                <w:spacing w:val="-1"/>
                <w:sz w:val="22"/>
                <w:szCs w:val="22"/>
                <w:u w:val="single" w:color="000000"/>
              </w:rPr>
              <w:t>un</w:t>
            </w:r>
            <w:r w:rsidRPr="0035100D">
              <w:rPr>
                <w:rFonts w:ascii="Proxima Nova" w:eastAsia="Tahoma" w:hAnsi="Proxima Nova" w:cs="Tahoma"/>
                <w:sz w:val="22"/>
                <w:szCs w:val="22"/>
                <w:u w:val="single" w:color="000000"/>
              </w:rPr>
              <w:t>ds</w:t>
            </w:r>
          </w:p>
        </w:tc>
        <w:tc>
          <w:tcPr>
            <w:tcW w:w="792" w:type="dxa"/>
            <w:tcBorders>
              <w:top w:val="nil"/>
              <w:left w:val="nil"/>
              <w:bottom w:val="nil"/>
              <w:right w:val="nil"/>
            </w:tcBorders>
          </w:tcPr>
          <w:p w14:paraId="00F32DEE" w14:textId="77777777" w:rsidR="009573A1" w:rsidRPr="0035100D" w:rsidRDefault="009573A1"/>
        </w:tc>
        <w:tc>
          <w:tcPr>
            <w:tcW w:w="1219" w:type="dxa"/>
            <w:tcBorders>
              <w:top w:val="nil"/>
              <w:left w:val="nil"/>
              <w:bottom w:val="nil"/>
              <w:right w:val="nil"/>
            </w:tcBorders>
          </w:tcPr>
          <w:p w14:paraId="0C35ADCD" w14:textId="77777777" w:rsidR="009573A1" w:rsidRPr="0035100D" w:rsidRDefault="009573A1"/>
        </w:tc>
        <w:tc>
          <w:tcPr>
            <w:tcW w:w="2564" w:type="dxa"/>
            <w:tcBorders>
              <w:top w:val="nil"/>
              <w:left w:val="nil"/>
              <w:bottom w:val="nil"/>
              <w:right w:val="nil"/>
            </w:tcBorders>
          </w:tcPr>
          <w:p w14:paraId="025936A4" w14:textId="77777777" w:rsidR="009573A1" w:rsidRPr="0035100D" w:rsidRDefault="00813FC1">
            <w:pPr>
              <w:spacing w:before="27" w:line="260" w:lineRule="exact"/>
              <w:ind w:left="108" w:right="327"/>
              <w:rPr>
                <w:rFonts w:ascii="Proxima Nova" w:eastAsia="Tahoma" w:hAnsi="Proxima Nova" w:cs="Tahoma"/>
                <w:sz w:val="22"/>
                <w:szCs w:val="22"/>
              </w:rPr>
            </w:pPr>
            <w:r w:rsidRPr="0035100D">
              <w:rPr>
                <w:rFonts w:ascii="Proxima Nova" w:eastAsia="Tahoma" w:hAnsi="Proxima Nova" w:cs="Tahoma"/>
                <w:spacing w:val="-1"/>
                <w:sz w:val="22"/>
                <w:szCs w:val="22"/>
              </w:rPr>
              <w:t>D</w:t>
            </w:r>
            <w:r w:rsidRPr="0035100D">
              <w:rPr>
                <w:rFonts w:ascii="Proxima Nova" w:eastAsia="Tahoma" w:hAnsi="Proxima Nova" w:cs="Tahoma"/>
                <w:sz w:val="22"/>
                <w:szCs w:val="22"/>
              </w:rPr>
              <w:t>ivi</w:t>
            </w:r>
            <w:r w:rsidRPr="0035100D">
              <w:rPr>
                <w:rFonts w:ascii="Proxima Nova" w:eastAsia="Tahoma" w:hAnsi="Proxima Nova" w:cs="Tahoma"/>
                <w:spacing w:val="1"/>
                <w:sz w:val="22"/>
                <w:szCs w:val="22"/>
              </w:rPr>
              <w:t>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1</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tc>
        <w:tc>
          <w:tcPr>
            <w:tcW w:w="1074" w:type="dxa"/>
            <w:tcBorders>
              <w:top w:val="nil"/>
              <w:left w:val="nil"/>
              <w:bottom w:val="nil"/>
              <w:right w:val="nil"/>
            </w:tcBorders>
          </w:tcPr>
          <w:p w14:paraId="3391F427" w14:textId="77777777" w:rsidR="009573A1" w:rsidRPr="0035100D" w:rsidRDefault="00813FC1">
            <w:pPr>
              <w:spacing w:before="15"/>
              <w:ind w:left="486"/>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r>
      <w:tr w:rsidR="009573A1" w:rsidRPr="0035100D" w14:paraId="02E13C88" w14:textId="77777777" w:rsidTr="004C2D1E">
        <w:trPr>
          <w:trHeight w:hRule="exact" w:val="325"/>
        </w:trPr>
        <w:tc>
          <w:tcPr>
            <w:tcW w:w="2949" w:type="dxa"/>
            <w:tcBorders>
              <w:top w:val="nil"/>
              <w:left w:val="nil"/>
              <w:bottom w:val="nil"/>
              <w:right w:val="nil"/>
            </w:tcBorders>
          </w:tcPr>
          <w:p w14:paraId="015B2AD7" w14:textId="77777777" w:rsidR="009573A1" w:rsidRPr="0035100D" w:rsidRDefault="00813FC1">
            <w:pPr>
              <w:spacing w:before="14"/>
              <w:ind w:left="40"/>
              <w:rPr>
                <w:rFonts w:ascii="Proxima Nova" w:eastAsia="Tahoma" w:hAnsi="Proxima Nova" w:cs="Tahoma"/>
                <w:sz w:val="22"/>
                <w:szCs w:val="22"/>
              </w:rPr>
            </w:pP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004C2D1E">
              <w:rPr>
                <w:rFonts w:ascii="Proxima Nova" w:hAnsi="Proxima Nova" w:cs="Arial"/>
              </w:rPr>
              <w:t>Property, plant &amp; equipment</w:t>
            </w:r>
          </w:p>
        </w:tc>
        <w:tc>
          <w:tcPr>
            <w:tcW w:w="792" w:type="dxa"/>
            <w:tcBorders>
              <w:top w:val="nil"/>
              <w:left w:val="nil"/>
              <w:bottom w:val="nil"/>
              <w:right w:val="nil"/>
            </w:tcBorders>
          </w:tcPr>
          <w:p w14:paraId="21873E08" w14:textId="77777777" w:rsidR="009573A1" w:rsidRPr="0035100D" w:rsidRDefault="009573A1"/>
        </w:tc>
        <w:tc>
          <w:tcPr>
            <w:tcW w:w="1219" w:type="dxa"/>
            <w:tcBorders>
              <w:top w:val="nil"/>
              <w:left w:val="nil"/>
              <w:bottom w:val="nil"/>
              <w:right w:val="nil"/>
            </w:tcBorders>
          </w:tcPr>
          <w:p w14:paraId="5C637DE9" w14:textId="77777777" w:rsidR="009573A1" w:rsidRPr="0035100D" w:rsidRDefault="00813FC1">
            <w:pPr>
              <w:spacing w:before="14"/>
              <w:ind w:left="180"/>
              <w:rPr>
                <w:rFonts w:ascii="Proxima Nova" w:eastAsia="Tahoma" w:hAnsi="Proxima Nova" w:cs="Tahoma"/>
                <w:sz w:val="22"/>
                <w:szCs w:val="22"/>
              </w:rPr>
            </w:pPr>
            <w:r w:rsidRPr="0035100D">
              <w:rPr>
                <w:rFonts w:ascii="Proxima Nova" w:eastAsia="Tahoma" w:hAnsi="Proxima Nova" w:cs="Tahoma"/>
                <w:spacing w:val="-1"/>
                <w:sz w:val="22"/>
                <w:szCs w:val="22"/>
              </w:rPr>
              <w:t>12</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c>
          <w:tcPr>
            <w:tcW w:w="2564" w:type="dxa"/>
            <w:tcBorders>
              <w:top w:val="nil"/>
              <w:left w:val="nil"/>
              <w:bottom w:val="nil"/>
              <w:right w:val="nil"/>
            </w:tcBorders>
          </w:tcPr>
          <w:p w14:paraId="6FE24801" w14:textId="77777777" w:rsidR="009573A1" w:rsidRPr="0035100D" w:rsidRDefault="00813FC1">
            <w:pPr>
              <w:spacing w:before="14"/>
              <w:ind w:left="108"/>
              <w:rPr>
                <w:rFonts w:ascii="Proxima Nova" w:eastAsia="Tahoma" w:hAnsi="Proxima Nova" w:cs="Tahoma"/>
                <w:sz w:val="22"/>
                <w:szCs w:val="22"/>
              </w:rPr>
            </w:pP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E</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gs</w:t>
            </w:r>
          </w:p>
        </w:tc>
        <w:tc>
          <w:tcPr>
            <w:tcW w:w="1074" w:type="dxa"/>
            <w:tcBorders>
              <w:top w:val="nil"/>
              <w:left w:val="nil"/>
              <w:bottom w:val="nil"/>
              <w:right w:val="nil"/>
            </w:tcBorders>
          </w:tcPr>
          <w:p w14:paraId="56F151F0" w14:textId="77777777" w:rsidR="009573A1" w:rsidRPr="0035100D" w:rsidRDefault="00813FC1">
            <w:pPr>
              <w:spacing w:before="14"/>
              <w:ind w:left="486"/>
              <w:rPr>
                <w:rFonts w:ascii="Proxima Nova" w:eastAsia="Tahoma" w:hAnsi="Proxima Nova" w:cs="Tahoma"/>
                <w:sz w:val="22"/>
                <w:szCs w:val="22"/>
              </w:rPr>
            </w:pP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37</w:t>
            </w:r>
            <w:r w:rsidRPr="0035100D">
              <w:rPr>
                <w:rFonts w:ascii="Proxima Nova" w:eastAsia="Tahoma" w:hAnsi="Proxima Nova" w:cs="Tahoma"/>
                <w:sz w:val="22"/>
                <w:szCs w:val="22"/>
              </w:rPr>
              <w:t>6</w:t>
            </w:r>
          </w:p>
        </w:tc>
      </w:tr>
      <w:tr w:rsidR="0042785B" w:rsidRPr="0035100D" w14:paraId="1ABFF218" w14:textId="77777777" w:rsidTr="001A5725">
        <w:trPr>
          <w:trHeight w:hRule="exact" w:val="323"/>
        </w:trPr>
        <w:tc>
          <w:tcPr>
            <w:tcW w:w="2949" w:type="dxa"/>
            <w:vMerge w:val="restart"/>
            <w:tcBorders>
              <w:top w:val="nil"/>
              <w:left w:val="nil"/>
              <w:right w:val="nil"/>
            </w:tcBorders>
          </w:tcPr>
          <w:p w14:paraId="15DBE6CE" w14:textId="77777777" w:rsidR="0042785B" w:rsidRPr="0035100D" w:rsidRDefault="0042785B">
            <w:pPr>
              <w:spacing w:before="15"/>
              <w:ind w:left="40"/>
              <w:rPr>
                <w:rFonts w:ascii="Proxima Nova" w:eastAsia="Tahoma" w:hAnsi="Proxima Nova" w:cs="Tahoma"/>
                <w:sz w:val="22"/>
                <w:szCs w:val="22"/>
              </w:rPr>
            </w:pP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Pr>
                <w:rFonts w:ascii="Proxima Nova" w:eastAsia="Tahoma" w:hAnsi="Proxima Nova" w:cs="Tahoma"/>
                <w:sz w:val="22"/>
                <w:szCs w:val="22"/>
              </w:rPr>
              <w:t xml:space="preserve"> (i.e. current assets –current liabilities)</w:t>
            </w:r>
          </w:p>
        </w:tc>
        <w:tc>
          <w:tcPr>
            <w:tcW w:w="792" w:type="dxa"/>
            <w:tcBorders>
              <w:top w:val="nil"/>
              <w:left w:val="nil"/>
              <w:bottom w:val="nil"/>
              <w:right w:val="nil"/>
            </w:tcBorders>
          </w:tcPr>
          <w:p w14:paraId="3032258F" w14:textId="77777777" w:rsidR="0042785B" w:rsidRPr="0035100D" w:rsidRDefault="0042785B"/>
        </w:tc>
        <w:tc>
          <w:tcPr>
            <w:tcW w:w="1219" w:type="dxa"/>
            <w:tcBorders>
              <w:top w:val="nil"/>
              <w:left w:val="nil"/>
              <w:bottom w:val="single" w:sz="5" w:space="0" w:color="000000"/>
              <w:right w:val="nil"/>
            </w:tcBorders>
          </w:tcPr>
          <w:p w14:paraId="0ED7BCB0" w14:textId="77777777" w:rsidR="0042785B" w:rsidRPr="0035100D" w:rsidRDefault="0042785B">
            <w:pPr>
              <w:spacing w:before="15"/>
              <w:ind w:left="250"/>
              <w:rPr>
                <w:rFonts w:ascii="Proxima Nova" w:eastAsia="Tahoma" w:hAnsi="Proxima Nova" w:cs="Tahoma"/>
                <w:sz w:val="22"/>
                <w:szCs w:val="22"/>
              </w:rPr>
            </w:pPr>
            <w:r w:rsidRPr="0035100D">
              <w:rPr>
                <w:rFonts w:ascii="Proxima Nova" w:eastAsia="Tahoma" w:hAnsi="Proxima Nova" w:cs="Tahoma"/>
                <w:spacing w:val="-1"/>
                <w:sz w:val="22"/>
                <w:szCs w:val="22"/>
              </w:rPr>
              <w:t>8</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c>
          <w:tcPr>
            <w:tcW w:w="2564" w:type="dxa"/>
            <w:tcBorders>
              <w:top w:val="nil"/>
              <w:left w:val="nil"/>
              <w:bottom w:val="nil"/>
              <w:right w:val="nil"/>
            </w:tcBorders>
          </w:tcPr>
          <w:p w14:paraId="056E6855" w14:textId="77777777" w:rsidR="0042785B" w:rsidRPr="0035100D" w:rsidRDefault="0042785B"/>
        </w:tc>
        <w:tc>
          <w:tcPr>
            <w:tcW w:w="1074" w:type="dxa"/>
            <w:tcBorders>
              <w:top w:val="nil"/>
              <w:left w:val="nil"/>
              <w:bottom w:val="nil"/>
              <w:right w:val="nil"/>
            </w:tcBorders>
          </w:tcPr>
          <w:p w14:paraId="77A547C9" w14:textId="77777777" w:rsidR="0042785B" w:rsidRPr="0035100D" w:rsidRDefault="0042785B"/>
        </w:tc>
      </w:tr>
      <w:tr w:rsidR="0042785B" w:rsidRPr="0035100D" w14:paraId="4DFF0808" w14:textId="77777777" w:rsidTr="0042785B">
        <w:trPr>
          <w:trHeight w:hRule="exact" w:val="547"/>
        </w:trPr>
        <w:tc>
          <w:tcPr>
            <w:tcW w:w="2949" w:type="dxa"/>
            <w:vMerge/>
            <w:tcBorders>
              <w:left w:val="nil"/>
              <w:bottom w:val="nil"/>
              <w:right w:val="nil"/>
            </w:tcBorders>
          </w:tcPr>
          <w:p w14:paraId="50B730CD" w14:textId="77777777" w:rsidR="0042785B" w:rsidRPr="0035100D" w:rsidRDefault="0042785B"/>
        </w:tc>
        <w:tc>
          <w:tcPr>
            <w:tcW w:w="792" w:type="dxa"/>
            <w:tcBorders>
              <w:top w:val="nil"/>
              <w:left w:val="nil"/>
              <w:bottom w:val="nil"/>
              <w:right w:val="nil"/>
            </w:tcBorders>
          </w:tcPr>
          <w:p w14:paraId="1ED7F726" w14:textId="77777777" w:rsidR="0042785B" w:rsidRPr="0035100D" w:rsidRDefault="0042785B"/>
        </w:tc>
        <w:tc>
          <w:tcPr>
            <w:tcW w:w="1219" w:type="dxa"/>
            <w:tcBorders>
              <w:top w:val="single" w:sz="5" w:space="0" w:color="000000"/>
              <w:left w:val="nil"/>
              <w:bottom w:val="nil"/>
              <w:right w:val="nil"/>
            </w:tcBorders>
          </w:tcPr>
          <w:p w14:paraId="5E313C01" w14:textId="77777777" w:rsidR="0042785B" w:rsidRPr="0035100D" w:rsidRDefault="0042785B">
            <w:pPr>
              <w:spacing w:before="28"/>
              <w:ind w:left="180"/>
              <w:rPr>
                <w:rFonts w:ascii="Proxima Nova" w:eastAsia="Tahoma" w:hAnsi="Proxima Nova" w:cs="Tahoma"/>
                <w:sz w:val="22"/>
                <w:szCs w:val="22"/>
              </w:rPr>
            </w:pP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c>
          <w:tcPr>
            <w:tcW w:w="2564" w:type="dxa"/>
            <w:tcBorders>
              <w:top w:val="nil"/>
              <w:left w:val="nil"/>
              <w:bottom w:val="nil"/>
              <w:right w:val="nil"/>
            </w:tcBorders>
          </w:tcPr>
          <w:p w14:paraId="21D7CBFB" w14:textId="77777777" w:rsidR="0042785B" w:rsidRPr="0035100D" w:rsidRDefault="0042785B"/>
        </w:tc>
        <w:tc>
          <w:tcPr>
            <w:tcW w:w="1074" w:type="dxa"/>
            <w:tcBorders>
              <w:top w:val="nil"/>
              <w:left w:val="nil"/>
              <w:bottom w:val="nil"/>
              <w:right w:val="nil"/>
            </w:tcBorders>
          </w:tcPr>
          <w:p w14:paraId="6EB918F3" w14:textId="77777777" w:rsidR="0042785B" w:rsidRPr="0035100D" w:rsidRDefault="0042785B"/>
        </w:tc>
      </w:tr>
    </w:tbl>
    <w:p w14:paraId="4BE3E828" w14:textId="77777777" w:rsidR="009573A1" w:rsidRPr="0035100D" w:rsidRDefault="009573A1">
      <w:pPr>
        <w:spacing w:before="3" w:line="180" w:lineRule="exact"/>
        <w:rPr>
          <w:sz w:val="19"/>
          <w:szCs w:val="19"/>
        </w:rPr>
      </w:pPr>
    </w:p>
    <w:p w14:paraId="014E2ACA" w14:textId="77777777" w:rsidR="009573A1" w:rsidRPr="0035100D" w:rsidRDefault="00813FC1">
      <w:pPr>
        <w:spacing w:before="30" w:line="260" w:lineRule="exact"/>
        <w:ind w:left="598" w:right="404" w:firstLine="82"/>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 xml:space="preserve">f </w:t>
      </w:r>
      <w:r w:rsidRPr="0035100D">
        <w:rPr>
          <w:rFonts w:ascii="Proxima Nova" w:eastAsia="Tahoma" w:hAnsi="Proxima Nova" w:cs="Tahoma"/>
          <w:spacing w:val="1"/>
          <w:sz w:val="22"/>
          <w:szCs w:val="22"/>
        </w:rPr>
        <w:t>t</w:t>
      </w:r>
      <w:r w:rsidRPr="0035100D">
        <w:rPr>
          <w:rFonts w:ascii="Proxima Nova" w:eastAsia="Tahoma" w:hAnsi="Proxima Nova" w:cs="Tahoma"/>
          <w:position w:val="-3"/>
          <w:sz w:val="14"/>
          <w:szCs w:val="14"/>
        </w:rPr>
        <w:t>pe</w:t>
      </w:r>
      <w:r w:rsidRPr="0035100D">
        <w:rPr>
          <w:rFonts w:ascii="Proxima Nova" w:eastAsia="Tahoma" w:hAnsi="Proxima Nova" w:cs="Tahoma"/>
          <w:spacing w:val="-1"/>
          <w:position w:val="-3"/>
          <w:sz w:val="14"/>
          <w:szCs w:val="14"/>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position w:val="-3"/>
          <w:sz w:val="14"/>
          <w:szCs w:val="14"/>
        </w:rPr>
        <w:t>pd</w:t>
      </w:r>
      <w:r w:rsidRPr="0035100D">
        <w:rPr>
          <w:rFonts w:ascii="Proxima Nova" w:eastAsia="Tahoma" w:hAnsi="Proxima Nova" w:cs="Tahoma"/>
          <w:spacing w:val="-3"/>
          <w:position w:val="-3"/>
          <w:sz w:val="14"/>
          <w:szCs w:val="14"/>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0 </w:t>
      </w:r>
      <w:r w:rsidRPr="0035100D">
        <w:rPr>
          <w:rFonts w:ascii="Proxima Nova" w:eastAsia="Tahoma" w:hAnsi="Proxima Nova" w:cs="Tahoma"/>
          <w:spacing w:val="-2"/>
          <w:sz w:val="22"/>
          <w:szCs w:val="22"/>
        </w:rPr>
        <w: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x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dv</w:t>
      </w:r>
      <w:r w:rsidRPr="0035100D">
        <w:rPr>
          <w:rFonts w:ascii="Proxima Nova" w:eastAsia="Tahoma" w:hAnsi="Proxima Nova" w:cs="Tahoma"/>
          <w:spacing w:val="-1"/>
          <w:sz w:val="22"/>
          <w:szCs w:val="22"/>
        </w:rPr>
        <w:t>an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 of a</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 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36"/>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1"/>
          <w:sz w:val="22"/>
          <w:szCs w:val="22"/>
        </w:rPr>
        <w:t xml:space="preserve"> ha</w:t>
      </w:r>
      <w:r w:rsidRPr="0035100D">
        <w:rPr>
          <w:rFonts w:ascii="Proxima Nova" w:eastAsia="Tahoma" w:hAnsi="Proxima Nova" w:cs="Tahoma"/>
          <w:sz w:val="22"/>
          <w:szCs w:val="22"/>
        </w:rPr>
        <w:t>ve b</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 xml:space="preserve">n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ROI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 Adi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 xml:space="preserve"> 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pacing w:val="1"/>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f</w:t>
      </w:r>
      <w:r w:rsidRPr="0035100D">
        <w:rPr>
          <w:rFonts w:ascii="Proxima Nova" w:eastAsia="Tahoma" w:hAnsi="Proxima Nova" w:cs="Tahoma"/>
          <w:sz w:val="22"/>
          <w:szCs w:val="22"/>
        </w:rPr>
        <w:t>or it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mee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OE</w:t>
      </w:r>
    </w:p>
    <w:p w14:paraId="2ECC3C35" w14:textId="77777777" w:rsidR="009573A1" w:rsidRPr="0035100D" w:rsidRDefault="00813FC1">
      <w:pPr>
        <w:spacing w:line="240" w:lineRule="exact"/>
        <w:ind w:left="1009"/>
        <w:rPr>
          <w:rFonts w:ascii="Proxima Nova" w:eastAsia="Tahoma" w:hAnsi="Proxima Nova" w:cs="Tahoma"/>
          <w:sz w:val="22"/>
          <w:szCs w:val="22"/>
        </w:rPr>
      </w:pPr>
      <w:r w:rsidRPr="0035100D">
        <w:rPr>
          <w:rFonts w:ascii="Proxima Nova" w:eastAsia="Tahoma" w:hAnsi="Proxima Nova" w:cs="Tahoma"/>
          <w:position w:val="-1"/>
          <w:sz w:val="22"/>
          <w:szCs w:val="22"/>
        </w:rPr>
        <w:t xml:space="preserve">of </w:t>
      </w:r>
      <w:r w:rsidRPr="0035100D">
        <w:rPr>
          <w:rFonts w:ascii="Proxima Nova" w:eastAsia="Tahoma" w:hAnsi="Proxima Nova" w:cs="Tahoma"/>
          <w:spacing w:val="-1"/>
          <w:position w:val="-1"/>
          <w:sz w:val="22"/>
          <w:szCs w:val="22"/>
        </w:rPr>
        <w:t>2</w:t>
      </w:r>
      <w:r w:rsidRPr="0035100D">
        <w:rPr>
          <w:rFonts w:ascii="Proxima Nova" w:eastAsia="Tahoma" w:hAnsi="Proxima Nova" w:cs="Tahoma"/>
          <w:position w:val="-1"/>
          <w:sz w:val="22"/>
          <w:szCs w:val="22"/>
        </w:rPr>
        <w:t>0</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p</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cen</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N</w:t>
      </w:r>
      <w:r w:rsidRPr="0035100D">
        <w:rPr>
          <w:rFonts w:ascii="Proxima Nova" w:eastAsia="Tahoma" w:hAnsi="Proxima Nova" w:cs="Tahoma"/>
          <w:spacing w:val="-2"/>
          <w:position w:val="-1"/>
          <w:sz w:val="22"/>
          <w:szCs w:val="22"/>
        </w:rPr>
        <w:t>o</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ha</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 pr</w:t>
      </w:r>
      <w:r w:rsidRPr="0035100D">
        <w:rPr>
          <w:rFonts w:ascii="Proxima Nova" w:eastAsia="Tahoma" w:hAnsi="Proxima Nova" w:cs="Tahoma"/>
          <w:spacing w:val="2"/>
          <w:position w:val="-1"/>
          <w:sz w:val="22"/>
          <w:szCs w:val="22"/>
        </w:rPr>
        <w:t>e</w:t>
      </w:r>
      <w:r w:rsidRPr="0035100D">
        <w:rPr>
          <w:rFonts w:ascii="Proxima Nova" w:eastAsia="Tahoma" w:hAnsi="Proxima Nova" w:cs="Tahoma"/>
          <w:spacing w:val="-1"/>
          <w:position w:val="-1"/>
          <w:sz w:val="22"/>
          <w:szCs w:val="22"/>
        </w:rPr>
        <w:t>-</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x</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o</w:t>
      </w:r>
      <w:r w:rsidRPr="0035100D">
        <w:rPr>
          <w:rFonts w:ascii="Proxima Nova" w:eastAsia="Tahoma" w:hAnsi="Proxima Nova" w:cs="Tahoma"/>
          <w:spacing w:val="-2"/>
          <w:position w:val="-1"/>
          <w:sz w:val="22"/>
          <w:szCs w:val="22"/>
        </w:rPr>
        <w:t>s</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2"/>
          <w:position w:val="-1"/>
          <w:sz w:val="22"/>
          <w:szCs w:val="22"/>
        </w:rPr>
        <w:t>o</w:t>
      </w:r>
      <w:r w:rsidRPr="0035100D">
        <w:rPr>
          <w:rFonts w:ascii="Proxima Nova" w:eastAsia="Tahoma" w:hAnsi="Proxima Nova" w:cs="Tahoma"/>
          <w:position w:val="-1"/>
          <w:sz w:val="22"/>
          <w:szCs w:val="22"/>
        </w:rPr>
        <w:t>f d</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bt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is</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1 p</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cen</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w:t>
      </w:r>
    </w:p>
    <w:p w14:paraId="6C2E9944" w14:textId="77777777" w:rsidR="009573A1" w:rsidRPr="0035100D" w:rsidRDefault="00813FC1">
      <w:pPr>
        <w:spacing w:before="5" w:line="260" w:lineRule="exact"/>
        <w:ind w:left="1131" w:right="317" w:hanging="540"/>
        <w:jc w:val="both"/>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iii)</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 xml:space="preserve">Aditi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 </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80</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 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ex</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na</w:t>
      </w:r>
      <w:r w:rsidRPr="0035100D">
        <w:rPr>
          <w:rFonts w:ascii="Proxima Nova" w:eastAsia="Tahoma" w:hAnsi="Proxima Nova" w:cs="Tahoma"/>
          <w:sz w:val="22"/>
          <w:szCs w:val="22"/>
        </w:rPr>
        <w:t>l</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nanc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p w14:paraId="52BAAD24" w14:textId="77777777" w:rsidR="009573A1" w:rsidRPr="0035100D" w:rsidRDefault="009573A1">
      <w:pPr>
        <w:spacing w:before="17" w:line="240" w:lineRule="exact"/>
        <w:rPr>
          <w:sz w:val="24"/>
          <w:szCs w:val="24"/>
        </w:rPr>
      </w:pPr>
    </w:p>
    <w:p w14:paraId="5E9121CE" w14:textId="77777777" w:rsidR="009573A1" w:rsidRPr="0035100D" w:rsidRDefault="00813FC1">
      <w:pPr>
        <w:ind w:left="1009" w:right="544"/>
        <w:rPr>
          <w:rFonts w:ascii="Proxima Nova" w:eastAsia="Tahoma" w:hAnsi="Proxima Nova" w:cs="Tahoma"/>
          <w:sz w:val="22"/>
          <w:szCs w:val="22"/>
        </w:rPr>
      </w:pPr>
      <w:r w:rsidRPr="0035100D">
        <w:rPr>
          <w:rFonts w:ascii="Proxima Nova" w:eastAsia="Tahoma" w:hAnsi="Proxima Nova" w:cs="Tahoma"/>
          <w:sz w:val="22"/>
          <w:szCs w:val="22"/>
        </w:rPr>
        <w:t>Alt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ive </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 xml:space="preserve">:  </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6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illion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5</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5</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each</w:t>
      </w:r>
      <w:r w:rsidRPr="0035100D">
        <w:rPr>
          <w:rFonts w:ascii="Proxima Nova" w:eastAsia="Tahoma" w:hAnsi="Proxima Nova" w:cs="Tahoma"/>
          <w:sz w:val="22"/>
          <w:szCs w:val="22"/>
        </w:rPr>
        <w:t>. Alt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ive </w:t>
      </w:r>
      <w:r w:rsidRPr="0035100D">
        <w:rPr>
          <w:rFonts w:ascii="Proxima Nova" w:eastAsia="Tahoma" w:hAnsi="Proxima Nova" w:cs="Tahoma"/>
          <w:spacing w:val="-3"/>
          <w:sz w:val="22"/>
          <w:szCs w:val="22"/>
        </w:rPr>
        <w:t>B</w:t>
      </w: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3"/>
          <w:sz w:val="22"/>
          <w:szCs w:val="22"/>
        </w:rPr>
        <w:t>I</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80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rryi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5 </w:t>
      </w:r>
      <w:r w:rsidRPr="0035100D">
        <w:rPr>
          <w:rFonts w:ascii="Proxima Nova" w:eastAsia="Tahoma" w:hAnsi="Proxima Nova" w:cs="Tahoma"/>
          <w:spacing w:val="-2"/>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p>
    <w:p w14:paraId="00CAD2FA" w14:textId="77777777" w:rsidR="009573A1" w:rsidRPr="0035100D" w:rsidRDefault="00813FC1">
      <w:pPr>
        <w:spacing w:line="260" w:lineRule="exact"/>
        <w:ind w:left="2417" w:right="5243"/>
        <w:jc w:val="center"/>
        <w:rPr>
          <w:rFonts w:ascii="Proxima Nova" w:eastAsia="Tahoma" w:hAnsi="Proxima Nova" w:cs="Tahoma"/>
          <w:sz w:val="22"/>
          <w:szCs w:val="22"/>
        </w:rPr>
      </w:pPr>
      <w:r w:rsidRPr="0035100D">
        <w:rPr>
          <w:rFonts w:ascii="Proxima Nova" w:eastAsia="Tahoma" w:hAnsi="Proxima Nova" w:cs="Tahoma"/>
          <w:position w:val="-1"/>
          <w:sz w:val="22"/>
          <w:szCs w:val="22"/>
        </w:rPr>
        <w:t>i</w:t>
      </w:r>
      <w:r w:rsidRPr="0035100D">
        <w:rPr>
          <w:rFonts w:ascii="Proxima Nova" w:eastAsia="Tahoma" w:hAnsi="Proxima Nova" w:cs="Tahoma"/>
          <w:spacing w:val="-1"/>
          <w:position w:val="-1"/>
          <w:sz w:val="22"/>
          <w:szCs w:val="22"/>
        </w:rPr>
        <w:t>n</w:t>
      </w:r>
      <w:r w:rsidRPr="0035100D">
        <w:rPr>
          <w:rFonts w:ascii="Proxima Nova" w:eastAsia="Tahoma" w:hAnsi="Proxima Nova" w:cs="Tahoma"/>
          <w:spacing w:val="-2"/>
          <w:position w:val="-1"/>
          <w:sz w:val="22"/>
          <w:szCs w:val="22"/>
        </w:rPr>
        <w:t>t</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st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a</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w:t>
      </w:r>
    </w:p>
    <w:p w14:paraId="000C6CF5" w14:textId="77777777" w:rsidR="009573A1" w:rsidRPr="0035100D" w:rsidRDefault="009573A1">
      <w:pPr>
        <w:spacing w:before="7" w:line="260" w:lineRule="exact"/>
        <w:rPr>
          <w:sz w:val="26"/>
          <w:szCs w:val="26"/>
        </w:rPr>
      </w:pPr>
    </w:p>
    <w:p w14:paraId="77BCA5F4" w14:textId="77777777" w:rsidR="009573A1" w:rsidRPr="0035100D" w:rsidRDefault="00813FC1">
      <w:pPr>
        <w:ind w:left="1078"/>
        <w:rPr>
          <w:rFonts w:ascii="Proxima Nova" w:eastAsia="Tahoma" w:hAnsi="Proxima Nova" w:cs="Tahoma"/>
          <w:sz w:val="22"/>
          <w:szCs w:val="22"/>
        </w:rPr>
      </w:pP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EPS</w:t>
      </w:r>
      <w:r w:rsidRPr="0035100D">
        <w:rPr>
          <w:rFonts w:ascii="Proxima Nova" w:eastAsia="Tahoma" w:hAnsi="Proxima Nova" w:cs="Tahoma"/>
          <w:spacing w:val="-3"/>
          <w:sz w:val="22"/>
          <w:szCs w:val="22"/>
        </w:rPr>
        <w: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di</w:t>
      </w:r>
      <w:r w:rsidRPr="0035100D">
        <w:rPr>
          <w:rFonts w:ascii="Proxima Nova" w:eastAsia="Tahoma" w:hAnsi="Proxima Nova" w:cs="Tahoma"/>
          <w:spacing w:val="-1"/>
          <w:sz w:val="22"/>
          <w:szCs w:val="22"/>
        </w:rPr>
        <w:t>ffe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enc</w:t>
      </w:r>
      <w:r w:rsidRPr="0035100D">
        <w:rPr>
          <w:rFonts w:ascii="Proxima Nova" w:eastAsia="Tahoma" w:hAnsi="Proxima Nova" w:cs="Tahoma"/>
          <w:sz w:val="22"/>
          <w:szCs w:val="22"/>
        </w:rPr>
        <w:t>e poi</w:t>
      </w:r>
      <w:r w:rsidRPr="0035100D">
        <w:rPr>
          <w:rFonts w:ascii="Proxima Nova" w:eastAsia="Tahoma" w:hAnsi="Proxima Nova" w:cs="Tahoma"/>
          <w:spacing w:val="-1"/>
          <w:sz w:val="22"/>
          <w:szCs w:val="22"/>
        </w:rPr>
        <w:t>n</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w:t>
      </w:r>
    </w:p>
    <w:p w14:paraId="1B377AC3" w14:textId="77777777" w:rsidR="009573A1" w:rsidRPr="0035100D" w:rsidRDefault="00813FC1">
      <w:pPr>
        <w:spacing w:before="5" w:line="260" w:lineRule="exact"/>
        <w:ind w:left="1131" w:right="316" w:hanging="540"/>
        <w:jc w:val="both"/>
        <w:rPr>
          <w:rFonts w:ascii="Proxima Nova" w:eastAsia="Tahoma" w:hAnsi="Proxima Nova" w:cs="Tahoma"/>
          <w:sz w:val="22"/>
          <w:szCs w:val="22"/>
        </w:rPr>
      </w:pPr>
      <w:r w:rsidRPr="0035100D">
        <w:rPr>
          <w:rFonts w:ascii="Proxima Nova" w:eastAsia="Tahoma" w:hAnsi="Proxima Nova" w:cs="Tahoma"/>
          <w:spacing w:val="-1"/>
          <w:sz w:val="22"/>
          <w:szCs w:val="22"/>
        </w:rPr>
        <w:lastRenderedPageBreak/>
        <w:t>(</w:t>
      </w:r>
      <w:r w:rsidRPr="0035100D">
        <w:rPr>
          <w:rFonts w:ascii="Proxima Nova" w:eastAsia="Tahoma" w:hAnsi="Proxima Nova" w:cs="Tahoma"/>
          <w:sz w:val="22"/>
          <w:szCs w:val="22"/>
        </w:rPr>
        <w:t xml:space="preserve">iv) </w:t>
      </w:r>
      <w:r w:rsidRPr="0035100D">
        <w:rPr>
          <w:rFonts w:ascii="Proxima Nova" w:eastAsia="Tahoma" w:hAnsi="Proxima Nova" w:cs="Tahoma"/>
          <w:spacing w:val="52"/>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divid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r</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2</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if</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EP</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2</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5</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djust</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re </w:t>
      </w:r>
      <w:r w:rsidRPr="0035100D">
        <w:rPr>
          <w:rFonts w:ascii="Proxima Nova" w:eastAsia="Tahoma" w:hAnsi="Proxima Nova" w:cs="Tahoma"/>
          <w:spacing w:val="2"/>
          <w:sz w:val="22"/>
          <w:szCs w:val="22"/>
        </w:rPr>
        <w:t>0</w:t>
      </w:r>
      <w:r w:rsidRPr="0035100D">
        <w:rPr>
          <w:rFonts w:ascii="Proxima Nova" w:eastAsia="Tahoma" w:hAnsi="Proxima Nova" w:cs="Tahoma"/>
          <w:sz w:val="22"/>
          <w:szCs w:val="22"/>
        </w:rPr>
        <w:t xml:space="preserve">.5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.4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y</w:t>
      </w:r>
      <w:r w:rsidRPr="0035100D">
        <w:rPr>
          <w:rFonts w:ascii="Proxima Nova" w:eastAsia="Tahoma" w:hAnsi="Proxima Nova" w:cs="Tahoma"/>
          <w:sz w:val="22"/>
          <w:szCs w:val="22"/>
        </w:rPr>
        <w:t>?  A</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 xml:space="preserve">r </w:t>
      </w:r>
      <w:r w:rsidRPr="0035100D">
        <w:rPr>
          <w:rFonts w:ascii="Proxima Nova" w:eastAsia="Tahoma" w:hAnsi="Proxima Nova" w:cs="Tahoma"/>
          <w:spacing w:val="-3"/>
          <w:sz w:val="22"/>
          <w:szCs w:val="22"/>
        </w:rPr>
        <w:t>m</w:t>
      </w:r>
      <w:r w:rsidRPr="0035100D">
        <w:rPr>
          <w:rFonts w:ascii="Proxima Nova" w:eastAsia="Tahoma" w:hAnsi="Proxima Nova" w:cs="Tahoma"/>
          <w:sz w:val="22"/>
          <w:szCs w:val="22"/>
        </w:rPr>
        <w:t>od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ppli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p w14:paraId="3A6D54A5" w14:textId="77777777" w:rsidR="009573A1" w:rsidRPr="0035100D" w:rsidRDefault="009573A1">
      <w:pPr>
        <w:spacing w:before="4" w:line="120" w:lineRule="exact"/>
        <w:rPr>
          <w:sz w:val="12"/>
          <w:szCs w:val="12"/>
        </w:rPr>
      </w:pPr>
    </w:p>
    <w:p w14:paraId="0F551490" w14:textId="77777777" w:rsidR="009573A1" w:rsidRPr="0035100D" w:rsidRDefault="009573A1">
      <w:pPr>
        <w:spacing w:line="200" w:lineRule="exact"/>
      </w:pPr>
    </w:p>
    <w:p w14:paraId="4E028AE3" w14:textId="77777777" w:rsidR="009573A1" w:rsidRPr="0035100D" w:rsidRDefault="009573A1">
      <w:pPr>
        <w:spacing w:line="200" w:lineRule="exact"/>
      </w:pPr>
    </w:p>
    <w:p w14:paraId="5297179B" w14:textId="77777777" w:rsidR="009573A1" w:rsidRPr="0035100D" w:rsidRDefault="00813FC1">
      <w:pPr>
        <w:ind w:left="1131" w:right="313" w:hanging="540"/>
        <w:jc w:val="both"/>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v)  </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rgi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divid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yo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s</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s </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ef</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nanc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 xml:space="preserve">diti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wha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of g</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h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be 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ith</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w:t>
      </w:r>
      <w:r w:rsidRPr="0035100D">
        <w:rPr>
          <w:rFonts w:ascii="Proxima Nova" w:eastAsia="Tahoma" w:hAnsi="Proxima Nova" w:cs="Tahoma"/>
          <w:spacing w:val="-2"/>
          <w:sz w:val="22"/>
          <w:szCs w:val="22"/>
        </w:rPr>
        <w:t>y</w:t>
      </w:r>
      <w:r w:rsidRPr="0035100D">
        <w:rPr>
          <w:rFonts w:ascii="Proxima Nova" w:eastAsia="Tahoma" w:hAnsi="Proxima Nova" w:cs="Tahoma"/>
          <w:sz w:val="22"/>
          <w:szCs w:val="22"/>
        </w:rPr>
        <w:t>?</w:t>
      </w:r>
    </w:p>
    <w:p w14:paraId="097179CB" w14:textId="77777777" w:rsidR="009573A1" w:rsidRPr="0035100D" w:rsidRDefault="00813FC1">
      <w:pPr>
        <w:spacing w:before="1"/>
        <w:ind w:left="1040" w:right="389" w:hanging="449"/>
        <w:rPr>
          <w:rFonts w:ascii="Proxima Nova" w:eastAsia="Tahoma" w:hAnsi="Proxima Nova" w:cs="Tahoma"/>
          <w:sz w:val="22"/>
          <w:szCs w:val="22"/>
        </w:rPr>
        <w:sectPr w:rsidR="009573A1" w:rsidRPr="0035100D">
          <w:headerReference w:type="default" r:id="rId10"/>
          <w:footerReference w:type="default" r:id="rId11"/>
          <w:pgSz w:w="11900" w:h="16840"/>
          <w:pgMar w:top="1580" w:right="1440" w:bottom="280" w:left="1480" w:header="720" w:footer="720" w:gutter="0"/>
          <w:cols w:space="720"/>
        </w:sect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vi)</w:t>
      </w:r>
      <w:r w:rsidRPr="0035100D">
        <w:rPr>
          <w:rFonts w:ascii="Proxima Nova" w:eastAsia="Tahoma" w:hAnsi="Proxima Nova" w:cs="Tahoma"/>
          <w:spacing w:val="51"/>
          <w:sz w:val="22"/>
          <w:szCs w:val="22"/>
        </w:rPr>
        <w:t xml:space="preserve"> </w:t>
      </w:r>
      <w:r w:rsidRPr="0035100D">
        <w:rPr>
          <w:rFonts w:ascii="Proxima Nova" w:eastAsia="Tahoma" w:hAnsi="Proxima Nova" w:cs="Tahoma"/>
          <w:sz w:val="22"/>
          <w:szCs w:val="22"/>
        </w:rPr>
        <w:t>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 xml:space="preserve">ors </w:t>
      </w:r>
      <w:r w:rsidRPr="0035100D">
        <w:rPr>
          <w:rFonts w:ascii="Proxima Nova" w:eastAsia="Tahoma" w:hAnsi="Proxima Nova" w:cs="Tahoma"/>
          <w:spacing w:val="-1"/>
          <w:sz w:val="22"/>
          <w:szCs w:val="22"/>
        </w:rPr>
        <w:t>ex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 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 Rs.</w:t>
      </w:r>
      <w:r w:rsidRPr="0035100D">
        <w:rPr>
          <w:rFonts w:ascii="Proxima Nova" w:eastAsia="Tahoma" w:hAnsi="Proxima Nova" w:cs="Tahoma"/>
          <w:spacing w:val="-1"/>
          <w:sz w:val="22"/>
          <w:szCs w:val="22"/>
        </w:rPr>
        <w:t xml:space="preserve"> 7</w:t>
      </w:r>
      <w:r w:rsidRPr="0035100D">
        <w:rPr>
          <w:rFonts w:ascii="Proxima Nova" w:eastAsia="Tahoma" w:hAnsi="Proxima Nova" w:cs="Tahoma"/>
          <w:sz w:val="22"/>
          <w:szCs w:val="22"/>
        </w:rPr>
        <w:t>5</w:t>
      </w:r>
      <w:r w:rsidRPr="0035100D">
        <w:rPr>
          <w:rFonts w:ascii="Proxima Nova" w:eastAsia="Tahoma" w:hAnsi="Proxima Nova" w:cs="Tahoma"/>
          <w:spacing w:val="68"/>
          <w:sz w:val="22"/>
          <w:szCs w:val="22"/>
        </w:rPr>
        <w:t xml:space="preserve"> </w:t>
      </w:r>
      <w:r w:rsidRPr="0035100D">
        <w:rPr>
          <w:rFonts w:ascii="Proxima Nova" w:eastAsia="Tahoma" w:hAnsi="Proxima Nova" w:cs="Tahoma"/>
          <w:sz w:val="22"/>
          <w:szCs w:val="22"/>
        </w:rPr>
        <w:t>a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rom </w:t>
      </w:r>
      <w:r w:rsidRPr="0035100D">
        <w:rPr>
          <w:rFonts w:ascii="Proxima Nova" w:eastAsia="Tahoma" w:hAnsi="Proxima Nova" w:cs="Tahoma"/>
          <w:spacing w:val="4"/>
          <w:sz w:val="22"/>
          <w:szCs w:val="22"/>
        </w:rPr>
        <w:t>n</w:t>
      </w:r>
      <w:r w:rsidRPr="0035100D">
        <w:rPr>
          <w:rFonts w:ascii="Proxima Nova" w:eastAsia="Tahoma" w:hAnsi="Proxima Nova" w:cs="Tahoma"/>
          <w:sz w:val="22"/>
          <w:szCs w:val="22"/>
        </w:rPr>
        <w:t xml:space="preserve">ow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rom</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 of Aditi</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3"/>
          <w:sz w:val="22"/>
          <w:szCs w:val="22"/>
        </w:rPr>
        <w:t>Rs</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2 </w:t>
      </w:r>
      <w:r w:rsidRPr="0035100D">
        <w:rPr>
          <w:rFonts w:ascii="Proxima Nova" w:eastAsia="Tahoma" w:hAnsi="Proxima Nova" w:cs="Tahoma"/>
          <w:spacing w:val="-2"/>
          <w:sz w:val="22"/>
          <w:szCs w:val="22"/>
        </w:rPr>
        <w:t>b</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d</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3</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1"/>
          <w:sz w:val="22"/>
          <w:szCs w:val="22"/>
        </w:rPr>
        <w:t xml:space="preserve"> wa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 pri</w:t>
      </w:r>
      <w:r w:rsidRPr="0035100D">
        <w:rPr>
          <w:rFonts w:ascii="Proxima Nova" w:eastAsia="Tahoma" w:hAnsi="Proxima Nova" w:cs="Tahoma"/>
          <w:spacing w:val="-1"/>
          <w:sz w:val="22"/>
          <w:szCs w:val="22"/>
        </w:rPr>
        <w:t>ce</w:t>
      </w: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D</w:t>
      </w:r>
      <w:r w:rsidRPr="0035100D">
        <w:rPr>
          <w:rFonts w:ascii="Proxima Nova" w:eastAsia="Tahoma" w:hAnsi="Proxima Nova" w:cs="Tahoma"/>
          <w:sz w:val="22"/>
          <w:szCs w:val="22"/>
        </w:rPr>
        <w:t>ivid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ppr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1</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W</w:t>
      </w:r>
      <w:r w:rsidRPr="0035100D">
        <w:rPr>
          <w:rFonts w:ascii="Proxima Nova" w:eastAsia="Tahoma" w:hAnsi="Proxima Nova" w:cs="Tahoma"/>
          <w:spacing w:val="-3"/>
          <w:sz w:val="22"/>
          <w:szCs w:val="22"/>
        </w:rPr>
        <w:t>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pri</w:t>
      </w:r>
      <w:r w:rsidRPr="0035100D">
        <w:rPr>
          <w:rFonts w:ascii="Proxima Nova" w:eastAsia="Tahoma" w:hAnsi="Proxima Nova" w:cs="Tahoma"/>
          <w:spacing w:val="-4"/>
          <w:sz w:val="22"/>
          <w:szCs w:val="22"/>
        </w:rPr>
        <w:t>c</w:t>
      </w:r>
      <w:r w:rsidRPr="0035100D">
        <w:rPr>
          <w:rFonts w:ascii="Proxima Nova" w:eastAsia="Tahoma" w:hAnsi="Proxima Nova" w:cs="Tahoma"/>
          <w:sz w:val="22"/>
          <w:szCs w:val="22"/>
        </w:rPr>
        <w:t xml:space="preserve">e of Aditi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e if 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ors </w:t>
      </w:r>
      <w:r w:rsidRPr="0035100D">
        <w:rPr>
          <w:rFonts w:ascii="Proxima Nova" w:eastAsia="Tahoma" w:hAnsi="Proxima Nova" w:cs="Tahoma"/>
          <w:spacing w:val="-1"/>
          <w:sz w:val="22"/>
          <w:szCs w:val="22"/>
        </w:rPr>
        <w:t>ex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os</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rn of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615A041C" w14:textId="77777777" w:rsidR="009573A1" w:rsidRPr="0035100D" w:rsidRDefault="009573A1">
      <w:pPr>
        <w:spacing w:before="4" w:line="120" w:lineRule="exact"/>
        <w:rPr>
          <w:sz w:val="13"/>
          <w:szCs w:val="13"/>
        </w:rPr>
      </w:pPr>
    </w:p>
    <w:p w14:paraId="555C9C2F" w14:textId="77777777" w:rsidR="009573A1" w:rsidRPr="0035100D" w:rsidRDefault="00813FC1">
      <w:pPr>
        <w:ind w:left="820" w:right="319" w:hanging="540"/>
        <w:rPr>
          <w:rFonts w:ascii="Proxima Nova" w:eastAsia="Tahoma" w:hAnsi="Proxima Nova" w:cs="Tahoma"/>
          <w:sz w:val="22"/>
          <w:szCs w:val="22"/>
        </w:rPr>
      </w:pPr>
      <w:r w:rsidRPr="0035100D">
        <w:rPr>
          <w:rFonts w:ascii="Proxima Nova" w:eastAsia="Tahoma" w:hAnsi="Proxima Nova" w:cs="Tahoma"/>
          <w:sz w:val="22"/>
          <w:szCs w:val="22"/>
        </w:rPr>
        <w:t xml:space="preserve">3.    </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pro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it</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oss</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acc</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1</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just</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anc</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hee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 1</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Ori</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 xml:space="preserve">t </w:t>
      </w:r>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d.</w:t>
      </w:r>
      <w:r w:rsidRPr="0035100D">
        <w:rPr>
          <w:rFonts w:ascii="Proxima Nova" w:eastAsia="Tahoma" w:hAnsi="Proxima Nova" w:cs="Tahoma"/>
          <w:spacing w:val="66"/>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ollows.</w:t>
      </w:r>
    </w:p>
    <w:p w14:paraId="5CE09422" w14:textId="77777777" w:rsidR="009573A1" w:rsidRPr="0035100D" w:rsidRDefault="009573A1">
      <w:pPr>
        <w:spacing w:before="13" w:line="280" w:lineRule="exact"/>
        <w:rPr>
          <w:sz w:val="28"/>
          <w:szCs w:val="28"/>
        </w:rPr>
      </w:pPr>
    </w:p>
    <w:p w14:paraId="2E9FCD1F" w14:textId="77777777" w:rsidR="009573A1" w:rsidRPr="0035100D" w:rsidRDefault="00813FC1">
      <w:pPr>
        <w:ind w:right="116"/>
        <w:jc w:val="right"/>
        <w:rPr>
          <w:rFonts w:ascii="Proxima Nova" w:eastAsia="Tahoma" w:hAnsi="Proxima Nova" w:cs="Tahoma"/>
          <w:sz w:val="22"/>
          <w:szCs w:val="22"/>
        </w:rPr>
      </w:pP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in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on</w:t>
      </w:r>
    </w:p>
    <w:p w14:paraId="438CDFE6" w14:textId="77777777" w:rsidR="009573A1" w:rsidRPr="0035100D" w:rsidRDefault="00813FC1">
      <w:pPr>
        <w:spacing w:before="61"/>
        <w:ind w:left="1770"/>
        <w:rPr>
          <w:rFonts w:ascii="Proxima Nova" w:eastAsia="Tahoma" w:hAnsi="Proxima Nova" w:cs="Tahoma"/>
          <w:sz w:val="22"/>
          <w:szCs w:val="22"/>
        </w:rPr>
      </w:pP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anc</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Shee</w:t>
      </w:r>
      <w:r w:rsidRPr="0035100D">
        <w:rPr>
          <w:rFonts w:ascii="Proxima Nova" w:eastAsia="Tahoma" w:hAnsi="Proxima Nova" w:cs="Tahoma"/>
          <w:sz w:val="22"/>
          <w:szCs w:val="22"/>
        </w:rPr>
        <w:t xml:space="preserve">t                                      </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oss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p>
    <w:p w14:paraId="0E7658E5" w14:textId="77777777" w:rsidR="009573A1" w:rsidRPr="0035100D" w:rsidRDefault="00813FC1">
      <w:pPr>
        <w:spacing w:before="58"/>
        <w:ind w:left="112"/>
        <w:rPr>
          <w:rFonts w:ascii="Proxima Nova" w:eastAsia="Tahoma" w:hAnsi="Proxima Nova" w:cs="Tahoma"/>
          <w:sz w:val="22"/>
          <w:szCs w:val="22"/>
        </w:rPr>
      </w:pPr>
      <w:r w:rsidRPr="0035100D">
        <w:rPr>
          <w:rFonts w:ascii="Proxima Nova" w:eastAsia="Tahoma" w:hAnsi="Proxima Nova" w:cs="Tahoma"/>
          <w:spacing w:val="-1"/>
          <w:sz w:val="22"/>
          <w:szCs w:val="22"/>
          <w:u w:val="single" w:color="000000"/>
        </w:rPr>
        <w:t>S</w:t>
      </w:r>
      <w:r w:rsidRPr="0035100D">
        <w:rPr>
          <w:rFonts w:ascii="Proxima Nova" w:eastAsia="Tahoma" w:hAnsi="Proxima Nova" w:cs="Tahoma"/>
          <w:sz w:val="22"/>
          <w:szCs w:val="22"/>
          <w:u w:val="single" w:color="000000"/>
        </w:rPr>
        <w:t>o</w:t>
      </w:r>
      <w:r w:rsidRPr="0035100D">
        <w:rPr>
          <w:rFonts w:ascii="Proxima Nova" w:eastAsia="Tahoma" w:hAnsi="Proxima Nova" w:cs="Tahoma"/>
          <w:spacing w:val="-1"/>
          <w:sz w:val="22"/>
          <w:szCs w:val="22"/>
          <w:u w:val="single" w:color="000000"/>
        </w:rPr>
        <w:t>u</w:t>
      </w:r>
      <w:r w:rsidRPr="0035100D">
        <w:rPr>
          <w:rFonts w:ascii="Proxima Nova" w:eastAsia="Tahoma" w:hAnsi="Proxima Nova" w:cs="Tahoma"/>
          <w:sz w:val="22"/>
          <w:szCs w:val="22"/>
          <w:u w:val="single" w:color="000000"/>
        </w:rPr>
        <w:t>r</w:t>
      </w:r>
      <w:r w:rsidRPr="0035100D">
        <w:rPr>
          <w:rFonts w:ascii="Proxima Nova" w:eastAsia="Tahoma" w:hAnsi="Proxima Nova" w:cs="Tahoma"/>
          <w:spacing w:val="-1"/>
          <w:sz w:val="22"/>
          <w:szCs w:val="22"/>
          <w:u w:val="single" w:color="000000"/>
        </w:rPr>
        <w:t>ce</w:t>
      </w:r>
      <w:r w:rsidRPr="0035100D">
        <w:rPr>
          <w:rFonts w:ascii="Proxima Nova" w:eastAsia="Tahoma" w:hAnsi="Proxima Nova" w:cs="Tahoma"/>
          <w:sz w:val="22"/>
          <w:szCs w:val="22"/>
          <w:u w:val="single" w:color="000000"/>
        </w:rPr>
        <w:t>s of F</w:t>
      </w:r>
      <w:r w:rsidRPr="0035100D">
        <w:rPr>
          <w:rFonts w:ascii="Proxima Nova" w:eastAsia="Tahoma" w:hAnsi="Proxima Nova" w:cs="Tahoma"/>
          <w:spacing w:val="-1"/>
          <w:sz w:val="22"/>
          <w:szCs w:val="22"/>
          <w:u w:val="single" w:color="000000"/>
        </w:rPr>
        <w:t>un</w:t>
      </w:r>
      <w:r w:rsidRPr="0035100D">
        <w:rPr>
          <w:rFonts w:ascii="Proxima Nova" w:eastAsia="Tahoma" w:hAnsi="Proxima Nova" w:cs="Tahoma"/>
          <w:sz w:val="22"/>
          <w:szCs w:val="22"/>
          <w:u w:val="single" w:color="000000"/>
        </w:rPr>
        <w:t>ds</w:t>
      </w:r>
    </w:p>
    <w:p w14:paraId="6D3CF09A" w14:textId="77777777" w:rsidR="009573A1" w:rsidRPr="0035100D" w:rsidRDefault="00813FC1">
      <w:pPr>
        <w:spacing w:before="61"/>
        <w:ind w:left="112"/>
        <w:rPr>
          <w:rFonts w:ascii="Proxima Nova" w:eastAsia="Tahoma" w:hAnsi="Proxima Nova" w:cs="Tahoma"/>
          <w:sz w:val="22"/>
          <w:szCs w:val="22"/>
        </w:rPr>
      </w:pPr>
      <w:r w:rsidRPr="0035100D">
        <w:rPr>
          <w:rFonts w:ascii="Proxima Nova" w:eastAsia="Tahoma" w:hAnsi="Proxima Nova" w:cs="Tahoma"/>
          <w:spacing w:val="-1"/>
          <w:sz w:val="22"/>
          <w:szCs w:val="22"/>
        </w:rPr>
        <w:t>Sha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eh</w:t>
      </w:r>
      <w:r w:rsidRPr="0035100D">
        <w:rPr>
          <w:rFonts w:ascii="Proxima Nova" w:eastAsia="Tahoma" w:hAnsi="Proxima Nova" w:cs="Tahoma"/>
          <w:sz w:val="22"/>
          <w:szCs w:val="22"/>
        </w:rPr>
        <w:t>old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 F</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 xml:space="preserve">ds                            </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 xml:space="preserve">0     </w:t>
      </w:r>
      <w:r w:rsidRPr="0035100D">
        <w:rPr>
          <w:rFonts w:ascii="Proxima Nova" w:eastAsia="Tahoma" w:hAnsi="Proxima Nova" w:cs="Tahoma"/>
          <w:spacing w:val="69"/>
          <w:sz w:val="22"/>
          <w:szCs w:val="22"/>
        </w:rPr>
        <w:t xml:space="preserve"> </w:t>
      </w:r>
      <w:r w:rsidRPr="0035100D">
        <w:rPr>
          <w:rFonts w:ascii="Proxima Nova" w:eastAsia="Tahoma" w:hAnsi="Proxima Nova" w:cs="Tahoma"/>
          <w:spacing w:val="-1"/>
          <w:sz w:val="22"/>
          <w:szCs w:val="22"/>
        </w:rPr>
        <w:t>Sa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                                 </w:t>
      </w:r>
      <w:r w:rsidRPr="0035100D">
        <w:rPr>
          <w:rFonts w:ascii="Proxima Nova" w:eastAsia="Tahoma" w:hAnsi="Proxima Nova" w:cs="Tahoma"/>
          <w:spacing w:val="38"/>
          <w:sz w:val="22"/>
          <w:szCs w:val="22"/>
        </w:rPr>
        <w:t xml:space="preserve"> </w:t>
      </w:r>
      <w:r w:rsidRPr="0035100D">
        <w:rPr>
          <w:rFonts w:ascii="Proxima Nova" w:eastAsia="Tahoma" w:hAnsi="Proxima Nova" w:cs="Tahoma"/>
          <w:spacing w:val="-1"/>
          <w:sz w:val="22"/>
          <w:szCs w:val="22"/>
        </w:rPr>
        <w:t>25</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p w14:paraId="55E7329D" w14:textId="77777777" w:rsidR="009573A1" w:rsidRPr="0035100D" w:rsidRDefault="00813FC1">
      <w:pPr>
        <w:spacing w:before="61" w:line="292" w:lineRule="auto"/>
        <w:ind w:left="112" w:right="270"/>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 xml:space="preserve"> 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                                                </w:t>
      </w:r>
      <w:r w:rsidRPr="0035100D">
        <w:rPr>
          <w:rFonts w:ascii="Proxima Nova" w:eastAsia="Tahoma" w:hAnsi="Proxima Nova" w:cs="Tahoma"/>
          <w:spacing w:val="50"/>
          <w:sz w:val="22"/>
          <w:szCs w:val="22"/>
        </w:rPr>
        <w:t xml:space="preserve"> </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 xml:space="preserve">T                                  </w:t>
      </w:r>
      <w:r w:rsidRPr="0035100D">
        <w:rPr>
          <w:rFonts w:ascii="Proxima Nova" w:eastAsia="Tahoma" w:hAnsi="Proxima Nova" w:cs="Tahoma"/>
          <w:spacing w:val="66"/>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 R</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   </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3"/>
          <w:sz w:val="22"/>
          <w:szCs w:val="22"/>
        </w:rPr>
        <w:t>2</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 xml:space="preserve">0                      </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In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st                                  </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40</w:t>
      </w:r>
      <w:r w:rsidRPr="0035100D">
        <w:rPr>
          <w:rFonts w:ascii="Proxima Nova" w:eastAsia="Tahoma" w:hAnsi="Proxima Nova" w:cs="Tahoma"/>
          <w:sz w:val="22"/>
          <w:szCs w:val="22"/>
        </w:rPr>
        <w:t>0</w:t>
      </w:r>
    </w:p>
    <w:p w14:paraId="218D95D1" w14:textId="77777777" w:rsidR="009573A1" w:rsidRPr="0035100D" w:rsidRDefault="00537964">
      <w:pPr>
        <w:spacing w:before="2" w:line="240" w:lineRule="exact"/>
        <w:ind w:left="112"/>
        <w:rPr>
          <w:rFonts w:ascii="Proxima Nova" w:eastAsia="Tahoma" w:hAnsi="Proxima Nova" w:cs="Tahoma"/>
          <w:sz w:val="22"/>
          <w:szCs w:val="22"/>
        </w:rPr>
        <w:sectPr w:rsidR="009573A1" w:rsidRPr="0035100D">
          <w:headerReference w:type="default" r:id="rId10"/>
          <w:footerReference w:type="default" r:id="rId11"/>
          <w:pgSz w:w="11900" w:h="16840"/>
          <w:pgMar w:top="1580" w:right="1440" w:bottom="280" w:left="1520" w:header="720" w:footer="720" w:gutter="0"/>
          <w:cols w:space="720"/>
        </w:sectPr>
      </w:pPr>
      <w:r>
        <w:rPr>
          <w:rFonts w:ascii="Proxima Nova" w:hAnsi="Proxima Nova" w:cs="Arial"/>
        </w:rPr>
        <w:t>Other equity</w:t>
      </w:r>
      <w:r w:rsidR="00813FC1" w:rsidRPr="0035100D">
        <w:rPr>
          <w:rFonts w:ascii="Proxima Nova" w:eastAsia="Tahoma" w:hAnsi="Proxima Nova" w:cs="Tahoma"/>
          <w:position w:val="-1"/>
          <w:sz w:val="22"/>
          <w:szCs w:val="22"/>
        </w:rPr>
        <w:t>:</w:t>
      </w:r>
      <w:r>
        <w:rPr>
          <w:rFonts w:ascii="Proxima Nova" w:eastAsia="Tahoma" w:hAnsi="Proxima Nova" w:cs="Tahoma"/>
          <w:position w:val="-1"/>
          <w:sz w:val="22"/>
          <w:szCs w:val="22"/>
        </w:rPr>
        <w:t xml:space="preserve">                    </w:t>
      </w:r>
      <w:r w:rsidR="00813FC1" w:rsidRPr="0035100D">
        <w:rPr>
          <w:rFonts w:ascii="Proxima Nova" w:eastAsia="Tahoma" w:hAnsi="Proxima Nova" w:cs="Tahoma"/>
          <w:position w:val="-1"/>
          <w:sz w:val="22"/>
          <w:szCs w:val="22"/>
        </w:rPr>
        <w:t xml:space="preserve">   </w:t>
      </w:r>
      <w:r w:rsidR="00813FC1" w:rsidRPr="0035100D">
        <w:rPr>
          <w:rFonts w:ascii="Proxima Nova" w:eastAsia="Tahoma" w:hAnsi="Proxima Nova" w:cs="Tahoma"/>
          <w:spacing w:val="2"/>
          <w:position w:val="-1"/>
          <w:sz w:val="22"/>
          <w:szCs w:val="22"/>
        </w:rPr>
        <w:t xml:space="preserve"> </w:t>
      </w:r>
      <w:r w:rsidR="00813FC1" w:rsidRPr="0035100D">
        <w:rPr>
          <w:rFonts w:ascii="Proxima Nova" w:eastAsia="Tahoma" w:hAnsi="Proxima Nova" w:cs="Tahoma"/>
          <w:spacing w:val="-1"/>
          <w:position w:val="-1"/>
          <w:sz w:val="22"/>
          <w:szCs w:val="22"/>
        </w:rPr>
        <w:t>3</w:t>
      </w:r>
      <w:r w:rsidR="00813FC1" w:rsidRPr="0035100D">
        <w:rPr>
          <w:rFonts w:ascii="Proxima Nova" w:eastAsia="Tahoma" w:hAnsi="Proxima Nova" w:cs="Tahoma"/>
          <w:position w:val="-1"/>
          <w:sz w:val="22"/>
          <w:szCs w:val="22"/>
        </w:rPr>
        <w:t>,</w:t>
      </w:r>
      <w:r w:rsidR="00813FC1" w:rsidRPr="0035100D">
        <w:rPr>
          <w:rFonts w:ascii="Proxima Nova" w:eastAsia="Tahoma" w:hAnsi="Proxima Nova" w:cs="Tahoma"/>
          <w:spacing w:val="-1"/>
          <w:position w:val="-1"/>
          <w:sz w:val="22"/>
          <w:szCs w:val="22"/>
        </w:rPr>
        <w:t>00</w:t>
      </w:r>
      <w:r w:rsidR="00813FC1" w:rsidRPr="0035100D">
        <w:rPr>
          <w:rFonts w:ascii="Proxima Nova" w:eastAsia="Tahoma" w:hAnsi="Proxima Nova" w:cs="Tahoma"/>
          <w:position w:val="-1"/>
          <w:sz w:val="22"/>
          <w:szCs w:val="22"/>
        </w:rPr>
        <w:t xml:space="preserve">0                   </w:t>
      </w:r>
      <w:r>
        <w:rPr>
          <w:rFonts w:ascii="Proxima Nova" w:eastAsia="Tahoma" w:hAnsi="Proxima Nova" w:cs="Tahoma"/>
          <w:position w:val="-1"/>
          <w:sz w:val="22"/>
          <w:szCs w:val="22"/>
        </w:rPr>
        <w:t xml:space="preserve">   </w:t>
      </w:r>
      <w:r w:rsidR="00813FC1" w:rsidRPr="0035100D">
        <w:rPr>
          <w:rFonts w:ascii="Proxima Nova" w:eastAsia="Tahoma" w:hAnsi="Proxima Nova" w:cs="Tahoma"/>
          <w:position w:val="-1"/>
          <w:sz w:val="22"/>
          <w:szCs w:val="22"/>
        </w:rPr>
        <w:t xml:space="preserve"> </w:t>
      </w:r>
      <w:r w:rsidR="00813FC1" w:rsidRPr="0035100D">
        <w:rPr>
          <w:rFonts w:ascii="Proxima Nova" w:eastAsia="Tahoma" w:hAnsi="Proxima Nova" w:cs="Tahoma"/>
          <w:spacing w:val="1"/>
          <w:position w:val="-1"/>
          <w:sz w:val="22"/>
          <w:szCs w:val="22"/>
        </w:rPr>
        <w:t xml:space="preserve"> P</w:t>
      </w:r>
      <w:r w:rsidR="00813FC1" w:rsidRPr="0035100D">
        <w:rPr>
          <w:rFonts w:ascii="Proxima Nova" w:eastAsia="Tahoma" w:hAnsi="Proxima Nova" w:cs="Tahoma"/>
          <w:position w:val="-1"/>
          <w:sz w:val="22"/>
          <w:szCs w:val="22"/>
        </w:rPr>
        <w:t xml:space="preserve">BT                                     </w:t>
      </w:r>
      <w:r w:rsidR="00813FC1" w:rsidRPr="0035100D">
        <w:rPr>
          <w:rFonts w:ascii="Proxima Nova" w:eastAsia="Tahoma" w:hAnsi="Proxima Nova" w:cs="Tahoma"/>
          <w:spacing w:val="4"/>
          <w:position w:val="-1"/>
          <w:sz w:val="22"/>
          <w:szCs w:val="22"/>
        </w:rPr>
        <w:t xml:space="preserve"> </w:t>
      </w:r>
      <w:r w:rsidR="00813FC1" w:rsidRPr="0035100D">
        <w:rPr>
          <w:rFonts w:ascii="Proxima Nova" w:eastAsia="Tahoma" w:hAnsi="Proxima Nova" w:cs="Tahoma"/>
          <w:spacing w:val="-1"/>
          <w:position w:val="-1"/>
          <w:sz w:val="22"/>
          <w:szCs w:val="22"/>
        </w:rPr>
        <w:t>2</w:t>
      </w:r>
      <w:r w:rsidR="00813FC1" w:rsidRPr="0035100D">
        <w:rPr>
          <w:rFonts w:ascii="Proxima Nova" w:eastAsia="Tahoma" w:hAnsi="Proxima Nova" w:cs="Tahoma"/>
          <w:position w:val="-1"/>
          <w:sz w:val="22"/>
          <w:szCs w:val="22"/>
        </w:rPr>
        <w:t>,</w:t>
      </w:r>
      <w:r w:rsidR="00813FC1" w:rsidRPr="0035100D">
        <w:rPr>
          <w:rFonts w:ascii="Proxima Nova" w:eastAsia="Tahoma" w:hAnsi="Proxima Nova" w:cs="Tahoma"/>
          <w:spacing w:val="-1"/>
          <w:position w:val="-1"/>
          <w:sz w:val="22"/>
          <w:szCs w:val="22"/>
        </w:rPr>
        <w:t>60</w:t>
      </w:r>
      <w:r w:rsidR="00813FC1" w:rsidRPr="0035100D">
        <w:rPr>
          <w:rFonts w:ascii="Proxima Nova" w:eastAsia="Tahoma" w:hAnsi="Proxima Nova" w:cs="Tahoma"/>
          <w:position w:val="-1"/>
          <w:sz w:val="22"/>
          <w:szCs w:val="22"/>
        </w:rPr>
        <w:t>0</w:t>
      </w:r>
    </w:p>
    <w:p w14:paraId="4FB9322A" w14:textId="77777777" w:rsidR="009573A1" w:rsidRPr="0035100D" w:rsidRDefault="00813FC1">
      <w:pPr>
        <w:spacing w:before="66"/>
        <w:ind w:left="112" w:right="-53"/>
        <w:rPr>
          <w:rFonts w:ascii="Proxima Nova" w:eastAsia="Tahoma" w:hAnsi="Proxima Nova" w:cs="Tahoma"/>
          <w:sz w:val="22"/>
          <w:szCs w:val="22"/>
        </w:rPr>
      </w:pP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 F</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ds</w:t>
      </w:r>
    </w:p>
    <w:p w14:paraId="0EC65ACA" w14:textId="77777777" w:rsidR="009573A1" w:rsidRPr="0035100D" w:rsidRDefault="00813FC1">
      <w:pPr>
        <w:spacing w:before="5" w:line="120" w:lineRule="exact"/>
        <w:rPr>
          <w:sz w:val="13"/>
          <w:szCs w:val="13"/>
        </w:rPr>
      </w:pPr>
      <w:r w:rsidRPr="0035100D">
        <w:br w:type="column"/>
      </w:r>
    </w:p>
    <w:p w14:paraId="6A95AF94" w14:textId="77777777" w:rsidR="009573A1" w:rsidRPr="0035100D" w:rsidRDefault="009573A1">
      <w:pPr>
        <w:spacing w:line="200" w:lineRule="exact"/>
      </w:pPr>
    </w:p>
    <w:p w14:paraId="0B7DA373" w14:textId="77777777" w:rsidR="009573A1" w:rsidRPr="0035100D" w:rsidRDefault="00813FC1">
      <w:pPr>
        <w:ind w:right="-53"/>
        <w:rPr>
          <w:rFonts w:ascii="Proxima Nova" w:eastAsia="Tahoma" w:hAnsi="Proxima Nova" w:cs="Tahoma"/>
          <w:sz w:val="22"/>
          <w:szCs w:val="22"/>
        </w:rPr>
      </w:pP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p w14:paraId="6DF42EB8" w14:textId="77777777" w:rsidR="009573A1" w:rsidRPr="0035100D" w:rsidRDefault="009573A1">
      <w:pPr>
        <w:spacing w:before="4" w:line="120" w:lineRule="exact"/>
        <w:rPr>
          <w:sz w:val="13"/>
          <w:szCs w:val="13"/>
        </w:rPr>
      </w:pPr>
    </w:p>
    <w:p w14:paraId="4BB12EAC" w14:textId="77777777" w:rsidR="009573A1" w:rsidRPr="0035100D" w:rsidRDefault="009573A1">
      <w:pPr>
        <w:spacing w:line="200" w:lineRule="exact"/>
      </w:pPr>
    </w:p>
    <w:p w14:paraId="675850A0" w14:textId="77777777" w:rsidR="009573A1" w:rsidRPr="0035100D" w:rsidRDefault="00813FC1">
      <w:pPr>
        <w:spacing w:line="240" w:lineRule="exact"/>
        <w:ind w:right="-53"/>
        <w:rPr>
          <w:rFonts w:ascii="Proxima Nova" w:eastAsia="Tahoma" w:hAnsi="Proxima Nova" w:cs="Tahoma"/>
          <w:sz w:val="22"/>
          <w:szCs w:val="22"/>
        </w:rPr>
      </w:pPr>
      <w:r w:rsidRPr="0035100D">
        <w:rPr>
          <w:rFonts w:ascii="Proxima Nova" w:eastAsia="Tahoma" w:hAnsi="Proxima Nova" w:cs="Tahoma"/>
          <w:spacing w:val="-1"/>
          <w:position w:val="-1"/>
          <w:sz w:val="22"/>
          <w:szCs w:val="22"/>
        </w:rPr>
        <w:t>9</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00</w:t>
      </w:r>
      <w:r w:rsidRPr="0035100D">
        <w:rPr>
          <w:rFonts w:ascii="Proxima Nova" w:eastAsia="Tahoma" w:hAnsi="Proxima Nova" w:cs="Tahoma"/>
          <w:position w:val="-1"/>
          <w:sz w:val="22"/>
          <w:szCs w:val="22"/>
        </w:rPr>
        <w:t>0</w:t>
      </w:r>
    </w:p>
    <w:p w14:paraId="421A09A7" w14:textId="77777777" w:rsidR="009573A1" w:rsidRPr="0035100D" w:rsidRDefault="00813FC1">
      <w:pPr>
        <w:spacing w:before="66"/>
        <w:rPr>
          <w:rFonts w:ascii="Proxima Nova" w:eastAsia="Tahoma" w:hAnsi="Proxima Nova" w:cs="Tahoma"/>
          <w:sz w:val="22"/>
          <w:szCs w:val="22"/>
        </w:rPr>
      </w:pPr>
      <w:r w:rsidRPr="0035100D">
        <w:br w:type="column"/>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3"/>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position w:val="-3"/>
          <w:sz w:val="14"/>
          <w:szCs w:val="14"/>
        </w:rPr>
        <w:t>c</w:t>
      </w:r>
      <w:r w:rsidRPr="0035100D">
        <w:rPr>
          <w:rFonts w:ascii="Proxima Nova" w:eastAsia="Tahoma" w:hAnsi="Proxima Nova" w:cs="Tahoma"/>
          <w:spacing w:val="26"/>
          <w:position w:val="-3"/>
          <w:sz w:val="14"/>
          <w:szCs w:val="14"/>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3</w:t>
      </w:r>
      <w:r w:rsidRPr="0035100D">
        <w:rPr>
          <w:rFonts w:ascii="Proxima Nova" w:eastAsia="Tahoma" w:hAnsi="Proxima Nova" w:cs="Tahoma"/>
          <w:sz w:val="22"/>
          <w:szCs w:val="22"/>
        </w:rPr>
        <w:t xml:space="preserve">3 %)                     </w:t>
      </w:r>
      <w:r w:rsidRPr="0035100D">
        <w:rPr>
          <w:rFonts w:ascii="Proxima Nova" w:eastAsia="Tahoma" w:hAnsi="Proxima Nova" w:cs="Tahoma"/>
          <w:spacing w:val="67"/>
          <w:sz w:val="22"/>
          <w:szCs w:val="22"/>
        </w:rPr>
        <w:t xml:space="preserve"> </w:t>
      </w:r>
      <w:r w:rsidRPr="0035100D">
        <w:rPr>
          <w:rFonts w:ascii="Proxima Nova" w:eastAsia="Tahoma" w:hAnsi="Proxima Nova" w:cs="Tahoma"/>
          <w:spacing w:val="-1"/>
          <w:sz w:val="22"/>
          <w:szCs w:val="22"/>
        </w:rPr>
        <w:t>85</w:t>
      </w:r>
      <w:r w:rsidRPr="0035100D">
        <w:rPr>
          <w:rFonts w:ascii="Proxima Nova" w:eastAsia="Tahoma" w:hAnsi="Proxima Nova" w:cs="Tahoma"/>
          <w:sz w:val="22"/>
          <w:szCs w:val="22"/>
        </w:rPr>
        <w:t>8</w:t>
      </w:r>
    </w:p>
    <w:p w14:paraId="7BF12B59" w14:textId="77777777" w:rsidR="009573A1" w:rsidRPr="0035100D" w:rsidRDefault="009573A1">
      <w:pPr>
        <w:spacing w:before="3" w:line="120" w:lineRule="exact"/>
        <w:rPr>
          <w:sz w:val="12"/>
          <w:szCs w:val="12"/>
        </w:rPr>
      </w:pPr>
    </w:p>
    <w:p w14:paraId="6E18F3CF" w14:textId="77777777" w:rsidR="009573A1" w:rsidRPr="0035100D" w:rsidRDefault="009573A1">
      <w:pPr>
        <w:spacing w:line="200" w:lineRule="exact"/>
      </w:pPr>
    </w:p>
    <w:p w14:paraId="4E4E3D6A" w14:textId="77777777" w:rsidR="009573A1" w:rsidRPr="0035100D" w:rsidRDefault="0061145F">
      <w:pPr>
        <w:rPr>
          <w:rFonts w:ascii="Proxima Nova" w:eastAsia="Tahoma" w:hAnsi="Proxima Nova" w:cs="Tahoma"/>
          <w:sz w:val="22"/>
          <w:szCs w:val="22"/>
        </w:rPr>
        <w:sectPr w:rsidR="009573A1" w:rsidRPr="0035100D">
          <w:headerReference w:type="default" r:id="rId10"/>
          <w:footerReference w:type="default" r:id="rId11"/>
          <w:type w:val="continuous"/>
          <w:pgSz w:w="11900" w:h="16840"/>
          <w:pgMar w:top="1360" w:right="1440" w:bottom="280" w:left="1520" w:header="720" w:footer="720" w:gutter="0"/>
          <w:cols w:num="3" w:space="720" w:equalWidth="0">
            <w:col w:w="1230" w:space="2832"/>
            <w:col w:w="548" w:space="479"/>
            <w:col w:w="3851"/>
          </w:cols>
        </w:sectPr>
      </w:pPr>
      <w:r w:rsidRPr="0035100D">
        <w:rPr>
          <w:noProof/>
        </w:rPr>
        <mc:AlternateContent>
          <mc:Choice Requires="wpg">
            <w:drawing>
              <wp:anchor distT="0" distB="0" distL="114300" distR="114300" simplePos="0" relativeHeight="251652608" behindDoc="1" locked="0" layoutInCell="1" allowOverlap="1" wp14:anchorId="10024761" wp14:editId="42790BFC">
                <wp:simplePos x="0" y="0"/>
                <wp:positionH relativeFrom="page">
                  <wp:posOffset>3430270</wp:posOffset>
                </wp:positionH>
                <wp:positionV relativeFrom="paragraph">
                  <wp:posOffset>-20320</wp:posOffset>
                </wp:positionV>
                <wp:extent cx="697865" cy="0"/>
                <wp:effectExtent l="10795" t="8255" r="5715" b="10795"/>
                <wp:wrapNone/>
                <wp:docPr id="72"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7865" cy="0"/>
                          <a:chOff x="5402" y="-32"/>
                          <a:chExt cx="1099" cy="0"/>
                        </a:xfrm>
                      </wpg:grpSpPr>
                      <wps:wsp>
                        <wps:cNvPr id="73" name="Freeform 74"/>
                        <wps:cNvSpPr>
                          <a:spLocks/>
                        </wps:cNvSpPr>
                        <wps:spPr bwMode="auto">
                          <a:xfrm>
                            <a:off x="5402" y="-32"/>
                            <a:ext cx="1099" cy="0"/>
                          </a:xfrm>
                          <a:custGeom>
                            <a:avLst/>
                            <a:gdLst>
                              <a:gd name="T0" fmla="+- 0 5402 5402"/>
                              <a:gd name="T1" fmla="*/ T0 w 1099"/>
                              <a:gd name="T2" fmla="+- 0 6502 5402"/>
                              <a:gd name="T3" fmla="*/ T2 w 1099"/>
                            </a:gdLst>
                            <a:ahLst/>
                            <a:cxnLst>
                              <a:cxn ang="0">
                                <a:pos x="T1" y="0"/>
                              </a:cxn>
                              <a:cxn ang="0">
                                <a:pos x="T3" y="0"/>
                              </a:cxn>
                            </a:cxnLst>
                            <a:rect l="0" t="0" r="r" b="b"/>
                            <a:pathLst>
                              <a:path w="1099">
                                <a:moveTo>
                                  <a:pt x="0" y="0"/>
                                </a:moveTo>
                                <a:lnTo>
                                  <a:pt x="110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C60AA1" id="Group 73" o:spid="_x0000_s1026" style="position:absolute;margin-left:270.1pt;margin-top:-1.6pt;width:54.95pt;height:0;z-index:-5622;mso-position-horizontal-relative:page" coordorigin="5402,-32" coordsize="10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E3WAMAAOAHAAAOAAAAZHJzL2Uyb0RvYy54bWykVdtu2zAMfR+wfxD0uCG1nThJYzQdhlyK&#10;AbsByz5AkeULZkuepMTphv37SMlO3RTFhi0PDmXS5OEhRd68OdUVOQptSiWXNLoKKRGSq7SU+ZJ+&#10;3W1H15QYy2TKKiXFkt4LQ9/cvnxx0zaJGKtCVanQBJxIk7TNkhbWNkkQGF6Impkr1QgJykzpmlk4&#10;6jxINWvBe10F4zCcBa3SaaMVF8bA27VX0lvnP8sEt5+yzAhLqiUFbNY9tXvu8Rnc3rAk16wpSt7B&#10;YP+AomalhKBnV2tmGTno8omruuRaGZXZK67qQGVZyYXLAbKJwots7rQ6NC6XPGnz5kwTUHvB0z+7&#10;5R+PnzUp0yWdjymRrIYaubBkPkFy2iZPwOZON1+az9pnCOJ7xb8ZUAeXejzn3pjs2w8qBX/sYJUj&#10;55TpGl1A2uTkanB/roE4WcLh5Wwxv55NKeEPKl5ADfGDaRwCSFCMJmNfOV5suu+icLEYfBWwxEdz&#10;CDtEmA60mXlg0vwfk18K1ghXIIMs9UxOeia3WgjsXTKPPZnOrGfSDGkcaBCkAbb/SOBTPnoWn2OD&#10;Jfxg7J1Qrg7s+N5YfwNSkFx1064JdnBbsrqCy/B6REKCodyjuzFns6g3exWQXUha4kJ3TntfULWB&#10;r9n0GV/AmzdDX+OBL6hm3iNkRQ+an2SHGiTCcOKErs8aZbBddoCt7yLwAEaY4TO2EPvS1n/ThdAw&#10;Si6HiKYEhsjeU9Iwi8gwBIqkhXGIPYkvanUUO+VU9qLzIciDtpJDqygKoQgDVF4NX2AAuHxecEER&#10;66CyUm3LqnJVqCRCmU9mMwfFqKpMUYlojM73q0qTI8Px6H6YDDh7ZAZjSKbOWSFYuulky8rKy2Bf&#10;OW6h/ToKsBHd/Pu5CBeb6811PIrHs80oDtfr0dvtKh7NttF8up6sV6t19AuhRXFSlGkqJKLrZ3EU&#10;/90N7baCn6Lnafwoi0fJbt3vabLBYxiOC8il//dc9xfUz5O9Su/hsmrllwssQxAKpX9Q0sJiWVLz&#10;/cC0oKR6J2HeLKI4xk3kDvF0PoaDHmr2Qw2THFwtqaXQ4CiurN9eh0aXeQGRIldWqd7ClM1KvM4w&#10;8kziUXUHGHlOcmvE5dKtPNxTw7OzeljMt78BAAD//wMAUEsDBBQABgAIAAAAIQCrAHW03wAAAAkB&#10;AAAPAAAAZHJzL2Rvd25yZXYueG1sTI/BasMwDIbvg72D0WC31k67lJHFKaVsO5XB2sHYTY3VJDS2&#10;Q+wm6dtPY4ftJCR9/PqUryfbioH60HinIZkrEORKbxpXafg4vMweQYSIzmDrHWm4UoB1cXuTY2b8&#10;6N5p2MdKcIgLGWqoY+wyKUNZk8Uw9x053p18bzFy21fS9DhyuG3lQqmVtNg4vlBjR9uayvP+YjW8&#10;jjhulsnzsDufttevQ/r2uUtI6/u7afMEItIU/2D40Wd1KNjp6C/OBNFqSB/UglENsyVXBlapSkAc&#10;fweyyOX/D4pvAAAA//8DAFBLAQItABQABgAIAAAAIQC2gziS/gAAAOEBAAATAAAAAAAAAAAAAAAA&#10;AAAAAABbQ29udGVudF9UeXBlc10ueG1sUEsBAi0AFAAGAAgAAAAhADj9If/WAAAAlAEAAAsAAAAA&#10;AAAAAAAAAAAALwEAAF9yZWxzLy5yZWxzUEsBAi0AFAAGAAgAAAAhADL7gTdYAwAA4AcAAA4AAAAA&#10;AAAAAAAAAAAALgIAAGRycy9lMm9Eb2MueG1sUEsBAi0AFAAGAAgAAAAhAKsAdbTfAAAACQEAAA8A&#10;AAAAAAAAAAAAAAAAsgUAAGRycy9kb3ducmV2LnhtbFBLBQYAAAAABAAEAPMAAAC+BgAAAAA=&#10;">
                <v:shape id="Freeform 74" o:spid="_x0000_s1027" style="position:absolute;left:5402;top:-32;width:1099;height:0;visibility:visible;mso-wrap-style:square;v-text-anchor:top" coordsize="10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9/dMUA&#10;AADbAAAADwAAAGRycy9kb3ducmV2LnhtbESPT2vCQBTE7wW/w/KE3upGpSqpG5GUopci/in0+Mi+&#10;ZEOzb2N2G+O37xYKPQ4z8xtmvRlsI3rqfO1YwXSSgCAunK65UnA5vz2tQPiArLFxTAru5GGTjR7W&#10;mGp34yP1p1CJCGGfogITQptK6QtDFv3EtcTRK11nMUTZVVJ3eItw28hZkiykxZrjgsGWckPF1+nb&#10;Kjjnd7O7th+LeX54xedD2b9/+l6px/GwfQERaAj/4b/2XitYzuH3S/wBMv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3390xQAAANsAAAAPAAAAAAAAAAAAAAAAAJgCAABkcnMv&#10;ZG93bnJldi54bWxQSwUGAAAAAAQABAD1AAAAigMAAAAA&#10;" path="m,l1100,e" filled="f" strokeweight=".58pt">
                  <v:path arrowok="t" o:connecttype="custom" o:connectlocs="0,0;1100,0" o:connectangles="0,0"/>
                </v:shape>
                <w10:wrap anchorx="page"/>
              </v:group>
            </w:pict>
          </mc:Fallback>
        </mc:AlternateContent>
      </w:r>
      <w:r w:rsidR="00813FC1" w:rsidRPr="0035100D">
        <w:rPr>
          <w:rFonts w:ascii="Proxima Nova" w:eastAsia="Tahoma" w:hAnsi="Proxima Nova" w:cs="Tahoma"/>
          <w:spacing w:val="1"/>
          <w:sz w:val="22"/>
          <w:szCs w:val="22"/>
        </w:rPr>
        <w:t>P</w:t>
      </w:r>
      <w:r w:rsidR="00813FC1" w:rsidRPr="0035100D">
        <w:rPr>
          <w:rFonts w:ascii="Proxima Nova" w:eastAsia="Tahoma" w:hAnsi="Proxima Nova" w:cs="Tahoma"/>
          <w:sz w:val="22"/>
          <w:szCs w:val="22"/>
        </w:rPr>
        <w:t xml:space="preserve">AT                                     </w:t>
      </w:r>
      <w:r w:rsidR="00813FC1" w:rsidRPr="0035100D">
        <w:rPr>
          <w:rFonts w:ascii="Proxima Nova" w:eastAsia="Tahoma" w:hAnsi="Proxima Nova" w:cs="Tahoma"/>
          <w:spacing w:val="1"/>
          <w:sz w:val="22"/>
          <w:szCs w:val="22"/>
        </w:rPr>
        <w:t xml:space="preserve"> </w:t>
      </w:r>
      <w:r w:rsidR="00813FC1" w:rsidRPr="0035100D">
        <w:rPr>
          <w:rFonts w:ascii="Proxima Nova" w:eastAsia="Tahoma" w:hAnsi="Proxima Nova" w:cs="Tahoma"/>
          <w:spacing w:val="-1"/>
          <w:sz w:val="22"/>
          <w:szCs w:val="22"/>
        </w:rPr>
        <w:t>1</w:t>
      </w:r>
      <w:r w:rsidR="00813FC1" w:rsidRPr="0035100D">
        <w:rPr>
          <w:rFonts w:ascii="Proxima Nova" w:eastAsia="Tahoma" w:hAnsi="Proxima Nova" w:cs="Tahoma"/>
          <w:sz w:val="22"/>
          <w:szCs w:val="22"/>
        </w:rPr>
        <w:t>,</w:t>
      </w:r>
      <w:r w:rsidR="00813FC1" w:rsidRPr="0035100D">
        <w:rPr>
          <w:rFonts w:ascii="Proxima Nova" w:eastAsia="Tahoma" w:hAnsi="Proxima Nova" w:cs="Tahoma"/>
          <w:spacing w:val="-1"/>
          <w:sz w:val="22"/>
          <w:szCs w:val="22"/>
        </w:rPr>
        <w:t>74</w:t>
      </w:r>
      <w:r w:rsidR="00813FC1" w:rsidRPr="0035100D">
        <w:rPr>
          <w:rFonts w:ascii="Proxima Nova" w:eastAsia="Tahoma" w:hAnsi="Proxima Nova" w:cs="Tahoma"/>
          <w:sz w:val="22"/>
          <w:szCs w:val="22"/>
        </w:rPr>
        <w:t>2</w:t>
      </w:r>
    </w:p>
    <w:p w14:paraId="2A96F708" w14:textId="77777777" w:rsidR="009573A1" w:rsidRPr="0035100D" w:rsidRDefault="00813FC1">
      <w:pPr>
        <w:spacing w:before="77" w:line="260" w:lineRule="exact"/>
        <w:ind w:left="5090" w:right="-40" w:hanging="4978"/>
        <w:rPr>
          <w:rFonts w:ascii="Proxima Nova" w:eastAsia="Tahoma" w:hAnsi="Proxima Nova" w:cs="Tahoma"/>
          <w:sz w:val="22"/>
          <w:szCs w:val="22"/>
        </w:rPr>
      </w:pPr>
      <w:r w:rsidRPr="0035100D">
        <w:rPr>
          <w:rFonts w:ascii="Proxima Nova" w:eastAsia="Tahoma" w:hAnsi="Proxima Nova" w:cs="Tahoma"/>
          <w:sz w:val="22"/>
          <w:szCs w:val="22"/>
          <w:u w:val="single" w:color="000000"/>
        </w:rPr>
        <w:t>A</w:t>
      </w:r>
      <w:r w:rsidRPr="0035100D">
        <w:rPr>
          <w:rFonts w:ascii="Proxima Nova" w:eastAsia="Tahoma" w:hAnsi="Proxima Nova" w:cs="Tahoma"/>
          <w:spacing w:val="1"/>
          <w:sz w:val="22"/>
          <w:szCs w:val="22"/>
          <w:u w:val="single" w:color="000000"/>
        </w:rPr>
        <w:t>p</w:t>
      </w:r>
      <w:r w:rsidRPr="0035100D">
        <w:rPr>
          <w:rFonts w:ascii="Proxima Nova" w:eastAsia="Tahoma" w:hAnsi="Proxima Nova" w:cs="Tahoma"/>
          <w:sz w:val="22"/>
          <w:szCs w:val="22"/>
          <w:u w:val="single" w:color="000000"/>
        </w:rPr>
        <w:t>pli</w:t>
      </w:r>
      <w:r w:rsidRPr="0035100D">
        <w:rPr>
          <w:rFonts w:ascii="Proxima Nova" w:eastAsia="Tahoma" w:hAnsi="Proxima Nova" w:cs="Tahoma"/>
          <w:spacing w:val="-1"/>
          <w:sz w:val="22"/>
          <w:szCs w:val="22"/>
          <w:u w:val="single" w:color="000000"/>
        </w:rPr>
        <w:t>ca</w:t>
      </w:r>
      <w:r w:rsidRPr="0035100D">
        <w:rPr>
          <w:rFonts w:ascii="Proxima Nova" w:eastAsia="Tahoma" w:hAnsi="Proxima Nova" w:cs="Tahoma"/>
          <w:spacing w:val="1"/>
          <w:sz w:val="22"/>
          <w:szCs w:val="22"/>
          <w:u w:val="single" w:color="000000"/>
        </w:rPr>
        <w:t>t</w:t>
      </w:r>
      <w:r w:rsidRPr="0035100D">
        <w:rPr>
          <w:rFonts w:ascii="Proxima Nova" w:eastAsia="Tahoma" w:hAnsi="Proxima Nova" w:cs="Tahoma"/>
          <w:sz w:val="22"/>
          <w:szCs w:val="22"/>
          <w:u w:val="single" w:color="000000"/>
        </w:rPr>
        <w:t>ion of</w:t>
      </w:r>
      <w:r w:rsidRPr="0035100D">
        <w:rPr>
          <w:rFonts w:ascii="Proxima Nova" w:eastAsia="Tahoma" w:hAnsi="Proxima Nova" w:cs="Tahoma"/>
          <w:spacing w:val="-2"/>
          <w:sz w:val="22"/>
          <w:szCs w:val="22"/>
          <w:u w:val="single" w:color="000000"/>
        </w:rPr>
        <w:t xml:space="preserve"> </w:t>
      </w:r>
      <w:r w:rsidRPr="0035100D">
        <w:rPr>
          <w:rFonts w:ascii="Proxima Nova" w:eastAsia="Tahoma" w:hAnsi="Proxima Nova" w:cs="Tahoma"/>
          <w:sz w:val="22"/>
          <w:szCs w:val="22"/>
          <w:u w:val="single" w:color="000000"/>
        </w:rPr>
        <w:t>F</w:t>
      </w:r>
      <w:r w:rsidRPr="0035100D">
        <w:rPr>
          <w:rFonts w:ascii="Proxima Nova" w:eastAsia="Tahoma" w:hAnsi="Proxima Nova" w:cs="Tahoma"/>
          <w:spacing w:val="-1"/>
          <w:sz w:val="22"/>
          <w:szCs w:val="22"/>
          <w:u w:val="single" w:color="000000"/>
        </w:rPr>
        <w:t>un</w:t>
      </w:r>
      <w:r w:rsidRPr="0035100D">
        <w:rPr>
          <w:rFonts w:ascii="Proxima Nova" w:eastAsia="Tahoma" w:hAnsi="Proxima Nova" w:cs="Tahoma"/>
          <w:sz w:val="22"/>
          <w:szCs w:val="22"/>
          <w:u w:val="single" w:color="000000"/>
        </w:rPr>
        <w:t>ds</w:t>
      </w:r>
      <w:r w:rsidRPr="0035100D">
        <w:rPr>
          <w:rFonts w:ascii="Proxima Nova" w:eastAsia="Tahoma" w:hAnsi="Proxima Nova" w:cs="Tahoma"/>
          <w:sz w:val="22"/>
          <w:szCs w:val="22"/>
        </w:rPr>
        <w:t xml:space="preserve">                                          </w:t>
      </w:r>
      <w:r w:rsidRPr="0035100D">
        <w:rPr>
          <w:rFonts w:ascii="Proxima Nova" w:eastAsia="Tahoma" w:hAnsi="Proxima Nova" w:cs="Tahoma"/>
          <w:spacing w:val="60"/>
          <w:sz w:val="22"/>
          <w:szCs w:val="22"/>
        </w:rPr>
        <w:t xml:space="preserve"> </w:t>
      </w:r>
      <w:r w:rsidRPr="0035100D">
        <w:rPr>
          <w:rFonts w:ascii="Proxima Nova" w:eastAsia="Tahoma" w:hAnsi="Proxima Nova" w:cs="Tahoma"/>
          <w:spacing w:val="-1"/>
          <w:sz w:val="22"/>
          <w:szCs w:val="22"/>
        </w:rPr>
        <w:t>D</w:t>
      </w:r>
      <w:r w:rsidRPr="0035100D">
        <w:rPr>
          <w:rFonts w:ascii="Proxima Nova" w:eastAsia="Tahoma" w:hAnsi="Proxima Nova" w:cs="Tahoma"/>
          <w:sz w:val="22"/>
          <w:szCs w:val="22"/>
        </w:rPr>
        <w:t>ivid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2</w:t>
      </w:r>
      <w:r w:rsidRPr="0035100D">
        <w:rPr>
          <w:rFonts w:ascii="Proxima Nova" w:eastAsia="Tahoma" w:hAnsi="Proxima Nova" w:cs="Tahoma"/>
          <w:spacing w:val="68"/>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7C8FBA7B" w14:textId="77777777" w:rsidR="009573A1" w:rsidRPr="0035100D" w:rsidRDefault="00813FC1">
      <w:pPr>
        <w:spacing w:before="66"/>
        <w:rPr>
          <w:rFonts w:ascii="Proxima Nova" w:eastAsia="Tahoma" w:hAnsi="Proxima Nova" w:cs="Tahoma"/>
          <w:sz w:val="22"/>
          <w:szCs w:val="22"/>
        </w:rPr>
        <w:sectPr w:rsidR="009573A1" w:rsidRPr="0035100D">
          <w:headerReference w:type="default" r:id="rId10"/>
          <w:footerReference w:type="default" r:id="rId11"/>
          <w:type w:val="continuous"/>
          <w:pgSz w:w="11900" w:h="16840"/>
          <w:pgMar w:top="1360" w:right="1440" w:bottom="280" w:left="1520" w:header="720" w:footer="720" w:gutter="0"/>
          <w:cols w:num="2" w:space="720" w:equalWidth="0">
            <w:col w:w="7126" w:space="1143"/>
            <w:col w:w="671"/>
          </w:cols>
        </w:sectPr>
      </w:pPr>
      <w:r w:rsidRPr="0035100D">
        <w:br w:type="column"/>
      </w:r>
      <w:r w:rsidRPr="0035100D">
        <w:rPr>
          <w:rFonts w:ascii="Proxima Nova" w:eastAsia="Tahoma" w:hAnsi="Proxima Nova" w:cs="Tahoma"/>
          <w:spacing w:val="-1"/>
          <w:sz w:val="22"/>
          <w:szCs w:val="22"/>
        </w:rPr>
        <w:t>80</w:t>
      </w:r>
      <w:r w:rsidRPr="0035100D">
        <w:rPr>
          <w:rFonts w:ascii="Proxima Nova" w:eastAsia="Tahoma" w:hAnsi="Proxima Nova" w:cs="Tahoma"/>
          <w:sz w:val="22"/>
          <w:szCs w:val="22"/>
        </w:rPr>
        <w:t>0</w:t>
      </w:r>
    </w:p>
    <w:p w14:paraId="30F1F2F3" w14:textId="77777777" w:rsidR="009573A1" w:rsidRPr="0035100D" w:rsidRDefault="00813FC1" w:rsidP="004C2D1E">
      <w:pPr>
        <w:spacing w:before="51"/>
        <w:ind w:left="75" w:right="274"/>
        <w:rPr>
          <w:rFonts w:ascii="Proxima Nova" w:eastAsia="Tahoma" w:hAnsi="Proxima Nova" w:cs="Tahoma"/>
          <w:sz w:val="22"/>
          <w:szCs w:val="22"/>
        </w:rPr>
      </w:pP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004C2D1E">
        <w:rPr>
          <w:rFonts w:ascii="Proxima Nova" w:hAnsi="Proxima Nova" w:cs="Arial"/>
        </w:rPr>
        <w:t>Property, plant &amp; equipment</w:t>
      </w:r>
      <w:r w:rsidR="004C2D1E" w:rsidRPr="0035100D">
        <w:rPr>
          <w:rFonts w:ascii="Proxima Nova" w:eastAsia="Tahoma" w:hAnsi="Proxima Nova" w:cs="Tahoma"/>
          <w:spacing w:val="-1"/>
          <w:sz w:val="22"/>
          <w:szCs w:val="22"/>
        </w:rPr>
        <w:t xml:space="preserve"> </w:t>
      </w:r>
      <w:r w:rsidR="004C2D1E">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7</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 xml:space="preserve">0     </w:t>
      </w:r>
      <w:r w:rsidRPr="0035100D">
        <w:rPr>
          <w:rFonts w:ascii="Proxima Nova" w:eastAsia="Tahoma" w:hAnsi="Proxima Nova" w:cs="Tahoma"/>
          <w:spacing w:val="69"/>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E</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gs                   </w:t>
      </w:r>
      <w:r w:rsidRPr="0035100D">
        <w:rPr>
          <w:rFonts w:ascii="Proxima Nova" w:eastAsia="Tahoma" w:hAnsi="Proxima Nova" w:cs="Tahoma"/>
          <w:spacing w:val="52"/>
          <w:sz w:val="22"/>
          <w:szCs w:val="22"/>
        </w:rPr>
        <w:t xml:space="preserve"> </w:t>
      </w:r>
      <w:r w:rsidRPr="0035100D">
        <w:rPr>
          <w:rFonts w:ascii="Proxima Nova" w:eastAsia="Tahoma" w:hAnsi="Proxima Nova" w:cs="Tahoma"/>
          <w:spacing w:val="-1"/>
          <w:sz w:val="22"/>
          <w:szCs w:val="22"/>
        </w:rPr>
        <w:t>94</w:t>
      </w:r>
      <w:r w:rsidRPr="0035100D">
        <w:rPr>
          <w:rFonts w:ascii="Proxima Nova" w:eastAsia="Tahoma" w:hAnsi="Proxima Nova" w:cs="Tahoma"/>
          <w:sz w:val="22"/>
          <w:szCs w:val="22"/>
        </w:rPr>
        <w:t>2</w:t>
      </w:r>
    </w:p>
    <w:p w14:paraId="4D022E44" w14:textId="77777777" w:rsidR="0042785B" w:rsidRDefault="0042785B">
      <w:pPr>
        <w:spacing w:before="61"/>
        <w:ind w:left="112"/>
        <w:rPr>
          <w:rFonts w:ascii="Proxima Nova" w:eastAsia="Tahoma" w:hAnsi="Proxima Nova" w:cs="Tahoma"/>
          <w:sz w:val="22"/>
          <w:szCs w:val="22"/>
        </w:rPr>
      </w:pPr>
      <w:r w:rsidRPr="0042785B">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Pr>
          <w:rFonts w:ascii="Proxima Nova" w:eastAsia="Tahoma" w:hAnsi="Proxima Nova" w:cs="Tahoma"/>
          <w:sz w:val="22"/>
          <w:szCs w:val="22"/>
        </w:rPr>
        <w:t xml:space="preserve"> (i.e. current</w:t>
      </w:r>
    </w:p>
    <w:p w14:paraId="67B5C64F" w14:textId="77777777" w:rsidR="009573A1" w:rsidRPr="0035100D" w:rsidRDefault="0042785B">
      <w:pPr>
        <w:spacing w:before="61"/>
        <w:ind w:left="112"/>
        <w:rPr>
          <w:rFonts w:ascii="Proxima Nova" w:eastAsia="Tahoma" w:hAnsi="Proxima Nova" w:cs="Tahoma"/>
          <w:sz w:val="22"/>
          <w:szCs w:val="22"/>
        </w:rPr>
      </w:pPr>
      <w:r>
        <w:rPr>
          <w:rFonts w:ascii="Proxima Nova" w:eastAsia="Tahoma" w:hAnsi="Proxima Nova" w:cs="Tahoma"/>
          <w:sz w:val="22"/>
          <w:szCs w:val="22"/>
        </w:rPr>
        <w:t xml:space="preserve"> assets –current liabilities)                    </w:t>
      </w:r>
      <w:r w:rsidR="00813FC1" w:rsidRPr="0035100D">
        <w:rPr>
          <w:rFonts w:ascii="Proxima Nova" w:eastAsia="Tahoma" w:hAnsi="Proxima Nova" w:cs="Tahoma"/>
          <w:spacing w:val="-1"/>
          <w:sz w:val="22"/>
          <w:szCs w:val="22"/>
        </w:rPr>
        <w:t>2</w:t>
      </w:r>
      <w:r w:rsidR="00813FC1" w:rsidRPr="0035100D">
        <w:rPr>
          <w:rFonts w:ascii="Proxima Nova" w:eastAsia="Tahoma" w:hAnsi="Proxima Nova" w:cs="Tahoma"/>
          <w:sz w:val="22"/>
          <w:szCs w:val="22"/>
        </w:rPr>
        <w:t>,</w:t>
      </w:r>
      <w:r w:rsidR="00813FC1" w:rsidRPr="0035100D">
        <w:rPr>
          <w:rFonts w:ascii="Proxima Nova" w:eastAsia="Tahoma" w:hAnsi="Proxima Nova" w:cs="Tahoma"/>
          <w:spacing w:val="-1"/>
          <w:sz w:val="22"/>
          <w:szCs w:val="22"/>
        </w:rPr>
        <w:t>00</w:t>
      </w:r>
      <w:r w:rsidR="00813FC1" w:rsidRPr="0035100D">
        <w:rPr>
          <w:rFonts w:ascii="Proxima Nova" w:eastAsia="Tahoma" w:hAnsi="Proxima Nova" w:cs="Tahoma"/>
          <w:sz w:val="22"/>
          <w:szCs w:val="22"/>
        </w:rPr>
        <w:t>0</w:t>
      </w:r>
    </w:p>
    <w:p w14:paraId="4385BC36" w14:textId="77777777" w:rsidR="009573A1" w:rsidRPr="0035100D" w:rsidRDefault="0042785B">
      <w:pPr>
        <w:spacing w:before="70"/>
        <w:ind w:left="4026" w:right="4294"/>
        <w:jc w:val="center"/>
        <w:rPr>
          <w:rFonts w:ascii="Proxima Nova" w:eastAsia="Tahoma" w:hAnsi="Proxima Nova" w:cs="Tahoma"/>
          <w:sz w:val="22"/>
          <w:szCs w:val="22"/>
        </w:rPr>
      </w:pPr>
      <w:r w:rsidRPr="0035100D">
        <w:rPr>
          <w:noProof/>
        </w:rPr>
        <mc:AlternateContent>
          <mc:Choice Requires="wpg">
            <w:drawing>
              <wp:anchor distT="0" distB="0" distL="114300" distR="114300" simplePos="0" relativeHeight="251653632" behindDoc="1" locked="0" layoutInCell="1" allowOverlap="1" wp14:anchorId="38CDA1C8" wp14:editId="43C44A53">
                <wp:simplePos x="0" y="0"/>
                <wp:positionH relativeFrom="page">
                  <wp:align>center</wp:align>
                </wp:positionH>
                <wp:positionV relativeFrom="paragraph">
                  <wp:posOffset>23938</wp:posOffset>
                </wp:positionV>
                <wp:extent cx="697865" cy="0"/>
                <wp:effectExtent l="0" t="0" r="45085" b="19050"/>
                <wp:wrapNone/>
                <wp:docPr id="70"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7865" cy="0"/>
                          <a:chOff x="5402" y="365"/>
                          <a:chExt cx="1099" cy="0"/>
                        </a:xfrm>
                      </wpg:grpSpPr>
                      <wps:wsp>
                        <wps:cNvPr id="71" name="Freeform 72"/>
                        <wps:cNvSpPr>
                          <a:spLocks/>
                        </wps:cNvSpPr>
                        <wps:spPr bwMode="auto">
                          <a:xfrm>
                            <a:off x="5402" y="365"/>
                            <a:ext cx="1099" cy="0"/>
                          </a:xfrm>
                          <a:custGeom>
                            <a:avLst/>
                            <a:gdLst>
                              <a:gd name="T0" fmla="+- 0 5402 5402"/>
                              <a:gd name="T1" fmla="*/ T0 w 1099"/>
                              <a:gd name="T2" fmla="+- 0 6502 5402"/>
                              <a:gd name="T3" fmla="*/ T2 w 1099"/>
                            </a:gdLst>
                            <a:ahLst/>
                            <a:cxnLst>
                              <a:cxn ang="0">
                                <a:pos x="T1" y="0"/>
                              </a:cxn>
                              <a:cxn ang="0">
                                <a:pos x="T3" y="0"/>
                              </a:cxn>
                            </a:cxnLst>
                            <a:rect l="0" t="0" r="r" b="b"/>
                            <a:pathLst>
                              <a:path w="1099">
                                <a:moveTo>
                                  <a:pt x="0" y="0"/>
                                </a:moveTo>
                                <a:lnTo>
                                  <a:pt x="110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C44B91" id="Group 71" o:spid="_x0000_s1026" style="position:absolute;margin-left:0;margin-top:1.9pt;width:54.95pt;height:0;z-index:-251662848;mso-position-horizontal:center;mso-position-horizontal-relative:page" coordorigin="5402,365" coordsize="10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8wkWAMAAOAHAAAOAAAAZHJzL2Uyb0RvYy54bWykVdtu2zAMfR+wfxD0uCG1nTpJYzQtilyK&#10;AbsByz5AkeULZkuepMTphv37SMlO3RTFhi0PDmXS5OEhRV7fHuuKHIQ2pZILGl2ElAjJVVrKfEG/&#10;bjejK0qMZTJllZJiQR+Eobc3r19dt00ixqpQVSo0ASfSJG2zoIW1TRIEhheiZuZCNUKCMlO6ZhaO&#10;Og9SzVrwXlfBOAynQat02mjFhTHwduWV9Mb5zzLB7acsM8KSakEBm3VP7Z47fAY31yzJNWuKkncw&#10;2D+gqFkpIejJ1YpZRva6fOaqLrlWRmX2gqs6UFlWcuFygGyi8Cybe632jcslT9q8OdEE1J7x9M9u&#10;+cfDZ03KdEFnQI9kNdTIhSWzCMlpmzwBm3vdfGk+a58hiO8V/2ZAHZzr8Zx7Y7JrP6gU/LG9VY6c&#10;Y6ZrdAFpk6OrwcOpBuJoCYeX0/nsajqhhD+qeAE1xA8mcTimBBSXYOEqx4t1910UzueDrwKW+GgO&#10;YYcI04E2M49Mmv9j8kvBGuEKZJClnsmoZ3KjhcDeJbOxJ9OZ9UyaIY0DDYI0wPYfCXzOR8/iS2yw&#10;hO+NvRfK1YEd3hvrb0AKkqtu2jXBFtohqyu4DG9HJCQYyj26G3Myg1y92ZuAbEPSEhe6c9r7gqoN&#10;fE0nL/i67M3Q13jgC6qZ9whZ0YPmR9mhBokwnDih67NGGWyXLWDruwg8gBFm+IItxD639d90ITSM&#10;kvMhoimBIbLzlDTMIjIMgSJpYRxiT+KLWh3EVjmVPet8CPKoreTQKopCKMIAlVfDFxgALp8XXFDE&#10;OqisVJuyqlwVKolQZpfTqYNiVFWmqEQ0Rue7ZaXJgeF4dD9MBpw9MYMxJFPnrBAsXXeyZWXlZbCv&#10;HLfQfh0F2Ihu/v2ch/P11foqHsXj6XoUh6vV6G6zjEfTTTSbrC5Xy+Uq+oXQojgpyjQVEtH1sziK&#10;/+6GdlvBT9HTNH6SxZNkN+73PNngKQzHBeTS/3uu+wvq58lOpQ9wWbXyywWWIQiF0j8oaWGxLKj5&#10;vmdaUFK9kzBv5lEc4yZyh3gyG8NBDzW7oYZJDq4W1FJocBSX1m+vfaPLvIBIkSurVHcwZbMSrzOM&#10;PJN4VN0BRp6T3BpxuXQrD/fU8OysHhfzzW8AAAD//wMAUEsDBBQABgAIAAAAIQArDq/72QAAAAQB&#10;AAAPAAAAZHJzL2Rvd25yZXYueG1sTI9BS8NAFITvgv9heYI3u4lFsTGbUop6KoKtIN5es69JaPZt&#10;yG6T9N/76kWPwwwz3+TLybVqoD40ng2kswQUceltw5WBz93r3ROoEJEttp7JwJkCLIvrqxwz60f+&#10;oGEbKyUlHDI0UMfYZVqHsiaHYeY7YvEOvncYRfaVtj2OUu5afZ8kj9phw7JQY0frmsrj9uQMvI04&#10;rubpy7A5Htbn793D+9cmJWNub6bVM6hIU/wLwwVf0KEQpr0/sQ2qNSBHooG54F/MZLEAtf/Vusj1&#10;f/jiBwAA//8DAFBLAQItABQABgAIAAAAIQC2gziS/gAAAOEBAAATAAAAAAAAAAAAAAAAAAAAAABb&#10;Q29udGVudF9UeXBlc10ueG1sUEsBAi0AFAAGAAgAAAAhADj9If/WAAAAlAEAAAsAAAAAAAAAAAAA&#10;AAAALwEAAF9yZWxzLy5yZWxzUEsBAi0AFAAGAAgAAAAhAEYvzCRYAwAA4AcAAA4AAAAAAAAAAAAA&#10;AAAALgIAAGRycy9lMm9Eb2MueG1sUEsBAi0AFAAGAAgAAAAhACsOr/vZAAAABAEAAA8AAAAAAAAA&#10;AAAAAAAAsgUAAGRycy9kb3ducmV2LnhtbFBLBQYAAAAABAAEAPMAAAC4BgAAAAA=&#10;">
                <v:shape id="Freeform 72" o:spid="_x0000_s1027" style="position:absolute;left:5402;top:365;width:1099;height:0;visibility:visible;mso-wrap-style:square;v-text-anchor:top" coordsize="10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FEmMUA&#10;AADbAAAADwAAAGRycy9kb3ducmV2LnhtbESPQWvCQBSE74X+h+UVvNWNLWqJbqSkFL0UUSt4fGRf&#10;ssHs2zS7xvjv3UKhx2FmvmGWq8E2oqfO144VTMYJCOLC6ZorBd+Hz+c3ED4ga2wck4IbeVhljw9L&#10;TLW78o76fahEhLBPUYEJoU2l9IUhi37sWuLola6zGKLsKqk7vEa4beRLksykxZrjgsGWckPFeX+x&#10;Cg75zax/2uPsNd9+4HRb9l8n3ys1ehreFyACDeE//NfeaAXzCfx+iT9AZn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QUSYxQAAANsAAAAPAAAAAAAAAAAAAAAAAJgCAABkcnMv&#10;ZG93bnJldi54bWxQSwUGAAAAAAQABAD1AAAAigMAAAAA&#10;" path="m,l1100,e" filled="f" strokeweight=".58pt">
                  <v:path arrowok="t" o:connecttype="custom" o:connectlocs="0,0;1100,0" o:connectangles="0,0"/>
                </v:shape>
                <w10:wrap anchorx="page"/>
              </v:group>
            </w:pict>
          </mc:Fallback>
        </mc:AlternateContent>
      </w:r>
      <w:r w:rsidR="00813FC1" w:rsidRPr="0035100D">
        <w:rPr>
          <w:rFonts w:ascii="Proxima Nova" w:eastAsia="Tahoma" w:hAnsi="Proxima Nova" w:cs="Tahoma"/>
          <w:spacing w:val="-1"/>
          <w:sz w:val="22"/>
          <w:szCs w:val="22"/>
        </w:rPr>
        <w:t>9</w:t>
      </w:r>
      <w:r w:rsidR="00813FC1" w:rsidRPr="0035100D">
        <w:rPr>
          <w:rFonts w:ascii="Proxima Nova" w:eastAsia="Tahoma" w:hAnsi="Proxima Nova" w:cs="Tahoma"/>
          <w:sz w:val="22"/>
          <w:szCs w:val="22"/>
        </w:rPr>
        <w:t>,</w:t>
      </w:r>
      <w:r w:rsidR="00813FC1" w:rsidRPr="0035100D">
        <w:rPr>
          <w:rFonts w:ascii="Proxima Nova" w:eastAsia="Tahoma" w:hAnsi="Proxima Nova" w:cs="Tahoma"/>
          <w:spacing w:val="-1"/>
          <w:sz w:val="22"/>
          <w:szCs w:val="22"/>
        </w:rPr>
        <w:t>00</w:t>
      </w:r>
      <w:r w:rsidR="00813FC1" w:rsidRPr="0035100D">
        <w:rPr>
          <w:rFonts w:ascii="Proxima Nova" w:eastAsia="Tahoma" w:hAnsi="Proxima Nova" w:cs="Tahoma"/>
          <w:sz w:val="22"/>
          <w:szCs w:val="22"/>
        </w:rPr>
        <w:t>0</w:t>
      </w:r>
    </w:p>
    <w:p w14:paraId="7C923297" w14:textId="77777777" w:rsidR="009573A1" w:rsidRPr="0035100D" w:rsidRDefault="00813FC1">
      <w:pPr>
        <w:spacing w:before="32"/>
        <w:ind w:left="64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 xml:space="preserve">f </w:t>
      </w:r>
      <w:r w:rsidRPr="0035100D">
        <w:rPr>
          <w:rFonts w:ascii="Proxima Nova" w:eastAsia="Tahoma" w:hAnsi="Proxima Nova" w:cs="Tahoma"/>
          <w:spacing w:val="1"/>
          <w:sz w:val="22"/>
          <w:szCs w:val="22"/>
        </w:rPr>
        <w:t>t</w:t>
      </w:r>
      <w:r w:rsidRPr="0035100D">
        <w:rPr>
          <w:rFonts w:ascii="Proxima Nova" w:eastAsia="Tahoma" w:hAnsi="Proxima Nova" w:cs="Tahoma"/>
          <w:position w:val="-3"/>
          <w:sz w:val="14"/>
          <w:szCs w:val="14"/>
        </w:rPr>
        <w:t>pe</w:t>
      </w:r>
      <w:r w:rsidRPr="0035100D">
        <w:rPr>
          <w:rFonts w:ascii="Proxima Nova" w:eastAsia="Tahoma" w:hAnsi="Proxima Nova" w:cs="Tahoma"/>
          <w:spacing w:val="-1"/>
          <w:position w:val="-3"/>
          <w:sz w:val="14"/>
          <w:szCs w:val="14"/>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position w:val="-3"/>
          <w:sz w:val="14"/>
          <w:szCs w:val="14"/>
        </w:rPr>
        <w:t>pd</w:t>
      </w:r>
      <w:r w:rsidRPr="0035100D">
        <w:rPr>
          <w:rFonts w:ascii="Proxima Nova" w:eastAsia="Tahoma" w:hAnsi="Proxima Nova" w:cs="Tahoma"/>
          <w:spacing w:val="-3"/>
          <w:position w:val="-3"/>
          <w:sz w:val="14"/>
          <w:szCs w:val="14"/>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1</w:t>
      </w:r>
      <w:r w:rsidRPr="0035100D">
        <w:rPr>
          <w:rFonts w:ascii="Proxima Nova" w:eastAsia="Tahoma" w:hAnsi="Proxima Nova" w:cs="Tahoma"/>
          <w:sz w:val="22"/>
          <w:szCs w:val="22"/>
        </w:rPr>
        <w:t>5 %,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x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v</w:t>
      </w:r>
      <w:r w:rsidRPr="0035100D">
        <w:rPr>
          <w:rFonts w:ascii="Proxima Nova" w:eastAsia="Tahoma" w:hAnsi="Proxima Nova" w:cs="Tahoma"/>
          <w:spacing w:val="-1"/>
          <w:sz w:val="22"/>
          <w:szCs w:val="22"/>
        </w:rPr>
        <w:t>an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 of a r</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 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b</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0FABB5EE" w14:textId="77777777" w:rsidR="009573A1" w:rsidRPr="0035100D" w:rsidRDefault="00813FC1">
      <w:pPr>
        <w:spacing w:line="240" w:lineRule="exact"/>
        <w:ind w:left="64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n</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ROI</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Ori</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 xml:space="preserve">d </w:t>
      </w:r>
      <w:r w:rsidRPr="0035100D">
        <w:rPr>
          <w:rFonts w:ascii="Proxima Nova" w:eastAsia="Tahoma" w:hAnsi="Proxima Nova" w:cs="Tahoma"/>
          <w:spacing w:val="3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it</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mee</w:t>
      </w:r>
      <w:r w:rsidRPr="0035100D">
        <w:rPr>
          <w:rFonts w:ascii="Proxima Nova" w:eastAsia="Tahoma" w:hAnsi="Proxima Nova" w:cs="Tahoma"/>
          <w:sz w:val="22"/>
          <w:szCs w:val="22"/>
        </w:rPr>
        <w:t>t</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its</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OE</w:t>
      </w:r>
    </w:p>
    <w:p w14:paraId="496F34AA" w14:textId="77777777" w:rsidR="009573A1" w:rsidRPr="0035100D" w:rsidRDefault="00813FC1">
      <w:pPr>
        <w:spacing w:before="1"/>
        <w:ind w:left="1000"/>
        <w:rPr>
          <w:rFonts w:ascii="Proxima Nova" w:eastAsia="Tahoma" w:hAnsi="Proxima Nova" w:cs="Tahoma"/>
          <w:sz w:val="22"/>
          <w:szCs w:val="22"/>
        </w:rPr>
      </w:pP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8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w:t>
      </w:r>
      <w:r w:rsidRPr="0035100D">
        <w:rPr>
          <w:rFonts w:ascii="Proxima Nova" w:eastAsia="Tahoma" w:hAnsi="Proxima Nova" w:cs="Tahoma"/>
          <w:spacing w:val="2"/>
          <w:sz w:val="22"/>
          <w:szCs w:val="22"/>
        </w:rPr>
        <w:t>e</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s</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4A44495B" w14:textId="77777777" w:rsidR="009573A1" w:rsidRPr="0035100D" w:rsidRDefault="00813FC1">
      <w:pPr>
        <w:spacing w:before="9" w:line="260" w:lineRule="exact"/>
        <w:ind w:left="1000" w:right="317"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iii)</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Ori</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 xml:space="preserve">t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d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Rs.  </w:t>
      </w:r>
      <w:r w:rsidRPr="0035100D">
        <w:rPr>
          <w:rFonts w:ascii="Proxima Nova" w:eastAsia="Tahoma" w:hAnsi="Proxima Nova" w:cs="Tahoma"/>
          <w:spacing w:val="-1"/>
          <w:sz w:val="22"/>
          <w:szCs w:val="22"/>
        </w:rPr>
        <w:t>50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illion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xt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n</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l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nanc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h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it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p w14:paraId="38BEFB9B" w14:textId="77777777" w:rsidR="009573A1" w:rsidRPr="0035100D" w:rsidRDefault="009573A1">
      <w:pPr>
        <w:spacing w:before="17" w:line="240" w:lineRule="exact"/>
        <w:rPr>
          <w:sz w:val="24"/>
          <w:szCs w:val="24"/>
        </w:rPr>
      </w:pPr>
    </w:p>
    <w:p w14:paraId="11C73118" w14:textId="77777777" w:rsidR="009573A1" w:rsidRPr="0035100D" w:rsidRDefault="00813FC1">
      <w:pPr>
        <w:ind w:left="2694" w:right="846" w:hanging="1514"/>
        <w:rPr>
          <w:rFonts w:ascii="Proxima Nova" w:eastAsia="Tahoma" w:hAnsi="Proxima Nova" w:cs="Tahoma"/>
          <w:sz w:val="22"/>
          <w:szCs w:val="22"/>
        </w:rPr>
      </w:pPr>
      <w:r w:rsidRPr="0035100D">
        <w:rPr>
          <w:rFonts w:ascii="Proxima Nova" w:eastAsia="Tahoma" w:hAnsi="Proxima Nova" w:cs="Tahoma"/>
          <w:sz w:val="22"/>
          <w:szCs w:val="22"/>
        </w:rPr>
        <w:t>Alt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ive A: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5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illion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 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5</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each</w:t>
      </w:r>
      <w:r w:rsidRPr="0035100D">
        <w:rPr>
          <w:rFonts w:ascii="Proxima Nova" w:eastAsia="Tahoma" w:hAnsi="Proxima Nova" w:cs="Tahoma"/>
          <w:sz w:val="22"/>
          <w:szCs w:val="22"/>
        </w:rPr>
        <w:t>.</w:t>
      </w:r>
    </w:p>
    <w:p w14:paraId="21B319A5" w14:textId="77777777" w:rsidR="009573A1" w:rsidRPr="0035100D" w:rsidRDefault="00813FC1">
      <w:pPr>
        <w:spacing w:before="9" w:line="260" w:lineRule="exact"/>
        <w:ind w:left="2800" w:right="559" w:hanging="1620"/>
        <w:rPr>
          <w:rFonts w:ascii="Proxima Nova" w:eastAsia="Tahoma" w:hAnsi="Proxima Nova" w:cs="Tahoma"/>
          <w:sz w:val="22"/>
          <w:szCs w:val="22"/>
        </w:rPr>
      </w:pPr>
      <w:r w:rsidRPr="0035100D">
        <w:rPr>
          <w:rFonts w:ascii="Proxima Nova" w:eastAsia="Tahoma" w:hAnsi="Proxima Nova" w:cs="Tahoma"/>
          <w:sz w:val="22"/>
          <w:szCs w:val="22"/>
        </w:rPr>
        <w:t>Alt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ive B: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of Rs.</w:t>
      </w:r>
      <w:r w:rsidRPr="0035100D">
        <w:rPr>
          <w:rFonts w:ascii="Proxima Nova" w:eastAsia="Tahoma" w:hAnsi="Proxima Nova" w:cs="Tahoma"/>
          <w:spacing w:val="-1"/>
          <w:sz w:val="22"/>
          <w:szCs w:val="22"/>
        </w:rPr>
        <w:t>50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en</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rryi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 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6EEBA40F" w14:textId="77777777" w:rsidR="009573A1" w:rsidRPr="0035100D" w:rsidRDefault="009573A1">
      <w:pPr>
        <w:spacing w:before="20" w:line="240" w:lineRule="exact"/>
        <w:rPr>
          <w:sz w:val="24"/>
          <w:szCs w:val="24"/>
        </w:rPr>
      </w:pPr>
    </w:p>
    <w:p w14:paraId="6101BA79" w14:textId="77777777" w:rsidR="009573A1" w:rsidRPr="0035100D" w:rsidRDefault="00813FC1">
      <w:pPr>
        <w:ind w:left="1180"/>
        <w:rPr>
          <w:rFonts w:ascii="Proxima Nova" w:eastAsia="Tahoma" w:hAnsi="Proxima Nova" w:cs="Tahoma"/>
          <w:sz w:val="22"/>
          <w:szCs w:val="22"/>
        </w:rPr>
      </w:pP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PS</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3"/>
          <w:sz w:val="22"/>
          <w:szCs w:val="22"/>
        </w:rPr>
        <w:t>n</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ffe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 poi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1A5BAADF" w14:textId="77777777" w:rsidR="009573A1" w:rsidRPr="0035100D" w:rsidRDefault="009573A1">
      <w:pPr>
        <w:spacing w:before="1" w:line="120" w:lineRule="exact"/>
        <w:rPr>
          <w:sz w:val="13"/>
          <w:szCs w:val="13"/>
        </w:rPr>
      </w:pPr>
    </w:p>
    <w:p w14:paraId="49B6EA9A" w14:textId="77777777" w:rsidR="009573A1" w:rsidRPr="0035100D" w:rsidRDefault="009573A1">
      <w:pPr>
        <w:spacing w:line="200" w:lineRule="exact"/>
      </w:pPr>
    </w:p>
    <w:p w14:paraId="0952FBA0" w14:textId="77777777" w:rsidR="009573A1" w:rsidRPr="0035100D" w:rsidRDefault="009573A1">
      <w:pPr>
        <w:spacing w:line="200" w:lineRule="exact"/>
      </w:pPr>
    </w:p>
    <w:p w14:paraId="4F8BEF42" w14:textId="77777777" w:rsidR="009573A1" w:rsidRPr="0035100D" w:rsidRDefault="00813FC1">
      <w:pPr>
        <w:ind w:left="1000" w:right="313"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iv)</w:t>
      </w:r>
      <w:r w:rsidRPr="0035100D">
        <w:rPr>
          <w:rFonts w:ascii="Proxima Nova" w:eastAsia="Tahoma" w:hAnsi="Proxima Nova" w:cs="Tahoma"/>
          <w:spacing w:val="-38"/>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div</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r</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2</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if</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EP</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 2 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6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djust</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 xml:space="preserve">.3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.5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y</w:t>
      </w:r>
      <w:r w:rsidRPr="0035100D">
        <w:rPr>
          <w:rFonts w:ascii="Proxima Nova" w:eastAsia="Tahoma" w:hAnsi="Proxima Nova" w:cs="Tahoma"/>
          <w:sz w:val="22"/>
          <w:szCs w:val="22"/>
        </w:rPr>
        <w:t>?  A</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 xml:space="preserve">r </w:t>
      </w:r>
      <w:r w:rsidRPr="0035100D">
        <w:rPr>
          <w:rFonts w:ascii="Proxima Nova" w:eastAsia="Tahoma" w:hAnsi="Proxima Nova" w:cs="Tahoma"/>
          <w:spacing w:val="-3"/>
          <w:sz w:val="22"/>
          <w:szCs w:val="22"/>
        </w:rPr>
        <w:t>m</w:t>
      </w:r>
      <w:r w:rsidRPr="0035100D">
        <w:rPr>
          <w:rFonts w:ascii="Proxima Nova" w:eastAsia="Tahoma" w:hAnsi="Proxima Nova" w:cs="Tahoma"/>
          <w:sz w:val="22"/>
          <w:szCs w:val="22"/>
        </w:rPr>
        <w:t>od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ppli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p w14:paraId="4666916A" w14:textId="77777777" w:rsidR="009573A1" w:rsidRPr="0035100D" w:rsidRDefault="009573A1">
      <w:pPr>
        <w:spacing w:before="5" w:line="260" w:lineRule="exact"/>
        <w:rPr>
          <w:sz w:val="26"/>
          <w:szCs w:val="26"/>
        </w:rPr>
      </w:pPr>
    </w:p>
    <w:p w14:paraId="67E57290" w14:textId="77777777" w:rsidR="009573A1" w:rsidRPr="0035100D" w:rsidRDefault="00813FC1">
      <w:pPr>
        <w:ind w:left="1000" w:right="313"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v)</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rgi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divid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 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5"/>
          <w:sz w:val="22"/>
          <w:szCs w:val="22"/>
        </w:rPr>
        <w:t>s</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 xml:space="preserve">o,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 r</w:t>
      </w:r>
      <w:r w:rsidRPr="0035100D">
        <w:rPr>
          <w:rFonts w:ascii="Proxima Nova" w:eastAsia="Tahoma" w:hAnsi="Proxima Nova" w:cs="Tahoma"/>
          <w:spacing w:val="-1"/>
          <w:sz w:val="22"/>
          <w:szCs w:val="22"/>
        </w:rPr>
        <w:t>ef</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w:t>
      </w:r>
      <w:r w:rsidRPr="0035100D">
        <w:rPr>
          <w:rFonts w:ascii="Proxima Nova" w:eastAsia="Tahoma" w:hAnsi="Proxima Nova" w:cs="Tahoma"/>
          <w:spacing w:val="2"/>
          <w:sz w:val="22"/>
          <w:szCs w:val="22"/>
        </w:rPr>
        <w:t>n</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Ori</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wha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of g</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h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be 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ith</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w:t>
      </w:r>
      <w:r w:rsidRPr="0035100D">
        <w:rPr>
          <w:rFonts w:ascii="Proxima Nova" w:eastAsia="Tahoma" w:hAnsi="Proxima Nova" w:cs="Tahoma"/>
          <w:spacing w:val="-2"/>
          <w:sz w:val="22"/>
          <w:szCs w:val="22"/>
        </w:rPr>
        <w:t>y</w:t>
      </w:r>
      <w:r w:rsidRPr="0035100D">
        <w:rPr>
          <w:rFonts w:ascii="Proxima Nova" w:eastAsia="Tahoma" w:hAnsi="Proxima Nova" w:cs="Tahoma"/>
          <w:sz w:val="22"/>
          <w:szCs w:val="22"/>
        </w:rPr>
        <w:t>?</w:t>
      </w:r>
    </w:p>
    <w:p w14:paraId="6868DD18" w14:textId="77777777" w:rsidR="009573A1" w:rsidRPr="0035100D" w:rsidRDefault="00813FC1">
      <w:pPr>
        <w:spacing w:before="1"/>
        <w:ind w:left="1000" w:right="315" w:hanging="360"/>
        <w:jc w:val="both"/>
        <w:rPr>
          <w:rFonts w:ascii="Proxima Nova" w:eastAsia="Tahoma" w:hAnsi="Proxima Nova" w:cs="Tahoma"/>
          <w:sz w:val="22"/>
          <w:szCs w:val="22"/>
        </w:rPr>
        <w:sectPr w:rsidR="009573A1" w:rsidRPr="0035100D">
          <w:headerReference w:type="default" r:id="rId10"/>
          <w:footerReference w:type="default" r:id="rId11"/>
          <w:type w:val="continuous"/>
          <w:pgSz w:w="11900" w:h="16840"/>
          <w:pgMar w:top="1360" w:right="1440" w:bottom="280" w:left="1520" w:header="720" w:footer="720" w:gutter="0"/>
          <w:cols w:space="720"/>
        </w:sect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vi)</w:t>
      </w:r>
      <w:r w:rsidRPr="0035100D">
        <w:rPr>
          <w:rFonts w:ascii="Proxima Nova" w:eastAsia="Tahoma" w:hAnsi="Proxima Nova" w:cs="Tahoma"/>
          <w:spacing w:val="-38"/>
          <w:sz w:val="22"/>
          <w:szCs w:val="22"/>
        </w:rPr>
        <w:t xml:space="preserve"> </w:t>
      </w:r>
      <w:r w:rsidRPr="0035100D">
        <w:rPr>
          <w:rFonts w:ascii="Proxima Nova" w:eastAsia="Tahoma" w:hAnsi="Proxima Nova" w:cs="Tahoma"/>
          <w:sz w:val="22"/>
          <w:szCs w:val="22"/>
        </w:rPr>
        <w:t>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e</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sto</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s</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yo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f</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 xml:space="preserve">3 </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rom</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rom</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Ori</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3</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wa</w:t>
      </w:r>
      <w:r w:rsidRPr="0035100D">
        <w:rPr>
          <w:rFonts w:ascii="Proxima Nova" w:eastAsia="Tahoma" w:hAnsi="Proxima Nova" w:cs="Tahoma"/>
          <w:sz w:val="22"/>
          <w:szCs w:val="22"/>
        </w:rPr>
        <w:t>y</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divid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wa</w:t>
      </w:r>
      <w:r w:rsidRPr="0035100D">
        <w:rPr>
          <w:rFonts w:ascii="Proxima Nova" w:eastAsia="Tahoma" w:hAnsi="Proxima Nova" w:cs="Tahoma"/>
          <w:sz w:val="22"/>
          <w:szCs w:val="22"/>
        </w:rPr>
        <w:t>y</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 pri</w:t>
      </w:r>
      <w:r w:rsidRPr="0035100D">
        <w:rPr>
          <w:rFonts w:ascii="Proxima Nova" w:eastAsia="Tahoma" w:hAnsi="Proxima Nova" w:cs="Tahoma"/>
          <w:spacing w:val="-1"/>
          <w:sz w:val="22"/>
          <w:szCs w:val="22"/>
        </w:rPr>
        <w:t>ce</w:t>
      </w:r>
      <w:r w:rsidRPr="0035100D">
        <w:rPr>
          <w:rFonts w:ascii="Proxima Nova" w:eastAsia="Tahoma" w:hAnsi="Proxima Nova" w:cs="Tahoma"/>
          <w:sz w:val="22"/>
          <w:szCs w:val="22"/>
        </w:rPr>
        <w:t xml:space="preserve">. </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D</w:t>
      </w:r>
      <w:r w:rsidRPr="0035100D">
        <w:rPr>
          <w:rFonts w:ascii="Proxima Nova" w:eastAsia="Tahoma" w:hAnsi="Proxima Nova" w:cs="Tahoma"/>
          <w:sz w:val="22"/>
          <w:szCs w:val="22"/>
        </w:rPr>
        <w:t>ivid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 xml:space="preserve">on is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2"/>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pri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Ori</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proofErr w:type="spellStart"/>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proofErr w:type="spellEnd"/>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re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if 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stors </w:t>
      </w:r>
      <w:r w:rsidRPr="0035100D">
        <w:rPr>
          <w:rFonts w:ascii="Proxima Nova" w:eastAsia="Tahoma" w:hAnsi="Proxima Nova" w:cs="Tahoma"/>
          <w:spacing w:val="-1"/>
          <w:sz w:val="22"/>
          <w:szCs w:val="22"/>
        </w:rPr>
        <w:t>ex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os</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rn of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8</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19F6D94F" w14:textId="77777777" w:rsidR="009573A1" w:rsidRPr="0035100D" w:rsidRDefault="009573A1">
      <w:pPr>
        <w:spacing w:before="8" w:line="120" w:lineRule="exact"/>
        <w:rPr>
          <w:sz w:val="12"/>
          <w:szCs w:val="12"/>
        </w:rPr>
      </w:pPr>
    </w:p>
    <w:p w14:paraId="2DFB5B48" w14:textId="77777777" w:rsidR="009573A1" w:rsidRPr="0035100D" w:rsidRDefault="00813FC1">
      <w:pPr>
        <w:spacing w:line="236" w:lineRule="auto"/>
        <w:ind w:left="840" w:right="438" w:hanging="360"/>
        <w:rPr>
          <w:rFonts w:ascii="Proxima Nova" w:eastAsia="Tahoma" w:hAnsi="Proxima Nova" w:cs="Tahoma"/>
          <w:sz w:val="22"/>
          <w:szCs w:val="22"/>
        </w:rPr>
      </w:pPr>
      <w:r w:rsidRPr="0035100D">
        <w:rPr>
          <w:sz w:val="24"/>
          <w:szCs w:val="24"/>
        </w:rPr>
        <w:t xml:space="preserve">4.   </w:t>
      </w:r>
      <w:proofErr w:type="spellStart"/>
      <w:r w:rsidRPr="0035100D">
        <w:rPr>
          <w:rFonts w:ascii="Proxima Nova" w:eastAsia="Tahoma" w:hAnsi="Proxima Nova" w:cs="Tahoma"/>
          <w:sz w:val="22"/>
          <w:szCs w:val="22"/>
        </w:rPr>
        <w:t>O</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ax</w:t>
      </w:r>
      <w:proofErr w:type="spellEnd"/>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c</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str</w:t>
      </w:r>
      <w:r w:rsidRPr="0035100D">
        <w:rPr>
          <w:rFonts w:ascii="Proxima Nova" w:eastAsia="Tahoma" w:hAnsi="Proxima Nova" w:cs="Tahoma"/>
          <w:spacing w:val="-1"/>
          <w:sz w:val="22"/>
          <w:szCs w:val="22"/>
        </w:rPr>
        <w:t>uc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sis</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illion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 of 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each</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 xml:space="preserve">on of </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nanc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p w14:paraId="1EE999BF" w14:textId="77777777" w:rsidR="009573A1" w:rsidRPr="0035100D" w:rsidRDefault="009573A1">
      <w:pPr>
        <w:spacing w:before="5" w:line="160" w:lineRule="exact"/>
        <w:rPr>
          <w:sz w:val="16"/>
          <w:szCs w:val="16"/>
        </w:rPr>
      </w:pPr>
    </w:p>
    <w:p w14:paraId="02BBFDE5" w14:textId="77777777" w:rsidR="009573A1" w:rsidRPr="0035100D" w:rsidRDefault="00813FC1">
      <w:pPr>
        <w:ind w:left="2460" w:right="216" w:hanging="1620"/>
        <w:jc w:val="both"/>
        <w:rPr>
          <w:rFonts w:ascii="Proxima Nova" w:eastAsia="Tahoma" w:hAnsi="Proxima Nova" w:cs="Tahoma"/>
          <w:sz w:val="22"/>
          <w:szCs w:val="22"/>
        </w:rPr>
      </w:pPr>
      <w:r w:rsidRPr="0035100D">
        <w:rPr>
          <w:rFonts w:ascii="Proxima Nova" w:eastAsia="Tahoma" w:hAnsi="Proxima Nova" w:cs="Tahoma"/>
          <w:sz w:val="22"/>
          <w:szCs w:val="22"/>
        </w:rPr>
        <w:t>Alt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ive 1</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  </w:t>
      </w:r>
      <w:r w:rsidRPr="0035100D">
        <w:rPr>
          <w:rFonts w:ascii="Proxima Nova" w:eastAsia="Tahoma" w:hAnsi="Proxima Nova" w:cs="Tahoma"/>
          <w:spacing w:val="42"/>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3</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eac</w:t>
      </w:r>
      <w:r w:rsidRPr="0035100D">
        <w:rPr>
          <w:rFonts w:ascii="Proxima Nova" w:eastAsia="Tahoma" w:hAnsi="Proxima Nova" w:cs="Tahoma"/>
          <w:sz w:val="22"/>
          <w:szCs w:val="22"/>
        </w:rPr>
        <w:t xml:space="preserve">h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4</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 pr</w:t>
      </w:r>
      <w:r w:rsidRPr="0035100D">
        <w:rPr>
          <w:rFonts w:ascii="Proxima Nova" w:eastAsia="Tahoma" w:hAnsi="Proxima Nova" w:cs="Tahoma"/>
          <w:spacing w:val="-1"/>
          <w:sz w:val="22"/>
          <w:szCs w:val="22"/>
        </w:rPr>
        <w:t>efe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rryi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a divid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0107F4F0" w14:textId="77777777" w:rsidR="009573A1" w:rsidRPr="0035100D" w:rsidRDefault="009573A1">
      <w:pPr>
        <w:spacing w:before="4" w:line="260" w:lineRule="exact"/>
        <w:rPr>
          <w:sz w:val="26"/>
          <w:szCs w:val="26"/>
        </w:rPr>
      </w:pPr>
    </w:p>
    <w:p w14:paraId="294C5E41" w14:textId="77777777" w:rsidR="009573A1" w:rsidRPr="0035100D" w:rsidRDefault="00813FC1">
      <w:pPr>
        <w:ind w:left="2460" w:right="216" w:hanging="1620"/>
        <w:jc w:val="both"/>
        <w:rPr>
          <w:rFonts w:ascii="Proxima Nova" w:eastAsia="Tahoma" w:hAnsi="Proxima Nova" w:cs="Tahoma"/>
          <w:sz w:val="22"/>
          <w:szCs w:val="22"/>
        </w:rPr>
      </w:pPr>
      <w:r w:rsidRPr="0035100D">
        <w:rPr>
          <w:rFonts w:ascii="Proxima Nova" w:eastAsia="Tahoma" w:hAnsi="Proxima Nova" w:cs="Tahoma"/>
          <w:sz w:val="22"/>
          <w:szCs w:val="22"/>
        </w:rPr>
        <w:t>Alt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ive 2</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  </w:t>
      </w:r>
      <w:r w:rsidRPr="0035100D">
        <w:rPr>
          <w:rFonts w:ascii="Proxima Nova" w:eastAsia="Tahoma" w:hAnsi="Proxima Nova" w:cs="Tahoma"/>
          <w:spacing w:val="42"/>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4</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eac</w:t>
      </w:r>
      <w:r w:rsidRPr="0035100D">
        <w:rPr>
          <w:rFonts w:ascii="Proxima Nova" w:eastAsia="Tahoma" w:hAnsi="Proxima Nova" w:cs="Tahoma"/>
          <w:sz w:val="22"/>
          <w:szCs w:val="22"/>
        </w:rPr>
        <w:t xml:space="preserve">h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3"/>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rryi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3"/>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of</w:t>
      </w:r>
    </w:p>
    <w:p w14:paraId="71C89D86" w14:textId="77777777" w:rsidR="009573A1" w:rsidRPr="0035100D" w:rsidRDefault="00813FC1">
      <w:pPr>
        <w:spacing w:line="260" w:lineRule="exact"/>
        <w:ind w:left="2460"/>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 xml:space="preserve">1 </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p</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cen</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w:t>
      </w:r>
    </w:p>
    <w:p w14:paraId="38501A66" w14:textId="77777777" w:rsidR="009573A1" w:rsidRPr="0035100D" w:rsidRDefault="009573A1">
      <w:pPr>
        <w:spacing w:before="7" w:line="260" w:lineRule="exact"/>
        <w:rPr>
          <w:sz w:val="26"/>
          <w:szCs w:val="26"/>
        </w:rPr>
      </w:pPr>
    </w:p>
    <w:p w14:paraId="74118EE6" w14:textId="77777777" w:rsidR="009573A1" w:rsidRPr="0035100D" w:rsidRDefault="00813FC1">
      <w:pPr>
        <w:ind w:left="840"/>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omp</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3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EP</w:t>
      </w:r>
      <w:r w:rsidRPr="0035100D">
        <w:rPr>
          <w:rFonts w:ascii="Proxima Nova" w:eastAsia="Tahoma" w:hAnsi="Proxima Nova" w:cs="Tahoma"/>
          <w:spacing w:val="4"/>
          <w:sz w:val="22"/>
          <w:szCs w:val="22"/>
        </w:rPr>
        <w:t>S</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3"/>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di</w:t>
      </w:r>
      <w:r w:rsidRPr="0035100D">
        <w:rPr>
          <w:rFonts w:ascii="Proxima Nova" w:eastAsia="Tahoma" w:hAnsi="Proxima Nova" w:cs="Tahoma"/>
          <w:spacing w:val="-1"/>
          <w:sz w:val="22"/>
          <w:szCs w:val="22"/>
        </w:rPr>
        <w:t>ffe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enc</w:t>
      </w:r>
      <w:r w:rsidRPr="0035100D">
        <w:rPr>
          <w:rFonts w:ascii="Proxima Nova" w:eastAsia="Tahoma" w:hAnsi="Proxima Nova" w:cs="Tahoma"/>
          <w:sz w:val="22"/>
          <w:szCs w:val="22"/>
        </w:rPr>
        <w:t>e poi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60A3F135" w14:textId="77777777" w:rsidR="009573A1" w:rsidRPr="0035100D" w:rsidRDefault="009573A1">
      <w:pPr>
        <w:spacing w:before="4" w:line="160" w:lineRule="exact"/>
        <w:rPr>
          <w:sz w:val="16"/>
          <w:szCs w:val="16"/>
        </w:rPr>
      </w:pPr>
    </w:p>
    <w:p w14:paraId="0C696E93" w14:textId="77777777" w:rsidR="009573A1" w:rsidRPr="0035100D" w:rsidRDefault="00813FC1">
      <w:pPr>
        <w:ind w:left="840" w:right="218"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  Hi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pr</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str</w:t>
      </w:r>
      <w:r w:rsidRPr="0035100D">
        <w:rPr>
          <w:rFonts w:ascii="Proxima Nova" w:eastAsia="Tahoma" w:hAnsi="Proxima Nova" w:cs="Tahoma"/>
          <w:spacing w:val="-1"/>
          <w:sz w:val="22"/>
          <w:szCs w:val="22"/>
        </w:rPr>
        <w:t>uc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sists</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8</w:t>
      </w:r>
      <w:r w:rsidRPr="0035100D">
        <w:rPr>
          <w:rFonts w:ascii="Proxima Nova" w:eastAsia="Tahoma" w:hAnsi="Proxima Nova" w:cs="Tahoma"/>
          <w:sz w:val="22"/>
          <w:szCs w:val="22"/>
        </w:rPr>
        <w:t>0</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each</w:t>
      </w:r>
      <w:r w:rsidRPr="0035100D">
        <w:rPr>
          <w:rFonts w:ascii="Proxima Nova" w:eastAsia="Tahoma" w:hAnsi="Proxima Nova" w:cs="Tahoma"/>
          <w:sz w:val="22"/>
          <w:szCs w:val="22"/>
        </w:rPr>
        <w:t xml:space="preserve">. </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0</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n</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dd</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na</w:t>
      </w:r>
      <w:r w:rsidRPr="0035100D">
        <w:rPr>
          <w:rFonts w:ascii="Proxima Nova" w:eastAsia="Tahoma" w:hAnsi="Proxima Nova" w:cs="Tahoma"/>
          <w:sz w:val="22"/>
          <w:szCs w:val="22"/>
        </w:rPr>
        <w:t>l</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nanc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3"/>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n</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p w14:paraId="43C3BB98" w14:textId="77777777" w:rsidR="009573A1" w:rsidRPr="0035100D" w:rsidRDefault="009573A1">
      <w:pPr>
        <w:spacing w:before="4" w:line="260" w:lineRule="exact"/>
        <w:rPr>
          <w:sz w:val="26"/>
          <w:szCs w:val="26"/>
        </w:rPr>
      </w:pPr>
    </w:p>
    <w:p w14:paraId="470086EB" w14:textId="77777777" w:rsidR="009573A1" w:rsidRPr="0035100D" w:rsidRDefault="00813FC1">
      <w:pPr>
        <w:ind w:left="3000" w:right="216" w:hanging="2160"/>
        <w:jc w:val="both"/>
        <w:rPr>
          <w:rFonts w:ascii="Proxima Nova" w:eastAsia="Tahoma" w:hAnsi="Proxima Nova" w:cs="Tahoma"/>
          <w:sz w:val="22"/>
          <w:szCs w:val="22"/>
        </w:rPr>
      </w:pPr>
      <w:r w:rsidRPr="0035100D">
        <w:rPr>
          <w:rFonts w:ascii="Proxima Nova" w:eastAsia="Tahoma" w:hAnsi="Proxima Nova" w:cs="Tahoma"/>
          <w:sz w:val="22"/>
          <w:szCs w:val="22"/>
        </w:rPr>
        <w:t>Alt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ive 1</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          </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5</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6 </w:t>
      </w:r>
      <w:r w:rsidRPr="0035100D">
        <w:rPr>
          <w:rFonts w:ascii="Proxima Nova" w:eastAsia="Tahoma" w:hAnsi="Proxima Nova" w:cs="Tahoma"/>
          <w:spacing w:val="-1"/>
          <w:sz w:val="22"/>
          <w:szCs w:val="22"/>
        </w:rPr>
        <w:t>eac</w:t>
      </w:r>
      <w:r w:rsidRPr="0035100D">
        <w:rPr>
          <w:rFonts w:ascii="Proxima Nova" w:eastAsia="Tahoma" w:hAnsi="Proxima Nova" w:cs="Tahoma"/>
          <w:sz w:val="22"/>
          <w:szCs w:val="22"/>
        </w:rPr>
        <w:t>h</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2</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   p</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efe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rryi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 div</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7A44B0E5" w14:textId="77777777" w:rsidR="009573A1" w:rsidRPr="0035100D" w:rsidRDefault="009573A1">
      <w:pPr>
        <w:spacing w:before="8" w:line="180" w:lineRule="exact"/>
        <w:rPr>
          <w:sz w:val="18"/>
          <w:szCs w:val="18"/>
        </w:rPr>
      </w:pPr>
    </w:p>
    <w:p w14:paraId="384344FE" w14:textId="77777777" w:rsidR="009573A1" w:rsidRPr="0035100D" w:rsidRDefault="009573A1">
      <w:pPr>
        <w:spacing w:line="200" w:lineRule="exact"/>
      </w:pPr>
    </w:p>
    <w:p w14:paraId="07BA8B3C" w14:textId="77777777" w:rsidR="009573A1" w:rsidRPr="0035100D" w:rsidRDefault="00813FC1">
      <w:pPr>
        <w:ind w:left="3000" w:right="215" w:hanging="2160"/>
        <w:jc w:val="both"/>
        <w:rPr>
          <w:rFonts w:ascii="Proxima Nova" w:eastAsia="Tahoma" w:hAnsi="Proxima Nova" w:cs="Tahoma"/>
          <w:sz w:val="22"/>
          <w:szCs w:val="22"/>
        </w:rPr>
      </w:pPr>
      <w:r w:rsidRPr="0035100D">
        <w:rPr>
          <w:rFonts w:ascii="Proxima Nova" w:eastAsia="Tahoma" w:hAnsi="Proxima Nova" w:cs="Tahoma"/>
          <w:sz w:val="22"/>
          <w:szCs w:val="22"/>
        </w:rPr>
        <w:t>Alt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ive 2</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          </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4</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6 </w:t>
      </w:r>
      <w:r w:rsidRPr="0035100D">
        <w:rPr>
          <w:rFonts w:ascii="Proxima Nova" w:eastAsia="Tahoma" w:hAnsi="Proxima Nova" w:cs="Tahoma"/>
          <w:spacing w:val="-1"/>
          <w:sz w:val="22"/>
          <w:szCs w:val="22"/>
        </w:rPr>
        <w:t>eac</w:t>
      </w:r>
      <w:r w:rsidRPr="0035100D">
        <w:rPr>
          <w:rFonts w:ascii="Proxima Nova" w:eastAsia="Tahoma" w:hAnsi="Proxima Nova" w:cs="Tahoma"/>
          <w:sz w:val="22"/>
          <w:szCs w:val="22"/>
        </w:rPr>
        <w:t>h</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 xml:space="preserve">6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rry</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 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1</w:t>
      </w:r>
      <w:r w:rsidRPr="0035100D">
        <w:rPr>
          <w:rFonts w:ascii="Proxima Nova" w:eastAsia="Tahoma" w:hAnsi="Proxima Nova" w:cs="Tahoma"/>
          <w:spacing w:val="68"/>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1A7C30CD" w14:textId="77777777" w:rsidR="009573A1" w:rsidRPr="0035100D" w:rsidRDefault="009573A1">
      <w:pPr>
        <w:spacing w:before="5" w:line="260" w:lineRule="exact"/>
        <w:rPr>
          <w:sz w:val="26"/>
          <w:szCs w:val="26"/>
        </w:rPr>
      </w:pPr>
    </w:p>
    <w:p w14:paraId="2968DE33" w14:textId="77777777" w:rsidR="009573A1" w:rsidRPr="0035100D" w:rsidRDefault="00813FC1">
      <w:pPr>
        <w:ind w:left="742" w:right="504" w:firstLine="331"/>
        <w:rPr>
          <w:rFonts w:ascii="Proxima Nova" w:eastAsia="Tahoma" w:hAnsi="Proxima Nova" w:cs="Tahoma"/>
          <w:sz w:val="22"/>
          <w:szCs w:val="22"/>
        </w:rPr>
        <w:sectPr w:rsidR="009573A1" w:rsidRPr="0035100D">
          <w:headerReference w:type="default" r:id="rId10"/>
          <w:footerReference w:type="default" r:id="rId11"/>
          <w:pgSz w:w="11900" w:h="16840"/>
          <w:pgMar w:top="1580" w:right="1540" w:bottom="280" w:left="1680" w:header="720" w:footer="720" w:gutter="0"/>
          <w:cols w:space="720"/>
        </w:sect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omp</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3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P</w:t>
      </w:r>
      <w:r w:rsidRPr="0035100D">
        <w:rPr>
          <w:rFonts w:ascii="Proxima Nova" w:eastAsia="Tahoma" w:hAnsi="Proxima Nova" w:cs="Tahoma"/>
          <w:spacing w:val="4"/>
          <w:sz w:val="22"/>
          <w:szCs w:val="22"/>
        </w:rPr>
        <w:t>S</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di</w:t>
      </w:r>
      <w:r w:rsidRPr="0035100D">
        <w:rPr>
          <w:rFonts w:ascii="Proxima Nova" w:eastAsia="Tahoma" w:hAnsi="Proxima Nova" w:cs="Tahoma"/>
          <w:spacing w:val="-1"/>
          <w:sz w:val="22"/>
          <w:szCs w:val="22"/>
        </w:rPr>
        <w:t>ffe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enc</w:t>
      </w:r>
      <w:r w:rsidRPr="0035100D">
        <w:rPr>
          <w:rFonts w:ascii="Proxima Nova" w:eastAsia="Tahoma" w:hAnsi="Proxima Nova" w:cs="Tahoma"/>
          <w:sz w:val="22"/>
          <w:szCs w:val="22"/>
        </w:rPr>
        <w:t xml:space="preserve">e </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oi</w:t>
      </w:r>
      <w:r w:rsidRPr="0035100D">
        <w:rPr>
          <w:rFonts w:ascii="Proxima Nova" w:eastAsia="Tahoma" w:hAnsi="Proxima Nova" w:cs="Tahoma"/>
          <w:spacing w:val="-1"/>
          <w:sz w:val="22"/>
          <w:szCs w:val="22"/>
        </w:rPr>
        <w:t>n</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w:t>
      </w:r>
    </w:p>
    <w:p w14:paraId="37210712" w14:textId="77777777" w:rsidR="009573A1" w:rsidRPr="0035100D" w:rsidRDefault="009573A1">
      <w:pPr>
        <w:spacing w:before="8" w:line="120" w:lineRule="exact"/>
        <w:rPr>
          <w:sz w:val="12"/>
          <w:szCs w:val="12"/>
        </w:rPr>
      </w:pPr>
    </w:p>
    <w:p w14:paraId="09190E64" w14:textId="77777777" w:rsidR="009573A1" w:rsidRPr="0035100D" w:rsidRDefault="00813FC1">
      <w:pPr>
        <w:ind w:left="4019" w:right="3297"/>
        <w:jc w:val="center"/>
        <w:rPr>
          <w:sz w:val="26"/>
          <w:szCs w:val="26"/>
        </w:rPr>
      </w:pPr>
      <w:r w:rsidRPr="0035100D">
        <w:rPr>
          <w:sz w:val="26"/>
          <w:szCs w:val="26"/>
        </w:rPr>
        <w:t>Chapter</w:t>
      </w:r>
      <w:r w:rsidRPr="0035100D">
        <w:rPr>
          <w:spacing w:val="-8"/>
          <w:sz w:val="26"/>
          <w:szCs w:val="26"/>
        </w:rPr>
        <w:t xml:space="preserve"> </w:t>
      </w:r>
      <w:r w:rsidRPr="0035100D">
        <w:rPr>
          <w:w w:val="99"/>
          <w:sz w:val="26"/>
          <w:szCs w:val="26"/>
        </w:rPr>
        <w:t>24</w:t>
      </w:r>
    </w:p>
    <w:p w14:paraId="2149C56E" w14:textId="77777777" w:rsidR="009573A1" w:rsidRPr="0035100D" w:rsidRDefault="00813FC1">
      <w:pPr>
        <w:spacing w:before="7"/>
        <w:ind w:left="1469"/>
        <w:rPr>
          <w:sz w:val="30"/>
          <w:szCs w:val="30"/>
        </w:rPr>
      </w:pPr>
      <w:r w:rsidRPr="0035100D">
        <w:rPr>
          <w:b/>
          <w:spacing w:val="-1"/>
          <w:sz w:val="30"/>
          <w:szCs w:val="30"/>
        </w:rPr>
        <w:t>CA</w:t>
      </w:r>
      <w:r w:rsidRPr="0035100D">
        <w:rPr>
          <w:b/>
          <w:spacing w:val="1"/>
          <w:sz w:val="30"/>
          <w:szCs w:val="30"/>
        </w:rPr>
        <w:t>S</w:t>
      </w:r>
      <w:r w:rsidRPr="0035100D">
        <w:rPr>
          <w:b/>
          <w:sz w:val="30"/>
          <w:szCs w:val="30"/>
        </w:rPr>
        <w:t>H</w:t>
      </w:r>
      <w:r w:rsidRPr="0035100D">
        <w:rPr>
          <w:b/>
          <w:spacing w:val="-1"/>
          <w:sz w:val="30"/>
          <w:szCs w:val="30"/>
        </w:rPr>
        <w:t xml:space="preserve"> AN</w:t>
      </w:r>
      <w:r w:rsidRPr="0035100D">
        <w:rPr>
          <w:b/>
          <w:sz w:val="30"/>
          <w:szCs w:val="30"/>
        </w:rPr>
        <w:t>D</w:t>
      </w:r>
      <w:r w:rsidRPr="0035100D">
        <w:rPr>
          <w:b/>
          <w:spacing w:val="1"/>
          <w:sz w:val="30"/>
          <w:szCs w:val="30"/>
        </w:rPr>
        <w:t xml:space="preserve"> </w:t>
      </w:r>
      <w:r w:rsidRPr="0035100D">
        <w:rPr>
          <w:b/>
          <w:spacing w:val="-1"/>
          <w:sz w:val="30"/>
          <w:szCs w:val="30"/>
        </w:rPr>
        <w:t>L</w:t>
      </w:r>
      <w:r w:rsidRPr="0035100D">
        <w:rPr>
          <w:b/>
          <w:spacing w:val="1"/>
          <w:sz w:val="30"/>
          <w:szCs w:val="30"/>
        </w:rPr>
        <w:t>I</w:t>
      </w:r>
      <w:r w:rsidRPr="0035100D">
        <w:rPr>
          <w:b/>
          <w:spacing w:val="-1"/>
          <w:sz w:val="30"/>
          <w:szCs w:val="30"/>
        </w:rPr>
        <w:t>Q</w:t>
      </w:r>
      <w:r w:rsidRPr="0035100D">
        <w:rPr>
          <w:b/>
          <w:spacing w:val="2"/>
          <w:sz w:val="30"/>
          <w:szCs w:val="30"/>
        </w:rPr>
        <w:t>U</w:t>
      </w:r>
      <w:r w:rsidRPr="0035100D">
        <w:rPr>
          <w:b/>
          <w:spacing w:val="1"/>
          <w:sz w:val="30"/>
          <w:szCs w:val="30"/>
        </w:rPr>
        <w:t>I</w:t>
      </w:r>
      <w:r w:rsidRPr="0035100D">
        <w:rPr>
          <w:b/>
          <w:spacing w:val="-1"/>
          <w:sz w:val="30"/>
          <w:szCs w:val="30"/>
        </w:rPr>
        <w:t>D</w:t>
      </w:r>
      <w:r w:rsidRPr="0035100D">
        <w:rPr>
          <w:b/>
          <w:spacing w:val="1"/>
          <w:sz w:val="30"/>
          <w:szCs w:val="30"/>
        </w:rPr>
        <w:t>I</w:t>
      </w:r>
      <w:r w:rsidRPr="0035100D">
        <w:rPr>
          <w:b/>
          <w:spacing w:val="-1"/>
          <w:sz w:val="30"/>
          <w:szCs w:val="30"/>
        </w:rPr>
        <w:t>T</w:t>
      </w:r>
      <w:r w:rsidRPr="0035100D">
        <w:rPr>
          <w:b/>
          <w:sz w:val="30"/>
          <w:szCs w:val="30"/>
        </w:rPr>
        <w:t>Y</w:t>
      </w:r>
      <w:r w:rsidRPr="0035100D">
        <w:rPr>
          <w:b/>
          <w:spacing w:val="-1"/>
          <w:sz w:val="30"/>
          <w:szCs w:val="30"/>
        </w:rPr>
        <w:t xml:space="preserve"> </w:t>
      </w:r>
      <w:r w:rsidRPr="0035100D">
        <w:rPr>
          <w:b/>
          <w:sz w:val="30"/>
          <w:szCs w:val="30"/>
        </w:rPr>
        <w:t>M</w:t>
      </w:r>
      <w:r w:rsidRPr="0035100D">
        <w:rPr>
          <w:b/>
          <w:spacing w:val="-1"/>
          <w:sz w:val="30"/>
          <w:szCs w:val="30"/>
        </w:rPr>
        <w:t>AN</w:t>
      </w:r>
      <w:r w:rsidRPr="0035100D">
        <w:rPr>
          <w:b/>
          <w:spacing w:val="2"/>
          <w:sz w:val="30"/>
          <w:szCs w:val="30"/>
        </w:rPr>
        <w:t>A</w:t>
      </w:r>
      <w:r w:rsidRPr="0035100D">
        <w:rPr>
          <w:b/>
          <w:spacing w:val="-1"/>
          <w:sz w:val="30"/>
          <w:szCs w:val="30"/>
        </w:rPr>
        <w:t>G</w:t>
      </w:r>
      <w:r w:rsidRPr="0035100D">
        <w:rPr>
          <w:b/>
          <w:spacing w:val="1"/>
          <w:sz w:val="30"/>
          <w:szCs w:val="30"/>
        </w:rPr>
        <w:t>E</w:t>
      </w:r>
      <w:r w:rsidRPr="0035100D">
        <w:rPr>
          <w:b/>
          <w:sz w:val="30"/>
          <w:szCs w:val="30"/>
        </w:rPr>
        <w:t>M</w:t>
      </w:r>
      <w:r w:rsidRPr="0035100D">
        <w:rPr>
          <w:b/>
          <w:spacing w:val="-1"/>
          <w:sz w:val="30"/>
          <w:szCs w:val="30"/>
        </w:rPr>
        <w:t>EN</w:t>
      </w:r>
      <w:r w:rsidRPr="0035100D">
        <w:rPr>
          <w:b/>
          <w:sz w:val="30"/>
          <w:szCs w:val="30"/>
        </w:rPr>
        <w:t>T</w:t>
      </w:r>
    </w:p>
    <w:p w14:paraId="2627E228" w14:textId="77777777" w:rsidR="009573A1" w:rsidRPr="0035100D" w:rsidRDefault="009573A1">
      <w:pPr>
        <w:spacing w:before="14" w:line="260" w:lineRule="exact"/>
        <w:rPr>
          <w:sz w:val="26"/>
          <w:szCs w:val="26"/>
        </w:rPr>
      </w:pPr>
    </w:p>
    <w:p w14:paraId="631BE029" w14:textId="77777777" w:rsidR="009573A1" w:rsidRPr="0035100D" w:rsidRDefault="00813FC1">
      <w:pPr>
        <w:ind w:left="660" w:right="74" w:hanging="540"/>
        <w:jc w:val="both"/>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    </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irm</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llion</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sh</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mee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 its</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nee</w:t>
      </w:r>
      <w:r w:rsidRPr="0035100D">
        <w:rPr>
          <w:rFonts w:ascii="Proxima Nova" w:eastAsia="Tahoma" w:hAnsi="Proxima Nova" w:cs="Tahoma"/>
          <w:sz w:val="22"/>
          <w:szCs w:val="22"/>
        </w:rPr>
        <w:t>ds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v</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t</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s,</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its</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pl</w:t>
      </w:r>
      <w:r w:rsidRPr="0035100D">
        <w:rPr>
          <w:rFonts w:ascii="Proxima Nova" w:eastAsia="Tahoma" w:hAnsi="Proxima Nova" w:cs="Tahoma"/>
          <w:spacing w:val="-1"/>
          <w:sz w:val="22"/>
          <w:szCs w:val="22"/>
        </w:rPr>
        <w:t>ann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orizon</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liq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idi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isio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y</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am</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in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orm</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 s</w:t>
      </w:r>
      <w:r w:rsidRPr="0035100D">
        <w:rPr>
          <w:rFonts w:ascii="Proxima Nova" w:eastAsia="Tahoma" w:hAnsi="Proxima Nova" w:cs="Tahoma"/>
          <w:spacing w:val="-1"/>
          <w:sz w:val="22"/>
          <w:szCs w:val="22"/>
        </w:rPr>
        <w:t>ecu</w:t>
      </w:r>
      <w:r w:rsidRPr="0035100D">
        <w:rPr>
          <w:rFonts w:ascii="Proxima Nova" w:eastAsia="Tahoma" w:hAnsi="Proxima Nova" w:cs="Tahoma"/>
          <w:sz w:val="22"/>
          <w:szCs w:val="22"/>
        </w:rPr>
        <w:t>riti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rn</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 yi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sh 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 xml:space="preserve">de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ly</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pl</w:t>
      </w:r>
      <w:r w:rsidRPr="0035100D">
        <w:rPr>
          <w:rFonts w:ascii="Proxima Nova" w:eastAsia="Tahoma" w:hAnsi="Proxima Nova" w:cs="Tahoma"/>
          <w:spacing w:val="-1"/>
          <w:sz w:val="22"/>
          <w:szCs w:val="22"/>
        </w:rPr>
        <w:t>ann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rsion of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 s</w:t>
      </w:r>
      <w:r w:rsidRPr="0035100D">
        <w:rPr>
          <w:rFonts w:ascii="Proxima Nova" w:eastAsia="Tahoma" w:hAnsi="Proxima Nova" w:cs="Tahoma"/>
          <w:spacing w:val="-1"/>
          <w:sz w:val="22"/>
          <w:szCs w:val="22"/>
        </w:rPr>
        <w:t>ecu</w:t>
      </w:r>
      <w:r w:rsidRPr="0035100D">
        <w:rPr>
          <w:rFonts w:ascii="Proxima Nova" w:eastAsia="Tahoma" w:hAnsi="Proxima Nova" w:cs="Tahoma"/>
          <w:sz w:val="22"/>
          <w:szCs w:val="22"/>
        </w:rPr>
        <w:t>riti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c</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sh </w:t>
      </w:r>
      <w:r w:rsidRPr="0035100D">
        <w:rPr>
          <w:rFonts w:ascii="Proxima Nova" w:eastAsia="Tahoma" w:hAnsi="Proxima Nova" w:cs="Tahoma"/>
          <w:spacing w:val="-1"/>
          <w:sz w:val="22"/>
          <w:szCs w:val="22"/>
        </w:rPr>
        <w:t>en</w:t>
      </w:r>
      <w:r w:rsidRPr="0035100D">
        <w:rPr>
          <w:rFonts w:ascii="Proxima Nova" w:eastAsia="Tahoma" w:hAnsi="Proxima Nova" w:cs="Tahoma"/>
          <w:spacing w:val="3"/>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ils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5</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rsion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size </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B</w:t>
      </w:r>
      <w:r w:rsidRPr="0035100D">
        <w:rPr>
          <w:rFonts w:ascii="Proxima Nova" w:eastAsia="Tahoma" w:hAnsi="Proxima Nova" w:cs="Tahoma"/>
          <w:spacing w:val="-1"/>
          <w:sz w:val="22"/>
          <w:szCs w:val="22"/>
        </w:rPr>
        <w:t>aum</w:t>
      </w:r>
      <w:r w:rsidRPr="0035100D">
        <w:rPr>
          <w:rFonts w:ascii="Proxima Nova" w:eastAsia="Tahoma" w:hAnsi="Proxima Nova" w:cs="Tahoma"/>
          <w:sz w:val="22"/>
          <w:szCs w:val="22"/>
        </w:rPr>
        <w:t>ol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p>
    <w:p w14:paraId="3F73779C" w14:textId="77777777" w:rsidR="009573A1" w:rsidRPr="0035100D" w:rsidRDefault="009573A1">
      <w:pPr>
        <w:spacing w:before="14" w:line="260" w:lineRule="exact"/>
        <w:rPr>
          <w:sz w:val="26"/>
          <w:szCs w:val="26"/>
        </w:rPr>
      </w:pPr>
    </w:p>
    <w:p w14:paraId="4BC07908" w14:textId="77777777" w:rsidR="009573A1" w:rsidRPr="0035100D" w:rsidRDefault="00813FC1">
      <w:pPr>
        <w:ind w:left="660" w:right="71" w:hanging="540"/>
        <w:jc w:val="both"/>
        <w:rPr>
          <w:rFonts w:ascii="Proxima Nova" w:eastAsia="Tahoma" w:hAnsi="Proxima Nova" w:cs="Tahoma"/>
          <w:sz w:val="22"/>
          <w:szCs w:val="22"/>
        </w:rPr>
      </w:pPr>
      <w:r w:rsidRPr="0035100D">
        <w:rPr>
          <w:rFonts w:ascii="Proxima Nova" w:eastAsia="Tahoma" w:hAnsi="Proxima Nova" w:cs="Tahoma"/>
          <w:sz w:val="22"/>
          <w:szCs w:val="22"/>
        </w:rPr>
        <w:t xml:space="preserve">2.    </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irm</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llion</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sh</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mee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 its</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nee</w:t>
      </w:r>
      <w:r w:rsidRPr="0035100D">
        <w:rPr>
          <w:rFonts w:ascii="Proxima Nova" w:eastAsia="Tahoma" w:hAnsi="Proxima Nova" w:cs="Tahoma"/>
          <w:sz w:val="22"/>
          <w:szCs w:val="22"/>
        </w:rPr>
        <w:t>ds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v</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t</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s,</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its</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pl</w:t>
      </w:r>
      <w:r w:rsidRPr="0035100D">
        <w:rPr>
          <w:rFonts w:ascii="Proxima Nova" w:eastAsia="Tahoma" w:hAnsi="Proxima Nova" w:cs="Tahoma"/>
          <w:spacing w:val="-1"/>
          <w:sz w:val="22"/>
          <w:szCs w:val="22"/>
        </w:rPr>
        <w:t>ann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orizon</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liq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idi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isio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y</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am</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in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orm</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 s</w:t>
      </w:r>
      <w:r w:rsidRPr="0035100D">
        <w:rPr>
          <w:rFonts w:ascii="Proxima Nova" w:eastAsia="Tahoma" w:hAnsi="Proxima Nova" w:cs="Tahoma"/>
          <w:spacing w:val="-1"/>
          <w:sz w:val="22"/>
          <w:szCs w:val="22"/>
        </w:rPr>
        <w:t>ecu</w:t>
      </w:r>
      <w:r w:rsidRPr="0035100D">
        <w:rPr>
          <w:rFonts w:ascii="Proxima Nova" w:eastAsia="Tahoma" w:hAnsi="Proxima Nova" w:cs="Tahoma"/>
          <w:sz w:val="22"/>
          <w:szCs w:val="22"/>
        </w:rPr>
        <w:t>riti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rn</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 yi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sh 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 xml:space="preserve">de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ly</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pl</w:t>
      </w:r>
      <w:r w:rsidRPr="0035100D">
        <w:rPr>
          <w:rFonts w:ascii="Proxima Nova" w:eastAsia="Tahoma" w:hAnsi="Proxima Nova" w:cs="Tahoma"/>
          <w:spacing w:val="-1"/>
          <w:sz w:val="22"/>
          <w:szCs w:val="22"/>
        </w:rPr>
        <w:t>ann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rsion of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 s</w:t>
      </w:r>
      <w:r w:rsidRPr="0035100D">
        <w:rPr>
          <w:rFonts w:ascii="Proxima Nova" w:eastAsia="Tahoma" w:hAnsi="Proxima Nova" w:cs="Tahoma"/>
          <w:spacing w:val="-1"/>
          <w:sz w:val="22"/>
          <w:szCs w:val="22"/>
        </w:rPr>
        <w:t>ecu</w:t>
      </w:r>
      <w:r w:rsidRPr="0035100D">
        <w:rPr>
          <w:rFonts w:ascii="Proxima Nova" w:eastAsia="Tahoma" w:hAnsi="Proxima Nova" w:cs="Tahoma"/>
          <w:sz w:val="22"/>
          <w:szCs w:val="22"/>
        </w:rPr>
        <w:t>riti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c</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sh </w:t>
      </w:r>
      <w:r w:rsidRPr="0035100D">
        <w:rPr>
          <w:rFonts w:ascii="Proxima Nova" w:eastAsia="Tahoma" w:hAnsi="Proxima Nova" w:cs="Tahoma"/>
          <w:spacing w:val="-1"/>
          <w:sz w:val="22"/>
          <w:szCs w:val="22"/>
        </w:rPr>
        <w:t>en</w:t>
      </w:r>
      <w:r w:rsidRPr="0035100D">
        <w:rPr>
          <w:rFonts w:ascii="Proxima Nova" w:eastAsia="Tahoma" w:hAnsi="Proxima Nova" w:cs="Tahoma"/>
          <w:spacing w:val="3"/>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ils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9</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rsion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size </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B</w:t>
      </w:r>
      <w:r w:rsidRPr="0035100D">
        <w:rPr>
          <w:rFonts w:ascii="Proxima Nova" w:eastAsia="Tahoma" w:hAnsi="Proxima Nova" w:cs="Tahoma"/>
          <w:spacing w:val="-1"/>
          <w:sz w:val="22"/>
          <w:szCs w:val="22"/>
        </w:rPr>
        <w:t>aum</w:t>
      </w:r>
      <w:r w:rsidRPr="0035100D">
        <w:rPr>
          <w:rFonts w:ascii="Proxima Nova" w:eastAsia="Tahoma" w:hAnsi="Proxima Nova" w:cs="Tahoma"/>
          <w:sz w:val="22"/>
          <w:szCs w:val="22"/>
        </w:rPr>
        <w:t>ol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p>
    <w:p w14:paraId="31F00E2F" w14:textId="77777777" w:rsidR="009573A1" w:rsidRPr="0035100D" w:rsidRDefault="009573A1">
      <w:pPr>
        <w:spacing w:before="17" w:line="260" w:lineRule="exact"/>
        <w:rPr>
          <w:sz w:val="26"/>
          <w:szCs w:val="26"/>
        </w:rPr>
      </w:pPr>
    </w:p>
    <w:p w14:paraId="615CF897" w14:textId="77777777" w:rsidR="009573A1" w:rsidRPr="0035100D" w:rsidRDefault="00813FC1">
      <w:pPr>
        <w:ind w:left="660" w:right="77" w:hanging="540"/>
        <w:jc w:val="both"/>
        <w:rPr>
          <w:rFonts w:ascii="Proxima Nova" w:eastAsia="Tahoma" w:hAnsi="Proxima Nova" w:cs="Tahoma"/>
          <w:sz w:val="22"/>
          <w:szCs w:val="22"/>
        </w:rPr>
      </w:pP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 xml:space="preserve">.    </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irm</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0</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llion</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sh</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mee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 its</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nee</w:t>
      </w:r>
      <w:r w:rsidRPr="0035100D">
        <w:rPr>
          <w:rFonts w:ascii="Proxima Nova" w:eastAsia="Tahoma" w:hAnsi="Proxima Nova" w:cs="Tahoma"/>
          <w:sz w:val="22"/>
          <w:szCs w:val="22"/>
        </w:rPr>
        <w:t>ds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v</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orizon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liq</w:t>
      </w:r>
      <w:r w:rsidRPr="0035100D">
        <w:rPr>
          <w:rFonts w:ascii="Proxima Nova" w:eastAsia="Tahoma" w:hAnsi="Proxima Nova" w:cs="Tahoma"/>
          <w:spacing w:val="-1"/>
          <w:sz w:val="22"/>
          <w:szCs w:val="22"/>
        </w:rPr>
        <w:t>u</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dity</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isio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ly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am</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40"/>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3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orm</w:t>
      </w:r>
      <w:r w:rsidRPr="0035100D">
        <w:rPr>
          <w:rFonts w:ascii="Proxima Nova" w:eastAsia="Tahoma" w:hAnsi="Proxima Nova" w:cs="Tahoma"/>
          <w:spacing w:val="36"/>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b</w:t>
      </w:r>
      <w:r w:rsidRPr="0035100D">
        <w:rPr>
          <w:rFonts w:ascii="Proxima Nova" w:eastAsia="Tahoma" w:hAnsi="Proxima Nova" w:cs="Tahoma"/>
          <w:sz w:val="22"/>
          <w:szCs w:val="22"/>
        </w:rPr>
        <w:t>le</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ecu</w:t>
      </w:r>
      <w:r w:rsidRPr="0035100D">
        <w:rPr>
          <w:rFonts w:ascii="Proxima Nova" w:eastAsia="Tahoma" w:hAnsi="Proxima Nova" w:cs="Tahoma"/>
          <w:sz w:val="22"/>
          <w:szCs w:val="22"/>
        </w:rPr>
        <w:t>riti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40"/>
          <w:sz w:val="22"/>
          <w:szCs w:val="22"/>
        </w:rPr>
        <w:t xml:space="preserve"> </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rn</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8</w:t>
      </w:r>
      <w:r w:rsidRPr="0035100D">
        <w:rPr>
          <w:rFonts w:ascii="Proxima Nova" w:eastAsia="Tahoma" w:hAnsi="Proxima Nova" w:cs="Tahoma"/>
          <w:spacing w:val="37"/>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40"/>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nnua</w:t>
      </w:r>
      <w:r w:rsidRPr="0035100D">
        <w:rPr>
          <w:rFonts w:ascii="Proxima Nova" w:eastAsia="Tahoma" w:hAnsi="Proxima Nova" w:cs="Tahoma"/>
          <w:sz w:val="22"/>
          <w:szCs w:val="22"/>
        </w:rPr>
        <w:t>l yi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sh 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 xml:space="preserve">de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ly</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pl</w:t>
      </w:r>
      <w:r w:rsidRPr="0035100D">
        <w:rPr>
          <w:rFonts w:ascii="Proxima Nova" w:eastAsia="Tahoma" w:hAnsi="Proxima Nova" w:cs="Tahoma"/>
          <w:spacing w:val="-1"/>
          <w:sz w:val="22"/>
          <w:szCs w:val="22"/>
        </w:rPr>
        <w:t>ann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rsion</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ecu</w:t>
      </w:r>
      <w:r w:rsidRPr="0035100D">
        <w:rPr>
          <w:rFonts w:ascii="Proxima Nova" w:eastAsia="Tahoma" w:hAnsi="Proxima Nova" w:cs="Tahoma"/>
          <w:sz w:val="22"/>
          <w:szCs w:val="22"/>
        </w:rPr>
        <w:t>riti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sh</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ils</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s.</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100</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rsion s</w:t>
      </w:r>
      <w:r w:rsidRPr="0035100D">
        <w:rPr>
          <w:rFonts w:ascii="Proxima Nova" w:eastAsia="Tahoma" w:hAnsi="Proxima Nova" w:cs="Tahoma"/>
          <w:spacing w:val="-3"/>
          <w:sz w:val="22"/>
          <w:szCs w:val="22"/>
        </w:rPr>
        <w:t>i</w:t>
      </w:r>
      <w:r w:rsidRPr="0035100D">
        <w:rPr>
          <w:rFonts w:ascii="Proxima Nova" w:eastAsia="Tahoma" w:hAnsi="Proxima Nova" w:cs="Tahoma"/>
          <w:sz w:val="22"/>
          <w:szCs w:val="22"/>
        </w:rPr>
        <w:t xml:space="preserve">ze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B</w:t>
      </w:r>
      <w:r w:rsidRPr="0035100D">
        <w:rPr>
          <w:rFonts w:ascii="Proxima Nova" w:eastAsia="Tahoma" w:hAnsi="Proxima Nova" w:cs="Tahoma"/>
          <w:spacing w:val="-1"/>
          <w:sz w:val="22"/>
          <w:szCs w:val="22"/>
        </w:rPr>
        <w:t>aum</w:t>
      </w:r>
      <w:r w:rsidRPr="0035100D">
        <w:rPr>
          <w:rFonts w:ascii="Proxima Nova" w:eastAsia="Tahoma" w:hAnsi="Proxima Nova" w:cs="Tahoma"/>
          <w:sz w:val="22"/>
          <w:szCs w:val="22"/>
        </w:rPr>
        <w:t>ol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m</w:t>
      </w:r>
      <w:r w:rsidRPr="0035100D">
        <w:rPr>
          <w:rFonts w:ascii="Proxima Nova" w:eastAsia="Tahoma" w:hAnsi="Proxima Nova" w:cs="Tahoma"/>
          <w:sz w:val="22"/>
          <w:szCs w:val="22"/>
        </w:rPr>
        <w:t>od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p>
    <w:p w14:paraId="46B998B0" w14:textId="77777777" w:rsidR="009573A1" w:rsidRPr="0035100D" w:rsidRDefault="009573A1">
      <w:pPr>
        <w:spacing w:before="10" w:line="280" w:lineRule="exact"/>
        <w:rPr>
          <w:sz w:val="28"/>
          <w:szCs w:val="28"/>
        </w:rPr>
      </w:pPr>
    </w:p>
    <w:p w14:paraId="59237DFD" w14:textId="77777777" w:rsidR="009573A1" w:rsidRPr="0035100D" w:rsidRDefault="00813FC1">
      <w:pPr>
        <w:ind w:left="660" w:right="75" w:hanging="540"/>
        <w:jc w:val="both"/>
        <w:rPr>
          <w:rFonts w:ascii="Proxima Nova" w:eastAsia="Tahoma" w:hAnsi="Proxima Nova" w:cs="Tahoma"/>
          <w:sz w:val="22"/>
          <w:szCs w:val="22"/>
        </w:rPr>
      </w:pPr>
      <w:r w:rsidRPr="0035100D">
        <w:rPr>
          <w:rFonts w:ascii="Proxima Nova" w:eastAsia="Tahoma" w:hAnsi="Proxima Nova" w:cs="Tahoma"/>
          <w:sz w:val="22"/>
          <w:szCs w:val="22"/>
        </w:rPr>
        <w:t>4</w:t>
      </w:r>
      <w:r w:rsidRPr="0035100D">
        <w:rPr>
          <w:rFonts w:ascii="Proxima Nova" w:eastAsia="Tahoma" w:hAnsi="Proxima Nova" w:cs="Tahoma"/>
          <w:sz w:val="24"/>
          <w:szCs w:val="24"/>
        </w:rPr>
        <w:t xml:space="preserve">.   </w:t>
      </w:r>
      <w:r w:rsidRPr="0035100D">
        <w:rPr>
          <w:rFonts w:ascii="Proxima Nova" w:eastAsia="Tahoma" w:hAnsi="Proxima Nova" w:cs="Tahoma"/>
          <w:spacing w:val="34"/>
          <w:sz w:val="24"/>
          <w:szCs w:val="24"/>
        </w:rPr>
        <w:t xml:space="preserve"> </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yr</w:t>
      </w:r>
      <w:r w:rsidRPr="0035100D">
        <w:rPr>
          <w:rFonts w:ascii="Proxima Nova" w:eastAsia="Tahoma" w:hAnsi="Proxima Nova" w:cs="Tahoma"/>
          <w:spacing w:val="-1"/>
          <w:sz w:val="22"/>
          <w:szCs w:val="22"/>
        </w:rPr>
        <w:t>am</w:t>
      </w:r>
      <w:r w:rsidRPr="0035100D">
        <w:rPr>
          <w:rFonts w:ascii="Proxima Nova" w:eastAsia="Tahoma" w:hAnsi="Proxima Nova" w:cs="Tahoma"/>
          <w:sz w:val="22"/>
          <w:szCs w:val="22"/>
        </w:rPr>
        <w:t>id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ex</w:t>
      </w:r>
      <w:r w:rsidRPr="0035100D">
        <w:rPr>
          <w:rFonts w:ascii="Proxima Nova" w:eastAsia="Tahoma" w:hAnsi="Proxima Nova" w:cs="Tahoma"/>
          <w:spacing w:val="-2"/>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 xml:space="preserve">sh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 in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dom</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manne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ume</w:t>
      </w:r>
      <w:r w:rsidRPr="0035100D">
        <w:rPr>
          <w:rFonts w:ascii="Proxima Nova" w:eastAsia="Tahoma" w:hAnsi="Proxima Nova" w:cs="Tahoma"/>
          <w:sz w:val="22"/>
          <w:szCs w:val="22"/>
        </w:rPr>
        <w:t>d</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Mill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Orr</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od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w:t>
      </w:r>
      <w:r w:rsidRPr="0035100D">
        <w:rPr>
          <w:rFonts w:ascii="Proxima Nova" w:eastAsia="Tahoma" w:hAnsi="Proxima Nova" w:cs="Tahoma"/>
          <w:spacing w:val="4"/>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 b</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n g</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p>
    <w:p w14:paraId="41A53BE3" w14:textId="77777777" w:rsidR="009573A1" w:rsidRPr="0035100D" w:rsidRDefault="009573A1">
      <w:pPr>
        <w:spacing w:before="10" w:line="280" w:lineRule="exact"/>
        <w:rPr>
          <w:sz w:val="28"/>
          <w:szCs w:val="28"/>
        </w:rPr>
      </w:pPr>
    </w:p>
    <w:p w14:paraId="7AF7394B" w14:textId="77777777" w:rsidR="009573A1" w:rsidRPr="0035100D" w:rsidRDefault="00813FC1">
      <w:pPr>
        <w:ind w:right="276"/>
        <w:jc w:val="right"/>
        <w:rPr>
          <w:rFonts w:ascii="Proxima Nova" w:eastAsia="Tahoma" w:hAnsi="Proxima Nova" w:cs="Tahoma"/>
          <w:sz w:val="22"/>
          <w:szCs w:val="22"/>
        </w:rPr>
      </w:pPr>
      <w:r w:rsidRPr="0035100D">
        <w:rPr>
          <w:rFonts w:ascii="Symbol" w:eastAsia="Symbol" w:hAnsi="Symbol" w:cs="Symbol"/>
          <w:sz w:val="22"/>
          <w:szCs w:val="22"/>
        </w:rPr>
        <w:t></w:t>
      </w:r>
      <w:r w:rsidRPr="0035100D">
        <w:rPr>
          <w:sz w:val="22"/>
          <w:szCs w:val="22"/>
        </w:rPr>
        <w:t xml:space="preserve">   </w:t>
      </w:r>
      <w:r w:rsidRPr="0035100D">
        <w:rPr>
          <w:spacing w:val="39"/>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nnua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on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 s</w:t>
      </w:r>
      <w:r w:rsidRPr="0035100D">
        <w:rPr>
          <w:rFonts w:ascii="Proxima Nova" w:eastAsia="Tahoma" w:hAnsi="Proxima Nova" w:cs="Tahoma"/>
          <w:spacing w:val="-1"/>
          <w:sz w:val="22"/>
          <w:szCs w:val="22"/>
        </w:rPr>
        <w:t>ecu</w:t>
      </w:r>
      <w:r w:rsidRPr="0035100D">
        <w:rPr>
          <w:rFonts w:ascii="Proxima Nova" w:eastAsia="Tahoma" w:hAnsi="Proxima Nova" w:cs="Tahoma"/>
          <w:sz w:val="22"/>
          <w:szCs w:val="22"/>
        </w:rPr>
        <w:t>riti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                                </w:t>
      </w:r>
      <w:r w:rsidRPr="0035100D">
        <w:rPr>
          <w:rFonts w:ascii="Proxima Nova" w:eastAsia="Tahoma" w:hAnsi="Proxima Nova" w:cs="Tahoma"/>
          <w:spacing w:val="37"/>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9</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p>
    <w:p w14:paraId="795DFD89" w14:textId="77777777" w:rsidR="009573A1" w:rsidRPr="0035100D" w:rsidRDefault="00813FC1">
      <w:pPr>
        <w:spacing w:line="260" w:lineRule="exact"/>
        <w:ind w:left="840"/>
        <w:rPr>
          <w:rFonts w:ascii="Proxima Nova" w:eastAsia="Tahoma" w:hAnsi="Proxima Nova" w:cs="Tahoma"/>
          <w:sz w:val="22"/>
          <w:szCs w:val="22"/>
        </w:rPr>
      </w:pPr>
      <w:r w:rsidRPr="0035100D">
        <w:rPr>
          <w:rFonts w:ascii="Symbol" w:eastAsia="Symbol" w:hAnsi="Symbol" w:cs="Symbol"/>
          <w:sz w:val="22"/>
          <w:szCs w:val="22"/>
        </w:rPr>
        <w:t></w:t>
      </w:r>
      <w:r w:rsidRPr="0035100D">
        <w:rPr>
          <w:sz w:val="22"/>
          <w:szCs w:val="22"/>
        </w:rPr>
        <w:t xml:space="preserve">   </w:t>
      </w:r>
      <w:r w:rsidRPr="0035100D">
        <w:rPr>
          <w:spacing w:val="3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s</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effec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ecu</w:t>
      </w:r>
      <w:r w:rsidRPr="0035100D">
        <w:rPr>
          <w:rFonts w:ascii="Proxima Nova" w:eastAsia="Tahoma" w:hAnsi="Proxima Nova" w:cs="Tahoma"/>
          <w:sz w:val="22"/>
          <w:szCs w:val="22"/>
        </w:rPr>
        <w:t>riti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p>
    <w:p w14:paraId="25D46463" w14:textId="77777777" w:rsidR="009573A1" w:rsidRPr="0035100D" w:rsidRDefault="00813FC1">
      <w:pPr>
        <w:spacing w:line="240" w:lineRule="exact"/>
        <w:ind w:right="275"/>
        <w:jc w:val="right"/>
        <w:rPr>
          <w:rFonts w:ascii="Proxima Nova" w:eastAsia="Tahoma" w:hAnsi="Proxima Nova" w:cs="Tahoma"/>
          <w:sz w:val="22"/>
          <w:szCs w:val="22"/>
        </w:rPr>
        <w:sectPr w:rsidR="009573A1" w:rsidRPr="0035100D">
          <w:headerReference w:type="default" r:id="rId10"/>
          <w:footerReference w:type="default" r:id="rId11"/>
          <w:pgSz w:w="11900" w:h="16840"/>
          <w:pgMar w:top="1580" w:right="1680" w:bottom="280" w:left="1680" w:header="720" w:footer="720" w:gutter="0"/>
          <w:cols w:space="720"/>
        </w:sectPr>
      </w:pP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Rs.</w:t>
      </w:r>
      <w:r w:rsidRPr="0035100D">
        <w:rPr>
          <w:rFonts w:ascii="Proxima Nova" w:eastAsia="Tahoma" w:hAnsi="Proxima Nova" w:cs="Tahoma"/>
          <w:spacing w:val="-1"/>
          <w:position w:val="-1"/>
          <w:sz w:val="22"/>
          <w:szCs w:val="22"/>
        </w:rPr>
        <w:t xml:space="preserve"> 5</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00</w:t>
      </w:r>
      <w:r w:rsidRPr="0035100D">
        <w:rPr>
          <w:rFonts w:ascii="Proxima Nova" w:eastAsia="Tahoma" w:hAnsi="Proxima Nova" w:cs="Tahoma"/>
          <w:position w:val="-1"/>
          <w:sz w:val="22"/>
          <w:szCs w:val="22"/>
        </w:rPr>
        <w:t>0</w:t>
      </w:r>
    </w:p>
    <w:p w14:paraId="601BE7EE" w14:textId="77777777" w:rsidR="009573A1" w:rsidRPr="0035100D" w:rsidRDefault="00813FC1">
      <w:pPr>
        <w:spacing w:before="10"/>
        <w:ind w:left="840" w:right="-53"/>
        <w:rPr>
          <w:rFonts w:ascii="Proxima Nova" w:eastAsia="Tahoma" w:hAnsi="Proxima Nova" w:cs="Tahoma"/>
          <w:sz w:val="22"/>
          <w:szCs w:val="22"/>
        </w:rPr>
      </w:pPr>
      <w:r w:rsidRPr="0035100D">
        <w:rPr>
          <w:rFonts w:ascii="Symbol" w:eastAsia="Symbol" w:hAnsi="Symbol" w:cs="Symbol"/>
          <w:sz w:val="22"/>
          <w:szCs w:val="22"/>
        </w:rPr>
        <w:t></w:t>
      </w:r>
      <w:r w:rsidRPr="0035100D">
        <w:rPr>
          <w:sz w:val="22"/>
          <w:szCs w:val="22"/>
        </w:rPr>
        <w:t xml:space="preserve">   </w:t>
      </w:r>
      <w:r w:rsidRPr="0035100D">
        <w:rPr>
          <w:spacing w:val="3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
          <w:sz w:val="22"/>
          <w:szCs w:val="22"/>
        </w:rPr>
        <w:t xml:space="preserve"> o</w:t>
      </w:r>
      <w:r w:rsidRPr="0035100D">
        <w:rPr>
          <w:rFonts w:ascii="Proxima Nova" w:eastAsia="Tahoma" w:hAnsi="Proxima Nova" w:cs="Tahoma"/>
          <w:sz w:val="22"/>
          <w:szCs w:val="22"/>
        </w:rPr>
        <w:t xml:space="preserve">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chan</w:t>
      </w:r>
      <w:r w:rsidRPr="0035100D">
        <w:rPr>
          <w:rFonts w:ascii="Proxima Nova" w:eastAsia="Tahoma" w:hAnsi="Proxima Nova" w:cs="Tahoma"/>
          <w:sz w:val="22"/>
          <w:szCs w:val="22"/>
        </w:rPr>
        <w:t>ge in d</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ily</w:t>
      </w:r>
      <w:r w:rsidRPr="0035100D">
        <w:rPr>
          <w:rFonts w:ascii="Proxima Nova" w:eastAsia="Tahoma" w:hAnsi="Proxima Nova" w:cs="Tahoma"/>
          <w:spacing w:val="-1"/>
          <w:sz w:val="22"/>
          <w:szCs w:val="22"/>
        </w:rPr>
        <w:t xml:space="preserve"> ca</w:t>
      </w:r>
      <w:r w:rsidRPr="0035100D">
        <w:rPr>
          <w:rFonts w:ascii="Proxima Nova" w:eastAsia="Tahoma" w:hAnsi="Proxima Nova" w:cs="Tahoma"/>
          <w:sz w:val="22"/>
          <w:szCs w:val="22"/>
        </w:rPr>
        <w:t>sh</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anc</w:t>
      </w:r>
      <w:r w:rsidRPr="0035100D">
        <w:rPr>
          <w:rFonts w:ascii="Proxima Nova" w:eastAsia="Tahoma" w:hAnsi="Proxima Nova" w:cs="Tahoma"/>
          <w:sz w:val="22"/>
          <w:szCs w:val="22"/>
        </w:rPr>
        <w:t>e</w:t>
      </w:r>
    </w:p>
    <w:p w14:paraId="299D779E" w14:textId="77777777" w:rsidR="009573A1" w:rsidRPr="0035100D" w:rsidRDefault="009573A1">
      <w:pPr>
        <w:spacing w:before="3" w:line="260" w:lineRule="exact"/>
        <w:rPr>
          <w:sz w:val="26"/>
          <w:szCs w:val="26"/>
        </w:rPr>
      </w:pPr>
    </w:p>
    <w:p w14:paraId="1902C04B" w14:textId="77777777" w:rsidR="009573A1" w:rsidRPr="0035100D" w:rsidRDefault="00813FC1">
      <w:pPr>
        <w:spacing w:line="260" w:lineRule="exact"/>
        <w:ind w:left="840"/>
        <w:rPr>
          <w:rFonts w:ascii="Proxima Nova" w:eastAsia="Tahoma" w:hAnsi="Proxima Nova" w:cs="Tahoma"/>
          <w:sz w:val="22"/>
          <w:szCs w:val="22"/>
        </w:rPr>
      </w:pPr>
      <w:r w:rsidRPr="0035100D">
        <w:rPr>
          <w:rFonts w:ascii="Symbol" w:eastAsia="Symbol" w:hAnsi="Symbol" w:cs="Symbol"/>
          <w:position w:val="-1"/>
          <w:sz w:val="22"/>
          <w:szCs w:val="22"/>
        </w:rPr>
        <w:t></w:t>
      </w:r>
      <w:r w:rsidRPr="0035100D">
        <w:rPr>
          <w:position w:val="-1"/>
          <w:sz w:val="22"/>
          <w:szCs w:val="22"/>
        </w:rPr>
        <w:t xml:space="preserve">   </w:t>
      </w:r>
      <w:r w:rsidRPr="0035100D">
        <w:rPr>
          <w:spacing w:val="39"/>
          <w:position w:val="-1"/>
          <w:sz w:val="22"/>
          <w:szCs w:val="22"/>
        </w:rPr>
        <w:t xml:space="preserve"> </w:t>
      </w:r>
      <w:r w:rsidRPr="0035100D">
        <w:rPr>
          <w:rFonts w:ascii="Proxima Nova" w:eastAsia="Tahoma" w:hAnsi="Proxima Nova" w:cs="Tahoma"/>
          <w:position w:val="-1"/>
          <w:sz w:val="22"/>
          <w:szCs w:val="22"/>
        </w:rPr>
        <w:t>Mini</w:t>
      </w:r>
      <w:r w:rsidRPr="0035100D">
        <w:rPr>
          <w:rFonts w:ascii="Proxima Nova" w:eastAsia="Tahoma" w:hAnsi="Proxima Nova" w:cs="Tahoma"/>
          <w:spacing w:val="-1"/>
          <w:position w:val="-1"/>
          <w:sz w:val="22"/>
          <w:szCs w:val="22"/>
        </w:rPr>
        <w:t>mu</w:t>
      </w:r>
      <w:r w:rsidRPr="0035100D">
        <w:rPr>
          <w:rFonts w:ascii="Proxima Nova" w:eastAsia="Tahoma" w:hAnsi="Proxima Nova" w:cs="Tahoma"/>
          <w:position w:val="-1"/>
          <w:sz w:val="22"/>
          <w:szCs w:val="22"/>
        </w:rPr>
        <w:t xml:space="preserve">m </w:t>
      </w:r>
      <w:r w:rsidRPr="0035100D">
        <w:rPr>
          <w:rFonts w:ascii="Proxima Nova" w:eastAsia="Tahoma" w:hAnsi="Proxima Nova" w:cs="Tahoma"/>
          <w:spacing w:val="-1"/>
          <w:position w:val="-1"/>
          <w:sz w:val="22"/>
          <w:szCs w:val="22"/>
        </w:rPr>
        <w:t>ca</w:t>
      </w:r>
      <w:r w:rsidRPr="0035100D">
        <w:rPr>
          <w:rFonts w:ascii="Proxima Nova" w:eastAsia="Tahoma" w:hAnsi="Proxima Nova" w:cs="Tahoma"/>
          <w:position w:val="-1"/>
          <w:sz w:val="22"/>
          <w:szCs w:val="22"/>
        </w:rPr>
        <w:t>sh b</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l</w:t>
      </w:r>
      <w:r w:rsidRPr="0035100D">
        <w:rPr>
          <w:rFonts w:ascii="Proxima Nova" w:eastAsia="Tahoma" w:hAnsi="Proxima Nova" w:cs="Tahoma"/>
          <w:spacing w:val="-1"/>
          <w:position w:val="-1"/>
          <w:sz w:val="22"/>
          <w:szCs w:val="22"/>
        </w:rPr>
        <w:t>anc</w:t>
      </w:r>
      <w:r w:rsidRPr="0035100D">
        <w:rPr>
          <w:rFonts w:ascii="Proxima Nova" w:eastAsia="Tahoma" w:hAnsi="Proxima Nova" w:cs="Tahoma"/>
          <w:position w:val="-1"/>
          <w:sz w:val="22"/>
          <w:szCs w:val="22"/>
        </w:rPr>
        <w:t>e r</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q</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ir</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 xml:space="preserve"> t</w:t>
      </w:r>
      <w:r w:rsidRPr="0035100D">
        <w:rPr>
          <w:rFonts w:ascii="Proxima Nova" w:eastAsia="Tahoma" w:hAnsi="Proxima Nova" w:cs="Tahoma"/>
          <w:position w:val="-1"/>
          <w:sz w:val="22"/>
          <w:szCs w:val="22"/>
        </w:rPr>
        <w:t>o</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 xml:space="preserve">be </w:t>
      </w:r>
      <w:r w:rsidRPr="0035100D">
        <w:rPr>
          <w:rFonts w:ascii="Proxima Nova" w:eastAsia="Tahoma" w:hAnsi="Proxima Nova" w:cs="Tahoma"/>
          <w:spacing w:val="-1"/>
          <w:position w:val="-1"/>
          <w:sz w:val="22"/>
          <w:szCs w:val="22"/>
        </w:rPr>
        <w:t>ma</w:t>
      </w:r>
      <w:r w:rsidRPr="0035100D">
        <w:rPr>
          <w:rFonts w:ascii="Proxima Nova" w:eastAsia="Tahoma" w:hAnsi="Proxima Nova" w:cs="Tahoma"/>
          <w:position w:val="-1"/>
          <w:sz w:val="22"/>
          <w:szCs w:val="22"/>
        </w:rPr>
        <w:t>i</w:t>
      </w:r>
      <w:r w:rsidRPr="0035100D">
        <w:rPr>
          <w:rFonts w:ascii="Proxima Nova" w:eastAsia="Tahoma" w:hAnsi="Proxima Nova" w:cs="Tahoma"/>
          <w:spacing w:val="-1"/>
          <w:position w:val="-1"/>
          <w:sz w:val="22"/>
          <w:szCs w:val="22"/>
        </w:rPr>
        <w:t>n</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i</w:t>
      </w:r>
      <w:r w:rsidRPr="0035100D">
        <w:rPr>
          <w:rFonts w:ascii="Proxima Nova" w:eastAsia="Tahoma" w:hAnsi="Proxima Nova" w:cs="Tahoma"/>
          <w:spacing w:val="-1"/>
          <w:position w:val="-1"/>
          <w:sz w:val="22"/>
          <w:szCs w:val="22"/>
        </w:rPr>
        <w:t>ne</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 xml:space="preserve"> a</w:t>
      </w:r>
      <w:r w:rsidRPr="0035100D">
        <w:rPr>
          <w:rFonts w:ascii="Proxima Nova" w:eastAsia="Tahoma" w:hAnsi="Proxima Nova" w:cs="Tahoma"/>
          <w:position w:val="-1"/>
          <w:sz w:val="22"/>
          <w:szCs w:val="22"/>
        </w:rPr>
        <w:t>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p</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p>
    <w:p w14:paraId="1997B332" w14:textId="77777777" w:rsidR="009573A1" w:rsidRPr="0035100D" w:rsidRDefault="00813FC1">
      <w:pPr>
        <w:spacing w:before="15" w:line="260" w:lineRule="exact"/>
        <w:rPr>
          <w:sz w:val="26"/>
          <w:szCs w:val="26"/>
        </w:rPr>
      </w:pPr>
      <w:r w:rsidRPr="0035100D">
        <w:br w:type="column"/>
      </w:r>
    </w:p>
    <w:p w14:paraId="6BC2569C" w14:textId="77777777" w:rsidR="009573A1" w:rsidRPr="0035100D" w:rsidRDefault="00813FC1">
      <w:pPr>
        <w:rPr>
          <w:rFonts w:ascii="Proxima Nova" w:eastAsia="Tahoma" w:hAnsi="Proxima Nova" w:cs="Tahoma"/>
          <w:sz w:val="22"/>
          <w:szCs w:val="22"/>
        </w:rPr>
        <w:sectPr w:rsidR="009573A1" w:rsidRPr="0035100D">
          <w:headerReference w:type="default" r:id="rId10"/>
          <w:footerReference w:type="default" r:id="rId11"/>
          <w:type w:val="continuous"/>
          <w:pgSz w:w="11900" w:h="16840"/>
          <w:pgMar w:top="1360" w:right="1680" w:bottom="280" w:left="1680" w:header="720" w:footer="720" w:gutter="0"/>
          <w:cols w:num="2" w:space="720" w:equalWidth="0">
            <w:col w:w="6915" w:space="203"/>
            <w:col w:w="1422"/>
          </w:cols>
        </w:sectPr>
      </w:pP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30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w:t>
      </w:r>
      <w:r w:rsidRPr="0035100D">
        <w:rPr>
          <w:rFonts w:ascii="Proxima Nova" w:eastAsia="Tahoma" w:hAnsi="Proxima Nova" w:cs="Tahoma"/>
          <w:spacing w:val="-3"/>
          <w:sz w:val="22"/>
          <w:szCs w:val="22"/>
        </w:rPr>
        <w:t>0</w:t>
      </w:r>
      <w:r w:rsidRPr="0035100D">
        <w:rPr>
          <w:rFonts w:ascii="Proxima Nova" w:eastAsia="Tahoma" w:hAnsi="Proxima Nova" w:cs="Tahoma"/>
          <w:sz w:val="22"/>
          <w:szCs w:val="22"/>
        </w:rPr>
        <w:t>0</w:t>
      </w:r>
    </w:p>
    <w:p w14:paraId="19818986" w14:textId="77777777" w:rsidR="009573A1" w:rsidRPr="0035100D" w:rsidRDefault="00813FC1">
      <w:pPr>
        <w:spacing w:before="4"/>
        <w:ind w:left="1212"/>
        <w:rPr>
          <w:rFonts w:ascii="Proxima Nova" w:eastAsia="Tahoma" w:hAnsi="Proxima Nova" w:cs="Tahoma"/>
          <w:sz w:val="22"/>
          <w:szCs w:val="22"/>
        </w:rPr>
      </w:pPr>
      <w:r w:rsidRPr="0035100D">
        <w:rPr>
          <w:rFonts w:ascii="Proxima Nova" w:eastAsia="Tahoma" w:hAnsi="Proxima Nova" w:cs="Tahoma"/>
          <w:spacing w:val="-1"/>
          <w:sz w:val="22"/>
          <w:szCs w:val="22"/>
        </w:rPr>
        <w:t>mana</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emen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po</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y                                                       </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400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p w14:paraId="19858E0F" w14:textId="77777777" w:rsidR="009573A1" w:rsidRPr="0035100D" w:rsidRDefault="009573A1">
      <w:pPr>
        <w:spacing w:line="260" w:lineRule="exact"/>
        <w:rPr>
          <w:sz w:val="26"/>
          <w:szCs w:val="26"/>
        </w:rPr>
      </w:pPr>
    </w:p>
    <w:p w14:paraId="33A787A7" w14:textId="77777777" w:rsidR="009573A1" w:rsidRPr="0035100D" w:rsidRDefault="00813FC1">
      <w:pPr>
        <w:ind w:left="799"/>
        <w:rPr>
          <w:sz w:val="22"/>
          <w:szCs w:val="22"/>
        </w:rPr>
      </w:pP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u</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ol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poi</w:t>
      </w:r>
      <w:r w:rsidRPr="0035100D">
        <w:rPr>
          <w:rFonts w:ascii="Proxima Nova" w:eastAsia="Tahoma" w:hAnsi="Proxima Nova" w:cs="Tahoma"/>
          <w:spacing w:val="-1"/>
          <w:sz w:val="22"/>
          <w:szCs w:val="22"/>
        </w:rPr>
        <w:t>n</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5"/>
          <w:sz w:val="22"/>
          <w:szCs w:val="22"/>
        </w:rPr>
        <w:t xml:space="preserve"> </w:t>
      </w:r>
      <w:r w:rsidRPr="0035100D">
        <w:rPr>
          <w:spacing w:val="-3"/>
          <w:sz w:val="22"/>
          <w:szCs w:val="22"/>
        </w:rPr>
        <w:t>A</w:t>
      </w:r>
      <w:r w:rsidRPr="0035100D">
        <w:rPr>
          <w:spacing w:val="1"/>
          <w:sz w:val="22"/>
          <w:szCs w:val="22"/>
        </w:rPr>
        <w:t>ss</w:t>
      </w:r>
      <w:r w:rsidRPr="0035100D">
        <w:rPr>
          <w:sz w:val="22"/>
          <w:szCs w:val="22"/>
        </w:rPr>
        <w:t>u</w:t>
      </w:r>
      <w:r w:rsidRPr="0035100D">
        <w:rPr>
          <w:spacing w:val="-4"/>
          <w:sz w:val="22"/>
          <w:szCs w:val="22"/>
        </w:rPr>
        <w:t>m</w:t>
      </w:r>
      <w:r w:rsidRPr="0035100D">
        <w:rPr>
          <w:sz w:val="22"/>
          <w:szCs w:val="22"/>
        </w:rPr>
        <w:t>e 360 da</w:t>
      </w:r>
      <w:r w:rsidRPr="0035100D">
        <w:rPr>
          <w:spacing w:val="-2"/>
          <w:sz w:val="22"/>
          <w:szCs w:val="22"/>
        </w:rPr>
        <w:t>y</w:t>
      </w:r>
      <w:r w:rsidRPr="0035100D">
        <w:rPr>
          <w:sz w:val="22"/>
          <w:szCs w:val="22"/>
        </w:rPr>
        <w:t>s</w:t>
      </w:r>
      <w:r w:rsidRPr="0035100D">
        <w:rPr>
          <w:spacing w:val="-2"/>
          <w:sz w:val="22"/>
          <w:szCs w:val="22"/>
        </w:rPr>
        <w:t xml:space="preserve"> </w:t>
      </w:r>
      <w:r w:rsidRPr="0035100D">
        <w:rPr>
          <w:spacing w:val="1"/>
          <w:sz w:val="22"/>
          <w:szCs w:val="22"/>
        </w:rPr>
        <w:t>t</w:t>
      </w:r>
      <w:r w:rsidRPr="0035100D">
        <w:rPr>
          <w:sz w:val="22"/>
          <w:szCs w:val="22"/>
        </w:rPr>
        <w:t xml:space="preserve">o a </w:t>
      </w:r>
      <w:r w:rsidRPr="0035100D">
        <w:rPr>
          <w:spacing w:val="-2"/>
          <w:sz w:val="22"/>
          <w:szCs w:val="22"/>
        </w:rPr>
        <w:t>y</w:t>
      </w:r>
      <w:r w:rsidRPr="0035100D">
        <w:rPr>
          <w:sz w:val="22"/>
          <w:szCs w:val="22"/>
        </w:rPr>
        <w:t>e</w:t>
      </w:r>
      <w:r w:rsidRPr="0035100D">
        <w:rPr>
          <w:spacing w:val="-2"/>
          <w:sz w:val="22"/>
          <w:szCs w:val="22"/>
        </w:rPr>
        <w:t>a</w:t>
      </w:r>
      <w:r w:rsidRPr="0035100D">
        <w:rPr>
          <w:sz w:val="22"/>
          <w:szCs w:val="22"/>
        </w:rPr>
        <w:t>r</w:t>
      </w:r>
    </w:p>
    <w:p w14:paraId="3D0BDFF8" w14:textId="77777777" w:rsidR="009573A1" w:rsidRPr="0035100D" w:rsidRDefault="009573A1">
      <w:pPr>
        <w:spacing w:before="10" w:line="260" w:lineRule="exact"/>
        <w:rPr>
          <w:sz w:val="26"/>
          <w:szCs w:val="26"/>
        </w:rPr>
      </w:pPr>
    </w:p>
    <w:p w14:paraId="0B9BFFD1" w14:textId="77777777" w:rsidR="009573A1" w:rsidRPr="0035100D" w:rsidRDefault="00813FC1">
      <w:pPr>
        <w:ind w:left="660" w:right="254" w:hanging="540"/>
        <w:rPr>
          <w:rFonts w:ascii="Proxima Nova" w:eastAsia="Tahoma" w:hAnsi="Proxima Nova" w:cs="Tahoma"/>
          <w:sz w:val="22"/>
          <w:szCs w:val="22"/>
        </w:rPr>
      </w:pPr>
      <w:r w:rsidRPr="0035100D">
        <w:rPr>
          <w:rFonts w:ascii="Proxima Nova" w:eastAsia="Tahoma" w:hAnsi="Proxima Nova" w:cs="Tahoma"/>
          <w:sz w:val="22"/>
          <w:szCs w:val="22"/>
        </w:rPr>
        <w:t xml:space="preserve">5.      </w:t>
      </w:r>
      <w:r w:rsidRPr="0035100D">
        <w:rPr>
          <w:rFonts w:ascii="Proxima Nova" w:eastAsia="Tahoma" w:hAnsi="Proxima Nova" w:cs="Tahoma"/>
          <w:spacing w:val="53"/>
          <w:sz w:val="22"/>
          <w:szCs w:val="22"/>
        </w:rPr>
        <w:t xml:space="preserve"> </w:t>
      </w:r>
      <w:r w:rsidRPr="0035100D">
        <w:rPr>
          <w:rFonts w:ascii="Proxima Nova" w:eastAsia="Tahoma" w:hAnsi="Proxima Nova" w:cs="Tahoma"/>
          <w:spacing w:val="-1"/>
          <w:sz w:val="22"/>
          <w:szCs w:val="22"/>
        </w:rPr>
        <w:t>Jawa</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orpo</w:t>
      </w:r>
      <w:r w:rsidRPr="0035100D">
        <w:rPr>
          <w:rFonts w:ascii="Proxima Nova" w:eastAsia="Tahoma" w:hAnsi="Proxima Nova" w:cs="Tahoma"/>
          <w:spacing w:val="1"/>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ion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 xml:space="preserve">sh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eha</w:t>
      </w:r>
      <w:r w:rsidRPr="0035100D">
        <w:rPr>
          <w:rFonts w:ascii="Proxima Nova" w:eastAsia="Tahoma" w:hAnsi="Proxima Nova" w:cs="Tahoma"/>
          <w:spacing w:val="-2"/>
          <w:sz w:val="22"/>
          <w:szCs w:val="22"/>
        </w:rPr>
        <w:t>v</w:t>
      </w:r>
      <w:r w:rsidRPr="0035100D">
        <w:rPr>
          <w:rFonts w:ascii="Proxima Nova" w:eastAsia="Tahoma" w:hAnsi="Proxima Nova" w:cs="Tahoma"/>
          <w:sz w:val="22"/>
          <w:szCs w:val="22"/>
        </w:rPr>
        <w:t>e in a r</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 xml:space="preserve">dom </w:t>
      </w:r>
      <w:r w:rsidRPr="0035100D">
        <w:rPr>
          <w:rFonts w:ascii="Proxima Nova" w:eastAsia="Tahoma" w:hAnsi="Proxima Nova" w:cs="Tahoma"/>
          <w:spacing w:val="-1"/>
          <w:sz w:val="22"/>
          <w:szCs w:val="22"/>
        </w:rPr>
        <w:t>manne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ume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Mill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a</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Orr </w:t>
      </w:r>
      <w:r w:rsidRPr="0035100D">
        <w:rPr>
          <w:rFonts w:ascii="Proxima Nova" w:eastAsia="Tahoma" w:hAnsi="Proxima Nova" w:cs="Tahoma"/>
          <w:spacing w:val="-1"/>
          <w:sz w:val="22"/>
          <w:szCs w:val="22"/>
        </w:rPr>
        <w:t>m</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ion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n g</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p>
    <w:p w14:paraId="7AB1BCC7" w14:textId="77777777" w:rsidR="009573A1" w:rsidRPr="0035100D" w:rsidRDefault="009573A1">
      <w:pPr>
        <w:spacing w:before="5" w:line="260" w:lineRule="exact"/>
        <w:rPr>
          <w:sz w:val="26"/>
          <w:szCs w:val="26"/>
        </w:rPr>
      </w:pPr>
    </w:p>
    <w:p w14:paraId="0FA425EB" w14:textId="77777777" w:rsidR="009573A1" w:rsidRPr="0035100D" w:rsidRDefault="00813FC1">
      <w:pPr>
        <w:ind w:left="840"/>
        <w:rPr>
          <w:rFonts w:ascii="Proxima Nova" w:eastAsia="Tahoma" w:hAnsi="Proxima Nova" w:cs="Tahoma"/>
          <w:sz w:val="22"/>
          <w:szCs w:val="22"/>
        </w:rPr>
      </w:pPr>
      <w:r w:rsidRPr="0035100D">
        <w:rPr>
          <w:rFonts w:ascii="Symbol" w:eastAsia="Symbol" w:hAnsi="Symbol" w:cs="Symbol"/>
          <w:sz w:val="22"/>
          <w:szCs w:val="22"/>
        </w:rPr>
        <w:t></w:t>
      </w:r>
      <w:r w:rsidRPr="0035100D">
        <w:rPr>
          <w:sz w:val="22"/>
          <w:szCs w:val="22"/>
        </w:rPr>
        <w:t xml:space="preserve">   </w:t>
      </w:r>
      <w:r w:rsidRPr="0035100D">
        <w:rPr>
          <w:spacing w:val="39"/>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nnua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on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 s</w:t>
      </w:r>
      <w:r w:rsidRPr="0035100D">
        <w:rPr>
          <w:rFonts w:ascii="Proxima Nova" w:eastAsia="Tahoma" w:hAnsi="Proxima Nova" w:cs="Tahoma"/>
          <w:spacing w:val="-1"/>
          <w:sz w:val="22"/>
          <w:szCs w:val="22"/>
        </w:rPr>
        <w:t>ecu</w:t>
      </w:r>
      <w:r w:rsidRPr="0035100D">
        <w:rPr>
          <w:rFonts w:ascii="Proxima Nova" w:eastAsia="Tahoma" w:hAnsi="Proxima Nova" w:cs="Tahoma"/>
          <w:sz w:val="22"/>
          <w:szCs w:val="22"/>
        </w:rPr>
        <w:t>riti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                             </w:t>
      </w:r>
      <w:r w:rsidRPr="0035100D">
        <w:rPr>
          <w:rFonts w:ascii="Proxima Nova" w:eastAsia="Tahoma" w:hAnsi="Proxima Nova" w:cs="Tahoma"/>
          <w:spacing w:val="37"/>
          <w:sz w:val="22"/>
          <w:szCs w:val="22"/>
        </w:rPr>
        <w:t xml:space="preserve"> </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8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p>
    <w:p w14:paraId="274F5328" w14:textId="77777777" w:rsidR="009573A1" w:rsidRPr="0035100D" w:rsidRDefault="00813FC1">
      <w:pPr>
        <w:spacing w:line="260" w:lineRule="exact"/>
        <w:ind w:left="840"/>
        <w:rPr>
          <w:rFonts w:ascii="Proxima Nova" w:eastAsia="Tahoma" w:hAnsi="Proxima Nova" w:cs="Tahoma"/>
          <w:sz w:val="22"/>
          <w:szCs w:val="22"/>
        </w:rPr>
      </w:pPr>
      <w:r w:rsidRPr="0035100D">
        <w:rPr>
          <w:rFonts w:ascii="Symbol" w:eastAsia="Symbol" w:hAnsi="Symbol" w:cs="Symbol"/>
          <w:sz w:val="22"/>
          <w:szCs w:val="22"/>
        </w:rPr>
        <w:t></w:t>
      </w:r>
      <w:r w:rsidRPr="0035100D">
        <w:rPr>
          <w:sz w:val="22"/>
          <w:szCs w:val="22"/>
        </w:rPr>
        <w:t xml:space="preserve">   </w:t>
      </w:r>
      <w:r w:rsidRPr="0035100D">
        <w:rPr>
          <w:spacing w:val="3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s</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effec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ecu</w:t>
      </w:r>
      <w:r w:rsidRPr="0035100D">
        <w:rPr>
          <w:rFonts w:ascii="Proxima Nova" w:eastAsia="Tahoma" w:hAnsi="Proxima Nova" w:cs="Tahoma"/>
          <w:sz w:val="22"/>
          <w:szCs w:val="22"/>
        </w:rPr>
        <w:t>riti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p>
    <w:p w14:paraId="2935F482" w14:textId="77777777" w:rsidR="009573A1" w:rsidRPr="0035100D" w:rsidRDefault="00813FC1">
      <w:pPr>
        <w:spacing w:line="240" w:lineRule="exact"/>
        <w:ind w:right="308"/>
        <w:jc w:val="right"/>
        <w:rPr>
          <w:rFonts w:ascii="Proxima Nova" w:eastAsia="Tahoma" w:hAnsi="Proxima Nova" w:cs="Tahoma"/>
          <w:sz w:val="22"/>
          <w:szCs w:val="22"/>
        </w:rPr>
        <w:sectPr w:rsidR="009573A1" w:rsidRPr="0035100D">
          <w:headerReference w:type="default" r:id="rId10"/>
          <w:footerReference w:type="default" r:id="rId11"/>
          <w:type w:val="continuous"/>
          <w:pgSz w:w="11900" w:h="16840"/>
          <w:pgMar w:top="1360" w:right="1680" w:bottom="280" w:left="1680" w:header="720" w:footer="720" w:gutter="0"/>
          <w:cols w:space="720"/>
        </w:sectPr>
      </w:pPr>
      <w:r w:rsidRPr="0035100D">
        <w:rPr>
          <w:rFonts w:ascii="Proxima Nova" w:eastAsia="Tahoma" w:hAnsi="Proxima Nova" w:cs="Tahoma"/>
          <w:position w:val="-1"/>
          <w:sz w:val="22"/>
          <w:szCs w:val="22"/>
        </w:rPr>
        <w:t xml:space="preserve">= </w:t>
      </w:r>
      <w:r w:rsidRPr="0035100D">
        <w:rPr>
          <w:rFonts w:ascii="Proxima Nova" w:eastAsia="Tahoma" w:hAnsi="Proxima Nova" w:cs="Tahoma"/>
          <w:spacing w:val="67"/>
          <w:position w:val="-1"/>
          <w:sz w:val="22"/>
          <w:szCs w:val="22"/>
        </w:rPr>
        <w:t xml:space="preserve"> </w:t>
      </w:r>
      <w:r w:rsidRPr="0035100D">
        <w:rPr>
          <w:rFonts w:ascii="Proxima Nova" w:eastAsia="Tahoma" w:hAnsi="Proxima Nova" w:cs="Tahoma"/>
          <w:position w:val="-1"/>
          <w:sz w:val="22"/>
          <w:szCs w:val="22"/>
        </w:rPr>
        <w:t>Rs.</w:t>
      </w:r>
      <w:r w:rsidRPr="0035100D">
        <w:rPr>
          <w:rFonts w:ascii="Proxima Nova" w:eastAsia="Tahoma" w:hAnsi="Proxima Nova" w:cs="Tahoma"/>
          <w:spacing w:val="-1"/>
          <w:position w:val="-1"/>
          <w:sz w:val="22"/>
          <w:szCs w:val="22"/>
        </w:rPr>
        <w:t xml:space="preserve"> 1</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00</w:t>
      </w:r>
      <w:r w:rsidRPr="0035100D">
        <w:rPr>
          <w:rFonts w:ascii="Proxima Nova" w:eastAsia="Tahoma" w:hAnsi="Proxima Nova" w:cs="Tahoma"/>
          <w:position w:val="-1"/>
          <w:sz w:val="22"/>
          <w:szCs w:val="22"/>
        </w:rPr>
        <w:t>0</w:t>
      </w:r>
    </w:p>
    <w:p w14:paraId="15F1E3F0" w14:textId="77777777" w:rsidR="009573A1" w:rsidRPr="0035100D" w:rsidRDefault="00813FC1">
      <w:pPr>
        <w:spacing w:before="10"/>
        <w:ind w:left="840" w:right="-53"/>
        <w:rPr>
          <w:rFonts w:ascii="Proxima Nova" w:eastAsia="Tahoma" w:hAnsi="Proxima Nova" w:cs="Tahoma"/>
          <w:sz w:val="22"/>
          <w:szCs w:val="22"/>
        </w:rPr>
      </w:pPr>
      <w:r w:rsidRPr="0035100D">
        <w:rPr>
          <w:rFonts w:ascii="Symbol" w:eastAsia="Symbol" w:hAnsi="Symbol" w:cs="Symbol"/>
          <w:sz w:val="22"/>
          <w:szCs w:val="22"/>
        </w:rPr>
        <w:t></w:t>
      </w:r>
      <w:r w:rsidRPr="0035100D">
        <w:rPr>
          <w:sz w:val="22"/>
          <w:szCs w:val="22"/>
        </w:rPr>
        <w:t xml:space="preserve">   </w:t>
      </w:r>
      <w:r w:rsidRPr="0035100D">
        <w:rPr>
          <w:spacing w:val="3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
          <w:sz w:val="22"/>
          <w:szCs w:val="22"/>
        </w:rPr>
        <w:t xml:space="preserve"> o</w:t>
      </w:r>
      <w:r w:rsidRPr="0035100D">
        <w:rPr>
          <w:rFonts w:ascii="Proxima Nova" w:eastAsia="Tahoma" w:hAnsi="Proxima Nova" w:cs="Tahoma"/>
          <w:sz w:val="22"/>
          <w:szCs w:val="22"/>
        </w:rPr>
        <w:t xml:space="preserve">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chan</w:t>
      </w:r>
      <w:r w:rsidRPr="0035100D">
        <w:rPr>
          <w:rFonts w:ascii="Proxima Nova" w:eastAsia="Tahoma" w:hAnsi="Proxima Nova" w:cs="Tahoma"/>
          <w:sz w:val="22"/>
          <w:szCs w:val="22"/>
        </w:rPr>
        <w:t>ge in d</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ily</w:t>
      </w:r>
      <w:r w:rsidRPr="0035100D">
        <w:rPr>
          <w:rFonts w:ascii="Proxima Nova" w:eastAsia="Tahoma" w:hAnsi="Proxima Nova" w:cs="Tahoma"/>
          <w:spacing w:val="-1"/>
          <w:sz w:val="22"/>
          <w:szCs w:val="22"/>
        </w:rPr>
        <w:t xml:space="preserve"> ca</w:t>
      </w:r>
      <w:r w:rsidRPr="0035100D">
        <w:rPr>
          <w:rFonts w:ascii="Proxima Nova" w:eastAsia="Tahoma" w:hAnsi="Proxima Nova" w:cs="Tahoma"/>
          <w:sz w:val="22"/>
          <w:szCs w:val="22"/>
        </w:rPr>
        <w:t>sh 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anc</w:t>
      </w:r>
      <w:r w:rsidRPr="0035100D">
        <w:rPr>
          <w:rFonts w:ascii="Proxima Nova" w:eastAsia="Tahoma" w:hAnsi="Proxima Nova" w:cs="Tahoma"/>
          <w:sz w:val="22"/>
          <w:szCs w:val="22"/>
        </w:rPr>
        <w:t>e</w:t>
      </w:r>
    </w:p>
    <w:p w14:paraId="7BC23750" w14:textId="77777777" w:rsidR="009573A1" w:rsidRPr="0035100D" w:rsidRDefault="009573A1">
      <w:pPr>
        <w:spacing w:before="3" w:line="260" w:lineRule="exact"/>
        <w:rPr>
          <w:sz w:val="26"/>
          <w:szCs w:val="26"/>
        </w:rPr>
      </w:pPr>
    </w:p>
    <w:p w14:paraId="64D1030D" w14:textId="77777777" w:rsidR="009573A1" w:rsidRPr="0035100D" w:rsidRDefault="00813FC1">
      <w:pPr>
        <w:spacing w:line="260" w:lineRule="exact"/>
        <w:ind w:left="840"/>
        <w:rPr>
          <w:rFonts w:ascii="Proxima Nova" w:eastAsia="Tahoma" w:hAnsi="Proxima Nova" w:cs="Tahoma"/>
          <w:sz w:val="22"/>
          <w:szCs w:val="22"/>
        </w:rPr>
      </w:pPr>
      <w:r w:rsidRPr="0035100D">
        <w:rPr>
          <w:rFonts w:ascii="Symbol" w:eastAsia="Symbol" w:hAnsi="Symbol" w:cs="Symbol"/>
          <w:position w:val="-1"/>
          <w:sz w:val="22"/>
          <w:szCs w:val="22"/>
        </w:rPr>
        <w:t></w:t>
      </w:r>
      <w:r w:rsidRPr="0035100D">
        <w:rPr>
          <w:position w:val="-1"/>
          <w:sz w:val="22"/>
          <w:szCs w:val="22"/>
        </w:rPr>
        <w:t xml:space="preserve">   </w:t>
      </w:r>
      <w:r w:rsidRPr="0035100D">
        <w:rPr>
          <w:spacing w:val="39"/>
          <w:position w:val="-1"/>
          <w:sz w:val="22"/>
          <w:szCs w:val="22"/>
        </w:rPr>
        <w:t xml:space="preserve"> </w:t>
      </w:r>
      <w:r w:rsidRPr="0035100D">
        <w:rPr>
          <w:rFonts w:ascii="Proxima Nova" w:eastAsia="Tahoma" w:hAnsi="Proxima Nova" w:cs="Tahoma"/>
          <w:position w:val="-1"/>
          <w:sz w:val="22"/>
          <w:szCs w:val="22"/>
        </w:rPr>
        <w:t>Mini</w:t>
      </w:r>
      <w:r w:rsidRPr="0035100D">
        <w:rPr>
          <w:rFonts w:ascii="Proxima Nova" w:eastAsia="Tahoma" w:hAnsi="Proxima Nova" w:cs="Tahoma"/>
          <w:spacing w:val="-1"/>
          <w:position w:val="-1"/>
          <w:sz w:val="22"/>
          <w:szCs w:val="22"/>
        </w:rPr>
        <w:t>mu</w:t>
      </w:r>
      <w:r w:rsidRPr="0035100D">
        <w:rPr>
          <w:rFonts w:ascii="Proxima Nova" w:eastAsia="Tahoma" w:hAnsi="Proxima Nova" w:cs="Tahoma"/>
          <w:position w:val="-1"/>
          <w:sz w:val="22"/>
          <w:szCs w:val="22"/>
        </w:rPr>
        <w:t xml:space="preserve">m </w:t>
      </w:r>
      <w:r w:rsidRPr="0035100D">
        <w:rPr>
          <w:rFonts w:ascii="Proxima Nova" w:eastAsia="Tahoma" w:hAnsi="Proxima Nova" w:cs="Tahoma"/>
          <w:spacing w:val="-1"/>
          <w:position w:val="-1"/>
          <w:sz w:val="22"/>
          <w:szCs w:val="22"/>
        </w:rPr>
        <w:t>ca</w:t>
      </w:r>
      <w:r w:rsidRPr="0035100D">
        <w:rPr>
          <w:rFonts w:ascii="Proxima Nova" w:eastAsia="Tahoma" w:hAnsi="Proxima Nova" w:cs="Tahoma"/>
          <w:position w:val="-1"/>
          <w:sz w:val="22"/>
          <w:szCs w:val="22"/>
        </w:rPr>
        <w:t>sh b</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l</w:t>
      </w:r>
      <w:r w:rsidRPr="0035100D">
        <w:rPr>
          <w:rFonts w:ascii="Proxima Nova" w:eastAsia="Tahoma" w:hAnsi="Proxima Nova" w:cs="Tahoma"/>
          <w:spacing w:val="-1"/>
          <w:position w:val="-1"/>
          <w:sz w:val="22"/>
          <w:szCs w:val="22"/>
        </w:rPr>
        <w:t>anc</w:t>
      </w:r>
      <w:r w:rsidRPr="0035100D">
        <w:rPr>
          <w:rFonts w:ascii="Proxima Nova" w:eastAsia="Tahoma" w:hAnsi="Proxima Nova" w:cs="Tahoma"/>
          <w:position w:val="-1"/>
          <w:sz w:val="22"/>
          <w:szCs w:val="22"/>
        </w:rPr>
        <w:t>e r</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q</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ir</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 xml:space="preserve"> t</w:t>
      </w:r>
      <w:r w:rsidRPr="0035100D">
        <w:rPr>
          <w:rFonts w:ascii="Proxima Nova" w:eastAsia="Tahoma" w:hAnsi="Proxima Nova" w:cs="Tahoma"/>
          <w:position w:val="-1"/>
          <w:sz w:val="22"/>
          <w:szCs w:val="22"/>
        </w:rPr>
        <w:t>o</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 xml:space="preserve">be </w:t>
      </w:r>
      <w:r w:rsidRPr="0035100D">
        <w:rPr>
          <w:rFonts w:ascii="Proxima Nova" w:eastAsia="Tahoma" w:hAnsi="Proxima Nova" w:cs="Tahoma"/>
          <w:spacing w:val="-1"/>
          <w:position w:val="-1"/>
          <w:sz w:val="22"/>
          <w:szCs w:val="22"/>
        </w:rPr>
        <w:t>ma</w:t>
      </w:r>
      <w:r w:rsidRPr="0035100D">
        <w:rPr>
          <w:rFonts w:ascii="Proxima Nova" w:eastAsia="Tahoma" w:hAnsi="Proxima Nova" w:cs="Tahoma"/>
          <w:position w:val="-1"/>
          <w:sz w:val="22"/>
          <w:szCs w:val="22"/>
        </w:rPr>
        <w:t>i</w:t>
      </w:r>
      <w:r w:rsidRPr="0035100D">
        <w:rPr>
          <w:rFonts w:ascii="Proxima Nova" w:eastAsia="Tahoma" w:hAnsi="Proxima Nova" w:cs="Tahoma"/>
          <w:spacing w:val="-1"/>
          <w:position w:val="-1"/>
          <w:sz w:val="22"/>
          <w:szCs w:val="22"/>
        </w:rPr>
        <w:t>n</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i</w:t>
      </w:r>
      <w:r w:rsidRPr="0035100D">
        <w:rPr>
          <w:rFonts w:ascii="Proxima Nova" w:eastAsia="Tahoma" w:hAnsi="Proxima Nova" w:cs="Tahoma"/>
          <w:spacing w:val="-1"/>
          <w:position w:val="-1"/>
          <w:sz w:val="22"/>
          <w:szCs w:val="22"/>
        </w:rPr>
        <w:t>ne</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 xml:space="preserve"> a</w:t>
      </w:r>
      <w:r w:rsidRPr="0035100D">
        <w:rPr>
          <w:rFonts w:ascii="Proxima Nova" w:eastAsia="Tahoma" w:hAnsi="Proxima Nova" w:cs="Tahoma"/>
          <w:position w:val="-1"/>
          <w:sz w:val="22"/>
          <w:szCs w:val="22"/>
        </w:rPr>
        <w:t>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p</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p>
    <w:p w14:paraId="416F07D4" w14:textId="77777777" w:rsidR="009573A1" w:rsidRPr="0035100D" w:rsidRDefault="00813FC1">
      <w:pPr>
        <w:spacing w:before="15" w:line="260" w:lineRule="exact"/>
        <w:rPr>
          <w:sz w:val="26"/>
          <w:szCs w:val="26"/>
        </w:rPr>
      </w:pPr>
      <w:r w:rsidRPr="0035100D">
        <w:br w:type="column"/>
      </w:r>
    </w:p>
    <w:p w14:paraId="5B8C1E64" w14:textId="77777777" w:rsidR="009573A1" w:rsidRPr="0035100D" w:rsidRDefault="00813FC1">
      <w:pPr>
        <w:rPr>
          <w:rFonts w:ascii="Proxima Nova" w:eastAsia="Tahoma" w:hAnsi="Proxima Nova" w:cs="Tahoma"/>
          <w:sz w:val="22"/>
          <w:szCs w:val="22"/>
        </w:rPr>
        <w:sectPr w:rsidR="009573A1" w:rsidRPr="0035100D">
          <w:headerReference w:type="default" r:id="rId10"/>
          <w:footerReference w:type="default" r:id="rId11"/>
          <w:type w:val="continuous"/>
          <w:pgSz w:w="11900" w:h="16840"/>
          <w:pgMar w:top="1360" w:right="1680" w:bottom="280" w:left="1680" w:header="720" w:footer="720" w:gutter="0"/>
          <w:cols w:num="2" w:space="720" w:equalWidth="0">
            <w:col w:w="6911" w:space="39"/>
            <w:col w:w="1590"/>
          </w:cols>
        </w:sectPr>
      </w:pPr>
      <w:r w:rsidRPr="0035100D">
        <w:rPr>
          <w:rFonts w:ascii="Proxima Nova" w:eastAsia="Tahoma" w:hAnsi="Proxima Nova" w:cs="Tahoma"/>
          <w:sz w:val="22"/>
          <w:szCs w:val="22"/>
        </w:rPr>
        <w:t xml:space="preserve">= </w:t>
      </w:r>
      <w:r w:rsidRPr="0035100D">
        <w:rPr>
          <w:rFonts w:ascii="Proxima Nova" w:eastAsia="Tahoma" w:hAnsi="Proxima Nova" w:cs="Tahoma"/>
          <w:spacing w:val="67"/>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2</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p w14:paraId="2976BC05" w14:textId="77777777" w:rsidR="009573A1" w:rsidRPr="0035100D" w:rsidRDefault="00813FC1">
      <w:pPr>
        <w:spacing w:before="4"/>
        <w:ind w:left="1212"/>
        <w:rPr>
          <w:rFonts w:ascii="Proxima Nova" w:eastAsia="Tahoma" w:hAnsi="Proxima Nova" w:cs="Tahoma"/>
          <w:sz w:val="22"/>
          <w:szCs w:val="22"/>
        </w:rPr>
        <w:sectPr w:rsidR="009573A1" w:rsidRPr="0035100D">
          <w:headerReference w:type="default" r:id="rId10"/>
          <w:footerReference w:type="default" r:id="rId11"/>
          <w:type w:val="continuous"/>
          <w:pgSz w:w="11900" w:h="16840"/>
          <w:pgMar w:top="1360" w:right="1680" w:bottom="280" w:left="1680" w:header="720" w:footer="720" w:gutter="0"/>
          <w:cols w:space="720"/>
        </w:sectPr>
      </w:pPr>
      <w:r w:rsidRPr="0035100D">
        <w:rPr>
          <w:rFonts w:ascii="Proxima Nova" w:eastAsia="Tahoma" w:hAnsi="Proxima Nova" w:cs="Tahoma"/>
          <w:spacing w:val="-1"/>
          <w:sz w:val="22"/>
          <w:szCs w:val="22"/>
        </w:rPr>
        <w:t>mana</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emen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po</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y                                                       </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  R</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500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p w14:paraId="4B17CF8D" w14:textId="77777777" w:rsidR="009573A1" w:rsidRPr="0035100D" w:rsidRDefault="00813FC1">
      <w:pPr>
        <w:spacing w:before="58"/>
        <w:ind w:left="840"/>
        <w:rPr>
          <w:rFonts w:ascii="Proxima Nova" w:eastAsia="Tahoma" w:hAnsi="Proxima Nova" w:cs="Tahoma"/>
          <w:sz w:val="22"/>
          <w:szCs w:val="22"/>
        </w:rPr>
        <w:sectPr w:rsidR="009573A1" w:rsidRPr="0035100D">
          <w:headerReference w:type="default" r:id="rId10"/>
          <w:footerReference w:type="default" r:id="rId11"/>
          <w:pgSz w:w="11900" w:h="16840"/>
          <w:pgMar w:top="1380" w:right="1680" w:bottom="280" w:left="1680" w:header="720" w:footer="720" w:gutter="0"/>
          <w:cols w:space="720"/>
        </w:sectPr>
      </w:pPr>
      <w:r w:rsidRPr="0035100D">
        <w:rPr>
          <w:rFonts w:ascii="Proxima Nova" w:eastAsia="Tahoma" w:hAnsi="Proxima Nova" w:cs="Tahoma"/>
          <w:spacing w:val="-1"/>
          <w:sz w:val="22"/>
          <w:szCs w:val="22"/>
        </w:rPr>
        <w:lastRenderedPageBreak/>
        <w:t>(a</w:t>
      </w:r>
      <w:r w:rsidRPr="0035100D">
        <w:rPr>
          <w:rFonts w:ascii="Proxima Nova" w:eastAsia="Tahoma" w:hAnsi="Proxima Nova" w:cs="Tahoma"/>
          <w:sz w:val="22"/>
          <w:szCs w:val="22"/>
        </w:rPr>
        <w:t>)</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pp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r</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poi</w:t>
      </w:r>
      <w:r w:rsidRPr="0035100D">
        <w:rPr>
          <w:rFonts w:ascii="Proxima Nova" w:eastAsia="Tahoma" w:hAnsi="Proxima Nova" w:cs="Tahoma"/>
          <w:spacing w:val="-1"/>
          <w:sz w:val="22"/>
          <w:szCs w:val="22"/>
        </w:rPr>
        <w:t>n</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36</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y</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p>
    <w:p w14:paraId="6B8235DA" w14:textId="77777777" w:rsidR="009573A1" w:rsidRPr="0035100D" w:rsidRDefault="009573A1">
      <w:pPr>
        <w:spacing w:before="9" w:line="100" w:lineRule="exact"/>
        <w:rPr>
          <w:sz w:val="11"/>
          <w:szCs w:val="11"/>
        </w:rPr>
      </w:pPr>
    </w:p>
    <w:p w14:paraId="7D58E008" w14:textId="77777777" w:rsidR="009573A1" w:rsidRPr="0035100D" w:rsidRDefault="00813FC1">
      <w:pPr>
        <w:ind w:left="3659" w:right="3657"/>
        <w:jc w:val="center"/>
        <w:rPr>
          <w:sz w:val="26"/>
          <w:szCs w:val="26"/>
        </w:rPr>
      </w:pPr>
      <w:r w:rsidRPr="0035100D">
        <w:rPr>
          <w:sz w:val="26"/>
          <w:szCs w:val="26"/>
        </w:rPr>
        <w:t>Chapter</w:t>
      </w:r>
      <w:r w:rsidRPr="0035100D">
        <w:rPr>
          <w:spacing w:val="-8"/>
          <w:sz w:val="26"/>
          <w:szCs w:val="26"/>
        </w:rPr>
        <w:t xml:space="preserve"> </w:t>
      </w:r>
      <w:r w:rsidRPr="0035100D">
        <w:rPr>
          <w:w w:val="99"/>
          <w:sz w:val="26"/>
          <w:szCs w:val="26"/>
        </w:rPr>
        <w:t>25</w:t>
      </w:r>
    </w:p>
    <w:p w14:paraId="55978C37" w14:textId="77777777" w:rsidR="009573A1" w:rsidRPr="0035100D" w:rsidRDefault="00813FC1">
      <w:pPr>
        <w:spacing w:before="4"/>
        <w:ind w:left="2475" w:right="2473"/>
        <w:jc w:val="center"/>
        <w:rPr>
          <w:sz w:val="30"/>
          <w:szCs w:val="30"/>
        </w:rPr>
      </w:pPr>
      <w:r w:rsidRPr="0035100D">
        <w:rPr>
          <w:b/>
          <w:spacing w:val="-1"/>
          <w:sz w:val="30"/>
          <w:szCs w:val="30"/>
        </w:rPr>
        <w:t>CRED</w:t>
      </w:r>
      <w:r w:rsidRPr="0035100D">
        <w:rPr>
          <w:b/>
          <w:spacing w:val="1"/>
          <w:sz w:val="30"/>
          <w:szCs w:val="30"/>
        </w:rPr>
        <w:t>I</w:t>
      </w:r>
      <w:r w:rsidRPr="0035100D">
        <w:rPr>
          <w:b/>
          <w:sz w:val="30"/>
          <w:szCs w:val="30"/>
        </w:rPr>
        <w:t>T</w:t>
      </w:r>
      <w:r w:rsidRPr="0035100D">
        <w:rPr>
          <w:b/>
          <w:spacing w:val="-1"/>
          <w:sz w:val="30"/>
          <w:szCs w:val="30"/>
        </w:rPr>
        <w:t xml:space="preserve"> </w:t>
      </w:r>
      <w:r w:rsidRPr="0035100D">
        <w:rPr>
          <w:b/>
          <w:spacing w:val="2"/>
          <w:sz w:val="30"/>
          <w:szCs w:val="30"/>
        </w:rPr>
        <w:t>M</w:t>
      </w:r>
      <w:r w:rsidRPr="0035100D">
        <w:rPr>
          <w:b/>
          <w:spacing w:val="-1"/>
          <w:sz w:val="30"/>
          <w:szCs w:val="30"/>
        </w:rPr>
        <w:t>AN</w:t>
      </w:r>
      <w:r w:rsidRPr="0035100D">
        <w:rPr>
          <w:b/>
          <w:spacing w:val="2"/>
          <w:sz w:val="30"/>
          <w:szCs w:val="30"/>
        </w:rPr>
        <w:t>AG</w:t>
      </w:r>
      <w:r w:rsidRPr="0035100D">
        <w:rPr>
          <w:b/>
          <w:spacing w:val="-1"/>
          <w:sz w:val="30"/>
          <w:szCs w:val="30"/>
        </w:rPr>
        <w:t>E</w:t>
      </w:r>
      <w:r w:rsidRPr="0035100D">
        <w:rPr>
          <w:b/>
          <w:sz w:val="30"/>
          <w:szCs w:val="30"/>
        </w:rPr>
        <w:t>M</w:t>
      </w:r>
      <w:r w:rsidRPr="0035100D">
        <w:rPr>
          <w:b/>
          <w:spacing w:val="-1"/>
          <w:sz w:val="30"/>
          <w:szCs w:val="30"/>
        </w:rPr>
        <w:t>EN</w:t>
      </w:r>
      <w:r w:rsidRPr="0035100D">
        <w:rPr>
          <w:b/>
          <w:sz w:val="30"/>
          <w:szCs w:val="30"/>
        </w:rPr>
        <w:t>T</w:t>
      </w:r>
    </w:p>
    <w:p w14:paraId="31EAF6D1" w14:textId="77777777" w:rsidR="009573A1" w:rsidRPr="0035100D" w:rsidRDefault="009573A1">
      <w:pPr>
        <w:spacing w:before="6" w:line="140" w:lineRule="exact"/>
        <w:rPr>
          <w:sz w:val="14"/>
          <w:szCs w:val="14"/>
        </w:rPr>
      </w:pPr>
    </w:p>
    <w:p w14:paraId="1E0B8BCA" w14:textId="77777777" w:rsidR="009573A1" w:rsidRPr="0035100D" w:rsidRDefault="009573A1">
      <w:pPr>
        <w:spacing w:line="200" w:lineRule="exact"/>
      </w:pPr>
    </w:p>
    <w:p w14:paraId="3BFE9262" w14:textId="77777777" w:rsidR="009573A1" w:rsidRPr="0035100D" w:rsidRDefault="00813FC1">
      <w:pPr>
        <w:ind w:left="660" w:right="74" w:hanging="540"/>
        <w:jc w:val="both"/>
        <w:rPr>
          <w:rFonts w:ascii="Proxima Nova" w:eastAsia="Tahoma" w:hAnsi="Proxima Nova" w:cs="Tahoma"/>
          <w:sz w:val="22"/>
          <w:szCs w:val="22"/>
        </w:rPr>
      </w:pPr>
      <w:r w:rsidRPr="0035100D">
        <w:rPr>
          <w:rFonts w:ascii="Proxima Nova" w:eastAsia="Tahoma" w:hAnsi="Proxima Nova" w:cs="Tahoma"/>
          <w:sz w:val="22"/>
          <w:szCs w:val="22"/>
        </w:rPr>
        <w:t>1</w:t>
      </w:r>
      <w:r w:rsidRPr="0035100D">
        <w:rPr>
          <w:rFonts w:ascii="Proxima Nova" w:eastAsia="Tahoma" w:hAnsi="Proxima Nova" w:cs="Tahoma"/>
          <w:sz w:val="24"/>
          <w:szCs w:val="24"/>
        </w:rPr>
        <w:t xml:space="preserve">.   </w:t>
      </w:r>
      <w:r w:rsidRPr="0035100D">
        <w:rPr>
          <w:rFonts w:ascii="Proxima Nova" w:eastAsia="Tahoma" w:hAnsi="Proxima Nova" w:cs="Tahoma"/>
          <w:spacing w:val="43"/>
          <w:sz w:val="24"/>
          <w:szCs w:val="24"/>
        </w:rPr>
        <w:t xml:space="preserve"> </w:t>
      </w:r>
      <w:r w:rsidRPr="0035100D">
        <w:rPr>
          <w:rFonts w:ascii="Proxima Nova" w:eastAsia="Tahoma" w:hAnsi="Proxima Nova" w:cs="Tahoma"/>
          <w:sz w:val="22"/>
          <w:szCs w:val="22"/>
        </w:rPr>
        <w:t>Kir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whe</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gr</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stom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ke a</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pacing w:val="2"/>
          <w:sz w:val="22"/>
          <w:szCs w:val="22"/>
        </w:rPr>
        <w:t>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On</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fee</w:t>
      </w:r>
      <w:r w:rsidRPr="0035100D">
        <w:rPr>
          <w:rFonts w:ascii="Proxima Nova" w:eastAsia="Tahoma" w:hAnsi="Proxima Nova" w:cs="Tahoma"/>
          <w:sz w:val="22"/>
          <w:szCs w:val="22"/>
        </w:rPr>
        <w:t xml:space="preserve">ls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prob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bil</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stom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7</w:t>
      </w:r>
      <w:r w:rsidRPr="0035100D">
        <w:rPr>
          <w:rFonts w:ascii="Proxima Nova" w:eastAsia="Tahoma" w:hAnsi="Proxima Nova" w:cs="Tahoma"/>
          <w:sz w:val="22"/>
          <w:szCs w:val="22"/>
        </w:rPr>
        <w:t>5</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prob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bili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 xml:space="preserve">t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stom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 xml:space="preserve">ill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ef</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lt </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25</w:t>
      </w:r>
      <w:r w:rsidRPr="0035100D">
        <w:rPr>
          <w:rFonts w:ascii="Proxima Nova" w:eastAsia="Tahoma" w:hAnsi="Proxima Nova" w:cs="Tahoma"/>
          <w:sz w:val="22"/>
          <w:szCs w:val="22"/>
        </w:rPr>
        <w:t xml:space="preserve">.   </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stom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ys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irst 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prob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bility</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t</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cha</w:t>
      </w:r>
      <w:r w:rsidRPr="0035100D">
        <w:rPr>
          <w:rFonts w:ascii="Proxima Nova" w:eastAsia="Tahoma" w:hAnsi="Proxima Nova" w:cs="Tahoma"/>
          <w:sz w:val="22"/>
          <w:szCs w:val="22"/>
        </w:rPr>
        <w:t>se</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n</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pacing w:val="2"/>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p>
    <w:p w14:paraId="304296D0" w14:textId="77777777" w:rsidR="009573A1" w:rsidRPr="0035100D" w:rsidRDefault="00813FC1">
      <w:pPr>
        <w:spacing w:before="1"/>
        <w:ind w:left="660" w:right="77"/>
        <w:jc w:val="both"/>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90</w:t>
      </w:r>
      <w:r w:rsidRPr="0035100D">
        <w:rPr>
          <w:rFonts w:ascii="Proxima Nova" w:eastAsia="Tahoma" w:hAnsi="Proxima Nova" w:cs="Tahoma"/>
          <w:sz w:val="22"/>
          <w:szCs w:val="22"/>
        </w:rPr>
        <w:t>.</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rom</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le</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pacing w:val="-3"/>
          <w:sz w:val="22"/>
          <w:szCs w:val="22"/>
        </w:rPr>
        <w:t>5</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2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le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be 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igur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pply</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h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iti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t 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05A081E8" w14:textId="77777777" w:rsidR="009573A1" w:rsidRPr="0035100D" w:rsidRDefault="009573A1">
      <w:pPr>
        <w:spacing w:before="7" w:line="260" w:lineRule="exact"/>
        <w:rPr>
          <w:sz w:val="26"/>
          <w:szCs w:val="26"/>
        </w:rPr>
      </w:pPr>
    </w:p>
    <w:p w14:paraId="79A45AAC" w14:textId="77777777" w:rsidR="009573A1" w:rsidRPr="0035100D" w:rsidRDefault="00813FC1">
      <w:pPr>
        <w:ind w:left="660" w:right="2803"/>
        <w:jc w:val="both"/>
        <w:rPr>
          <w:rFonts w:ascii="Proxima Nova" w:eastAsia="Tahoma" w:hAnsi="Proxima Nova" w:cs="Tahoma"/>
          <w:sz w:val="22"/>
          <w:szCs w:val="22"/>
        </w:rPr>
      </w:pP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yo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f if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gr</w:t>
      </w:r>
      <w:r w:rsidRPr="0035100D">
        <w:rPr>
          <w:rFonts w:ascii="Proxima Nova" w:eastAsia="Tahoma" w:hAnsi="Proxima Nova" w:cs="Tahoma"/>
          <w:spacing w:val="-1"/>
          <w:sz w:val="22"/>
          <w:szCs w:val="22"/>
        </w:rPr>
        <w:t>an</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p>
    <w:p w14:paraId="31377DEF" w14:textId="77777777" w:rsidR="009573A1" w:rsidRPr="0035100D" w:rsidRDefault="009573A1">
      <w:pPr>
        <w:spacing w:before="5" w:line="260" w:lineRule="exact"/>
        <w:rPr>
          <w:sz w:val="26"/>
          <w:szCs w:val="26"/>
        </w:rPr>
      </w:pPr>
    </w:p>
    <w:p w14:paraId="38E700A2" w14:textId="77777777" w:rsidR="009573A1" w:rsidRPr="0035100D" w:rsidRDefault="00813FC1">
      <w:pPr>
        <w:ind w:left="660" w:right="78" w:hanging="540"/>
        <w:jc w:val="both"/>
        <w:rPr>
          <w:rFonts w:ascii="Proxima Nova" w:eastAsia="Tahoma" w:hAnsi="Proxima Nova" w:cs="Tahoma"/>
          <w:sz w:val="22"/>
          <w:szCs w:val="22"/>
        </w:rPr>
      </w:pPr>
      <w:r w:rsidRPr="0035100D">
        <w:rPr>
          <w:rFonts w:ascii="Proxima Nova" w:eastAsia="Tahoma" w:hAnsi="Proxima Nova" w:cs="Tahoma"/>
          <w:sz w:val="22"/>
          <w:szCs w:val="22"/>
        </w:rPr>
        <w:t xml:space="preserve">2.    </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You</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are</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whe</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gr</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stom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o</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ke a</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 xml:space="preserve">On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u</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fee</w:t>
      </w:r>
      <w:r w:rsidRPr="0035100D">
        <w:rPr>
          <w:rFonts w:ascii="Proxima Nova" w:eastAsia="Tahoma" w:hAnsi="Proxima Nova" w:cs="Tahoma"/>
          <w:sz w:val="22"/>
          <w:szCs w:val="22"/>
        </w:rPr>
        <w:t xml:space="preserve">l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prob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bil</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stom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7</w:t>
      </w:r>
      <w:r w:rsidRPr="0035100D">
        <w:rPr>
          <w:rFonts w:ascii="Proxima Nova" w:eastAsia="Tahoma" w:hAnsi="Proxima Nova" w:cs="Tahoma"/>
          <w:sz w:val="22"/>
          <w:szCs w:val="22"/>
        </w:rPr>
        <w:t>2</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prob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bili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 xml:space="preserve">t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stom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 xml:space="preserve">ill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ef</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u</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 xml:space="preserve">t </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28</w:t>
      </w:r>
      <w:r w:rsidRPr="0035100D">
        <w:rPr>
          <w:rFonts w:ascii="Proxima Nova" w:eastAsia="Tahoma" w:hAnsi="Proxima Nova" w:cs="Tahoma"/>
          <w:sz w:val="22"/>
          <w:szCs w:val="22"/>
        </w:rPr>
        <w:t xml:space="preserve">.   </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stom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ys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irst 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prob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bility</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t </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cha</w:t>
      </w:r>
      <w:r w:rsidRPr="0035100D">
        <w:rPr>
          <w:rFonts w:ascii="Proxima Nova" w:eastAsia="Tahoma" w:hAnsi="Proxima Nova" w:cs="Tahoma"/>
          <w:sz w:val="22"/>
          <w:szCs w:val="22"/>
        </w:rPr>
        <w:t>se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p>
    <w:p w14:paraId="11101348" w14:textId="77777777" w:rsidR="009573A1" w:rsidRPr="0035100D" w:rsidRDefault="00813FC1">
      <w:pPr>
        <w:spacing w:before="1"/>
        <w:ind w:left="660" w:right="77"/>
        <w:jc w:val="both"/>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92</w:t>
      </w:r>
      <w:r w:rsidRPr="0035100D">
        <w:rPr>
          <w:rFonts w:ascii="Proxima Nova" w:eastAsia="Tahoma" w:hAnsi="Proxima Nova" w:cs="Tahoma"/>
          <w:sz w:val="22"/>
          <w:szCs w:val="22"/>
        </w:rPr>
        <w:t>.</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rom</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le</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pacing w:val="-3"/>
          <w:sz w:val="22"/>
          <w:szCs w:val="22"/>
        </w:rPr>
        <w:t>0</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2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le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   be</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1"/>
          <w:sz w:val="22"/>
          <w:szCs w:val="22"/>
        </w:rPr>
        <w:t>70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se</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igur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pply</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2"/>
          <w:sz w:val="22"/>
          <w:szCs w:val="22"/>
        </w:rPr>
        <w:t>b</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t 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30C06F20" w14:textId="77777777" w:rsidR="009573A1" w:rsidRPr="0035100D" w:rsidRDefault="009573A1">
      <w:pPr>
        <w:spacing w:before="7" w:line="260" w:lineRule="exact"/>
        <w:rPr>
          <w:sz w:val="26"/>
          <w:szCs w:val="26"/>
        </w:rPr>
      </w:pPr>
    </w:p>
    <w:p w14:paraId="6173DA6B" w14:textId="77777777" w:rsidR="009573A1" w:rsidRPr="0035100D" w:rsidRDefault="00813FC1">
      <w:pPr>
        <w:ind w:left="660" w:right="2803"/>
        <w:jc w:val="both"/>
        <w:rPr>
          <w:rFonts w:ascii="Proxima Nova" w:eastAsia="Tahoma" w:hAnsi="Proxima Nova" w:cs="Tahoma"/>
          <w:sz w:val="22"/>
          <w:szCs w:val="22"/>
        </w:rPr>
      </w:pP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yo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f if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gr</w:t>
      </w:r>
      <w:r w:rsidRPr="0035100D">
        <w:rPr>
          <w:rFonts w:ascii="Proxima Nova" w:eastAsia="Tahoma" w:hAnsi="Proxima Nova" w:cs="Tahoma"/>
          <w:spacing w:val="-1"/>
          <w:sz w:val="22"/>
          <w:szCs w:val="22"/>
        </w:rPr>
        <w:t>an</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p>
    <w:p w14:paraId="348F12C3" w14:textId="77777777" w:rsidR="009573A1" w:rsidRPr="0035100D" w:rsidRDefault="009573A1">
      <w:pPr>
        <w:spacing w:before="5" w:line="260" w:lineRule="exact"/>
        <w:rPr>
          <w:sz w:val="26"/>
          <w:szCs w:val="26"/>
        </w:rPr>
      </w:pPr>
    </w:p>
    <w:p w14:paraId="6FCF9F26" w14:textId="77777777" w:rsidR="009573A1" w:rsidRPr="0035100D" w:rsidRDefault="00813FC1">
      <w:pPr>
        <w:ind w:left="660" w:right="79" w:hanging="540"/>
        <w:jc w:val="both"/>
        <w:rPr>
          <w:rFonts w:ascii="Proxima Nova" w:eastAsia="Tahoma" w:hAnsi="Proxima Nova" w:cs="Tahoma"/>
          <w:sz w:val="22"/>
          <w:szCs w:val="22"/>
        </w:rPr>
      </w:pPr>
      <w:r w:rsidRPr="0035100D">
        <w:rPr>
          <w:rFonts w:ascii="Proxima Nova" w:eastAsia="Tahoma" w:hAnsi="Proxima Nova" w:cs="Tahoma"/>
          <w:sz w:val="22"/>
          <w:szCs w:val="22"/>
        </w:rPr>
        <w:t xml:space="preserve">3.    </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You</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re</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whe</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gr</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stom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o</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ke a</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 xml:space="preserve">On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u</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fee</w:t>
      </w:r>
      <w:r w:rsidRPr="0035100D">
        <w:rPr>
          <w:rFonts w:ascii="Proxima Nova" w:eastAsia="Tahoma" w:hAnsi="Proxima Nova" w:cs="Tahoma"/>
          <w:sz w:val="22"/>
          <w:szCs w:val="22"/>
        </w:rPr>
        <w:t xml:space="preserve">l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bil</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stom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0</w:t>
      </w:r>
      <w:r w:rsidRPr="0035100D">
        <w:rPr>
          <w:rFonts w:ascii="Proxima Nova" w:eastAsia="Tahoma" w:hAnsi="Proxima Nova" w:cs="Tahoma"/>
          <w:sz w:val="22"/>
          <w:szCs w:val="22"/>
        </w:rPr>
        <w:t xml:space="preserve">.6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ob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bil</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stom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efau</w:t>
      </w:r>
      <w:r w:rsidRPr="0035100D">
        <w:rPr>
          <w:rFonts w:ascii="Proxima Nova" w:eastAsia="Tahoma" w:hAnsi="Proxima Nova" w:cs="Tahoma"/>
          <w:sz w:val="22"/>
          <w:szCs w:val="22"/>
        </w:rPr>
        <w:t>lt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 xml:space="preserve">. </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stom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irst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prob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bil</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 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c</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95</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rom</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ll</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600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b</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Rs.</w:t>
      </w:r>
    </w:p>
    <w:p w14:paraId="0B196C9E" w14:textId="77777777" w:rsidR="009573A1" w:rsidRPr="0035100D" w:rsidRDefault="00813FC1">
      <w:pPr>
        <w:spacing w:before="1" w:line="479" w:lineRule="auto"/>
        <w:ind w:left="660" w:right="718"/>
        <w:rPr>
          <w:rFonts w:ascii="Proxima Nova" w:eastAsia="Tahoma" w:hAnsi="Proxima Nova" w:cs="Tahoma"/>
          <w:sz w:val="22"/>
          <w:szCs w:val="22"/>
        </w:rPr>
      </w:pPr>
      <w:r w:rsidRPr="0035100D">
        <w:rPr>
          <w:rFonts w:ascii="Proxima Nova" w:eastAsia="Tahoma" w:hAnsi="Proxima Nova" w:cs="Tahoma"/>
          <w:spacing w:val="-1"/>
          <w:sz w:val="22"/>
          <w:szCs w:val="22"/>
        </w:rPr>
        <w:t>400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igur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pply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iti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yo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f if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gr</w:t>
      </w:r>
      <w:r w:rsidRPr="0035100D">
        <w:rPr>
          <w:rFonts w:ascii="Proxima Nova" w:eastAsia="Tahoma" w:hAnsi="Proxima Nova" w:cs="Tahoma"/>
          <w:spacing w:val="-1"/>
          <w:sz w:val="22"/>
          <w:szCs w:val="22"/>
        </w:rPr>
        <w:t>an</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p>
    <w:p w14:paraId="6968ADF5" w14:textId="77777777" w:rsidR="009573A1" w:rsidRPr="0035100D" w:rsidRDefault="009573A1">
      <w:pPr>
        <w:spacing w:before="18" w:line="220" w:lineRule="exact"/>
        <w:rPr>
          <w:sz w:val="22"/>
          <w:szCs w:val="22"/>
        </w:rPr>
      </w:pPr>
    </w:p>
    <w:p w14:paraId="6FE6718F" w14:textId="77777777" w:rsidR="009573A1" w:rsidRPr="0035100D" w:rsidRDefault="00813FC1">
      <w:pPr>
        <w:ind w:left="660" w:right="74" w:hanging="540"/>
        <w:jc w:val="both"/>
        <w:rPr>
          <w:rFonts w:ascii="Proxima Nova" w:eastAsia="Tahoma" w:hAnsi="Proxima Nova" w:cs="Tahoma"/>
          <w:sz w:val="22"/>
          <w:szCs w:val="22"/>
        </w:rPr>
        <w:sectPr w:rsidR="009573A1" w:rsidRPr="0035100D">
          <w:headerReference w:type="default" r:id="rId10"/>
          <w:footerReference w:type="default" r:id="rId11"/>
          <w:pgSz w:w="11900" w:h="16840"/>
          <w:pgMar w:top="1580" w:right="1680" w:bottom="280" w:left="1680" w:header="720" w:footer="720" w:gutter="0"/>
          <w:cols w:space="720"/>
        </w:sectPr>
      </w:pPr>
      <w:r w:rsidRPr="0035100D">
        <w:rPr>
          <w:rFonts w:ascii="Proxima Nova" w:eastAsia="Tahoma" w:hAnsi="Proxima Nova" w:cs="Tahoma"/>
          <w:sz w:val="22"/>
          <w:szCs w:val="22"/>
        </w:rPr>
        <w:t xml:space="preserve">4.     </w:t>
      </w:r>
      <w:r w:rsidRPr="0035100D">
        <w:rPr>
          <w:rFonts w:ascii="Proxima Nova" w:eastAsia="Tahoma" w:hAnsi="Proxima Nova" w:cs="Tahoma"/>
          <w:spacing w:val="-1"/>
          <w:sz w:val="22"/>
          <w:szCs w:val="22"/>
        </w:rPr>
        <w:t>Je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ly</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s.</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80</w:t>
      </w:r>
      <w:r w:rsidRPr="0035100D">
        <w:rPr>
          <w:rFonts w:ascii="Proxima Nova" w:eastAsia="Tahoma" w:hAnsi="Proxima Nova" w:cs="Tahoma"/>
          <w:sz w:val="22"/>
          <w:szCs w:val="22"/>
        </w:rPr>
        <w:t>0</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w:t>
      </w:r>
      <w:r w:rsidRPr="0035100D">
        <w:rPr>
          <w:rFonts w:ascii="Proxima Nova" w:eastAsia="Tahoma" w:hAnsi="Proxima Nova" w:cs="Tahoma"/>
          <w:spacing w:val="4"/>
          <w:sz w:val="22"/>
          <w:szCs w:val="22"/>
        </w:rPr>
        <w:t>l</w:t>
      </w:r>
      <w:r w:rsidRPr="0035100D">
        <w:rPr>
          <w:rFonts w:ascii="Proxima Nova" w:eastAsia="Tahoma" w:hAnsi="Proxima Nova" w:cs="Tahoma"/>
          <w:sz w:val="22"/>
          <w:szCs w:val="22"/>
        </w:rPr>
        <w:t>lion</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pacing w:val="-2"/>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ge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oll</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2"/>
          <w:sz w:val="22"/>
          <w:szCs w:val="22"/>
        </w:rPr>
        <w:t>d</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ys.</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dir</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or</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omp</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y</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od</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mu</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dd</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na</w:t>
      </w:r>
      <w:r w:rsidRPr="0035100D">
        <w:rPr>
          <w:rFonts w:ascii="Proxima Nova" w:eastAsia="Tahoma" w:hAnsi="Proxima Nova" w:cs="Tahoma"/>
          <w:sz w:val="22"/>
          <w:szCs w:val="22"/>
        </w:rPr>
        <w:t>l</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 </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it</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lik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ly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o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acc</w:t>
      </w:r>
      <w:r w:rsidRPr="0035100D">
        <w:rPr>
          <w:rFonts w:ascii="Proxima Nova" w:eastAsia="Tahoma" w:hAnsi="Proxima Nova" w:cs="Tahoma"/>
          <w:sz w:val="22"/>
          <w:szCs w:val="22"/>
        </w:rPr>
        <w:t>omp</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d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by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igh</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d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Ex</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dit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riod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 xml:space="preserve">o  </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se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ge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oll</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 xml:space="preserve">ys,    </w:t>
      </w:r>
      <w:r w:rsidRPr="0035100D">
        <w:rPr>
          <w:rFonts w:ascii="Proxima Nova" w:eastAsia="Tahoma" w:hAnsi="Proxima Nova" w:cs="Tahoma"/>
          <w:spacing w:val="-1"/>
          <w:sz w:val="22"/>
          <w:szCs w:val="22"/>
        </w:rPr>
        <w:t>a</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se</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3"/>
          <w:sz w:val="22"/>
          <w:szCs w:val="22"/>
        </w:rPr>
        <w:t>2</w:t>
      </w:r>
      <w:r w:rsidRPr="0035100D">
        <w:rPr>
          <w:rFonts w:ascii="Proxima Nova" w:eastAsia="Tahoma" w:hAnsi="Proxima Nova" w:cs="Tahoma"/>
          <w:sz w:val="22"/>
          <w:szCs w:val="22"/>
        </w:rPr>
        <w: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m</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 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w:t>
      </w:r>
      <w:r w:rsidRPr="0035100D">
        <w:rPr>
          <w:rFonts w:ascii="Proxima Nova" w:eastAsia="Tahoma" w:hAnsi="Proxima Nova" w:cs="Tahoma"/>
          <w:spacing w:val="-2"/>
          <w:sz w:val="22"/>
          <w:szCs w:val="22"/>
        </w:rPr>
        <w:t>od</w:t>
      </w:r>
      <w:r w:rsidRPr="0035100D">
        <w:rPr>
          <w:rFonts w:ascii="Proxima Nova" w:eastAsia="Tahoma" w:hAnsi="Proxima Nova" w:cs="Tahoma"/>
          <w:spacing w:val="-1"/>
          <w:sz w:val="22"/>
          <w:szCs w:val="22"/>
        </w:rPr>
        <w:t>uc</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 xml:space="preserve"> 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150</w:t>
      </w:r>
      <w:r w:rsidRPr="0035100D">
        <w:rPr>
          <w:rFonts w:ascii="Proxima Nova" w:eastAsia="Tahoma" w:hAnsi="Proxima Nova" w:cs="Tahoma"/>
          <w:sz w:val="22"/>
          <w:szCs w:val="22"/>
        </w:rPr>
        <w:t xml:space="preserve">. </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Je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on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its 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   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36</w:t>
      </w:r>
      <w:r w:rsidRPr="0035100D">
        <w:rPr>
          <w:rFonts w:ascii="Proxima Nova" w:eastAsia="Tahoma" w:hAnsi="Proxima Nova" w:cs="Tahoma"/>
          <w:sz w:val="22"/>
          <w:szCs w:val="22"/>
        </w:rPr>
        <w:t>0</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ys.   W</w:t>
      </w:r>
      <w:r w:rsidRPr="0035100D">
        <w:rPr>
          <w:rFonts w:ascii="Proxima Nova" w:eastAsia="Tahoma" w:hAnsi="Proxima Nova" w:cs="Tahoma"/>
          <w:spacing w:val="-1"/>
          <w:sz w:val="22"/>
          <w:szCs w:val="22"/>
        </w:rPr>
        <w:t>h</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2"/>
          <w:sz w:val="22"/>
          <w:szCs w:val="22"/>
        </w:rPr>
        <w:t>b</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chan</w:t>
      </w:r>
      <w:r w:rsidRPr="0035100D">
        <w:rPr>
          <w:rFonts w:ascii="Proxima Nova" w:eastAsia="Tahoma" w:hAnsi="Proxima Nova" w:cs="Tahoma"/>
          <w:sz w:val="22"/>
          <w:szCs w:val="22"/>
        </w:rPr>
        <w:t>ge in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 xml:space="preserve">ome if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xt</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w:t>
      </w:r>
    </w:p>
    <w:p w14:paraId="769F67D1" w14:textId="77777777" w:rsidR="009573A1" w:rsidRPr="0035100D" w:rsidRDefault="00813FC1">
      <w:pPr>
        <w:spacing w:before="58"/>
        <w:ind w:left="660" w:right="252" w:hanging="540"/>
        <w:jc w:val="both"/>
        <w:rPr>
          <w:rFonts w:ascii="Proxima Nova" w:eastAsia="Tahoma" w:hAnsi="Proxima Nova" w:cs="Tahoma"/>
          <w:sz w:val="22"/>
          <w:szCs w:val="22"/>
        </w:rPr>
      </w:pPr>
      <w:r w:rsidRPr="0035100D">
        <w:rPr>
          <w:rFonts w:ascii="Proxima Nova" w:eastAsia="Tahoma" w:hAnsi="Proxima Nova" w:cs="Tahoma"/>
          <w:sz w:val="22"/>
          <w:szCs w:val="22"/>
        </w:rPr>
        <w:lastRenderedPageBreak/>
        <w:t xml:space="preserve">5.    </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aha</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of 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100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illion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ge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oll</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2"/>
          <w:sz w:val="22"/>
          <w:szCs w:val="22"/>
        </w:rPr>
        <w:t>d</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ys.</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dir</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or</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omp</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y</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od</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mu</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dd</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na</w:t>
      </w:r>
      <w:r w:rsidRPr="0035100D">
        <w:rPr>
          <w:rFonts w:ascii="Proxima Nova" w:eastAsia="Tahoma" w:hAnsi="Proxima Nova" w:cs="Tahoma"/>
          <w:sz w:val="22"/>
          <w:szCs w:val="22"/>
        </w:rPr>
        <w:t>l</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 </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it</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lik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ly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o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acc</w:t>
      </w:r>
      <w:r w:rsidRPr="0035100D">
        <w:rPr>
          <w:rFonts w:ascii="Proxima Nova" w:eastAsia="Tahoma" w:hAnsi="Proxima Nova" w:cs="Tahoma"/>
          <w:sz w:val="22"/>
          <w:szCs w:val="22"/>
        </w:rPr>
        <w:t>omp</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d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by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igh</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d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Ex</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6"/>
          <w:sz w:val="22"/>
          <w:szCs w:val="22"/>
        </w:rPr>
        <w:t>i</w:t>
      </w:r>
      <w:r w:rsidRPr="0035100D">
        <w:rPr>
          <w:rFonts w:ascii="Proxima Nova" w:eastAsia="Tahoma" w:hAnsi="Proxima Nova" w:cs="Tahoma"/>
          <w:sz w:val="22"/>
          <w:szCs w:val="22"/>
        </w:rPr>
        <w:t xml:space="preserve">t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riod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 xml:space="preserve">o  </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se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ge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oll</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 xml:space="preserve">5 </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ys,  </w:t>
      </w:r>
      <w:r w:rsidRPr="0035100D">
        <w:rPr>
          <w:rFonts w:ascii="Proxima Nova" w:eastAsia="Tahoma" w:hAnsi="Proxima Nova" w:cs="Tahoma"/>
          <w:spacing w:val="37"/>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ge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rom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 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w:t>
      </w:r>
      <w:r w:rsidRPr="0035100D">
        <w:rPr>
          <w:rFonts w:ascii="Proxima Nova" w:eastAsia="Tahoma" w:hAnsi="Proxima Nova" w:cs="Tahoma"/>
          <w:spacing w:val="-2"/>
          <w:sz w:val="22"/>
          <w:szCs w:val="22"/>
        </w:rPr>
        <w:t>od</w:t>
      </w:r>
      <w:r w:rsidRPr="0035100D">
        <w:rPr>
          <w:rFonts w:ascii="Proxima Nova" w:eastAsia="Tahoma" w:hAnsi="Proxima Nova" w:cs="Tahoma"/>
          <w:spacing w:val="-1"/>
          <w:sz w:val="22"/>
          <w:szCs w:val="22"/>
        </w:rPr>
        <w:t>uc</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15</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 xml:space="preserve"> 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120</w:t>
      </w: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aha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 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rn of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on its 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   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36</w:t>
      </w:r>
      <w:r w:rsidRPr="0035100D">
        <w:rPr>
          <w:rFonts w:ascii="Proxima Nova" w:eastAsia="Tahoma" w:hAnsi="Proxima Nova" w:cs="Tahoma"/>
          <w:sz w:val="22"/>
          <w:szCs w:val="22"/>
        </w:rPr>
        <w:t>0</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ys.   W</w:t>
      </w:r>
      <w:r w:rsidRPr="0035100D">
        <w:rPr>
          <w:rFonts w:ascii="Proxima Nova" w:eastAsia="Tahoma" w:hAnsi="Proxima Nova" w:cs="Tahoma"/>
          <w:spacing w:val="-1"/>
          <w:sz w:val="22"/>
          <w:szCs w:val="22"/>
        </w:rPr>
        <w:t>h</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2"/>
          <w:sz w:val="22"/>
          <w:szCs w:val="22"/>
        </w:rPr>
        <w:t>b</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chan</w:t>
      </w:r>
      <w:r w:rsidRPr="0035100D">
        <w:rPr>
          <w:rFonts w:ascii="Proxima Nova" w:eastAsia="Tahoma" w:hAnsi="Proxima Nova" w:cs="Tahoma"/>
          <w:sz w:val="22"/>
          <w:szCs w:val="22"/>
        </w:rPr>
        <w:t>ge in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 xml:space="preserve">ome if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xt</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w:t>
      </w:r>
    </w:p>
    <w:p w14:paraId="5C5EBA48" w14:textId="77777777" w:rsidR="009573A1" w:rsidRPr="0035100D" w:rsidRDefault="009573A1">
      <w:pPr>
        <w:spacing w:before="16" w:line="220" w:lineRule="exact"/>
        <w:rPr>
          <w:sz w:val="22"/>
          <w:szCs w:val="22"/>
        </w:rPr>
      </w:pPr>
    </w:p>
    <w:p w14:paraId="391D31A6" w14:textId="77777777" w:rsidR="009573A1" w:rsidRPr="0035100D" w:rsidRDefault="00813FC1">
      <w:pPr>
        <w:ind w:left="660" w:right="252" w:hanging="540"/>
        <w:jc w:val="both"/>
        <w:rPr>
          <w:rFonts w:ascii="Proxima Nova" w:eastAsia="Tahoma" w:hAnsi="Proxima Nova" w:cs="Tahoma"/>
          <w:sz w:val="22"/>
          <w:szCs w:val="22"/>
        </w:rPr>
      </w:pPr>
      <w:r w:rsidRPr="0035100D">
        <w:rPr>
          <w:rFonts w:ascii="Proxima Nova" w:eastAsia="Tahoma" w:hAnsi="Proxima Nova" w:cs="Tahoma"/>
          <w:sz w:val="22"/>
          <w:szCs w:val="22"/>
        </w:rPr>
        <w:t xml:space="preserve">6.    </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nee</w:t>
      </w:r>
      <w:r w:rsidRPr="0035100D">
        <w:rPr>
          <w:rFonts w:ascii="Proxima Nova" w:eastAsia="Tahoma" w:hAnsi="Proxima Nova" w:cs="Tahoma"/>
          <w:sz w:val="22"/>
          <w:szCs w:val="22"/>
        </w:rPr>
        <w:t>r</w:t>
      </w:r>
      <w:r w:rsidRPr="0035100D">
        <w:rPr>
          <w:rFonts w:ascii="Proxima Nova" w:eastAsia="Tahoma" w:hAnsi="Proxima Nova" w:cs="Tahoma"/>
          <w:spacing w:val="58"/>
          <w:sz w:val="22"/>
          <w:szCs w:val="22"/>
        </w:rPr>
        <w:t xml:space="preserve"> </w:t>
      </w:r>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d.</w:t>
      </w:r>
      <w:r w:rsidRPr="0035100D">
        <w:rPr>
          <w:rFonts w:ascii="Proxima Nova" w:eastAsia="Tahoma" w:hAnsi="Proxima Nova" w:cs="Tahoma"/>
          <w:spacing w:val="60"/>
          <w:sz w:val="22"/>
          <w:szCs w:val="22"/>
        </w:rPr>
        <w:t xml:space="preserve"> </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ly</w:t>
      </w:r>
      <w:r w:rsidRPr="0035100D">
        <w:rPr>
          <w:rFonts w:ascii="Proxima Nova" w:eastAsia="Tahoma" w:hAnsi="Proxima Nova" w:cs="Tahoma"/>
          <w:spacing w:val="59"/>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59"/>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58"/>
          <w:sz w:val="22"/>
          <w:szCs w:val="22"/>
        </w:rPr>
        <w:t xml:space="preserve"> </w:t>
      </w:r>
      <w:r w:rsidRPr="0035100D">
        <w:rPr>
          <w:rFonts w:ascii="Proxima Nova" w:eastAsia="Tahoma" w:hAnsi="Proxima Nova" w:cs="Tahoma"/>
          <w:spacing w:val="2"/>
          <w:sz w:val="22"/>
          <w:szCs w:val="22"/>
        </w:rPr>
        <w:t>a</w:t>
      </w:r>
      <w:r w:rsidRPr="0035100D">
        <w:rPr>
          <w:rFonts w:ascii="Proxima Nova" w:eastAsia="Tahoma" w:hAnsi="Proxima Nova" w:cs="Tahoma"/>
          <w:spacing w:val="-1"/>
          <w:sz w:val="22"/>
          <w:szCs w:val="22"/>
        </w:rPr>
        <w:t>nnua</w:t>
      </w:r>
      <w:r w:rsidRPr="0035100D">
        <w:rPr>
          <w:rFonts w:ascii="Proxima Nova" w:eastAsia="Tahoma" w:hAnsi="Proxima Nova" w:cs="Tahoma"/>
          <w:sz w:val="22"/>
          <w:szCs w:val="22"/>
        </w:rPr>
        <w:t>l</w:t>
      </w:r>
      <w:r w:rsidRPr="0035100D">
        <w:rPr>
          <w:rFonts w:ascii="Proxima Nova" w:eastAsia="Tahoma" w:hAnsi="Proxima Nova" w:cs="Tahoma"/>
          <w:spacing w:val="5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6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58"/>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59"/>
          <w:sz w:val="22"/>
          <w:szCs w:val="22"/>
        </w:rPr>
        <w:t xml:space="preserve"> </w:t>
      </w:r>
      <w:r w:rsidRPr="0035100D">
        <w:rPr>
          <w:rFonts w:ascii="Proxima Nova" w:eastAsia="Tahoma" w:hAnsi="Proxima Nova" w:cs="Tahoma"/>
          <w:spacing w:val="-1"/>
          <w:sz w:val="22"/>
          <w:szCs w:val="22"/>
        </w:rPr>
        <w:t>100</w:t>
      </w:r>
      <w:r w:rsidRPr="0035100D">
        <w:rPr>
          <w:rFonts w:ascii="Proxima Nova" w:eastAsia="Tahoma" w:hAnsi="Proxima Nova" w:cs="Tahoma"/>
          <w:sz w:val="22"/>
          <w:szCs w:val="22"/>
        </w:rPr>
        <w:t>0</w:t>
      </w:r>
      <w:r w:rsidRPr="0035100D">
        <w:rPr>
          <w:rFonts w:ascii="Proxima Nova" w:eastAsia="Tahoma" w:hAnsi="Proxima Nova" w:cs="Tahoma"/>
          <w:spacing w:val="6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58"/>
          <w:sz w:val="22"/>
          <w:szCs w:val="22"/>
        </w:rPr>
        <w:t xml:space="preserve"> </w:t>
      </w:r>
      <w:r w:rsidRPr="0035100D">
        <w:rPr>
          <w:rFonts w:ascii="Proxima Nova" w:eastAsia="Tahoma" w:hAnsi="Proxima Nova" w:cs="Tahoma"/>
          <w:spacing w:val="2"/>
          <w:sz w:val="22"/>
          <w:szCs w:val="22"/>
        </w:rPr>
        <w:t>a</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59"/>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oll</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ys.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k</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dir</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y 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lo</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sti</w:t>
      </w:r>
      <w:r w:rsidRPr="0035100D">
        <w:rPr>
          <w:rFonts w:ascii="Proxima Nova" w:eastAsia="Tahoma" w:hAnsi="Proxima Nova" w:cs="Tahoma"/>
          <w:spacing w:val="-1"/>
          <w:sz w:val="22"/>
          <w:szCs w:val="22"/>
        </w:rPr>
        <w:t>mu</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dditio</w:t>
      </w:r>
      <w:r w:rsidRPr="0035100D">
        <w:rPr>
          <w:rFonts w:ascii="Proxima Nova" w:eastAsia="Tahoma" w:hAnsi="Proxima Nova" w:cs="Tahoma"/>
          <w:spacing w:val="-1"/>
          <w:sz w:val="22"/>
          <w:szCs w:val="22"/>
        </w:rPr>
        <w:t>na</w:t>
      </w:r>
      <w:r w:rsidRPr="0035100D">
        <w:rPr>
          <w:rFonts w:ascii="Proxima Nova" w:eastAsia="Tahoma" w:hAnsi="Proxima Nova" w:cs="Tahoma"/>
          <w:sz w:val="22"/>
          <w:szCs w:val="22"/>
        </w:rPr>
        <w:t>l</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 </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u</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it is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lik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ly</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 be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acc</w:t>
      </w:r>
      <w:r w:rsidRPr="0035100D">
        <w:rPr>
          <w:rFonts w:ascii="Proxima Nova" w:eastAsia="Tahoma" w:hAnsi="Proxima Nova" w:cs="Tahoma"/>
          <w:sz w:val="22"/>
          <w:szCs w:val="22"/>
        </w:rPr>
        <w:t>omp</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igh</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 xml:space="preserve">o  </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se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ge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oll</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5</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 xml:space="preserve">ys,    </w:t>
      </w:r>
      <w:r w:rsidRPr="0035100D">
        <w:rPr>
          <w:rFonts w:ascii="Proxima Nova" w:eastAsia="Tahoma" w:hAnsi="Proxima Nova" w:cs="Tahoma"/>
          <w:spacing w:val="-1"/>
          <w:sz w:val="22"/>
          <w:szCs w:val="22"/>
        </w:rPr>
        <w:t>a</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se</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3"/>
          <w:sz w:val="22"/>
          <w:szCs w:val="22"/>
        </w:rPr>
        <w:t>3</w:t>
      </w:r>
      <w:r w:rsidRPr="0035100D">
        <w:rPr>
          <w:rFonts w:ascii="Proxima Nova" w:eastAsia="Tahoma" w:hAnsi="Proxima Nova" w:cs="Tahoma"/>
          <w:sz w:val="22"/>
          <w:szCs w:val="22"/>
        </w:rPr>
        <w: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m</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 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w:t>
      </w:r>
      <w:r w:rsidRPr="0035100D">
        <w:rPr>
          <w:rFonts w:ascii="Proxima Nova" w:eastAsia="Tahoma" w:hAnsi="Proxima Nova" w:cs="Tahoma"/>
          <w:spacing w:val="-2"/>
          <w:sz w:val="22"/>
          <w:szCs w:val="22"/>
        </w:rPr>
        <w:t>od</w:t>
      </w:r>
      <w:r w:rsidRPr="0035100D">
        <w:rPr>
          <w:rFonts w:ascii="Proxima Nova" w:eastAsia="Tahoma" w:hAnsi="Proxima Nova" w:cs="Tahoma"/>
          <w:spacing w:val="-1"/>
          <w:sz w:val="22"/>
          <w:szCs w:val="22"/>
        </w:rPr>
        <w:t>uc</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50</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 xml:space="preserve"> 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it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400</w:t>
      </w:r>
      <w:r w:rsidRPr="0035100D">
        <w:rPr>
          <w:rFonts w:ascii="Proxima Nova" w:eastAsia="Tahoma" w:hAnsi="Proxima Nova" w:cs="Tahoma"/>
          <w:sz w:val="22"/>
          <w:szCs w:val="22"/>
        </w:rPr>
        <w:t xml:space="preserve">. </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nee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Lt</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its 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   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36</w:t>
      </w:r>
      <w:r w:rsidRPr="0035100D">
        <w:rPr>
          <w:rFonts w:ascii="Proxima Nova" w:eastAsia="Tahoma" w:hAnsi="Proxima Nova" w:cs="Tahoma"/>
          <w:sz w:val="22"/>
          <w:szCs w:val="22"/>
        </w:rPr>
        <w:t>0</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ys.   W</w:t>
      </w:r>
      <w:r w:rsidRPr="0035100D">
        <w:rPr>
          <w:rFonts w:ascii="Proxima Nova" w:eastAsia="Tahoma" w:hAnsi="Proxima Nova" w:cs="Tahoma"/>
          <w:spacing w:val="-1"/>
          <w:sz w:val="22"/>
          <w:szCs w:val="22"/>
        </w:rPr>
        <w:t>h</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2"/>
          <w:sz w:val="22"/>
          <w:szCs w:val="22"/>
        </w:rPr>
        <w:t>b</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chan</w:t>
      </w:r>
      <w:r w:rsidRPr="0035100D">
        <w:rPr>
          <w:rFonts w:ascii="Proxima Nova" w:eastAsia="Tahoma" w:hAnsi="Proxima Nova" w:cs="Tahoma"/>
          <w:sz w:val="22"/>
          <w:szCs w:val="22"/>
        </w:rPr>
        <w:t>ge in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 xml:space="preserve">ome if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xt</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w:t>
      </w:r>
    </w:p>
    <w:p w14:paraId="300690D0" w14:textId="77777777" w:rsidR="009573A1" w:rsidRPr="0035100D" w:rsidRDefault="009573A1">
      <w:pPr>
        <w:spacing w:before="17" w:line="260" w:lineRule="exact"/>
        <w:rPr>
          <w:sz w:val="26"/>
          <w:szCs w:val="26"/>
        </w:rPr>
      </w:pPr>
    </w:p>
    <w:p w14:paraId="06EE376F" w14:textId="77777777" w:rsidR="009573A1" w:rsidRPr="0035100D" w:rsidRDefault="00813FC1">
      <w:pPr>
        <w:ind w:left="660" w:right="437" w:hanging="540"/>
        <w:jc w:val="both"/>
        <w:rPr>
          <w:rFonts w:ascii="Proxima Nova" w:eastAsia="Tahoma" w:hAnsi="Proxima Nova" w:cs="Tahoma"/>
          <w:sz w:val="22"/>
          <w:szCs w:val="22"/>
        </w:rPr>
      </w:pPr>
      <w:r w:rsidRPr="0035100D">
        <w:rPr>
          <w:rFonts w:ascii="Proxima Nova" w:eastAsia="Tahoma" w:hAnsi="Proxima Nova" w:cs="Tahoma"/>
          <w:sz w:val="22"/>
          <w:szCs w:val="22"/>
        </w:rPr>
        <w:t xml:space="preserve">7.    </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Su</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Sa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s </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pacing w:val="2"/>
          <w:sz w:val="22"/>
          <w:szCs w:val="22"/>
        </w:rPr>
        <w:t>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30</w:t>
      </w:r>
      <w:r w:rsidRPr="0035100D">
        <w:rPr>
          <w:rFonts w:ascii="Proxima Nova" w:eastAsia="Tahoma" w:hAnsi="Proxima Nova" w:cs="Tahoma"/>
          <w:sz w:val="22"/>
          <w:szCs w:val="22"/>
        </w:rPr>
        <w:t>0</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ge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oll</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5 d</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73</w:t>
      </w:r>
      <w:r w:rsidRPr="0035100D">
        <w:rPr>
          <w:rFonts w:ascii="Proxima Nova" w:eastAsia="Tahoma" w:hAnsi="Proxima Nova" w:cs="Tahoma"/>
          <w:sz w:val="22"/>
          <w:szCs w:val="22"/>
        </w:rPr>
        <w: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its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s</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3</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32</w:t>
      </w:r>
      <w:r w:rsidRPr="0035100D">
        <w:rPr>
          <w:rFonts w:ascii="Proxima Nova" w:eastAsia="Tahoma" w:hAnsi="Proxima Nova" w:cs="Tahoma"/>
          <w:sz w:val="22"/>
          <w:szCs w:val="22"/>
        </w:rPr>
        <w:t>.8</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7BD155D1" w14:textId="77777777" w:rsidR="009573A1" w:rsidRPr="0035100D" w:rsidRDefault="009573A1">
      <w:pPr>
        <w:spacing w:before="8" w:line="260" w:lineRule="exact"/>
        <w:rPr>
          <w:sz w:val="26"/>
          <w:szCs w:val="26"/>
        </w:rPr>
      </w:pPr>
    </w:p>
    <w:p w14:paraId="28D6317B" w14:textId="77777777" w:rsidR="009573A1" w:rsidRPr="0035100D" w:rsidRDefault="00813FC1">
      <w:pPr>
        <w:ind w:left="840" w:right="433"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f</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Su</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Sa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its</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rds,</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its</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3"/>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e</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se by</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lion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2"/>
          <w:sz w:val="22"/>
          <w:szCs w:val="22"/>
        </w:rPr>
        <w:t>b</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5</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 xml:space="preserve">ill 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effec</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a</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ds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on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i</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om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3C350D95" w14:textId="77777777" w:rsidR="009573A1" w:rsidRPr="0035100D" w:rsidRDefault="00813FC1">
      <w:pPr>
        <w:spacing w:before="1"/>
        <w:ind w:left="840" w:right="73"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1"/>
          <w:sz w:val="22"/>
          <w:szCs w:val="22"/>
        </w:rPr>
        <w:t xml:space="preserve"> </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3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3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m</w:t>
      </w:r>
      <w:r w:rsidRPr="0035100D">
        <w:rPr>
          <w:rFonts w:ascii="Proxima Nova" w:eastAsia="Tahoma" w:hAnsi="Proxima Nova" w:cs="Tahoma"/>
          <w:sz w:val="22"/>
          <w:szCs w:val="22"/>
        </w:rPr>
        <w:t>s</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Su</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Sa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re</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pacing w:val="2"/>
          <w:sz w:val="22"/>
          <w:szCs w:val="22"/>
        </w:rPr>
        <w:t>/</w:t>
      </w:r>
      <w:r w:rsidRPr="0035100D">
        <w:rPr>
          <w:rFonts w:ascii="Proxima Nova" w:eastAsia="Tahoma" w:hAnsi="Proxima Nova" w:cs="Tahoma"/>
          <w:spacing w:val="-1"/>
          <w:sz w:val="22"/>
          <w:szCs w:val="22"/>
        </w:rPr>
        <w:t>15</w:t>
      </w:r>
      <w:r w:rsidRPr="0035100D">
        <w:rPr>
          <w:rFonts w:ascii="Proxima Nova" w:eastAsia="Tahoma" w:hAnsi="Proxima Nova" w:cs="Tahoma"/>
          <w:sz w:val="22"/>
          <w:szCs w:val="22"/>
        </w:rPr>
        <w:t>,</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33"/>
          <w:sz w:val="22"/>
          <w:szCs w:val="22"/>
        </w:rPr>
        <w:t xml:space="preserve"> </w:t>
      </w:r>
      <w:r w:rsidRPr="0035100D">
        <w:rPr>
          <w:rFonts w:ascii="Proxima Nova" w:eastAsia="Tahoma" w:hAnsi="Proxima Nova" w:cs="Tahoma"/>
          <w:spacing w:val="-1"/>
          <w:sz w:val="22"/>
          <w:szCs w:val="22"/>
        </w:rPr>
        <w:t>30</w:t>
      </w:r>
      <w:r w:rsidRPr="0035100D">
        <w:rPr>
          <w:rFonts w:ascii="Proxima Nova" w:eastAsia="Tahoma" w:hAnsi="Proxima Nova" w:cs="Tahoma"/>
          <w:sz w:val="22"/>
          <w:szCs w:val="22"/>
        </w:rPr>
        <w:t>.</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1"/>
          <w:sz w:val="22"/>
          <w:szCs w:val="22"/>
        </w:rPr>
        <w:t xml:space="preserve"> </w:t>
      </w:r>
      <w:r w:rsidRPr="0035100D">
        <w:rPr>
          <w:rFonts w:ascii="Proxima Nova" w:eastAsia="Tahoma" w:hAnsi="Proxima Nova" w:cs="Tahoma"/>
          <w:sz w:val="22"/>
          <w:szCs w:val="22"/>
        </w:rPr>
        <w:t>proportion</w:t>
      </w:r>
      <w:r w:rsidRPr="0035100D">
        <w:rPr>
          <w:rFonts w:ascii="Proxima Nova" w:eastAsia="Tahoma" w:hAnsi="Proxima Nova" w:cs="Tahoma"/>
          <w:spacing w:val="31"/>
          <w:sz w:val="22"/>
          <w:szCs w:val="22"/>
        </w:rPr>
        <w:t xml:space="preserve"> </w:t>
      </w:r>
      <w:r w:rsidRPr="0035100D">
        <w:rPr>
          <w:rFonts w:ascii="Proxima Nova" w:eastAsia="Tahoma" w:hAnsi="Proxima Nova" w:cs="Tahoma"/>
          <w:sz w:val="22"/>
          <w:szCs w:val="22"/>
        </w:rPr>
        <w:t>of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on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h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sto</w:t>
      </w:r>
      <w:r w:rsidRPr="0035100D">
        <w:rPr>
          <w:rFonts w:ascii="Proxima Nova" w:eastAsia="Tahoma" w:hAnsi="Proxima Nova" w:cs="Tahoma"/>
          <w:spacing w:val="2"/>
          <w:sz w:val="22"/>
          <w:szCs w:val="22"/>
        </w:rPr>
        <w:t>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4"/>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ke dis</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Su</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S</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15</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45</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Suc</w:t>
      </w:r>
      <w:r w:rsidRPr="0035100D">
        <w:rPr>
          <w:rFonts w:ascii="Proxima Nova" w:eastAsia="Tahoma" w:hAnsi="Proxima Nova" w:cs="Tahoma"/>
          <w:sz w:val="22"/>
          <w:szCs w:val="22"/>
        </w:rPr>
        <w:t>h</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7</w:t>
      </w:r>
      <w:r w:rsidRPr="0035100D">
        <w:rPr>
          <w:rFonts w:ascii="Proxima Nova" w:eastAsia="Tahoma" w:hAnsi="Proxima Nova" w:cs="Tahoma"/>
          <w:sz w:val="22"/>
          <w:szCs w:val="22"/>
        </w:rPr>
        <w:t>0</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propo</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 di</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3</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uc</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A</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P</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ys.</w:t>
      </w:r>
    </w:p>
    <w:p w14:paraId="5A56D50F" w14:textId="77777777" w:rsidR="009573A1" w:rsidRPr="0035100D" w:rsidRDefault="009573A1">
      <w:pPr>
        <w:spacing w:before="5" w:line="260" w:lineRule="exact"/>
        <w:rPr>
          <w:sz w:val="26"/>
          <w:szCs w:val="26"/>
        </w:rPr>
      </w:pPr>
    </w:p>
    <w:p w14:paraId="503888AC" w14:textId="77777777" w:rsidR="009573A1" w:rsidRPr="0035100D" w:rsidRDefault="00813FC1">
      <w:pPr>
        <w:ind w:left="742"/>
        <w:rPr>
          <w:rFonts w:ascii="Proxima Nova" w:eastAsia="Tahoma" w:hAnsi="Proxima Nova" w:cs="Tahoma"/>
          <w:sz w:val="22"/>
          <w:szCs w:val="22"/>
        </w:rPr>
        <w:sectPr w:rsidR="009573A1" w:rsidRPr="0035100D">
          <w:headerReference w:type="default" r:id="rId10"/>
          <w:footerReference w:type="default" r:id="rId11"/>
          <w:pgSz w:w="11900" w:h="16840"/>
          <w:pgMar w:top="1380" w:right="1500" w:bottom="280" w:left="1680" w:header="720" w:footer="720" w:gutter="0"/>
          <w:cols w:space="720"/>
        </w:sectPr>
      </w:pP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f</w:t>
      </w:r>
      <w:r w:rsidRPr="0035100D">
        <w:rPr>
          <w:rFonts w:ascii="Proxima Nova" w:eastAsia="Tahoma" w:hAnsi="Proxima Nova" w:cs="Tahoma"/>
          <w:spacing w:val="-1"/>
          <w:sz w:val="22"/>
          <w:szCs w:val="22"/>
        </w:rPr>
        <w:t>fec</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o</w:t>
      </w:r>
      <w:r w:rsidRPr="0035100D">
        <w:rPr>
          <w:rFonts w:ascii="Proxima Nova" w:eastAsia="Tahoma" w:hAnsi="Proxima Nova" w:cs="Tahoma"/>
          <w:sz w:val="22"/>
          <w:szCs w:val="22"/>
        </w:rPr>
        <w:t xml:space="preserve">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3"/>
          <w:sz w:val="22"/>
          <w:szCs w:val="22"/>
        </w:rPr>
        <w:t>n</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23E021BA" w14:textId="77777777" w:rsidR="009573A1" w:rsidRPr="0035100D" w:rsidRDefault="00813FC1">
      <w:pPr>
        <w:spacing w:before="72"/>
        <w:ind w:left="3659" w:right="3657"/>
        <w:jc w:val="center"/>
        <w:rPr>
          <w:sz w:val="26"/>
          <w:szCs w:val="26"/>
        </w:rPr>
      </w:pPr>
      <w:r w:rsidRPr="0035100D">
        <w:rPr>
          <w:sz w:val="26"/>
          <w:szCs w:val="26"/>
        </w:rPr>
        <w:lastRenderedPageBreak/>
        <w:t>Chapter</w:t>
      </w:r>
      <w:r w:rsidRPr="0035100D">
        <w:rPr>
          <w:spacing w:val="-8"/>
          <w:sz w:val="26"/>
          <w:szCs w:val="26"/>
        </w:rPr>
        <w:t xml:space="preserve"> </w:t>
      </w:r>
      <w:r w:rsidRPr="0035100D">
        <w:rPr>
          <w:w w:val="99"/>
          <w:sz w:val="26"/>
          <w:szCs w:val="26"/>
        </w:rPr>
        <w:t>26</w:t>
      </w:r>
    </w:p>
    <w:p w14:paraId="687A9DFB" w14:textId="77777777" w:rsidR="009573A1" w:rsidRPr="0035100D" w:rsidRDefault="00813FC1">
      <w:pPr>
        <w:spacing w:before="7"/>
        <w:ind w:left="2142" w:right="2139"/>
        <w:jc w:val="center"/>
        <w:rPr>
          <w:sz w:val="30"/>
          <w:szCs w:val="30"/>
        </w:rPr>
      </w:pPr>
      <w:r w:rsidRPr="0035100D">
        <w:rPr>
          <w:b/>
          <w:spacing w:val="1"/>
          <w:sz w:val="30"/>
          <w:szCs w:val="30"/>
        </w:rPr>
        <w:t>I</w:t>
      </w:r>
      <w:r w:rsidRPr="0035100D">
        <w:rPr>
          <w:b/>
          <w:spacing w:val="-1"/>
          <w:sz w:val="30"/>
          <w:szCs w:val="30"/>
        </w:rPr>
        <w:t>NVENT</w:t>
      </w:r>
      <w:r w:rsidRPr="0035100D">
        <w:rPr>
          <w:b/>
          <w:spacing w:val="2"/>
          <w:sz w:val="30"/>
          <w:szCs w:val="30"/>
        </w:rPr>
        <w:t>O</w:t>
      </w:r>
      <w:r w:rsidRPr="0035100D">
        <w:rPr>
          <w:b/>
          <w:spacing w:val="-1"/>
          <w:sz w:val="30"/>
          <w:szCs w:val="30"/>
        </w:rPr>
        <w:t>R</w:t>
      </w:r>
      <w:r w:rsidRPr="0035100D">
        <w:rPr>
          <w:b/>
          <w:sz w:val="30"/>
          <w:szCs w:val="30"/>
        </w:rPr>
        <w:t>Y</w:t>
      </w:r>
      <w:r w:rsidRPr="0035100D">
        <w:rPr>
          <w:b/>
          <w:spacing w:val="-1"/>
          <w:sz w:val="30"/>
          <w:szCs w:val="30"/>
        </w:rPr>
        <w:t xml:space="preserve"> </w:t>
      </w:r>
      <w:r w:rsidRPr="0035100D">
        <w:rPr>
          <w:b/>
          <w:spacing w:val="2"/>
          <w:sz w:val="30"/>
          <w:szCs w:val="30"/>
        </w:rPr>
        <w:t>MA</w:t>
      </w:r>
      <w:r w:rsidRPr="0035100D">
        <w:rPr>
          <w:b/>
          <w:spacing w:val="-1"/>
          <w:sz w:val="30"/>
          <w:szCs w:val="30"/>
        </w:rPr>
        <w:t>NAGE</w:t>
      </w:r>
      <w:r w:rsidRPr="0035100D">
        <w:rPr>
          <w:b/>
          <w:spacing w:val="2"/>
          <w:sz w:val="30"/>
          <w:szCs w:val="30"/>
        </w:rPr>
        <w:t>M</w:t>
      </w:r>
      <w:r w:rsidRPr="0035100D">
        <w:rPr>
          <w:b/>
          <w:spacing w:val="-1"/>
          <w:sz w:val="30"/>
          <w:szCs w:val="30"/>
        </w:rPr>
        <w:t>EN</w:t>
      </w:r>
      <w:r w:rsidRPr="0035100D">
        <w:rPr>
          <w:b/>
          <w:sz w:val="30"/>
          <w:szCs w:val="30"/>
        </w:rPr>
        <w:t>T</w:t>
      </w:r>
    </w:p>
    <w:p w14:paraId="430B95FA" w14:textId="77777777" w:rsidR="009573A1" w:rsidRPr="0035100D" w:rsidRDefault="009573A1">
      <w:pPr>
        <w:spacing w:before="14" w:line="260" w:lineRule="exact"/>
        <w:rPr>
          <w:sz w:val="26"/>
          <w:szCs w:val="26"/>
        </w:rPr>
      </w:pPr>
    </w:p>
    <w:p w14:paraId="2E8571F6" w14:textId="77777777" w:rsidR="009573A1" w:rsidRPr="0035100D" w:rsidRDefault="00813FC1">
      <w:pPr>
        <w:tabs>
          <w:tab w:val="left" w:pos="660"/>
        </w:tabs>
        <w:ind w:left="667" w:right="1299" w:hanging="547"/>
        <w:rPr>
          <w:rFonts w:ascii="Proxima Nova" w:eastAsia="Tahoma" w:hAnsi="Proxima Nova" w:cs="Tahoma"/>
          <w:sz w:val="22"/>
          <w:szCs w:val="22"/>
        </w:rPr>
      </w:pPr>
      <w:r w:rsidRPr="0035100D">
        <w:rPr>
          <w:rFonts w:ascii="Proxima Nova" w:eastAsia="Tahoma" w:hAnsi="Proxima Nova" w:cs="Tahoma"/>
          <w:sz w:val="22"/>
          <w:szCs w:val="22"/>
        </w:rPr>
        <w:t>1</w:t>
      </w:r>
      <w:r w:rsidRPr="0035100D">
        <w:rPr>
          <w:rFonts w:ascii="Proxima Nova" w:eastAsia="Tahoma" w:hAnsi="Proxima Nova" w:cs="Tahoma"/>
          <w:sz w:val="22"/>
          <w:szCs w:val="22"/>
        </w:rPr>
        <w:tab/>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nanc</w:t>
      </w:r>
      <w:r w:rsidRPr="0035100D">
        <w:rPr>
          <w:rFonts w:ascii="Proxima Nova" w:eastAsia="Tahoma" w:hAnsi="Proxima Nova" w:cs="Tahoma"/>
          <w:sz w:val="22"/>
          <w:szCs w:val="22"/>
        </w:rPr>
        <w:t>e 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Maj</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stic </w:t>
      </w:r>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 i</w:t>
      </w:r>
      <w:r w:rsidRPr="0035100D">
        <w:rPr>
          <w:rFonts w:ascii="Proxima Nova" w:eastAsia="Tahoma" w:hAnsi="Proxima Nova" w:cs="Tahoma"/>
          <w:spacing w:val="-1"/>
          <w:sz w:val="22"/>
          <w:szCs w:val="22"/>
        </w:rPr>
        <w:t>nf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5071B18C" w14:textId="77777777" w:rsidR="009573A1" w:rsidRPr="0035100D" w:rsidRDefault="009573A1">
      <w:pPr>
        <w:spacing w:before="7" w:line="40" w:lineRule="exact"/>
        <w:rPr>
          <w:sz w:val="5"/>
          <w:szCs w:val="5"/>
        </w:rPr>
      </w:pPr>
    </w:p>
    <w:tbl>
      <w:tblPr>
        <w:tblW w:w="0" w:type="auto"/>
        <w:tblInd w:w="800" w:type="dxa"/>
        <w:tblLayout w:type="fixed"/>
        <w:tblCellMar>
          <w:left w:w="0" w:type="dxa"/>
          <w:right w:w="0" w:type="dxa"/>
        </w:tblCellMar>
        <w:tblLook w:val="01E0" w:firstRow="1" w:lastRow="1" w:firstColumn="1" w:lastColumn="1" w:noHBand="0" w:noVBand="0"/>
      </w:tblPr>
      <w:tblGrid>
        <w:gridCol w:w="2309"/>
        <w:gridCol w:w="404"/>
        <w:gridCol w:w="2583"/>
      </w:tblGrid>
      <w:tr w:rsidR="009573A1" w:rsidRPr="0035100D" w14:paraId="39D55617" w14:textId="77777777">
        <w:trPr>
          <w:trHeight w:hRule="exact" w:val="342"/>
        </w:trPr>
        <w:tc>
          <w:tcPr>
            <w:tcW w:w="2309" w:type="dxa"/>
            <w:tcBorders>
              <w:top w:val="nil"/>
              <w:left w:val="nil"/>
              <w:bottom w:val="nil"/>
              <w:right w:val="nil"/>
            </w:tcBorders>
          </w:tcPr>
          <w:p w14:paraId="34B53721" w14:textId="77777777" w:rsidR="009573A1" w:rsidRPr="0035100D" w:rsidRDefault="00813FC1">
            <w:pPr>
              <w:spacing w:before="62"/>
              <w:ind w:left="40"/>
              <w:rPr>
                <w:rFonts w:ascii="Proxima Nova" w:eastAsia="Tahoma" w:hAnsi="Proxima Nova" w:cs="Tahoma"/>
                <w:sz w:val="22"/>
                <w:szCs w:val="22"/>
              </w:rPr>
            </w:pP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nnua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tc>
        <w:tc>
          <w:tcPr>
            <w:tcW w:w="404" w:type="dxa"/>
            <w:tcBorders>
              <w:top w:val="nil"/>
              <w:left w:val="nil"/>
              <w:bottom w:val="nil"/>
              <w:right w:val="nil"/>
            </w:tcBorders>
          </w:tcPr>
          <w:p w14:paraId="2710BCB7" w14:textId="77777777" w:rsidR="009573A1" w:rsidRPr="0035100D" w:rsidRDefault="00813FC1">
            <w:pPr>
              <w:spacing w:before="62"/>
              <w:ind w:left="30"/>
              <w:rPr>
                <w:rFonts w:ascii="Proxima Nova" w:eastAsia="Tahoma" w:hAnsi="Proxima Nova" w:cs="Tahoma"/>
                <w:sz w:val="22"/>
                <w:szCs w:val="22"/>
              </w:rPr>
            </w:pPr>
            <w:r w:rsidRPr="0035100D">
              <w:rPr>
                <w:rFonts w:ascii="Proxima Nova" w:eastAsia="Tahoma" w:hAnsi="Proxima Nova" w:cs="Tahoma"/>
                <w:sz w:val="22"/>
                <w:szCs w:val="22"/>
              </w:rPr>
              <w:t>=</w:t>
            </w:r>
          </w:p>
        </w:tc>
        <w:tc>
          <w:tcPr>
            <w:tcW w:w="2583" w:type="dxa"/>
            <w:tcBorders>
              <w:top w:val="nil"/>
              <w:left w:val="nil"/>
              <w:bottom w:val="nil"/>
              <w:right w:val="nil"/>
            </w:tcBorders>
          </w:tcPr>
          <w:p w14:paraId="48247625" w14:textId="77777777" w:rsidR="009573A1" w:rsidRPr="0035100D" w:rsidRDefault="00813FC1">
            <w:pPr>
              <w:spacing w:before="62"/>
              <w:ind w:left="207"/>
              <w:rPr>
                <w:rFonts w:ascii="Proxima Nova" w:eastAsia="Tahoma" w:hAnsi="Proxima Nova" w:cs="Tahoma"/>
                <w:sz w:val="22"/>
                <w:szCs w:val="22"/>
              </w:rPr>
            </w:pPr>
            <w:r w:rsidRPr="0035100D">
              <w:rPr>
                <w:rFonts w:ascii="Proxima Nova" w:eastAsia="Tahoma" w:hAnsi="Proxima Nova" w:cs="Tahoma"/>
                <w:spacing w:val="-1"/>
                <w:sz w:val="22"/>
                <w:szCs w:val="22"/>
              </w:rPr>
              <w:t>100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its</w:t>
            </w:r>
          </w:p>
        </w:tc>
      </w:tr>
      <w:tr w:rsidR="009573A1" w:rsidRPr="0035100D" w14:paraId="64B25747" w14:textId="77777777">
        <w:trPr>
          <w:trHeight w:hRule="exact" w:val="875"/>
        </w:trPr>
        <w:tc>
          <w:tcPr>
            <w:tcW w:w="2309" w:type="dxa"/>
            <w:tcBorders>
              <w:top w:val="nil"/>
              <w:left w:val="nil"/>
              <w:bottom w:val="nil"/>
              <w:right w:val="nil"/>
            </w:tcBorders>
          </w:tcPr>
          <w:p w14:paraId="4854725E"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z w:val="22"/>
                <w:szCs w:val="22"/>
              </w:rPr>
              <w:t>Fi</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s</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ord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p>
          <w:p w14:paraId="6AB45AF6" w14:textId="77777777" w:rsidR="009573A1" w:rsidRPr="0035100D" w:rsidRDefault="00813FC1">
            <w:pPr>
              <w:spacing w:before="1"/>
              <w:ind w:left="40" w:right="-29"/>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cha</w:t>
            </w:r>
            <w:r w:rsidRPr="0035100D">
              <w:rPr>
                <w:rFonts w:ascii="Proxima Nova" w:eastAsia="Tahoma" w:hAnsi="Proxima Nova" w:cs="Tahoma"/>
                <w:sz w:val="22"/>
                <w:szCs w:val="22"/>
              </w:rPr>
              <w:t>se pri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it</w:t>
            </w:r>
          </w:p>
          <w:p w14:paraId="24126EE7" w14:textId="77777777" w:rsidR="009573A1" w:rsidRPr="0035100D" w:rsidRDefault="00813FC1">
            <w:pPr>
              <w:spacing w:before="1"/>
              <w:ind w:left="40"/>
              <w:rPr>
                <w:rFonts w:ascii="Proxima Nova" w:eastAsia="Tahoma" w:hAnsi="Proxima Nova" w:cs="Tahoma"/>
                <w:sz w:val="22"/>
                <w:szCs w:val="22"/>
              </w:rPr>
            </w:pP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rryi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p>
        </w:tc>
        <w:tc>
          <w:tcPr>
            <w:tcW w:w="404" w:type="dxa"/>
            <w:tcBorders>
              <w:top w:val="nil"/>
              <w:left w:val="nil"/>
              <w:bottom w:val="nil"/>
              <w:right w:val="nil"/>
            </w:tcBorders>
          </w:tcPr>
          <w:p w14:paraId="72355E18" w14:textId="77777777" w:rsidR="009573A1" w:rsidRPr="0035100D" w:rsidRDefault="00813FC1">
            <w:pPr>
              <w:spacing w:line="240" w:lineRule="exact"/>
              <w:ind w:left="30"/>
              <w:rPr>
                <w:rFonts w:ascii="Proxima Nova" w:eastAsia="Tahoma" w:hAnsi="Proxima Nova" w:cs="Tahoma"/>
                <w:sz w:val="22"/>
                <w:szCs w:val="22"/>
              </w:rPr>
            </w:pPr>
            <w:r w:rsidRPr="0035100D">
              <w:rPr>
                <w:rFonts w:ascii="Proxima Nova" w:eastAsia="Tahoma" w:hAnsi="Proxima Nova" w:cs="Tahoma"/>
                <w:sz w:val="22"/>
                <w:szCs w:val="22"/>
              </w:rPr>
              <w:t>=</w:t>
            </w:r>
          </w:p>
          <w:p w14:paraId="0467B82E" w14:textId="77777777" w:rsidR="009573A1" w:rsidRPr="0035100D" w:rsidRDefault="00813FC1">
            <w:pPr>
              <w:spacing w:before="1"/>
              <w:ind w:left="37"/>
              <w:rPr>
                <w:rFonts w:ascii="Proxima Nova" w:eastAsia="Tahoma" w:hAnsi="Proxima Nova" w:cs="Tahoma"/>
                <w:sz w:val="22"/>
                <w:szCs w:val="22"/>
              </w:rPr>
            </w:pPr>
            <w:r w:rsidRPr="0035100D">
              <w:rPr>
                <w:rFonts w:ascii="Proxima Nova" w:eastAsia="Tahoma" w:hAnsi="Proxima Nova" w:cs="Tahoma"/>
                <w:sz w:val="22"/>
                <w:szCs w:val="22"/>
              </w:rPr>
              <w:t>=</w:t>
            </w:r>
          </w:p>
          <w:p w14:paraId="1A118120" w14:textId="77777777" w:rsidR="009573A1" w:rsidRPr="0035100D" w:rsidRDefault="00813FC1">
            <w:pPr>
              <w:spacing w:before="1"/>
              <w:ind w:left="30"/>
              <w:rPr>
                <w:rFonts w:ascii="Proxima Nova" w:eastAsia="Tahoma" w:hAnsi="Proxima Nova" w:cs="Tahoma"/>
                <w:sz w:val="22"/>
                <w:szCs w:val="22"/>
              </w:rPr>
            </w:pPr>
            <w:r w:rsidRPr="0035100D">
              <w:rPr>
                <w:rFonts w:ascii="Proxima Nova" w:eastAsia="Tahoma" w:hAnsi="Proxima Nova" w:cs="Tahoma"/>
                <w:sz w:val="22"/>
                <w:szCs w:val="22"/>
              </w:rPr>
              <w:t>=</w:t>
            </w:r>
          </w:p>
        </w:tc>
        <w:tc>
          <w:tcPr>
            <w:tcW w:w="2583" w:type="dxa"/>
            <w:tcBorders>
              <w:top w:val="nil"/>
              <w:left w:val="nil"/>
              <w:bottom w:val="nil"/>
              <w:right w:val="nil"/>
            </w:tcBorders>
          </w:tcPr>
          <w:p w14:paraId="2C9355E2" w14:textId="77777777" w:rsidR="009573A1" w:rsidRPr="0035100D" w:rsidRDefault="00813FC1">
            <w:pPr>
              <w:spacing w:line="240" w:lineRule="exact"/>
              <w:ind w:left="207"/>
              <w:rPr>
                <w:rFonts w:ascii="Proxima Nova" w:eastAsia="Tahoma" w:hAnsi="Proxima Nova" w:cs="Tahoma"/>
                <w:sz w:val="22"/>
                <w:szCs w:val="22"/>
              </w:rPr>
            </w:pP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8</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p w14:paraId="2B528DDA" w14:textId="77777777" w:rsidR="009573A1" w:rsidRPr="0035100D" w:rsidRDefault="00813FC1">
            <w:pPr>
              <w:spacing w:before="1"/>
              <w:ind w:left="207"/>
              <w:rPr>
                <w:rFonts w:ascii="Proxima Nova" w:eastAsia="Tahoma" w:hAnsi="Proxima Nova" w:cs="Tahoma"/>
                <w:sz w:val="22"/>
                <w:szCs w:val="22"/>
              </w:rPr>
            </w:pP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0</w:t>
            </w:r>
          </w:p>
          <w:p w14:paraId="1918BA5E" w14:textId="77777777" w:rsidR="009573A1" w:rsidRPr="0035100D" w:rsidRDefault="00813FC1">
            <w:pPr>
              <w:spacing w:before="1"/>
              <w:ind w:left="207"/>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ory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p>
        </w:tc>
      </w:tr>
    </w:tbl>
    <w:p w14:paraId="28CB224D" w14:textId="77777777" w:rsidR="009573A1" w:rsidRPr="0035100D" w:rsidRDefault="009573A1">
      <w:pPr>
        <w:spacing w:before="10" w:line="140" w:lineRule="exact"/>
        <w:rPr>
          <w:sz w:val="14"/>
          <w:szCs w:val="14"/>
        </w:rPr>
      </w:pPr>
    </w:p>
    <w:p w14:paraId="13EF9FD8" w14:textId="77777777" w:rsidR="009573A1" w:rsidRPr="0035100D" w:rsidRDefault="00813FC1">
      <w:pPr>
        <w:spacing w:before="22"/>
        <w:ind w:left="730"/>
        <w:rPr>
          <w:rFonts w:ascii="Proxima Nova" w:eastAsia="Tahoma" w:hAnsi="Proxima Nova" w:cs="Tahoma"/>
          <w:sz w:val="22"/>
          <w:szCs w:val="22"/>
        </w:rPr>
      </w:pP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omic </w:t>
      </w:r>
      <w:r w:rsidRPr="0035100D">
        <w:rPr>
          <w:rFonts w:ascii="Proxima Nova" w:eastAsia="Tahoma" w:hAnsi="Proxima Nova" w:cs="Tahoma"/>
          <w:spacing w:val="-3"/>
          <w:sz w:val="22"/>
          <w:szCs w:val="22"/>
        </w:rPr>
        <w:t>O</w:t>
      </w:r>
      <w:r w:rsidRPr="0035100D">
        <w:rPr>
          <w:rFonts w:ascii="Proxima Nova" w:eastAsia="Tahoma" w:hAnsi="Proxima Nova" w:cs="Tahoma"/>
          <w:sz w:val="22"/>
          <w:szCs w:val="22"/>
        </w:rPr>
        <w:t>rd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Q</w:t>
      </w:r>
      <w:r w:rsidRPr="0035100D">
        <w:rPr>
          <w:rFonts w:ascii="Proxima Nova" w:eastAsia="Tahoma" w:hAnsi="Proxima Nova" w:cs="Tahoma"/>
          <w:spacing w:val="-1"/>
          <w:sz w:val="22"/>
          <w:szCs w:val="22"/>
        </w:rPr>
        <w:t>uan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it</w:t>
      </w:r>
      <w:r w:rsidRPr="0035100D">
        <w:rPr>
          <w:rFonts w:ascii="Proxima Nova" w:eastAsia="Tahoma" w:hAnsi="Proxima Nova" w:cs="Tahoma"/>
          <w:spacing w:val="-2"/>
          <w:sz w:val="22"/>
          <w:szCs w:val="22"/>
        </w:rPr>
        <w:t>y</w:t>
      </w:r>
      <w:r w:rsidRPr="0035100D">
        <w:rPr>
          <w:rFonts w:ascii="Proxima Nova" w:eastAsia="Tahoma" w:hAnsi="Proxima Nova" w:cs="Tahoma"/>
          <w:sz w:val="22"/>
          <w:szCs w:val="22"/>
        </w:rPr>
        <w:t>?</w:t>
      </w:r>
    </w:p>
    <w:p w14:paraId="6AD3D9F6" w14:textId="77777777" w:rsidR="009573A1" w:rsidRPr="0035100D" w:rsidRDefault="009573A1">
      <w:pPr>
        <w:spacing w:before="14" w:line="260" w:lineRule="exact"/>
        <w:rPr>
          <w:sz w:val="26"/>
          <w:szCs w:val="26"/>
        </w:rPr>
      </w:pPr>
    </w:p>
    <w:p w14:paraId="5C5DB0EB" w14:textId="77777777" w:rsidR="009573A1" w:rsidRPr="0035100D" w:rsidRDefault="00813FC1">
      <w:pPr>
        <w:spacing w:line="240" w:lineRule="exact"/>
        <w:ind w:left="120"/>
        <w:rPr>
          <w:rFonts w:ascii="Proxima Nova" w:eastAsia="Tahoma" w:hAnsi="Proxima Nova" w:cs="Tahoma"/>
          <w:sz w:val="22"/>
          <w:szCs w:val="22"/>
        </w:rPr>
      </w:pPr>
      <w:r w:rsidRPr="0035100D">
        <w:rPr>
          <w:rFonts w:ascii="Proxima Nova" w:eastAsia="Tahoma" w:hAnsi="Proxima Nova" w:cs="Tahoma"/>
          <w:position w:val="-1"/>
          <w:sz w:val="22"/>
          <w:szCs w:val="22"/>
        </w:rPr>
        <w:t xml:space="preserve">2.    </w:t>
      </w:r>
      <w:r w:rsidRPr="0035100D">
        <w:rPr>
          <w:rFonts w:ascii="Proxima Nova" w:eastAsia="Tahoma" w:hAnsi="Proxima Nova" w:cs="Tahoma"/>
          <w:spacing w:val="17"/>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i</w:t>
      </w:r>
      <w:r w:rsidRPr="0035100D">
        <w:rPr>
          <w:rFonts w:ascii="Proxima Nova" w:eastAsia="Tahoma" w:hAnsi="Proxima Nova" w:cs="Tahoma"/>
          <w:spacing w:val="-1"/>
          <w:position w:val="-1"/>
          <w:sz w:val="22"/>
          <w:szCs w:val="22"/>
        </w:rPr>
        <w:t>nanc</w:t>
      </w:r>
      <w:r w:rsidRPr="0035100D">
        <w:rPr>
          <w:rFonts w:ascii="Proxima Nova" w:eastAsia="Tahoma" w:hAnsi="Proxima Nova" w:cs="Tahoma"/>
          <w:position w:val="-1"/>
          <w:sz w:val="22"/>
          <w:szCs w:val="22"/>
        </w:rPr>
        <w:t>e d</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p</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men</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of H</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ro</w:t>
      </w:r>
      <w:r w:rsidRPr="0035100D">
        <w:rPr>
          <w:rFonts w:ascii="Proxima Nova" w:eastAsia="Tahoma" w:hAnsi="Proxima Nova" w:cs="Tahoma"/>
          <w:spacing w:val="1"/>
          <w:position w:val="-1"/>
          <w:sz w:val="22"/>
          <w:szCs w:val="22"/>
        </w:rPr>
        <w:t xml:space="preserve"> L</w:t>
      </w:r>
      <w:r w:rsidRPr="0035100D">
        <w:rPr>
          <w:rFonts w:ascii="Proxima Nova" w:eastAsia="Tahoma" w:hAnsi="Proxima Nova" w:cs="Tahoma"/>
          <w:spacing w:val="-2"/>
          <w:position w:val="-1"/>
          <w:sz w:val="22"/>
          <w:szCs w:val="22"/>
        </w:rPr>
        <w:t>t</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ha</w:t>
      </w:r>
      <w:r w:rsidRPr="0035100D">
        <w:rPr>
          <w:rFonts w:ascii="Proxima Nova" w:eastAsia="Tahoma" w:hAnsi="Proxima Nova" w:cs="Tahoma"/>
          <w:position w:val="-1"/>
          <w:sz w:val="22"/>
          <w:szCs w:val="22"/>
        </w:rPr>
        <w:t>s</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g</w:t>
      </w:r>
      <w:r w:rsidRPr="0035100D">
        <w:rPr>
          <w:rFonts w:ascii="Proxima Nova" w:eastAsia="Tahoma" w:hAnsi="Proxima Nova" w:cs="Tahoma"/>
          <w:spacing w:val="-1"/>
          <w:position w:val="-1"/>
          <w:sz w:val="22"/>
          <w:szCs w:val="22"/>
        </w:rPr>
        <w:t>a</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he</w:t>
      </w:r>
      <w:r w:rsidRPr="0035100D">
        <w:rPr>
          <w:rFonts w:ascii="Proxima Nova" w:eastAsia="Tahoma" w:hAnsi="Proxima Nova" w:cs="Tahoma"/>
          <w:position w:val="-1"/>
          <w:sz w:val="22"/>
          <w:szCs w:val="22"/>
        </w:rPr>
        <w:t>r</w:t>
      </w:r>
      <w:r w:rsidRPr="0035100D">
        <w:rPr>
          <w:rFonts w:ascii="Proxima Nova" w:eastAsia="Tahoma" w:hAnsi="Proxima Nova" w:cs="Tahoma"/>
          <w:spacing w:val="-3"/>
          <w:position w:val="-1"/>
          <w:sz w:val="22"/>
          <w:szCs w:val="22"/>
        </w:rPr>
        <w:t>e</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 xml:space="preserve"> 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ollowi</w:t>
      </w:r>
      <w:r w:rsidRPr="0035100D">
        <w:rPr>
          <w:rFonts w:ascii="Proxima Nova" w:eastAsia="Tahoma" w:hAnsi="Proxima Nova" w:cs="Tahoma"/>
          <w:spacing w:val="-3"/>
          <w:position w:val="-1"/>
          <w:sz w:val="22"/>
          <w:szCs w:val="22"/>
        </w:rPr>
        <w:t>n</w:t>
      </w:r>
      <w:r w:rsidRPr="0035100D">
        <w:rPr>
          <w:rFonts w:ascii="Proxima Nova" w:eastAsia="Tahoma" w:hAnsi="Proxima Nova" w:cs="Tahoma"/>
          <w:position w:val="-1"/>
          <w:sz w:val="22"/>
          <w:szCs w:val="22"/>
        </w:rPr>
        <w:t>g</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i</w:t>
      </w:r>
      <w:r w:rsidRPr="0035100D">
        <w:rPr>
          <w:rFonts w:ascii="Proxima Nova" w:eastAsia="Tahoma" w:hAnsi="Proxima Nova" w:cs="Tahoma"/>
          <w:spacing w:val="-1"/>
          <w:position w:val="-1"/>
          <w:sz w:val="22"/>
          <w:szCs w:val="22"/>
        </w:rPr>
        <w:t>nf</w:t>
      </w:r>
      <w:r w:rsidRPr="0035100D">
        <w:rPr>
          <w:rFonts w:ascii="Proxima Nova" w:eastAsia="Tahoma" w:hAnsi="Proxima Nova" w:cs="Tahoma"/>
          <w:position w:val="-1"/>
          <w:sz w:val="22"/>
          <w:szCs w:val="22"/>
        </w:rPr>
        <w:t>or</w:t>
      </w:r>
      <w:r w:rsidRPr="0035100D">
        <w:rPr>
          <w:rFonts w:ascii="Proxima Nova" w:eastAsia="Tahoma" w:hAnsi="Proxima Nova" w:cs="Tahoma"/>
          <w:spacing w:val="-1"/>
          <w:position w:val="-1"/>
          <w:sz w:val="22"/>
          <w:szCs w:val="22"/>
        </w:rPr>
        <w:t>ma</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2"/>
          <w:position w:val="-1"/>
          <w:sz w:val="22"/>
          <w:szCs w:val="22"/>
        </w:rPr>
        <w:t>i</w:t>
      </w:r>
      <w:r w:rsidRPr="0035100D">
        <w:rPr>
          <w:rFonts w:ascii="Proxima Nova" w:eastAsia="Tahoma" w:hAnsi="Proxima Nova" w:cs="Tahoma"/>
          <w:position w:val="-1"/>
          <w:sz w:val="22"/>
          <w:szCs w:val="22"/>
        </w:rPr>
        <w:t>o</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w:t>
      </w:r>
    </w:p>
    <w:p w14:paraId="11591FA2" w14:textId="77777777" w:rsidR="009573A1" w:rsidRPr="0035100D" w:rsidRDefault="009573A1">
      <w:pPr>
        <w:spacing w:before="6" w:line="60" w:lineRule="exact"/>
        <w:rPr>
          <w:sz w:val="6"/>
          <w:szCs w:val="6"/>
        </w:rPr>
      </w:pPr>
    </w:p>
    <w:tbl>
      <w:tblPr>
        <w:tblW w:w="0" w:type="auto"/>
        <w:tblInd w:w="800" w:type="dxa"/>
        <w:tblLayout w:type="fixed"/>
        <w:tblCellMar>
          <w:left w:w="0" w:type="dxa"/>
          <w:right w:w="0" w:type="dxa"/>
        </w:tblCellMar>
        <w:tblLook w:val="01E0" w:firstRow="1" w:lastRow="1" w:firstColumn="1" w:lastColumn="1" w:noHBand="0" w:noVBand="0"/>
      </w:tblPr>
      <w:tblGrid>
        <w:gridCol w:w="2308"/>
        <w:gridCol w:w="404"/>
        <w:gridCol w:w="2515"/>
      </w:tblGrid>
      <w:tr w:rsidR="009573A1" w:rsidRPr="0035100D" w14:paraId="6E509598" w14:textId="77777777">
        <w:trPr>
          <w:trHeight w:hRule="exact" w:val="344"/>
        </w:trPr>
        <w:tc>
          <w:tcPr>
            <w:tcW w:w="2308" w:type="dxa"/>
            <w:tcBorders>
              <w:top w:val="nil"/>
              <w:left w:val="nil"/>
              <w:bottom w:val="nil"/>
              <w:right w:val="nil"/>
            </w:tcBorders>
          </w:tcPr>
          <w:p w14:paraId="231F51C9" w14:textId="77777777" w:rsidR="009573A1" w:rsidRPr="0035100D" w:rsidRDefault="00813FC1">
            <w:pPr>
              <w:spacing w:before="62"/>
              <w:ind w:left="40"/>
              <w:rPr>
                <w:rFonts w:ascii="Proxima Nova" w:eastAsia="Tahoma" w:hAnsi="Proxima Nova" w:cs="Tahoma"/>
                <w:sz w:val="22"/>
                <w:szCs w:val="22"/>
              </w:rPr>
            </w:pP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nnua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tc>
        <w:tc>
          <w:tcPr>
            <w:tcW w:w="404" w:type="dxa"/>
            <w:tcBorders>
              <w:top w:val="nil"/>
              <w:left w:val="nil"/>
              <w:bottom w:val="nil"/>
              <w:right w:val="nil"/>
            </w:tcBorders>
          </w:tcPr>
          <w:p w14:paraId="03914DE3" w14:textId="77777777" w:rsidR="009573A1" w:rsidRPr="0035100D" w:rsidRDefault="00813FC1">
            <w:pPr>
              <w:spacing w:before="62"/>
              <w:ind w:left="31"/>
              <w:rPr>
                <w:rFonts w:ascii="Proxima Nova" w:eastAsia="Tahoma" w:hAnsi="Proxima Nova" w:cs="Tahoma"/>
                <w:sz w:val="22"/>
                <w:szCs w:val="22"/>
              </w:rPr>
            </w:pPr>
            <w:r w:rsidRPr="0035100D">
              <w:rPr>
                <w:rFonts w:ascii="Proxima Nova" w:eastAsia="Tahoma" w:hAnsi="Proxima Nova" w:cs="Tahoma"/>
                <w:sz w:val="22"/>
                <w:szCs w:val="22"/>
              </w:rPr>
              <w:t>=</w:t>
            </w:r>
          </w:p>
        </w:tc>
        <w:tc>
          <w:tcPr>
            <w:tcW w:w="2515" w:type="dxa"/>
            <w:tcBorders>
              <w:top w:val="nil"/>
              <w:left w:val="nil"/>
              <w:bottom w:val="nil"/>
              <w:right w:val="nil"/>
            </w:tcBorders>
          </w:tcPr>
          <w:p w14:paraId="7865A3FA" w14:textId="77777777" w:rsidR="009573A1" w:rsidRPr="0035100D" w:rsidRDefault="00813FC1">
            <w:pPr>
              <w:spacing w:before="62"/>
              <w:ind w:left="208"/>
              <w:rPr>
                <w:rFonts w:ascii="Proxima Nova" w:eastAsia="Tahoma" w:hAnsi="Proxima Nova" w:cs="Tahoma"/>
                <w:sz w:val="22"/>
                <w:szCs w:val="22"/>
              </w:rPr>
            </w:pPr>
            <w:r w:rsidRPr="0035100D">
              <w:rPr>
                <w:rFonts w:ascii="Proxima Nova" w:eastAsia="Tahoma" w:hAnsi="Proxima Nova" w:cs="Tahoma"/>
                <w:spacing w:val="-1"/>
                <w:sz w:val="22"/>
                <w:szCs w:val="22"/>
              </w:rPr>
              <w:t>600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its</w:t>
            </w:r>
          </w:p>
        </w:tc>
      </w:tr>
      <w:tr w:rsidR="009573A1" w:rsidRPr="0035100D" w14:paraId="611065C9" w14:textId="77777777">
        <w:trPr>
          <w:trHeight w:hRule="exact" w:val="530"/>
        </w:trPr>
        <w:tc>
          <w:tcPr>
            <w:tcW w:w="2308" w:type="dxa"/>
            <w:tcBorders>
              <w:top w:val="nil"/>
              <w:left w:val="nil"/>
              <w:bottom w:val="nil"/>
              <w:right w:val="nil"/>
            </w:tcBorders>
          </w:tcPr>
          <w:p w14:paraId="2487D817"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z w:val="22"/>
                <w:szCs w:val="22"/>
              </w:rPr>
              <w:t>Fi</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s</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ord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p>
          <w:p w14:paraId="0A79A52E" w14:textId="77777777" w:rsidR="009573A1" w:rsidRPr="0035100D" w:rsidRDefault="00813FC1">
            <w:pPr>
              <w:spacing w:line="260" w:lineRule="exact"/>
              <w:ind w:left="40" w:right="-22"/>
              <w:rPr>
                <w:rFonts w:ascii="Proxima Nova" w:eastAsia="Tahoma" w:hAnsi="Proxima Nova" w:cs="Tahoma"/>
                <w:sz w:val="22"/>
                <w:szCs w:val="22"/>
              </w:rPr>
            </w:pPr>
            <w:r w:rsidRPr="0035100D">
              <w:rPr>
                <w:rFonts w:ascii="Proxima Nova" w:eastAsia="Tahoma" w:hAnsi="Proxima Nova" w:cs="Tahoma"/>
                <w:spacing w:val="1"/>
                <w:position w:val="-1"/>
                <w:sz w:val="22"/>
                <w:szCs w:val="22"/>
              </w:rPr>
              <w:t>P</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cha</w:t>
            </w:r>
            <w:r w:rsidRPr="0035100D">
              <w:rPr>
                <w:rFonts w:ascii="Proxima Nova" w:eastAsia="Tahoma" w:hAnsi="Proxima Nova" w:cs="Tahoma"/>
                <w:position w:val="-1"/>
                <w:sz w:val="22"/>
                <w:szCs w:val="22"/>
              </w:rPr>
              <w:t>se pri</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e p</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 xml:space="preserve">r </w:t>
            </w:r>
            <w:r w:rsidRPr="0035100D">
              <w:rPr>
                <w:rFonts w:ascii="Proxima Nova" w:eastAsia="Tahoma" w:hAnsi="Proxima Nova" w:cs="Tahoma"/>
                <w:spacing w:val="-1"/>
                <w:position w:val="-1"/>
                <w:sz w:val="22"/>
                <w:szCs w:val="22"/>
              </w:rPr>
              <w:t>un</w:t>
            </w:r>
            <w:r w:rsidRPr="0035100D">
              <w:rPr>
                <w:rFonts w:ascii="Proxima Nova" w:eastAsia="Tahoma" w:hAnsi="Proxima Nova" w:cs="Tahoma"/>
                <w:position w:val="-1"/>
                <w:sz w:val="22"/>
                <w:szCs w:val="22"/>
              </w:rPr>
              <w:t>it</w:t>
            </w:r>
          </w:p>
        </w:tc>
        <w:tc>
          <w:tcPr>
            <w:tcW w:w="404" w:type="dxa"/>
            <w:tcBorders>
              <w:top w:val="nil"/>
              <w:left w:val="nil"/>
              <w:bottom w:val="nil"/>
              <w:right w:val="nil"/>
            </w:tcBorders>
          </w:tcPr>
          <w:p w14:paraId="77C27960" w14:textId="77777777" w:rsidR="009573A1" w:rsidRPr="0035100D" w:rsidRDefault="00813FC1">
            <w:pPr>
              <w:spacing w:line="240" w:lineRule="exact"/>
              <w:ind w:left="31"/>
              <w:rPr>
                <w:rFonts w:ascii="Proxima Nova" w:eastAsia="Tahoma" w:hAnsi="Proxima Nova" w:cs="Tahoma"/>
                <w:sz w:val="22"/>
                <w:szCs w:val="22"/>
              </w:rPr>
            </w:pPr>
            <w:r w:rsidRPr="0035100D">
              <w:rPr>
                <w:rFonts w:ascii="Proxima Nova" w:eastAsia="Tahoma" w:hAnsi="Proxima Nova" w:cs="Tahoma"/>
                <w:sz w:val="22"/>
                <w:szCs w:val="22"/>
              </w:rPr>
              <w:t>=</w:t>
            </w:r>
          </w:p>
          <w:p w14:paraId="7AB74365" w14:textId="77777777" w:rsidR="009573A1" w:rsidRPr="0035100D" w:rsidRDefault="00813FC1">
            <w:pPr>
              <w:spacing w:line="260" w:lineRule="exact"/>
              <w:ind w:left="36"/>
              <w:rPr>
                <w:rFonts w:ascii="Proxima Nova" w:eastAsia="Tahoma" w:hAnsi="Proxima Nova" w:cs="Tahoma"/>
                <w:sz w:val="22"/>
                <w:szCs w:val="22"/>
              </w:rPr>
            </w:pPr>
            <w:r w:rsidRPr="0035100D">
              <w:rPr>
                <w:rFonts w:ascii="Proxima Nova" w:eastAsia="Tahoma" w:hAnsi="Proxima Nova" w:cs="Tahoma"/>
                <w:position w:val="-1"/>
                <w:sz w:val="22"/>
                <w:szCs w:val="22"/>
              </w:rPr>
              <w:t>=</w:t>
            </w:r>
          </w:p>
        </w:tc>
        <w:tc>
          <w:tcPr>
            <w:tcW w:w="2515" w:type="dxa"/>
            <w:tcBorders>
              <w:top w:val="nil"/>
              <w:left w:val="nil"/>
              <w:bottom w:val="nil"/>
              <w:right w:val="nil"/>
            </w:tcBorders>
          </w:tcPr>
          <w:p w14:paraId="63A16CB4" w14:textId="77777777" w:rsidR="009573A1" w:rsidRPr="0035100D" w:rsidRDefault="00813FC1">
            <w:pPr>
              <w:spacing w:line="240" w:lineRule="exact"/>
              <w:ind w:left="208"/>
              <w:rPr>
                <w:rFonts w:ascii="Proxima Nova" w:eastAsia="Tahoma" w:hAnsi="Proxima Nova" w:cs="Tahoma"/>
                <w:sz w:val="22"/>
                <w:szCs w:val="22"/>
              </w:rPr>
            </w:pP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00</w:t>
            </w:r>
          </w:p>
          <w:p w14:paraId="42D42EB3" w14:textId="77777777" w:rsidR="009573A1" w:rsidRPr="0035100D" w:rsidRDefault="00813FC1">
            <w:pPr>
              <w:spacing w:line="260" w:lineRule="exact"/>
              <w:ind w:left="208"/>
              <w:rPr>
                <w:rFonts w:ascii="Proxima Nova" w:eastAsia="Tahoma" w:hAnsi="Proxima Nova" w:cs="Tahoma"/>
                <w:sz w:val="22"/>
                <w:szCs w:val="22"/>
              </w:rPr>
            </w:pPr>
            <w:r w:rsidRPr="0035100D">
              <w:rPr>
                <w:rFonts w:ascii="Proxima Nova" w:eastAsia="Tahoma" w:hAnsi="Proxima Nova" w:cs="Tahoma"/>
                <w:position w:val="-1"/>
                <w:sz w:val="22"/>
                <w:szCs w:val="22"/>
              </w:rPr>
              <w:t>Rs.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50</w:t>
            </w:r>
            <w:r w:rsidRPr="0035100D">
              <w:rPr>
                <w:rFonts w:ascii="Proxima Nova" w:eastAsia="Tahoma" w:hAnsi="Proxima Nova" w:cs="Tahoma"/>
                <w:position w:val="-1"/>
                <w:sz w:val="22"/>
                <w:szCs w:val="22"/>
              </w:rPr>
              <w:t>0</w:t>
            </w:r>
          </w:p>
        </w:tc>
      </w:tr>
      <w:tr w:rsidR="009573A1" w:rsidRPr="0035100D" w14:paraId="13BD2755" w14:textId="77777777">
        <w:trPr>
          <w:trHeight w:hRule="exact" w:val="343"/>
        </w:trPr>
        <w:tc>
          <w:tcPr>
            <w:tcW w:w="2308" w:type="dxa"/>
            <w:tcBorders>
              <w:top w:val="nil"/>
              <w:left w:val="nil"/>
              <w:bottom w:val="nil"/>
              <w:right w:val="nil"/>
            </w:tcBorders>
          </w:tcPr>
          <w:p w14:paraId="4D1DCB47"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rryi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p>
        </w:tc>
        <w:tc>
          <w:tcPr>
            <w:tcW w:w="404" w:type="dxa"/>
            <w:tcBorders>
              <w:top w:val="nil"/>
              <w:left w:val="nil"/>
              <w:bottom w:val="nil"/>
              <w:right w:val="nil"/>
            </w:tcBorders>
          </w:tcPr>
          <w:p w14:paraId="0B0C34EB" w14:textId="77777777" w:rsidR="009573A1" w:rsidRPr="0035100D" w:rsidRDefault="00813FC1">
            <w:pPr>
              <w:spacing w:line="240" w:lineRule="exact"/>
              <w:ind w:left="31"/>
              <w:rPr>
                <w:rFonts w:ascii="Proxima Nova" w:eastAsia="Tahoma" w:hAnsi="Proxima Nova" w:cs="Tahoma"/>
                <w:sz w:val="22"/>
                <w:szCs w:val="22"/>
              </w:rPr>
            </w:pPr>
            <w:r w:rsidRPr="0035100D">
              <w:rPr>
                <w:rFonts w:ascii="Proxima Nova" w:eastAsia="Tahoma" w:hAnsi="Proxima Nova" w:cs="Tahoma"/>
                <w:sz w:val="22"/>
                <w:szCs w:val="22"/>
              </w:rPr>
              <w:t>=</w:t>
            </w:r>
          </w:p>
        </w:tc>
        <w:tc>
          <w:tcPr>
            <w:tcW w:w="2515" w:type="dxa"/>
            <w:tcBorders>
              <w:top w:val="nil"/>
              <w:left w:val="nil"/>
              <w:bottom w:val="nil"/>
              <w:right w:val="nil"/>
            </w:tcBorders>
          </w:tcPr>
          <w:p w14:paraId="6E56D1D7" w14:textId="77777777" w:rsidR="009573A1" w:rsidRPr="0035100D" w:rsidRDefault="00813FC1">
            <w:pPr>
              <w:spacing w:line="240" w:lineRule="exact"/>
              <w:ind w:left="208"/>
              <w:rPr>
                <w:rFonts w:ascii="Proxima Nova" w:eastAsia="Tahoma" w:hAnsi="Proxima Nova" w:cs="Tahoma"/>
                <w:sz w:val="22"/>
                <w:szCs w:val="22"/>
              </w:rPr>
            </w:pP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ory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p>
        </w:tc>
      </w:tr>
    </w:tbl>
    <w:p w14:paraId="5A9AB607" w14:textId="77777777" w:rsidR="009573A1" w:rsidRPr="0035100D" w:rsidRDefault="009573A1">
      <w:pPr>
        <w:spacing w:before="10" w:line="140" w:lineRule="exact"/>
        <w:rPr>
          <w:sz w:val="14"/>
          <w:szCs w:val="14"/>
        </w:rPr>
      </w:pPr>
    </w:p>
    <w:p w14:paraId="7C4615B0" w14:textId="77777777" w:rsidR="009573A1" w:rsidRPr="0035100D" w:rsidRDefault="00813FC1">
      <w:pPr>
        <w:spacing w:before="22"/>
        <w:ind w:left="799"/>
        <w:rPr>
          <w:rFonts w:ascii="Proxima Nova" w:eastAsia="Tahoma" w:hAnsi="Proxima Nova" w:cs="Tahoma"/>
          <w:sz w:val="22"/>
          <w:szCs w:val="22"/>
        </w:rPr>
        <w:sectPr w:rsidR="009573A1" w:rsidRPr="0035100D">
          <w:headerReference w:type="default" r:id="rId10"/>
          <w:footerReference w:type="default" r:id="rId11"/>
          <w:pgSz w:w="11900" w:h="16840"/>
          <w:pgMar w:top="1360" w:right="1680" w:bottom="280" w:left="1680" w:header="720" w:footer="720" w:gutter="0"/>
          <w:cols w:space="720"/>
        </w:sectPr>
      </w:pP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omic</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Ord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Q</w:t>
      </w:r>
      <w:r w:rsidRPr="0035100D">
        <w:rPr>
          <w:rFonts w:ascii="Proxima Nova" w:eastAsia="Tahoma" w:hAnsi="Proxima Nova" w:cs="Tahoma"/>
          <w:spacing w:val="-1"/>
          <w:sz w:val="22"/>
          <w:szCs w:val="22"/>
        </w:rPr>
        <w:t>uan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it</w:t>
      </w:r>
      <w:r w:rsidRPr="0035100D">
        <w:rPr>
          <w:rFonts w:ascii="Proxima Nova" w:eastAsia="Tahoma" w:hAnsi="Proxima Nova" w:cs="Tahoma"/>
          <w:spacing w:val="-2"/>
          <w:sz w:val="22"/>
          <w:szCs w:val="22"/>
        </w:rPr>
        <w:t>y</w:t>
      </w:r>
      <w:r w:rsidRPr="0035100D">
        <w:rPr>
          <w:rFonts w:ascii="Proxima Nova" w:eastAsia="Tahoma" w:hAnsi="Proxima Nova" w:cs="Tahoma"/>
          <w:sz w:val="22"/>
          <w:szCs w:val="22"/>
        </w:rPr>
        <w:t>?</w:t>
      </w:r>
    </w:p>
    <w:p w14:paraId="27BAF767" w14:textId="77777777" w:rsidR="009573A1" w:rsidRPr="0035100D" w:rsidRDefault="009573A1">
      <w:pPr>
        <w:spacing w:line="200" w:lineRule="exact"/>
      </w:pPr>
    </w:p>
    <w:p w14:paraId="4AB1E4A3" w14:textId="77777777" w:rsidR="009573A1" w:rsidRPr="0035100D" w:rsidRDefault="009573A1">
      <w:pPr>
        <w:spacing w:before="17" w:line="200" w:lineRule="exact"/>
      </w:pPr>
    </w:p>
    <w:p w14:paraId="259D203A" w14:textId="77777777" w:rsidR="009573A1" w:rsidRPr="0035100D" w:rsidRDefault="00813FC1">
      <w:pPr>
        <w:spacing w:before="26"/>
        <w:ind w:left="3659" w:right="3657"/>
        <w:jc w:val="center"/>
        <w:rPr>
          <w:sz w:val="26"/>
          <w:szCs w:val="26"/>
        </w:rPr>
      </w:pPr>
      <w:r w:rsidRPr="0035100D">
        <w:rPr>
          <w:sz w:val="26"/>
          <w:szCs w:val="26"/>
        </w:rPr>
        <w:t>Chapter</w:t>
      </w:r>
      <w:r w:rsidRPr="0035100D">
        <w:rPr>
          <w:spacing w:val="-8"/>
          <w:sz w:val="26"/>
          <w:szCs w:val="26"/>
        </w:rPr>
        <w:t xml:space="preserve"> </w:t>
      </w:r>
      <w:r w:rsidRPr="0035100D">
        <w:rPr>
          <w:w w:val="99"/>
          <w:sz w:val="26"/>
          <w:szCs w:val="26"/>
        </w:rPr>
        <w:t>27</w:t>
      </w:r>
    </w:p>
    <w:p w14:paraId="17EA10D6" w14:textId="77777777" w:rsidR="009573A1" w:rsidRPr="0035100D" w:rsidRDefault="00813FC1">
      <w:pPr>
        <w:spacing w:before="7"/>
        <w:ind w:left="1837" w:right="1835"/>
        <w:jc w:val="center"/>
        <w:rPr>
          <w:sz w:val="30"/>
          <w:szCs w:val="30"/>
        </w:rPr>
      </w:pPr>
      <w:r w:rsidRPr="0035100D">
        <w:rPr>
          <w:b/>
          <w:sz w:val="30"/>
          <w:szCs w:val="30"/>
        </w:rPr>
        <w:t>W</w:t>
      </w:r>
      <w:r w:rsidRPr="0035100D">
        <w:rPr>
          <w:b/>
          <w:spacing w:val="-1"/>
          <w:sz w:val="30"/>
          <w:szCs w:val="30"/>
        </w:rPr>
        <w:t>ORK</w:t>
      </w:r>
      <w:r w:rsidRPr="0035100D">
        <w:rPr>
          <w:b/>
          <w:spacing w:val="1"/>
          <w:sz w:val="30"/>
          <w:szCs w:val="30"/>
        </w:rPr>
        <w:t>I</w:t>
      </w:r>
      <w:r w:rsidRPr="0035100D">
        <w:rPr>
          <w:b/>
          <w:spacing w:val="-1"/>
          <w:sz w:val="30"/>
          <w:szCs w:val="30"/>
        </w:rPr>
        <w:t>N</w:t>
      </w:r>
      <w:r w:rsidRPr="0035100D">
        <w:rPr>
          <w:b/>
          <w:sz w:val="30"/>
          <w:szCs w:val="30"/>
        </w:rPr>
        <w:t>G</w:t>
      </w:r>
      <w:r w:rsidRPr="0035100D">
        <w:rPr>
          <w:b/>
          <w:spacing w:val="-1"/>
          <w:sz w:val="30"/>
          <w:szCs w:val="30"/>
        </w:rPr>
        <w:t xml:space="preserve"> </w:t>
      </w:r>
      <w:r w:rsidRPr="0035100D">
        <w:rPr>
          <w:b/>
          <w:spacing w:val="2"/>
          <w:sz w:val="30"/>
          <w:szCs w:val="30"/>
        </w:rPr>
        <w:t>C</w:t>
      </w:r>
      <w:r w:rsidRPr="0035100D">
        <w:rPr>
          <w:b/>
          <w:spacing w:val="-1"/>
          <w:sz w:val="30"/>
          <w:szCs w:val="30"/>
        </w:rPr>
        <w:t>AP</w:t>
      </w:r>
      <w:r w:rsidRPr="0035100D">
        <w:rPr>
          <w:b/>
          <w:spacing w:val="3"/>
          <w:sz w:val="30"/>
          <w:szCs w:val="30"/>
        </w:rPr>
        <w:t>I</w:t>
      </w:r>
      <w:r w:rsidRPr="0035100D">
        <w:rPr>
          <w:b/>
          <w:spacing w:val="-1"/>
          <w:sz w:val="30"/>
          <w:szCs w:val="30"/>
        </w:rPr>
        <w:t>TA</w:t>
      </w:r>
      <w:r w:rsidRPr="0035100D">
        <w:rPr>
          <w:b/>
          <w:sz w:val="30"/>
          <w:szCs w:val="30"/>
        </w:rPr>
        <w:t>L</w:t>
      </w:r>
      <w:r w:rsidRPr="0035100D">
        <w:rPr>
          <w:b/>
          <w:spacing w:val="1"/>
          <w:sz w:val="30"/>
          <w:szCs w:val="30"/>
        </w:rPr>
        <w:t xml:space="preserve"> </w:t>
      </w:r>
      <w:r w:rsidRPr="0035100D">
        <w:rPr>
          <w:b/>
          <w:spacing w:val="-1"/>
          <w:sz w:val="30"/>
          <w:szCs w:val="30"/>
        </w:rPr>
        <w:t>F</w:t>
      </w:r>
      <w:r w:rsidRPr="0035100D">
        <w:rPr>
          <w:b/>
          <w:spacing w:val="1"/>
          <w:sz w:val="30"/>
          <w:szCs w:val="30"/>
        </w:rPr>
        <w:t>I</w:t>
      </w:r>
      <w:r w:rsidRPr="0035100D">
        <w:rPr>
          <w:b/>
          <w:spacing w:val="-1"/>
          <w:sz w:val="30"/>
          <w:szCs w:val="30"/>
        </w:rPr>
        <w:t>NANC</w:t>
      </w:r>
      <w:r w:rsidRPr="0035100D">
        <w:rPr>
          <w:b/>
          <w:spacing w:val="1"/>
          <w:sz w:val="30"/>
          <w:szCs w:val="30"/>
        </w:rPr>
        <w:t>I</w:t>
      </w:r>
      <w:r w:rsidRPr="0035100D">
        <w:rPr>
          <w:b/>
          <w:spacing w:val="2"/>
          <w:sz w:val="30"/>
          <w:szCs w:val="30"/>
        </w:rPr>
        <w:t>N</w:t>
      </w:r>
      <w:r w:rsidRPr="0035100D">
        <w:rPr>
          <w:b/>
          <w:sz w:val="30"/>
          <w:szCs w:val="30"/>
        </w:rPr>
        <w:t>G</w:t>
      </w:r>
    </w:p>
    <w:p w14:paraId="0994AB53" w14:textId="77777777" w:rsidR="009573A1" w:rsidRPr="0035100D" w:rsidRDefault="009573A1">
      <w:pPr>
        <w:spacing w:before="6" w:line="140" w:lineRule="exact"/>
        <w:rPr>
          <w:sz w:val="14"/>
          <w:szCs w:val="14"/>
        </w:rPr>
      </w:pPr>
    </w:p>
    <w:p w14:paraId="277D50DE" w14:textId="77777777" w:rsidR="009573A1" w:rsidRPr="0035100D" w:rsidRDefault="009573A1">
      <w:pPr>
        <w:spacing w:line="200" w:lineRule="exact"/>
      </w:pPr>
    </w:p>
    <w:p w14:paraId="0D941397" w14:textId="77777777" w:rsidR="009573A1" w:rsidRPr="0035100D" w:rsidRDefault="00813FC1">
      <w:pPr>
        <w:ind w:left="480"/>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 </w:t>
      </w:r>
      <w:r w:rsidRPr="0035100D">
        <w:rPr>
          <w:rFonts w:ascii="Proxima Nova" w:eastAsia="Tahoma" w:hAnsi="Proxima Nova" w:cs="Tahoma"/>
          <w:spacing w:val="3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1</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de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w:t>
      </w:r>
    </w:p>
    <w:p w14:paraId="04C05184" w14:textId="77777777" w:rsidR="009573A1" w:rsidRPr="0035100D" w:rsidRDefault="00813FC1">
      <w:pPr>
        <w:spacing w:line="260" w:lineRule="exact"/>
        <w:ind w:left="480"/>
        <w:rPr>
          <w:rFonts w:ascii="Proxima Nova" w:eastAsia="Tahoma" w:hAnsi="Proxima Nova" w:cs="Tahoma"/>
          <w:sz w:val="22"/>
          <w:szCs w:val="22"/>
        </w:rPr>
        <w:sectPr w:rsidR="009573A1" w:rsidRPr="0035100D">
          <w:headerReference w:type="default" r:id="rId10"/>
          <w:footerReference w:type="default" r:id="rId11"/>
          <w:pgSz w:w="11900" w:h="16840"/>
          <w:pgMar w:top="1580" w:right="1680" w:bottom="280" w:left="1680" w:header="720" w:footer="720" w:gutter="0"/>
          <w:cols w:space="720"/>
        </w:sectPr>
      </w:pPr>
      <w:r w:rsidRPr="0035100D">
        <w:rPr>
          <w:rFonts w:ascii="Proxima Nova" w:eastAsia="Tahoma" w:hAnsi="Proxima Nova" w:cs="Tahoma"/>
          <w:spacing w:val="-1"/>
          <w:position w:val="-1"/>
          <w:sz w:val="22"/>
          <w:szCs w:val="22"/>
        </w:rPr>
        <w:t>2</w:t>
      </w:r>
      <w:r w:rsidRPr="0035100D">
        <w:rPr>
          <w:rFonts w:ascii="Proxima Nova" w:eastAsia="Tahoma" w:hAnsi="Proxima Nova" w:cs="Tahoma"/>
          <w:position w:val="-1"/>
          <w:sz w:val="22"/>
          <w:szCs w:val="22"/>
        </w:rPr>
        <w:t xml:space="preserve">. </w:t>
      </w:r>
      <w:r w:rsidRPr="0035100D">
        <w:rPr>
          <w:rFonts w:ascii="Proxima Nova" w:eastAsia="Tahoma" w:hAnsi="Proxima Nova" w:cs="Tahoma"/>
          <w:spacing w:val="36"/>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dit</w:t>
      </w:r>
      <w:r w:rsidRPr="0035100D">
        <w:rPr>
          <w:rFonts w:ascii="Proxima Nova" w:eastAsia="Tahoma" w:hAnsi="Proxima Nova" w:cs="Tahoma"/>
          <w:spacing w:val="1"/>
          <w:position w:val="-1"/>
          <w:sz w:val="22"/>
          <w:szCs w:val="22"/>
        </w:rPr>
        <w:t xml:space="preserve"> t</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m</w:t>
      </w:r>
      <w:r w:rsidRPr="0035100D">
        <w:rPr>
          <w:rFonts w:ascii="Proxima Nova" w:eastAsia="Tahoma" w:hAnsi="Proxima Nova" w:cs="Tahoma"/>
          <w:position w:val="-1"/>
          <w:sz w:val="22"/>
          <w:szCs w:val="22"/>
        </w:rPr>
        <w:t>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 xml:space="preserve">re </w:t>
      </w:r>
      <w:r w:rsidRPr="0035100D">
        <w:rPr>
          <w:rFonts w:ascii="Proxima Nova" w:eastAsia="Tahoma" w:hAnsi="Proxima Nova" w:cs="Tahoma"/>
          <w:spacing w:val="-1"/>
          <w:position w:val="-1"/>
          <w:sz w:val="22"/>
          <w:szCs w:val="22"/>
        </w:rPr>
        <w:t>2</w:t>
      </w:r>
      <w:r w:rsidRPr="0035100D">
        <w:rPr>
          <w:rFonts w:ascii="Proxima Nova" w:eastAsia="Tahoma" w:hAnsi="Proxima Nova" w:cs="Tahoma"/>
          <w:position w:val="-1"/>
          <w:sz w:val="22"/>
          <w:szCs w:val="22"/>
        </w:rPr>
        <w:t>/</w:t>
      </w:r>
      <w:r w:rsidRPr="0035100D">
        <w:rPr>
          <w:rFonts w:ascii="Proxima Nova" w:eastAsia="Tahoma" w:hAnsi="Proxima Nova" w:cs="Tahoma"/>
          <w:spacing w:val="-3"/>
          <w:position w:val="-1"/>
          <w:sz w:val="22"/>
          <w:szCs w:val="22"/>
        </w:rPr>
        <w:t>2</w:t>
      </w:r>
      <w:r w:rsidRPr="0035100D">
        <w:rPr>
          <w:rFonts w:ascii="Proxima Nova" w:eastAsia="Tahoma" w:hAnsi="Proxima Nova" w:cs="Tahoma"/>
          <w:spacing w:val="-1"/>
          <w:position w:val="-1"/>
          <w:sz w:val="22"/>
          <w:szCs w:val="22"/>
        </w:rPr>
        <w:t>0</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ne</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4</w:t>
      </w:r>
      <w:r w:rsidRPr="0035100D">
        <w:rPr>
          <w:rFonts w:ascii="Proxima Nova" w:eastAsia="Tahoma" w:hAnsi="Proxima Nova" w:cs="Tahoma"/>
          <w:position w:val="-1"/>
          <w:sz w:val="22"/>
          <w:szCs w:val="22"/>
        </w:rPr>
        <w:t>5 .</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W</w:t>
      </w:r>
      <w:r w:rsidRPr="0035100D">
        <w:rPr>
          <w:rFonts w:ascii="Proxima Nova" w:eastAsia="Tahoma" w:hAnsi="Proxima Nova" w:cs="Tahoma"/>
          <w:spacing w:val="-1"/>
          <w:position w:val="-1"/>
          <w:sz w:val="22"/>
          <w:szCs w:val="22"/>
        </w:rPr>
        <w:t>ha</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is</w:t>
      </w:r>
      <w:r w:rsidRPr="0035100D">
        <w:rPr>
          <w:rFonts w:ascii="Proxima Nova" w:eastAsia="Tahoma" w:hAnsi="Proxima Nova" w:cs="Tahoma"/>
          <w:spacing w:val="1"/>
          <w:position w:val="-1"/>
          <w:sz w:val="22"/>
          <w:szCs w:val="22"/>
        </w:rPr>
        <w:t xml:space="preserve"> 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3"/>
          <w:position w:val="-1"/>
          <w:sz w:val="22"/>
          <w:szCs w:val="22"/>
        </w:rPr>
        <w:t>c</w:t>
      </w:r>
      <w:r w:rsidRPr="0035100D">
        <w:rPr>
          <w:rFonts w:ascii="Proxima Nova" w:eastAsia="Tahoma" w:hAnsi="Proxima Nova" w:cs="Tahoma"/>
          <w:position w:val="-1"/>
          <w:sz w:val="22"/>
          <w:szCs w:val="22"/>
        </w:rPr>
        <w:t>ost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of</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 xml:space="preserve">de </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di</w:t>
      </w:r>
      <w:r w:rsidRPr="0035100D">
        <w:rPr>
          <w:rFonts w:ascii="Proxima Nova" w:eastAsia="Tahoma" w:hAnsi="Proxima Nova" w:cs="Tahoma"/>
          <w:spacing w:val="-2"/>
          <w:position w:val="-1"/>
          <w:sz w:val="22"/>
          <w:szCs w:val="22"/>
        </w:rPr>
        <w:t>t</w:t>
      </w:r>
      <w:r w:rsidRPr="0035100D">
        <w:rPr>
          <w:rFonts w:ascii="Proxima Nova" w:eastAsia="Tahoma" w:hAnsi="Proxima Nova" w:cs="Tahoma"/>
          <w:position w:val="-1"/>
          <w:sz w:val="22"/>
          <w:szCs w:val="22"/>
        </w:rPr>
        <w:t>?</w:t>
      </w:r>
    </w:p>
    <w:p w14:paraId="6103D745" w14:textId="77777777" w:rsidR="009573A1" w:rsidRPr="0035100D" w:rsidRDefault="009573A1">
      <w:pPr>
        <w:spacing w:before="9" w:line="100" w:lineRule="exact"/>
        <w:rPr>
          <w:sz w:val="11"/>
          <w:szCs w:val="11"/>
        </w:rPr>
      </w:pPr>
    </w:p>
    <w:p w14:paraId="6B66533F" w14:textId="77777777" w:rsidR="009573A1" w:rsidRPr="0035100D" w:rsidRDefault="00813FC1">
      <w:pPr>
        <w:ind w:left="3659" w:right="3977"/>
        <w:jc w:val="center"/>
        <w:rPr>
          <w:sz w:val="26"/>
          <w:szCs w:val="26"/>
        </w:rPr>
      </w:pPr>
      <w:r w:rsidRPr="0035100D">
        <w:rPr>
          <w:sz w:val="26"/>
          <w:szCs w:val="26"/>
        </w:rPr>
        <w:t>Chapter</w:t>
      </w:r>
      <w:r w:rsidRPr="0035100D">
        <w:rPr>
          <w:spacing w:val="-8"/>
          <w:sz w:val="26"/>
          <w:szCs w:val="26"/>
        </w:rPr>
        <w:t xml:space="preserve"> </w:t>
      </w:r>
      <w:r w:rsidRPr="0035100D">
        <w:rPr>
          <w:w w:val="99"/>
          <w:sz w:val="26"/>
          <w:szCs w:val="26"/>
        </w:rPr>
        <w:t>23</w:t>
      </w:r>
    </w:p>
    <w:p w14:paraId="4F948847" w14:textId="77777777" w:rsidR="009573A1" w:rsidRPr="0035100D" w:rsidRDefault="00813FC1">
      <w:pPr>
        <w:spacing w:before="4"/>
        <w:ind w:left="2122" w:right="2438"/>
        <w:jc w:val="center"/>
        <w:rPr>
          <w:sz w:val="30"/>
          <w:szCs w:val="30"/>
        </w:rPr>
      </w:pPr>
      <w:r w:rsidRPr="0035100D">
        <w:rPr>
          <w:b/>
          <w:sz w:val="30"/>
          <w:szCs w:val="30"/>
        </w:rPr>
        <w:t>W</w:t>
      </w:r>
      <w:r w:rsidRPr="0035100D">
        <w:rPr>
          <w:b/>
          <w:spacing w:val="-1"/>
          <w:sz w:val="30"/>
          <w:szCs w:val="30"/>
        </w:rPr>
        <w:t>ORK</w:t>
      </w:r>
      <w:r w:rsidRPr="0035100D">
        <w:rPr>
          <w:b/>
          <w:spacing w:val="1"/>
          <w:sz w:val="30"/>
          <w:szCs w:val="30"/>
        </w:rPr>
        <w:t>I</w:t>
      </w:r>
      <w:r w:rsidRPr="0035100D">
        <w:rPr>
          <w:b/>
          <w:spacing w:val="-1"/>
          <w:sz w:val="30"/>
          <w:szCs w:val="30"/>
        </w:rPr>
        <w:t>N</w:t>
      </w:r>
      <w:r w:rsidRPr="0035100D">
        <w:rPr>
          <w:b/>
          <w:sz w:val="30"/>
          <w:szCs w:val="30"/>
        </w:rPr>
        <w:t>G</w:t>
      </w:r>
      <w:r w:rsidRPr="0035100D">
        <w:rPr>
          <w:b/>
          <w:spacing w:val="-1"/>
          <w:sz w:val="30"/>
          <w:szCs w:val="30"/>
        </w:rPr>
        <w:t xml:space="preserve"> </w:t>
      </w:r>
      <w:r w:rsidRPr="0035100D">
        <w:rPr>
          <w:b/>
          <w:spacing w:val="2"/>
          <w:sz w:val="30"/>
          <w:szCs w:val="30"/>
        </w:rPr>
        <w:t>C</w:t>
      </w:r>
      <w:r w:rsidRPr="0035100D">
        <w:rPr>
          <w:b/>
          <w:spacing w:val="-1"/>
          <w:sz w:val="30"/>
          <w:szCs w:val="30"/>
        </w:rPr>
        <w:t>AP</w:t>
      </w:r>
      <w:r w:rsidRPr="0035100D">
        <w:rPr>
          <w:b/>
          <w:spacing w:val="3"/>
          <w:sz w:val="30"/>
          <w:szCs w:val="30"/>
        </w:rPr>
        <w:t>I</w:t>
      </w:r>
      <w:r w:rsidRPr="0035100D">
        <w:rPr>
          <w:b/>
          <w:spacing w:val="-1"/>
          <w:sz w:val="30"/>
          <w:szCs w:val="30"/>
        </w:rPr>
        <w:t>TA</w:t>
      </w:r>
      <w:r w:rsidRPr="0035100D">
        <w:rPr>
          <w:b/>
          <w:sz w:val="30"/>
          <w:szCs w:val="30"/>
        </w:rPr>
        <w:t>L</w:t>
      </w:r>
      <w:r w:rsidRPr="0035100D">
        <w:rPr>
          <w:b/>
          <w:spacing w:val="1"/>
          <w:sz w:val="30"/>
          <w:szCs w:val="30"/>
        </w:rPr>
        <w:t xml:space="preserve"> </w:t>
      </w:r>
      <w:r w:rsidRPr="0035100D">
        <w:rPr>
          <w:b/>
          <w:spacing w:val="-1"/>
          <w:sz w:val="30"/>
          <w:szCs w:val="30"/>
        </w:rPr>
        <w:t>POL</w:t>
      </w:r>
      <w:r w:rsidRPr="0035100D">
        <w:rPr>
          <w:b/>
          <w:spacing w:val="1"/>
          <w:sz w:val="30"/>
          <w:szCs w:val="30"/>
        </w:rPr>
        <w:t>I</w:t>
      </w:r>
      <w:r w:rsidRPr="0035100D">
        <w:rPr>
          <w:b/>
          <w:spacing w:val="-1"/>
          <w:sz w:val="30"/>
          <w:szCs w:val="30"/>
        </w:rPr>
        <w:t>C</w:t>
      </w:r>
      <w:r w:rsidRPr="0035100D">
        <w:rPr>
          <w:b/>
          <w:sz w:val="30"/>
          <w:szCs w:val="30"/>
        </w:rPr>
        <w:t>Y</w:t>
      </w:r>
    </w:p>
    <w:p w14:paraId="103CF751" w14:textId="77777777" w:rsidR="009573A1" w:rsidRPr="0035100D" w:rsidRDefault="009573A1">
      <w:pPr>
        <w:spacing w:before="2" w:line="120" w:lineRule="exact"/>
        <w:rPr>
          <w:sz w:val="12"/>
          <w:szCs w:val="12"/>
        </w:rPr>
      </w:pPr>
    </w:p>
    <w:p w14:paraId="0DE8AB02" w14:textId="77777777" w:rsidR="009573A1" w:rsidRPr="0035100D" w:rsidRDefault="009573A1">
      <w:pPr>
        <w:spacing w:line="200" w:lineRule="exact"/>
      </w:pPr>
    </w:p>
    <w:p w14:paraId="31F51144" w14:textId="77777777" w:rsidR="009573A1" w:rsidRPr="0035100D" w:rsidRDefault="00813FC1">
      <w:pPr>
        <w:ind w:left="300"/>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 </w:t>
      </w:r>
      <w:r w:rsidRPr="0035100D">
        <w:rPr>
          <w:rFonts w:ascii="Proxima Nova" w:eastAsia="Tahoma" w:hAnsi="Proxima Nova" w:cs="Tahoma"/>
          <w:spacing w:val="3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n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Ja</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Hi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w:t>
      </w:r>
    </w:p>
    <w:p w14:paraId="21A4379F" w14:textId="77777777" w:rsidR="009573A1" w:rsidRPr="0035100D" w:rsidRDefault="009573A1">
      <w:pPr>
        <w:spacing w:before="1" w:line="120" w:lineRule="exact"/>
        <w:rPr>
          <w:sz w:val="13"/>
          <w:szCs w:val="13"/>
        </w:rPr>
      </w:pPr>
    </w:p>
    <w:p w14:paraId="33F6810A" w14:textId="77777777" w:rsidR="009573A1" w:rsidRPr="0035100D" w:rsidRDefault="009573A1">
      <w:pPr>
        <w:spacing w:line="200" w:lineRule="exact"/>
      </w:pPr>
    </w:p>
    <w:p w14:paraId="12C131E7" w14:textId="77777777" w:rsidR="009573A1" w:rsidRPr="0035100D" w:rsidRDefault="009573A1">
      <w:pPr>
        <w:spacing w:line="200" w:lineRule="exact"/>
      </w:pPr>
    </w:p>
    <w:p w14:paraId="18A43985" w14:textId="77777777" w:rsidR="009573A1" w:rsidRPr="0035100D" w:rsidRDefault="0061145F">
      <w:pPr>
        <w:ind w:left="703"/>
        <w:rPr>
          <w:rFonts w:ascii="Proxima Nova" w:eastAsia="Tahoma" w:hAnsi="Proxima Nova" w:cs="Tahoma"/>
          <w:sz w:val="22"/>
          <w:szCs w:val="22"/>
        </w:rPr>
      </w:pPr>
      <w:r w:rsidRPr="0035100D">
        <w:rPr>
          <w:noProof/>
        </w:rPr>
        <mc:AlternateContent>
          <mc:Choice Requires="wpg">
            <w:drawing>
              <wp:anchor distT="0" distB="0" distL="114300" distR="114300" simplePos="0" relativeHeight="251656704" behindDoc="1" locked="0" layoutInCell="1" allowOverlap="1" wp14:anchorId="5C6435BB" wp14:editId="0B6E3023">
                <wp:simplePos x="0" y="0"/>
                <wp:positionH relativeFrom="page">
                  <wp:posOffset>3429000</wp:posOffset>
                </wp:positionH>
                <wp:positionV relativeFrom="paragraph">
                  <wp:posOffset>330200</wp:posOffset>
                </wp:positionV>
                <wp:extent cx="3200400" cy="0"/>
                <wp:effectExtent l="9525" t="6350" r="9525" b="12700"/>
                <wp:wrapNone/>
                <wp:docPr id="68"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0400" cy="0"/>
                          <a:chOff x="5400" y="520"/>
                          <a:chExt cx="5040" cy="0"/>
                        </a:xfrm>
                      </wpg:grpSpPr>
                      <wps:wsp>
                        <wps:cNvPr id="69" name="Freeform 70"/>
                        <wps:cNvSpPr>
                          <a:spLocks/>
                        </wps:cNvSpPr>
                        <wps:spPr bwMode="auto">
                          <a:xfrm>
                            <a:off x="5400" y="520"/>
                            <a:ext cx="5040" cy="0"/>
                          </a:xfrm>
                          <a:custGeom>
                            <a:avLst/>
                            <a:gdLst>
                              <a:gd name="T0" fmla="+- 0 5400 5400"/>
                              <a:gd name="T1" fmla="*/ T0 w 5040"/>
                              <a:gd name="T2" fmla="+- 0 10440 5400"/>
                              <a:gd name="T3" fmla="*/ T2 w 5040"/>
                            </a:gdLst>
                            <a:ahLst/>
                            <a:cxnLst>
                              <a:cxn ang="0">
                                <a:pos x="T1" y="0"/>
                              </a:cxn>
                              <a:cxn ang="0">
                                <a:pos x="T3" y="0"/>
                              </a:cxn>
                            </a:cxnLst>
                            <a:rect l="0" t="0" r="r" b="b"/>
                            <a:pathLst>
                              <a:path w="5040">
                                <a:moveTo>
                                  <a:pt x="0" y="0"/>
                                </a:moveTo>
                                <a:lnTo>
                                  <a:pt x="504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33EC05" id="Group 69" o:spid="_x0000_s1026" style="position:absolute;margin-left:270pt;margin-top:26pt;width:252pt;height:0;z-index:-5618;mso-position-horizontal-relative:page" coordorigin="5400,520" coordsize="50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0EAVAMAAOIHAAAOAAAAZHJzL2Uyb0RvYy54bWykVduO2zgMfS+w/yD4cYuM7YyTmRiTKYpc&#10;BgV6A5p+gCLLF6wtuZISZ7rYfy9J2RlPpsUuunlwaJMiDw8p8u7NqanZURpbabUM4qsoYFIJnVWq&#10;WAZfd9vJbcCs4yrjtVZyGTxKG7y5/+PVXdemcqpLXWfSMHCibNq1y6B0rk3D0IpSNtxe6VYqUOba&#10;NNzBqynCzPAOvDd1OI2iedhpk7VGC2ktfF17ZXBP/vNcCvcpz610rF4GgM3R09Bzj8/w/o6nheFt&#10;WYkeBv8NFA2vFAQ9u1pzx9nBVC9cNZUw2urcXQndhDrPKyEpB8gmji6yeTD60FIuRdoV7ZkmoPaC&#10;p992Kz4ePxtWZctgDpVSvIEaUVg2XyA5XVukYPNg2i/tZ+MzBPG9Fn9ZUIeXenwvvDHbdx90Bv74&#10;wWki55SbBl1A2uxENXg810CeHBPw8RqqmkRQKvGkEyUUEU/MSAOK2bQvnSg3/cEZHBudCnnqwxHE&#10;HhLmA31mn6i0/4/KLyVvJVXIIk0DlYuByq2REpuX3RBejA5mA5V2zONIg2YW6P5XBl/yMdD4KzZ4&#10;Kg7WPUhNheDH99b5K5CBROXN+i7YAZt5U8NteD1hEcNQ9OivzNksHsz+DNkuYh2j0L3Twdd0MCJf&#10;cZQkP3d2Pdihs+nIGZSzGCDyckAtTqqHDRLjOHMi6rRWW+yXHYAb2gg8gBGm+AtbiH1p68/0IQwM&#10;k8sxYgIGY2TvOWm5Q2QYAkXWQZ9iU+KHRh/lTpPKXfQ+BHnS1mps5as4QuXVcAIDwPXzAgVFrKPS&#10;Kr2t6prKUCuEsoiThKBYXVcZKhGNNcV+VRt25Dgg6YfJgLNnZjCIVEbOSsmzTS87XtVeBvuauIX+&#10;6ynATqQJ+PciWmxuN7fJJJnON5MkWq8nb7erZDLfxjez9fV6tVrH/yC0OEnLKsukQnTDNI6T/3ZF&#10;+73g5+h5Hj/L4lmyW/q9TDZ8DoO4gFyGf8/1cEP9QNnr7BFuq9F+vcA6BKHU5nvAOlgty8B+O3Aj&#10;A1a/UzBwsBK4i+glmd3ALGNmrNmPNVwJcLUMXAANjuLK+f11aE1VlBApprIq/RbmbF7hfYaZZ1OP&#10;qn+BmUcSLRLKpV96uKnG72T1tJrvfwAAAP//AwBQSwMEFAAGAAgAAAAhAIO9hFfdAAAACgEAAA8A&#10;AABkcnMvZG93bnJldi54bWxMT01Lw0AQvQv+h2UEb3Y3NRWJ2ZRS1FMRbAXxNs1Ok9Dsbshuk/Tf&#10;O8WDPc2bmcf7yJeTbcVAfWi805DMFAhypTeNqzR87d4enkGEiM5g6x1pOFOAZXF7k2Nm/Og+adjG&#10;SrCICxlqqGPsMilDWZPFMPMdOf4dfG8x8tpX0vQ4srht5VypJ2mxcexQY0frmsrj9mQ1vI84rh6T&#10;12FzPKzPP7vFx/cmIa3v76bVC4hIU/wnwyU+R4eCM+39yZkgWg2LVHGXyGDO80JQacpo/3eRRS6v&#10;KxS/AAAA//8DAFBLAQItABQABgAIAAAAIQC2gziS/gAAAOEBAAATAAAAAAAAAAAAAAAAAAAAAABb&#10;Q29udGVudF9UeXBlc10ueG1sUEsBAi0AFAAGAAgAAAAhADj9If/WAAAAlAEAAAsAAAAAAAAAAAAA&#10;AAAALwEAAF9yZWxzLy5yZWxzUEsBAi0AFAAGAAgAAAAhABm7QQBUAwAA4gcAAA4AAAAAAAAAAAAA&#10;AAAALgIAAGRycy9lMm9Eb2MueG1sUEsBAi0AFAAGAAgAAAAhAIO9hFfdAAAACgEAAA8AAAAAAAAA&#10;AAAAAAAArgUAAGRycy9kb3ducmV2LnhtbFBLBQYAAAAABAAEAPMAAAC4BgAAAAA=&#10;">
                <v:shape id="Freeform 70" o:spid="_x0000_s1027" style="position:absolute;left:5400;top:520;width:5040;height:0;visibility:visible;mso-wrap-style:square;v-text-anchor:top" coordsize="5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8elcIA&#10;AADbAAAADwAAAGRycy9kb3ducmV2LnhtbESPwWrDMBBE74X8g9hCbrXsQE3tRAlNwNCeSt1Crou1&#10;tUytlbEU2/n7qhDIcZiZN8zusNheTDT6zrGCLElBEDdOd9wq+P6qnl5A+ICssXdMCq7k4bBfPeyw&#10;1G7mT5rq0IoIYV+iAhPCUErpG0MWfeIG4uj9uNFiiHJspR5xjnDby02a5tJix3HB4EAnQ81vfbEK&#10;6oypvlTmZM+b9+ePOdPtdCyUWj8ur1sQgZZwD9/ab1pBXsD/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Tx6VwgAAANsAAAAPAAAAAAAAAAAAAAAAAJgCAABkcnMvZG93&#10;bnJldi54bWxQSwUGAAAAAAQABAD1AAAAhwMAAAAA&#10;" path="m,l5040,e" filled="f" strokeweight=".72pt">
                  <v:path arrowok="t" o:connecttype="custom" o:connectlocs="0,0;5040,0" o:connectangles="0,0"/>
                </v:shape>
                <w10:wrap anchorx="page"/>
              </v:group>
            </w:pict>
          </mc:Fallback>
        </mc:AlternateContent>
      </w:r>
      <w:r w:rsidR="00813FC1" w:rsidRPr="0035100D">
        <w:rPr>
          <w:rFonts w:ascii="Proxima Nova" w:eastAsia="Tahoma" w:hAnsi="Proxima Nova" w:cs="Tahoma"/>
          <w:b/>
          <w:spacing w:val="-1"/>
          <w:sz w:val="22"/>
          <w:szCs w:val="22"/>
        </w:rPr>
        <w:t>P</w:t>
      </w:r>
      <w:r w:rsidR="00813FC1" w:rsidRPr="0035100D">
        <w:rPr>
          <w:rFonts w:ascii="Proxima Nova" w:eastAsia="Tahoma" w:hAnsi="Proxima Nova" w:cs="Tahoma"/>
          <w:b/>
          <w:spacing w:val="-2"/>
          <w:sz w:val="22"/>
          <w:szCs w:val="22"/>
        </w:rPr>
        <w:t>r</w:t>
      </w:r>
      <w:r w:rsidR="00813FC1" w:rsidRPr="0035100D">
        <w:rPr>
          <w:rFonts w:ascii="Proxima Nova" w:eastAsia="Tahoma" w:hAnsi="Proxima Nova" w:cs="Tahoma"/>
          <w:b/>
          <w:spacing w:val="1"/>
          <w:sz w:val="22"/>
          <w:szCs w:val="22"/>
        </w:rPr>
        <w:t>o</w:t>
      </w:r>
      <w:r w:rsidR="00813FC1" w:rsidRPr="0035100D">
        <w:rPr>
          <w:rFonts w:ascii="Proxima Nova" w:eastAsia="Tahoma" w:hAnsi="Proxima Nova" w:cs="Tahoma"/>
          <w:b/>
          <w:sz w:val="22"/>
          <w:szCs w:val="22"/>
        </w:rPr>
        <w:t>f</w:t>
      </w:r>
      <w:r w:rsidR="00813FC1" w:rsidRPr="0035100D">
        <w:rPr>
          <w:rFonts w:ascii="Proxima Nova" w:eastAsia="Tahoma" w:hAnsi="Proxima Nova" w:cs="Tahoma"/>
          <w:b/>
          <w:spacing w:val="1"/>
          <w:sz w:val="22"/>
          <w:szCs w:val="22"/>
        </w:rPr>
        <w:t>i</w:t>
      </w:r>
      <w:r w:rsidR="00813FC1" w:rsidRPr="0035100D">
        <w:rPr>
          <w:rFonts w:ascii="Proxima Nova" w:eastAsia="Tahoma" w:hAnsi="Proxima Nova" w:cs="Tahoma"/>
          <w:b/>
          <w:sz w:val="22"/>
          <w:szCs w:val="22"/>
        </w:rPr>
        <w:t>t a</w:t>
      </w:r>
      <w:r w:rsidR="00813FC1" w:rsidRPr="0035100D">
        <w:rPr>
          <w:rFonts w:ascii="Proxima Nova" w:eastAsia="Tahoma" w:hAnsi="Proxima Nova" w:cs="Tahoma"/>
          <w:b/>
          <w:spacing w:val="-2"/>
          <w:sz w:val="22"/>
          <w:szCs w:val="22"/>
        </w:rPr>
        <w:t>n</w:t>
      </w:r>
      <w:r w:rsidR="00813FC1" w:rsidRPr="0035100D">
        <w:rPr>
          <w:rFonts w:ascii="Proxima Nova" w:eastAsia="Tahoma" w:hAnsi="Proxima Nova" w:cs="Tahoma"/>
          <w:b/>
          <w:sz w:val="22"/>
          <w:szCs w:val="22"/>
        </w:rPr>
        <w:t>d</w:t>
      </w:r>
      <w:r w:rsidR="00813FC1" w:rsidRPr="0035100D">
        <w:rPr>
          <w:rFonts w:ascii="Proxima Nova" w:eastAsia="Tahoma" w:hAnsi="Proxima Nova" w:cs="Tahoma"/>
          <w:b/>
          <w:spacing w:val="1"/>
          <w:sz w:val="22"/>
          <w:szCs w:val="22"/>
        </w:rPr>
        <w:t xml:space="preserve"> </w:t>
      </w:r>
      <w:r w:rsidR="00813FC1" w:rsidRPr="0035100D">
        <w:rPr>
          <w:rFonts w:ascii="Proxima Nova" w:eastAsia="Tahoma" w:hAnsi="Proxima Nova" w:cs="Tahoma"/>
          <w:b/>
          <w:spacing w:val="-2"/>
          <w:sz w:val="22"/>
          <w:szCs w:val="22"/>
        </w:rPr>
        <w:t>L</w:t>
      </w:r>
      <w:r w:rsidR="00813FC1" w:rsidRPr="0035100D">
        <w:rPr>
          <w:rFonts w:ascii="Proxima Nova" w:eastAsia="Tahoma" w:hAnsi="Proxima Nova" w:cs="Tahoma"/>
          <w:b/>
          <w:spacing w:val="1"/>
          <w:sz w:val="22"/>
          <w:szCs w:val="22"/>
        </w:rPr>
        <w:t>o</w:t>
      </w:r>
      <w:r w:rsidR="00813FC1" w:rsidRPr="0035100D">
        <w:rPr>
          <w:rFonts w:ascii="Proxima Nova" w:eastAsia="Tahoma" w:hAnsi="Proxima Nova" w:cs="Tahoma"/>
          <w:b/>
          <w:spacing w:val="-1"/>
          <w:sz w:val="22"/>
          <w:szCs w:val="22"/>
        </w:rPr>
        <w:t>s</w:t>
      </w:r>
      <w:r w:rsidR="00813FC1" w:rsidRPr="0035100D">
        <w:rPr>
          <w:rFonts w:ascii="Proxima Nova" w:eastAsia="Tahoma" w:hAnsi="Proxima Nova" w:cs="Tahoma"/>
          <w:b/>
          <w:sz w:val="22"/>
          <w:szCs w:val="22"/>
        </w:rPr>
        <w:t xml:space="preserve">s </w:t>
      </w:r>
      <w:r w:rsidR="00813FC1" w:rsidRPr="0035100D">
        <w:rPr>
          <w:rFonts w:ascii="Proxima Nova" w:eastAsia="Tahoma" w:hAnsi="Proxima Nova" w:cs="Tahoma"/>
          <w:b/>
          <w:spacing w:val="-2"/>
          <w:sz w:val="22"/>
          <w:szCs w:val="22"/>
        </w:rPr>
        <w:t>A</w:t>
      </w:r>
      <w:r w:rsidR="00813FC1" w:rsidRPr="0035100D">
        <w:rPr>
          <w:rFonts w:ascii="Proxima Nova" w:eastAsia="Tahoma" w:hAnsi="Proxima Nova" w:cs="Tahoma"/>
          <w:b/>
          <w:spacing w:val="1"/>
          <w:sz w:val="22"/>
          <w:szCs w:val="22"/>
        </w:rPr>
        <w:t>c</w:t>
      </w:r>
      <w:r w:rsidR="00813FC1" w:rsidRPr="0035100D">
        <w:rPr>
          <w:rFonts w:ascii="Proxima Nova" w:eastAsia="Tahoma" w:hAnsi="Proxima Nova" w:cs="Tahoma"/>
          <w:b/>
          <w:spacing w:val="-1"/>
          <w:sz w:val="22"/>
          <w:szCs w:val="22"/>
        </w:rPr>
        <w:t>c</w:t>
      </w:r>
      <w:r w:rsidR="00813FC1" w:rsidRPr="0035100D">
        <w:rPr>
          <w:rFonts w:ascii="Proxima Nova" w:eastAsia="Tahoma" w:hAnsi="Proxima Nova" w:cs="Tahoma"/>
          <w:b/>
          <w:spacing w:val="1"/>
          <w:sz w:val="22"/>
          <w:szCs w:val="22"/>
        </w:rPr>
        <w:t>o</w:t>
      </w:r>
      <w:r w:rsidR="00813FC1" w:rsidRPr="0035100D">
        <w:rPr>
          <w:rFonts w:ascii="Proxima Nova" w:eastAsia="Tahoma" w:hAnsi="Proxima Nova" w:cs="Tahoma"/>
          <w:b/>
          <w:sz w:val="22"/>
          <w:szCs w:val="22"/>
        </w:rPr>
        <w:t>unt</w:t>
      </w:r>
      <w:r w:rsidR="00813FC1" w:rsidRPr="0035100D">
        <w:rPr>
          <w:rFonts w:ascii="Proxima Nova" w:eastAsia="Tahoma" w:hAnsi="Proxima Nova" w:cs="Tahoma"/>
          <w:b/>
          <w:spacing w:val="-2"/>
          <w:sz w:val="22"/>
          <w:szCs w:val="22"/>
        </w:rPr>
        <w:t xml:space="preserve"> </w:t>
      </w:r>
      <w:r w:rsidR="00813FC1" w:rsidRPr="0035100D">
        <w:rPr>
          <w:rFonts w:ascii="Proxima Nova" w:eastAsia="Tahoma" w:hAnsi="Proxima Nova" w:cs="Tahoma"/>
          <w:b/>
          <w:spacing w:val="1"/>
          <w:sz w:val="22"/>
          <w:szCs w:val="22"/>
        </w:rPr>
        <w:t>D</w:t>
      </w:r>
      <w:r w:rsidR="00813FC1" w:rsidRPr="0035100D">
        <w:rPr>
          <w:rFonts w:ascii="Proxima Nova" w:eastAsia="Tahoma" w:hAnsi="Proxima Nova" w:cs="Tahoma"/>
          <w:b/>
          <w:sz w:val="22"/>
          <w:szCs w:val="22"/>
        </w:rPr>
        <w:t>a</w:t>
      </w:r>
      <w:r w:rsidR="00813FC1" w:rsidRPr="0035100D">
        <w:rPr>
          <w:rFonts w:ascii="Proxima Nova" w:eastAsia="Tahoma" w:hAnsi="Proxima Nova" w:cs="Tahoma"/>
          <w:b/>
          <w:spacing w:val="-1"/>
          <w:sz w:val="22"/>
          <w:szCs w:val="22"/>
        </w:rPr>
        <w:t>t</w:t>
      </w:r>
      <w:r w:rsidR="00813FC1" w:rsidRPr="0035100D">
        <w:rPr>
          <w:rFonts w:ascii="Proxima Nova" w:eastAsia="Tahoma" w:hAnsi="Proxima Nova" w:cs="Tahoma"/>
          <w:b/>
          <w:sz w:val="22"/>
          <w:szCs w:val="22"/>
        </w:rPr>
        <w:t xml:space="preserve">a                                </w:t>
      </w:r>
      <w:r w:rsidR="00813FC1" w:rsidRPr="0035100D">
        <w:rPr>
          <w:rFonts w:ascii="Proxima Nova" w:eastAsia="Tahoma" w:hAnsi="Proxima Nova" w:cs="Tahoma"/>
          <w:b/>
          <w:spacing w:val="2"/>
          <w:sz w:val="22"/>
          <w:szCs w:val="22"/>
        </w:rPr>
        <w:t xml:space="preserve"> </w:t>
      </w:r>
      <w:r w:rsidR="00813FC1" w:rsidRPr="0035100D">
        <w:rPr>
          <w:rFonts w:ascii="Proxima Nova" w:eastAsia="Tahoma" w:hAnsi="Proxima Nova" w:cs="Tahoma"/>
          <w:b/>
          <w:sz w:val="22"/>
          <w:szCs w:val="22"/>
        </w:rPr>
        <w:t>Ba</w:t>
      </w:r>
      <w:r w:rsidR="00813FC1" w:rsidRPr="0035100D">
        <w:rPr>
          <w:rFonts w:ascii="Proxima Nova" w:eastAsia="Tahoma" w:hAnsi="Proxima Nova" w:cs="Tahoma"/>
          <w:b/>
          <w:spacing w:val="1"/>
          <w:sz w:val="22"/>
          <w:szCs w:val="22"/>
        </w:rPr>
        <w:t>l</w:t>
      </w:r>
      <w:r w:rsidR="00813FC1" w:rsidRPr="0035100D">
        <w:rPr>
          <w:rFonts w:ascii="Proxima Nova" w:eastAsia="Tahoma" w:hAnsi="Proxima Nova" w:cs="Tahoma"/>
          <w:b/>
          <w:sz w:val="22"/>
          <w:szCs w:val="22"/>
        </w:rPr>
        <w:t>a</w:t>
      </w:r>
      <w:r w:rsidR="00813FC1" w:rsidRPr="0035100D">
        <w:rPr>
          <w:rFonts w:ascii="Proxima Nova" w:eastAsia="Tahoma" w:hAnsi="Proxima Nova" w:cs="Tahoma"/>
          <w:b/>
          <w:spacing w:val="-2"/>
          <w:sz w:val="22"/>
          <w:szCs w:val="22"/>
        </w:rPr>
        <w:t>n</w:t>
      </w:r>
      <w:r w:rsidR="00813FC1" w:rsidRPr="0035100D">
        <w:rPr>
          <w:rFonts w:ascii="Proxima Nova" w:eastAsia="Tahoma" w:hAnsi="Proxima Nova" w:cs="Tahoma"/>
          <w:b/>
          <w:spacing w:val="-1"/>
          <w:sz w:val="22"/>
          <w:szCs w:val="22"/>
        </w:rPr>
        <w:t>c</w:t>
      </w:r>
      <w:r w:rsidR="00813FC1" w:rsidRPr="0035100D">
        <w:rPr>
          <w:rFonts w:ascii="Proxima Nova" w:eastAsia="Tahoma" w:hAnsi="Proxima Nova" w:cs="Tahoma"/>
          <w:b/>
          <w:sz w:val="22"/>
          <w:szCs w:val="22"/>
        </w:rPr>
        <w:t>e</w:t>
      </w:r>
      <w:r w:rsidR="00813FC1" w:rsidRPr="0035100D">
        <w:rPr>
          <w:rFonts w:ascii="Proxima Nova" w:eastAsia="Tahoma" w:hAnsi="Proxima Nova" w:cs="Tahoma"/>
          <w:b/>
          <w:spacing w:val="1"/>
          <w:sz w:val="22"/>
          <w:szCs w:val="22"/>
        </w:rPr>
        <w:t xml:space="preserve"> </w:t>
      </w:r>
      <w:r w:rsidR="00813FC1" w:rsidRPr="0035100D">
        <w:rPr>
          <w:rFonts w:ascii="Proxima Nova" w:eastAsia="Tahoma" w:hAnsi="Proxima Nova" w:cs="Tahoma"/>
          <w:b/>
          <w:spacing w:val="-1"/>
          <w:sz w:val="22"/>
          <w:szCs w:val="22"/>
        </w:rPr>
        <w:t>S</w:t>
      </w:r>
      <w:r w:rsidR="00813FC1" w:rsidRPr="0035100D">
        <w:rPr>
          <w:rFonts w:ascii="Proxima Nova" w:eastAsia="Tahoma" w:hAnsi="Proxima Nova" w:cs="Tahoma"/>
          <w:b/>
          <w:sz w:val="22"/>
          <w:szCs w:val="22"/>
        </w:rPr>
        <w:t>h</w:t>
      </w:r>
      <w:r w:rsidR="00813FC1" w:rsidRPr="0035100D">
        <w:rPr>
          <w:rFonts w:ascii="Proxima Nova" w:eastAsia="Tahoma" w:hAnsi="Proxima Nova" w:cs="Tahoma"/>
          <w:b/>
          <w:spacing w:val="-1"/>
          <w:sz w:val="22"/>
          <w:szCs w:val="22"/>
        </w:rPr>
        <w:t>e</w:t>
      </w:r>
      <w:r w:rsidR="00813FC1" w:rsidRPr="0035100D">
        <w:rPr>
          <w:rFonts w:ascii="Proxima Nova" w:eastAsia="Tahoma" w:hAnsi="Proxima Nova" w:cs="Tahoma"/>
          <w:b/>
          <w:spacing w:val="1"/>
          <w:sz w:val="22"/>
          <w:szCs w:val="22"/>
        </w:rPr>
        <w:t>e</w:t>
      </w:r>
      <w:r w:rsidR="00813FC1" w:rsidRPr="0035100D">
        <w:rPr>
          <w:rFonts w:ascii="Proxima Nova" w:eastAsia="Tahoma" w:hAnsi="Proxima Nova" w:cs="Tahoma"/>
          <w:b/>
          <w:sz w:val="22"/>
          <w:szCs w:val="22"/>
        </w:rPr>
        <w:t>t</w:t>
      </w:r>
      <w:r w:rsidR="00813FC1" w:rsidRPr="0035100D">
        <w:rPr>
          <w:rFonts w:ascii="Proxima Nova" w:eastAsia="Tahoma" w:hAnsi="Proxima Nova" w:cs="Tahoma"/>
          <w:b/>
          <w:spacing w:val="-2"/>
          <w:sz w:val="22"/>
          <w:szCs w:val="22"/>
        </w:rPr>
        <w:t xml:space="preserve"> </w:t>
      </w:r>
      <w:r w:rsidR="00813FC1" w:rsidRPr="0035100D">
        <w:rPr>
          <w:rFonts w:ascii="Proxima Nova" w:eastAsia="Tahoma" w:hAnsi="Proxima Nova" w:cs="Tahoma"/>
          <w:b/>
          <w:spacing w:val="1"/>
          <w:sz w:val="22"/>
          <w:szCs w:val="22"/>
        </w:rPr>
        <w:t>D</w:t>
      </w:r>
      <w:r w:rsidR="00813FC1" w:rsidRPr="0035100D">
        <w:rPr>
          <w:rFonts w:ascii="Proxima Nova" w:eastAsia="Tahoma" w:hAnsi="Proxima Nova" w:cs="Tahoma"/>
          <w:b/>
          <w:sz w:val="22"/>
          <w:szCs w:val="22"/>
        </w:rPr>
        <w:t>a</w:t>
      </w:r>
      <w:r w:rsidR="00813FC1" w:rsidRPr="0035100D">
        <w:rPr>
          <w:rFonts w:ascii="Proxima Nova" w:eastAsia="Tahoma" w:hAnsi="Proxima Nova" w:cs="Tahoma"/>
          <w:b/>
          <w:spacing w:val="-1"/>
          <w:sz w:val="22"/>
          <w:szCs w:val="22"/>
        </w:rPr>
        <w:t>t</w:t>
      </w:r>
      <w:r w:rsidR="00813FC1" w:rsidRPr="0035100D">
        <w:rPr>
          <w:rFonts w:ascii="Proxima Nova" w:eastAsia="Tahoma" w:hAnsi="Proxima Nova" w:cs="Tahoma"/>
          <w:b/>
          <w:sz w:val="22"/>
          <w:szCs w:val="22"/>
        </w:rPr>
        <w:t>a</w:t>
      </w:r>
    </w:p>
    <w:p w14:paraId="6F3F6B8B" w14:textId="77777777" w:rsidR="009573A1" w:rsidRPr="0035100D" w:rsidRDefault="009573A1">
      <w:pPr>
        <w:spacing w:before="5" w:line="260" w:lineRule="exact"/>
        <w:rPr>
          <w:sz w:val="26"/>
          <w:szCs w:val="26"/>
        </w:rPr>
      </w:pPr>
    </w:p>
    <w:p w14:paraId="6F0DB798" w14:textId="77777777" w:rsidR="009573A1" w:rsidRPr="0035100D" w:rsidRDefault="00813FC1">
      <w:pPr>
        <w:spacing w:line="240" w:lineRule="exact"/>
        <w:ind w:left="4440"/>
        <w:rPr>
          <w:rFonts w:ascii="Proxima Nova" w:eastAsia="Tahoma" w:hAnsi="Proxima Nova" w:cs="Tahoma"/>
          <w:sz w:val="22"/>
          <w:szCs w:val="22"/>
        </w:rPr>
      </w:pPr>
      <w:r w:rsidRPr="0035100D">
        <w:rPr>
          <w:rFonts w:ascii="Proxima Nova" w:eastAsia="Tahoma" w:hAnsi="Proxima Nova" w:cs="Tahoma"/>
          <w:position w:val="-1"/>
          <w:sz w:val="22"/>
          <w:szCs w:val="22"/>
        </w:rPr>
        <w:t>B</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gi</w:t>
      </w:r>
      <w:r w:rsidRPr="0035100D">
        <w:rPr>
          <w:rFonts w:ascii="Proxima Nova" w:eastAsia="Tahoma" w:hAnsi="Proxima Nova" w:cs="Tahoma"/>
          <w:spacing w:val="-1"/>
          <w:position w:val="-1"/>
          <w:sz w:val="22"/>
          <w:szCs w:val="22"/>
        </w:rPr>
        <w:t>nn</w:t>
      </w:r>
      <w:r w:rsidRPr="0035100D">
        <w:rPr>
          <w:rFonts w:ascii="Proxima Nova" w:eastAsia="Tahoma" w:hAnsi="Proxima Nova" w:cs="Tahoma"/>
          <w:position w:val="-1"/>
          <w:sz w:val="22"/>
          <w:szCs w:val="22"/>
        </w:rPr>
        <w:t>i</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g</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 xml:space="preserve">of      </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20X</w:t>
      </w:r>
      <w:r w:rsidRPr="0035100D">
        <w:rPr>
          <w:rFonts w:ascii="Proxima Nova" w:eastAsia="Tahoma" w:hAnsi="Proxima Nova" w:cs="Tahoma"/>
          <w:position w:val="-1"/>
          <w:sz w:val="22"/>
          <w:szCs w:val="22"/>
        </w:rPr>
        <w:t xml:space="preserve">9       </w:t>
      </w:r>
      <w:r w:rsidRPr="0035100D">
        <w:rPr>
          <w:rFonts w:ascii="Proxima Nova" w:eastAsia="Tahoma" w:hAnsi="Proxima Nova" w:cs="Tahoma"/>
          <w:spacing w:val="1"/>
          <w:position w:val="-1"/>
          <w:sz w:val="22"/>
          <w:szCs w:val="22"/>
        </w:rPr>
        <w:t>E</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of</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20X</w:t>
      </w:r>
      <w:r w:rsidRPr="0035100D">
        <w:rPr>
          <w:rFonts w:ascii="Proxima Nova" w:eastAsia="Tahoma" w:hAnsi="Proxima Nova" w:cs="Tahoma"/>
          <w:position w:val="-1"/>
          <w:sz w:val="22"/>
          <w:szCs w:val="22"/>
        </w:rPr>
        <w:t>9</w:t>
      </w:r>
    </w:p>
    <w:p w14:paraId="7C49250C" w14:textId="77777777" w:rsidR="009573A1" w:rsidRPr="0035100D" w:rsidRDefault="009573A1">
      <w:pPr>
        <w:spacing w:before="6" w:line="60" w:lineRule="exact"/>
        <w:rPr>
          <w:sz w:val="7"/>
          <w:szCs w:val="7"/>
        </w:rPr>
      </w:pPr>
    </w:p>
    <w:tbl>
      <w:tblPr>
        <w:tblW w:w="0" w:type="auto"/>
        <w:tblInd w:w="631" w:type="dxa"/>
        <w:tblLayout w:type="fixed"/>
        <w:tblCellMar>
          <w:left w:w="0" w:type="dxa"/>
          <w:right w:w="0" w:type="dxa"/>
        </w:tblCellMar>
        <w:tblLook w:val="01E0" w:firstRow="1" w:lastRow="1" w:firstColumn="1" w:lastColumn="1" w:noHBand="0" w:noVBand="0"/>
      </w:tblPr>
      <w:tblGrid>
        <w:gridCol w:w="2014"/>
        <w:gridCol w:w="1074"/>
        <w:gridCol w:w="2328"/>
        <w:gridCol w:w="1037"/>
        <w:gridCol w:w="1675"/>
      </w:tblGrid>
      <w:tr w:rsidR="009573A1" w:rsidRPr="0035100D" w14:paraId="241BB845" w14:textId="77777777">
        <w:trPr>
          <w:trHeight w:hRule="exact" w:val="477"/>
        </w:trPr>
        <w:tc>
          <w:tcPr>
            <w:tcW w:w="2014" w:type="dxa"/>
            <w:tcBorders>
              <w:top w:val="nil"/>
              <w:left w:val="nil"/>
              <w:bottom w:val="nil"/>
              <w:right w:val="nil"/>
            </w:tcBorders>
          </w:tcPr>
          <w:p w14:paraId="1D1F2DAE" w14:textId="77777777" w:rsidR="009573A1" w:rsidRPr="0035100D" w:rsidRDefault="009573A1">
            <w:pPr>
              <w:spacing w:before="7" w:line="180" w:lineRule="exact"/>
              <w:rPr>
                <w:sz w:val="19"/>
                <w:szCs w:val="19"/>
              </w:rPr>
            </w:pPr>
          </w:p>
          <w:p w14:paraId="50282A7A" w14:textId="77777777" w:rsidR="009573A1" w:rsidRPr="0035100D" w:rsidRDefault="00813FC1">
            <w:pPr>
              <w:ind w:left="40"/>
              <w:rPr>
                <w:rFonts w:ascii="Proxima Nova" w:eastAsia="Tahoma" w:hAnsi="Proxima Nova" w:cs="Tahoma"/>
                <w:sz w:val="22"/>
                <w:szCs w:val="22"/>
              </w:rPr>
            </w:pPr>
            <w:r w:rsidRPr="0035100D">
              <w:rPr>
                <w:rFonts w:ascii="Proxima Nova" w:eastAsia="Tahoma" w:hAnsi="Proxima Nova" w:cs="Tahoma"/>
                <w:spacing w:val="-1"/>
                <w:sz w:val="22"/>
                <w:szCs w:val="22"/>
              </w:rPr>
              <w:t>Sa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tc>
        <w:tc>
          <w:tcPr>
            <w:tcW w:w="1074" w:type="dxa"/>
            <w:tcBorders>
              <w:top w:val="nil"/>
              <w:left w:val="nil"/>
              <w:bottom w:val="nil"/>
              <w:right w:val="nil"/>
            </w:tcBorders>
          </w:tcPr>
          <w:p w14:paraId="2FF261FD" w14:textId="77777777" w:rsidR="009573A1" w:rsidRPr="0035100D" w:rsidRDefault="009573A1">
            <w:pPr>
              <w:spacing w:before="7" w:line="180" w:lineRule="exact"/>
              <w:rPr>
                <w:sz w:val="19"/>
                <w:szCs w:val="19"/>
              </w:rPr>
            </w:pPr>
          </w:p>
          <w:p w14:paraId="00A5EE52" w14:textId="77777777" w:rsidR="009573A1" w:rsidRPr="0035100D" w:rsidRDefault="00813FC1">
            <w:pPr>
              <w:ind w:left="119"/>
              <w:rPr>
                <w:rFonts w:ascii="Proxima Nova" w:eastAsia="Tahoma" w:hAnsi="Proxima Nova" w:cs="Tahoma"/>
                <w:sz w:val="22"/>
                <w:szCs w:val="22"/>
              </w:rPr>
            </w:pPr>
            <w:r w:rsidRPr="0035100D">
              <w:rPr>
                <w:rFonts w:ascii="Proxima Nova" w:eastAsia="Tahoma" w:hAnsi="Proxima Nova" w:cs="Tahoma"/>
                <w:spacing w:val="-1"/>
                <w:sz w:val="22"/>
                <w:szCs w:val="22"/>
              </w:rPr>
              <w:t>20</w:t>
            </w:r>
            <w:r w:rsidRPr="0035100D">
              <w:rPr>
                <w:rFonts w:ascii="Proxima Nova" w:eastAsia="Tahoma" w:hAnsi="Proxima Nova" w:cs="Tahoma"/>
                <w:spacing w:val="-3"/>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c>
          <w:tcPr>
            <w:tcW w:w="2328" w:type="dxa"/>
            <w:tcBorders>
              <w:top w:val="single" w:sz="6" w:space="0" w:color="000000"/>
              <w:left w:val="nil"/>
              <w:bottom w:val="nil"/>
              <w:right w:val="nil"/>
            </w:tcBorders>
          </w:tcPr>
          <w:p w14:paraId="78B4773C" w14:textId="77777777" w:rsidR="009573A1" w:rsidRPr="0035100D" w:rsidRDefault="009573A1">
            <w:pPr>
              <w:spacing w:before="7" w:line="180" w:lineRule="exact"/>
              <w:rPr>
                <w:sz w:val="19"/>
                <w:szCs w:val="19"/>
              </w:rPr>
            </w:pPr>
          </w:p>
          <w:p w14:paraId="3E4F2286" w14:textId="77777777" w:rsidR="009573A1" w:rsidRPr="0035100D" w:rsidRDefault="00813FC1">
            <w:pPr>
              <w:ind w:left="278"/>
              <w:rPr>
                <w:rFonts w:ascii="Proxima Nova" w:eastAsia="Tahoma" w:hAnsi="Proxima Nova" w:cs="Tahoma"/>
                <w:sz w:val="22"/>
                <w:szCs w:val="22"/>
              </w:rPr>
            </w:pPr>
            <w:r w:rsidRPr="0035100D">
              <w:rPr>
                <w:rFonts w:ascii="Proxima Nova" w:eastAsia="Tahoma" w:hAnsi="Proxima Nova" w:cs="Tahoma"/>
                <w:spacing w:val="-1"/>
                <w:sz w:val="22"/>
                <w:szCs w:val="22"/>
              </w:rPr>
              <w:t>In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ory</w:t>
            </w:r>
          </w:p>
        </w:tc>
        <w:tc>
          <w:tcPr>
            <w:tcW w:w="1037" w:type="dxa"/>
            <w:tcBorders>
              <w:top w:val="single" w:sz="6" w:space="0" w:color="000000"/>
              <w:left w:val="nil"/>
              <w:bottom w:val="nil"/>
              <w:right w:val="nil"/>
            </w:tcBorders>
          </w:tcPr>
          <w:p w14:paraId="7CEC3915" w14:textId="77777777" w:rsidR="009573A1" w:rsidRPr="0035100D" w:rsidRDefault="009573A1">
            <w:pPr>
              <w:spacing w:before="7" w:line="180" w:lineRule="exact"/>
              <w:rPr>
                <w:sz w:val="19"/>
                <w:szCs w:val="19"/>
              </w:rPr>
            </w:pPr>
          </w:p>
          <w:p w14:paraId="0D56C2A2" w14:textId="77777777" w:rsidR="009573A1" w:rsidRPr="0035100D" w:rsidRDefault="00813FC1">
            <w:pPr>
              <w:ind w:left="247"/>
              <w:rPr>
                <w:rFonts w:ascii="Proxima Nova" w:eastAsia="Tahoma" w:hAnsi="Proxima Nova" w:cs="Tahoma"/>
                <w:sz w:val="22"/>
                <w:szCs w:val="22"/>
              </w:rPr>
            </w:pPr>
            <w:r w:rsidRPr="0035100D">
              <w:rPr>
                <w:rFonts w:ascii="Proxima Nova" w:eastAsia="Tahoma" w:hAnsi="Proxima Nova" w:cs="Tahoma"/>
                <w:spacing w:val="-1"/>
                <w:sz w:val="22"/>
                <w:szCs w:val="22"/>
              </w:rPr>
              <w:t>640</w:t>
            </w:r>
            <w:r w:rsidRPr="0035100D">
              <w:rPr>
                <w:rFonts w:ascii="Proxima Nova" w:eastAsia="Tahoma" w:hAnsi="Proxima Nova" w:cs="Tahoma"/>
                <w:sz w:val="22"/>
                <w:szCs w:val="22"/>
              </w:rPr>
              <w:t>0</w:t>
            </w:r>
          </w:p>
        </w:tc>
        <w:tc>
          <w:tcPr>
            <w:tcW w:w="1675" w:type="dxa"/>
            <w:tcBorders>
              <w:top w:val="single" w:sz="6" w:space="0" w:color="000000"/>
              <w:left w:val="nil"/>
              <w:bottom w:val="nil"/>
              <w:right w:val="nil"/>
            </w:tcBorders>
          </w:tcPr>
          <w:p w14:paraId="547578D2" w14:textId="77777777" w:rsidR="009573A1" w:rsidRPr="0035100D" w:rsidRDefault="009573A1">
            <w:pPr>
              <w:spacing w:before="7" w:line="180" w:lineRule="exact"/>
              <w:rPr>
                <w:sz w:val="19"/>
                <w:szCs w:val="19"/>
              </w:rPr>
            </w:pPr>
          </w:p>
          <w:p w14:paraId="39A9046E" w14:textId="77777777" w:rsidR="009573A1" w:rsidRPr="0035100D" w:rsidRDefault="00813FC1">
            <w:pPr>
              <w:ind w:left="374"/>
              <w:rPr>
                <w:rFonts w:ascii="Proxima Nova" w:eastAsia="Tahoma" w:hAnsi="Proxima Nova" w:cs="Tahoma"/>
                <w:sz w:val="22"/>
                <w:szCs w:val="22"/>
              </w:rPr>
            </w:pPr>
            <w:r w:rsidRPr="0035100D">
              <w:rPr>
                <w:rFonts w:ascii="Proxima Nova" w:eastAsia="Tahoma" w:hAnsi="Proxima Nova" w:cs="Tahoma"/>
                <w:spacing w:val="-1"/>
                <w:sz w:val="22"/>
                <w:szCs w:val="22"/>
              </w:rPr>
              <w:t>610</w:t>
            </w:r>
            <w:r w:rsidRPr="0035100D">
              <w:rPr>
                <w:rFonts w:ascii="Proxima Nova" w:eastAsia="Tahoma" w:hAnsi="Proxima Nova" w:cs="Tahoma"/>
                <w:sz w:val="22"/>
                <w:szCs w:val="22"/>
              </w:rPr>
              <w:t>0</w:t>
            </w:r>
          </w:p>
        </w:tc>
      </w:tr>
      <w:tr w:rsidR="009573A1" w:rsidRPr="0035100D" w14:paraId="55967CE7" w14:textId="77777777">
        <w:trPr>
          <w:trHeight w:hRule="exact" w:val="265"/>
        </w:trPr>
        <w:tc>
          <w:tcPr>
            <w:tcW w:w="2014" w:type="dxa"/>
            <w:tcBorders>
              <w:top w:val="nil"/>
              <w:left w:val="nil"/>
              <w:bottom w:val="nil"/>
              <w:right w:val="nil"/>
            </w:tcBorders>
          </w:tcPr>
          <w:p w14:paraId="5678ED68" w14:textId="77777777" w:rsidR="009573A1" w:rsidRPr="0035100D" w:rsidRDefault="00813FC1">
            <w:pPr>
              <w:spacing w:line="240" w:lineRule="exact"/>
              <w:ind w:left="110"/>
              <w:rPr>
                <w:rFonts w:ascii="Proxima Nova" w:eastAsia="Tahoma" w:hAnsi="Proxima Nova" w:cs="Tahoma"/>
                <w:sz w:val="22"/>
                <w:szCs w:val="22"/>
              </w:rPr>
            </w:pP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s</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go</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ds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so</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d</w:t>
            </w:r>
          </w:p>
        </w:tc>
        <w:tc>
          <w:tcPr>
            <w:tcW w:w="1074" w:type="dxa"/>
            <w:tcBorders>
              <w:top w:val="nil"/>
              <w:left w:val="nil"/>
              <w:bottom w:val="nil"/>
              <w:right w:val="nil"/>
            </w:tcBorders>
          </w:tcPr>
          <w:p w14:paraId="78388D6A" w14:textId="77777777" w:rsidR="009573A1" w:rsidRPr="0035100D" w:rsidRDefault="00813FC1">
            <w:pPr>
              <w:spacing w:line="240" w:lineRule="exact"/>
              <w:ind w:left="158"/>
              <w:rPr>
                <w:rFonts w:ascii="Proxima Nova" w:eastAsia="Tahoma" w:hAnsi="Proxima Nova" w:cs="Tahoma"/>
                <w:sz w:val="22"/>
                <w:szCs w:val="22"/>
              </w:rPr>
            </w:pPr>
            <w:r w:rsidRPr="0035100D">
              <w:rPr>
                <w:rFonts w:ascii="Proxima Nova" w:eastAsia="Tahoma" w:hAnsi="Proxima Nova" w:cs="Tahoma"/>
                <w:spacing w:val="-1"/>
                <w:sz w:val="22"/>
                <w:szCs w:val="22"/>
              </w:rPr>
              <w:t>12</w:t>
            </w:r>
            <w:r w:rsidRPr="0035100D">
              <w:rPr>
                <w:rFonts w:ascii="Proxima Nova" w:eastAsia="Tahoma" w:hAnsi="Proxima Nova" w:cs="Tahoma"/>
                <w:spacing w:val="-3"/>
                <w:sz w:val="22"/>
                <w:szCs w:val="22"/>
              </w:rPr>
              <w:t>6</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c>
          <w:tcPr>
            <w:tcW w:w="2328" w:type="dxa"/>
            <w:tcBorders>
              <w:top w:val="nil"/>
              <w:left w:val="nil"/>
              <w:bottom w:val="nil"/>
              <w:right w:val="nil"/>
            </w:tcBorders>
          </w:tcPr>
          <w:p w14:paraId="2C960529" w14:textId="77777777" w:rsidR="009573A1" w:rsidRPr="0035100D" w:rsidRDefault="00813FC1">
            <w:pPr>
              <w:spacing w:line="240" w:lineRule="exact"/>
              <w:ind w:left="278"/>
              <w:rPr>
                <w:rFonts w:ascii="Proxima Nova" w:eastAsia="Tahoma" w:hAnsi="Proxima Nova" w:cs="Tahoma"/>
                <w:sz w:val="22"/>
                <w:szCs w:val="22"/>
              </w:rPr>
            </w:pP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ece</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p>
        </w:tc>
        <w:tc>
          <w:tcPr>
            <w:tcW w:w="1037" w:type="dxa"/>
            <w:tcBorders>
              <w:top w:val="nil"/>
              <w:left w:val="nil"/>
              <w:bottom w:val="nil"/>
              <w:right w:val="nil"/>
            </w:tcBorders>
          </w:tcPr>
          <w:p w14:paraId="1250ADDE" w14:textId="77777777" w:rsidR="009573A1" w:rsidRPr="0035100D" w:rsidRDefault="00813FC1">
            <w:pPr>
              <w:spacing w:line="240" w:lineRule="exact"/>
              <w:ind w:left="137"/>
              <w:rPr>
                <w:rFonts w:ascii="Proxima Nova" w:eastAsia="Tahoma" w:hAnsi="Proxima Nova" w:cs="Tahoma"/>
                <w:sz w:val="22"/>
                <w:szCs w:val="22"/>
              </w:rPr>
            </w:pPr>
            <w:r w:rsidRPr="0035100D">
              <w:rPr>
                <w:rFonts w:ascii="Proxima Nova" w:eastAsia="Tahoma" w:hAnsi="Proxima Nova" w:cs="Tahoma"/>
                <w:spacing w:val="-1"/>
                <w:sz w:val="22"/>
                <w:szCs w:val="22"/>
              </w:rPr>
              <w:t>550</w:t>
            </w:r>
            <w:r w:rsidRPr="0035100D">
              <w:rPr>
                <w:rFonts w:ascii="Proxima Nova" w:eastAsia="Tahoma" w:hAnsi="Proxima Nova" w:cs="Tahoma"/>
                <w:sz w:val="22"/>
                <w:szCs w:val="22"/>
              </w:rPr>
              <w:t>0</w:t>
            </w:r>
          </w:p>
        </w:tc>
        <w:tc>
          <w:tcPr>
            <w:tcW w:w="1675" w:type="dxa"/>
            <w:tcBorders>
              <w:top w:val="nil"/>
              <w:left w:val="nil"/>
              <w:bottom w:val="nil"/>
              <w:right w:val="nil"/>
            </w:tcBorders>
          </w:tcPr>
          <w:p w14:paraId="3C2AEB6D" w14:textId="77777777" w:rsidR="009573A1" w:rsidRPr="0035100D" w:rsidRDefault="00813FC1">
            <w:pPr>
              <w:spacing w:line="240" w:lineRule="exact"/>
              <w:ind w:left="374"/>
              <w:rPr>
                <w:rFonts w:ascii="Proxima Nova" w:eastAsia="Tahoma" w:hAnsi="Proxima Nova" w:cs="Tahoma"/>
                <w:sz w:val="22"/>
                <w:szCs w:val="22"/>
              </w:rPr>
            </w:pPr>
            <w:r w:rsidRPr="0035100D">
              <w:rPr>
                <w:rFonts w:ascii="Proxima Nova" w:eastAsia="Tahoma" w:hAnsi="Proxima Nova" w:cs="Tahoma"/>
                <w:spacing w:val="-1"/>
                <w:sz w:val="22"/>
                <w:szCs w:val="22"/>
              </w:rPr>
              <w:t>580</w:t>
            </w:r>
            <w:r w:rsidRPr="0035100D">
              <w:rPr>
                <w:rFonts w:ascii="Proxima Nova" w:eastAsia="Tahoma" w:hAnsi="Proxima Nova" w:cs="Tahoma"/>
                <w:sz w:val="22"/>
                <w:szCs w:val="22"/>
              </w:rPr>
              <w:t>0</w:t>
            </w:r>
          </w:p>
        </w:tc>
      </w:tr>
      <w:tr w:rsidR="009573A1" w:rsidRPr="0035100D" w14:paraId="1A7A4D0B" w14:textId="77777777">
        <w:trPr>
          <w:trHeight w:hRule="exact" w:val="344"/>
        </w:trPr>
        <w:tc>
          <w:tcPr>
            <w:tcW w:w="2014" w:type="dxa"/>
            <w:tcBorders>
              <w:top w:val="nil"/>
              <w:left w:val="nil"/>
              <w:bottom w:val="nil"/>
              <w:right w:val="nil"/>
            </w:tcBorders>
          </w:tcPr>
          <w:p w14:paraId="09428EA0" w14:textId="77777777" w:rsidR="009573A1" w:rsidRPr="0035100D" w:rsidRDefault="009573A1"/>
        </w:tc>
        <w:tc>
          <w:tcPr>
            <w:tcW w:w="1074" w:type="dxa"/>
            <w:tcBorders>
              <w:top w:val="nil"/>
              <w:left w:val="nil"/>
              <w:bottom w:val="nil"/>
              <w:right w:val="nil"/>
            </w:tcBorders>
          </w:tcPr>
          <w:p w14:paraId="59664865" w14:textId="77777777" w:rsidR="009573A1" w:rsidRPr="0035100D" w:rsidRDefault="009573A1"/>
        </w:tc>
        <w:tc>
          <w:tcPr>
            <w:tcW w:w="2328" w:type="dxa"/>
            <w:tcBorders>
              <w:top w:val="nil"/>
              <w:left w:val="nil"/>
              <w:bottom w:val="nil"/>
              <w:right w:val="nil"/>
            </w:tcBorders>
          </w:tcPr>
          <w:p w14:paraId="43F43457" w14:textId="77777777" w:rsidR="009573A1" w:rsidRPr="0035100D" w:rsidRDefault="00813FC1">
            <w:pPr>
              <w:spacing w:line="240" w:lineRule="exact"/>
              <w:ind w:left="278"/>
              <w:rPr>
                <w:rFonts w:ascii="Proxima Nova" w:eastAsia="Tahoma" w:hAnsi="Proxima Nova" w:cs="Tahoma"/>
                <w:sz w:val="22"/>
                <w:szCs w:val="22"/>
              </w:rPr>
            </w:pP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p>
        </w:tc>
        <w:tc>
          <w:tcPr>
            <w:tcW w:w="1037" w:type="dxa"/>
            <w:tcBorders>
              <w:top w:val="nil"/>
              <w:left w:val="nil"/>
              <w:bottom w:val="nil"/>
              <w:right w:val="nil"/>
            </w:tcBorders>
          </w:tcPr>
          <w:p w14:paraId="0A88CBCB" w14:textId="77777777" w:rsidR="009573A1" w:rsidRPr="0035100D" w:rsidRDefault="00813FC1">
            <w:pPr>
              <w:spacing w:line="240" w:lineRule="exact"/>
              <w:ind w:left="247"/>
              <w:rPr>
                <w:rFonts w:ascii="Proxima Nova" w:eastAsia="Tahoma" w:hAnsi="Proxima Nova" w:cs="Tahoma"/>
                <w:sz w:val="22"/>
                <w:szCs w:val="22"/>
              </w:rPr>
            </w:pPr>
            <w:r w:rsidRPr="0035100D">
              <w:rPr>
                <w:rFonts w:ascii="Proxima Nova" w:eastAsia="Tahoma" w:hAnsi="Proxima Nova" w:cs="Tahoma"/>
                <w:sz w:val="22"/>
                <w:szCs w:val="22"/>
              </w:rPr>
              <w:t>4</w:t>
            </w:r>
            <w:r w:rsidRPr="0035100D">
              <w:rPr>
                <w:rFonts w:ascii="Proxima Nova" w:eastAsia="Tahoma" w:hAnsi="Proxima Nova" w:cs="Tahoma"/>
                <w:spacing w:val="-1"/>
                <w:sz w:val="22"/>
                <w:szCs w:val="22"/>
              </w:rPr>
              <w:t>30</w:t>
            </w:r>
            <w:r w:rsidRPr="0035100D">
              <w:rPr>
                <w:rFonts w:ascii="Proxima Nova" w:eastAsia="Tahoma" w:hAnsi="Proxima Nova" w:cs="Tahoma"/>
                <w:sz w:val="22"/>
                <w:szCs w:val="22"/>
              </w:rPr>
              <w:t>0</w:t>
            </w:r>
          </w:p>
        </w:tc>
        <w:tc>
          <w:tcPr>
            <w:tcW w:w="1675" w:type="dxa"/>
            <w:tcBorders>
              <w:top w:val="nil"/>
              <w:left w:val="nil"/>
              <w:bottom w:val="nil"/>
              <w:right w:val="nil"/>
            </w:tcBorders>
          </w:tcPr>
          <w:p w14:paraId="3CFEEA96" w14:textId="77777777" w:rsidR="009573A1" w:rsidRPr="0035100D" w:rsidRDefault="00813FC1">
            <w:pPr>
              <w:spacing w:line="240" w:lineRule="exact"/>
              <w:ind w:left="309"/>
              <w:rPr>
                <w:rFonts w:ascii="Proxima Nova" w:eastAsia="Tahoma" w:hAnsi="Proxima Nova" w:cs="Tahoma"/>
                <w:sz w:val="22"/>
                <w:szCs w:val="22"/>
              </w:rPr>
            </w:pPr>
            <w:r w:rsidRPr="0035100D">
              <w:rPr>
                <w:rFonts w:ascii="Proxima Nova" w:eastAsia="Tahoma" w:hAnsi="Proxima Nova" w:cs="Tahoma"/>
                <w:spacing w:val="-1"/>
                <w:sz w:val="22"/>
                <w:szCs w:val="22"/>
              </w:rPr>
              <w:t>450</w:t>
            </w:r>
            <w:r w:rsidRPr="0035100D">
              <w:rPr>
                <w:rFonts w:ascii="Proxima Nova" w:eastAsia="Tahoma" w:hAnsi="Proxima Nova" w:cs="Tahoma"/>
                <w:sz w:val="22"/>
                <w:szCs w:val="22"/>
              </w:rPr>
              <w:t>0</w:t>
            </w:r>
          </w:p>
        </w:tc>
      </w:tr>
    </w:tbl>
    <w:p w14:paraId="60EA5C96" w14:textId="77777777" w:rsidR="009573A1" w:rsidRPr="0035100D" w:rsidRDefault="009573A1">
      <w:pPr>
        <w:spacing w:before="10" w:line="140" w:lineRule="exact"/>
        <w:rPr>
          <w:sz w:val="14"/>
          <w:szCs w:val="14"/>
        </w:rPr>
      </w:pPr>
    </w:p>
    <w:p w14:paraId="19EECC2C" w14:textId="77777777" w:rsidR="009573A1" w:rsidRPr="0035100D" w:rsidRDefault="00813FC1">
      <w:pPr>
        <w:spacing w:before="22"/>
        <w:ind w:left="756"/>
        <w:rPr>
          <w:rFonts w:ascii="Proxima Nova" w:eastAsia="Tahoma" w:hAnsi="Proxima Nova" w:cs="Tahoma"/>
          <w:sz w:val="22"/>
          <w:szCs w:val="22"/>
        </w:rPr>
      </w:pP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d</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 xml:space="preserve">on </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 xml:space="preserve">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 xml:space="preserve">sh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791B7A1D" w14:textId="77777777" w:rsidR="009573A1" w:rsidRPr="0035100D" w:rsidRDefault="009573A1">
      <w:pPr>
        <w:spacing w:before="5" w:line="260" w:lineRule="exact"/>
        <w:rPr>
          <w:sz w:val="26"/>
          <w:szCs w:val="26"/>
        </w:rPr>
      </w:pPr>
    </w:p>
    <w:p w14:paraId="2E28AB57" w14:textId="77777777" w:rsidR="009573A1" w:rsidRPr="0035100D" w:rsidRDefault="00813FC1">
      <w:pPr>
        <w:ind w:left="300"/>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 </w:t>
      </w:r>
      <w:r w:rsidRPr="0035100D">
        <w:rPr>
          <w:rFonts w:ascii="Proxima Nova" w:eastAsia="Tahoma" w:hAnsi="Proxima Nova" w:cs="Tahoma"/>
          <w:spacing w:val="3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n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Ap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p>
    <w:p w14:paraId="6941E55F" w14:textId="77777777" w:rsidR="009573A1" w:rsidRPr="0035100D" w:rsidRDefault="009573A1">
      <w:pPr>
        <w:spacing w:before="7" w:line="260" w:lineRule="exact"/>
        <w:rPr>
          <w:sz w:val="26"/>
          <w:szCs w:val="26"/>
        </w:rPr>
      </w:pPr>
    </w:p>
    <w:p w14:paraId="20095344" w14:textId="77777777" w:rsidR="009573A1" w:rsidRPr="0035100D" w:rsidRDefault="0061145F">
      <w:pPr>
        <w:ind w:left="703"/>
        <w:rPr>
          <w:rFonts w:ascii="Proxima Nova" w:eastAsia="Tahoma" w:hAnsi="Proxima Nova" w:cs="Tahoma"/>
          <w:sz w:val="22"/>
          <w:szCs w:val="22"/>
        </w:rPr>
      </w:pPr>
      <w:r w:rsidRPr="0035100D">
        <w:rPr>
          <w:noProof/>
        </w:rPr>
        <mc:AlternateContent>
          <mc:Choice Requires="wpg">
            <w:drawing>
              <wp:anchor distT="0" distB="0" distL="114300" distR="114300" simplePos="0" relativeHeight="251657728" behindDoc="1" locked="0" layoutInCell="1" allowOverlap="1" wp14:anchorId="1D396318" wp14:editId="3D9B41EC">
                <wp:simplePos x="0" y="0"/>
                <wp:positionH relativeFrom="page">
                  <wp:posOffset>3429000</wp:posOffset>
                </wp:positionH>
                <wp:positionV relativeFrom="paragraph">
                  <wp:posOffset>328930</wp:posOffset>
                </wp:positionV>
                <wp:extent cx="3200400" cy="0"/>
                <wp:effectExtent l="9525" t="5080" r="9525" b="13970"/>
                <wp:wrapNone/>
                <wp:docPr id="66"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0400" cy="0"/>
                          <a:chOff x="5400" y="518"/>
                          <a:chExt cx="5040" cy="0"/>
                        </a:xfrm>
                      </wpg:grpSpPr>
                      <wps:wsp>
                        <wps:cNvPr id="67" name="Freeform 68"/>
                        <wps:cNvSpPr>
                          <a:spLocks/>
                        </wps:cNvSpPr>
                        <wps:spPr bwMode="auto">
                          <a:xfrm>
                            <a:off x="5400" y="518"/>
                            <a:ext cx="5040" cy="0"/>
                          </a:xfrm>
                          <a:custGeom>
                            <a:avLst/>
                            <a:gdLst>
                              <a:gd name="T0" fmla="+- 0 5400 5400"/>
                              <a:gd name="T1" fmla="*/ T0 w 5040"/>
                              <a:gd name="T2" fmla="+- 0 10440 5400"/>
                              <a:gd name="T3" fmla="*/ T2 w 5040"/>
                            </a:gdLst>
                            <a:ahLst/>
                            <a:cxnLst>
                              <a:cxn ang="0">
                                <a:pos x="T1" y="0"/>
                              </a:cxn>
                              <a:cxn ang="0">
                                <a:pos x="T3" y="0"/>
                              </a:cxn>
                            </a:cxnLst>
                            <a:rect l="0" t="0" r="r" b="b"/>
                            <a:pathLst>
                              <a:path w="5040">
                                <a:moveTo>
                                  <a:pt x="0" y="0"/>
                                </a:moveTo>
                                <a:lnTo>
                                  <a:pt x="504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A16A3D" id="Group 67" o:spid="_x0000_s1026" style="position:absolute;margin-left:270pt;margin-top:25.9pt;width:252pt;height:0;z-index:-5617;mso-position-horizontal-relative:page" coordorigin="5400,518" coordsize="50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dXTVQMAAOIHAAAOAAAAZHJzL2Uyb0RvYy54bWykVW1v2zgM/n7A/QdBH3dIbadO2hpNhyEv&#10;xQF7A5r9AMWWX3C25JOUON2w/z6SslM3XXGHLR8UyqTIhw8p6vbtsanZQRpbabXg0UXImVSpzipV&#10;LPiX7WZyzZl1QmWi1kou+KO0/O3dn3/cdm0ip7rUdSYNAyfKJl274KVzbRIENi1lI+yFbqUCZa5N&#10;IxxsTRFkRnTgvamDaRjOg06brDU6ldbC15VX8jvyn+cydZ/y3ErH6gUHbI5WQ+sO1+DuViSFEW1Z&#10;pT0M8QsoGlEpCHpytRJOsL2pXrhqqtRoq3N3keom0HlepZJygGyi8Cybe6P3LeVSJF3RnmgCas94&#10;+mW36cfDZ8OqbMHnc86UaKBGFJbNr5Ccri0SsLk37UP72fgMQXyv038sqINzPe4Lb8x23QedgT+x&#10;d5rIOeamQReQNjtSDR5PNZBHx1L4eAlVjUMoVfqkS0soIp6YkQYUs+jaly4t1/3BGRwbnQpE4sMR&#10;xB4S5gN9Zp+otL9H5UMpWkkVskjTQOXVQOXGSInNy+aEF6OD2UClHfM40qCZBbr/k8GXfAw0vsaG&#10;SNK9dfdSUyHE4b11/gpkIFF5s74LtsBm3tRwG/6asJBhKFr6K3MyiwazNwHbhqxjFLp3OviaDkbk&#10;Kwrj+OfOLgc7dDYdOYNyFgNEUQ6o06PqYYPEBM6ckDqt1Rb7ZQvghjYCD2CEKb5iC7HPbf2ZPoSB&#10;YXI+RgxnMEZ2npNWOESGIVBkHfQpNiV+aPRBbjWp3FnvQ5Anba3GVr6KI1ReDScwAFw/L1BQxDoq&#10;rdKbqq6pDLVCKDdRHBMUq+sqQyWisabYLWvDDgIHJP0wGXD2zAwGkcrIWSlFtu5lJ6ray2BfE7fQ&#10;fz0F2Ik0Ab/dhDfr6/V1PImn8/UkDlerybvNMp7MN9HVbHW5Wi5X0XeEFsVJWWWZVIhumMZR/P+u&#10;aP8u+Dl6msfPsniW7IZ+L5MNnsMgLiCX4d9zPdxQP1B2OnuE22q0f17gOQSh1OYrZx08LQtu/90L&#10;Izmr/1YwcLAS+BbRJp5dTWFjxprdWCNUCq4W3HFocBSXzr9f+9ZURQmRIiqr0u9gzuYV3meYeTbx&#10;qPoNzDyS6CGhXPpHD1+q8Z6snp7mux8AAAD//wMAUEsDBBQABgAIAAAAIQDVQMJg3gAAAAoBAAAP&#10;AAAAZHJzL2Rvd25yZXYueG1sTI9BS8NAEIXvgv9hGcGb3Y2mUmI2pRT1VARbQXqbZqdJaHY3ZLdJ&#10;+u+d4kFvM28eb76XLyfbioH60HinIZkpEORKbxpXafjavT0sQISIzmDrHWm4UIBlcXuTY2b86D5p&#10;2MZKcIgLGWqoY+wyKUNZk8Uw8x05vh19bzHy2lfS9DhyuG3lo1LP0mLj+EONHa1rKk/bs9XwPuK4&#10;ekpeh83puL7sd/OP701CWt/fTasXEJGm+GeGKz6jQ8FMB392JohWwzxV3CXykHCFq0GlKSuHX0UW&#10;ufxfofgBAAD//wMAUEsBAi0AFAAGAAgAAAAhALaDOJL+AAAA4QEAABMAAAAAAAAAAAAAAAAAAAAA&#10;AFtDb250ZW50X1R5cGVzXS54bWxQSwECLQAUAAYACAAAACEAOP0h/9YAAACUAQAACwAAAAAAAAAA&#10;AAAAAAAvAQAAX3JlbHMvLnJlbHNQSwECLQAUAAYACAAAACEAyy3V01UDAADiBwAADgAAAAAAAAAA&#10;AAAAAAAuAgAAZHJzL2Uyb0RvYy54bWxQSwECLQAUAAYACAAAACEA1UDCYN4AAAAKAQAADwAAAAAA&#10;AAAAAAAAAACvBQAAZHJzL2Rvd25yZXYueG1sUEsFBgAAAAAEAAQA8wAAALoGAAAAAA==&#10;">
                <v:shape id="Freeform 68" o:spid="_x0000_s1027" style="position:absolute;left:5400;top:518;width:5040;height:0;visibility:visible;mso-wrap-style:square;v-text-anchor:top" coordsize="5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wvfMMA&#10;AADbAAAADwAAAGRycy9kb3ducmV2LnhtbESPQWvCQBSE74X+h+UVvNVNBKNGV2mFgJ6KsdDrI/ua&#10;Dc2+Ddk1if/eLRR6HGbmG2Z3mGwrBup941hBOk9AEFdON1wr+LwWr2sQPiBrbB2Tgjt5OOyfn3aY&#10;azfyhYYy1CJC2OeowITQ5VL6ypBFP3cdcfS+XW8xRNnXUvc4Rrht5SJJMmmx4bhgsKOjoeqnvFkF&#10;ZcpU3gpztF+L8/JjTHU9vG+Umr1Mb1sQgabwH/5rn7SCbAW/X+IP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wvfMMAAADbAAAADwAAAAAAAAAAAAAAAACYAgAAZHJzL2Rv&#10;d25yZXYueG1sUEsFBgAAAAAEAAQA9QAAAIgDAAAAAA==&#10;" path="m,l5040,e" filled="f" strokeweight=".72pt">
                  <v:path arrowok="t" o:connecttype="custom" o:connectlocs="0,0;5040,0" o:connectangles="0,0"/>
                </v:shape>
                <w10:wrap anchorx="page"/>
              </v:group>
            </w:pict>
          </mc:Fallback>
        </mc:AlternateContent>
      </w:r>
      <w:r w:rsidR="00813FC1" w:rsidRPr="0035100D">
        <w:rPr>
          <w:rFonts w:ascii="Proxima Nova" w:eastAsia="Tahoma" w:hAnsi="Proxima Nova" w:cs="Tahoma"/>
          <w:b/>
          <w:spacing w:val="-1"/>
          <w:sz w:val="22"/>
          <w:szCs w:val="22"/>
        </w:rPr>
        <w:t>P</w:t>
      </w:r>
      <w:r w:rsidR="00813FC1" w:rsidRPr="0035100D">
        <w:rPr>
          <w:rFonts w:ascii="Proxima Nova" w:eastAsia="Tahoma" w:hAnsi="Proxima Nova" w:cs="Tahoma"/>
          <w:b/>
          <w:spacing w:val="-2"/>
          <w:sz w:val="22"/>
          <w:szCs w:val="22"/>
        </w:rPr>
        <w:t>r</w:t>
      </w:r>
      <w:r w:rsidR="00813FC1" w:rsidRPr="0035100D">
        <w:rPr>
          <w:rFonts w:ascii="Proxima Nova" w:eastAsia="Tahoma" w:hAnsi="Proxima Nova" w:cs="Tahoma"/>
          <w:b/>
          <w:spacing w:val="1"/>
          <w:sz w:val="22"/>
          <w:szCs w:val="22"/>
        </w:rPr>
        <w:t>o</w:t>
      </w:r>
      <w:r w:rsidR="00813FC1" w:rsidRPr="0035100D">
        <w:rPr>
          <w:rFonts w:ascii="Proxima Nova" w:eastAsia="Tahoma" w:hAnsi="Proxima Nova" w:cs="Tahoma"/>
          <w:b/>
          <w:sz w:val="22"/>
          <w:szCs w:val="22"/>
        </w:rPr>
        <w:t>f</w:t>
      </w:r>
      <w:r w:rsidR="00813FC1" w:rsidRPr="0035100D">
        <w:rPr>
          <w:rFonts w:ascii="Proxima Nova" w:eastAsia="Tahoma" w:hAnsi="Proxima Nova" w:cs="Tahoma"/>
          <w:b/>
          <w:spacing w:val="1"/>
          <w:sz w:val="22"/>
          <w:szCs w:val="22"/>
        </w:rPr>
        <w:t>i</w:t>
      </w:r>
      <w:r w:rsidR="00813FC1" w:rsidRPr="0035100D">
        <w:rPr>
          <w:rFonts w:ascii="Proxima Nova" w:eastAsia="Tahoma" w:hAnsi="Proxima Nova" w:cs="Tahoma"/>
          <w:b/>
          <w:sz w:val="22"/>
          <w:szCs w:val="22"/>
        </w:rPr>
        <w:t>t a</w:t>
      </w:r>
      <w:r w:rsidR="00813FC1" w:rsidRPr="0035100D">
        <w:rPr>
          <w:rFonts w:ascii="Proxima Nova" w:eastAsia="Tahoma" w:hAnsi="Proxima Nova" w:cs="Tahoma"/>
          <w:b/>
          <w:spacing w:val="-2"/>
          <w:sz w:val="22"/>
          <w:szCs w:val="22"/>
        </w:rPr>
        <w:t>n</w:t>
      </w:r>
      <w:r w:rsidR="00813FC1" w:rsidRPr="0035100D">
        <w:rPr>
          <w:rFonts w:ascii="Proxima Nova" w:eastAsia="Tahoma" w:hAnsi="Proxima Nova" w:cs="Tahoma"/>
          <w:b/>
          <w:sz w:val="22"/>
          <w:szCs w:val="22"/>
        </w:rPr>
        <w:t>d</w:t>
      </w:r>
      <w:r w:rsidR="00813FC1" w:rsidRPr="0035100D">
        <w:rPr>
          <w:rFonts w:ascii="Proxima Nova" w:eastAsia="Tahoma" w:hAnsi="Proxima Nova" w:cs="Tahoma"/>
          <w:b/>
          <w:spacing w:val="1"/>
          <w:sz w:val="22"/>
          <w:szCs w:val="22"/>
        </w:rPr>
        <w:t xml:space="preserve"> </w:t>
      </w:r>
      <w:r w:rsidR="00813FC1" w:rsidRPr="0035100D">
        <w:rPr>
          <w:rFonts w:ascii="Proxima Nova" w:eastAsia="Tahoma" w:hAnsi="Proxima Nova" w:cs="Tahoma"/>
          <w:b/>
          <w:spacing w:val="-2"/>
          <w:sz w:val="22"/>
          <w:szCs w:val="22"/>
        </w:rPr>
        <w:t>L</w:t>
      </w:r>
      <w:r w:rsidR="00813FC1" w:rsidRPr="0035100D">
        <w:rPr>
          <w:rFonts w:ascii="Proxima Nova" w:eastAsia="Tahoma" w:hAnsi="Proxima Nova" w:cs="Tahoma"/>
          <w:b/>
          <w:spacing w:val="1"/>
          <w:sz w:val="22"/>
          <w:szCs w:val="22"/>
        </w:rPr>
        <w:t>o</w:t>
      </w:r>
      <w:r w:rsidR="00813FC1" w:rsidRPr="0035100D">
        <w:rPr>
          <w:rFonts w:ascii="Proxima Nova" w:eastAsia="Tahoma" w:hAnsi="Proxima Nova" w:cs="Tahoma"/>
          <w:b/>
          <w:spacing w:val="-1"/>
          <w:sz w:val="22"/>
          <w:szCs w:val="22"/>
        </w:rPr>
        <w:t>s</w:t>
      </w:r>
      <w:r w:rsidR="00813FC1" w:rsidRPr="0035100D">
        <w:rPr>
          <w:rFonts w:ascii="Proxima Nova" w:eastAsia="Tahoma" w:hAnsi="Proxima Nova" w:cs="Tahoma"/>
          <w:b/>
          <w:sz w:val="22"/>
          <w:szCs w:val="22"/>
        </w:rPr>
        <w:t xml:space="preserve">s </w:t>
      </w:r>
      <w:r w:rsidR="00813FC1" w:rsidRPr="0035100D">
        <w:rPr>
          <w:rFonts w:ascii="Proxima Nova" w:eastAsia="Tahoma" w:hAnsi="Proxima Nova" w:cs="Tahoma"/>
          <w:b/>
          <w:spacing w:val="-2"/>
          <w:sz w:val="22"/>
          <w:szCs w:val="22"/>
        </w:rPr>
        <w:t>A</w:t>
      </w:r>
      <w:r w:rsidR="00813FC1" w:rsidRPr="0035100D">
        <w:rPr>
          <w:rFonts w:ascii="Proxima Nova" w:eastAsia="Tahoma" w:hAnsi="Proxima Nova" w:cs="Tahoma"/>
          <w:b/>
          <w:spacing w:val="1"/>
          <w:sz w:val="22"/>
          <w:szCs w:val="22"/>
        </w:rPr>
        <w:t>c</w:t>
      </w:r>
      <w:r w:rsidR="00813FC1" w:rsidRPr="0035100D">
        <w:rPr>
          <w:rFonts w:ascii="Proxima Nova" w:eastAsia="Tahoma" w:hAnsi="Proxima Nova" w:cs="Tahoma"/>
          <w:b/>
          <w:spacing w:val="-1"/>
          <w:sz w:val="22"/>
          <w:szCs w:val="22"/>
        </w:rPr>
        <w:t>c</w:t>
      </w:r>
      <w:r w:rsidR="00813FC1" w:rsidRPr="0035100D">
        <w:rPr>
          <w:rFonts w:ascii="Proxima Nova" w:eastAsia="Tahoma" w:hAnsi="Proxima Nova" w:cs="Tahoma"/>
          <w:b/>
          <w:spacing w:val="1"/>
          <w:sz w:val="22"/>
          <w:szCs w:val="22"/>
        </w:rPr>
        <w:t>o</w:t>
      </w:r>
      <w:r w:rsidR="00813FC1" w:rsidRPr="0035100D">
        <w:rPr>
          <w:rFonts w:ascii="Proxima Nova" w:eastAsia="Tahoma" w:hAnsi="Proxima Nova" w:cs="Tahoma"/>
          <w:b/>
          <w:sz w:val="22"/>
          <w:szCs w:val="22"/>
        </w:rPr>
        <w:t>unt</w:t>
      </w:r>
      <w:r w:rsidR="00813FC1" w:rsidRPr="0035100D">
        <w:rPr>
          <w:rFonts w:ascii="Proxima Nova" w:eastAsia="Tahoma" w:hAnsi="Proxima Nova" w:cs="Tahoma"/>
          <w:b/>
          <w:spacing w:val="-2"/>
          <w:sz w:val="22"/>
          <w:szCs w:val="22"/>
        </w:rPr>
        <w:t xml:space="preserve"> </w:t>
      </w:r>
      <w:r w:rsidR="00813FC1" w:rsidRPr="0035100D">
        <w:rPr>
          <w:rFonts w:ascii="Proxima Nova" w:eastAsia="Tahoma" w:hAnsi="Proxima Nova" w:cs="Tahoma"/>
          <w:b/>
          <w:spacing w:val="1"/>
          <w:sz w:val="22"/>
          <w:szCs w:val="22"/>
        </w:rPr>
        <w:t>D</w:t>
      </w:r>
      <w:r w:rsidR="00813FC1" w:rsidRPr="0035100D">
        <w:rPr>
          <w:rFonts w:ascii="Proxima Nova" w:eastAsia="Tahoma" w:hAnsi="Proxima Nova" w:cs="Tahoma"/>
          <w:b/>
          <w:sz w:val="22"/>
          <w:szCs w:val="22"/>
        </w:rPr>
        <w:t>a</w:t>
      </w:r>
      <w:r w:rsidR="00813FC1" w:rsidRPr="0035100D">
        <w:rPr>
          <w:rFonts w:ascii="Proxima Nova" w:eastAsia="Tahoma" w:hAnsi="Proxima Nova" w:cs="Tahoma"/>
          <w:b/>
          <w:spacing w:val="-1"/>
          <w:sz w:val="22"/>
          <w:szCs w:val="22"/>
        </w:rPr>
        <w:t>t</w:t>
      </w:r>
      <w:r w:rsidR="00813FC1" w:rsidRPr="0035100D">
        <w:rPr>
          <w:rFonts w:ascii="Proxima Nova" w:eastAsia="Tahoma" w:hAnsi="Proxima Nova" w:cs="Tahoma"/>
          <w:b/>
          <w:sz w:val="22"/>
          <w:szCs w:val="22"/>
        </w:rPr>
        <w:t xml:space="preserve">a                                </w:t>
      </w:r>
      <w:r w:rsidR="00813FC1" w:rsidRPr="0035100D">
        <w:rPr>
          <w:rFonts w:ascii="Proxima Nova" w:eastAsia="Tahoma" w:hAnsi="Proxima Nova" w:cs="Tahoma"/>
          <w:b/>
          <w:spacing w:val="2"/>
          <w:sz w:val="22"/>
          <w:szCs w:val="22"/>
        </w:rPr>
        <w:t xml:space="preserve"> </w:t>
      </w:r>
      <w:r w:rsidR="00813FC1" w:rsidRPr="0035100D">
        <w:rPr>
          <w:rFonts w:ascii="Proxima Nova" w:eastAsia="Tahoma" w:hAnsi="Proxima Nova" w:cs="Tahoma"/>
          <w:b/>
          <w:sz w:val="22"/>
          <w:szCs w:val="22"/>
        </w:rPr>
        <w:t>Ba</w:t>
      </w:r>
      <w:r w:rsidR="00813FC1" w:rsidRPr="0035100D">
        <w:rPr>
          <w:rFonts w:ascii="Proxima Nova" w:eastAsia="Tahoma" w:hAnsi="Proxima Nova" w:cs="Tahoma"/>
          <w:b/>
          <w:spacing w:val="1"/>
          <w:sz w:val="22"/>
          <w:szCs w:val="22"/>
        </w:rPr>
        <w:t>l</w:t>
      </w:r>
      <w:r w:rsidR="00813FC1" w:rsidRPr="0035100D">
        <w:rPr>
          <w:rFonts w:ascii="Proxima Nova" w:eastAsia="Tahoma" w:hAnsi="Proxima Nova" w:cs="Tahoma"/>
          <w:b/>
          <w:sz w:val="22"/>
          <w:szCs w:val="22"/>
        </w:rPr>
        <w:t>a</w:t>
      </w:r>
      <w:r w:rsidR="00813FC1" w:rsidRPr="0035100D">
        <w:rPr>
          <w:rFonts w:ascii="Proxima Nova" w:eastAsia="Tahoma" w:hAnsi="Proxima Nova" w:cs="Tahoma"/>
          <w:b/>
          <w:spacing w:val="-2"/>
          <w:sz w:val="22"/>
          <w:szCs w:val="22"/>
        </w:rPr>
        <w:t>n</w:t>
      </w:r>
      <w:r w:rsidR="00813FC1" w:rsidRPr="0035100D">
        <w:rPr>
          <w:rFonts w:ascii="Proxima Nova" w:eastAsia="Tahoma" w:hAnsi="Proxima Nova" w:cs="Tahoma"/>
          <w:b/>
          <w:spacing w:val="-1"/>
          <w:sz w:val="22"/>
          <w:szCs w:val="22"/>
        </w:rPr>
        <w:t>c</w:t>
      </w:r>
      <w:r w:rsidR="00813FC1" w:rsidRPr="0035100D">
        <w:rPr>
          <w:rFonts w:ascii="Proxima Nova" w:eastAsia="Tahoma" w:hAnsi="Proxima Nova" w:cs="Tahoma"/>
          <w:b/>
          <w:sz w:val="22"/>
          <w:szCs w:val="22"/>
        </w:rPr>
        <w:t>e</w:t>
      </w:r>
      <w:r w:rsidR="00813FC1" w:rsidRPr="0035100D">
        <w:rPr>
          <w:rFonts w:ascii="Proxima Nova" w:eastAsia="Tahoma" w:hAnsi="Proxima Nova" w:cs="Tahoma"/>
          <w:b/>
          <w:spacing w:val="1"/>
          <w:sz w:val="22"/>
          <w:szCs w:val="22"/>
        </w:rPr>
        <w:t xml:space="preserve"> </w:t>
      </w:r>
      <w:r w:rsidR="00813FC1" w:rsidRPr="0035100D">
        <w:rPr>
          <w:rFonts w:ascii="Proxima Nova" w:eastAsia="Tahoma" w:hAnsi="Proxima Nova" w:cs="Tahoma"/>
          <w:b/>
          <w:spacing w:val="-1"/>
          <w:sz w:val="22"/>
          <w:szCs w:val="22"/>
        </w:rPr>
        <w:t>S</w:t>
      </w:r>
      <w:r w:rsidR="00813FC1" w:rsidRPr="0035100D">
        <w:rPr>
          <w:rFonts w:ascii="Proxima Nova" w:eastAsia="Tahoma" w:hAnsi="Proxima Nova" w:cs="Tahoma"/>
          <w:b/>
          <w:sz w:val="22"/>
          <w:szCs w:val="22"/>
        </w:rPr>
        <w:t>h</w:t>
      </w:r>
      <w:r w:rsidR="00813FC1" w:rsidRPr="0035100D">
        <w:rPr>
          <w:rFonts w:ascii="Proxima Nova" w:eastAsia="Tahoma" w:hAnsi="Proxima Nova" w:cs="Tahoma"/>
          <w:b/>
          <w:spacing w:val="-1"/>
          <w:sz w:val="22"/>
          <w:szCs w:val="22"/>
        </w:rPr>
        <w:t>e</w:t>
      </w:r>
      <w:r w:rsidR="00813FC1" w:rsidRPr="0035100D">
        <w:rPr>
          <w:rFonts w:ascii="Proxima Nova" w:eastAsia="Tahoma" w:hAnsi="Proxima Nova" w:cs="Tahoma"/>
          <w:b/>
          <w:spacing w:val="1"/>
          <w:sz w:val="22"/>
          <w:szCs w:val="22"/>
        </w:rPr>
        <w:t>e</w:t>
      </w:r>
      <w:r w:rsidR="00813FC1" w:rsidRPr="0035100D">
        <w:rPr>
          <w:rFonts w:ascii="Proxima Nova" w:eastAsia="Tahoma" w:hAnsi="Proxima Nova" w:cs="Tahoma"/>
          <w:b/>
          <w:sz w:val="22"/>
          <w:szCs w:val="22"/>
        </w:rPr>
        <w:t>t</w:t>
      </w:r>
      <w:r w:rsidR="00813FC1" w:rsidRPr="0035100D">
        <w:rPr>
          <w:rFonts w:ascii="Proxima Nova" w:eastAsia="Tahoma" w:hAnsi="Proxima Nova" w:cs="Tahoma"/>
          <w:b/>
          <w:spacing w:val="-2"/>
          <w:sz w:val="22"/>
          <w:szCs w:val="22"/>
        </w:rPr>
        <w:t xml:space="preserve"> </w:t>
      </w:r>
      <w:r w:rsidR="00813FC1" w:rsidRPr="0035100D">
        <w:rPr>
          <w:rFonts w:ascii="Proxima Nova" w:eastAsia="Tahoma" w:hAnsi="Proxima Nova" w:cs="Tahoma"/>
          <w:b/>
          <w:spacing w:val="1"/>
          <w:sz w:val="22"/>
          <w:szCs w:val="22"/>
        </w:rPr>
        <w:t>D</w:t>
      </w:r>
      <w:r w:rsidR="00813FC1" w:rsidRPr="0035100D">
        <w:rPr>
          <w:rFonts w:ascii="Proxima Nova" w:eastAsia="Tahoma" w:hAnsi="Proxima Nova" w:cs="Tahoma"/>
          <w:b/>
          <w:sz w:val="22"/>
          <w:szCs w:val="22"/>
        </w:rPr>
        <w:t>a</w:t>
      </w:r>
      <w:r w:rsidR="00813FC1" w:rsidRPr="0035100D">
        <w:rPr>
          <w:rFonts w:ascii="Proxima Nova" w:eastAsia="Tahoma" w:hAnsi="Proxima Nova" w:cs="Tahoma"/>
          <w:b/>
          <w:spacing w:val="-1"/>
          <w:sz w:val="22"/>
          <w:szCs w:val="22"/>
        </w:rPr>
        <w:t>t</w:t>
      </w:r>
      <w:r w:rsidR="00813FC1" w:rsidRPr="0035100D">
        <w:rPr>
          <w:rFonts w:ascii="Proxima Nova" w:eastAsia="Tahoma" w:hAnsi="Proxima Nova" w:cs="Tahoma"/>
          <w:b/>
          <w:sz w:val="22"/>
          <w:szCs w:val="22"/>
        </w:rPr>
        <w:t>a</w:t>
      </w:r>
    </w:p>
    <w:p w14:paraId="20CC24CE" w14:textId="77777777" w:rsidR="009573A1" w:rsidRPr="0035100D" w:rsidRDefault="009573A1">
      <w:pPr>
        <w:spacing w:before="5" w:line="260" w:lineRule="exact"/>
        <w:rPr>
          <w:sz w:val="26"/>
          <w:szCs w:val="26"/>
        </w:rPr>
      </w:pPr>
    </w:p>
    <w:p w14:paraId="52ACC927" w14:textId="77777777" w:rsidR="009573A1" w:rsidRPr="0035100D" w:rsidRDefault="0061145F">
      <w:pPr>
        <w:ind w:left="4440"/>
        <w:rPr>
          <w:rFonts w:ascii="Proxima Nova" w:eastAsia="Tahoma" w:hAnsi="Proxima Nova" w:cs="Tahoma"/>
          <w:sz w:val="22"/>
          <w:szCs w:val="22"/>
        </w:rPr>
      </w:pPr>
      <w:r w:rsidRPr="0035100D">
        <w:rPr>
          <w:noProof/>
        </w:rPr>
        <mc:AlternateContent>
          <mc:Choice Requires="wpg">
            <w:drawing>
              <wp:anchor distT="0" distB="0" distL="114300" distR="114300" simplePos="0" relativeHeight="251658752" behindDoc="1" locked="0" layoutInCell="1" allowOverlap="1" wp14:anchorId="083CC90A" wp14:editId="1EF930FE">
                <wp:simplePos x="0" y="0"/>
                <wp:positionH relativeFrom="page">
                  <wp:posOffset>3429000</wp:posOffset>
                </wp:positionH>
                <wp:positionV relativeFrom="paragraph">
                  <wp:posOffset>208280</wp:posOffset>
                </wp:positionV>
                <wp:extent cx="3200400" cy="0"/>
                <wp:effectExtent l="9525" t="8255" r="9525" b="10795"/>
                <wp:wrapNone/>
                <wp:docPr id="64"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0400" cy="0"/>
                          <a:chOff x="5400" y="328"/>
                          <a:chExt cx="5040" cy="0"/>
                        </a:xfrm>
                      </wpg:grpSpPr>
                      <wps:wsp>
                        <wps:cNvPr id="65" name="Freeform 66"/>
                        <wps:cNvSpPr>
                          <a:spLocks/>
                        </wps:cNvSpPr>
                        <wps:spPr bwMode="auto">
                          <a:xfrm>
                            <a:off x="5400" y="328"/>
                            <a:ext cx="5040" cy="0"/>
                          </a:xfrm>
                          <a:custGeom>
                            <a:avLst/>
                            <a:gdLst>
                              <a:gd name="T0" fmla="+- 0 5400 5400"/>
                              <a:gd name="T1" fmla="*/ T0 w 5040"/>
                              <a:gd name="T2" fmla="+- 0 10440 5400"/>
                              <a:gd name="T3" fmla="*/ T2 w 5040"/>
                            </a:gdLst>
                            <a:ahLst/>
                            <a:cxnLst>
                              <a:cxn ang="0">
                                <a:pos x="T1" y="0"/>
                              </a:cxn>
                              <a:cxn ang="0">
                                <a:pos x="T3" y="0"/>
                              </a:cxn>
                            </a:cxnLst>
                            <a:rect l="0" t="0" r="r" b="b"/>
                            <a:pathLst>
                              <a:path w="5040">
                                <a:moveTo>
                                  <a:pt x="0" y="0"/>
                                </a:moveTo>
                                <a:lnTo>
                                  <a:pt x="504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F8C937" id="Group 65" o:spid="_x0000_s1026" style="position:absolute;margin-left:270pt;margin-top:16.4pt;width:252pt;height:0;z-index:-5616;mso-position-horizontal-relative:page" coordorigin="5400,328" coordsize="50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AIjVQMAAOIHAAAOAAAAZHJzL2Uyb0RvYy54bWykVW1v4zYM/j5g/0HQxw2p7dTJtUbTwyEv&#10;xYDbdsBlP0CR5RfMljxJidMb9t9HUnbqpjtsuOWDQpkU+fAhRT28P7cNOynraqNXPLmJOVNamrzW&#10;5Yr/tt/N7jhzXuhcNEarFX9Wjr9//P67h77L1NxUpsmVZeBEu6zvVrzyvsuiyMlKtcLdmE5pUBbG&#10;tsLD1pZRbkUP3tsmmsfxMuqNzTtrpHIOvm6Ckj+S/6JQ0v9aFE551qw4YPO0WloPuEaPDyIrreiq&#10;Wg4wxDegaEWtIejF1UZ4wY62fuOqraU1zhT+Rpo2MkVRS0U5QDZJfJXNkzXHjnIps77sLjQBtVc8&#10;fbNb+cvpk2V1vuLLlDMtWqgRhWXLBZLTd2UGNk+2+9x9siFDED8a+bsDdXStx30ZjNmh/9nk4E8c&#10;vSFyzoVt0QWkzc5Ug+dLDdTZMwkfb6GqaQylki86WUER8cSCNKC4nd+F0slqOxxcwLHJqUhkIRxB&#10;HCBhPtBn7oVK9/+o/FyJTlGFHNI0UrkYqdxZpbB52XIZ2CSzkUo35XGiQZAO6P5XBt/yMdL4NTZE&#10;Jo/OPylDhRCnj86HK5CDROXNhy7YA5tF28Bt+HHGYoahaBmuzMUsGc1+iNg+Zj2j0IPT0dd8NCJf&#10;SZym/+zsdrRDZ/OJMyhnOUIU1YhanvUAGyQmcObE1GmdcdgvewA3thF4ACNM8Su2EPvaNpwZQlgY&#10;JtdjxHIGY+QQOOmER2QYAkXWQ8NiU+KH1pzU3pDKX/U+BHnRNnpqFao4QRXUcAIDwPULAgVFrJPS&#10;arOrm4bK0GiEcp+kKUFxpqlzVCIaZ8vDurHsJHBA0g+TAWevzGAQ6ZycVUrk20H2om6CDPYNcQv9&#10;N1CAnUgT8M/7+H57t71LZ+l8uZ2l8WYz+7Bbp7PlLnm32Nxu1utN8hdCS9KsqvNcaUQ3TuMk/W9X&#10;dHgXwhy9zONXWbxKdke/t8lGr2EQF5DL+B+4Hm9oGCgHkz/DbbUmPC/wHIJQGfuFsx6elhV3fxyF&#10;VZw1P2kYOFgJfItoky7ezWFjp5rDVCO0BFcr7jk0OIprH96vY2frsoJICZVVmw8wZ4sa7zPMPJcF&#10;VMMGZh5J9JBQLsOjhy/VdE9WL0/z498AAAD//wMAUEsDBBQABgAIAAAAIQAJN/kI3wAAAAoBAAAP&#10;AAAAZHJzL2Rvd25yZXYueG1sTI9BS8NAEIXvgv9hGcGb3U2bisRsSinqqQi2gnibZqdJaHY3ZLdJ&#10;+u+d4kGP8+bx3vvy1WRbMVAfGu80JDMFglzpTeMqDZ/714cnECGiM9h6RxouFGBV3N7kmBk/ug8a&#10;drESHOJChhrqGLtMylDWZDHMfEeOf0ffW4x89pU0PY4cbls5V+pRWmwcN9TY0aam8rQ7Ww1vI47r&#10;RfIybE/HzeV7v3z/2iak9f3dtH4GEWmKf2a4zufpUPCmgz87E0SrYZkqZokaFnNGuBpUmrJy+FVk&#10;kcv/CMUPAAAA//8DAFBLAQItABQABgAIAAAAIQC2gziS/gAAAOEBAAATAAAAAAAAAAAAAAAAAAAA&#10;AABbQ29udGVudF9UeXBlc10ueG1sUEsBAi0AFAAGAAgAAAAhADj9If/WAAAAlAEAAAsAAAAAAAAA&#10;AAAAAAAALwEAAF9yZWxzLy5yZWxzUEsBAi0AFAAGAAgAAAAhAI80AiNVAwAA4gcAAA4AAAAAAAAA&#10;AAAAAAAALgIAAGRycy9lMm9Eb2MueG1sUEsBAi0AFAAGAAgAAAAhAAk3+QjfAAAACgEAAA8AAAAA&#10;AAAAAAAAAAAArwUAAGRycy9kb3ducmV2LnhtbFBLBQYAAAAABAAEAPMAAAC7BgAAAAA=&#10;">
                <v:shape id="Freeform 66" o:spid="_x0000_s1027" style="position:absolute;left:5400;top:328;width:5040;height:0;visibility:visible;mso-wrap-style:square;v-text-anchor:top" coordsize="5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IUkMEA&#10;AADbAAAADwAAAGRycy9kb3ducmV2LnhtbESPQYvCMBSE78L+h/AWvGlaQXG7RnEFYT2JVdjro3nb&#10;FJuX0sS2/nsjCB6HmfmGWW0GW4uOWl85VpBOExDEhdMVlwou5/1kCcIHZI21Y1JwJw+b9cdohZl2&#10;PZ+oy0MpIoR9hgpMCE0mpS8MWfRT1xBH79+1FkOUbSl1i32E21rOkmQhLVYcFww2tDNUXPObVZCn&#10;TPltb3b2b3aYH/tUl93Pl1Ljz2H7DSLQEN7hV/tXK1jM4fkl/gC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CFJDBAAAA2wAAAA8AAAAAAAAAAAAAAAAAmAIAAGRycy9kb3du&#10;cmV2LnhtbFBLBQYAAAAABAAEAPUAAACGAwAAAAA=&#10;" path="m,l5040,e" filled="f" strokeweight=".72pt">
                  <v:path arrowok="t" o:connecttype="custom" o:connectlocs="0,0;5040,0" o:connectangles="0,0"/>
                </v:shape>
                <w10:wrap anchorx="page"/>
              </v:group>
            </w:pict>
          </mc:Fallback>
        </mc:AlternateContent>
      </w:r>
      <w:r w:rsidR="00813FC1" w:rsidRPr="0035100D">
        <w:rPr>
          <w:rFonts w:ascii="Proxima Nova" w:eastAsia="Tahoma" w:hAnsi="Proxima Nova" w:cs="Tahoma"/>
          <w:sz w:val="22"/>
          <w:szCs w:val="22"/>
        </w:rPr>
        <w:t>B</w:t>
      </w:r>
      <w:r w:rsidR="00813FC1" w:rsidRPr="0035100D">
        <w:rPr>
          <w:rFonts w:ascii="Proxima Nova" w:eastAsia="Tahoma" w:hAnsi="Proxima Nova" w:cs="Tahoma"/>
          <w:spacing w:val="-1"/>
          <w:sz w:val="22"/>
          <w:szCs w:val="22"/>
        </w:rPr>
        <w:t>e</w:t>
      </w:r>
      <w:r w:rsidR="00813FC1" w:rsidRPr="0035100D">
        <w:rPr>
          <w:rFonts w:ascii="Proxima Nova" w:eastAsia="Tahoma" w:hAnsi="Proxima Nova" w:cs="Tahoma"/>
          <w:sz w:val="22"/>
          <w:szCs w:val="22"/>
        </w:rPr>
        <w:t>gi</w:t>
      </w:r>
      <w:r w:rsidR="00813FC1" w:rsidRPr="0035100D">
        <w:rPr>
          <w:rFonts w:ascii="Proxima Nova" w:eastAsia="Tahoma" w:hAnsi="Proxima Nova" w:cs="Tahoma"/>
          <w:spacing w:val="-1"/>
          <w:sz w:val="22"/>
          <w:szCs w:val="22"/>
        </w:rPr>
        <w:t>nn</w:t>
      </w:r>
      <w:r w:rsidR="00813FC1" w:rsidRPr="0035100D">
        <w:rPr>
          <w:rFonts w:ascii="Proxima Nova" w:eastAsia="Tahoma" w:hAnsi="Proxima Nova" w:cs="Tahoma"/>
          <w:sz w:val="22"/>
          <w:szCs w:val="22"/>
        </w:rPr>
        <w:t>i</w:t>
      </w:r>
      <w:r w:rsidR="00813FC1" w:rsidRPr="0035100D">
        <w:rPr>
          <w:rFonts w:ascii="Proxima Nova" w:eastAsia="Tahoma" w:hAnsi="Proxima Nova" w:cs="Tahoma"/>
          <w:spacing w:val="-1"/>
          <w:sz w:val="22"/>
          <w:szCs w:val="22"/>
        </w:rPr>
        <w:t>n</w:t>
      </w:r>
      <w:r w:rsidR="00813FC1" w:rsidRPr="0035100D">
        <w:rPr>
          <w:rFonts w:ascii="Proxima Nova" w:eastAsia="Tahoma" w:hAnsi="Proxima Nova" w:cs="Tahoma"/>
          <w:sz w:val="22"/>
          <w:szCs w:val="22"/>
        </w:rPr>
        <w:t>g</w:t>
      </w:r>
      <w:r w:rsidR="00813FC1" w:rsidRPr="0035100D">
        <w:rPr>
          <w:rFonts w:ascii="Proxima Nova" w:eastAsia="Tahoma" w:hAnsi="Proxima Nova" w:cs="Tahoma"/>
          <w:spacing w:val="1"/>
          <w:sz w:val="22"/>
          <w:szCs w:val="22"/>
        </w:rPr>
        <w:t xml:space="preserve"> </w:t>
      </w:r>
      <w:r w:rsidR="00813FC1" w:rsidRPr="0035100D">
        <w:rPr>
          <w:rFonts w:ascii="Proxima Nova" w:eastAsia="Tahoma" w:hAnsi="Proxima Nova" w:cs="Tahoma"/>
          <w:sz w:val="22"/>
          <w:szCs w:val="22"/>
        </w:rPr>
        <w:t xml:space="preserve">of      </w:t>
      </w:r>
      <w:r w:rsidR="00813FC1" w:rsidRPr="0035100D">
        <w:rPr>
          <w:rFonts w:ascii="Proxima Nova" w:eastAsia="Tahoma" w:hAnsi="Proxima Nova" w:cs="Tahoma"/>
          <w:spacing w:val="2"/>
          <w:sz w:val="22"/>
          <w:szCs w:val="22"/>
        </w:rPr>
        <w:t xml:space="preserve"> </w:t>
      </w:r>
      <w:r w:rsidR="00813FC1" w:rsidRPr="0035100D">
        <w:rPr>
          <w:rFonts w:ascii="Proxima Nova" w:eastAsia="Tahoma" w:hAnsi="Proxima Nova" w:cs="Tahoma"/>
          <w:spacing w:val="-1"/>
          <w:sz w:val="22"/>
          <w:szCs w:val="22"/>
        </w:rPr>
        <w:t>20X</w:t>
      </w:r>
      <w:r w:rsidR="00813FC1" w:rsidRPr="0035100D">
        <w:rPr>
          <w:rFonts w:ascii="Proxima Nova" w:eastAsia="Tahoma" w:hAnsi="Proxima Nova" w:cs="Tahoma"/>
          <w:sz w:val="22"/>
          <w:szCs w:val="22"/>
        </w:rPr>
        <w:t xml:space="preserve">8       </w:t>
      </w:r>
      <w:r w:rsidR="00813FC1" w:rsidRPr="0035100D">
        <w:rPr>
          <w:rFonts w:ascii="Proxima Nova" w:eastAsia="Tahoma" w:hAnsi="Proxima Nova" w:cs="Tahoma"/>
          <w:spacing w:val="1"/>
          <w:sz w:val="22"/>
          <w:szCs w:val="22"/>
        </w:rPr>
        <w:t>E</w:t>
      </w:r>
      <w:r w:rsidR="00813FC1" w:rsidRPr="0035100D">
        <w:rPr>
          <w:rFonts w:ascii="Proxima Nova" w:eastAsia="Tahoma" w:hAnsi="Proxima Nova" w:cs="Tahoma"/>
          <w:spacing w:val="-1"/>
          <w:sz w:val="22"/>
          <w:szCs w:val="22"/>
        </w:rPr>
        <w:t>n</w:t>
      </w:r>
      <w:r w:rsidR="00813FC1" w:rsidRPr="0035100D">
        <w:rPr>
          <w:rFonts w:ascii="Proxima Nova" w:eastAsia="Tahoma" w:hAnsi="Proxima Nova" w:cs="Tahoma"/>
          <w:sz w:val="22"/>
          <w:szCs w:val="22"/>
        </w:rPr>
        <w:t>d</w:t>
      </w:r>
      <w:r w:rsidR="00813FC1" w:rsidRPr="0035100D">
        <w:rPr>
          <w:rFonts w:ascii="Proxima Nova" w:eastAsia="Tahoma" w:hAnsi="Proxima Nova" w:cs="Tahoma"/>
          <w:spacing w:val="-1"/>
          <w:sz w:val="22"/>
          <w:szCs w:val="22"/>
        </w:rPr>
        <w:t xml:space="preserve"> </w:t>
      </w:r>
      <w:r w:rsidR="00813FC1" w:rsidRPr="0035100D">
        <w:rPr>
          <w:rFonts w:ascii="Proxima Nova" w:eastAsia="Tahoma" w:hAnsi="Proxima Nova" w:cs="Tahoma"/>
          <w:sz w:val="22"/>
          <w:szCs w:val="22"/>
        </w:rPr>
        <w:t xml:space="preserve">of </w:t>
      </w:r>
      <w:r w:rsidR="00813FC1" w:rsidRPr="0035100D">
        <w:rPr>
          <w:rFonts w:ascii="Proxima Nova" w:eastAsia="Tahoma" w:hAnsi="Proxima Nova" w:cs="Tahoma"/>
          <w:spacing w:val="-1"/>
          <w:sz w:val="22"/>
          <w:szCs w:val="22"/>
        </w:rPr>
        <w:t>20X</w:t>
      </w:r>
      <w:r w:rsidR="00813FC1" w:rsidRPr="0035100D">
        <w:rPr>
          <w:rFonts w:ascii="Proxima Nova" w:eastAsia="Tahoma" w:hAnsi="Proxima Nova" w:cs="Tahoma"/>
          <w:sz w:val="22"/>
          <w:szCs w:val="22"/>
        </w:rPr>
        <w:t>8</w:t>
      </w:r>
    </w:p>
    <w:p w14:paraId="49ADC099" w14:textId="77777777" w:rsidR="009573A1" w:rsidRPr="0035100D" w:rsidRDefault="009573A1">
      <w:pPr>
        <w:spacing w:before="5" w:line="260" w:lineRule="exact"/>
        <w:rPr>
          <w:sz w:val="26"/>
          <w:szCs w:val="26"/>
        </w:rPr>
      </w:pPr>
    </w:p>
    <w:p w14:paraId="29C288D9" w14:textId="77777777" w:rsidR="009573A1" w:rsidRPr="0035100D" w:rsidRDefault="00813FC1">
      <w:pPr>
        <w:ind w:left="742"/>
        <w:rPr>
          <w:rFonts w:ascii="Proxima Nova" w:eastAsia="Tahoma" w:hAnsi="Proxima Nova" w:cs="Tahoma"/>
          <w:sz w:val="22"/>
          <w:szCs w:val="22"/>
        </w:rPr>
      </w:pPr>
      <w:r w:rsidRPr="0035100D">
        <w:rPr>
          <w:rFonts w:ascii="Proxima Nova" w:eastAsia="Tahoma" w:hAnsi="Proxima Nova" w:cs="Tahoma"/>
          <w:spacing w:val="-1"/>
          <w:sz w:val="22"/>
          <w:szCs w:val="22"/>
        </w:rPr>
        <w:t>Sa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                        </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 xml:space="preserve">0    </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In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n</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 xml:space="preserve">ory               </w:t>
      </w:r>
      <w:r w:rsidRPr="0035100D">
        <w:rPr>
          <w:rFonts w:ascii="Proxima Nova" w:eastAsia="Tahoma" w:hAnsi="Proxima Nova" w:cs="Tahoma"/>
          <w:spacing w:val="59"/>
          <w:sz w:val="22"/>
          <w:szCs w:val="22"/>
        </w:rPr>
        <w:t xml:space="preserve"> </w:t>
      </w:r>
      <w:r w:rsidRPr="0035100D">
        <w:rPr>
          <w:rFonts w:ascii="Proxima Nova" w:eastAsia="Tahoma" w:hAnsi="Proxima Nova" w:cs="Tahoma"/>
          <w:spacing w:val="-1"/>
          <w:sz w:val="22"/>
          <w:szCs w:val="22"/>
        </w:rPr>
        <w:t>180</w:t>
      </w:r>
      <w:r w:rsidRPr="0035100D">
        <w:rPr>
          <w:rFonts w:ascii="Proxima Nova" w:eastAsia="Tahoma" w:hAnsi="Proxima Nova" w:cs="Tahoma"/>
          <w:sz w:val="22"/>
          <w:szCs w:val="22"/>
        </w:rPr>
        <w:t xml:space="preserve">0             </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16</w:t>
      </w:r>
      <w:r w:rsidRPr="0035100D">
        <w:rPr>
          <w:rFonts w:ascii="Proxima Nova" w:eastAsia="Tahoma" w:hAnsi="Proxima Nova" w:cs="Tahoma"/>
          <w:sz w:val="22"/>
          <w:szCs w:val="22"/>
        </w:rPr>
        <w:t>0</w:t>
      </w:r>
    </w:p>
    <w:p w14:paraId="2708A973" w14:textId="77777777" w:rsidR="009573A1" w:rsidRPr="0035100D" w:rsidRDefault="00813FC1">
      <w:pPr>
        <w:spacing w:before="1"/>
        <w:ind w:left="742"/>
        <w:rPr>
          <w:rFonts w:ascii="Proxima Nova" w:eastAsia="Tahoma" w:hAnsi="Proxima Nova" w:cs="Tahoma"/>
          <w:sz w:val="22"/>
          <w:szCs w:val="22"/>
        </w:rPr>
      </w:pP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s</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go</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ds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so</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14</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 xml:space="preserve">0    </w:t>
      </w:r>
      <w:r w:rsidRPr="0035100D">
        <w:rPr>
          <w:rFonts w:ascii="Proxima Nova" w:eastAsia="Tahoma" w:hAnsi="Proxima Nova" w:cs="Tahoma"/>
          <w:spacing w:val="48"/>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ece</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68"/>
          <w:sz w:val="22"/>
          <w:szCs w:val="22"/>
        </w:rPr>
        <w:t xml:space="preserve"> </w:t>
      </w:r>
      <w:r w:rsidRPr="0035100D">
        <w:rPr>
          <w:rFonts w:ascii="Proxima Nova" w:eastAsia="Tahoma" w:hAnsi="Proxima Nova" w:cs="Tahoma"/>
          <w:spacing w:val="-1"/>
          <w:sz w:val="22"/>
          <w:szCs w:val="22"/>
        </w:rPr>
        <w:t>100</w:t>
      </w:r>
      <w:r w:rsidRPr="0035100D">
        <w:rPr>
          <w:rFonts w:ascii="Proxima Nova" w:eastAsia="Tahoma" w:hAnsi="Proxima Nova" w:cs="Tahoma"/>
          <w:sz w:val="22"/>
          <w:szCs w:val="22"/>
        </w:rPr>
        <w:t xml:space="preserve">0             </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120</w:t>
      </w:r>
      <w:r w:rsidRPr="0035100D">
        <w:rPr>
          <w:rFonts w:ascii="Proxima Nova" w:eastAsia="Tahoma" w:hAnsi="Proxima Nova" w:cs="Tahoma"/>
          <w:sz w:val="22"/>
          <w:szCs w:val="22"/>
        </w:rPr>
        <w:t>0</w:t>
      </w:r>
    </w:p>
    <w:p w14:paraId="12597899" w14:textId="77777777" w:rsidR="009573A1" w:rsidRPr="0035100D" w:rsidRDefault="00813FC1">
      <w:pPr>
        <w:spacing w:before="1"/>
        <w:ind w:left="3998"/>
        <w:rPr>
          <w:rFonts w:ascii="Proxima Nova" w:eastAsia="Tahoma" w:hAnsi="Proxima Nova" w:cs="Tahoma"/>
          <w:sz w:val="22"/>
          <w:szCs w:val="22"/>
        </w:rPr>
      </w:pP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58"/>
          <w:sz w:val="22"/>
          <w:szCs w:val="22"/>
        </w:rPr>
        <w:t xml:space="preserve"> </w:t>
      </w:r>
      <w:r w:rsidRPr="0035100D">
        <w:rPr>
          <w:rFonts w:ascii="Proxima Nova" w:eastAsia="Tahoma" w:hAnsi="Proxima Nova" w:cs="Tahoma"/>
          <w:spacing w:val="-1"/>
          <w:sz w:val="22"/>
          <w:szCs w:val="22"/>
        </w:rPr>
        <w:t>70</w:t>
      </w:r>
      <w:r w:rsidRPr="0035100D">
        <w:rPr>
          <w:rFonts w:ascii="Proxima Nova" w:eastAsia="Tahoma" w:hAnsi="Proxima Nova" w:cs="Tahoma"/>
          <w:sz w:val="22"/>
          <w:szCs w:val="22"/>
        </w:rPr>
        <w:t xml:space="preserve">0              </w:t>
      </w:r>
      <w:r w:rsidRPr="0035100D">
        <w:rPr>
          <w:rFonts w:ascii="Proxima Nova" w:eastAsia="Tahoma" w:hAnsi="Proxima Nova" w:cs="Tahoma"/>
          <w:spacing w:val="50"/>
          <w:sz w:val="22"/>
          <w:szCs w:val="22"/>
        </w:rPr>
        <w:t xml:space="preserve"> </w:t>
      </w:r>
      <w:r w:rsidRPr="0035100D">
        <w:rPr>
          <w:rFonts w:ascii="Proxima Nova" w:eastAsia="Tahoma" w:hAnsi="Proxima Nova" w:cs="Tahoma"/>
          <w:spacing w:val="-1"/>
          <w:sz w:val="22"/>
          <w:szCs w:val="22"/>
        </w:rPr>
        <w:t>78</w:t>
      </w:r>
      <w:r w:rsidRPr="0035100D">
        <w:rPr>
          <w:rFonts w:ascii="Proxima Nova" w:eastAsia="Tahoma" w:hAnsi="Proxima Nova" w:cs="Tahoma"/>
          <w:sz w:val="22"/>
          <w:szCs w:val="22"/>
        </w:rPr>
        <w:t>0</w:t>
      </w:r>
    </w:p>
    <w:p w14:paraId="0D743491" w14:textId="77777777" w:rsidR="009573A1" w:rsidRPr="0035100D" w:rsidRDefault="009573A1">
      <w:pPr>
        <w:spacing w:before="5" w:line="260" w:lineRule="exact"/>
        <w:rPr>
          <w:sz w:val="26"/>
          <w:szCs w:val="26"/>
        </w:rPr>
      </w:pPr>
    </w:p>
    <w:p w14:paraId="3E114DE2" w14:textId="77777777" w:rsidR="009573A1" w:rsidRPr="0035100D" w:rsidRDefault="00813FC1">
      <w:pPr>
        <w:ind w:left="689"/>
        <w:rPr>
          <w:rFonts w:ascii="Proxima Nova" w:eastAsia="Tahoma" w:hAnsi="Proxima Nova" w:cs="Tahoma"/>
          <w:sz w:val="22"/>
          <w:szCs w:val="22"/>
        </w:rPr>
      </w:pP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d</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 xml:space="preserve">sh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38E59B36" w14:textId="77777777" w:rsidR="009573A1" w:rsidRPr="0035100D" w:rsidRDefault="009573A1">
      <w:pPr>
        <w:spacing w:before="5" w:line="260" w:lineRule="exact"/>
        <w:rPr>
          <w:sz w:val="26"/>
          <w:szCs w:val="26"/>
        </w:rPr>
      </w:pPr>
    </w:p>
    <w:p w14:paraId="5B8044BA" w14:textId="77777777" w:rsidR="009573A1" w:rsidRPr="0035100D" w:rsidRDefault="00813FC1">
      <w:pPr>
        <w:ind w:left="83" w:right="3514"/>
        <w:jc w:val="center"/>
        <w:rPr>
          <w:rFonts w:ascii="Proxima Nova" w:eastAsia="Tahoma" w:hAnsi="Proxima Nova" w:cs="Tahoma"/>
          <w:sz w:val="22"/>
          <w:szCs w:val="22"/>
        </w:rPr>
      </w:pPr>
      <w:r w:rsidRPr="0035100D">
        <w:rPr>
          <w:rFonts w:ascii="Proxima Nova" w:eastAsia="Tahoma" w:hAnsi="Proxima Nova" w:cs="Tahoma"/>
          <w:sz w:val="22"/>
          <w:szCs w:val="22"/>
        </w:rPr>
        <w:t xml:space="preserve">3.    </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n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w:t>
      </w:r>
    </w:p>
    <w:p w14:paraId="62D972CD" w14:textId="77777777" w:rsidR="009573A1" w:rsidRPr="0035100D" w:rsidRDefault="009573A1">
      <w:pPr>
        <w:spacing w:before="7" w:line="260" w:lineRule="exact"/>
        <w:rPr>
          <w:sz w:val="26"/>
          <w:szCs w:val="26"/>
        </w:rPr>
      </w:pPr>
    </w:p>
    <w:p w14:paraId="4B161D81" w14:textId="77777777" w:rsidR="009573A1" w:rsidRPr="0035100D" w:rsidRDefault="0061145F">
      <w:pPr>
        <w:ind w:left="703"/>
        <w:rPr>
          <w:rFonts w:ascii="Proxima Nova" w:eastAsia="Tahoma" w:hAnsi="Proxima Nova" w:cs="Tahoma"/>
          <w:sz w:val="22"/>
          <w:szCs w:val="22"/>
        </w:rPr>
      </w:pPr>
      <w:r w:rsidRPr="0035100D">
        <w:rPr>
          <w:noProof/>
        </w:rPr>
        <mc:AlternateContent>
          <mc:Choice Requires="wpg">
            <w:drawing>
              <wp:anchor distT="0" distB="0" distL="114300" distR="114300" simplePos="0" relativeHeight="251654656" behindDoc="1" locked="0" layoutInCell="1" allowOverlap="1" wp14:anchorId="58D94821" wp14:editId="22B0FB3F">
                <wp:simplePos x="0" y="0"/>
                <wp:positionH relativeFrom="page">
                  <wp:posOffset>3429000</wp:posOffset>
                </wp:positionH>
                <wp:positionV relativeFrom="paragraph">
                  <wp:posOffset>328930</wp:posOffset>
                </wp:positionV>
                <wp:extent cx="3200400" cy="0"/>
                <wp:effectExtent l="9525" t="5080" r="9525" b="13970"/>
                <wp:wrapNone/>
                <wp:docPr id="62"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0400" cy="0"/>
                          <a:chOff x="5400" y="518"/>
                          <a:chExt cx="5040" cy="0"/>
                        </a:xfrm>
                      </wpg:grpSpPr>
                      <wps:wsp>
                        <wps:cNvPr id="63" name="Freeform 64"/>
                        <wps:cNvSpPr>
                          <a:spLocks/>
                        </wps:cNvSpPr>
                        <wps:spPr bwMode="auto">
                          <a:xfrm>
                            <a:off x="5400" y="518"/>
                            <a:ext cx="5040" cy="0"/>
                          </a:xfrm>
                          <a:custGeom>
                            <a:avLst/>
                            <a:gdLst>
                              <a:gd name="T0" fmla="+- 0 5400 5400"/>
                              <a:gd name="T1" fmla="*/ T0 w 5040"/>
                              <a:gd name="T2" fmla="+- 0 10440 5400"/>
                              <a:gd name="T3" fmla="*/ T2 w 5040"/>
                            </a:gdLst>
                            <a:ahLst/>
                            <a:cxnLst>
                              <a:cxn ang="0">
                                <a:pos x="T1" y="0"/>
                              </a:cxn>
                              <a:cxn ang="0">
                                <a:pos x="T3" y="0"/>
                              </a:cxn>
                            </a:cxnLst>
                            <a:rect l="0" t="0" r="r" b="b"/>
                            <a:pathLst>
                              <a:path w="5040">
                                <a:moveTo>
                                  <a:pt x="0" y="0"/>
                                </a:moveTo>
                                <a:lnTo>
                                  <a:pt x="504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6CF07E" id="Group 63" o:spid="_x0000_s1026" style="position:absolute;margin-left:270pt;margin-top:25.9pt;width:252pt;height:0;z-index:-5620;mso-position-horizontal-relative:page" coordorigin="5400,518" coordsize="50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wEfVQMAAOIHAAAOAAAAZHJzL2Uyb0RvYy54bWykVW1v4zYM/j5g/0HQxw2p7dTJtUbTwyEv&#10;xYDbdsBlP0CR5RfMljxJidMb9t9HUnbqpjtsuOWDQpkU+fAhRT28P7cNOynraqNXPLmJOVNamrzW&#10;5Yr/tt/N7jhzXuhcNEarFX9Wjr9//P67h77L1NxUpsmVZeBEu6zvVrzyvsuiyMlKtcLdmE5pUBbG&#10;tsLD1pZRbkUP3tsmmsfxMuqNzTtrpHIOvm6Ckj+S/6JQ0v9aFE551qw4YPO0WloPuEaPDyIrreiq&#10;Wg4wxDegaEWtIejF1UZ4wY62fuOqraU1zhT+Rpo2MkVRS0U5QDZJfJXNkzXHjnIps77sLjQBtVc8&#10;fbNb+cvpk2V1vuLLOWdatFAjCsuWt0hO35UZ2DzZ7nP3yYYMQfxo5O8O1NG1HvdlMGaH/meTgz9x&#10;9IbIORe2RReQNjtTDZ4vNVBnzyR8vIWqpjGUSr7oZAVFxBML0oBikdyF0slqOxxcwLHJqUhkIRxB&#10;HCBhPtBn7oVK9/+o/FyJTlGFHNI0Unk7UrmzSmHzsmUa2CSzkUo35XGiQZAO6P5XBt/yMdL4NTZE&#10;Jo/OPylDhRCnj86HK5CDROXNhy7YA5tF28Bt+HHGYoahaBmuzMUsGc1+iNg+Zj2j0IPT0Rf01sRX&#10;EqfpPzsD4oIdOptPnEE5yxGiqEbU8qwH2CAxgTMnpk7rjMN+2QO4sY3AAxhhil+xhdjXtuHMEMLC&#10;MLkeI5YzGCOHwEknPCLDECiyHvoUmxI/tOak9oZU/qr3IciLttFTq1DFCaqghhMYAK5fECgoYp2U&#10;Vptd3TRUhkYjlPskTQmKM02doxLROFse1o1lJ4EDkn6YDDh7ZQaDSOfkrFIi3w6yF3UTZLBviFvo&#10;v4EC7ESagH/ex/fbu+1dOkvny+0sjTeb2YfdOp0td8m7xeZ2s15vkr8QWpJmVZ3nSiO6cRon6X+7&#10;osO7EOboZR6/yuJVsjv6vU02eg2DuIBcxv/A9XhDw0A5mPwZbqs14XmB5xCEytgvnPXwtKy4++Mo&#10;rOKs+UnDwMFK4FtEm3Txbg4bO9UcphqhJbhacc+hwVFc+/B+HTtblxVESqis2nyAOVvUeJ9h5rks&#10;oBo2MPNIooeEchkePXyppnuyenmaH/8GAAD//wMAUEsDBBQABgAIAAAAIQDVQMJg3gAAAAoBAAAP&#10;AAAAZHJzL2Rvd25yZXYueG1sTI9BS8NAEIXvgv9hGcGb3Y2mUmI2pRT1VARbQXqbZqdJaHY3ZLdJ&#10;+u+d4kFvM28eb76XLyfbioH60HinIZkpEORKbxpXafjavT0sQISIzmDrHWm4UIBlcXuTY2b86D5p&#10;2MZKcIgLGWqoY+wyKUNZk8Uw8x05vh19bzHy2lfS9DhyuG3lo1LP0mLj+EONHa1rKk/bs9XwPuK4&#10;ekpeh83puL7sd/OP701CWt/fTasXEJGm+GeGKz6jQ8FMB392JohWwzxV3CXykHCFq0GlKSuHX0UW&#10;ufxfofgBAAD//wMAUEsBAi0AFAAGAAgAAAAhALaDOJL+AAAA4QEAABMAAAAAAAAAAAAAAAAAAAAA&#10;AFtDb250ZW50X1R5cGVzXS54bWxQSwECLQAUAAYACAAAACEAOP0h/9YAAACUAQAACwAAAAAAAAAA&#10;AAAAAAAvAQAAX3JlbHMvLnJlbHNQSwECLQAUAAYACAAAACEAVgMBH1UDAADiBwAADgAAAAAAAAAA&#10;AAAAAAAuAgAAZHJzL2Uyb0RvYy54bWxQSwECLQAUAAYACAAAACEA1UDCYN4AAAAKAQAADwAAAAAA&#10;AAAAAAAAAACvBQAAZHJzL2Rvd25yZXYueG1sUEsFBgAAAAAEAAQA8wAAALoGAAAAAA==&#10;">
                <v:shape id="Freeform 64" o:spid="_x0000_s1027" style="position:absolute;left:5400;top:518;width:5040;height:0;visibility:visible;mso-wrap-style:square;v-text-anchor:top" coordsize="5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cpf8MA&#10;AADbAAAADwAAAGRycy9kb3ducmV2LnhtbESPQWvCQBSE70L/w/IK3nQTpUGjq7RCwJ6KsdDrI/ua&#10;Dc2+Ddk1if++Wyh4HGbmG2Z/nGwrBup941hBukxAEFdON1wr+LwWiw0IH5A1to5JwZ08HA9Psz3m&#10;2o18oaEMtYgQ9jkqMCF0uZS+MmTRL11HHL1v11sMUfa11D2OEW5buUqSTFpsOC4Y7OhkqPopb1ZB&#10;mTKVt8Kc7Nfq/eVjTHU9vG2Vmj9PrzsQgabwCP+3z1pBtoa/L/EHyMM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cpf8MAAADbAAAADwAAAAAAAAAAAAAAAACYAgAAZHJzL2Rv&#10;d25yZXYueG1sUEsFBgAAAAAEAAQA9QAAAIgDAAAAAA==&#10;" path="m,l5040,e" filled="f" strokeweight=".72pt">
                  <v:path arrowok="t" o:connecttype="custom" o:connectlocs="0,0;5040,0" o:connectangles="0,0"/>
                </v:shape>
                <w10:wrap anchorx="page"/>
              </v:group>
            </w:pict>
          </mc:Fallback>
        </mc:AlternateContent>
      </w:r>
      <w:r w:rsidR="00813FC1" w:rsidRPr="0035100D">
        <w:rPr>
          <w:rFonts w:ascii="Proxima Nova" w:eastAsia="Tahoma" w:hAnsi="Proxima Nova" w:cs="Tahoma"/>
          <w:b/>
          <w:spacing w:val="-1"/>
          <w:sz w:val="22"/>
          <w:szCs w:val="22"/>
        </w:rPr>
        <w:t>P</w:t>
      </w:r>
      <w:r w:rsidR="00813FC1" w:rsidRPr="0035100D">
        <w:rPr>
          <w:rFonts w:ascii="Proxima Nova" w:eastAsia="Tahoma" w:hAnsi="Proxima Nova" w:cs="Tahoma"/>
          <w:b/>
          <w:spacing w:val="-2"/>
          <w:sz w:val="22"/>
          <w:szCs w:val="22"/>
        </w:rPr>
        <w:t>r</w:t>
      </w:r>
      <w:r w:rsidR="00813FC1" w:rsidRPr="0035100D">
        <w:rPr>
          <w:rFonts w:ascii="Proxima Nova" w:eastAsia="Tahoma" w:hAnsi="Proxima Nova" w:cs="Tahoma"/>
          <w:b/>
          <w:spacing w:val="1"/>
          <w:sz w:val="22"/>
          <w:szCs w:val="22"/>
        </w:rPr>
        <w:t>o</w:t>
      </w:r>
      <w:r w:rsidR="00813FC1" w:rsidRPr="0035100D">
        <w:rPr>
          <w:rFonts w:ascii="Proxima Nova" w:eastAsia="Tahoma" w:hAnsi="Proxima Nova" w:cs="Tahoma"/>
          <w:b/>
          <w:sz w:val="22"/>
          <w:szCs w:val="22"/>
        </w:rPr>
        <w:t>f</w:t>
      </w:r>
      <w:r w:rsidR="00813FC1" w:rsidRPr="0035100D">
        <w:rPr>
          <w:rFonts w:ascii="Proxima Nova" w:eastAsia="Tahoma" w:hAnsi="Proxima Nova" w:cs="Tahoma"/>
          <w:b/>
          <w:spacing w:val="1"/>
          <w:sz w:val="22"/>
          <w:szCs w:val="22"/>
        </w:rPr>
        <w:t>i</w:t>
      </w:r>
      <w:r w:rsidR="00813FC1" w:rsidRPr="0035100D">
        <w:rPr>
          <w:rFonts w:ascii="Proxima Nova" w:eastAsia="Tahoma" w:hAnsi="Proxima Nova" w:cs="Tahoma"/>
          <w:b/>
          <w:sz w:val="22"/>
          <w:szCs w:val="22"/>
        </w:rPr>
        <w:t>t a</w:t>
      </w:r>
      <w:r w:rsidR="00813FC1" w:rsidRPr="0035100D">
        <w:rPr>
          <w:rFonts w:ascii="Proxima Nova" w:eastAsia="Tahoma" w:hAnsi="Proxima Nova" w:cs="Tahoma"/>
          <w:b/>
          <w:spacing w:val="-2"/>
          <w:sz w:val="22"/>
          <w:szCs w:val="22"/>
        </w:rPr>
        <w:t>n</w:t>
      </w:r>
      <w:r w:rsidR="00813FC1" w:rsidRPr="0035100D">
        <w:rPr>
          <w:rFonts w:ascii="Proxima Nova" w:eastAsia="Tahoma" w:hAnsi="Proxima Nova" w:cs="Tahoma"/>
          <w:b/>
          <w:sz w:val="22"/>
          <w:szCs w:val="22"/>
        </w:rPr>
        <w:t>d</w:t>
      </w:r>
      <w:r w:rsidR="00813FC1" w:rsidRPr="0035100D">
        <w:rPr>
          <w:rFonts w:ascii="Proxima Nova" w:eastAsia="Tahoma" w:hAnsi="Proxima Nova" w:cs="Tahoma"/>
          <w:b/>
          <w:spacing w:val="1"/>
          <w:sz w:val="22"/>
          <w:szCs w:val="22"/>
        </w:rPr>
        <w:t xml:space="preserve"> </w:t>
      </w:r>
      <w:r w:rsidR="00813FC1" w:rsidRPr="0035100D">
        <w:rPr>
          <w:rFonts w:ascii="Proxima Nova" w:eastAsia="Tahoma" w:hAnsi="Proxima Nova" w:cs="Tahoma"/>
          <w:b/>
          <w:spacing w:val="-2"/>
          <w:sz w:val="22"/>
          <w:szCs w:val="22"/>
        </w:rPr>
        <w:t>L</w:t>
      </w:r>
      <w:r w:rsidR="00813FC1" w:rsidRPr="0035100D">
        <w:rPr>
          <w:rFonts w:ascii="Proxima Nova" w:eastAsia="Tahoma" w:hAnsi="Proxima Nova" w:cs="Tahoma"/>
          <w:b/>
          <w:spacing w:val="1"/>
          <w:sz w:val="22"/>
          <w:szCs w:val="22"/>
        </w:rPr>
        <w:t>o</w:t>
      </w:r>
      <w:r w:rsidR="00813FC1" w:rsidRPr="0035100D">
        <w:rPr>
          <w:rFonts w:ascii="Proxima Nova" w:eastAsia="Tahoma" w:hAnsi="Proxima Nova" w:cs="Tahoma"/>
          <w:b/>
          <w:spacing w:val="-1"/>
          <w:sz w:val="22"/>
          <w:szCs w:val="22"/>
        </w:rPr>
        <w:t>s</w:t>
      </w:r>
      <w:r w:rsidR="00813FC1" w:rsidRPr="0035100D">
        <w:rPr>
          <w:rFonts w:ascii="Proxima Nova" w:eastAsia="Tahoma" w:hAnsi="Proxima Nova" w:cs="Tahoma"/>
          <w:b/>
          <w:sz w:val="22"/>
          <w:szCs w:val="22"/>
        </w:rPr>
        <w:t xml:space="preserve">s </w:t>
      </w:r>
      <w:r w:rsidR="00813FC1" w:rsidRPr="0035100D">
        <w:rPr>
          <w:rFonts w:ascii="Proxima Nova" w:eastAsia="Tahoma" w:hAnsi="Proxima Nova" w:cs="Tahoma"/>
          <w:b/>
          <w:spacing w:val="-2"/>
          <w:sz w:val="22"/>
          <w:szCs w:val="22"/>
        </w:rPr>
        <w:t>A</w:t>
      </w:r>
      <w:r w:rsidR="00813FC1" w:rsidRPr="0035100D">
        <w:rPr>
          <w:rFonts w:ascii="Proxima Nova" w:eastAsia="Tahoma" w:hAnsi="Proxima Nova" w:cs="Tahoma"/>
          <w:b/>
          <w:spacing w:val="1"/>
          <w:sz w:val="22"/>
          <w:szCs w:val="22"/>
        </w:rPr>
        <w:t>c</w:t>
      </w:r>
      <w:r w:rsidR="00813FC1" w:rsidRPr="0035100D">
        <w:rPr>
          <w:rFonts w:ascii="Proxima Nova" w:eastAsia="Tahoma" w:hAnsi="Proxima Nova" w:cs="Tahoma"/>
          <w:b/>
          <w:spacing w:val="-1"/>
          <w:sz w:val="22"/>
          <w:szCs w:val="22"/>
        </w:rPr>
        <w:t>c</w:t>
      </w:r>
      <w:r w:rsidR="00813FC1" w:rsidRPr="0035100D">
        <w:rPr>
          <w:rFonts w:ascii="Proxima Nova" w:eastAsia="Tahoma" w:hAnsi="Proxima Nova" w:cs="Tahoma"/>
          <w:b/>
          <w:spacing w:val="1"/>
          <w:sz w:val="22"/>
          <w:szCs w:val="22"/>
        </w:rPr>
        <w:t>o</w:t>
      </w:r>
      <w:r w:rsidR="00813FC1" w:rsidRPr="0035100D">
        <w:rPr>
          <w:rFonts w:ascii="Proxima Nova" w:eastAsia="Tahoma" w:hAnsi="Proxima Nova" w:cs="Tahoma"/>
          <w:b/>
          <w:sz w:val="22"/>
          <w:szCs w:val="22"/>
        </w:rPr>
        <w:t>unt</w:t>
      </w:r>
      <w:r w:rsidR="00813FC1" w:rsidRPr="0035100D">
        <w:rPr>
          <w:rFonts w:ascii="Proxima Nova" w:eastAsia="Tahoma" w:hAnsi="Proxima Nova" w:cs="Tahoma"/>
          <w:b/>
          <w:spacing w:val="-2"/>
          <w:sz w:val="22"/>
          <w:szCs w:val="22"/>
        </w:rPr>
        <w:t xml:space="preserve"> </w:t>
      </w:r>
      <w:r w:rsidR="00813FC1" w:rsidRPr="0035100D">
        <w:rPr>
          <w:rFonts w:ascii="Proxima Nova" w:eastAsia="Tahoma" w:hAnsi="Proxima Nova" w:cs="Tahoma"/>
          <w:b/>
          <w:spacing w:val="1"/>
          <w:sz w:val="22"/>
          <w:szCs w:val="22"/>
        </w:rPr>
        <w:t>D</w:t>
      </w:r>
      <w:r w:rsidR="00813FC1" w:rsidRPr="0035100D">
        <w:rPr>
          <w:rFonts w:ascii="Proxima Nova" w:eastAsia="Tahoma" w:hAnsi="Proxima Nova" w:cs="Tahoma"/>
          <w:b/>
          <w:sz w:val="22"/>
          <w:szCs w:val="22"/>
        </w:rPr>
        <w:t>a</w:t>
      </w:r>
      <w:r w:rsidR="00813FC1" w:rsidRPr="0035100D">
        <w:rPr>
          <w:rFonts w:ascii="Proxima Nova" w:eastAsia="Tahoma" w:hAnsi="Proxima Nova" w:cs="Tahoma"/>
          <w:b/>
          <w:spacing w:val="-1"/>
          <w:sz w:val="22"/>
          <w:szCs w:val="22"/>
        </w:rPr>
        <w:t>t</w:t>
      </w:r>
      <w:r w:rsidR="00813FC1" w:rsidRPr="0035100D">
        <w:rPr>
          <w:rFonts w:ascii="Proxima Nova" w:eastAsia="Tahoma" w:hAnsi="Proxima Nova" w:cs="Tahoma"/>
          <w:b/>
          <w:sz w:val="22"/>
          <w:szCs w:val="22"/>
        </w:rPr>
        <w:t xml:space="preserve">a                                </w:t>
      </w:r>
      <w:r w:rsidR="00813FC1" w:rsidRPr="0035100D">
        <w:rPr>
          <w:rFonts w:ascii="Proxima Nova" w:eastAsia="Tahoma" w:hAnsi="Proxima Nova" w:cs="Tahoma"/>
          <w:b/>
          <w:spacing w:val="2"/>
          <w:sz w:val="22"/>
          <w:szCs w:val="22"/>
        </w:rPr>
        <w:t xml:space="preserve"> </w:t>
      </w:r>
      <w:r w:rsidR="00813FC1" w:rsidRPr="0035100D">
        <w:rPr>
          <w:rFonts w:ascii="Proxima Nova" w:eastAsia="Tahoma" w:hAnsi="Proxima Nova" w:cs="Tahoma"/>
          <w:b/>
          <w:sz w:val="22"/>
          <w:szCs w:val="22"/>
        </w:rPr>
        <w:t>Ba</w:t>
      </w:r>
      <w:r w:rsidR="00813FC1" w:rsidRPr="0035100D">
        <w:rPr>
          <w:rFonts w:ascii="Proxima Nova" w:eastAsia="Tahoma" w:hAnsi="Proxima Nova" w:cs="Tahoma"/>
          <w:b/>
          <w:spacing w:val="1"/>
          <w:sz w:val="22"/>
          <w:szCs w:val="22"/>
        </w:rPr>
        <w:t>l</w:t>
      </w:r>
      <w:r w:rsidR="00813FC1" w:rsidRPr="0035100D">
        <w:rPr>
          <w:rFonts w:ascii="Proxima Nova" w:eastAsia="Tahoma" w:hAnsi="Proxima Nova" w:cs="Tahoma"/>
          <w:b/>
          <w:sz w:val="22"/>
          <w:szCs w:val="22"/>
        </w:rPr>
        <w:t>a</w:t>
      </w:r>
      <w:r w:rsidR="00813FC1" w:rsidRPr="0035100D">
        <w:rPr>
          <w:rFonts w:ascii="Proxima Nova" w:eastAsia="Tahoma" w:hAnsi="Proxima Nova" w:cs="Tahoma"/>
          <w:b/>
          <w:spacing w:val="-2"/>
          <w:sz w:val="22"/>
          <w:szCs w:val="22"/>
        </w:rPr>
        <w:t>n</w:t>
      </w:r>
      <w:r w:rsidR="00813FC1" w:rsidRPr="0035100D">
        <w:rPr>
          <w:rFonts w:ascii="Proxima Nova" w:eastAsia="Tahoma" w:hAnsi="Proxima Nova" w:cs="Tahoma"/>
          <w:b/>
          <w:spacing w:val="-1"/>
          <w:sz w:val="22"/>
          <w:szCs w:val="22"/>
        </w:rPr>
        <w:t>c</w:t>
      </w:r>
      <w:r w:rsidR="00813FC1" w:rsidRPr="0035100D">
        <w:rPr>
          <w:rFonts w:ascii="Proxima Nova" w:eastAsia="Tahoma" w:hAnsi="Proxima Nova" w:cs="Tahoma"/>
          <w:b/>
          <w:sz w:val="22"/>
          <w:szCs w:val="22"/>
        </w:rPr>
        <w:t>e</w:t>
      </w:r>
      <w:r w:rsidR="00813FC1" w:rsidRPr="0035100D">
        <w:rPr>
          <w:rFonts w:ascii="Proxima Nova" w:eastAsia="Tahoma" w:hAnsi="Proxima Nova" w:cs="Tahoma"/>
          <w:b/>
          <w:spacing w:val="1"/>
          <w:sz w:val="22"/>
          <w:szCs w:val="22"/>
        </w:rPr>
        <w:t xml:space="preserve"> </w:t>
      </w:r>
      <w:r w:rsidR="00813FC1" w:rsidRPr="0035100D">
        <w:rPr>
          <w:rFonts w:ascii="Proxima Nova" w:eastAsia="Tahoma" w:hAnsi="Proxima Nova" w:cs="Tahoma"/>
          <w:b/>
          <w:spacing w:val="-1"/>
          <w:sz w:val="22"/>
          <w:szCs w:val="22"/>
        </w:rPr>
        <w:t>S</w:t>
      </w:r>
      <w:r w:rsidR="00813FC1" w:rsidRPr="0035100D">
        <w:rPr>
          <w:rFonts w:ascii="Proxima Nova" w:eastAsia="Tahoma" w:hAnsi="Proxima Nova" w:cs="Tahoma"/>
          <w:b/>
          <w:sz w:val="22"/>
          <w:szCs w:val="22"/>
        </w:rPr>
        <w:t>h</w:t>
      </w:r>
      <w:r w:rsidR="00813FC1" w:rsidRPr="0035100D">
        <w:rPr>
          <w:rFonts w:ascii="Proxima Nova" w:eastAsia="Tahoma" w:hAnsi="Proxima Nova" w:cs="Tahoma"/>
          <w:b/>
          <w:spacing w:val="-1"/>
          <w:sz w:val="22"/>
          <w:szCs w:val="22"/>
        </w:rPr>
        <w:t>e</w:t>
      </w:r>
      <w:r w:rsidR="00813FC1" w:rsidRPr="0035100D">
        <w:rPr>
          <w:rFonts w:ascii="Proxima Nova" w:eastAsia="Tahoma" w:hAnsi="Proxima Nova" w:cs="Tahoma"/>
          <w:b/>
          <w:spacing w:val="1"/>
          <w:sz w:val="22"/>
          <w:szCs w:val="22"/>
        </w:rPr>
        <w:t>e</w:t>
      </w:r>
      <w:r w:rsidR="00813FC1" w:rsidRPr="0035100D">
        <w:rPr>
          <w:rFonts w:ascii="Proxima Nova" w:eastAsia="Tahoma" w:hAnsi="Proxima Nova" w:cs="Tahoma"/>
          <w:b/>
          <w:sz w:val="22"/>
          <w:szCs w:val="22"/>
        </w:rPr>
        <w:t>t</w:t>
      </w:r>
      <w:r w:rsidR="00813FC1" w:rsidRPr="0035100D">
        <w:rPr>
          <w:rFonts w:ascii="Proxima Nova" w:eastAsia="Tahoma" w:hAnsi="Proxima Nova" w:cs="Tahoma"/>
          <w:b/>
          <w:spacing w:val="-2"/>
          <w:sz w:val="22"/>
          <w:szCs w:val="22"/>
        </w:rPr>
        <w:t xml:space="preserve"> </w:t>
      </w:r>
      <w:r w:rsidR="00813FC1" w:rsidRPr="0035100D">
        <w:rPr>
          <w:rFonts w:ascii="Proxima Nova" w:eastAsia="Tahoma" w:hAnsi="Proxima Nova" w:cs="Tahoma"/>
          <w:b/>
          <w:spacing w:val="1"/>
          <w:sz w:val="22"/>
          <w:szCs w:val="22"/>
        </w:rPr>
        <w:t>D</w:t>
      </w:r>
      <w:r w:rsidR="00813FC1" w:rsidRPr="0035100D">
        <w:rPr>
          <w:rFonts w:ascii="Proxima Nova" w:eastAsia="Tahoma" w:hAnsi="Proxima Nova" w:cs="Tahoma"/>
          <w:b/>
          <w:sz w:val="22"/>
          <w:szCs w:val="22"/>
        </w:rPr>
        <w:t>a</w:t>
      </w:r>
      <w:r w:rsidR="00813FC1" w:rsidRPr="0035100D">
        <w:rPr>
          <w:rFonts w:ascii="Proxima Nova" w:eastAsia="Tahoma" w:hAnsi="Proxima Nova" w:cs="Tahoma"/>
          <w:b/>
          <w:spacing w:val="-1"/>
          <w:sz w:val="22"/>
          <w:szCs w:val="22"/>
        </w:rPr>
        <w:t>t</w:t>
      </w:r>
      <w:r w:rsidR="00813FC1" w:rsidRPr="0035100D">
        <w:rPr>
          <w:rFonts w:ascii="Proxima Nova" w:eastAsia="Tahoma" w:hAnsi="Proxima Nova" w:cs="Tahoma"/>
          <w:b/>
          <w:sz w:val="22"/>
          <w:szCs w:val="22"/>
        </w:rPr>
        <w:t>a</w:t>
      </w:r>
    </w:p>
    <w:p w14:paraId="2A76C172" w14:textId="77777777" w:rsidR="009573A1" w:rsidRPr="0035100D" w:rsidRDefault="009573A1">
      <w:pPr>
        <w:spacing w:before="5" w:line="260" w:lineRule="exact"/>
        <w:rPr>
          <w:sz w:val="26"/>
          <w:szCs w:val="26"/>
        </w:rPr>
      </w:pPr>
    </w:p>
    <w:p w14:paraId="28E7F540" w14:textId="77777777" w:rsidR="009573A1" w:rsidRPr="0035100D" w:rsidRDefault="0061145F">
      <w:pPr>
        <w:ind w:left="4440"/>
        <w:rPr>
          <w:rFonts w:ascii="Proxima Nova" w:eastAsia="Tahoma" w:hAnsi="Proxima Nova" w:cs="Tahoma"/>
          <w:sz w:val="22"/>
          <w:szCs w:val="22"/>
        </w:rPr>
      </w:pPr>
      <w:r w:rsidRPr="0035100D">
        <w:rPr>
          <w:noProof/>
        </w:rPr>
        <mc:AlternateContent>
          <mc:Choice Requires="wpg">
            <w:drawing>
              <wp:anchor distT="0" distB="0" distL="114300" distR="114300" simplePos="0" relativeHeight="251655680" behindDoc="1" locked="0" layoutInCell="1" allowOverlap="1" wp14:anchorId="7AA370E2" wp14:editId="6B2E7580">
                <wp:simplePos x="0" y="0"/>
                <wp:positionH relativeFrom="page">
                  <wp:posOffset>3429000</wp:posOffset>
                </wp:positionH>
                <wp:positionV relativeFrom="paragraph">
                  <wp:posOffset>207010</wp:posOffset>
                </wp:positionV>
                <wp:extent cx="3200400" cy="0"/>
                <wp:effectExtent l="9525" t="6985" r="9525" b="12065"/>
                <wp:wrapNone/>
                <wp:docPr id="60"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0400" cy="0"/>
                          <a:chOff x="5400" y="326"/>
                          <a:chExt cx="5040" cy="0"/>
                        </a:xfrm>
                      </wpg:grpSpPr>
                      <wps:wsp>
                        <wps:cNvPr id="61" name="Freeform 62"/>
                        <wps:cNvSpPr>
                          <a:spLocks/>
                        </wps:cNvSpPr>
                        <wps:spPr bwMode="auto">
                          <a:xfrm>
                            <a:off x="5400" y="326"/>
                            <a:ext cx="5040" cy="0"/>
                          </a:xfrm>
                          <a:custGeom>
                            <a:avLst/>
                            <a:gdLst>
                              <a:gd name="T0" fmla="+- 0 5400 5400"/>
                              <a:gd name="T1" fmla="*/ T0 w 5040"/>
                              <a:gd name="T2" fmla="+- 0 10440 5400"/>
                              <a:gd name="T3" fmla="*/ T2 w 5040"/>
                            </a:gdLst>
                            <a:ahLst/>
                            <a:cxnLst>
                              <a:cxn ang="0">
                                <a:pos x="T1" y="0"/>
                              </a:cxn>
                              <a:cxn ang="0">
                                <a:pos x="T3" y="0"/>
                              </a:cxn>
                            </a:cxnLst>
                            <a:rect l="0" t="0" r="r" b="b"/>
                            <a:pathLst>
                              <a:path w="5040">
                                <a:moveTo>
                                  <a:pt x="0" y="0"/>
                                </a:moveTo>
                                <a:lnTo>
                                  <a:pt x="504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528784" id="Group 61" o:spid="_x0000_s1026" style="position:absolute;margin-left:270pt;margin-top:16.3pt;width:252pt;height:0;z-index:-5619;mso-position-horizontal-relative:page" coordorigin="5400,326" coordsize="50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yTJUwMAAOIHAAAOAAAAZHJzL2Uyb0RvYy54bWykVdtu2zAMfR+wfxD8uCG1nbpZazQdhlyK&#10;Ad0FWPYBiixfMFvyJCVON+zfR1J26qYbNmx5UCiTIg8PKer69aGp2V4aW2k1D+KzKGBSCZ1VqpgH&#10;nzfryWXArOMq47VWch7cSxu8vnn+7LprUznVpa4zaRg4UTbt2nlQOtemYWhFKRtuz3QrFShzbRru&#10;YGuKMDO8A+9NHU6jaBZ22mSt0UJaC1+XXhnckP88l8J9yHMrHavnAWBztBpat7iGN9c8LQxvy0r0&#10;MPg/oGh4pSDo0dWSO852pnriqqmE0Vbn7kzoJtR5XglJOUA2cXSSza3Ru5ZyKdKuaI80AbUnPP2z&#10;W/F+/9GwKpsHM6BH8QZqRGHZLEZyurZIwebWtJ/aj8ZnCOKdFl8sqMNTPe4Lb8y23TudgT++c5rI&#10;OeSmQReQNjtQDe6PNZAHxwR8PIeqJhFgEQ86UUIR8cQFaUBxPp350oly1R+8gGOjUyFPfTiC2EPC&#10;fKDP7AOV9v+o/FTyVlKFLNI0UBkPVK6NlNi8bDb1bJLZQKUd8zjSIEgLdP+Rwad8DDT+jg2eip11&#10;t1JTIfj+zjp/BTKQqLxZ3wUbYDNvargNLycsYhiKlv7KHM0gV2/2ImSbiHWMQvdOB1/TwYh8xVGS&#10;/NrZ+WCHzqYjZ1DOYoDIywG1OKgeNkiM48yJqNNabbFfNgBuaCPwAEaY4m9sIfaprT/ThzAwTE7H&#10;iAkYjJGt56TlDpFhCBRZBw2LTYkfGr2XG00qd9L7EORBW6uxla/iCJVXwwkMANfPCxQUsY5Kq/S6&#10;qmsqQ60QylWcJATF6rrKUIlorCm2i9qwPccBST9MBpw9MoNBpDJyVkqerXrZ8ar2MtjXxC30X08B&#10;diJNwO9X0dXqcnWZTJLpbDVJouVy8ma9SCazdfzqYnm+XCyW8Q+EFidpWWWZVIhumMZx8ndXtH8X&#10;/Bw9zuNHWTxKdk2/p8mGj2EQF5DL8O+5Hm6oHyhbnd3DbTXaPy/wHIJQavMtYB08LfPAft1xIwNW&#10;v1UwcLAScLkcbZKLV1PYmLFmO9ZwJcDVPHABNDiKC+ffr11rqqKESDGVVek3MGfzCu8zzDybelT9&#10;BmYeSfSQUC79o4cv1XhPVg9P881PAAAA//8DAFBLAwQUAAYACAAAACEAIfLg9N8AAAAKAQAADwAA&#10;AGRycy9kb3ducmV2LnhtbEyPQWvCQBCF74X+h2UKvdVNNEqJ2YhI25MUqoXibcyOSTA7G7JrEv99&#10;V3qwx3nzeO972Wo0jeipc7VlBfEkAkFcWF1zqeB7//7yCsJ5ZI2NZVJwJQer/PEhw1Tbgb+o3/lS&#10;hBB2KSqovG9TKV1RkUE3sS1x+J1sZ9CHsyul7nAI4aaR0yhaSIM1h4YKW9pUVJx3F6PgY8BhPYvf&#10;+u35tLke9vPPn21MSj0/jeslCE+jv5vhhh/QIQ9MR3th7USjYJ5EYYtXMJsuQNwMUZIE5finyDyT&#10;/yfkvwAAAP//AwBQSwECLQAUAAYACAAAACEAtoM4kv4AAADhAQAAEwAAAAAAAAAAAAAAAAAAAAAA&#10;W0NvbnRlbnRfVHlwZXNdLnhtbFBLAQItABQABgAIAAAAIQA4/SH/1gAAAJQBAAALAAAAAAAAAAAA&#10;AAAAAC8BAABfcmVscy8ucmVsc1BLAQItABQABgAIAAAAIQBgZyTJUwMAAOIHAAAOAAAAAAAAAAAA&#10;AAAAAC4CAABkcnMvZTJvRG9jLnhtbFBLAQItABQABgAIAAAAIQAh8uD03wAAAAoBAAAPAAAAAAAA&#10;AAAAAAAAAK0FAABkcnMvZG93bnJldi54bWxQSwUGAAAAAAQABADzAAAAuQYAAAAA&#10;">
                <v:shape id="Freeform 62" o:spid="_x0000_s1027" style="position:absolute;left:5400;top:326;width:5040;height:0;visibility:visible;mso-wrap-style:square;v-text-anchor:top" coordsize="5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kSk8IA&#10;AADbAAAADwAAAGRycy9kb3ducmV2LnhtbESPwWrDMBBE74X8g9hAbrVsQ0PjWgmJIdCeSp1Ar4u1&#10;tUytlbEU2/n7qlDocZiZN0x5WGwvJhp951hBlqQgiBunO24VXC/nx2cQPiBr7B2Tgjt5OOxXDyUW&#10;2s38QVMdWhEh7AtUYEIYCil9Y8iiT9xAHL0vN1oMUY6t1CPOEW57mafpVlrsOC4YHKgy1HzXN6ug&#10;zpjq29lU9jN/e3qfM91Op51Sm/VyfAERaAn/4b/2q1awzeD3S/wB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ORKTwgAAANsAAAAPAAAAAAAAAAAAAAAAAJgCAABkcnMvZG93&#10;bnJldi54bWxQSwUGAAAAAAQABAD1AAAAhwMAAAAA&#10;" path="m,l5040,e" filled="f" strokeweight=".72pt">
                  <v:path arrowok="t" o:connecttype="custom" o:connectlocs="0,0;5040,0" o:connectangles="0,0"/>
                </v:shape>
                <w10:wrap anchorx="page"/>
              </v:group>
            </w:pict>
          </mc:Fallback>
        </mc:AlternateContent>
      </w:r>
      <w:r w:rsidR="00813FC1" w:rsidRPr="0035100D">
        <w:rPr>
          <w:rFonts w:ascii="Proxima Nova" w:eastAsia="Tahoma" w:hAnsi="Proxima Nova" w:cs="Tahoma"/>
          <w:sz w:val="22"/>
          <w:szCs w:val="22"/>
        </w:rPr>
        <w:t>B</w:t>
      </w:r>
      <w:r w:rsidR="00813FC1" w:rsidRPr="0035100D">
        <w:rPr>
          <w:rFonts w:ascii="Proxima Nova" w:eastAsia="Tahoma" w:hAnsi="Proxima Nova" w:cs="Tahoma"/>
          <w:spacing w:val="-1"/>
          <w:sz w:val="22"/>
          <w:szCs w:val="22"/>
        </w:rPr>
        <w:t>e</w:t>
      </w:r>
      <w:r w:rsidR="00813FC1" w:rsidRPr="0035100D">
        <w:rPr>
          <w:rFonts w:ascii="Proxima Nova" w:eastAsia="Tahoma" w:hAnsi="Proxima Nova" w:cs="Tahoma"/>
          <w:sz w:val="22"/>
          <w:szCs w:val="22"/>
        </w:rPr>
        <w:t>gi</w:t>
      </w:r>
      <w:r w:rsidR="00813FC1" w:rsidRPr="0035100D">
        <w:rPr>
          <w:rFonts w:ascii="Proxima Nova" w:eastAsia="Tahoma" w:hAnsi="Proxima Nova" w:cs="Tahoma"/>
          <w:spacing w:val="-1"/>
          <w:sz w:val="22"/>
          <w:szCs w:val="22"/>
        </w:rPr>
        <w:t>nn</w:t>
      </w:r>
      <w:r w:rsidR="00813FC1" w:rsidRPr="0035100D">
        <w:rPr>
          <w:rFonts w:ascii="Proxima Nova" w:eastAsia="Tahoma" w:hAnsi="Proxima Nova" w:cs="Tahoma"/>
          <w:sz w:val="22"/>
          <w:szCs w:val="22"/>
        </w:rPr>
        <w:t>i</w:t>
      </w:r>
      <w:r w:rsidR="00813FC1" w:rsidRPr="0035100D">
        <w:rPr>
          <w:rFonts w:ascii="Proxima Nova" w:eastAsia="Tahoma" w:hAnsi="Proxima Nova" w:cs="Tahoma"/>
          <w:spacing w:val="-1"/>
          <w:sz w:val="22"/>
          <w:szCs w:val="22"/>
        </w:rPr>
        <w:t>n</w:t>
      </w:r>
      <w:r w:rsidR="00813FC1" w:rsidRPr="0035100D">
        <w:rPr>
          <w:rFonts w:ascii="Proxima Nova" w:eastAsia="Tahoma" w:hAnsi="Proxima Nova" w:cs="Tahoma"/>
          <w:sz w:val="22"/>
          <w:szCs w:val="22"/>
        </w:rPr>
        <w:t>g</w:t>
      </w:r>
      <w:r w:rsidR="00813FC1" w:rsidRPr="0035100D">
        <w:rPr>
          <w:rFonts w:ascii="Proxima Nova" w:eastAsia="Tahoma" w:hAnsi="Proxima Nova" w:cs="Tahoma"/>
          <w:spacing w:val="1"/>
          <w:sz w:val="22"/>
          <w:szCs w:val="22"/>
        </w:rPr>
        <w:t xml:space="preserve"> </w:t>
      </w:r>
      <w:r w:rsidR="00813FC1" w:rsidRPr="0035100D">
        <w:rPr>
          <w:rFonts w:ascii="Proxima Nova" w:eastAsia="Tahoma" w:hAnsi="Proxima Nova" w:cs="Tahoma"/>
          <w:sz w:val="22"/>
          <w:szCs w:val="22"/>
        </w:rPr>
        <w:t xml:space="preserve">of         </w:t>
      </w:r>
      <w:r w:rsidR="00813FC1" w:rsidRPr="0035100D">
        <w:rPr>
          <w:rFonts w:ascii="Proxima Nova" w:eastAsia="Tahoma" w:hAnsi="Proxima Nova" w:cs="Tahoma"/>
          <w:spacing w:val="3"/>
          <w:sz w:val="22"/>
          <w:szCs w:val="22"/>
        </w:rPr>
        <w:t xml:space="preserve"> </w:t>
      </w:r>
      <w:r w:rsidR="00813FC1" w:rsidRPr="0035100D">
        <w:rPr>
          <w:rFonts w:ascii="Proxima Nova" w:eastAsia="Tahoma" w:hAnsi="Proxima Nova" w:cs="Tahoma"/>
          <w:spacing w:val="-1"/>
          <w:sz w:val="22"/>
          <w:szCs w:val="22"/>
        </w:rPr>
        <w:t>200</w:t>
      </w:r>
      <w:r w:rsidR="00813FC1" w:rsidRPr="0035100D">
        <w:rPr>
          <w:rFonts w:ascii="Proxima Nova" w:eastAsia="Tahoma" w:hAnsi="Proxima Nova" w:cs="Tahoma"/>
          <w:sz w:val="22"/>
          <w:szCs w:val="22"/>
        </w:rPr>
        <w:t xml:space="preserve">9     </w:t>
      </w:r>
      <w:r w:rsidR="00813FC1" w:rsidRPr="0035100D">
        <w:rPr>
          <w:rFonts w:ascii="Proxima Nova" w:eastAsia="Tahoma" w:hAnsi="Proxima Nova" w:cs="Tahoma"/>
          <w:spacing w:val="1"/>
          <w:sz w:val="22"/>
          <w:szCs w:val="22"/>
        </w:rPr>
        <w:t xml:space="preserve"> E</w:t>
      </w:r>
      <w:r w:rsidR="00813FC1" w:rsidRPr="0035100D">
        <w:rPr>
          <w:rFonts w:ascii="Proxima Nova" w:eastAsia="Tahoma" w:hAnsi="Proxima Nova" w:cs="Tahoma"/>
          <w:spacing w:val="-3"/>
          <w:sz w:val="22"/>
          <w:szCs w:val="22"/>
        </w:rPr>
        <w:t>n</w:t>
      </w:r>
      <w:r w:rsidR="00813FC1" w:rsidRPr="0035100D">
        <w:rPr>
          <w:rFonts w:ascii="Proxima Nova" w:eastAsia="Tahoma" w:hAnsi="Proxima Nova" w:cs="Tahoma"/>
          <w:sz w:val="22"/>
          <w:szCs w:val="22"/>
        </w:rPr>
        <w:t>d</w:t>
      </w:r>
      <w:r w:rsidR="00813FC1" w:rsidRPr="0035100D">
        <w:rPr>
          <w:rFonts w:ascii="Proxima Nova" w:eastAsia="Tahoma" w:hAnsi="Proxima Nova" w:cs="Tahoma"/>
          <w:spacing w:val="1"/>
          <w:sz w:val="22"/>
          <w:szCs w:val="22"/>
        </w:rPr>
        <w:t xml:space="preserve"> </w:t>
      </w:r>
      <w:r w:rsidR="00813FC1" w:rsidRPr="0035100D">
        <w:rPr>
          <w:rFonts w:ascii="Proxima Nova" w:eastAsia="Tahoma" w:hAnsi="Proxima Nova" w:cs="Tahoma"/>
          <w:sz w:val="22"/>
          <w:szCs w:val="22"/>
        </w:rPr>
        <w:t>of</w:t>
      </w:r>
      <w:r w:rsidR="00813FC1" w:rsidRPr="0035100D">
        <w:rPr>
          <w:rFonts w:ascii="Proxima Nova" w:eastAsia="Tahoma" w:hAnsi="Proxima Nova" w:cs="Tahoma"/>
          <w:spacing w:val="1"/>
          <w:sz w:val="22"/>
          <w:szCs w:val="22"/>
        </w:rPr>
        <w:t xml:space="preserve"> </w:t>
      </w:r>
      <w:r w:rsidR="00813FC1" w:rsidRPr="0035100D">
        <w:rPr>
          <w:rFonts w:ascii="Proxima Nova" w:eastAsia="Tahoma" w:hAnsi="Proxima Nova" w:cs="Tahoma"/>
          <w:spacing w:val="-1"/>
          <w:sz w:val="22"/>
          <w:szCs w:val="22"/>
        </w:rPr>
        <w:t>200</w:t>
      </w:r>
      <w:r w:rsidR="00813FC1" w:rsidRPr="0035100D">
        <w:rPr>
          <w:rFonts w:ascii="Proxima Nova" w:eastAsia="Tahoma" w:hAnsi="Proxima Nova" w:cs="Tahoma"/>
          <w:sz w:val="22"/>
          <w:szCs w:val="22"/>
        </w:rPr>
        <w:t>9</w:t>
      </w:r>
    </w:p>
    <w:p w14:paraId="65B872FC" w14:textId="77777777" w:rsidR="009573A1" w:rsidRPr="0035100D" w:rsidRDefault="009573A1">
      <w:pPr>
        <w:spacing w:before="5" w:line="260" w:lineRule="exact"/>
        <w:rPr>
          <w:sz w:val="26"/>
          <w:szCs w:val="26"/>
        </w:rPr>
      </w:pPr>
    </w:p>
    <w:p w14:paraId="70202C79" w14:textId="77777777" w:rsidR="009573A1" w:rsidRPr="0035100D" w:rsidRDefault="00813FC1">
      <w:pPr>
        <w:ind w:left="672"/>
        <w:rPr>
          <w:rFonts w:ascii="Proxima Nova" w:eastAsia="Tahoma" w:hAnsi="Proxima Nova" w:cs="Tahoma"/>
          <w:sz w:val="22"/>
          <w:szCs w:val="22"/>
        </w:rPr>
      </w:pPr>
      <w:r w:rsidRPr="0035100D">
        <w:rPr>
          <w:rFonts w:ascii="Proxima Nova" w:eastAsia="Tahoma" w:hAnsi="Proxima Nova" w:cs="Tahoma"/>
          <w:spacing w:val="-1"/>
          <w:sz w:val="22"/>
          <w:szCs w:val="22"/>
        </w:rPr>
        <w:t>Sa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                        </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800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 xml:space="preserve">0    </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In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ory                 </w:t>
      </w:r>
      <w:r w:rsidRPr="0035100D">
        <w:rPr>
          <w:rFonts w:ascii="Proxima Nova" w:eastAsia="Tahoma" w:hAnsi="Proxima Nova" w:cs="Tahoma"/>
          <w:spacing w:val="59"/>
          <w:sz w:val="22"/>
          <w:szCs w:val="22"/>
        </w:rPr>
        <w:t xml:space="preserve"> </w:t>
      </w: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 xml:space="preserve">0       </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24</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p w14:paraId="1D57129F" w14:textId="77777777" w:rsidR="009573A1" w:rsidRPr="0035100D" w:rsidRDefault="009573A1">
      <w:pPr>
        <w:spacing w:before="5" w:line="260" w:lineRule="exact"/>
        <w:rPr>
          <w:sz w:val="26"/>
          <w:szCs w:val="26"/>
        </w:rPr>
      </w:pPr>
    </w:p>
    <w:p w14:paraId="3072308F" w14:textId="77777777" w:rsidR="009573A1" w:rsidRPr="0035100D" w:rsidRDefault="00813FC1">
      <w:pPr>
        <w:ind w:left="742"/>
        <w:rPr>
          <w:rFonts w:ascii="Proxima Nova" w:eastAsia="Tahoma" w:hAnsi="Proxima Nova" w:cs="Tahoma"/>
          <w:sz w:val="22"/>
          <w:szCs w:val="22"/>
        </w:rPr>
      </w:pP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s</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go</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ds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so</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 xml:space="preserve">d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54</w:t>
      </w:r>
      <w:r w:rsidRPr="0035100D">
        <w:rPr>
          <w:rFonts w:ascii="Proxima Nova" w:eastAsia="Tahoma" w:hAnsi="Proxima Nova" w:cs="Tahoma"/>
          <w:spacing w:val="-3"/>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 xml:space="preserve">0    </w:t>
      </w:r>
      <w:r w:rsidRPr="0035100D">
        <w:rPr>
          <w:rFonts w:ascii="Proxima Nova" w:eastAsia="Tahoma" w:hAnsi="Proxima Nova" w:cs="Tahoma"/>
          <w:spacing w:val="67"/>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ece</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80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 xml:space="preserve">0        </w:t>
      </w:r>
      <w:r w:rsidRPr="0035100D">
        <w:rPr>
          <w:rFonts w:ascii="Proxima Nova" w:eastAsia="Tahoma" w:hAnsi="Proxima Nova" w:cs="Tahoma"/>
          <w:spacing w:val="59"/>
          <w:sz w:val="22"/>
          <w:szCs w:val="22"/>
        </w:rPr>
        <w:t xml:space="preserve"> </w:t>
      </w:r>
      <w:r w:rsidRPr="0035100D">
        <w:rPr>
          <w:rFonts w:ascii="Proxima Nova" w:eastAsia="Tahoma" w:hAnsi="Proxima Nova" w:cs="Tahoma"/>
          <w:spacing w:val="-1"/>
          <w:sz w:val="22"/>
          <w:szCs w:val="22"/>
        </w:rPr>
        <w:t>95</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p w14:paraId="27BDACC7" w14:textId="77777777" w:rsidR="009573A1" w:rsidRPr="0035100D" w:rsidRDefault="00813FC1">
      <w:pPr>
        <w:spacing w:before="1"/>
        <w:ind w:left="3998"/>
        <w:rPr>
          <w:rFonts w:ascii="Proxima Nova" w:eastAsia="Tahoma" w:hAnsi="Proxima Nova" w:cs="Tahoma"/>
          <w:sz w:val="22"/>
          <w:szCs w:val="22"/>
        </w:rPr>
      </w:pP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59"/>
          <w:sz w:val="22"/>
          <w:szCs w:val="22"/>
        </w:rPr>
        <w:t xml:space="preserve"> </w:t>
      </w:r>
      <w:r w:rsidRPr="0035100D">
        <w:rPr>
          <w:rFonts w:ascii="Proxima Nova" w:eastAsia="Tahoma" w:hAnsi="Proxima Nova" w:cs="Tahoma"/>
          <w:spacing w:val="-1"/>
          <w:sz w:val="22"/>
          <w:szCs w:val="22"/>
        </w:rPr>
        <w:t>52</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 xml:space="preserve">0     </w:t>
      </w:r>
      <w:r w:rsidRPr="0035100D">
        <w:rPr>
          <w:rFonts w:ascii="Proxima Nova" w:eastAsia="Tahoma" w:hAnsi="Proxima Nova" w:cs="Tahoma"/>
          <w:spacing w:val="68"/>
          <w:sz w:val="22"/>
          <w:szCs w:val="22"/>
        </w:rPr>
        <w:t xml:space="preserve"> </w:t>
      </w:r>
      <w:r w:rsidRPr="0035100D">
        <w:rPr>
          <w:rFonts w:ascii="Proxima Nova" w:eastAsia="Tahoma" w:hAnsi="Proxima Nova" w:cs="Tahoma"/>
          <w:spacing w:val="-1"/>
          <w:sz w:val="22"/>
          <w:szCs w:val="22"/>
        </w:rPr>
        <w:t>43</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p w14:paraId="329A0511" w14:textId="77777777" w:rsidR="009573A1" w:rsidRPr="0035100D" w:rsidRDefault="009573A1">
      <w:pPr>
        <w:spacing w:before="5" w:line="260" w:lineRule="exact"/>
        <w:rPr>
          <w:sz w:val="26"/>
          <w:szCs w:val="26"/>
        </w:rPr>
      </w:pPr>
    </w:p>
    <w:p w14:paraId="59C12E8C" w14:textId="77777777" w:rsidR="009573A1" w:rsidRPr="0035100D" w:rsidRDefault="00813FC1">
      <w:pPr>
        <w:ind w:left="689"/>
        <w:rPr>
          <w:rFonts w:ascii="Proxima Nova" w:eastAsia="Tahoma" w:hAnsi="Proxima Nova" w:cs="Tahoma"/>
          <w:sz w:val="22"/>
          <w:szCs w:val="22"/>
        </w:rPr>
        <w:sectPr w:rsidR="009573A1" w:rsidRPr="0035100D">
          <w:headerReference w:type="default" r:id="rId10"/>
          <w:footerReference w:type="default" r:id="rId11"/>
          <w:pgSz w:w="11900" w:h="16840"/>
          <w:pgMar w:top="1580" w:right="1360" w:bottom="280" w:left="1680" w:header="720" w:footer="720" w:gutter="0"/>
          <w:cols w:space="720"/>
        </w:sectPr>
      </w:pP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d</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 xml:space="preserve">sh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632394BD" w14:textId="77777777" w:rsidR="009573A1" w:rsidRPr="0035100D" w:rsidRDefault="009573A1">
      <w:pPr>
        <w:spacing w:before="8" w:line="120" w:lineRule="exact"/>
        <w:rPr>
          <w:sz w:val="12"/>
          <w:szCs w:val="12"/>
        </w:rPr>
      </w:pPr>
    </w:p>
    <w:p w14:paraId="670DF55E" w14:textId="77777777" w:rsidR="009573A1" w:rsidRPr="0035100D" w:rsidRDefault="00813FC1">
      <w:pPr>
        <w:ind w:left="3659" w:right="3757"/>
        <w:jc w:val="center"/>
        <w:rPr>
          <w:sz w:val="26"/>
          <w:szCs w:val="26"/>
        </w:rPr>
      </w:pPr>
      <w:r w:rsidRPr="0035100D">
        <w:rPr>
          <w:sz w:val="26"/>
          <w:szCs w:val="26"/>
        </w:rPr>
        <w:t>Chapter</w:t>
      </w:r>
      <w:r w:rsidRPr="0035100D">
        <w:rPr>
          <w:spacing w:val="-8"/>
          <w:sz w:val="26"/>
          <w:szCs w:val="26"/>
        </w:rPr>
        <w:t xml:space="preserve"> </w:t>
      </w:r>
      <w:r w:rsidRPr="0035100D">
        <w:rPr>
          <w:w w:val="99"/>
          <w:sz w:val="26"/>
          <w:szCs w:val="26"/>
        </w:rPr>
        <w:t>28</w:t>
      </w:r>
    </w:p>
    <w:p w14:paraId="1D8B07C5" w14:textId="77777777" w:rsidR="009573A1" w:rsidRPr="0035100D" w:rsidRDefault="009573A1">
      <w:pPr>
        <w:spacing w:before="7" w:line="240" w:lineRule="exact"/>
        <w:rPr>
          <w:sz w:val="24"/>
          <w:szCs w:val="24"/>
        </w:rPr>
      </w:pPr>
    </w:p>
    <w:p w14:paraId="79B5C444" w14:textId="77777777" w:rsidR="009573A1" w:rsidRPr="0035100D" w:rsidRDefault="00813FC1">
      <w:pPr>
        <w:ind w:left="517" w:right="612"/>
        <w:jc w:val="center"/>
        <w:rPr>
          <w:sz w:val="30"/>
          <w:szCs w:val="30"/>
        </w:rPr>
      </w:pPr>
      <w:r w:rsidRPr="0035100D">
        <w:rPr>
          <w:b/>
          <w:sz w:val="30"/>
          <w:szCs w:val="30"/>
        </w:rPr>
        <w:t>W</w:t>
      </w:r>
      <w:r w:rsidRPr="0035100D">
        <w:rPr>
          <w:b/>
          <w:spacing w:val="-1"/>
          <w:sz w:val="30"/>
          <w:szCs w:val="30"/>
        </w:rPr>
        <w:t>ORK</w:t>
      </w:r>
      <w:r w:rsidRPr="0035100D">
        <w:rPr>
          <w:b/>
          <w:spacing w:val="1"/>
          <w:sz w:val="30"/>
          <w:szCs w:val="30"/>
        </w:rPr>
        <w:t>I</w:t>
      </w:r>
      <w:r w:rsidRPr="0035100D">
        <w:rPr>
          <w:b/>
          <w:spacing w:val="-1"/>
          <w:sz w:val="30"/>
          <w:szCs w:val="30"/>
        </w:rPr>
        <w:t>N</w:t>
      </w:r>
      <w:r w:rsidRPr="0035100D">
        <w:rPr>
          <w:b/>
          <w:sz w:val="30"/>
          <w:szCs w:val="30"/>
        </w:rPr>
        <w:t>G</w:t>
      </w:r>
      <w:r w:rsidRPr="0035100D">
        <w:rPr>
          <w:b/>
          <w:spacing w:val="-1"/>
          <w:sz w:val="30"/>
          <w:szCs w:val="30"/>
        </w:rPr>
        <w:t xml:space="preserve"> </w:t>
      </w:r>
      <w:r w:rsidRPr="0035100D">
        <w:rPr>
          <w:b/>
          <w:spacing w:val="2"/>
          <w:sz w:val="30"/>
          <w:szCs w:val="30"/>
        </w:rPr>
        <w:t>C</w:t>
      </w:r>
      <w:r w:rsidRPr="0035100D">
        <w:rPr>
          <w:b/>
          <w:spacing w:val="-1"/>
          <w:sz w:val="30"/>
          <w:szCs w:val="30"/>
        </w:rPr>
        <w:t>AP</w:t>
      </w:r>
      <w:r w:rsidRPr="0035100D">
        <w:rPr>
          <w:b/>
          <w:spacing w:val="3"/>
          <w:sz w:val="30"/>
          <w:szCs w:val="30"/>
        </w:rPr>
        <w:t>I</w:t>
      </w:r>
      <w:r w:rsidRPr="0035100D">
        <w:rPr>
          <w:b/>
          <w:spacing w:val="-1"/>
          <w:sz w:val="30"/>
          <w:szCs w:val="30"/>
        </w:rPr>
        <w:t>TA</w:t>
      </w:r>
      <w:r w:rsidRPr="0035100D">
        <w:rPr>
          <w:b/>
          <w:sz w:val="30"/>
          <w:szCs w:val="30"/>
        </w:rPr>
        <w:t>L</w:t>
      </w:r>
      <w:r w:rsidRPr="0035100D">
        <w:rPr>
          <w:b/>
          <w:spacing w:val="-1"/>
          <w:sz w:val="30"/>
          <w:szCs w:val="30"/>
        </w:rPr>
        <w:t xml:space="preserve"> </w:t>
      </w:r>
      <w:r w:rsidRPr="0035100D">
        <w:rPr>
          <w:b/>
          <w:spacing w:val="2"/>
          <w:sz w:val="30"/>
          <w:szCs w:val="30"/>
        </w:rPr>
        <w:t>M</w:t>
      </w:r>
      <w:r w:rsidRPr="0035100D">
        <w:rPr>
          <w:b/>
          <w:spacing w:val="-1"/>
          <w:sz w:val="30"/>
          <w:szCs w:val="30"/>
        </w:rPr>
        <w:t>ANA</w:t>
      </w:r>
      <w:r w:rsidRPr="0035100D">
        <w:rPr>
          <w:b/>
          <w:spacing w:val="2"/>
          <w:sz w:val="30"/>
          <w:szCs w:val="30"/>
        </w:rPr>
        <w:t>G</w:t>
      </w:r>
      <w:r w:rsidRPr="0035100D">
        <w:rPr>
          <w:b/>
          <w:spacing w:val="-1"/>
          <w:sz w:val="30"/>
          <w:szCs w:val="30"/>
        </w:rPr>
        <w:t>E</w:t>
      </w:r>
      <w:r w:rsidRPr="0035100D">
        <w:rPr>
          <w:b/>
          <w:spacing w:val="2"/>
          <w:sz w:val="30"/>
          <w:szCs w:val="30"/>
        </w:rPr>
        <w:t>M</w:t>
      </w:r>
      <w:r w:rsidRPr="0035100D">
        <w:rPr>
          <w:b/>
          <w:spacing w:val="-1"/>
          <w:sz w:val="30"/>
          <w:szCs w:val="30"/>
        </w:rPr>
        <w:t>ENT</w:t>
      </w:r>
      <w:r w:rsidRPr="0035100D">
        <w:rPr>
          <w:b/>
          <w:sz w:val="30"/>
          <w:szCs w:val="30"/>
        </w:rPr>
        <w:t xml:space="preserve">: </w:t>
      </w:r>
      <w:r w:rsidRPr="0035100D">
        <w:rPr>
          <w:b/>
          <w:spacing w:val="1"/>
          <w:sz w:val="30"/>
          <w:szCs w:val="30"/>
        </w:rPr>
        <w:t>E</w:t>
      </w:r>
      <w:r w:rsidRPr="0035100D">
        <w:rPr>
          <w:b/>
          <w:spacing w:val="-1"/>
          <w:sz w:val="30"/>
          <w:szCs w:val="30"/>
        </w:rPr>
        <w:t>XT</w:t>
      </w:r>
      <w:r w:rsidRPr="0035100D">
        <w:rPr>
          <w:b/>
          <w:spacing w:val="1"/>
          <w:sz w:val="30"/>
          <w:szCs w:val="30"/>
        </w:rPr>
        <w:t>E</w:t>
      </w:r>
      <w:r w:rsidRPr="0035100D">
        <w:rPr>
          <w:b/>
          <w:spacing w:val="-1"/>
          <w:sz w:val="30"/>
          <w:szCs w:val="30"/>
        </w:rPr>
        <w:t>N</w:t>
      </w:r>
      <w:r w:rsidRPr="0035100D">
        <w:rPr>
          <w:b/>
          <w:spacing w:val="1"/>
          <w:sz w:val="30"/>
          <w:szCs w:val="30"/>
        </w:rPr>
        <w:t>SI</w:t>
      </w:r>
      <w:r w:rsidRPr="0035100D">
        <w:rPr>
          <w:b/>
          <w:spacing w:val="-1"/>
          <w:sz w:val="30"/>
          <w:szCs w:val="30"/>
        </w:rPr>
        <w:t>ON</w:t>
      </w:r>
      <w:r w:rsidRPr="0035100D">
        <w:rPr>
          <w:b/>
          <w:sz w:val="30"/>
          <w:szCs w:val="30"/>
        </w:rPr>
        <w:t>S</w:t>
      </w:r>
    </w:p>
    <w:p w14:paraId="4D374B48" w14:textId="77777777" w:rsidR="009573A1" w:rsidRPr="0035100D" w:rsidRDefault="009573A1">
      <w:pPr>
        <w:spacing w:before="5" w:line="120" w:lineRule="exact"/>
        <w:rPr>
          <w:sz w:val="12"/>
          <w:szCs w:val="12"/>
        </w:rPr>
      </w:pPr>
    </w:p>
    <w:p w14:paraId="5D4FD642" w14:textId="77777777" w:rsidR="009573A1" w:rsidRPr="0035100D" w:rsidRDefault="009573A1">
      <w:pPr>
        <w:spacing w:line="200" w:lineRule="exact"/>
      </w:pPr>
    </w:p>
    <w:p w14:paraId="5ADB784B" w14:textId="77777777" w:rsidR="009573A1" w:rsidRPr="0035100D" w:rsidRDefault="00813FC1">
      <w:pPr>
        <w:ind w:left="263" w:right="182"/>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 </w:t>
      </w:r>
      <w:r w:rsidRPr="0035100D">
        <w:rPr>
          <w:rFonts w:ascii="Proxima Nova" w:eastAsia="Tahoma" w:hAnsi="Proxima Nova" w:cs="Tahoma"/>
          <w:spacing w:val="36"/>
          <w:sz w:val="22"/>
          <w:szCs w:val="22"/>
        </w:rPr>
        <w:t xml:space="preserve"> </w:t>
      </w:r>
      <w:r w:rsidRPr="0035100D">
        <w:rPr>
          <w:rFonts w:ascii="Proxima Nova" w:eastAsia="Tahoma" w:hAnsi="Proxima Nova" w:cs="Tahoma"/>
          <w:sz w:val="22"/>
          <w:szCs w:val="22"/>
        </w:rPr>
        <w:t>You</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re</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man</w:t>
      </w:r>
      <w:r w:rsidRPr="0035100D">
        <w:rPr>
          <w:rFonts w:ascii="Proxima Nova" w:eastAsia="Tahoma" w:hAnsi="Proxima Nova" w:cs="Tahoma"/>
          <w:spacing w:val="2"/>
          <w:sz w:val="22"/>
          <w:szCs w:val="22"/>
        </w:rPr>
        <w:t>a</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cm</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Home</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Nee</w:t>
      </w:r>
      <w:r w:rsidRPr="0035100D">
        <w:rPr>
          <w:rFonts w:ascii="Proxima Nova" w:eastAsia="Tahoma" w:hAnsi="Proxima Nova" w:cs="Tahoma"/>
          <w:spacing w:val="3"/>
          <w:sz w:val="22"/>
          <w:szCs w:val="22"/>
        </w:rPr>
        <w:t>d</w:t>
      </w:r>
      <w:r w:rsidRPr="0035100D">
        <w:rPr>
          <w:rFonts w:ascii="Proxima Nova" w:eastAsia="Tahoma" w:hAnsi="Proxima Nova" w:cs="Tahoma"/>
          <w:sz w:val="22"/>
          <w:szCs w:val="22"/>
        </w:rPr>
        <w:t>s,</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rge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men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stor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30A2B8AD" w14:textId="77777777" w:rsidR="009573A1" w:rsidRPr="0035100D" w:rsidRDefault="00813FC1">
      <w:pPr>
        <w:spacing w:before="1"/>
        <w:ind w:left="660" w:right="177"/>
        <w:jc w:val="both"/>
        <w:rPr>
          <w:rFonts w:ascii="Proxima Nova" w:eastAsia="Tahoma" w:hAnsi="Proxima Nova" w:cs="Tahoma"/>
          <w:sz w:val="22"/>
          <w:szCs w:val="22"/>
        </w:rPr>
      </w:pPr>
      <w:r w:rsidRPr="0035100D">
        <w:rPr>
          <w:rFonts w:ascii="Proxima Nova" w:eastAsia="Tahoma" w:hAnsi="Proxima Nova" w:cs="Tahoma"/>
          <w:sz w:val="22"/>
          <w:szCs w:val="22"/>
        </w:rPr>
        <w:t xml:space="preserve">You   </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ve</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it</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rgin</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bt</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2"/>
          <w:sz w:val="22"/>
          <w:szCs w:val="22"/>
        </w:rPr>
        <w:t>g</w:t>
      </w:r>
      <w:r w:rsidRPr="0035100D">
        <w:rPr>
          <w:rFonts w:ascii="Proxima Nova" w:eastAsia="Tahoma" w:hAnsi="Proxima Nova" w:cs="Tahoma"/>
          <w:sz w:val="22"/>
          <w:szCs w:val="22"/>
        </w:rPr>
        <w:t>ood</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ca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ors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 xml:space="preserve">n be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dis</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b</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wee</w:t>
      </w:r>
      <w:r w:rsidRPr="0035100D">
        <w:rPr>
          <w:rFonts w:ascii="Proxima Nova" w:eastAsia="Tahoma" w:hAnsi="Proxima Nova" w:cs="Tahoma"/>
          <w:sz w:val="22"/>
          <w:szCs w:val="22"/>
        </w:rPr>
        <w:t>n good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good’ </w:t>
      </w:r>
      <w:r w:rsidRPr="0035100D">
        <w:rPr>
          <w:rFonts w:ascii="Proxima Nova" w:eastAsia="Tahoma" w:hAnsi="Proxima Nova" w:cs="Tahoma"/>
          <w:spacing w:val="-1"/>
          <w:sz w:val="22"/>
          <w:szCs w:val="22"/>
        </w:rPr>
        <w:t>acc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in</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stipul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acc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acc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2"/>
          <w:sz w:val="22"/>
          <w:szCs w:val="22"/>
        </w:rPr>
        <w:t>w</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do</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ot</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in</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stipul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 You</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 g</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on</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8</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good’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8</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 giv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n 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w:t>
      </w:r>
    </w:p>
    <w:p w14:paraId="6D93A01C" w14:textId="77777777" w:rsidR="009573A1" w:rsidRPr="0035100D" w:rsidRDefault="009573A1">
      <w:pPr>
        <w:spacing w:before="5" w:line="280" w:lineRule="exact"/>
        <w:rPr>
          <w:sz w:val="28"/>
          <w:szCs w:val="28"/>
        </w:rPr>
      </w:pPr>
    </w:p>
    <w:tbl>
      <w:tblPr>
        <w:tblW w:w="0" w:type="auto"/>
        <w:tblInd w:w="114" w:type="dxa"/>
        <w:tblLayout w:type="fixed"/>
        <w:tblCellMar>
          <w:left w:w="0" w:type="dxa"/>
          <w:right w:w="0" w:type="dxa"/>
        </w:tblCellMar>
        <w:tblLook w:val="01E0" w:firstRow="1" w:lastRow="1" w:firstColumn="1" w:lastColumn="1" w:noHBand="0" w:noVBand="0"/>
      </w:tblPr>
      <w:tblGrid>
        <w:gridCol w:w="1243"/>
        <w:gridCol w:w="1303"/>
        <w:gridCol w:w="1356"/>
        <w:gridCol w:w="1546"/>
        <w:gridCol w:w="1236"/>
        <w:gridCol w:w="1730"/>
      </w:tblGrid>
      <w:tr w:rsidR="009573A1" w:rsidRPr="0035100D" w14:paraId="17C5A8C3" w14:textId="77777777">
        <w:trPr>
          <w:trHeight w:hRule="exact" w:val="355"/>
        </w:trPr>
        <w:tc>
          <w:tcPr>
            <w:tcW w:w="3902" w:type="dxa"/>
            <w:gridSpan w:val="3"/>
            <w:tcBorders>
              <w:top w:val="single" w:sz="5" w:space="0" w:color="000000"/>
              <w:left w:val="single" w:sz="5" w:space="0" w:color="000000"/>
              <w:bottom w:val="nil"/>
              <w:right w:val="single" w:sz="5" w:space="0" w:color="000000"/>
            </w:tcBorders>
          </w:tcPr>
          <w:p w14:paraId="53723527" w14:textId="77777777" w:rsidR="009573A1" w:rsidRPr="0035100D" w:rsidRDefault="00813FC1">
            <w:pPr>
              <w:spacing w:before="35"/>
              <w:ind w:left="1221"/>
              <w:rPr>
                <w:rFonts w:ascii="Proxima Nova" w:eastAsia="Tahoma" w:hAnsi="Proxima Nova" w:cs="Tahoma"/>
                <w:sz w:val="22"/>
                <w:szCs w:val="22"/>
              </w:rPr>
            </w:pP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ood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p>
        </w:tc>
        <w:tc>
          <w:tcPr>
            <w:tcW w:w="4512" w:type="dxa"/>
            <w:gridSpan w:val="3"/>
            <w:tcBorders>
              <w:top w:val="single" w:sz="5" w:space="0" w:color="000000"/>
              <w:left w:val="single" w:sz="5" w:space="0" w:color="000000"/>
              <w:bottom w:val="nil"/>
              <w:right w:val="single" w:sz="5" w:space="0" w:color="000000"/>
            </w:tcBorders>
          </w:tcPr>
          <w:p w14:paraId="5F6DF10F" w14:textId="77777777" w:rsidR="009573A1" w:rsidRPr="0035100D" w:rsidRDefault="00813FC1">
            <w:pPr>
              <w:spacing w:before="35"/>
              <w:ind w:left="1558" w:right="1561"/>
              <w:jc w:val="center"/>
              <w:rPr>
                <w:rFonts w:ascii="Proxima Nova" w:eastAsia="Tahoma" w:hAnsi="Proxima Nova" w:cs="Tahoma"/>
                <w:sz w:val="22"/>
                <w:szCs w:val="22"/>
              </w:rPr>
            </w:pP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p>
        </w:tc>
      </w:tr>
      <w:tr w:rsidR="009573A1" w:rsidRPr="0035100D" w14:paraId="1A5FD280" w14:textId="77777777">
        <w:trPr>
          <w:trHeight w:hRule="exact" w:val="806"/>
        </w:trPr>
        <w:tc>
          <w:tcPr>
            <w:tcW w:w="1243" w:type="dxa"/>
            <w:tcBorders>
              <w:top w:val="nil"/>
              <w:left w:val="single" w:sz="5" w:space="0" w:color="000000"/>
              <w:bottom w:val="single" w:sz="5" w:space="0" w:color="000000"/>
              <w:right w:val="single" w:sz="5" w:space="0" w:color="000000"/>
            </w:tcBorders>
          </w:tcPr>
          <w:p w14:paraId="14E8124A" w14:textId="77777777" w:rsidR="009573A1" w:rsidRPr="0035100D" w:rsidRDefault="00813FC1">
            <w:pPr>
              <w:spacing w:before="3"/>
              <w:ind w:left="102"/>
              <w:rPr>
                <w:rFonts w:ascii="Proxima Nova" w:eastAsia="Tahoma" w:hAnsi="Proxima Nova" w:cs="Tahoma"/>
                <w:sz w:val="22"/>
                <w:szCs w:val="22"/>
              </w:rPr>
            </w:pP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p>
          <w:p w14:paraId="2612655F" w14:textId="77777777" w:rsidR="009573A1" w:rsidRPr="0035100D" w:rsidRDefault="00813FC1">
            <w:pPr>
              <w:spacing w:before="1"/>
              <w:ind w:left="102"/>
              <w:rPr>
                <w:rFonts w:ascii="Proxima Nova" w:eastAsia="Tahoma" w:hAnsi="Proxima Nova" w:cs="Tahoma"/>
                <w:sz w:val="22"/>
                <w:szCs w:val="22"/>
              </w:rPr>
            </w:pPr>
            <w:r w:rsidRPr="0035100D">
              <w:rPr>
                <w:rFonts w:ascii="Proxima Nova" w:eastAsia="Tahoma" w:hAnsi="Proxima Nova" w:cs="Tahoma"/>
                <w:spacing w:val="-1"/>
                <w:sz w:val="22"/>
                <w:szCs w:val="22"/>
              </w:rPr>
              <w:t>Num</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p>
        </w:tc>
        <w:tc>
          <w:tcPr>
            <w:tcW w:w="1303" w:type="dxa"/>
            <w:tcBorders>
              <w:top w:val="single" w:sz="5" w:space="0" w:color="000000"/>
              <w:left w:val="single" w:sz="5" w:space="0" w:color="000000"/>
              <w:bottom w:val="single" w:sz="5" w:space="0" w:color="000000"/>
              <w:right w:val="single" w:sz="5" w:space="0" w:color="000000"/>
            </w:tcBorders>
          </w:tcPr>
          <w:p w14:paraId="2AC7A1BD" w14:textId="77777777" w:rsidR="009573A1" w:rsidRPr="0035100D" w:rsidRDefault="00813FC1">
            <w:pPr>
              <w:spacing w:before="4" w:line="260" w:lineRule="exact"/>
              <w:ind w:left="102" w:right="229"/>
              <w:rPr>
                <w:rFonts w:ascii="Proxima Nova" w:eastAsia="Tahoma" w:hAnsi="Proxima Nova" w:cs="Tahoma"/>
                <w:sz w:val="22"/>
                <w:szCs w:val="22"/>
              </w:rPr>
            </w:pP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it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 xml:space="preserve">rgin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w:t>
            </w:r>
          </w:p>
        </w:tc>
        <w:tc>
          <w:tcPr>
            <w:tcW w:w="1356" w:type="dxa"/>
            <w:tcBorders>
              <w:top w:val="single" w:sz="5" w:space="0" w:color="000000"/>
              <w:left w:val="single" w:sz="5" w:space="0" w:color="000000"/>
              <w:bottom w:val="single" w:sz="5" w:space="0" w:color="000000"/>
              <w:right w:val="single" w:sz="5" w:space="0" w:color="000000"/>
            </w:tcBorders>
          </w:tcPr>
          <w:p w14:paraId="47949A4A" w14:textId="77777777" w:rsidR="009573A1" w:rsidRPr="0035100D" w:rsidRDefault="00813FC1">
            <w:pPr>
              <w:spacing w:before="4" w:line="260" w:lineRule="exact"/>
              <w:ind w:left="102" w:right="78"/>
              <w:rPr>
                <w:rFonts w:ascii="Proxima Nova" w:eastAsia="Tahoma" w:hAnsi="Proxima Nova" w:cs="Tahoma"/>
                <w:sz w:val="22"/>
                <w:szCs w:val="22"/>
              </w:rPr>
            </w:pPr>
            <w:r w:rsidRPr="0035100D">
              <w:rPr>
                <w:rFonts w:ascii="Proxima Nova" w:eastAsia="Tahoma" w:hAnsi="Proxima Nova" w:cs="Tahoma"/>
                <w:spacing w:val="-1"/>
                <w:sz w:val="22"/>
                <w:szCs w:val="22"/>
              </w:rPr>
              <w:t>De</w:t>
            </w:r>
            <w:r w:rsidRPr="0035100D">
              <w:rPr>
                <w:rFonts w:ascii="Proxima Nova" w:eastAsia="Tahoma" w:hAnsi="Proxima Nova" w:cs="Tahoma"/>
                <w:sz w:val="22"/>
                <w:szCs w:val="22"/>
              </w:rPr>
              <w:t>bt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p>
        </w:tc>
        <w:tc>
          <w:tcPr>
            <w:tcW w:w="1546" w:type="dxa"/>
            <w:tcBorders>
              <w:top w:val="nil"/>
              <w:left w:val="single" w:sz="5" w:space="0" w:color="000000"/>
              <w:bottom w:val="single" w:sz="5" w:space="0" w:color="000000"/>
              <w:right w:val="single" w:sz="5" w:space="0" w:color="000000"/>
            </w:tcBorders>
          </w:tcPr>
          <w:p w14:paraId="2AEFDF6D" w14:textId="77777777" w:rsidR="009573A1" w:rsidRPr="0035100D" w:rsidRDefault="00813FC1">
            <w:pPr>
              <w:spacing w:before="3"/>
              <w:ind w:left="102"/>
              <w:rPr>
                <w:rFonts w:ascii="Proxima Nova" w:eastAsia="Tahoma" w:hAnsi="Proxima Nova" w:cs="Tahoma"/>
                <w:sz w:val="22"/>
                <w:szCs w:val="22"/>
              </w:rPr>
            </w:pP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p>
          <w:p w14:paraId="4F5B2A92" w14:textId="77777777" w:rsidR="009573A1" w:rsidRPr="0035100D" w:rsidRDefault="00813FC1">
            <w:pPr>
              <w:spacing w:before="1"/>
              <w:ind w:left="102"/>
              <w:rPr>
                <w:rFonts w:ascii="Proxima Nova" w:eastAsia="Tahoma" w:hAnsi="Proxima Nova" w:cs="Tahoma"/>
                <w:sz w:val="22"/>
                <w:szCs w:val="22"/>
              </w:rPr>
            </w:pPr>
            <w:r w:rsidRPr="0035100D">
              <w:rPr>
                <w:rFonts w:ascii="Proxima Nova" w:eastAsia="Tahoma" w:hAnsi="Proxima Nova" w:cs="Tahoma"/>
                <w:spacing w:val="-1"/>
                <w:sz w:val="22"/>
                <w:szCs w:val="22"/>
              </w:rPr>
              <w:t>Num</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p>
        </w:tc>
        <w:tc>
          <w:tcPr>
            <w:tcW w:w="1236" w:type="dxa"/>
            <w:tcBorders>
              <w:top w:val="single" w:sz="5" w:space="0" w:color="000000"/>
              <w:left w:val="single" w:sz="5" w:space="0" w:color="000000"/>
              <w:bottom w:val="single" w:sz="5" w:space="0" w:color="000000"/>
              <w:right w:val="single" w:sz="5" w:space="0" w:color="000000"/>
            </w:tcBorders>
          </w:tcPr>
          <w:p w14:paraId="777CF1EF" w14:textId="77777777" w:rsidR="009573A1" w:rsidRPr="0035100D" w:rsidRDefault="00813FC1">
            <w:pPr>
              <w:spacing w:before="4" w:line="260" w:lineRule="exact"/>
              <w:ind w:left="102" w:right="162"/>
              <w:rPr>
                <w:rFonts w:ascii="Proxima Nova" w:eastAsia="Tahoma" w:hAnsi="Proxima Nova" w:cs="Tahoma"/>
                <w:sz w:val="22"/>
                <w:szCs w:val="22"/>
              </w:rPr>
            </w:pP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it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rgin</w:t>
            </w:r>
          </w:p>
        </w:tc>
        <w:tc>
          <w:tcPr>
            <w:tcW w:w="1730" w:type="dxa"/>
            <w:tcBorders>
              <w:top w:val="single" w:sz="5" w:space="0" w:color="000000"/>
              <w:left w:val="single" w:sz="5" w:space="0" w:color="000000"/>
              <w:bottom w:val="single" w:sz="5" w:space="0" w:color="000000"/>
              <w:right w:val="single" w:sz="5" w:space="0" w:color="000000"/>
            </w:tcBorders>
          </w:tcPr>
          <w:p w14:paraId="0F5A684C" w14:textId="77777777" w:rsidR="009573A1" w:rsidRPr="0035100D" w:rsidRDefault="00813FC1">
            <w:pPr>
              <w:spacing w:before="4" w:line="260" w:lineRule="exact"/>
              <w:ind w:left="102" w:right="452"/>
              <w:rPr>
                <w:rFonts w:ascii="Proxima Nova" w:eastAsia="Tahoma" w:hAnsi="Proxima Nova" w:cs="Tahoma"/>
                <w:sz w:val="22"/>
                <w:szCs w:val="22"/>
              </w:rPr>
            </w:pPr>
            <w:r w:rsidRPr="0035100D">
              <w:rPr>
                <w:rFonts w:ascii="Proxima Nova" w:eastAsia="Tahoma" w:hAnsi="Proxima Nova" w:cs="Tahoma"/>
                <w:spacing w:val="-1"/>
                <w:sz w:val="22"/>
                <w:szCs w:val="22"/>
              </w:rPr>
              <w:t>De</w:t>
            </w:r>
            <w:r w:rsidRPr="0035100D">
              <w:rPr>
                <w:rFonts w:ascii="Proxima Nova" w:eastAsia="Tahoma" w:hAnsi="Proxima Nova" w:cs="Tahoma"/>
                <w:sz w:val="22"/>
                <w:szCs w:val="22"/>
              </w:rPr>
              <w:t>bt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p>
        </w:tc>
      </w:tr>
      <w:tr w:rsidR="009573A1" w:rsidRPr="0035100D" w14:paraId="6A9A0FC5" w14:textId="77777777">
        <w:trPr>
          <w:trHeight w:hRule="exact" w:val="2666"/>
        </w:trPr>
        <w:tc>
          <w:tcPr>
            <w:tcW w:w="1243" w:type="dxa"/>
            <w:tcBorders>
              <w:top w:val="single" w:sz="5" w:space="0" w:color="000000"/>
              <w:left w:val="single" w:sz="5" w:space="0" w:color="000000"/>
              <w:bottom w:val="single" w:sz="5" w:space="0" w:color="000000"/>
              <w:right w:val="single" w:sz="5" w:space="0" w:color="000000"/>
            </w:tcBorders>
          </w:tcPr>
          <w:p w14:paraId="691B3663" w14:textId="77777777" w:rsidR="009573A1" w:rsidRPr="0035100D" w:rsidRDefault="00813FC1">
            <w:pPr>
              <w:spacing w:line="260" w:lineRule="exact"/>
              <w:ind w:left="102"/>
              <w:rPr>
                <w:rFonts w:ascii="Proxima Nova" w:eastAsia="Tahoma" w:hAnsi="Proxima Nova" w:cs="Tahoma"/>
                <w:sz w:val="22"/>
                <w:szCs w:val="22"/>
              </w:rPr>
            </w:pPr>
            <w:r w:rsidRPr="0035100D">
              <w:rPr>
                <w:rFonts w:ascii="Proxima Nova" w:eastAsia="Tahoma" w:hAnsi="Proxima Nova" w:cs="Tahoma"/>
                <w:position w:val="-1"/>
                <w:sz w:val="22"/>
                <w:szCs w:val="22"/>
              </w:rPr>
              <w:t>1</w:t>
            </w:r>
          </w:p>
          <w:p w14:paraId="54027584" w14:textId="77777777" w:rsidR="009573A1" w:rsidRPr="0035100D" w:rsidRDefault="00813FC1">
            <w:pPr>
              <w:spacing w:line="260" w:lineRule="exact"/>
              <w:ind w:left="102"/>
              <w:rPr>
                <w:rFonts w:ascii="Proxima Nova" w:eastAsia="Tahoma" w:hAnsi="Proxima Nova" w:cs="Tahoma"/>
                <w:sz w:val="22"/>
                <w:szCs w:val="22"/>
              </w:rPr>
            </w:pPr>
            <w:r w:rsidRPr="0035100D">
              <w:rPr>
                <w:rFonts w:ascii="Proxima Nova" w:eastAsia="Tahoma" w:hAnsi="Proxima Nova" w:cs="Tahoma"/>
                <w:position w:val="-1"/>
                <w:sz w:val="22"/>
                <w:szCs w:val="22"/>
              </w:rPr>
              <w:t>2</w:t>
            </w:r>
          </w:p>
          <w:p w14:paraId="7D6324F6" w14:textId="77777777" w:rsidR="009573A1" w:rsidRPr="0035100D" w:rsidRDefault="00813FC1">
            <w:pPr>
              <w:spacing w:before="1"/>
              <w:ind w:left="102"/>
              <w:rPr>
                <w:rFonts w:ascii="Proxima Nova" w:eastAsia="Tahoma" w:hAnsi="Proxima Nova" w:cs="Tahoma"/>
                <w:sz w:val="22"/>
                <w:szCs w:val="22"/>
              </w:rPr>
            </w:pPr>
            <w:r w:rsidRPr="0035100D">
              <w:rPr>
                <w:rFonts w:ascii="Proxima Nova" w:eastAsia="Tahoma" w:hAnsi="Proxima Nova" w:cs="Tahoma"/>
                <w:sz w:val="22"/>
                <w:szCs w:val="22"/>
              </w:rPr>
              <w:t>3</w:t>
            </w:r>
          </w:p>
          <w:p w14:paraId="5F8DF3AA" w14:textId="77777777" w:rsidR="009573A1" w:rsidRPr="0035100D" w:rsidRDefault="00813FC1">
            <w:pPr>
              <w:spacing w:before="1"/>
              <w:ind w:left="102"/>
              <w:rPr>
                <w:rFonts w:ascii="Proxima Nova" w:eastAsia="Tahoma" w:hAnsi="Proxima Nova" w:cs="Tahoma"/>
                <w:sz w:val="22"/>
                <w:szCs w:val="22"/>
              </w:rPr>
            </w:pPr>
            <w:r w:rsidRPr="0035100D">
              <w:rPr>
                <w:rFonts w:ascii="Proxima Nova" w:eastAsia="Tahoma" w:hAnsi="Proxima Nova" w:cs="Tahoma"/>
                <w:sz w:val="22"/>
                <w:szCs w:val="22"/>
              </w:rPr>
              <w:t>4</w:t>
            </w:r>
          </w:p>
          <w:p w14:paraId="63C9BC2A" w14:textId="77777777" w:rsidR="009573A1" w:rsidRPr="0035100D" w:rsidRDefault="00813FC1">
            <w:pPr>
              <w:spacing w:line="260" w:lineRule="exact"/>
              <w:ind w:left="102"/>
              <w:rPr>
                <w:rFonts w:ascii="Proxima Nova" w:eastAsia="Tahoma" w:hAnsi="Proxima Nova" w:cs="Tahoma"/>
                <w:sz w:val="22"/>
                <w:szCs w:val="22"/>
              </w:rPr>
            </w:pPr>
            <w:r w:rsidRPr="0035100D">
              <w:rPr>
                <w:rFonts w:ascii="Proxima Nova" w:eastAsia="Tahoma" w:hAnsi="Proxima Nova" w:cs="Tahoma"/>
                <w:position w:val="-1"/>
                <w:sz w:val="22"/>
                <w:szCs w:val="22"/>
              </w:rPr>
              <w:t>5</w:t>
            </w:r>
          </w:p>
          <w:p w14:paraId="4D447751" w14:textId="77777777" w:rsidR="009573A1" w:rsidRPr="0035100D" w:rsidRDefault="00813FC1">
            <w:pPr>
              <w:spacing w:before="1"/>
              <w:ind w:left="102"/>
              <w:rPr>
                <w:rFonts w:ascii="Proxima Nova" w:eastAsia="Tahoma" w:hAnsi="Proxima Nova" w:cs="Tahoma"/>
                <w:sz w:val="22"/>
                <w:szCs w:val="22"/>
              </w:rPr>
            </w:pPr>
            <w:r w:rsidRPr="0035100D">
              <w:rPr>
                <w:rFonts w:ascii="Proxima Nova" w:eastAsia="Tahoma" w:hAnsi="Proxima Nova" w:cs="Tahoma"/>
                <w:sz w:val="22"/>
                <w:szCs w:val="22"/>
              </w:rPr>
              <w:t>6</w:t>
            </w:r>
          </w:p>
          <w:p w14:paraId="56A23305" w14:textId="77777777" w:rsidR="009573A1" w:rsidRPr="0035100D" w:rsidRDefault="00813FC1">
            <w:pPr>
              <w:spacing w:line="260" w:lineRule="exact"/>
              <w:ind w:left="102"/>
              <w:rPr>
                <w:rFonts w:ascii="Proxima Nova" w:eastAsia="Tahoma" w:hAnsi="Proxima Nova" w:cs="Tahoma"/>
                <w:sz w:val="22"/>
                <w:szCs w:val="22"/>
              </w:rPr>
            </w:pPr>
            <w:r w:rsidRPr="0035100D">
              <w:rPr>
                <w:rFonts w:ascii="Proxima Nova" w:eastAsia="Tahoma" w:hAnsi="Proxima Nova" w:cs="Tahoma"/>
                <w:position w:val="-1"/>
                <w:sz w:val="22"/>
                <w:szCs w:val="22"/>
              </w:rPr>
              <w:t>7</w:t>
            </w:r>
          </w:p>
          <w:p w14:paraId="278C236E" w14:textId="77777777" w:rsidR="009573A1" w:rsidRPr="0035100D" w:rsidRDefault="00813FC1">
            <w:pPr>
              <w:spacing w:before="1"/>
              <w:ind w:left="102"/>
              <w:rPr>
                <w:rFonts w:ascii="Proxima Nova" w:eastAsia="Tahoma" w:hAnsi="Proxima Nova" w:cs="Tahoma"/>
                <w:sz w:val="22"/>
                <w:szCs w:val="22"/>
              </w:rPr>
            </w:pPr>
            <w:r w:rsidRPr="0035100D">
              <w:rPr>
                <w:rFonts w:ascii="Proxima Nova" w:eastAsia="Tahoma" w:hAnsi="Proxima Nova" w:cs="Tahoma"/>
                <w:sz w:val="22"/>
                <w:szCs w:val="22"/>
              </w:rPr>
              <w:t>8</w:t>
            </w:r>
          </w:p>
          <w:p w14:paraId="4637F9EB" w14:textId="77777777" w:rsidR="009573A1" w:rsidRPr="0035100D" w:rsidRDefault="00813FC1">
            <w:pPr>
              <w:spacing w:before="1"/>
              <w:ind w:left="102"/>
              <w:rPr>
                <w:rFonts w:ascii="Proxima Nova" w:eastAsia="Tahoma" w:hAnsi="Proxima Nova" w:cs="Tahoma"/>
                <w:sz w:val="22"/>
                <w:szCs w:val="22"/>
              </w:rPr>
            </w:pPr>
            <w:r w:rsidRPr="0035100D">
              <w:rPr>
                <w:rFonts w:ascii="Proxima Nova" w:eastAsia="Tahoma" w:hAnsi="Proxima Nova" w:cs="Tahoma"/>
                <w:sz w:val="22"/>
                <w:szCs w:val="22"/>
              </w:rPr>
              <w:t>9</w:t>
            </w:r>
          </w:p>
          <w:p w14:paraId="6C7B86BB" w14:textId="77777777" w:rsidR="009573A1" w:rsidRPr="0035100D" w:rsidRDefault="00813FC1">
            <w:pPr>
              <w:spacing w:line="260" w:lineRule="exact"/>
              <w:ind w:left="102"/>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0</w:t>
            </w:r>
          </w:p>
        </w:tc>
        <w:tc>
          <w:tcPr>
            <w:tcW w:w="1303" w:type="dxa"/>
            <w:tcBorders>
              <w:top w:val="single" w:sz="5" w:space="0" w:color="000000"/>
              <w:left w:val="single" w:sz="5" w:space="0" w:color="000000"/>
              <w:bottom w:val="single" w:sz="5" w:space="0" w:color="000000"/>
              <w:right w:val="single" w:sz="5" w:space="0" w:color="000000"/>
            </w:tcBorders>
          </w:tcPr>
          <w:p w14:paraId="59ECB662" w14:textId="77777777" w:rsidR="009573A1" w:rsidRPr="0035100D" w:rsidRDefault="00813FC1">
            <w:pPr>
              <w:spacing w:line="260" w:lineRule="exact"/>
              <w:ind w:left="186"/>
              <w:rPr>
                <w:rFonts w:ascii="Proxima Nova" w:eastAsia="Tahoma" w:hAnsi="Proxima Nova" w:cs="Tahoma"/>
                <w:sz w:val="22"/>
                <w:szCs w:val="22"/>
              </w:rPr>
            </w:pPr>
            <w:r w:rsidRPr="0035100D">
              <w:rPr>
                <w:rFonts w:ascii="Proxima Nova" w:eastAsia="Tahoma" w:hAnsi="Proxima Nova" w:cs="Tahoma"/>
                <w:spacing w:val="-1"/>
                <w:position w:val="-1"/>
                <w:sz w:val="22"/>
                <w:szCs w:val="22"/>
              </w:rPr>
              <w:t>3</w:t>
            </w:r>
            <w:r w:rsidRPr="0035100D">
              <w:rPr>
                <w:rFonts w:ascii="Proxima Nova" w:eastAsia="Tahoma" w:hAnsi="Proxima Nova" w:cs="Tahoma"/>
                <w:position w:val="-1"/>
                <w:sz w:val="22"/>
                <w:szCs w:val="22"/>
              </w:rPr>
              <w:t>0</w:t>
            </w:r>
          </w:p>
          <w:p w14:paraId="691DB094" w14:textId="77777777" w:rsidR="009573A1" w:rsidRPr="0035100D" w:rsidRDefault="00813FC1">
            <w:pPr>
              <w:spacing w:line="260" w:lineRule="exact"/>
              <w:ind w:left="186"/>
              <w:rPr>
                <w:rFonts w:ascii="Proxima Nova" w:eastAsia="Tahoma" w:hAnsi="Proxima Nova" w:cs="Tahoma"/>
                <w:sz w:val="22"/>
                <w:szCs w:val="22"/>
              </w:rPr>
            </w:pPr>
            <w:r w:rsidRPr="0035100D">
              <w:rPr>
                <w:rFonts w:ascii="Proxima Nova" w:eastAsia="Tahoma" w:hAnsi="Proxima Nova" w:cs="Tahoma"/>
                <w:spacing w:val="-1"/>
                <w:position w:val="-1"/>
                <w:sz w:val="22"/>
                <w:szCs w:val="22"/>
              </w:rPr>
              <w:t>2</w:t>
            </w:r>
            <w:r w:rsidRPr="0035100D">
              <w:rPr>
                <w:rFonts w:ascii="Proxima Nova" w:eastAsia="Tahoma" w:hAnsi="Proxima Nova" w:cs="Tahoma"/>
                <w:position w:val="-1"/>
                <w:sz w:val="22"/>
                <w:szCs w:val="22"/>
              </w:rPr>
              <w:t>5</w:t>
            </w:r>
          </w:p>
          <w:p w14:paraId="330C1BF2" w14:textId="77777777" w:rsidR="009573A1" w:rsidRPr="0035100D" w:rsidRDefault="00813FC1">
            <w:pPr>
              <w:spacing w:before="1"/>
              <w:ind w:left="186"/>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p>
          <w:p w14:paraId="7298E841" w14:textId="77777777" w:rsidR="009573A1" w:rsidRPr="0035100D" w:rsidRDefault="00813FC1">
            <w:pPr>
              <w:spacing w:before="1"/>
              <w:ind w:left="186"/>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p>
          <w:p w14:paraId="6F13018B" w14:textId="77777777" w:rsidR="009573A1" w:rsidRPr="0035100D" w:rsidRDefault="00813FC1">
            <w:pPr>
              <w:spacing w:line="260" w:lineRule="exact"/>
              <w:ind w:left="186"/>
              <w:rPr>
                <w:rFonts w:ascii="Proxima Nova" w:eastAsia="Tahoma" w:hAnsi="Proxima Nova" w:cs="Tahoma"/>
                <w:sz w:val="22"/>
                <w:szCs w:val="22"/>
              </w:rPr>
            </w:pPr>
            <w:r w:rsidRPr="0035100D">
              <w:rPr>
                <w:rFonts w:ascii="Proxima Nova" w:eastAsia="Tahoma" w:hAnsi="Proxima Nova" w:cs="Tahoma"/>
                <w:spacing w:val="-1"/>
                <w:position w:val="-1"/>
                <w:sz w:val="22"/>
                <w:szCs w:val="22"/>
              </w:rPr>
              <w:t>2</w:t>
            </w:r>
            <w:r w:rsidRPr="0035100D">
              <w:rPr>
                <w:rFonts w:ascii="Proxima Nova" w:eastAsia="Tahoma" w:hAnsi="Proxima Nova" w:cs="Tahoma"/>
                <w:position w:val="-1"/>
                <w:sz w:val="22"/>
                <w:szCs w:val="22"/>
              </w:rPr>
              <w:t>2</w:t>
            </w:r>
          </w:p>
          <w:p w14:paraId="472F1C1E" w14:textId="77777777" w:rsidR="009573A1" w:rsidRPr="0035100D" w:rsidRDefault="00813FC1">
            <w:pPr>
              <w:spacing w:before="1"/>
              <w:ind w:left="186"/>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6</w:t>
            </w:r>
          </w:p>
          <w:p w14:paraId="75569704" w14:textId="77777777" w:rsidR="009573A1" w:rsidRPr="0035100D" w:rsidRDefault="00813FC1">
            <w:pPr>
              <w:spacing w:line="260" w:lineRule="exact"/>
              <w:ind w:left="186"/>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1</w:t>
            </w:r>
          </w:p>
          <w:p w14:paraId="15EC78C8" w14:textId="77777777" w:rsidR="009573A1" w:rsidRPr="0035100D" w:rsidRDefault="00813FC1">
            <w:pPr>
              <w:spacing w:before="1"/>
              <w:ind w:left="186"/>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8</w:t>
            </w:r>
          </w:p>
          <w:p w14:paraId="2BE23BBE" w14:textId="77777777" w:rsidR="009573A1" w:rsidRPr="0035100D" w:rsidRDefault="00813FC1">
            <w:pPr>
              <w:spacing w:before="1"/>
              <w:ind w:left="186"/>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2</w:t>
            </w:r>
          </w:p>
          <w:p w14:paraId="211AAC83" w14:textId="77777777" w:rsidR="009573A1" w:rsidRPr="0035100D" w:rsidRDefault="00813FC1">
            <w:pPr>
              <w:spacing w:line="260" w:lineRule="exact"/>
              <w:ind w:left="186"/>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5</w:t>
            </w:r>
          </w:p>
        </w:tc>
        <w:tc>
          <w:tcPr>
            <w:tcW w:w="1356" w:type="dxa"/>
            <w:tcBorders>
              <w:top w:val="single" w:sz="5" w:space="0" w:color="000000"/>
              <w:left w:val="single" w:sz="5" w:space="0" w:color="000000"/>
              <w:bottom w:val="single" w:sz="5" w:space="0" w:color="000000"/>
              <w:right w:val="single" w:sz="5" w:space="0" w:color="000000"/>
            </w:tcBorders>
          </w:tcPr>
          <w:p w14:paraId="1758D1D1" w14:textId="77777777" w:rsidR="009573A1" w:rsidRPr="0035100D" w:rsidRDefault="00813FC1">
            <w:pPr>
              <w:spacing w:line="260" w:lineRule="exact"/>
              <w:ind w:left="270"/>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.2</w:t>
            </w:r>
          </w:p>
          <w:p w14:paraId="4576098E" w14:textId="77777777" w:rsidR="009573A1" w:rsidRPr="0035100D" w:rsidRDefault="00813FC1">
            <w:pPr>
              <w:spacing w:line="260" w:lineRule="exact"/>
              <w:ind w:left="102"/>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.0</w:t>
            </w:r>
          </w:p>
          <w:p w14:paraId="5C596320" w14:textId="77777777" w:rsidR="009573A1" w:rsidRPr="0035100D" w:rsidRDefault="00813FC1">
            <w:pPr>
              <w:spacing w:before="1"/>
              <w:ind w:left="102"/>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.6</w:t>
            </w:r>
          </w:p>
          <w:p w14:paraId="6C3CBAF5" w14:textId="77777777" w:rsidR="009573A1" w:rsidRPr="0035100D" w:rsidRDefault="00813FC1">
            <w:pPr>
              <w:spacing w:before="1"/>
              <w:ind w:left="102"/>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.3</w:t>
            </w:r>
          </w:p>
          <w:p w14:paraId="70DD3E44" w14:textId="77777777" w:rsidR="009573A1" w:rsidRPr="0035100D" w:rsidRDefault="00813FC1">
            <w:pPr>
              <w:spacing w:line="260" w:lineRule="exact"/>
              <w:ind w:left="102"/>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.0</w:t>
            </w:r>
          </w:p>
          <w:p w14:paraId="72AA9AE1" w14:textId="77777777" w:rsidR="009573A1" w:rsidRPr="0035100D" w:rsidRDefault="00813FC1">
            <w:pPr>
              <w:spacing w:before="1"/>
              <w:ind w:left="102"/>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.7</w:t>
            </w:r>
          </w:p>
          <w:p w14:paraId="1604A466" w14:textId="77777777" w:rsidR="009573A1" w:rsidRPr="0035100D" w:rsidRDefault="00813FC1">
            <w:pPr>
              <w:spacing w:line="260" w:lineRule="exact"/>
              <w:ind w:left="102"/>
              <w:rPr>
                <w:rFonts w:ascii="Proxima Nova" w:eastAsia="Tahoma" w:hAnsi="Proxima Nova" w:cs="Tahoma"/>
                <w:sz w:val="22"/>
                <w:szCs w:val="22"/>
              </w:rPr>
            </w:pPr>
            <w:r w:rsidRPr="0035100D">
              <w:rPr>
                <w:rFonts w:ascii="Proxima Nova" w:eastAsia="Tahoma" w:hAnsi="Proxima Nova" w:cs="Tahoma"/>
                <w:spacing w:val="-1"/>
                <w:position w:val="-1"/>
                <w:sz w:val="22"/>
                <w:szCs w:val="22"/>
              </w:rPr>
              <w:t>0</w:t>
            </w:r>
            <w:r w:rsidRPr="0035100D">
              <w:rPr>
                <w:rFonts w:ascii="Proxima Nova" w:eastAsia="Tahoma" w:hAnsi="Proxima Nova" w:cs="Tahoma"/>
                <w:position w:val="-1"/>
                <w:sz w:val="22"/>
                <w:szCs w:val="22"/>
              </w:rPr>
              <w:t>.4</w:t>
            </w:r>
          </w:p>
          <w:p w14:paraId="4B239DDE" w14:textId="77777777" w:rsidR="009573A1" w:rsidRPr="0035100D" w:rsidRDefault="00813FC1">
            <w:pPr>
              <w:spacing w:before="1"/>
              <w:ind w:left="102"/>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.5</w:t>
            </w:r>
          </w:p>
          <w:p w14:paraId="306C2C0F" w14:textId="77777777" w:rsidR="009573A1" w:rsidRPr="0035100D" w:rsidRDefault="00813FC1">
            <w:pPr>
              <w:spacing w:before="1"/>
              <w:ind w:left="102"/>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.8</w:t>
            </w:r>
          </w:p>
          <w:p w14:paraId="40E31032" w14:textId="77777777" w:rsidR="009573A1" w:rsidRPr="0035100D" w:rsidRDefault="00813FC1">
            <w:pPr>
              <w:spacing w:line="260" w:lineRule="exact"/>
              <w:ind w:left="102"/>
              <w:rPr>
                <w:rFonts w:ascii="Proxima Nova" w:eastAsia="Tahoma" w:hAnsi="Proxima Nova" w:cs="Tahoma"/>
                <w:sz w:val="22"/>
                <w:szCs w:val="22"/>
              </w:rPr>
            </w:pPr>
            <w:r w:rsidRPr="0035100D">
              <w:rPr>
                <w:rFonts w:ascii="Proxima Nova" w:eastAsia="Tahoma" w:hAnsi="Proxima Nova" w:cs="Tahoma"/>
                <w:spacing w:val="-1"/>
                <w:position w:val="-1"/>
                <w:sz w:val="22"/>
                <w:szCs w:val="22"/>
              </w:rPr>
              <w:t>0</w:t>
            </w:r>
            <w:r w:rsidRPr="0035100D">
              <w:rPr>
                <w:rFonts w:ascii="Proxima Nova" w:eastAsia="Tahoma" w:hAnsi="Proxima Nova" w:cs="Tahoma"/>
                <w:position w:val="-1"/>
                <w:sz w:val="22"/>
                <w:szCs w:val="22"/>
              </w:rPr>
              <w:t>.4</w:t>
            </w:r>
          </w:p>
        </w:tc>
        <w:tc>
          <w:tcPr>
            <w:tcW w:w="1546" w:type="dxa"/>
            <w:tcBorders>
              <w:top w:val="single" w:sz="5" w:space="0" w:color="000000"/>
              <w:left w:val="single" w:sz="5" w:space="0" w:color="000000"/>
              <w:bottom w:val="single" w:sz="5" w:space="0" w:color="000000"/>
              <w:right w:val="single" w:sz="5" w:space="0" w:color="000000"/>
            </w:tcBorders>
          </w:tcPr>
          <w:p w14:paraId="61F11259" w14:textId="77777777" w:rsidR="009573A1" w:rsidRPr="0035100D" w:rsidRDefault="00813FC1">
            <w:pPr>
              <w:spacing w:line="260" w:lineRule="exact"/>
              <w:ind w:left="114"/>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1</w:t>
            </w:r>
          </w:p>
          <w:p w14:paraId="7859C568" w14:textId="77777777" w:rsidR="009573A1" w:rsidRPr="0035100D" w:rsidRDefault="00813FC1">
            <w:pPr>
              <w:spacing w:line="260" w:lineRule="exact"/>
              <w:ind w:left="114"/>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2</w:t>
            </w:r>
          </w:p>
          <w:p w14:paraId="26F72842" w14:textId="77777777" w:rsidR="009573A1" w:rsidRPr="0035100D" w:rsidRDefault="00813FC1">
            <w:pPr>
              <w:spacing w:before="1"/>
              <w:ind w:left="114"/>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3</w:t>
            </w:r>
          </w:p>
          <w:p w14:paraId="72D04104" w14:textId="77777777" w:rsidR="009573A1" w:rsidRPr="0035100D" w:rsidRDefault="00813FC1">
            <w:pPr>
              <w:spacing w:before="1"/>
              <w:ind w:left="114"/>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4</w:t>
            </w:r>
          </w:p>
          <w:p w14:paraId="3A5B3CE0" w14:textId="77777777" w:rsidR="009573A1" w:rsidRPr="0035100D" w:rsidRDefault="00813FC1">
            <w:pPr>
              <w:spacing w:line="260" w:lineRule="exact"/>
              <w:ind w:left="114"/>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5</w:t>
            </w:r>
          </w:p>
          <w:p w14:paraId="593B321E" w14:textId="77777777" w:rsidR="009573A1" w:rsidRPr="0035100D" w:rsidRDefault="00813FC1">
            <w:pPr>
              <w:spacing w:before="1"/>
              <w:ind w:left="114"/>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6</w:t>
            </w:r>
          </w:p>
          <w:p w14:paraId="4EFE9372" w14:textId="77777777" w:rsidR="009573A1" w:rsidRPr="0035100D" w:rsidRDefault="00813FC1">
            <w:pPr>
              <w:spacing w:line="260" w:lineRule="exact"/>
              <w:ind w:left="114"/>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7</w:t>
            </w:r>
          </w:p>
          <w:p w14:paraId="176B617F" w14:textId="77777777" w:rsidR="009573A1" w:rsidRPr="0035100D" w:rsidRDefault="00813FC1">
            <w:pPr>
              <w:spacing w:before="1"/>
              <w:ind w:left="114"/>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8</w:t>
            </w:r>
          </w:p>
        </w:tc>
        <w:tc>
          <w:tcPr>
            <w:tcW w:w="1236" w:type="dxa"/>
            <w:tcBorders>
              <w:top w:val="single" w:sz="5" w:space="0" w:color="000000"/>
              <w:left w:val="single" w:sz="5" w:space="0" w:color="000000"/>
              <w:bottom w:val="single" w:sz="5" w:space="0" w:color="000000"/>
              <w:right w:val="single" w:sz="5" w:space="0" w:color="000000"/>
            </w:tcBorders>
          </w:tcPr>
          <w:p w14:paraId="0D87F9E4" w14:textId="77777777" w:rsidR="009573A1" w:rsidRPr="0035100D" w:rsidRDefault="00813FC1">
            <w:pPr>
              <w:spacing w:line="260" w:lineRule="exact"/>
              <w:ind w:left="102"/>
              <w:rPr>
                <w:rFonts w:ascii="Proxima Nova" w:eastAsia="Tahoma" w:hAnsi="Proxima Nova" w:cs="Tahoma"/>
                <w:sz w:val="22"/>
                <w:szCs w:val="22"/>
              </w:rPr>
            </w:pPr>
            <w:r w:rsidRPr="0035100D">
              <w:rPr>
                <w:rFonts w:ascii="Proxima Nova" w:eastAsia="Tahoma" w:hAnsi="Proxima Nova" w:cs="Tahoma"/>
                <w:spacing w:val="-1"/>
                <w:position w:val="-1"/>
                <w:sz w:val="22"/>
                <w:szCs w:val="22"/>
              </w:rPr>
              <w:t>2</w:t>
            </w:r>
            <w:r w:rsidRPr="0035100D">
              <w:rPr>
                <w:rFonts w:ascii="Proxima Nova" w:eastAsia="Tahoma" w:hAnsi="Proxima Nova" w:cs="Tahoma"/>
                <w:position w:val="-1"/>
                <w:sz w:val="22"/>
                <w:szCs w:val="22"/>
              </w:rPr>
              <w:t>0</w:t>
            </w:r>
          </w:p>
          <w:p w14:paraId="348A4E82" w14:textId="77777777" w:rsidR="009573A1" w:rsidRPr="0035100D" w:rsidRDefault="00813FC1">
            <w:pPr>
              <w:spacing w:line="260" w:lineRule="exact"/>
              <w:ind w:left="102"/>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2</w:t>
            </w:r>
          </w:p>
          <w:p w14:paraId="38F2B149" w14:textId="77777777" w:rsidR="009573A1" w:rsidRPr="0035100D" w:rsidRDefault="00813FC1">
            <w:pPr>
              <w:spacing w:before="1"/>
              <w:ind w:left="198"/>
              <w:rPr>
                <w:rFonts w:ascii="Proxima Nova" w:eastAsia="Tahoma" w:hAnsi="Proxima Nova" w:cs="Tahoma"/>
                <w:sz w:val="22"/>
                <w:szCs w:val="22"/>
              </w:rPr>
            </w:pPr>
            <w:r w:rsidRPr="0035100D">
              <w:rPr>
                <w:rFonts w:ascii="Proxima Nova" w:eastAsia="Tahoma" w:hAnsi="Proxima Nova" w:cs="Tahoma"/>
                <w:sz w:val="22"/>
                <w:szCs w:val="22"/>
              </w:rPr>
              <w:t>6</w:t>
            </w:r>
          </w:p>
          <w:p w14:paraId="5188121D" w14:textId="77777777" w:rsidR="009573A1" w:rsidRPr="0035100D" w:rsidRDefault="00813FC1">
            <w:pPr>
              <w:spacing w:before="1"/>
              <w:ind w:left="198"/>
              <w:rPr>
                <w:rFonts w:ascii="Proxima Nova" w:eastAsia="Tahoma" w:hAnsi="Proxima Nova" w:cs="Tahoma"/>
                <w:sz w:val="22"/>
                <w:szCs w:val="22"/>
              </w:rPr>
            </w:pPr>
            <w:r w:rsidRPr="0035100D">
              <w:rPr>
                <w:rFonts w:ascii="Proxima Nova" w:eastAsia="Tahoma" w:hAnsi="Proxima Nova" w:cs="Tahoma"/>
                <w:sz w:val="22"/>
                <w:szCs w:val="22"/>
              </w:rPr>
              <w:t>8</w:t>
            </w:r>
          </w:p>
          <w:p w14:paraId="6C2BBF25" w14:textId="77777777" w:rsidR="009573A1" w:rsidRPr="0035100D" w:rsidRDefault="00813FC1">
            <w:pPr>
              <w:spacing w:line="260" w:lineRule="exact"/>
              <w:ind w:left="198"/>
              <w:rPr>
                <w:rFonts w:ascii="Proxima Nova" w:eastAsia="Tahoma" w:hAnsi="Proxima Nova" w:cs="Tahoma"/>
                <w:sz w:val="22"/>
                <w:szCs w:val="22"/>
              </w:rPr>
            </w:pPr>
            <w:r w:rsidRPr="0035100D">
              <w:rPr>
                <w:rFonts w:ascii="Proxima Nova" w:eastAsia="Tahoma" w:hAnsi="Proxima Nova" w:cs="Tahoma"/>
                <w:position w:val="-1"/>
                <w:sz w:val="22"/>
                <w:szCs w:val="22"/>
              </w:rPr>
              <w:t>5</w:t>
            </w:r>
          </w:p>
          <w:p w14:paraId="6550DBC3" w14:textId="77777777" w:rsidR="009573A1" w:rsidRPr="0035100D" w:rsidRDefault="00813FC1">
            <w:pPr>
              <w:spacing w:before="1"/>
              <w:ind w:left="102"/>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p>
          <w:p w14:paraId="6A0BA247" w14:textId="77777777" w:rsidR="009573A1" w:rsidRPr="0035100D" w:rsidRDefault="00813FC1">
            <w:pPr>
              <w:spacing w:line="260" w:lineRule="exact"/>
              <w:ind w:left="102"/>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1</w:t>
            </w:r>
          </w:p>
          <w:p w14:paraId="5B5D60D9" w14:textId="77777777" w:rsidR="009573A1" w:rsidRPr="0035100D" w:rsidRDefault="00813FC1">
            <w:pPr>
              <w:spacing w:before="1"/>
              <w:ind w:left="198"/>
              <w:rPr>
                <w:rFonts w:ascii="Proxima Nova" w:eastAsia="Tahoma" w:hAnsi="Proxima Nova" w:cs="Tahoma"/>
                <w:sz w:val="22"/>
                <w:szCs w:val="22"/>
              </w:rPr>
            </w:pPr>
            <w:r w:rsidRPr="0035100D">
              <w:rPr>
                <w:rFonts w:ascii="Proxima Nova" w:eastAsia="Tahoma" w:hAnsi="Proxima Nova" w:cs="Tahoma"/>
                <w:sz w:val="22"/>
                <w:szCs w:val="22"/>
              </w:rPr>
              <w:t>8</w:t>
            </w:r>
          </w:p>
        </w:tc>
        <w:tc>
          <w:tcPr>
            <w:tcW w:w="1730" w:type="dxa"/>
            <w:tcBorders>
              <w:top w:val="single" w:sz="5" w:space="0" w:color="000000"/>
              <w:left w:val="single" w:sz="5" w:space="0" w:color="000000"/>
              <w:bottom w:val="single" w:sz="5" w:space="0" w:color="000000"/>
              <w:right w:val="single" w:sz="5" w:space="0" w:color="000000"/>
            </w:tcBorders>
          </w:tcPr>
          <w:p w14:paraId="2859439E" w14:textId="77777777" w:rsidR="009573A1" w:rsidRPr="0035100D" w:rsidRDefault="00813FC1">
            <w:pPr>
              <w:spacing w:line="260" w:lineRule="exact"/>
              <w:ind w:left="102"/>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.4</w:t>
            </w:r>
          </w:p>
          <w:p w14:paraId="0383D5A0" w14:textId="77777777" w:rsidR="009573A1" w:rsidRPr="0035100D" w:rsidRDefault="00813FC1">
            <w:pPr>
              <w:spacing w:line="260" w:lineRule="exact"/>
              <w:ind w:left="102"/>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.0</w:t>
            </w:r>
          </w:p>
          <w:p w14:paraId="73A70AB4" w14:textId="77777777" w:rsidR="009573A1" w:rsidRPr="0035100D" w:rsidRDefault="00813FC1">
            <w:pPr>
              <w:spacing w:before="1"/>
              <w:ind w:left="102"/>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.8</w:t>
            </w:r>
          </w:p>
          <w:p w14:paraId="6A528257" w14:textId="77777777" w:rsidR="009573A1" w:rsidRPr="0035100D" w:rsidRDefault="00813FC1">
            <w:pPr>
              <w:spacing w:before="1"/>
              <w:ind w:left="102"/>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.7</w:t>
            </w:r>
          </w:p>
          <w:p w14:paraId="7A5F339F" w14:textId="77777777" w:rsidR="009573A1" w:rsidRPr="0035100D" w:rsidRDefault="00813FC1">
            <w:pPr>
              <w:spacing w:line="260" w:lineRule="exact"/>
              <w:ind w:left="102"/>
              <w:rPr>
                <w:rFonts w:ascii="Proxima Nova" w:eastAsia="Tahoma" w:hAnsi="Proxima Nova" w:cs="Tahoma"/>
                <w:sz w:val="22"/>
                <w:szCs w:val="22"/>
              </w:rPr>
            </w:pPr>
            <w:r w:rsidRPr="0035100D">
              <w:rPr>
                <w:rFonts w:ascii="Proxima Nova" w:eastAsia="Tahoma" w:hAnsi="Proxima Nova" w:cs="Tahoma"/>
                <w:spacing w:val="-1"/>
                <w:position w:val="-1"/>
                <w:sz w:val="22"/>
                <w:szCs w:val="22"/>
              </w:rPr>
              <w:t>0</w:t>
            </w:r>
            <w:r w:rsidRPr="0035100D">
              <w:rPr>
                <w:rFonts w:ascii="Proxima Nova" w:eastAsia="Tahoma" w:hAnsi="Proxima Nova" w:cs="Tahoma"/>
                <w:position w:val="-1"/>
                <w:sz w:val="22"/>
                <w:szCs w:val="22"/>
              </w:rPr>
              <w:t>.5</w:t>
            </w:r>
          </w:p>
          <w:p w14:paraId="314C49CF" w14:textId="77777777" w:rsidR="009573A1" w:rsidRPr="0035100D" w:rsidRDefault="00813FC1">
            <w:pPr>
              <w:spacing w:before="1"/>
              <w:ind w:left="102"/>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.9</w:t>
            </w:r>
          </w:p>
          <w:p w14:paraId="56B8452B" w14:textId="77777777" w:rsidR="009573A1" w:rsidRPr="0035100D" w:rsidRDefault="00813FC1">
            <w:pPr>
              <w:spacing w:line="260" w:lineRule="exact"/>
              <w:ind w:left="102"/>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.2</w:t>
            </w:r>
          </w:p>
          <w:p w14:paraId="76425A95" w14:textId="77777777" w:rsidR="009573A1" w:rsidRPr="0035100D" w:rsidRDefault="00813FC1">
            <w:pPr>
              <w:spacing w:before="1"/>
              <w:ind w:left="102"/>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.5</w:t>
            </w:r>
          </w:p>
        </w:tc>
      </w:tr>
    </w:tbl>
    <w:p w14:paraId="335BEC55" w14:textId="77777777" w:rsidR="009573A1" w:rsidRPr="0035100D" w:rsidRDefault="009573A1">
      <w:pPr>
        <w:spacing w:before="20" w:line="240" w:lineRule="exact"/>
        <w:rPr>
          <w:sz w:val="24"/>
          <w:szCs w:val="24"/>
        </w:rPr>
      </w:pPr>
    </w:p>
    <w:p w14:paraId="688644B4" w14:textId="77777777" w:rsidR="009573A1" w:rsidRPr="0035100D" w:rsidRDefault="00813FC1">
      <w:pPr>
        <w:spacing w:before="22"/>
        <w:ind w:left="540" w:right="179"/>
        <w:rPr>
          <w:rFonts w:ascii="Proxima Nova" w:eastAsia="Tahoma" w:hAnsi="Proxima Nova" w:cs="Tahoma"/>
          <w:sz w:val="22"/>
          <w:szCs w:val="22"/>
        </w:rPr>
      </w:pPr>
      <w:r w:rsidRPr="0035100D">
        <w:rPr>
          <w:rFonts w:ascii="Proxima Nova" w:eastAsia="Tahoma" w:hAnsi="Proxima Nova" w:cs="Tahoma"/>
          <w:spacing w:val="-1"/>
          <w:sz w:val="22"/>
          <w:szCs w:val="22"/>
        </w:rPr>
        <w:t>De</w:t>
      </w:r>
      <w:r w:rsidRPr="0035100D">
        <w:rPr>
          <w:rFonts w:ascii="Proxima Nova" w:eastAsia="Tahoma" w:hAnsi="Proxima Nova" w:cs="Tahoma"/>
          <w:sz w:val="22"/>
          <w:szCs w:val="22"/>
        </w:rPr>
        <w:t xml:space="preserve">rive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dis</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f</w:t>
      </w:r>
      <w:r w:rsidRPr="0035100D">
        <w:rPr>
          <w:rFonts w:ascii="Proxima Nova" w:eastAsia="Tahoma" w:hAnsi="Proxima Nova" w:cs="Tahoma"/>
          <w:spacing w:val="-1"/>
          <w:sz w:val="22"/>
          <w:szCs w:val="22"/>
        </w:rPr>
        <w:t>unc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ion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 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dis</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5"/>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wee</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 xml:space="preserve">od’ </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acc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p>
    <w:p w14:paraId="0206A6B4" w14:textId="77777777" w:rsidR="009573A1" w:rsidRPr="0035100D" w:rsidRDefault="009573A1">
      <w:pPr>
        <w:spacing w:before="9" w:line="100" w:lineRule="exact"/>
        <w:rPr>
          <w:sz w:val="11"/>
          <w:szCs w:val="11"/>
        </w:rPr>
      </w:pPr>
    </w:p>
    <w:p w14:paraId="5435FDCA" w14:textId="77777777" w:rsidR="009573A1" w:rsidRPr="0035100D" w:rsidRDefault="009573A1">
      <w:pPr>
        <w:spacing w:line="200" w:lineRule="exact"/>
      </w:pPr>
    </w:p>
    <w:p w14:paraId="36560348" w14:textId="77777777" w:rsidR="009573A1" w:rsidRPr="0035100D" w:rsidRDefault="00813FC1">
      <w:pPr>
        <w:ind w:left="660" w:right="172"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 </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You</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man</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K 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il</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 </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 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go</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di</w:t>
      </w:r>
      <w:r w:rsidRPr="0035100D">
        <w:rPr>
          <w:rFonts w:ascii="Proxima Nova" w:eastAsia="Tahoma" w:hAnsi="Proxima Nova" w:cs="Tahoma"/>
          <w:spacing w:val="-1"/>
          <w:sz w:val="22"/>
          <w:szCs w:val="22"/>
        </w:rPr>
        <w:t>ca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ors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n</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dis</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b</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wee</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good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 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acc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good’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acc</w:t>
      </w:r>
      <w:r w:rsidRPr="0035100D">
        <w:rPr>
          <w:rFonts w:ascii="Proxima Nova" w:eastAsia="Tahoma" w:hAnsi="Proxima Nova" w:cs="Tahoma"/>
          <w:spacing w:val="-2"/>
          <w:sz w:val="22"/>
          <w:szCs w:val="22"/>
        </w:rPr>
        <w:t>o</w:t>
      </w:r>
      <w:r w:rsidRPr="0035100D">
        <w:rPr>
          <w:rFonts w:ascii="Proxima Nova" w:eastAsia="Tahoma" w:hAnsi="Proxima Nova" w:cs="Tahoma"/>
          <w:spacing w:val="3"/>
          <w:sz w:val="22"/>
          <w:szCs w:val="22"/>
        </w:rPr>
        <w:t>u</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ys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in</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stipul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b</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acc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do</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ot</w:t>
      </w:r>
      <w:r w:rsidRPr="0035100D">
        <w:rPr>
          <w:rFonts w:ascii="Proxima Nova" w:eastAsia="Tahoma" w:hAnsi="Proxima Nova" w:cs="Tahoma"/>
          <w:spacing w:val="2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in</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stipu</w:t>
      </w:r>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2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You</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3"/>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on</w:t>
      </w:r>
    </w:p>
    <w:p w14:paraId="1CC8A3EB" w14:textId="77777777" w:rsidR="009573A1" w:rsidRPr="0035100D" w:rsidRDefault="00813FC1">
      <w:pPr>
        <w:ind w:left="660"/>
        <w:rPr>
          <w:rFonts w:ascii="Proxima Nova" w:eastAsia="Tahoma" w:hAnsi="Proxima Nova" w:cs="Tahoma"/>
          <w:sz w:val="22"/>
          <w:szCs w:val="22"/>
        </w:rPr>
        <w:sectPr w:rsidR="009573A1" w:rsidRPr="0035100D">
          <w:headerReference w:type="default" r:id="rId10"/>
          <w:footerReference w:type="default" r:id="rId11"/>
          <w:pgSz w:w="11900" w:h="16840"/>
          <w:pgMar w:top="1580" w:right="1580" w:bottom="280" w:left="1680" w:header="720" w:footer="720" w:gutter="0"/>
          <w:cols w:space="720"/>
        </w:sect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8 </w:t>
      </w:r>
      <w:r w:rsidRPr="0035100D">
        <w:rPr>
          <w:rFonts w:ascii="Proxima Nova" w:eastAsia="Tahoma" w:hAnsi="Proxima Nova" w:cs="Tahoma"/>
          <w:spacing w:val="-1"/>
          <w:sz w:val="22"/>
          <w:szCs w:val="22"/>
        </w:rPr>
        <w:t>acc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go</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8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 is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giv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w:t>
      </w:r>
    </w:p>
    <w:p w14:paraId="58454224" w14:textId="77777777" w:rsidR="009573A1" w:rsidRPr="0035100D" w:rsidRDefault="009573A1">
      <w:pPr>
        <w:spacing w:before="1" w:line="120" w:lineRule="exact"/>
        <w:rPr>
          <w:sz w:val="12"/>
          <w:szCs w:val="12"/>
        </w:rPr>
      </w:pPr>
    </w:p>
    <w:tbl>
      <w:tblPr>
        <w:tblW w:w="0" w:type="auto"/>
        <w:tblInd w:w="114" w:type="dxa"/>
        <w:tblLayout w:type="fixed"/>
        <w:tblCellMar>
          <w:left w:w="0" w:type="dxa"/>
          <w:right w:w="0" w:type="dxa"/>
        </w:tblCellMar>
        <w:tblLook w:val="01E0" w:firstRow="1" w:lastRow="1" w:firstColumn="1" w:lastColumn="1" w:noHBand="0" w:noVBand="0"/>
      </w:tblPr>
      <w:tblGrid>
        <w:gridCol w:w="1236"/>
        <w:gridCol w:w="1301"/>
        <w:gridCol w:w="1370"/>
        <w:gridCol w:w="1536"/>
        <w:gridCol w:w="1234"/>
        <w:gridCol w:w="1738"/>
      </w:tblGrid>
      <w:tr w:rsidR="009573A1" w:rsidRPr="0035100D" w14:paraId="314E743B" w14:textId="77777777">
        <w:trPr>
          <w:trHeight w:hRule="exact" w:val="355"/>
        </w:trPr>
        <w:tc>
          <w:tcPr>
            <w:tcW w:w="3907" w:type="dxa"/>
            <w:gridSpan w:val="3"/>
            <w:tcBorders>
              <w:top w:val="single" w:sz="5" w:space="0" w:color="000000"/>
              <w:left w:val="single" w:sz="5" w:space="0" w:color="000000"/>
              <w:bottom w:val="nil"/>
              <w:right w:val="single" w:sz="5" w:space="0" w:color="000000"/>
            </w:tcBorders>
          </w:tcPr>
          <w:p w14:paraId="74073BC3" w14:textId="77777777" w:rsidR="009573A1" w:rsidRPr="0035100D" w:rsidRDefault="00813FC1">
            <w:pPr>
              <w:spacing w:before="35"/>
              <w:ind w:left="1223"/>
              <w:rPr>
                <w:rFonts w:ascii="Proxima Nova" w:eastAsia="Tahoma" w:hAnsi="Proxima Nova" w:cs="Tahoma"/>
                <w:sz w:val="22"/>
                <w:szCs w:val="22"/>
              </w:rPr>
            </w:pP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ood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cc</w:t>
            </w:r>
            <w:r w:rsidRPr="0035100D">
              <w:rPr>
                <w:rFonts w:ascii="Proxima Nova" w:eastAsia="Tahoma" w:hAnsi="Proxima Nova" w:cs="Tahoma"/>
                <w:spacing w:val="1"/>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p>
        </w:tc>
        <w:tc>
          <w:tcPr>
            <w:tcW w:w="4507" w:type="dxa"/>
            <w:gridSpan w:val="3"/>
            <w:tcBorders>
              <w:top w:val="single" w:sz="5" w:space="0" w:color="000000"/>
              <w:left w:val="single" w:sz="5" w:space="0" w:color="000000"/>
              <w:bottom w:val="nil"/>
              <w:right w:val="single" w:sz="5" w:space="0" w:color="000000"/>
            </w:tcBorders>
          </w:tcPr>
          <w:p w14:paraId="548C9C21" w14:textId="77777777" w:rsidR="009573A1" w:rsidRPr="0035100D" w:rsidRDefault="00813FC1">
            <w:pPr>
              <w:spacing w:before="35"/>
              <w:ind w:left="1556" w:right="1559"/>
              <w:jc w:val="center"/>
              <w:rPr>
                <w:rFonts w:ascii="Proxima Nova" w:eastAsia="Tahoma" w:hAnsi="Proxima Nova" w:cs="Tahoma"/>
                <w:sz w:val="22"/>
                <w:szCs w:val="22"/>
              </w:rPr>
            </w:pP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p>
        </w:tc>
      </w:tr>
      <w:tr w:rsidR="009573A1" w:rsidRPr="0035100D" w14:paraId="7711AB3B" w14:textId="77777777">
        <w:trPr>
          <w:trHeight w:hRule="exact" w:val="1073"/>
        </w:trPr>
        <w:tc>
          <w:tcPr>
            <w:tcW w:w="1236" w:type="dxa"/>
            <w:tcBorders>
              <w:top w:val="nil"/>
              <w:left w:val="single" w:sz="5" w:space="0" w:color="000000"/>
              <w:bottom w:val="single" w:sz="5" w:space="0" w:color="000000"/>
              <w:right w:val="single" w:sz="5" w:space="0" w:color="000000"/>
            </w:tcBorders>
          </w:tcPr>
          <w:p w14:paraId="29CDD7E6" w14:textId="77777777" w:rsidR="009573A1" w:rsidRPr="0035100D" w:rsidRDefault="00813FC1">
            <w:pPr>
              <w:spacing w:before="3"/>
              <w:ind w:left="225"/>
              <w:rPr>
                <w:rFonts w:ascii="Proxima Nova" w:eastAsia="Tahoma" w:hAnsi="Proxima Nova" w:cs="Tahoma"/>
                <w:sz w:val="22"/>
                <w:szCs w:val="22"/>
              </w:rPr>
            </w:pP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p>
          <w:p w14:paraId="58E04B93" w14:textId="77777777" w:rsidR="009573A1" w:rsidRPr="0035100D" w:rsidRDefault="00813FC1">
            <w:pPr>
              <w:spacing w:before="1"/>
              <w:ind w:left="227"/>
              <w:rPr>
                <w:rFonts w:ascii="Proxima Nova" w:eastAsia="Tahoma" w:hAnsi="Proxima Nova" w:cs="Tahoma"/>
                <w:sz w:val="22"/>
                <w:szCs w:val="22"/>
              </w:rPr>
            </w:pPr>
            <w:r w:rsidRPr="0035100D">
              <w:rPr>
                <w:rFonts w:ascii="Proxima Nova" w:eastAsia="Tahoma" w:hAnsi="Proxima Nova" w:cs="Tahoma"/>
                <w:spacing w:val="-1"/>
                <w:sz w:val="22"/>
                <w:szCs w:val="22"/>
              </w:rPr>
              <w:t>Num</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p>
        </w:tc>
        <w:tc>
          <w:tcPr>
            <w:tcW w:w="1301" w:type="dxa"/>
            <w:tcBorders>
              <w:top w:val="single" w:sz="5" w:space="0" w:color="000000"/>
              <w:left w:val="single" w:sz="5" w:space="0" w:color="000000"/>
              <w:bottom w:val="single" w:sz="5" w:space="0" w:color="000000"/>
              <w:right w:val="single" w:sz="5" w:space="0" w:color="000000"/>
            </w:tcBorders>
          </w:tcPr>
          <w:p w14:paraId="2FC02902" w14:textId="77777777" w:rsidR="009573A1" w:rsidRPr="0035100D" w:rsidRDefault="00813FC1">
            <w:pPr>
              <w:spacing w:before="4" w:line="260" w:lineRule="exact"/>
              <w:ind w:left="424" w:right="243" w:hanging="142"/>
              <w:rPr>
                <w:rFonts w:ascii="Proxima Nova" w:eastAsia="Tahoma" w:hAnsi="Proxima Nova" w:cs="Tahoma"/>
                <w:sz w:val="22"/>
                <w:szCs w:val="22"/>
              </w:rPr>
            </w:pP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p>
        </w:tc>
        <w:tc>
          <w:tcPr>
            <w:tcW w:w="1370" w:type="dxa"/>
            <w:tcBorders>
              <w:top w:val="single" w:sz="5" w:space="0" w:color="000000"/>
              <w:left w:val="single" w:sz="5" w:space="0" w:color="000000"/>
              <w:bottom w:val="single" w:sz="5" w:space="0" w:color="000000"/>
              <w:right w:val="single" w:sz="5" w:space="0" w:color="000000"/>
            </w:tcBorders>
          </w:tcPr>
          <w:p w14:paraId="79F20D10" w14:textId="77777777" w:rsidR="009573A1" w:rsidRPr="0035100D" w:rsidRDefault="00813FC1">
            <w:pPr>
              <w:spacing w:before="4" w:line="260" w:lineRule="exact"/>
              <w:ind w:left="219" w:right="221" w:firstLine="1"/>
              <w:jc w:val="center"/>
              <w:rPr>
                <w:rFonts w:ascii="Proxima Nova" w:eastAsia="Tahoma" w:hAnsi="Proxima Nova" w:cs="Tahoma"/>
                <w:sz w:val="22"/>
                <w:szCs w:val="22"/>
              </w:rPr>
            </w:pPr>
            <w:r w:rsidRPr="0035100D">
              <w:rPr>
                <w:rFonts w:ascii="Proxima Nova" w:eastAsia="Tahoma" w:hAnsi="Proxima Nova" w:cs="Tahoma"/>
                <w:spacing w:val="-1"/>
                <w:sz w:val="22"/>
                <w:szCs w:val="22"/>
              </w:rPr>
              <w:t>In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st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w:t>
            </w:r>
          </w:p>
          <w:p w14:paraId="55EC08C3" w14:textId="77777777" w:rsidR="009573A1" w:rsidRPr="0035100D" w:rsidRDefault="00813FC1">
            <w:pPr>
              <w:spacing w:line="240" w:lineRule="exact"/>
              <w:ind w:left="423" w:right="424"/>
              <w:jc w:val="center"/>
              <w:rPr>
                <w:rFonts w:ascii="Proxima Nova" w:eastAsia="Tahoma" w:hAnsi="Proxima Nova" w:cs="Tahoma"/>
                <w:sz w:val="22"/>
                <w:szCs w:val="22"/>
              </w:rPr>
            </w:pP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a</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io</w:t>
            </w:r>
          </w:p>
        </w:tc>
        <w:tc>
          <w:tcPr>
            <w:tcW w:w="1536" w:type="dxa"/>
            <w:tcBorders>
              <w:top w:val="nil"/>
              <w:left w:val="single" w:sz="5" w:space="0" w:color="000000"/>
              <w:bottom w:val="single" w:sz="5" w:space="0" w:color="000000"/>
              <w:right w:val="single" w:sz="5" w:space="0" w:color="000000"/>
            </w:tcBorders>
          </w:tcPr>
          <w:p w14:paraId="5B18F4AF" w14:textId="77777777" w:rsidR="009573A1" w:rsidRPr="0035100D" w:rsidRDefault="00813FC1">
            <w:pPr>
              <w:spacing w:before="3"/>
              <w:ind w:left="376"/>
              <w:rPr>
                <w:rFonts w:ascii="Proxima Nova" w:eastAsia="Tahoma" w:hAnsi="Proxima Nova" w:cs="Tahoma"/>
                <w:sz w:val="22"/>
                <w:szCs w:val="22"/>
              </w:rPr>
            </w:pP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p>
          <w:p w14:paraId="676FC13A" w14:textId="77777777" w:rsidR="009573A1" w:rsidRPr="0035100D" w:rsidRDefault="00813FC1">
            <w:pPr>
              <w:spacing w:before="1"/>
              <w:ind w:left="376"/>
              <w:rPr>
                <w:rFonts w:ascii="Proxima Nova" w:eastAsia="Tahoma" w:hAnsi="Proxima Nova" w:cs="Tahoma"/>
                <w:sz w:val="22"/>
                <w:szCs w:val="22"/>
              </w:rPr>
            </w:pPr>
            <w:r w:rsidRPr="0035100D">
              <w:rPr>
                <w:rFonts w:ascii="Proxima Nova" w:eastAsia="Tahoma" w:hAnsi="Proxima Nova" w:cs="Tahoma"/>
                <w:spacing w:val="-1"/>
                <w:sz w:val="22"/>
                <w:szCs w:val="22"/>
              </w:rPr>
              <w:t>Num</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p>
        </w:tc>
        <w:tc>
          <w:tcPr>
            <w:tcW w:w="1234" w:type="dxa"/>
            <w:tcBorders>
              <w:top w:val="single" w:sz="5" w:space="0" w:color="000000"/>
              <w:left w:val="single" w:sz="5" w:space="0" w:color="000000"/>
              <w:bottom w:val="single" w:sz="5" w:space="0" w:color="000000"/>
              <w:right w:val="single" w:sz="5" w:space="0" w:color="000000"/>
            </w:tcBorders>
          </w:tcPr>
          <w:p w14:paraId="4554BE3D" w14:textId="77777777" w:rsidR="009573A1" w:rsidRPr="0035100D" w:rsidRDefault="00813FC1">
            <w:pPr>
              <w:spacing w:before="4" w:line="260" w:lineRule="exact"/>
              <w:ind w:left="390" w:right="212" w:hanging="144"/>
              <w:rPr>
                <w:rFonts w:ascii="Proxima Nova" w:eastAsia="Tahoma" w:hAnsi="Proxima Nova" w:cs="Tahoma"/>
                <w:sz w:val="22"/>
                <w:szCs w:val="22"/>
              </w:rPr>
            </w:pP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p>
        </w:tc>
        <w:tc>
          <w:tcPr>
            <w:tcW w:w="1738" w:type="dxa"/>
            <w:tcBorders>
              <w:top w:val="single" w:sz="5" w:space="0" w:color="000000"/>
              <w:left w:val="single" w:sz="5" w:space="0" w:color="000000"/>
              <w:bottom w:val="single" w:sz="5" w:space="0" w:color="000000"/>
              <w:right w:val="single" w:sz="5" w:space="0" w:color="000000"/>
            </w:tcBorders>
          </w:tcPr>
          <w:p w14:paraId="5F1300C7" w14:textId="77777777" w:rsidR="009573A1" w:rsidRPr="0035100D" w:rsidRDefault="00813FC1">
            <w:pPr>
              <w:spacing w:before="4" w:line="260" w:lineRule="exact"/>
              <w:ind w:left="169" w:right="131" w:firstLine="312"/>
              <w:rPr>
                <w:rFonts w:ascii="Proxima Nova" w:eastAsia="Tahoma" w:hAnsi="Proxima Nova" w:cs="Tahoma"/>
                <w:sz w:val="22"/>
                <w:szCs w:val="22"/>
              </w:rPr>
            </w:pPr>
            <w:r w:rsidRPr="0035100D">
              <w:rPr>
                <w:rFonts w:ascii="Proxima Nova" w:eastAsia="Tahoma" w:hAnsi="Proxima Nova" w:cs="Tahoma"/>
                <w:spacing w:val="-1"/>
                <w:sz w:val="22"/>
                <w:szCs w:val="22"/>
              </w:rPr>
              <w:t>In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st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p>
        </w:tc>
      </w:tr>
      <w:tr w:rsidR="009573A1" w:rsidRPr="0035100D" w14:paraId="32D887A7" w14:textId="77777777">
        <w:trPr>
          <w:trHeight w:hRule="exact" w:val="2664"/>
        </w:trPr>
        <w:tc>
          <w:tcPr>
            <w:tcW w:w="1236" w:type="dxa"/>
            <w:tcBorders>
              <w:top w:val="single" w:sz="5" w:space="0" w:color="000000"/>
              <w:left w:val="single" w:sz="5" w:space="0" w:color="000000"/>
              <w:bottom w:val="single" w:sz="5" w:space="0" w:color="000000"/>
              <w:right w:val="single" w:sz="5" w:space="0" w:color="000000"/>
            </w:tcBorders>
          </w:tcPr>
          <w:p w14:paraId="7BE2E792" w14:textId="77777777" w:rsidR="009573A1" w:rsidRPr="0035100D" w:rsidRDefault="00813FC1">
            <w:pPr>
              <w:spacing w:line="260" w:lineRule="exact"/>
              <w:ind w:left="514" w:right="516"/>
              <w:jc w:val="center"/>
              <w:rPr>
                <w:rFonts w:ascii="Proxima Nova" w:eastAsia="Tahoma" w:hAnsi="Proxima Nova" w:cs="Tahoma"/>
                <w:sz w:val="22"/>
                <w:szCs w:val="22"/>
              </w:rPr>
            </w:pPr>
            <w:r w:rsidRPr="0035100D">
              <w:rPr>
                <w:rFonts w:ascii="Proxima Nova" w:eastAsia="Tahoma" w:hAnsi="Proxima Nova" w:cs="Tahoma"/>
                <w:position w:val="-1"/>
                <w:sz w:val="22"/>
                <w:szCs w:val="22"/>
              </w:rPr>
              <w:t>1</w:t>
            </w:r>
          </w:p>
          <w:p w14:paraId="4ADAD708" w14:textId="77777777" w:rsidR="009573A1" w:rsidRPr="0035100D" w:rsidRDefault="00813FC1">
            <w:pPr>
              <w:spacing w:line="260" w:lineRule="exact"/>
              <w:ind w:left="514" w:right="516"/>
              <w:jc w:val="center"/>
              <w:rPr>
                <w:rFonts w:ascii="Proxima Nova" w:eastAsia="Tahoma" w:hAnsi="Proxima Nova" w:cs="Tahoma"/>
                <w:sz w:val="22"/>
                <w:szCs w:val="22"/>
              </w:rPr>
            </w:pPr>
            <w:r w:rsidRPr="0035100D">
              <w:rPr>
                <w:rFonts w:ascii="Proxima Nova" w:eastAsia="Tahoma" w:hAnsi="Proxima Nova" w:cs="Tahoma"/>
                <w:position w:val="-1"/>
                <w:sz w:val="22"/>
                <w:szCs w:val="22"/>
              </w:rPr>
              <w:t>2</w:t>
            </w:r>
          </w:p>
          <w:p w14:paraId="487825A6" w14:textId="77777777" w:rsidR="009573A1" w:rsidRPr="0035100D" w:rsidRDefault="00813FC1">
            <w:pPr>
              <w:spacing w:before="1"/>
              <w:ind w:left="514" w:right="516"/>
              <w:jc w:val="center"/>
              <w:rPr>
                <w:rFonts w:ascii="Proxima Nova" w:eastAsia="Tahoma" w:hAnsi="Proxima Nova" w:cs="Tahoma"/>
                <w:sz w:val="22"/>
                <w:szCs w:val="22"/>
              </w:rPr>
            </w:pPr>
            <w:r w:rsidRPr="0035100D">
              <w:rPr>
                <w:rFonts w:ascii="Proxima Nova" w:eastAsia="Tahoma" w:hAnsi="Proxima Nova" w:cs="Tahoma"/>
                <w:sz w:val="22"/>
                <w:szCs w:val="22"/>
              </w:rPr>
              <w:t>3</w:t>
            </w:r>
          </w:p>
          <w:p w14:paraId="44491FAE" w14:textId="77777777" w:rsidR="009573A1" w:rsidRPr="0035100D" w:rsidRDefault="00813FC1">
            <w:pPr>
              <w:spacing w:before="1"/>
              <w:ind w:left="514" w:right="516"/>
              <w:jc w:val="center"/>
              <w:rPr>
                <w:rFonts w:ascii="Proxima Nova" w:eastAsia="Tahoma" w:hAnsi="Proxima Nova" w:cs="Tahoma"/>
                <w:sz w:val="22"/>
                <w:szCs w:val="22"/>
              </w:rPr>
            </w:pPr>
            <w:r w:rsidRPr="0035100D">
              <w:rPr>
                <w:rFonts w:ascii="Proxima Nova" w:eastAsia="Tahoma" w:hAnsi="Proxima Nova" w:cs="Tahoma"/>
                <w:sz w:val="22"/>
                <w:szCs w:val="22"/>
              </w:rPr>
              <w:t>4</w:t>
            </w:r>
          </w:p>
          <w:p w14:paraId="44512FE6" w14:textId="77777777" w:rsidR="009573A1" w:rsidRPr="0035100D" w:rsidRDefault="00813FC1">
            <w:pPr>
              <w:spacing w:line="260" w:lineRule="exact"/>
              <w:ind w:left="514" w:right="516"/>
              <w:jc w:val="center"/>
              <w:rPr>
                <w:rFonts w:ascii="Proxima Nova" w:eastAsia="Tahoma" w:hAnsi="Proxima Nova" w:cs="Tahoma"/>
                <w:sz w:val="22"/>
                <w:szCs w:val="22"/>
              </w:rPr>
            </w:pPr>
            <w:r w:rsidRPr="0035100D">
              <w:rPr>
                <w:rFonts w:ascii="Proxima Nova" w:eastAsia="Tahoma" w:hAnsi="Proxima Nova" w:cs="Tahoma"/>
                <w:position w:val="-1"/>
                <w:sz w:val="22"/>
                <w:szCs w:val="22"/>
              </w:rPr>
              <w:t>5</w:t>
            </w:r>
          </w:p>
          <w:p w14:paraId="79A774A6" w14:textId="77777777" w:rsidR="009573A1" w:rsidRPr="0035100D" w:rsidRDefault="00813FC1">
            <w:pPr>
              <w:spacing w:before="1"/>
              <w:ind w:left="514" w:right="516"/>
              <w:jc w:val="center"/>
              <w:rPr>
                <w:rFonts w:ascii="Proxima Nova" w:eastAsia="Tahoma" w:hAnsi="Proxima Nova" w:cs="Tahoma"/>
                <w:sz w:val="22"/>
                <w:szCs w:val="22"/>
              </w:rPr>
            </w:pPr>
            <w:r w:rsidRPr="0035100D">
              <w:rPr>
                <w:rFonts w:ascii="Proxima Nova" w:eastAsia="Tahoma" w:hAnsi="Proxima Nova" w:cs="Tahoma"/>
                <w:sz w:val="22"/>
                <w:szCs w:val="22"/>
              </w:rPr>
              <w:t>6</w:t>
            </w:r>
          </w:p>
          <w:p w14:paraId="28330C4D" w14:textId="77777777" w:rsidR="009573A1" w:rsidRPr="0035100D" w:rsidRDefault="00813FC1">
            <w:pPr>
              <w:spacing w:before="1"/>
              <w:ind w:left="514" w:right="516"/>
              <w:jc w:val="center"/>
              <w:rPr>
                <w:rFonts w:ascii="Proxima Nova" w:eastAsia="Tahoma" w:hAnsi="Proxima Nova" w:cs="Tahoma"/>
                <w:sz w:val="22"/>
                <w:szCs w:val="22"/>
              </w:rPr>
            </w:pPr>
            <w:r w:rsidRPr="0035100D">
              <w:rPr>
                <w:rFonts w:ascii="Proxima Nova" w:eastAsia="Tahoma" w:hAnsi="Proxima Nova" w:cs="Tahoma"/>
                <w:sz w:val="22"/>
                <w:szCs w:val="22"/>
              </w:rPr>
              <w:t>7</w:t>
            </w:r>
          </w:p>
          <w:p w14:paraId="496BB386" w14:textId="77777777" w:rsidR="009573A1" w:rsidRPr="0035100D" w:rsidRDefault="00813FC1">
            <w:pPr>
              <w:spacing w:line="260" w:lineRule="exact"/>
              <w:ind w:left="514" w:right="516"/>
              <w:jc w:val="center"/>
              <w:rPr>
                <w:rFonts w:ascii="Proxima Nova" w:eastAsia="Tahoma" w:hAnsi="Proxima Nova" w:cs="Tahoma"/>
                <w:sz w:val="22"/>
                <w:szCs w:val="22"/>
              </w:rPr>
            </w:pPr>
            <w:r w:rsidRPr="0035100D">
              <w:rPr>
                <w:rFonts w:ascii="Proxima Nova" w:eastAsia="Tahoma" w:hAnsi="Proxima Nova" w:cs="Tahoma"/>
                <w:position w:val="-1"/>
                <w:sz w:val="22"/>
                <w:szCs w:val="22"/>
              </w:rPr>
              <w:t>8</w:t>
            </w:r>
          </w:p>
          <w:p w14:paraId="43D2F572" w14:textId="77777777" w:rsidR="009573A1" w:rsidRPr="0035100D" w:rsidRDefault="00813FC1">
            <w:pPr>
              <w:spacing w:before="1"/>
              <w:ind w:left="514" w:right="516"/>
              <w:jc w:val="center"/>
              <w:rPr>
                <w:rFonts w:ascii="Proxima Nova" w:eastAsia="Tahoma" w:hAnsi="Proxima Nova" w:cs="Tahoma"/>
                <w:sz w:val="22"/>
                <w:szCs w:val="22"/>
              </w:rPr>
            </w:pPr>
            <w:r w:rsidRPr="0035100D">
              <w:rPr>
                <w:rFonts w:ascii="Proxima Nova" w:eastAsia="Tahoma" w:hAnsi="Proxima Nova" w:cs="Tahoma"/>
                <w:sz w:val="22"/>
                <w:szCs w:val="22"/>
              </w:rPr>
              <w:t>9</w:t>
            </w:r>
          </w:p>
          <w:p w14:paraId="0F1EE11F" w14:textId="77777777" w:rsidR="009573A1" w:rsidRPr="0035100D" w:rsidRDefault="00813FC1">
            <w:pPr>
              <w:spacing w:before="1" w:line="260" w:lineRule="exact"/>
              <w:ind w:left="454" w:right="457"/>
              <w:jc w:val="center"/>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0</w:t>
            </w:r>
          </w:p>
        </w:tc>
        <w:tc>
          <w:tcPr>
            <w:tcW w:w="1301" w:type="dxa"/>
            <w:tcBorders>
              <w:top w:val="single" w:sz="5" w:space="0" w:color="000000"/>
              <w:left w:val="single" w:sz="5" w:space="0" w:color="000000"/>
              <w:bottom w:val="single" w:sz="5" w:space="0" w:color="000000"/>
              <w:right w:val="single" w:sz="5" w:space="0" w:color="000000"/>
            </w:tcBorders>
          </w:tcPr>
          <w:p w14:paraId="2EAF1969" w14:textId="77777777" w:rsidR="009573A1" w:rsidRPr="0035100D" w:rsidRDefault="00813FC1">
            <w:pPr>
              <w:spacing w:line="260" w:lineRule="exact"/>
              <w:ind w:left="532"/>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4</w:t>
            </w:r>
            <w:r w:rsidRPr="0035100D">
              <w:rPr>
                <w:rFonts w:ascii="Proxima Nova" w:eastAsia="Tahoma" w:hAnsi="Proxima Nova" w:cs="Tahoma"/>
                <w:position w:val="-1"/>
                <w:sz w:val="22"/>
                <w:szCs w:val="22"/>
              </w:rPr>
              <w:t>5</w:t>
            </w:r>
          </w:p>
          <w:p w14:paraId="0E6E9F00" w14:textId="77777777" w:rsidR="009573A1" w:rsidRPr="0035100D" w:rsidRDefault="00813FC1">
            <w:pPr>
              <w:spacing w:line="260" w:lineRule="exact"/>
              <w:ind w:left="532"/>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3</w:t>
            </w:r>
            <w:r w:rsidRPr="0035100D">
              <w:rPr>
                <w:rFonts w:ascii="Proxima Nova" w:eastAsia="Tahoma" w:hAnsi="Proxima Nova" w:cs="Tahoma"/>
                <w:position w:val="-1"/>
                <w:sz w:val="22"/>
                <w:szCs w:val="22"/>
              </w:rPr>
              <w:t>8</w:t>
            </w:r>
          </w:p>
          <w:p w14:paraId="44D66BE9" w14:textId="77777777" w:rsidR="009573A1" w:rsidRPr="0035100D" w:rsidRDefault="00813FC1">
            <w:pPr>
              <w:spacing w:before="1"/>
              <w:ind w:left="532"/>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5</w:t>
            </w:r>
          </w:p>
          <w:p w14:paraId="70F6AA39" w14:textId="77777777" w:rsidR="009573A1" w:rsidRPr="0035100D" w:rsidRDefault="00813FC1">
            <w:pPr>
              <w:spacing w:before="1"/>
              <w:ind w:left="532"/>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p>
          <w:p w14:paraId="41ED5214" w14:textId="77777777" w:rsidR="009573A1" w:rsidRPr="0035100D" w:rsidRDefault="00813FC1">
            <w:pPr>
              <w:spacing w:line="260" w:lineRule="exact"/>
              <w:ind w:left="532"/>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0</w:t>
            </w:r>
          </w:p>
          <w:p w14:paraId="4872AF65" w14:textId="77777777" w:rsidR="009573A1" w:rsidRPr="0035100D" w:rsidRDefault="00813FC1">
            <w:pPr>
              <w:spacing w:before="1"/>
              <w:ind w:left="532"/>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0</w:t>
            </w:r>
          </w:p>
          <w:p w14:paraId="72BF7F45" w14:textId="77777777" w:rsidR="009573A1" w:rsidRPr="0035100D" w:rsidRDefault="00813FC1">
            <w:pPr>
              <w:spacing w:before="1"/>
              <w:ind w:left="532"/>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9</w:t>
            </w:r>
            <w:r w:rsidRPr="0035100D">
              <w:rPr>
                <w:rFonts w:ascii="Proxima Nova" w:eastAsia="Tahoma" w:hAnsi="Proxima Nova" w:cs="Tahoma"/>
                <w:sz w:val="22"/>
                <w:szCs w:val="22"/>
              </w:rPr>
              <w:t>6</w:t>
            </w:r>
          </w:p>
          <w:p w14:paraId="37826225" w14:textId="77777777" w:rsidR="009573A1" w:rsidRPr="0035100D" w:rsidRDefault="00813FC1">
            <w:pPr>
              <w:spacing w:line="260" w:lineRule="exact"/>
              <w:ind w:left="532"/>
              <w:rPr>
                <w:rFonts w:ascii="Proxima Nova" w:eastAsia="Tahoma" w:hAnsi="Proxima Nova" w:cs="Tahoma"/>
                <w:sz w:val="22"/>
                <w:szCs w:val="22"/>
              </w:rPr>
            </w:pPr>
            <w:r w:rsidRPr="0035100D">
              <w:rPr>
                <w:rFonts w:ascii="Proxima Nova" w:eastAsia="Tahoma" w:hAnsi="Proxima Nova" w:cs="Tahoma"/>
                <w:spacing w:val="-1"/>
                <w:position w:val="-1"/>
                <w:sz w:val="22"/>
                <w:szCs w:val="22"/>
              </w:rPr>
              <w:t>0</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9</w:t>
            </w:r>
            <w:r w:rsidRPr="0035100D">
              <w:rPr>
                <w:rFonts w:ascii="Proxima Nova" w:eastAsia="Tahoma" w:hAnsi="Proxima Nova" w:cs="Tahoma"/>
                <w:position w:val="-1"/>
                <w:sz w:val="22"/>
                <w:szCs w:val="22"/>
              </w:rPr>
              <w:t>2</w:t>
            </w:r>
          </w:p>
          <w:p w14:paraId="1FFBE475" w14:textId="77777777" w:rsidR="009573A1" w:rsidRPr="0035100D" w:rsidRDefault="00813FC1">
            <w:pPr>
              <w:spacing w:before="1"/>
              <w:ind w:left="532"/>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9</w:t>
            </w:r>
            <w:r w:rsidRPr="0035100D">
              <w:rPr>
                <w:rFonts w:ascii="Proxima Nova" w:eastAsia="Tahoma" w:hAnsi="Proxima Nova" w:cs="Tahoma"/>
                <w:sz w:val="22"/>
                <w:szCs w:val="22"/>
              </w:rPr>
              <w:t>0</w:t>
            </w:r>
          </w:p>
          <w:p w14:paraId="1D782D21" w14:textId="77777777" w:rsidR="009573A1" w:rsidRPr="0035100D" w:rsidRDefault="00813FC1">
            <w:pPr>
              <w:spacing w:before="1" w:line="260" w:lineRule="exact"/>
              <w:ind w:left="532"/>
              <w:rPr>
                <w:rFonts w:ascii="Proxima Nova" w:eastAsia="Tahoma" w:hAnsi="Proxima Nova" w:cs="Tahoma"/>
                <w:sz w:val="22"/>
                <w:szCs w:val="22"/>
              </w:rPr>
            </w:pPr>
            <w:r w:rsidRPr="0035100D">
              <w:rPr>
                <w:rFonts w:ascii="Proxima Nova" w:eastAsia="Tahoma" w:hAnsi="Proxima Nova" w:cs="Tahoma"/>
                <w:spacing w:val="-1"/>
                <w:position w:val="-1"/>
                <w:sz w:val="22"/>
                <w:szCs w:val="22"/>
              </w:rPr>
              <w:t>0</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8</w:t>
            </w:r>
            <w:r w:rsidRPr="0035100D">
              <w:rPr>
                <w:rFonts w:ascii="Proxima Nova" w:eastAsia="Tahoma" w:hAnsi="Proxima Nova" w:cs="Tahoma"/>
                <w:position w:val="-1"/>
                <w:sz w:val="22"/>
                <w:szCs w:val="22"/>
              </w:rPr>
              <w:t>6</w:t>
            </w:r>
          </w:p>
        </w:tc>
        <w:tc>
          <w:tcPr>
            <w:tcW w:w="1370" w:type="dxa"/>
            <w:tcBorders>
              <w:top w:val="single" w:sz="5" w:space="0" w:color="000000"/>
              <w:left w:val="single" w:sz="5" w:space="0" w:color="000000"/>
              <w:bottom w:val="single" w:sz="5" w:space="0" w:color="000000"/>
              <w:right w:val="single" w:sz="5" w:space="0" w:color="000000"/>
            </w:tcBorders>
          </w:tcPr>
          <w:p w14:paraId="26680F8D" w14:textId="77777777" w:rsidR="009573A1" w:rsidRPr="0035100D" w:rsidRDefault="00813FC1">
            <w:pPr>
              <w:spacing w:line="260" w:lineRule="exact"/>
              <w:ind w:left="572" w:right="406"/>
              <w:jc w:val="center"/>
              <w:rPr>
                <w:rFonts w:ascii="Proxima Nova" w:eastAsia="Tahoma" w:hAnsi="Proxima Nova" w:cs="Tahoma"/>
                <w:sz w:val="22"/>
                <w:szCs w:val="22"/>
              </w:rPr>
            </w:pPr>
            <w:r w:rsidRPr="0035100D">
              <w:rPr>
                <w:rFonts w:ascii="Proxima Nova" w:eastAsia="Tahoma" w:hAnsi="Proxima Nova" w:cs="Tahoma"/>
                <w:spacing w:val="-1"/>
                <w:position w:val="-1"/>
                <w:sz w:val="22"/>
                <w:szCs w:val="22"/>
              </w:rPr>
              <w:t>8</w:t>
            </w:r>
            <w:r w:rsidRPr="0035100D">
              <w:rPr>
                <w:rFonts w:ascii="Proxima Nova" w:eastAsia="Tahoma" w:hAnsi="Proxima Nova" w:cs="Tahoma"/>
                <w:position w:val="-1"/>
                <w:sz w:val="22"/>
                <w:szCs w:val="22"/>
              </w:rPr>
              <w:t>.2</w:t>
            </w:r>
          </w:p>
          <w:p w14:paraId="01294F6C" w14:textId="77777777" w:rsidR="009573A1" w:rsidRPr="0035100D" w:rsidRDefault="00813FC1">
            <w:pPr>
              <w:spacing w:line="260" w:lineRule="exact"/>
              <w:ind w:left="488" w:right="490"/>
              <w:jc w:val="center"/>
              <w:rPr>
                <w:rFonts w:ascii="Proxima Nova" w:eastAsia="Tahoma" w:hAnsi="Proxima Nova" w:cs="Tahoma"/>
                <w:sz w:val="22"/>
                <w:szCs w:val="22"/>
              </w:rPr>
            </w:pPr>
            <w:r w:rsidRPr="0035100D">
              <w:rPr>
                <w:rFonts w:ascii="Proxima Nova" w:eastAsia="Tahoma" w:hAnsi="Proxima Nova" w:cs="Tahoma"/>
                <w:spacing w:val="-1"/>
                <w:position w:val="-1"/>
                <w:sz w:val="22"/>
                <w:szCs w:val="22"/>
              </w:rPr>
              <w:t>7</w:t>
            </w:r>
            <w:r w:rsidRPr="0035100D">
              <w:rPr>
                <w:rFonts w:ascii="Proxima Nova" w:eastAsia="Tahoma" w:hAnsi="Proxima Nova" w:cs="Tahoma"/>
                <w:position w:val="-1"/>
                <w:sz w:val="22"/>
                <w:szCs w:val="22"/>
              </w:rPr>
              <w:t>.4</w:t>
            </w:r>
          </w:p>
          <w:p w14:paraId="28D88261" w14:textId="77777777" w:rsidR="009573A1" w:rsidRPr="0035100D" w:rsidRDefault="00813FC1">
            <w:pPr>
              <w:spacing w:before="1"/>
              <w:ind w:left="488" w:right="490"/>
              <w:jc w:val="center"/>
              <w:rPr>
                <w:rFonts w:ascii="Proxima Nova" w:eastAsia="Tahoma" w:hAnsi="Proxima Nova" w:cs="Tahoma"/>
                <w:sz w:val="22"/>
                <w:szCs w:val="22"/>
              </w:rPr>
            </w:pP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.6</w:t>
            </w:r>
          </w:p>
          <w:p w14:paraId="150E9A29" w14:textId="77777777" w:rsidR="009573A1" w:rsidRPr="0035100D" w:rsidRDefault="00813FC1">
            <w:pPr>
              <w:spacing w:before="1"/>
              <w:ind w:left="488" w:right="490"/>
              <w:jc w:val="center"/>
              <w:rPr>
                <w:rFonts w:ascii="Proxima Nova" w:eastAsia="Tahoma" w:hAnsi="Proxima Nova" w:cs="Tahoma"/>
                <w:sz w:val="22"/>
                <w:szCs w:val="22"/>
              </w:rPr>
            </w:pP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.5</w:t>
            </w:r>
          </w:p>
          <w:p w14:paraId="6C3CCA7B" w14:textId="77777777" w:rsidR="009573A1" w:rsidRPr="0035100D" w:rsidRDefault="00813FC1">
            <w:pPr>
              <w:spacing w:line="260" w:lineRule="exact"/>
              <w:ind w:left="582" w:right="584"/>
              <w:jc w:val="center"/>
              <w:rPr>
                <w:rFonts w:ascii="Proxima Nova" w:eastAsia="Tahoma" w:hAnsi="Proxima Nova" w:cs="Tahoma"/>
                <w:sz w:val="22"/>
                <w:szCs w:val="22"/>
              </w:rPr>
            </w:pPr>
            <w:r w:rsidRPr="0035100D">
              <w:rPr>
                <w:rFonts w:ascii="Proxima Nova" w:eastAsia="Tahoma" w:hAnsi="Proxima Nova" w:cs="Tahoma"/>
                <w:position w:val="-1"/>
                <w:sz w:val="22"/>
                <w:szCs w:val="22"/>
              </w:rPr>
              <w:t>7</w:t>
            </w:r>
          </w:p>
          <w:p w14:paraId="7330BFFD" w14:textId="77777777" w:rsidR="009573A1" w:rsidRPr="0035100D" w:rsidRDefault="00813FC1">
            <w:pPr>
              <w:spacing w:before="1"/>
              <w:ind w:left="488" w:right="490"/>
              <w:jc w:val="center"/>
              <w:rPr>
                <w:rFonts w:ascii="Proxima Nova" w:eastAsia="Tahoma" w:hAnsi="Proxima Nova" w:cs="Tahoma"/>
                <w:sz w:val="22"/>
                <w:szCs w:val="22"/>
              </w:rPr>
            </w:pP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.8</w:t>
            </w:r>
          </w:p>
          <w:p w14:paraId="30423357" w14:textId="77777777" w:rsidR="009573A1" w:rsidRPr="0035100D" w:rsidRDefault="00813FC1">
            <w:pPr>
              <w:spacing w:before="1"/>
              <w:ind w:left="488" w:right="490"/>
              <w:jc w:val="center"/>
              <w:rPr>
                <w:rFonts w:ascii="Proxima Nova" w:eastAsia="Tahoma" w:hAnsi="Proxima Nova" w:cs="Tahoma"/>
                <w:sz w:val="22"/>
                <w:szCs w:val="22"/>
              </w:rPr>
            </w:pP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.2</w:t>
            </w:r>
          </w:p>
          <w:p w14:paraId="76B84FC4" w14:textId="77777777" w:rsidR="009573A1" w:rsidRPr="0035100D" w:rsidRDefault="00813FC1">
            <w:pPr>
              <w:spacing w:line="260" w:lineRule="exact"/>
              <w:ind w:left="488" w:right="490"/>
              <w:jc w:val="center"/>
              <w:rPr>
                <w:rFonts w:ascii="Proxima Nova" w:eastAsia="Tahoma" w:hAnsi="Proxima Nova" w:cs="Tahoma"/>
                <w:sz w:val="22"/>
                <w:szCs w:val="22"/>
              </w:rPr>
            </w:pPr>
            <w:r w:rsidRPr="0035100D">
              <w:rPr>
                <w:rFonts w:ascii="Proxima Nova" w:eastAsia="Tahoma" w:hAnsi="Proxima Nova" w:cs="Tahoma"/>
                <w:spacing w:val="-1"/>
                <w:position w:val="-1"/>
                <w:sz w:val="22"/>
                <w:szCs w:val="22"/>
              </w:rPr>
              <w:t>8</w:t>
            </w:r>
            <w:r w:rsidRPr="0035100D">
              <w:rPr>
                <w:rFonts w:ascii="Proxima Nova" w:eastAsia="Tahoma" w:hAnsi="Proxima Nova" w:cs="Tahoma"/>
                <w:position w:val="-1"/>
                <w:sz w:val="22"/>
                <w:szCs w:val="22"/>
              </w:rPr>
              <w:t>.5</w:t>
            </w:r>
          </w:p>
          <w:p w14:paraId="17D91721" w14:textId="77777777" w:rsidR="009573A1" w:rsidRPr="0035100D" w:rsidRDefault="00813FC1">
            <w:pPr>
              <w:spacing w:before="1"/>
              <w:ind w:left="488" w:right="490"/>
              <w:jc w:val="center"/>
              <w:rPr>
                <w:rFonts w:ascii="Proxima Nova" w:eastAsia="Tahoma" w:hAnsi="Proxima Nova" w:cs="Tahoma"/>
                <w:sz w:val="22"/>
                <w:szCs w:val="22"/>
              </w:rPr>
            </w:pPr>
            <w:r w:rsidRPr="0035100D">
              <w:rPr>
                <w:rFonts w:ascii="Proxima Nova" w:eastAsia="Tahoma" w:hAnsi="Proxima Nova" w:cs="Tahoma"/>
                <w:spacing w:val="-1"/>
                <w:sz w:val="22"/>
                <w:szCs w:val="22"/>
              </w:rPr>
              <w:t>7</w:t>
            </w:r>
            <w:r w:rsidRPr="0035100D">
              <w:rPr>
                <w:rFonts w:ascii="Proxima Nova" w:eastAsia="Tahoma" w:hAnsi="Proxima Nova" w:cs="Tahoma"/>
                <w:sz w:val="22"/>
                <w:szCs w:val="22"/>
              </w:rPr>
              <w:t>.5</w:t>
            </w:r>
          </w:p>
          <w:p w14:paraId="7E590974" w14:textId="77777777" w:rsidR="009573A1" w:rsidRPr="0035100D" w:rsidRDefault="00813FC1">
            <w:pPr>
              <w:spacing w:before="1" w:line="260" w:lineRule="exact"/>
              <w:ind w:left="488" w:right="490"/>
              <w:jc w:val="center"/>
              <w:rPr>
                <w:rFonts w:ascii="Proxima Nova" w:eastAsia="Tahoma" w:hAnsi="Proxima Nova" w:cs="Tahoma"/>
                <w:sz w:val="22"/>
                <w:szCs w:val="22"/>
              </w:rPr>
            </w:pPr>
            <w:r w:rsidRPr="0035100D">
              <w:rPr>
                <w:rFonts w:ascii="Proxima Nova" w:eastAsia="Tahoma" w:hAnsi="Proxima Nova" w:cs="Tahoma"/>
                <w:spacing w:val="-1"/>
                <w:position w:val="-1"/>
                <w:sz w:val="22"/>
                <w:szCs w:val="22"/>
              </w:rPr>
              <w:t>6</w:t>
            </w:r>
            <w:r w:rsidRPr="0035100D">
              <w:rPr>
                <w:rFonts w:ascii="Proxima Nova" w:eastAsia="Tahoma" w:hAnsi="Proxima Nova" w:cs="Tahoma"/>
                <w:position w:val="-1"/>
                <w:sz w:val="22"/>
                <w:szCs w:val="22"/>
              </w:rPr>
              <w:t>.9</w:t>
            </w:r>
          </w:p>
        </w:tc>
        <w:tc>
          <w:tcPr>
            <w:tcW w:w="1536" w:type="dxa"/>
            <w:tcBorders>
              <w:top w:val="single" w:sz="5" w:space="0" w:color="000000"/>
              <w:left w:val="single" w:sz="5" w:space="0" w:color="000000"/>
              <w:bottom w:val="single" w:sz="5" w:space="0" w:color="000000"/>
              <w:right w:val="single" w:sz="5" w:space="0" w:color="000000"/>
            </w:tcBorders>
          </w:tcPr>
          <w:p w14:paraId="38CC9762" w14:textId="77777777" w:rsidR="009573A1" w:rsidRPr="0035100D" w:rsidRDefault="00813FC1">
            <w:pPr>
              <w:spacing w:line="260" w:lineRule="exact"/>
              <w:ind w:left="610" w:right="601"/>
              <w:jc w:val="center"/>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1</w:t>
            </w:r>
          </w:p>
          <w:p w14:paraId="1BD86857" w14:textId="77777777" w:rsidR="009573A1" w:rsidRPr="0035100D" w:rsidRDefault="00813FC1">
            <w:pPr>
              <w:spacing w:line="260" w:lineRule="exact"/>
              <w:ind w:left="610" w:right="601"/>
              <w:jc w:val="center"/>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2</w:t>
            </w:r>
          </w:p>
          <w:p w14:paraId="58278DFF" w14:textId="77777777" w:rsidR="009573A1" w:rsidRPr="0035100D" w:rsidRDefault="00813FC1">
            <w:pPr>
              <w:spacing w:before="1"/>
              <w:ind w:left="610" w:right="601"/>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3</w:t>
            </w:r>
          </w:p>
          <w:p w14:paraId="007F58EA" w14:textId="77777777" w:rsidR="009573A1" w:rsidRPr="0035100D" w:rsidRDefault="00813FC1">
            <w:pPr>
              <w:spacing w:before="1"/>
              <w:ind w:left="610" w:right="601"/>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4</w:t>
            </w:r>
          </w:p>
          <w:p w14:paraId="3082C45A" w14:textId="77777777" w:rsidR="009573A1" w:rsidRPr="0035100D" w:rsidRDefault="00813FC1">
            <w:pPr>
              <w:spacing w:line="260" w:lineRule="exact"/>
              <w:ind w:left="610" w:right="601"/>
              <w:jc w:val="center"/>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5</w:t>
            </w:r>
          </w:p>
          <w:p w14:paraId="23B38525" w14:textId="77777777" w:rsidR="009573A1" w:rsidRPr="0035100D" w:rsidRDefault="00813FC1">
            <w:pPr>
              <w:spacing w:before="1"/>
              <w:ind w:left="610" w:right="601"/>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6</w:t>
            </w:r>
          </w:p>
          <w:p w14:paraId="39079041" w14:textId="77777777" w:rsidR="009573A1" w:rsidRPr="0035100D" w:rsidRDefault="00813FC1">
            <w:pPr>
              <w:spacing w:before="1"/>
              <w:ind w:left="610" w:right="601"/>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7</w:t>
            </w:r>
          </w:p>
          <w:p w14:paraId="7235EB75" w14:textId="77777777" w:rsidR="009573A1" w:rsidRPr="0035100D" w:rsidRDefault="00813FC1">
            <w:pPr>
              <w:spacing w:line="260" w:lineRule="exact"/>
              <w:ind w:left="610" w:right="601"/>
              <w:jc w:val="center"/>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8</w:t>
            </w:r>
          </w:p>
        </w:tc>
        <w:tc>
          <w:tcPr>
            <w:tcW w:w="1234" w:type="dxa"/>
            <w:tcBorders>
              <w:top w:val="single" w:sz="5" w:space="0" w:color="000000"/>
              <w:left w:val="single" w:sz="5" w:space="0" w:color="000000"/>
              <w:bottom w:val="single" w:sz="5" w:space="0" w:color="000000"/>
              <w:right w:val="single" w:sz="5" w:space="0" w:color="000000"/>
            </w:tcBorders>
          </w:tcPr>
          <w:p w14:paraId="1996E7EF" w14:textId="77777777" w:rsidR="009573A1" w:rsidRPr="0035100D" w:rsidRDefault="00813FC1">
            <w:pPr>
              <w:spacing w:line="260" w:lineRule="exact"/>
              <w:ind w:left="443"/>
              <w:rPr>
                <w:rFonts w:ascii="Proxima Nova" w:eastAsia="Tahoma" w:hAnsi="Proxima Nova" w:cs="Tahoma"/>
                <w:sz w:val="22"/>
                <w:szCs w:val="22"/>
              </w:rPr>
            </w:pPr>
            <w:r w:rsidRPr="0035100D">
              <w:rPr>
                <w:rFonts w:ascii="Proxima Nova" w:eastAsia="Tahoma" w:hAnsi="Proxima Nova" w:cs="Tahoma"/>
                <w:spacing w:val="-1"/>
                <w:position w:val="-1"/>
                <w:sz w:val="22"/>
                <w:szCs w:val="22"/>
              </w:rPr>
              <w:t>0</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8</w:t>
            </w:r>
            <w:r w:rsidRPr="0035100D">
              <w:rPr>
                <w:rFonts w:ascii="Proxima Nova" w:eastAsia="Tahoma" w:hAnsi="Proxima Nova" w:cs="Tahoma"/>
                <w:position w:val="-1"/>
                <w:sz w:val="22"/>
                <w:szCs w:val="22"/>
              </w:rPr>
              <w:t>1</w:t>
            </w:r>
          </w:p>
          <w:p w14:paraId="4D4C7C30" w14:textId="77777777" w:rsidR="009573A1" w:rsidRPr="0035100D" w:rsidRDefault="00813FC1">
            <w:pPr>
              <w:spacing w:line="260" w:lineRule="exact"/>
              <w:ind w:left="443"/>
              <w:rPr>
                <w:rFonts w:ascii="Proxima Nova" w:eastAsia="Tahoma" w:hAnsi="Proxima Nova" w:cs="Tahoma"/>
                <w:sz w:val="22"/>
                <w:szCs w:val="22"/>
              </w:rPr>
            </w:pPr>
            <w:r w:rsidRPr="0035100D">
              <w:rPr>
                <w:rFonts w:ascii="Proxima Nova" w:eastAsia="Tahoma" w:hAnsi="Proxima Nova" w:cs="Tahoma"/>
                <w:spacing w:val="-1"/>
                <w:position w:val="-1"/>
                <w:sz w:val="22"/>
                <w:szCs w:val="22"/>
              </w:rPr>
              <w:t>0</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8</w:t>
            </w:r>
            <w:r w:rsidRPr="0035100D">
              <w:rPr>
                <w:rFonts w:ascii="Proxima Nova" w:eastAsia="Tahoma" w:hAnsi="Proxima Nova" w:cs="Tahoma"/>
                <w:position w:val="-1"/>
                <w:sz w:val="22"/>
                <w:szCs w:val="22"/>
              </w:rPr>
              <w:t>0</w:t>
            </w:r>
          </w:p>
          <w:p w14:paraId="0A451867" w14:textId="77777777" w:rsidR="009573A1" w:rsidRPr="0035100D" w:rsidRDefault="00813FC1">
            <w:pPr>
              <w:spacing w:before="1"/>
              <w:ind w:left="443"/>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p>
          <w:p w14:paraId="17C5EE87" w14:textId="77777777" w:rsidR="009573A1" w:rsidRPr="0035100D" w:rsidRDefault="00813FC1">
            <w:pPr>
              <w:spacing w:before="1"/>
              <w:ind w:left="443"/>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9</w:t>
            </w:r>
            <w:r w:rsidRPr="0035100D">
              <w:rPr>
                <w:rFonts w:ascii="Proxima Nova" w:eastAsia="Tahoma" w:hAnsi="Proxima Nova" w:cs="Tahoma"/>
                <w:sz w:val="22"/>
                <w:szCs w:val="22"/>
              </w:rPr>
              <w:t>8</w:t>
            </w:r>
          </w:p>
          <w:p w14:paraId="1F5C72FB" w14:textId="77777777" w:rsidR="009573A1" w:rsidRPr="0035100D" w:rsidRDefault="00813FC1">
            <w:pPr>
              <w:spacing w:line="260" w:lineRule="exact"/>
              <w:ind w:left="443"/>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2</w:t>
            </w:r>
            <w:r w:rsidRPr="0035100D">
              <w:rPr>
                <w:rFonts w:ascii="Proxima Nova" w:eastAsia="Tahoma" w:hAnsi="Proxima Nova" w:cs="Tahoma"/>
                <w:position w:val="-1"/>
                <w:sz w:val="22"/>
                <w:szCs w:val="22"/>
              </w:rPr>
              <w:t>0</w:t>
            </w:r>
          </w:p>
          <w:p w14:paraId="38B3DB07" w14:textId="77777777" w:rsidR="009573A1" w:rsidRPr="0035100D" w:rsidRDefault="00813FC1">
            <w:pPr>
              <w:spacing w:before="1"/>
              <w:ind w:left="443"/>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p>
          <w:p w14:paraId="66E67F32" w14:textId="77777777" w:rsidR="009573A1" w:rsidRPr="0035100D" w:rsidRDefault="00813FC1">
            <w:pPr>
              <w:spacing w:before="1"/>
              <w:ind w:left="443"/>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0</w:t>
            </w:r>
          </w:p>
          <w:p w14:paraId="33AA9155" w14:textId="77777777" w:rsidR="009573A1" w:rsidRPr="0035100D" w:rsidRDefault="00813FC1">
            <w:pPr>
              <w:spacing w:line="260" w:lineRule="exact"/>
              <w:ind w:left="443"/>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0</w:t>
            </w:r>
            <w:r w:rsidRPr="0035100D">
              <w:rPr>
                <w:rFonts w:ascii="Proxima Nova" w:eastAsia="Tahoma" w:hAnsi="Proxima Nova" w:cs="Tahoma"/>
                <w:position w:val="-1"/>
                <w:sz w:val="22"/>
                <w:szCs w:val="22"/>
              </w:rPr>
              <w:t>6</w:t>
            </w:r>
          </w:p>
        </w:tc>
        <w:tc>
          <w:tcPr>
            <w:tcW w:w="1738" w:type="dxa"/>
            <w:tcBorders>
              <w:top w:val="single" w:sz="5" w:space="0" w:color="000000"/>
              <w:left w:val="single" w:sz="5" w:space="0" w:color="000000"/>
              <w:bottom w:val="single" w:sz="5" w:space="0" w:color="000000"/>
              <w:right w:val="single" w:sz="5" w:space="0" w:color="000000"/>
            </w:tcBorders>
          </w:tcPr>
          <w:p w14:paraId="3196407F" w14:textId="77777777" w:rsidR="009573A1" w:rsidRPr="0035100D" w:rsidRDefault="00813FC1">
            <w:pPr>
              <w:spacing w:line="260" w:lineRule="exact"/>
              <w:ind w:left="673" w:right="673"/>
              <w:jc w:val="center"/>
              <w:rPr>
                <w:rFonts w:ascii="Proxima Nova" w:eastAsia="Tahoma" w:hAnsi="Proxima Nova" w:cs="Tahoma"/>
                <w:sz w:val="22"/>
                <w:szCs w:val="22"/>
              </w:rPr>
            </w:pPr>
            <w:r w:rsidRPr="0035100D">
              <w:rPr>
                <w:rFonts w:ascii="Proxima Nova" w:eastAsia="Tahoma" w:hAnsi="Proxima Nova" w:cs="Tahoma"/>
                <w:spacing w:val="-1"/>
                <w:position w:val="-1"/>
                <w:sz w:val="22"/>
                <w:szCs w:val="22"/>
              </w:rPr>
              <w:t>4</w:t>
            </w:r>
            <w:r w:rsidRPr="0035100D">
              <w:rPr>
                <w:rFonts w:ascii="Proxima Nova" w:eastAsia="Tahoma" w:hAnsi="Proxima Nova" w:cs="Tahoma"/>
                <w:position w:val="-1"/>
                <w:sz w:val="22"/>
                <w:szCs w:val="22"/>
              </w:rPr>
              <w:t>.1</w:t>
            </w:r>
          </w:p>
          <w:p w14:paraId="6C352113" w14:textId="77777777" w:rsidR="009573A1" w:rsidRPr="0035100D" w:rsidRDefault="00813FC1">
            <w:pPr>
              <w:spacing w:line="260" w:lineRule="exact"/>
              <w:ind w:left="673" w:right="673"/>
              <w:jc w:val="center"/>
              <w:rPr>
                <w:rFonts w:ascii="Proxima Nova" w:eastAsia="Tahoma" w:hAnsi="Proxima Nova" w:cs="Tahoma"/>
                <w:sz w:val="22"/>
                <w:szCs w:val="22"/>
              </w:rPr>
            </w:pPr>
            <w:r w:rsidRPr="0035100D">
              <w:rPr>
                <w:rFonts w:ascii="Proxima Nova" w:eastAsia="Tahoma" w:hAnsi="Proxima Nova" w:cs="Tahoma"/>
                <w:spacing w:val="-1"/>
                <w:position w:val="-1"/>
                <w:sz w:val="22"/>
                <w:szCs w:val="22"/>
              </w:rPr>
              <w:t>3</w:t>
            </w:r>
            <w:r w:rsidRPr="0035100D">
              <w:rPr>
                <w:rFonts w:ascii="Proxima Nova" w:eastAsia="Tahoma" w:hAnsi="Proxima Nova" w:cs="Tahoma"/>
                <w:position w:val="-1"/>
                <w:sz w:val="22"/>
                <w:szCs w:val="22"/>
              </w:rPr>
              <w:t>.5</w:t>
            </w:r>
          </w:p>
          <w:p w14:paraId="4D42C70B" w14:textId="77777777" w:rsidR="009573A1" w:rsidRPr="0035100D" w:rsidRDefault="00813FC1">
            <w:pPr>
              <w:spacing w:before="1"/>
              <w:ind w:left="766" w:right="766"/>
              <w:jc w:val="center"/>
              <w:rPr>
                <w:rFonts w:ascii="Proxima Nova" w:eastAsia="Tahoma" w:hAnsi="Proxima Nova" w:cs="Tahoma"/>
                <w:sz w:val="22"/>
                <w:szCs w:val="22"/>
              </w:rPr>
            </w:pPr>
            <w:r w:rsidRPr="0035100D">
              <w:rPr>
                <w:rFonts w:ascii="Proxima Nova" w:eastAsia="Tahoma" w:hAnsi="Proxima Nova" w:cs="Tahoma"/>
                <w:sz w:val="22"/>
                <w:szCs w:val="22"/>
              </w:rPr>
              <w:t>3</w:t>
            </w:r>
          </w:p>
          <w:p w14:paraId="15DAD5A1" w14:textId="77777777" w:rsidR="009573A1" w:rsidRPr="0035100D" w:rsidRDefault="00813FC1">
            <w:pPr>
              <w:spacing w:before="1"/>
              <w:ind w:left="673" w:right="673"/>
              <w:jc w:val="center"/>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.8</w:t>
            </w:r>
          </w:p>
          <w:p w14:paraId="074232CB" w14:textId="77777777" w:rsidR="009573A1" w:rsidRPr="0035100D" w:rsidRDefault="00813FC1">
            <w:pPr>
              <w:spacing w:line="260" w:lineRule="exact"/>
              <w:ind w:left="673" w:right="673"/>
              <w:jc w:val="center"/>
              <w:rPr>
                <w:rFonts w:ascii="Proxima Nova" w:eastAsia="Tahoma" w:hAnsi="Proxima Nova" w:cs="Tahoma"/>
                <w:sz w:val="22"/>
                <w:szCs w:val="22"/>
              </w:rPr>
            </w:pPr>
            <w:r w:rsidRPr="0035100D">
              <w:rPr>
                <w:rFonts w:ascii="Proxima Nova" w:eastAsia="Tahoma" w:hAnsi="Proxima Nova" w:cs="Tahoma"/>
                <w:spacing w:val="-1"/>
                <w:position w:val="-1"/>
                <w:sz w:val="22"/>
                <w:szCs w:val="22"/>
              </w:rPr>
              <w:t>2</w:t>
            </w:r>
            <w:r w:rsidRPr="0035100D">
              <w:rPr>
                <w:rFonts w:ascii="Proxima Nova" w:eastAsia="Tahoma" w:hAnsi="Proxima Nova" w:cs="Tahoma"/>
                <w:position w:val="-1"/>
                <w:sz w:val="22"/>
                <w:szCs w:val="22"/>
              </w:rPr>
              <w:t>.5</w:t>
            </w:r>
          </w:p>
          <w:p w14:paraId="11A35D28" w14:textId="77777777" w:rsidR="009573A1" w:rsidRPr="0035100D" w:rsidRDefault="00813FC1">
            <w:pPr>
              <w:spacing w:before="1"/>
              <w:ind w:left="673" w:right="673"/>
              <w:jc w:val="center"/>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.1</w:t>
            </w:r>
          </w:p>
          <w:p w14:paraId="43397EFA" w14:textId="77777777" w:rsidR="009573A1" w:rsidRPr="0035100D" w:rsidRDefault="00813FC1">
            <w:pPr>
              <w:spacing w:before="1"/>
              <w:ind w:left="673" w:right="673"/>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.8</w:t>
            </w:r>
          </w:p>
          <w:p w14:paraId="0FC9268C" w14:textId="77777777" w:rsidR="009573A1" w:rsidRPr="0035100D" w:rsidRDefault="00813FC1">
            <w:pPr>
              <w:spacing w:line="260" w:lineRule="exact"/>
              <w:ind w:left="673" w:right="673"/>
              <w:jc w:val="center"/>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.2</w:t>
            </w:r>
          </w:p>
        </w:tc>
      </w:tr>
    </w:tbl>
    <w:p w14:paraId="37D8CD63" w14:textId="77777777" w:rsidR="009573A1" w:rsidRPr="0035100D" w:rsidRDefault="009573A1">
      <w:pPr>
        <w:spacing w:before="16" w:line="220" w:lineRule="exact"/>
        <w:rPr>
          <w:sz w:val="22"/>
          <w:szCs w:val="22"/>
        </w:rPr>
      </w:pPr>
    </w:p>
    <w:p w14:paraId="134C1FE4" w14:textId="77777777" w:rsidR="009573A1" w:rsidRPr="0035100D" w:rsidRDefault="00813FC1">
      <w:pPr>
        <w:spacing w:before="22"/>
        <w:ind w:left="660" w:right="177"/>
        <w:jc w:val="both"/>
        <w:rPr>
          <w:rFonts w:ascii="Proxima Nova" w:eastAsia="Tahoma" w:hAnsi="Proxima Nova" w:cs="Tahoma"/>
          <w:sz w:val="22"/>
          <w:szCs w:val="22"/>
        </w:rPr>
      </w:pPr>
      <w:r w:rsidRPr="0035100D">
        <w:rPr>
          <w:rFonts w:ascii="Proxima Nova" w:eastAsia="Tahoma" w:hAnsi="Proxima Nova" w:cs="Tahoma"/>
          <w:spacing w:val="-1"/>
          <w:sz w:val="22"/>
          <w:szCs w:val="22"/>
        </w:rPr>
        <w:t>De</w:t>
      </w:r>
      <w:r w:rsidRPr="0035100D">
        <w:rPr>
          <w:rFonts w:ascii="Proxima Nova" w:eastAsia="Tahoma" w:hAnsi="Proxima Nova" w:cs="Tahoma"/>
          <w:sz w:val="22"/>
          <w:szCs w:val="22"/>
        </w:rPr>
        <w:t>rive</w:t>
      </w:r>
      <w:r w:rsidRPr="0035100D">
        <w:rPr>
          <w:rFonts w:ascii="Proxima Nova" w:eastAsia="Tahoma" w:hAnsi="Proxima Nova" w:cs="Tahoma"/>
          <w:spacing w:val="3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3"/>
          <w:sz w:val="22"/>
          <w:szCs w:val="22"/>
        </w:rPr>
        <w:t xml:space="preserve"> </w:t>
      </w:r>
      <w:r w:rsidRPr="0035100D">
        <w:rPr>
          <w:rFonts w:ascii="Proxima Nova" w:eastAsia="Tahoma" w:hAnsi="Proxima Nova" w:cs="Tahoma"/>
          <w:sz w:val="22"/>
          <w:szCs w:val="22"/>
        </w:rPr>
        <w:t>dis</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nan</w:t>
      </w:r>
      <w:r w:rsidRPr="0035100D">
        <w:rPr>
          <w:rFonts w:ascii="Proxima Nova" w:eastAsia="Tahoma" w:hAnsi="Proxima Nova" w:cs="Tahoma"/>
          <w:sz w:val="22"/>
          <w:szCs w:val="22"/>
        </w:rPr>
        <w:t>t</w:t>
      </w:r>
      <w:r w:rsidRPr="0035100D">
        <w:rPr>
          <w:rFonts w:ascii="Proxima Nova" w:eastAsia="Tahoma" w:hAnsi="Proxima Nova" w:cs="Tahoma"/>
          <w:spacing w:val="38"/>
          <w:sz w:val="22"/>
          <w:szCs w:val="22"/>
        </w:rPr>
        <w:t xml:space="preserve"> </w:t>
      </w:r>
      <w:r w:rsidRPr="0035100D">
        <w:rPr>
          <w:rFonts w:ascii="Proxima Nova" w:eastAsia="Tahoma" w:hAnsi="Proxima Nova" w:cs="Tahoma"/>
          <w:spacing w:val="-1"/>
          <w:sz w:val="22"/>
          <w:szCs w:val="22"/>
        </w:rPr>
        <w:t>func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34"/>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dis</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wee</w:t>
      </w:r>
      <w:r w:rsidRPr="0035100D">
        <w:rPr>
          <w:rFonts w:ascii="Proxima Nova" w:eastAsia="Tahoma" w:hAnsi="Proxima Nova" w:cs="Tahoma"/>
          <w:sz w:val="22"/>
          <w:szCs w:val="22"/>
        </w:rPr>
        <w:t>n</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3"/>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good’</w:t>
      </w:r>
    </w:p>
    <w:p w14:paraId="6A7027E5" w14:textId="77777777" w:rsidR="009573A1" w:rsidRPr="0035100D" w:rsidRDefault="00813FC1">
      <w:pPr>
        <w:spacing w:before="1"/>
        <w:ind w:left="660" w:right="5658"/>
        <w:jc w:val="both"/>
        <w:rPr>
          <w:rFonts w:ascii="Proxima Nova" w:eastAsia="Tahoma" w:hAnsi="Proxima Nova" w:cs="Tahoma"/>
          <w:sz w:val="22"/>
          <w:szCs w:val="22"/>
        </w:rPr>
      </w:pP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acc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p>
    <w:p w14:paraId="6BB773A0" w14:textId="77777777" w:rsidR="009573A1" w:rsidRPr="0035100D" w:rsidRDefault="00813FC1">
      <w:pPr>
        <w:spacing w:before="5" w:line="260" w:lineRule="exact"/>
        <w:ind w:left="660" w:right="177"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 xml:space="preserve">. </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 xml:space="preserve">You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man</w:t>
      </w:r>
      <w:r w:rsidRPr="0035100D">
        <w:rPr>
          <w:rFonts w:ascii="Proxima Nova" w:eastAsia="Tahoma" w:hAnsi="Proxima Nova" w:cs="Tahoma"/>
          <w:spacing w:val="2"/>
          <w:sz w:val="22"/>
          <w:szCs w:val="22"/>
        </w:rPr>
        <w:t>a</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Su</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ga </w:t>
      </w:r>
      <w:r w:rsidRPr="0035100D">
        <w:rPr>
          <w:rFonts w:ascii="Proxima Nova" w:eastAsia="Tahoma" w:hAnsi="Proxima Nova" w:cs="Tahoma"/>
          <w:spacing w:val="-1"/>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From </w:t>
      </w:r>
      <w:r w:rsidRPr="0035100D">
        <w:rPr>
          <w:rFonts w:ascii="Proxima Nova" w:eastAsia="Tahoma" w:hAnsi="Proxima Nova" w:cs="Tahoma"/>
          <w:spacing w:val="5"/>
          <w:sz w:val="22"/>
          <w:szCs w:val="22"/>
        </w:rPr>
        <w:t>y</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 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enc</w:t>
      </w:r>
      <w:r w:rsidRPr="0035100D">
        <w:rPr>
          <w:rFonts w:ascii="Proxima Nova" w:eastAsia="Tahoma" w:hAnsi="Proxima Nova" w:cs="Tahoma"/>
          <w:sz w:val="22"/>
          <w:szCs w:val="22"/>
        </w:rPr>
        <w:t>e you</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ve</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it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rgin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re</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good</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ors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43"/>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n</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41"/>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4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42"/>
          <w:sz w:val="22"/>
          <w:szCs w:val="22"/>
        </w:rPr>
        <w:t xml:space="preserve"> </w:t>
      </w:r>
      <w:r w:rsidRPr="0035100D">
        <w:rPr>
          <w:rFonts w:ascii="Proxima Nova" w:eastAsia="Tahoma" w:hAnsi="Proxima Nova" w:cs="Tahoma"/>
          <w:sz w:val="22"/>
          <w:szCs w:val="22"/>
        </w:rPr>
        <w:t>dis</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wee</w:t>
      </w:r>
      <w:r w:rsidRPr="0035100D">
        <w:rPr>
          <w:rFonts w:ascii="Proxima Nova" w:eastAsia="Tahoma" w:hAnsi="Proxima Nova" w:cs="Tahoma"/>
          <w:sz w:val="22"/>
          <w:szCs w:val="22"/>
        </w:rPr>
        <w:t>n</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good</w:t>
      </w:r>
      <w:r w:rsidRPr="0035100D">
        <w:rPr>
          <w:rFonts w:ascii="Proxima Nova" w:eastAsia="Tahoma" w:hAnsi="Proxima Nova" w:cs="Tahoma"/>
          <w:spacing w:val="4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4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w:t>
      </w:r>
      <w:r w:rsidRPr="0035100D">
        <w:rPr>
          <w:rFonts w:ascii="Proxima Nova" w:eastAsia="Tahoma" w:hAnsi="Proxima Nova" w:cs="Tahoma"/>
          <w:spacing w:val="42"/>
          <w:sz w:val="22"/>
          <w:szCs w:val="22"/>
        </w:rPr>
        <w:t xml:space="preserve"> </w:t>
      </w:r>
      <w:r w:rsidRPr="0035100D">
        <w:rPr>
          <w:rFonts w:ascii="Proxima Nova" w:eastAsia="Tahoma" w:hAnsi="Proxima Nova" w:cs="Tahoma"/>
          <w:spacing w:val="-1"/>
          <w:sz w:val="22"/>
          <w:szCs w:val="22"/>
        </w:rPr>
        <w:t>acc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42"/>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42"/>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good’</w:t>
      </w:r>
    </w:p>
    <w:p w14:paraId="77DBAF7E" w14:textId="77777777" w:rsidR="009573A1" w:rsidRPr="0035100D" w:rsidRDefault="00813FC1">
      <w:pPr>
        <w:spacing w:line="240" w:lineRule="exact"/>
        <w:ind w:left="660" w:right="188"/>
        <w:jc w:val="both"/>
        <w:rPr>
          <w:rFonts w:ascii="Proxima Nova" w:eastAsia="Tahoma" w:hAnsi="Proxima Nova" w:cs="Tahoma"/>
          <w:sz w:val="22"/>
          <w:szCs w:val="22"/>
        </w:rPr>
      </w:pPr>
      <w:r w:rsidRPr="0035100D">
        <w:rPr>
          <w:rFonts w:ascii="Proxima Nova" w:eastAsia="Tahoma" w:hAnsi="Proxima Nova" w:cs="Tahoma"/>
          <w:spacing w:val="-1"/>
          <w:position w:val="-1"/>
          <w:sz w:val="22"/>
          <w:szCs w:val="22"/>
        </w:rPr>
        <w:t>acc</w:t>
      </w:r>
      <w:r w:rsidRPr="0035100D">
        <w:rPr>
          <w:rFonts w:ascii="Proxima Nova" w:eastAsia="Tahoma" w:hAnsi="Proxima Nova" w:cs="Tahoma"/>
          <w:position w:val="-1"/>
          <w:sz w:val="22"/>
          <w:szCs w:val="22"/>
        </w:rPr>
        <w:t>o</w:t>
      </w:r>
      <w:r w:rsidRPr="0035100D">
        <w:rPr>
          <w:rFonts w:ascii="Proxima Nova" w:eastAsia="Tahoma" w:hAnsi="Proxima Nova" w:cs="Tahoma"/>
          <w:spacing w:val="-1"/>
          <w:position w:val="-1"/>
          <w:sz w:val="22"/>
          <w:szCs w:val="22"/>
        </w:rPr>
        <w:t>un</w:t>
      </w:r>
      <w:r w:rsidRPr="0035100D">
        <w:rPr>
          <w:rFonts w:ascii="Proxima Nova" w:eastAsia="Tahoma" w:hAnsi="Proxima Nova" w:cs="Tahoma"/>
          <w:position w:val="-1"/>
          <w:sz w:val="22"/>
          <w:szCs w:val="22"/>
        </w:rPr>
        <w:t>t</w:t>
      </w:r>
      <w:r w:rsidRPr="0035100D">
        <w:rPr>
          <w:rFonts w:ascii="Proxima Nova" w:eastAsia="Tahoma" w:hAnsi="Proxima Nova" w:cs="Tahoma"/>
          <w:spacing w:val="4"/>
          <w:position w:val="-1"/>
          <w:sz w:val="22"/>
          <w:szCs w:val="22"/>
        </w:rPr>
        <w:t xml:space="preserve"> </w:t>
      </w:r>
      <w:r w:rsidRPr="0035100D">
        <w:rPr>
          <w:rFonts w:ascii="Proxima Nova" w:eastAsia="Tahoma" w:hAnsi="Proxima Nova" w:cs="Tahoma"/>
          <w:position w:val="-1"/>
          <w:sz w:val="22"/>
          <w:szCs w:val="22"/>
        </w:rPr>
        <w:t>is</w:t>
      </w:r>
      <w:r w:rsidRPr="0035100D">
        <w:rPr>
          <w:rFonts w:ascii="Proxima Nova" w:eastAsia="Tahoma" w:hAnsi="Proxima Nova" w:cs="Tahoma"/>
          <w:spacing w:val="3"/>
          <w:position w:val="-1"/>
          <w:sz w:val="22"/>
          <w:szCs w:val="22"/>
        </w:rPr>
        <w:t xml:space="preserve"> </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n</w:t>
      </w:r>
      <w:r w:rsidRPr="0035100D">
        <w:rPr>
          <w:rFonts w:ascii="Proxima Nova" w:eastAsia="Tahoma" w:hAnsi="Proxima Nova" w:cs="Tahoma"/>
          <w:spacing w:val="5"/>
          <w:position w:val="-1"/>
          <w:sz w:val="22"/>
          <w:szCs w:val="22"/>
        </w:rPr>
        <w:t xml:space="preserve"> </w:t>
      </w:r>
      <w:r w:rsidRPr="0035100D">
        <w:rPr>
          <w:rFonts w:ascii="Proxima Nova" w:eastAsia="Tahoma" w:hAnsi="Proxima Nova" w:cs="Tahoma"/>
          <w:spacing w:val="-1"/>
          <w:position w:val="-1"/>
          <w:sz w:val="22"/>
          <w:szCs w:val="22"/>
        </w:rPr>
        <w:t>acc</w:t>
      </w:r>
      <w:r w:rsidRPr="0035100D">
        <w:rPr>
          <w:rFonts w:ascii="Proxima Nova" w:eastAsia="Tahoma" w:hAnsi="Proxima Nova" w:cs="Tahoma"/>
          <w:position w:val="-1"/>
          <w:sz w:val="22"/>
          <w:szCs w:val="22"/>
        </w:rPr>
        <w:t>o</w:t>
      </w:r>
      <w:r w:rsidRPr="0035100D">
        <w:rPr>
          <w:rFonts w:ascii="Proxima Nova" w:eastAsia="Tahoma" w:hAnsi="Proxima Nova" w:cs="Tahoma"/>
          <w:spacing w:val="-1"/>
          <w:position w:val="-1"/>
          <w:sz w:val="22"/>
          <w:szCs w:val="22"/>
        </w:rPr>
        <w:t>un</w:t>
      </w:r>
      <w:r w:rsidRPr="0035100D">
        <w:rPr>
          <w:rFonts w:ascii="Proxima Nova" w:eastAsia="Tahoma" w:hAnsi="Proxima Nova" w:cs="Tahoma"/>
          <w:position w:val="-1"/>
          <w:sz w:val="22"/>
          <w:szCs w:val="22"/>
        </w:rPr>
        <w:t>t</w:t>
      </w:r>
      <w:r w:rsidRPr="0035100D">
        <w:rPr>
          <w:rFonts w:ascii="Proxima Nova" w:eastAsia="Tahoma" w:hAnsi="Proxima Nova" w:cs="Tahoma"/>
          <w:spacing w:val="4"/>
          <w:position w:val="-1"/>
          <w:sz w:val="22"/>
          <w:szCs w:val="22"/>
        </w:rPr>
        <w:t xml:space="preserve"> </w:t>
      </w:r>
      <w:r w:rsidRPr="0035100D">
        <w:rPr>
          <w:rFonts w:ascii="Proxima Nova" w:eastAsia="Tahoma" w:hAnsi="Proxima Nova" w:cs="Tahoma"/>
          <w:spacing w:val="2"/>
          <w:position w:val="-1"/>
          <w:sz w:val="22"/>
          <w:szCs w:val="22"/>
        </w:rPr>
        <w:t>w</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i</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h</w:t>
      </w:r>
      <w:r w:rsidRPr="0035100D">
        <w:rPr>
          <w:rFonts w:ascii="Proxima Nova" w:eastAsia="Tahoma" w:hAnsi="Proxima Nova" w:cs="Tahoma"/>
          <w:spacing w:val="3"/>
          <w:position w:val="-1"/>
          <w:sz w:val="22"/>
          <w:szCs w:val="22"/>
        </w:rPr>
        <w:t xml:space="preserve"> </w:t>
      </w:r>
      <w:r w:rsidRPr="0035100D">
        <w:rPr>
          <w:rFonts w:ascii="Proxima Nova" w:eastAsia="Tahoma" w:hAnsi="Proxima Nova" w:cs="Tahoma"/>
          <w:position w:val="-1"/>
          <w:sz w:val="22"/>
          <w:szCs w:val="22"/>
        </w:rPr>
        <w:t>p</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ys</w:t>
      </w:r>
      <w:r w:rsidRPr="0035100D">
        <w:rPr>
          <w:rFonts w:ascii="Proxima Nova" w:eastAsia="Tahoma" w:hAnsi="Proxima Nova" w:cs="Tahoma"/>
          <w:spacing w:val="3"/>
          <w:position w:val="-1"/>
          <w:sz w:val="22"/>
          <w:szCs w:val="22"/>
        </w:rPr>
        <w:t xml:space="preserve"> </w:t>
      </w:r>
      <w:r w:rsidRPr="0035100D">
        <w:rPr>
          <w:rFonts w:ascii="Proxima Nova" w:eastAsia="Tahoma" w:hAnsi="Proxima Nova" w:cs="Tahoma"/>
          <w:spacing w:val="-1"/>
          <w:position w:val="-1"/>
          <w:sz w:val="22"/>
          <w:szCs w:val="22"/>
        </w:rPr>
        <w:t>w</w:t>
      </w:r>
      <w:r w:rsidRPr="0035100D">
        <w:rPr>
          <w:rFonts w:ascii="Proxima Nova" w:eastAsia="Tahoma" w:hAnsi="Proxima Nova" w:cs="Tahoma"/>
          <w:position w:val="-1"/>
          <w:sz w:val="22"/>
          <w:szCs w:val="22"/>
        </w:rPr>
        <w:t>it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in</w:t>
      </w:r>
      <w:r w:rsidRPr="0035100D">
        <w:rPr>
          <w:rFonts w:ascii="Proxima Nova" w:eastAsia="Tahoma" w:hAnsi="Proxima Nova" w:cs="Tahoma"/>
          <w:spacing w:val="3"/>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stipul</w:t>
      </w:r>
      <w:r w:rsidRPr="0035100D">
        <w:rPr>
          <w:rFonts w:ascii="Proxima Nova" w:eastAsia="Tahoma" w:hAnsi="Proxima Nova" w:cs="Tahoma"/>
          <w:spacing w:val="-1"/>
          <w:position w:val="-1"/>
          <w:sz w:val="22"/>
          <w:szCs w:val="22"/>
        </w:rPr>
        <w:t>a</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d</w:t>
      </w:r>
      <w:r w:rsidRPr="0035100D">
        <w:rPr>
          <w:rFonts w:ascii="Proxima Nova" w:eastAsia="Tahoma" w:hAnsi="Proxima Nova" w:cs="Tahoma"/>
          <w:spacing w:val="4"/>
          <w:position w:val="-1"/>
          <w:sz w:val="22"/>
          <w:szCs w:val="22"/>
        </w:rPr>
        <w:t xml:space="preserve"> </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dit</w:t>
      </w:r>
      <w:r w:rsidRPr="0035100D">
        <w:rPr>
          <w:rFonts w:ascii="Proxima Nova" w:eastAsia="Tahoma" w:hAnsi="Proxima Nova" w:cs="Tahoma"/>
          <w:spacing w:val="4"/>
          <w:position w:val="-1"/>
          <w:sz w:val="22"/>
          <w:szCs w:val="22"/>
        </w:rPr>
        <w:t xml:space="preserve"> </w:t>
      </w:r>
      <w:r w:rsidRPr="0035100D">
        <w:rPr>
          <w:rFonts w:ascii="Proxima Nova" w:eastAsia="Tahoma" w:hAnsi="Proxima Nova" w:cs="Tahoma"/>
          <w:position w:val="-1"/>
          <w:sz w:val="22"/>
          <w:szCs w:val="22"/>
        </w:rPr>
        <w:t>p</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riod</w:t>
      </w:r>
      <w:r w:rsidRPr="0035100D">
        <w:rPr>
          <w:rFonts w:ascii="Proxima Nova" w:eastAsia="Tahoma" w:hAnsi="Proxima Nova" w:cs="Tahoma"/>
          <w:spacing w:val="4"/>
          <w:position w:val="-1"/>
          <w:sz w:val="22"/>
          <w:szCs w:val="22"/>
        </w:rPr>
        <w:t xml:space="preserve"> </w:t>
      </w:r>
      <w:r w:rsidRPr="0035100D">
        <w:rPr>
          <w:rFonts w:ascii="Proxima Nova" w:eastAsia="Tahoma" w:hAnsi="Proxima Nova" w:cs="Tahoma"/>
          <w:spacing w:val="-1"/>
          <w:position w:val="-1"/>
          <w:sz w:val="22"/>
          <w:szCs w:val="22"/>
        </w:rPr>
        <w:t>an</w:t>
      </w:r>
      <w:r w:rsidRPr="0035100D">
        <w:rPr>
          <w:rFonts w:ascii="Proxima Nova" w:eastAsia="Tahoma" w:hAnsi="Proxima Nova" w:cs="Tahoma"/>
          <w:position w:val="-1"/>
          <w:sz w:val="22"/>
          <w:szCs w:val="22"/>
        </w:rPr>
        <w:t>d</w:t>
      </w:r>
      <w:r w:rsidRPr="0035100D">
        <w:rPr>
          <w:rFonts w:ascii="Proxima Nova" w:eastAsia="Tahoma" w:hAnsi="Proxima Nova" w:cs="Tahoma"/>
          <w:spacing w:val="4"/>
          <w:position w:val="-1"/>
          <w:sz w:val="22"/>
          <w:szCs w:val="22"/>
        </w:rPr>
        <w:t xml:space="preserve"> </w:t>
      </w:r>
      <w:r w:rsidRPr="0035100D">
        <w:rPr>
          <w:rFonts w:ascii="Proxima Nova" w:eastAsia="Tahoma" w:hAnsi="Proxima Nova" w:cs="Tahoma"/>
          <w:position w:val="-1"/>
          <w:sz w:val="22"/>
          <w:szCs w:val="22"/>
        </w:rPr>
        <w:t>a</w:t>
      </w:r>
      <w:r w:rsidRPr="0035100D">
        <w:rPr>
          <w:rFonts w:ascii="Proxima Nova" w:eastAsia="Tahoma" w:hAnsi="Proxima Nova" w:cs="Tahoma"/>
          <w:spacing w:val="3"/>
          <w:position w:val="-1"/>
          <w:sz w:val="22"/>
          <w:szCs w:val="22"/>
        </w:rPr>
        <w:t xml:space="preserve"> </w:t>
      </w:r>
      <w:r w:rsidRPr="0035100D">
        <w:rPr>
          <w:rFonts w:ascii="Proxima Nova" w:eastAsia="Tahoma" w:hAnsi="Proxima Nova" w:cs="Tahoma"/>
          <w:spacing w:val="-1"/>
          <w:position w:val="-1"/>
          <w:sz w:val="22"/>
          <w:szCs w:val="22"/>
        </w:rPr>
        <w:t>‘</w:t>
      </w:r>
      <w:r w:rsidRPr="0035100D">
        <w:rPr>
          <w:rFonts w:ascii="Proxima Nova" w:eastAsia="Tahoma" w:hAnsi="Proxima Nova" w:cs="Tahoma"/>
          <w:position w:val="-1"/>
          <w:sz w:val="22"/>
          <w:szCs w:val="22"/>
        </w:rPr>
        <w:t>b</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d’</w:t>
      </w:r>
    </w:p>
    <w:p w14:paraId="41E8640B" w14:textId="77777777" w:rsidR="009573A1" w:rsidRPr="0035100D" w:rsidRDefault="00813FC1">
      <w:pPr>
        <w:spacing w:before="1"/>
        <w:ind w:left="660" w:right="181"/>
        <w:jc w:val="both"/>
        <w:rPr>
          <w:rFonts w:ascii="Proxima Nova" w:eastAsia="Tahoma" w:hAnsi="Proxima Nova" w:cs="Tahoma"/>
          <w:sz w:val="22"/>
          <w:szCs w:val="22"/>
        </w:rPr>
      </w:pPr>
      <w:r w:rsidRPr="0035100D">
        <w:rPr>
          <w:rFonts w:ascii="Proxima Nova" w:eastAsia="Tahoma" w:hAnsi="Proxima Nova" w:cs="Tahoma"/>
          <w:spacing w:val="-1"/>
          <w:sz w:val="22"/>
          <w:szCs w:val="22"/>
        </w:rPr>
        <w:t>acc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acc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2"/>
          <w:sz w:val="22"/>
          <w:szCs w:val="22"/>
        </w:rPr>
        <w:t>w</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do</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ot</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in</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stipul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dit</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 You</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 g</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on</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8</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good’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8</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 giv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n 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w:t>
      </w:r>
    </w:p>
    <w:p w14:paraId="0B52C9CC" w14:textId="77777777" w:rsidR="009573A1" w:rsidRPr="0035100D" w:rsidRDefault="009573A1">
      <w:pPr>
        <w:spacing w:before="1" w:line="260" w:lineRule="exact"/>
        <w:rPr>
          <w:sz w:val="26"/>
          <w:szCs w:val="26"/>
        </w:rPr>
      </w:pPr>
    </w:p>
    <w:tbl>
      <w:tblPr>
        <w:tblW w:w="0" w:type="auto"/>
        <w:tblInd w:w="114" w:type="dxa"/>
        <w:tblLayout w:type="fixed"/>
        <w:tblCellMar>
          <w:left w:w="0" w:type="dxa"/>
          <w:right w:w="0" w:type="dxa"/>
        </w:tblCellMar>
        <w:tblLook w:val="01E0" w:firstRow="1" w:lastRow="1" w:firstColumn="1" w:lastColumn="1" w:noHBand="0" w:noVBand="0"/>
      </w:tblPr>
      <w:tblGrid>
        <w:gridCol w:w="1243"/>
        <w:gridCol w:w="1301"/>
        <w:gridCol w:w="1361"/>
        <w:gridCol w:w="1546"/>
        <w:gridCol w:w="1229"/>
        <w:gridCol w:w="1735"/>
      </w:tblGrid>
      <w:tr w:rsidR="009573A1" w:rsidRPr="0035100D" w14:paraId="2BBA939D" w14:textId="77777777">
        <w:trPr>
          <w:trHeight w:hRule="exact" w:val="358"/>
        </w:trPr>
        <w:tc>
          <w:tcPr>
            <w:tcW w:w="3905" w:type="dxa"/>
            <w:gridSpan w:val="3"/>
            <w:tcBorders>
              <w:top w:val="single" w:sz="5" w:space="0" w:color="000000"/>
              <w:left w:val="single" w:sz="5" w:space="0" w:color="000000"/>
              <w:bottom w:val="nil"/>
              <w:right w:val="single" w:sz="5" w:space="0" w:color="000000"/>
            </w:tcBorders>
          </w:tcPr>
          <w:p w14:paraId="02145BBF" w14:textId="77777777" w:rsidR="009573A1" w:rsidRPr="0035100D" w:rsidRDefault="00813FC1">
            <w:pPr>
              <w:spacing w:before="38"/>
              <w:ind w:left="1223"/>
              <w:rPr>
                <w:rFonts w:ascii="Proxima Nova" w:eastAsia="Tahoma" w:hAnsi="Proxima Nova" w:cs="Tahoma"/>
                <w:sz w:val="22"/>
                <w:szCs w:val="22"/>
              </w:rPr>
            </w:pP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ood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p>
        </w:tc>
        <w:tc>
          <w:tcPr>
            <w:tcW w:w="4510" w:type="dxa"/>
            <w:gridSpan w:val="3"/>
            <w:tcBorders>
              <w:top w:val="single" w:sz="5" w:space="0" w:color="000000"/>
              <w:left w:val="single" w:sz="5" w:space="0" w:color="000000"/>
              <w:bottom w:val="nil"/>
              <w:right w:val="single" w:sz="5" w:space="0" w:color="000000"/>
            </w:tcBorders>
          </w:tcPr>
          <w:p w14:paraId="6210708C" w14:textId="77777777" w:rsidR="009573A1" w:rsidRPr="0035100D" w:rsidRDefault="00813FC1">
            <w:pPr>
              <w:spacing w:before="38"/>
              <w:ind w:left="1558" w:right="1559"/>
              <w:jc w:val="center"/>
              <w:rPr>
                <w:rFonts w:ascii="Proxima Nova" w:eastAsia="Tahoma" w:hAnsi="Proxima Nova" w:cs="Tahoma"/>
                <w:sz w:val="22"/>
                <w:szCs w:val="22"/>
              </w:rPr>
            </w:pP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p>
        </w:tc>
      </w:tr>
      <w:tr w:rsidR="009573A1" w:rsidRPr="0035100D" w14:paraId="45588D66" w14:textId="77777777">
        <w:trPr>
          <w:trHeight w:hRule="exact" w:val="1337"/>
        </w:trPr>
        <w:tc>
          <w:tcPr>
            <w:tcW w:w="1243" w:type="dxa"/>
            <w:tcBorders>
              <w:top w:val="nil"/>
              <w:left w:val="single" w:sz="5" w:space="0" w:color="000000"/>
              <w:bottom w:val="single" w:sz="5" w:space="0" w:color="000000"/>
              <w:right w:val="single" w:sz="5" w:space="0" w:color="000000"/>
            </w:tcBorders>
          </w:tcPr>
          <w:p w14:paraId="2FBDB5F8" w14:textId="77777777" w:rsidR="009573A1" w:rsidRPr="0035100D" w:rsidRDefault="00813FC1">
            <w:pPr>
              <w:spacing w:before="3"/>
              <w:ind w:left="229"/>
              <w:rPr>
                <w:rFonts w:ascii="Proxima Nova" w:eastAsia="Tahoma" w:hAnsi="Proxima Nova" w:cs="Tahoma"/>
                <w:sz w:val="22"/>
                <w:szCs w:val="22"/>
              </w:rPr>
            </w:pP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p>
          <w:p w14:paraId="1BFAACF5" w14:textId="77777777" w:rsidR="009573A1" w:rsidRPr="0035100D" w:rsidRDefault="00813FC1">
            <w:pPr>
              <w:spacing w:line="260" w:lineRule="exact"/>
              <w:ind w:left="229"/>
              <w:rPr>
                <w:rFonts w:ascii="Proxima Nova" w:eastAsia="Tahoma" w:hAnsi="Proxima Nova" w:cs="Tahoma"/>
                <w:sz w:val="22"/>
                <w:szCs w:val="22"/>
              </w:rPr>
            </w:pPr>
            <w:r w:rsidRPr="0035100D">
              <w:rPr>
                <w:rFonts w:ascii="Proxima Nova" w:eastAsia="Tahoma" w:hAnsi="Proxima Nova" w:cs="Tahoma"/>
                <w:spacing w:val="-1"/>
                <w:position w:val="-1"/>
                <w:sz w:val="22"/>
                <w:szCs w:val="22"/>
              </w:rPr>
              <w:t>Num</w:t>
            </w:r>
            <w:r w:rsidRPr="0035100D">
              <w:rPr>
                <w:rFonts w:ascii="Proxima Nova" w:eastAsia="Tahoma" w:hAnsi="Proxima Nova" w:cs="Tahoma"/>
                <w:position w:val="-1"/>
                <w:sz w:val="22"/>
                <w:szCs w:val="22"/>
              </w:rPr>
              <w:t>b</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p>
        </w:tc>
        <w:tc>
          <w:tcPr>
            <w:tcW w:w="1301" w:type="dxa"/>
            <w:tcBorders>
              <w:top w:val="single" w:sz="5" w:space="0" w:color="000000"/>
              <w:left w:val="single" w:sz="5" w:space="0" w:color="000000"/>
              <w:bottom w:val="single" w:sz="5" w:space="0" w:color="000000"/>
              <w:right w:val="single" w:sz="5" w:space="0" w:color="000000"/>
            </w:tcBorders>
          </w:tcPr>
          <w:p w14:paraId="7AC9FFE1" w14:textId="77777777" w:rsidR="009573A1" w:rsidRPr="0035100D" w:rsidRDefault="00813FC1">
            <w:pPr>
              <w:spacing w:before="6" w:line="260" w:lineRule="exact"/>
              <w:ind w:left="347" w:right="308" w:firstLine="67"/>
              <w:rPr>
                <w:rFonts w:ascii="Proxima Nova" w:eastAsia="Tahoma" w:hAnsi="Proxima Nova" w:cs="Tahoma"/>
                <w:sz w:val="22"/>
                <w:szCs w:val="22"/>
              </w:rPr>
            </w:pPr>
            <w:r w:rsidRPr="0035100D">
              <w:rPr>
                <w:rFonts w:ascii="Proxima Nova" w:eastAsia="Tahoma" w:hAnsi="Proxima Nova" w:cs="Tahoma"/>
                <w:spacing w:val="-1"/>
                <w:sz w:val="22"/>
                <w:szCs w:val="22"/>
              </w:rPr>
              <w:t>De</w:t>
            </w:r>
            <w:r w:rsidRPr="0035100D">
              <w:rPr>
                <w:rFonts w:ascii="Proxima Nova" w:eastAsia="Tahoma" w:hAnsi="Proxima Nova" w:cs="Tahoma"/>
                <w:sz w:val="22"/>
                <w:szCs w:val="22"/>
              </w:rPr>
              <w:t xml:space="preserve">bt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p>
          <w:p w14:paraId="326A4284" w14:textId="77777777" w:rsidR="009573A1" w:rsidRPr="0035100D" w:rsidRDefault="00813FC1">
            <w:pPr>
              <w:spacing w:line="240" w:lineRule="exact"/>
              <w:ind w:left="424"/>
              <w:rPr>
                <w:rFonts w:ascii="Proxima Nova" w:eastAsia="Tahoma" w:hAnsi="Proxima Nova" w:cs="Tahoma"/>
                <w:sz w:val="22"/>
                <w:szCs w:val="22"/>
              </w:rPr>
            </w:pP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a</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io</w:t>
            </w:r>
          </w:p>
        </w:tc>
        <w:tc>
          <w:tcPr>
            <w:tcW w:w="1361" w:type="dxa"/>
            <w:tcBorders>
              <w:top w:val="single" w:sz="5" w:space="0" w:color="000000"/>
              <w:left w:val="single" w:sz="5" w:space="0" w:color="000000"/>
              <w:bottom w:val="single" w:sz="5" w:space="0" w:color="000000"/>
              <w:right w:val="single" w:sz="5" w:space="0" w:color="000000"/>
            </w:tcBorders>
          </w:tcPr>
          <w:p w14:paraId="31868B76" w14:textId="77777777" w:rsidR="009573A1" w:rsidRPr="0035100D" w:rsidRDefault="00813FC1">
            <w:pPr>
              <w:spacing w:before="6" w:line="260" w:lineRule="exact"/>
              <w:ind w:left="112" w:right="70" w:firstLine="101"/>
              <w:rPr>
                <w:rFonts w:ascii="Proxima Nova" w:eastAsia="Tahoma" w:hAnsi="Proxima Nova" w:cs="Tahoma"/>
                <w:sz w:val="22"/>
                <w:szCs w:val="22"/>
              </w:rPr>
            </w:pP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it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 xml:space="preserve">rgin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w:t>
            </w:r>
          </w:p>
        </w:tc>
        <w:tc>
          <w:tcPr>
            <w:tcW w:w="1546" w:type="dxa"/>
            <w:tcBorders>
              <w:top w:val="nil"/>
              <w:left w:val="single" w:sz="5" w:space="0" w:color="000000"/>
              <w:bottom w:val="single" w:sz="5" w:space="0" w:color="000000"/>
              <w:right w:val="single" w:sz="5" w:space="0" w:color="000000"/>
            </w:tcBorders>
          </w:tcPr>
          <w:p w14:paraId="11A0E89D" w14:textId="77777777" w:rsidR="009573A1" w:rsidRPr="0035100D" w:rsidRDefault="00813FC1">
            <w:pPr>
              <w:spacing w:before="3"/>
              <w:ind w:left="381"/>
              <w:rPr>
                <w:rFonts w:ascii="Proxima Nova" w:eastAsia="Tahoma" w:hAnsi="Proxima Nova" w:cs="Tahoma"/>
                <w:sz w:val="22"/>
                <w:szCs w:val="22"/>
              </w:rPr>
            </w:pP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p>
          <w:p w14:paraId="65089218" w14:textId="77777777" w:rsidR="009573A1" w:rsidRPr="0035100D" w:rsidRDefault="00813FC1">
            <w:pPr>
              <w:spacing w:line="260" w:lineRule="exact"/>
              <w:ind w:left="381"/>
              <w:rPr>
                <w:rFonts w:ascii="Proxima Nova" w:eastAsia="Tahoma" w:hAnsi="Proxima Nova" w:cs="Tahoma"/>
                <w:sz w:val="22"/>
                <w:szCs w:val="22"/>
              </w:rPr>
            </w:pPr>
            <w:r w:rsidRPr="0035100D">
              <w:rPr>
                <w:rFonts w:ascii="Proxima Nova" w:eastAsia="Tahoma" w:hAnsi="Proxima Nova" w:cs="Tahoma"/>
                <w:spacing w:val="-1"/>
                <w:position w:val="-1"/>
                <w:sz w:val="22"/>
                <w:szCs w:val="22"/>
              </w:rPr>
              <w:t>Num</w:t>
            </w:r>
            <w:r w:rsidRPr="0035100D">
              <w:rPr>
                <w:rFonts w:ascii="Proxima Nova" w:eastAsia="Tahoma" w:hAnsi="Proxima Nova" w:cs="Tahoma"/>
                <w:position w:val="-1"/>
                <w:sz w:val="22"/>
                <w:szCs w:val="22"/>
              </w:rPr>
              <w:t>b</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p>
        </w:tc>
        <w:tc>
          <w:tcPr>
            <w:tcW w:w="1229" w:type="dxa"/>
            <w:tcBorders>
              <w:top w:val="single" w:sz="5" w:space="0" w:color="000000"/>
              <w:left w:val="single" w:sz="5" w:space="0" w:color="000000"/>
              <w:bottom w:val="single" w:sz="5" w:space="0" w:color="000000"/>
              <w:right w:val="single" w:sz="5" w:space="0" w:color="000000"/>
            </w:tcBorders>
          </w:tcPr>
          <w:p w14:paraId="14D9925D" w14:textId="77777777" w:rsidR="009573A1" w:rsidRPr="0035100D" w:rsidRDefault="00813FC1">
            <w:pPr>
              <w:spacing w:before="6" w:line="260" w:lineRule="exact"/>
              <w:ind w:left="311" w:right="272" w:firstLine="67"/>
              <w:rPr>
                <w:rFonts w:ascii="Proxima Nova" w:eastAsia="Tahoma" w:hAnsi="Proxima Nova" w:cs="Tahoma"/>
                <w:sz w:val="22"/>
                <w:szCs w:val="22"/>
              </w:rPr>
            </w:pPr>
            <w:r w:rsidRPr="0035100D">
              <w:rPr>
                <w:rFonts w:ascii="Proxima Nova" w:eastAsia="Tahoma" w:hAnsi="Proxima Nova" w:cs="Tahoma"/>
                <w:spacing w:val="-1"/>
                <w:sz w:val="22"/>
                <w:szCs w:val="22"/>
              </w:rPr>
              <w:t>De</w:t>
            </w:r>
            <w:r w:rsidRPr="0035100D">
              <w:rPr>
                <w:rFonts w:ascii="Proxima Nova" w:eastAsia="Tahoma" w:hAnsi="Proxima Nova" w:cs="Tahoma"/>
                <w:sz w:val="22"/>
                <w:szCs w:val="22"/>
              </w:rPr>
              <w:t xml:space="preserve">bt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p>
          <w:p w14:paraId="79D0C5FC" w14:textId="77777777" w:rsidR="009573A1" w:rsidRPr="0035100D" w:rsidRDefault="00813FC1">
            <w:pPr>
              <w:spacing w:line="240" w:lineRule="exact"/>
              <w:ind w:left="388"/>
              <w:rPr>
                <w:rFonts w:ascii="Proxima Nova" w:eastAsia="Tahoma" w:hAnsi="Proxima Nova" w:cs="Tahoma"/>
                <w:sz w:val="22"/>
                <w:szCs w:val="22"/>
              </w:rPr>
            </w:pP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a</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io</w:t>
            </w:r>
          </w:p>
        </w:tc>
        <w:tc>
          <w:tcPr>
            <w:tcW w:w="1735" w:type="dxa"/>
            <w:tcBorders>
              <w:top w:val="single" w:sz="5" w:space="0" w:color="000000"/>
              <w:left w:val="single" w:sz="5" w:space="0" w:color="000000"/>
              <w:bottom w:val="single" w:sz="5" w:space="0" w:color="000000"/>
              <w:right w:val="single" w:sz="5" w:space="0" w:color="000000"/>
            </w:tcBorders>
          </w:tcPr>
          <w:p w14:paraId="59484A55" w14:textId="77777777" w:rsidR="009573A1" w:rsidRPr="0035100D" w:rsidRDefault="00813FC1">
            <w:pPr>
              <w:spacing w:before="6" w:line="260" w:lineRule="exact"/>
              <w:ind w:left="522" w:right="366" w:hanging="125"/>
              <w:rPr>
                <w:rFonts w:ascii="Proxima Nova" w:eastAsia="Tahoma" w:hAnsi="Proxima Nova" w:cs="Tahoma"/>
                <w:sz w:val="22"/>
                <w:szCs w:val="22"/>
              </w:rPr>
            </w:pP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it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rgin</w:t>
            </w:r>
          </w:p>
        </w:tc>
      </w:tr>
      <w:tr w:rsidR="009573A1" w:rsidRPr="0035100D" w14:paraId="4C0EDBCE" w14:textId="77777777">
        <w:trPr>
          <w:trHeight w:hRule="exact" w:val="2666"/>
        </w:trPr>
        <w:tc>
          <w:tcPr>
            <w:tcW w:w="1243" w:type="dxa"/>
            <w:tcBorders>
              <w:top w:val="single" w:sz="5" w:space="0" w:color="000000"/>
              <w:left w:val="single" w:sz="5" w:space="0" w:color="000000"/>
              <w:bottom w:val="single" w:sz="5" w:space="0" w:color="000000"/>
              <w:right w:val="single" w:sz="5" w:space="0" w:color="000000"/>
            </w:tcBorders>
          </w:tcPr>
          <w:p w14:paraId="713558D2" w14:textId="77777777" w:rsidR="009573A1" w:rsidRPr="0035100D" w:rsidRDefault="00813FC1">
            <w:pPr>
              <w:spacing w:line="260" w:lineRule="exact"/>
              <w:ind w:left="519" w:right="519"/>
              <w:jc w:val="center"/>
              <w:rPr>
                <w:rFonts w:ascii="Proxima Nova" w:eastAsia="Tahoma" w:hAnsi="Proxima Nova" w:cs="Tahoma"/>
                <w:sz w:val="22"/>
                <w:szCs w:val="22"/>
              </w:rPr>
            </w:pPr>
            <w:r w:rsidRPr="0035100D">
              <w:rPr>
                <w:rFonts w:ascii="Proxima Nova" w:eastAsia="Tahoma" w:hAnsi="Proxima Nova" w:cs="Tahoma"/>
                <w:position w:val="-1"/>
                <w:sz w:val="22"/>
                <w:szCs w:val="22"/>
              </w:rPr>
              <w:t>1</w:t>
            </w:r>
          </w:p>
          <w:p w14:paraId="269D572B" w14:textId="77777777" w:rsidR="009573A1" w:rsidRPr="0035100D" w:rsidRDefault="00813FC1">
            <w:pPr>
              <w:spacing w:before="1"/>
              <w:ind w:left="519" w:right="519"/>
              <w:jc w:val="center"/>
              <w:rPr>
                <w:rFonts w:ascii="Proxima Nova" w:eastAsia="Tahoma" w:hAnsi="Proxima Nova" w:cs="Tahoma"/>
                <w:sz w:val="22"/>
                <w:szCs w:val="22"/>
              </w:rPr>
            </w:pPr>
            <w:r w:rsidRPr="0035100D">
              <w:rPr>
                <w:rFonts w:ascii="Proxima Nova" w:eastAsia="Tahoma" w:hAnsi="Proxima Nova" w:cs="Tahoma"/>
                <w:sz w:val="22"/>
                <w:szCs w:val="22"/>
              </w:rPr>
              <w:t>2</w:t>
            </w:r>
          </w:p>
          <w:p w14:paraId="7D25CF3B" w14:textId="77777777" w:rsidR="009573A1" w:rsidRPr="0035100D" w:rsidRDefault="00813FC1">
            <w:pPr>
              <w:spacing w:line="260" w:lineRule="exact"/>
              <w:ind w:left="519" w:right="519"/>
              <w:jc w:val="center"/>
              <w:rPr>
                <w:rFonts w:ascii="Proxima Nova" w:eastAsia="Tahoma" w:hAnsi="Proxima Nova" w:cs="Tahoma"/>
                <w:sz w:val="22"/>
                <w:szCs w:val="22"/>
              </w:rPr>
            </w:pPr>
            <w:r w:rsidRPr="0035100D">
              <w:rPr>
                <w:rFonts w:ascii="Proxima Nova" w:eastAsia="Tahoma" w:hAnsi="Proxima Nova" w:cs="Tahoma"/>
                <w:position w:val="-1"/>
                <w:sz w:val="22"/>
                <w:szCs w:val="22"/>
              </w:rPr>
              <w:t>3</w:t>
            </w:r>
          </w:p>
          <w:p w14:paraId="2E8BF6A2" w14:textId="77777777" w:rsidR="009573A1" w:rsidRPr="0035100D" w:rsidRDefault="00813FC1">
            <w:pPr>
              <w:spacing w:before="1"/>
              <w:ind w:left="519" w:right="519"/>
              <w:jc w:val="center"/>
              <w:rPr>
                <w:rFonts w:ascii="Proxima Nova" w:eastAsia="Tahoma" w:hAnsi="Proxima Nova" w:cs="Tahoma"/>
                <w:sz w:val="22"/>
                <w:szCs w:val="22"/>
              </w:rPr>
            </w:pPr>
            <w:r w:rsidRPr="0035100D">
              <w:rPr>
                <w:rFonts w:ascii="Proxima Nova" w:eastAsia="Tahoma" w:hAnsi="Proxima Nova" w:cs="Tahoma"/>
                <w:sz w:val="22"/>
                <w:szCs w:val="22"/>
              </w:rPr>
              <w:t>4</w:t>
            </w:r>
          </w:p>
          <w:p w14:paraId="4A81636B" w14:textId="77777777" w:rsidR="009573A1" w:rsidRPr="0035100D" w:rsidRDefault="00813FC1">
            <w:pPr>
              <w:spacing w:before="1"/>
              <w:ind w:left="519" w:right="519"/>
              <w:jc w:val="center"/>
              <w:rPr>
                <w:rFonts w:ascii="Proxima Nova" w:eastAsia="Tahoma" w:hAnsi="Proxima Nova" w:cs="Tahoma"/>
                <w:sz w:val="22"/>
                <w:szCs w:val="22"/>
              </w:rPr>
            </w:pPr>
            <w:r w:rsidRPr="0035100D">
              <w:rPr>
                <w:rFonts w:ascii="Proxima Nova" w:eastAsia="Tahoma" w:hAnsi="Proxima Nova" w:cs="Tahoma"/>
                <w:sz w:val="22"/>
                <w:szCs w:val="22"/>
              </w:rPr>
              <w:t>5</w:t>
            </w:r>
          </w:p>
          <w:p w14:paraId="60CFCD0C" w14:textId="77777777" w:rsidR="009573A1" w:rsidRPr="0035100D" w:rsidRDefault="00813FC1">
            <w:pPr>
              <w:spacing w:line="260" w:lineRule="exact"/>
              <w:ind w:left="519" w:right="519"/>
              <w:jc w:val="center"/>
              <w:rPr>
                <w:rFonts w:ascii="Proxima Nova" w:eastAsia="Tahoma" w:hAnsi="Proxima Nova" w:cs="Tahoma"/>
                <w:sz w:val="22"/>
                <w:szCs w:val="22"/>
              </w:rPr>
            </w:pPr>
            <w:r w:rsidRPr="0035100D">
              <w:rPr>
                <w:rFonts w:ascii="Proxima Nova" w:eastAsia="Tahoma" w:hAnsi="Proxima Nova" w:cs="Tahoma"/>
                <w:position w:val="-1"/>
                <w:sz w:val="22"/>
                <w:szCs w:val="22"/>
              </w:rPr>
              <w:t>6</w:t>
            </w:r>
          </w:p>
          <w:p w14:paraId="1EFA22A6" w14:textId="77777777" w:rsidR="009573A1" w:rsidRPr="0035100D" w:rsidRDefault="00813FC1">
            <w:pPr>
              <w:spacing w:before="1"/>
              <w:ind w:left="519" w:right="519"/>
              <w:jc w:val="center"/>
              <w:rPr>
                <w:rFonts w:ascii="Proxima Nova" w:eastAsia="Tahoma" w:hAnsi="Proxima Nova" w:cs="Tahoma"/>
                <w:sz w:val="22"/>
                <w:szCs w:val="22"/>
              </w:rPr>
            </w:pPr>
            <w:r w:rsidRPr="0035100D">
              <w:rPr>
                <w:rFonts w:ascii="Proxima Nova" w:eastAsia="Tahoma" w:hAnsi="Proxima Nova" w:cs="Tahoma"/>
                <w:sz w:val="22"/>
                <w:szCs w:val="22"/>
              </w:rPr>
              <w:t>7</w:t>
            </w:r>
          </w:p>
          <w:p w14:paraId="7D0FF33F" w14:textId="77777777" w:rsidR="009573A1" w:rsidRPr="0035100D" w:rsidRDefault="00813FC1">
            <w:pPr>
              <w:spacing w:before="1"/>
              <w:ind w:left="519" w:right="519"/>
              <w:jc w:val="center"/>
              <w:rPr>
                <w:rFonts w:ascii="Proxima Nova" w:eastAsia="Tahoma" w:hAnsi="Proxima Nova" w:cs="Tahoma"/>
                <w:sz w:val="22"/>
                <w:szCs w:val="22"/>
              </w:rPr>
            </w:pPr>
            <w:r w:rsidRPr="0035100D">
              <w:rPr>
                <w:rFonts w:ascii="Proxima Nova" w:eastAsia="Tahoma" w:hAnsi="Proxima Nova" w:cs="Tahoma"/>
                <w:sz w:val="22"/>
                <w:szCs w:val="22"/>
              </w:rPr>
              <w:t>8</w:t>
            </w:r>
          </w:p>
          <w:p w14:paraId="67F3B9E3" w14:textId="77777777" w:rsidR="009573A1" w:rsidRPr="0035100D" w:rsidRDefault="00813FC1">
            <w:pPr>
              <w:spacing w:line="260" w:lineRule="exact"/>
              <w:ind w:left="519" w:right="519"/>
              <w:jc w:val="center"/>
              <w:rPr>
                <w:rFonts w:ascii="Proxima Nova" w:eastAsia="Tahoma" w:hAnsi="Proxima Nova" w:cs="Tahoma"/>
                <w:sz w:val="22"/>
                <w:szCs w:val="22"/>
              </w:rPr>
            </w:pPr>
            <w:r w:rsidRPr="0035100D">
              <w:rPr>
                <w:rFonts w:ascii="Proxima Nova" w:eastAsia="Tahoma" w:hAnsi="Proxima Nova" w:cs="Tahoma"/>
                <w:position w:val="-1"/>
                <w:sz w:val="22"/>
                <w:szCs w:val="22"/>
              </w:rPr>
              <w:t>9</w:t>
            </w:r>
          </w:p>
          <w:p w14:paraId="0C2F1900" w14:textId="77777777" w:rsidR="009573A1" w:rsidRPr="0035100D" w:rsidRDefault="00813FC1">
            <w:pPr>
              <w:spacing w:before="1"/>
              <w:ind w:left="459" w:right="459"/>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p>
        </w:tc>
        <w:tc>
          <w:tcPr>
            <w:tcW w:w="1301" w:type="dxa"/>
            <w:tcBorders>
              <w:top w:val="single" w:sz="5" w:space="0" w:color="000000"/>
              <w:left w:val="single" w:sz="5" w:space="0" w:color="000000"/>
              <w:bottom w:val="single" w:sz="5" w:space="0" w:color="000000"/>
              <w:right w:val="single" w:sz="5" w:space="0" w:color="000000"/>
            </w:tcBorders>
          </w:tcPr>
          <w:p w14:paraId="05DEDF2F" w14:textId="77777777" w:rsidR="009573A1" w:rsidRPr="0035100D" w:rsidRDefault="00813FC1">
            <w:pPr>
              <w:spacing w:line="260" w:lineRule="exact"/>
              <w:ind w:left="532"/>
              <w:rPr>
                <w:rFonts w:ascii="Proxima Nova" w:eastAsia="Tahoma" w:hAnsi="Proxima Nova" w:cs="Tahoma"/>
                <w:sz w:val="22"/>
                <w:szCs w:val="22"/>
              </w:rPr>
            </w:pPr>
            <w:r w:rsidRPr="0035100D">
              <w:rPr>
                <w:rFonts w:ascii="Proxima Nova" w:eastAsia="Tahoma" w:hAnsi="Proxima Nova" w:cs="Tahoma"/>
                <w:spacing w:val="-1"/>
                <w:position w:val="-1"/>
                <w:sz w:val="22"/>
                <w:szCs w:val="22"/>
              </w:rPr>
              <w:t>0</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8</w:t>
            </w:r>
            <w:r w:rsidRPr="0035100D">
              <w:rPr>
                <w:rFonts w:ascii="Proxima Nova" w:eastAsia="Tahoma" w:hAnsi="Proxima Nova" w:cs="Tahoma"/>
                <w:position w:val="-1"/>
                <w:sz w:val="22"/>
                <w:szCs w:val="22"/>
              </w:rPr>
              <w:t>5</w:t>
            </w:r>
          </w:p>
          <w:p w14:paraId="5224BACE" w14:textId="77777777" w:rsidR="009573A1" w:rsidRPr="0035100D" w:rsidRDefault="00813FC1">
            <w:pPr>
              <w:spacing w:before="1"/>
              <w:ind w:left="532"/>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8</w:t>
            </w:r>
            <w:r w:rsidRPr="0035100D">
              <w:rPr>
                <w:rFonts w:ascii="Proxima Nova" w:eastAsia="Tahoma" w:hAnsi="Proxima Nova" w:cs="Tahoma"/>
                <w:sz w:val="22"/>
                <w:szCs w:val="22"/>
              </w:rPr>
              <w:t>0</w:t>
            </w:r>
          </w:p>
          <w:p w14:paraId="661F5B88" w14:textId="77777777" w:rsidR="009573A1" w:rsidRPr="0035100D" w:rsidRDefault="00813FC1">
            <w:pPr>
              <w:spacing w:line="260" w:lineRule="exact"/>
              <w:ind w:left="532"/>
              <w:rPr>
                <w:rFonts w:ascii="Proxima Nova" w:eastAsia="Tahoma" w:hAnsi="Proxima Nova" w:cs="Tahoma"/>
                <w:sz w:val="22"/>
                <w:szCs w:val="22"/>
              </w:rPr>
            </w:pPr>
            <w:r w:rsidRPr="0035100D">
              <w:rPr>
                <w:rFonts w:ascii="Proxima Nova" w:eastAsia="Tahoma" w:hAnsi="Proxima Nova" w:cs="Tahoma"/>
                <w:spacing w:val="-1"/>
                <w:position w:val="-1"/>
                <w:sz w:val="22"/>
                <w:szCs w:val="22"/>
              </w:rPr>
              <w:t>0</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7</w:t>
            </w:r>
            <w:r w:rsidRPr="0035100D">
              <w:rPr>
                <w:rFonts w:ascii="Proxima Nova" w:eastAsia="Tahoma" w:hAnsi="Proxima Nova" w:cs="Tahoma"/>
                <w:position w:val="-1"/>
                <w:sz w:val="22"/>
                <w:szCs w:val="22"/>
              </w:rPr>
              <w:t>5</w:t>
            </w:r>
          </w:p>
          <w:p w14:paraId="5C07636B" w14:textId="77777777" w:rsidR="009573A1" w:rsidRPr="0035100D" w:rsidRDefault="00813FC1">
            <w:pPr>
              <w:spacing w:before="1"/>
              <w:ind w:left="532"/>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7</w:t>
            </w:r>
            <w:r w:rsidRPr="0035100D">
              <w:rPr>
                <w:rFonts w:ascii="Proxima Nova" w:eastAsia="Tahoma" w:hAnsi="Proxima Nova" w:cs="Tahoma"/>
                <w:sz w:val="22"/>
                <w:szCs w:val="22"/>
              </w:rPr>
              <w:t>0</w:t>
            </w:r>
          </w:p>
          <w:p w14:paraId="227DF91B" w14:textId="77777777" w:rsidR="009573A1" w:rsidRPr="0035100D" w:rsidRDefault="00813FC1">
            <w:pPr>
              <w:spacing w:before="1"/>
              <w:ind w:left="532"/>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5</w:t>
            </w:r>
          </w:p>
          <w:p w14:paraId="55CA569A" w14:textId="77777777" w:rsidR="009573A1" w:rsidRPr="0035100D" w:rsidRDefault="00813FC1">
            <w:pPr>
              <w:spacing w:line="260" w:lineRule="exact"/>
              <w:ind w:left="532"/>
              <w:rPr>
                <w:rFonts w:ascii="Proxima Nova" w:eastAsia="Tahoma" w:hAnsi="Proxima Nova" w:cs="Tahoma"/>
                <w:sz w:val="22"/>
                <w:szCs w:val="22"/>
              </w:rPr>
            </w:pPr>
            <w:r w:rsidRPr="0035100D">
              <w:rPr>
                <w:rFonts w:ascii="Proxima Nova" w:eastAsia="Tahoma" w:hAnsi="Proxima Nova" w:cs="Tahoma"/>
                <w:spacing w:val="-1"/>
                <w:position w:val="-1"/>
                <w:sz w:val="22"/>
                <w:szCs w:val="22"/>
              </w:rPr>
              <w:t>0</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6</w:t>
            </w:r>
            <w:r w:rsidRPr="0035100D">
              <w:rPr>
                <w:rFonts w:ascii="Proxima Nova" w:eastAsia="Tahoma" w:hAnsi="Proxima Nova" w:cs="Tahoma"/>
                <w:position w:val="-1"/>
                <w:sz w:val="22"/>
                <w:szCs w:val="22"/>
              </w:rPr>
              <w:t>5</w:t>
            </w:r>
          </w:p>
          <w:p w14:paraId="4E692AF6" w14:textId="77777777" w:rsidR="009573A1" w:rsidRPr="0035100D" w:rsidRDefault="00813FC1">
            <w:pPr>
              <w:spacing w:before="1"/>
              <w:ind w:left="532"/>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5</w:t>
            </w:r>
          </w:p>
          <w:p w14:paraId="33A1F11D" w14:textId="77777777" w:rsidR="009573A1" w:rsidRPr="0035100D" w:rsidRDefault="00813FC1">
            <w:pPr>
              <w:spacing w:before="1"/>
              <w:ind w:left="532"/>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5</w:t>
            </w:r>
          </w:p>
          <w:p w14:paraId="66ABC5E4" w14:textId="77777777" w:rsidR="009573A1" w:rsidRPr="0035100D" w:rsidRDefault="00813FC1">
            <w:pPr>
              <w:spacing w:line="260" w:lineRule="exact"/>
              <w:ind w:left="532"/>
              <w:rPr>
                <w:rFonts w:ascii="Proxima Nova" w:eastAsia="Tahoma" w:hAnsi="Proxima Nova" w:cs="Tahoma"/>
                <w:sz w:val="22"/>
                <w:szCs w:val="22"/>
              </w:rPr>
            </w:pPr>
            <w:r w:rsidRPr="0035100D">
              <w:rPr>
                <w:rFonts w:ascii="Proxima Nova" w:eastAsia="Tahoma" w:hAnsi="Proxima Nova" w:cs="Tahoma"/>
                <w:spacing w:val="-1"/>
                <w:position w:val="-1"/>
                <w:sz w:val="22"/>
                <w:szCs w:val="22"/>
              </w:rPr>
              <w:t>0</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5</w:t>
            </w:r>
            <w:r w:rsidRPr="0035100D">
              <w:rPr>
                <w:rFonts w:ascii="Proxima Nova" w:eastAsia="Tahoma" w:hAnsi="Proxima Nova" w:cs="Tahoma"/>
                <w:position w:val="-1"/>
                <w:sz w:val="22"/>
                <w:szCs w:val="22"/>
              </w:rPr>
              <w:t>0</w:t>
            </w:r>
          </w:p>
          <w:p w14:paraId="66D3AC4B" w14:textId="77777777" w:rsidR="009573A1" w:rsidRPr="0035100D" w:rsidRDefault="00813FC1">
            <w:pPr>
              <w:spacing w:before="1"/>
              <w:ind w:left="532"/>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w:t>
            </w:r>
          </w:p>
        </w:tc>
        <w:tc>
          <w:tcPr>
            <w:tcW w:w="1361" w:type="dxa"/>
            <w:tcBorders>
              <w:top w:val="single" w:sz="5" w:space="0" w:color="000000"/>
              <w:left w:val="single" w:sz="5" w:space="0" w:color="000000"/>
              <w:bottom w:val="single" w:sz="5" w:space="0" w:color="000000"/>
              <w:right w:val="single" w:sz="5" w:space="0" w:color="000000"/>
            </w:tcBorders>
          </w:tcPr>
          <w:p w14:paraId="6185ABBC" w14:textId="77777777" w:rsidR="009573A1" w:rsidRPr="0035100D" w:rsidRDefault="00813FC1">
            <w:pPr>
              <w:spacing w:line="260" w:lineRule="exact"/>
              <w:ind w:left="541" w:right="495"/>
              <w:jc w:val="center"/>
              <w:rPr>
                <w:rFonts w:ascii="Proxima Nova" w:eastAsia="Tahoma" w:hAnsi="Proxima Nova" w:cs="Tahoma"/>
                <w:sz w:val="22"/>
                <w:szCs w:val="22"/>
              </w:rPr>
            </w:pPr>
            <w:r w:rsidRPr="0035100D">
              <w:rPr>
                <w:rFonts w:ascii="Proxima Nova" w:eastAsia="Tahoma" w:hAnsi="Proxima Nova" w:cs="Tahoma"/>
                <w:spacing w:val="-1"/>
                <w:position w:val="-1"/>
                <w:sz w:val="22"/>
                <w:szCs w:val="22"/>
              </w:rPr>
              <w:t>3</w:t>
            </w:r>
            <w:r w:rsidRPr="0035100D">
              <w:rPr>
                <w:rFonts w:ascii="Proxima Nova" w:eastAsia="Tahoma" w:hAnsi="Proxima Nova" w:cs="Tahoma"/>
                <w:position w:val="-1"/>
                <w:sz w:val="22"/>
                <w:szCs w:val="22"/>
              </w:rPr>
              <w:t>0</w:t>
            </w:r>
          </w:p>
          <w:p w14:paraId="601A3A1D" w14:textId="77777777" w:rsidR="009573A1" w:rsidRPr="0035100D" w:rsidRDefault="00813FC1">
            <w:pPr>
              <w:spacing w:before="1"/>
              <w:ind w:left="541" w:right="495"/>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8</w:t>
            </w:r>
          </w:p>
          <w:p w14:paraId="69345D2C" w14:textId="77777777" w:rsidR="009573A1" w:rsidRPr="0035100D" w:rsidRDefault="00813FC1">
            <w:pPr>
              <w:spacing w:line="260" w:lineRule="exact"/>
              <w:ind w:left="541" w:right="495"/>
              <w:jc w:val="center"/>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6</w:t>
            </w:r>
          </w:p>
          <w:p w14:paraId="18E75DBE" w14:textId="77777777" w:rsidR="009573A1" w:rsidRPr="0035100D" w:rsidRDefault="00813FC1">
            <w:pPr>
              <w:spacing w:before="1"/>
              <w:ind w:left="541" w:right="495"/>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4</w:t>
            </w:r>
          </w:p>
          <w:p w14:paraId="7F04060E" w14:textId="77777777" w:rsidR="009573A1" w:rsidRPr="0035100D" w:rsidRDefault="00813FC1">
            <w:pPr>
              <w:spacing w:before="1"/>
              <w:ind w:left="541" w:right="495"/>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p>
          <w:p w14:paraId="58694497" w14:textId="77777777" w:rsidR="009573A1" w:rsidRPr="0035100D" w:rsidRDefault="00813FC1">
            <w:pPr>
              <w:spacing w:line="260" w:lineRule="exact"/>
              <w:ind w:left="541" w:right="495"/>
              <w:jc w:val="center"/>
              <w:rPr>
                <w:rFonts w:ascii="Proxima Nova" w:eastAsia="Tahoma" w:hAnsi="Proxima Nova" w:cs="Tahoma"/>
                <w:sz w:val="22"/>
                <w:szCs w:val="22"/>
              </w:rPr>
            </w:pPr>
            <w:r w:rsidRPr="0035100D">
              <w:rPr>
                <w:rFonts w:ascii="Proxima Nova" w:eastAsia="Tahoma" w:hAnsi="Proxima Nova" w:cs="Tahoma"/>
                <w:spacing w:val="-1"/>
                <w:position w:val="-1"/>
                <w:sz w:val="22"/>
                <w:szCs w:val="22"/>
              </w:rPr>
              <w:t>2</w:t>
            </w:r>
            <w:r w:rsidRPr="0035100D">
              <w:rPr>
                <w:rFonts w:ascii="Proxima Nova" w:eastAsia="Tahoma" w:hAnsi="Proxima Nova" w:cs="Tahoma"/>
                <w:position w:val="-1"/>
                <w:sz w:val="22"/>
                <w:szCs w:val="22"/>
              </w:rPr>
              <w:t>2</w:t>
            </w:r>
          </w:p>
          <w:p w14:paraId="59793849" w14:textId="77777777" w:rsidR="009573A1" w:rsidRPr="0035100D" w:rsidRDefault="00813FC1">
            <w:pPr>
              <w:spacing w:before="1"/>
              <w:ind w:left="541" w:right="495"/>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w:t>
            </w:r>
          </w:p>
          <w:p w14:paraId="1A7123C9" w14:textId="77777777" w:rsidR="009573A1" w:rsidRPr="0035100D" w:rsidRDefault="00813FC1">
            <w:pPr>
              <w:spacing w:before="1"/>
              <w:ind w:left="541" w:right="495"/>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p>
          <w:p w14:paraId="017692A4" w14:textId="77777777" w:rsidR="009573A1" w:rsidRPr="0035100D" w:rsidRDefault="00813FC1">
            <w:pPr>
              <w:spacing w:line="260" w:lineRule="exact"/>
              <w:ind w:left="541" w:right="495"/>
              <w:jc w:val="center"/>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8</w:t>
            </w:r>
          </w:p>
          <w:p w14:paraId="3CE44F08" w14:textId="77777777" w:rsidR="009573A1" w:rsidRPr="0035100D" w:rsidRDefault="00813FC1">
            <w:pPr>
              <w:spacing w:before="1"/>
              <w:ind w:left="661" w:right="495"/>
              <w:jc w:val="center"/>
              <w:rPr>
                <w:rFonts w:ascii="Proxima Nova" w:eastAsia="Tahoma" w:hAnsi="Proxima Nova" w:cs="Tahoma"/>
                <w:sz w:val="22"/>
                <w:szCs w:val="22"/>
              </w:rPr>
            </w:pPr>
            <w:r w:rsidRPr="0035100D">
              <w:rPr>
                <w:rFonts w:ascii="Proxima Nova" w:eastAsia="Tahoma" w:hAnsi="Proxima Nova" w:cs="Tahoma"/>
                <w:sz w:val="22"/>
                <w:szCs w:val="22"/>
              </w:rPr>
              <w:t>8</w:t>
            </w:r>
          </w:p>
        </w:tc>
        <w:tc>
          <w:tcPr>
            <w:tcW w:w="1546" w:type="dxa"/>
            <w:tcBorders>
              <w:top w:val="single" w:sz="5" w:space="0" w:color="000000"/>
              <w:left w:val="single" w:sz="5" w:space="0" w:color="000000"/>
              <w:bottom w:val="single" w:sz="5" w:space="0" w:color="000000"/>
              <w:right w:val="single" w:sz="5" w:space="0" w:color="000000"/>
            </w:tcBorders>
          </w:tcPr>
          <w:p w14:paraId="1DB8BB41" w14:textId="77777777" w:rsidR="009573A1" w:rsidRPr="0035100D" w:rsidRDefault="00813FC1">
            <w:pPr>
              <w:spacing w:line="260" w:lineRule="exact"/>
              <w:ind w:left="615" w:right="605"/>
              <w:jc w:val="center"/>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1</w:t>
            </w:r>
          </w:p>
          <w:p w14:paraId="52F46748" w14:textId="77777777" w:rsidR="009573A1" w:rsidRPr="0035100D" w:rsidRDefault="00813FC1">
            <w:pPr>
              <w:spacing w:before="1"/>
              <w:ind w:left="615" w:right="605"/>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w:t>
            </w:r>
          </w:p>
          <w:p w14:paraId="052B179E" w14:textId="77777777" w:rsidR="009573A1" w:rsidRPr="0035100D" w:rsidRDefault="00813FC1">
            <w:pPr>
              <w:spacing w:line="260" w:lineRule="exact"/>
              <w:ind w:left="615" w:right="605"/>
              <w:jc w:val="center"/>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3</w:t>
            </w:r>
          </w:p>
          <w:p w14:paraId="6135AF6F" w14:textId="77777777" w:rsidR="009573A1" w:rsidRPr="0035100D" w:rsidRDefault="00813FC1">
            <w:pPr>
              <w:spacing w:before="1"/>
              <w:ind w:left="615" w:right="605"/>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4</w:t>
            </w:r>
          </w:p>
          <w:p w14:paraId="63982783" w14:textId="77777777" w:rsidR="009573A1" w:rsidRPr="0035100D" w:rsidRDefault="00813FC1">
            <w:pPr>
              <w:spacing w:before="1"/>
              <w:ind w:left="615" w:right="605"/>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p>
          <w:p w14:paraId="5F30C5E6" w14:textId="77777777" w:rsidR="009573A1" w:rsidRPr="0035100D" w:rsidRDefault="00813FC1">
            <w:pPr>
              <w:spacing w:line="260" w:lineRule="exact"/>
              <w:ind w:left="615" w:right="605"/>
              <w:jc w:val="center"/>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6</w:t>
            </w:r>
          </w:p>
          <w:p w14:paraId="6D24E550" w14:textId="77777777" w:rsidR="009573A1" w:rsidRPr="0035100D" w:rsidRDefault="00813FC1">
            <w:pPr>
              <w:spacing w:before="1"/>
              <w:ind w:left="615" w:right="605"/>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7</w:t>
            </w:r>
          </w:p>
          <w:p w14:paraId="3B7E2952" w14:textId="77777777" w:rsidR="009573A1" w:rsidRPr="0035100D" w:rsidRDefault="00813FC1">
            <w:pPr>
              <w:spacing w:before="1"/>
              <w:ind w:left="615" w:right="605"/>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8</w:t>
            </w:r>
          </w:p>
        </w:tc>
        <w:tc>
          <w:tcPr>
            <w:tcW w:w="1229" w:type="dxa"/>
            <w:tcBorders>
              <w:top w:val="single" w:sz="5" w:space="0" w:color="000000"/>
              <w:left w:val="single" w:sz="5" w:space="0" w:color="000000"/>
              <w:bottom w:val="single" w:sz="5" w:space="0" w:color="000000"/>
              <w:right w:val="single" w:sz="5" w:space="0" w:color="000000"/>
            </w:tcBorders>
          </w:tcPr>
          <w:p w14:paraId="720400FC" w14:textId="77777777" w:rsidR="009573A1" w:rsidRPr="0035100D" w:rsidRDefault="00813FC1">
            <w:pPr>
              <w:spacing w:line="260" w:lineRule="exact"/>
              <w:ind w:left="443"/>
              <w:rPr>
                <w:rFonts w:ascii="Proxima Nova" w:eastAsia="Tahoma" w:hAnsi="Proxima Nova" w:cs="Tahoma"/>
                <w:sz w:val="22"/>
                <w:szCs w:val="22"/>
              </w:rPr>
            </w:pPr>
            <w:r w:rsidRPr="0035100D">
              <w:rPr>
                <w:rFonts w:ascii="Proxima Nova" w:eastAsia="Tahoma" w:hAnsi="Proxima Nova" w:cs="Tahoma"/>
                <w:spacing w:val="-1"/>
                <w:position w:val="-1"/>
                <w:sz w:val="22"/>
                <w:szCs w:val="22"/>
              </w:rPr>
              <w:t>0</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8</w:t>
            </w:r>
            <w:r w:rsidRPr="0035100D">
              <w:rPr>
                <w:rFonts w:ascii="Proxima Nova" w:eastAsia="Tahoma" w:hAnsi="Proxima Nova" w:cs="Tahoma"/>
                <w:position w:val="-1"/>
                <w:sz w:val="22"/>
                <w:szCs w:val="22"/>
              </w:rPr>
              <w:t>0</w:t>
            </w:r>
          </w:p>
          <w:p w14:paraId="1EA6A75B" w14:textId="77777777" w:rsidR="009573A1" w:rsidRPr="0035100D" w:rsidRDefault="00813FC1">
            <w:pPr>
              <w:spacing w:before="1"/>
              <w:ind w:left="443"/>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p>
          <w:p w14:paraId="7A6EFF6F" w14:textId="77777777" w:rsidR="009573A1" w:rsidRPr="0035100D" w:rsidRDefault="00813FC1">
            <w:pPr>
              <w:spacing w:line="260" w:lineRule="exact"/>
              <w:ind w:left="443"/>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0</w:t>
            </w:r>
            <w:r w:rsidRPr="0035100D">
              <w:rPr>
                <w:rFonts w:ascii="Proxima Nova" w:eastAsia="Tahoma" w:hAnsi="Proxima Nova" w:cs="Tahoma"/>
                <w:position w:val="-1"/>
                <w:sz w:val="22"/>
                <w:szCs w:val="22"/>
              </w:rPr>
              <w:t>0</w:t>
            </w:r>
          </w:p>
          <w:p w14:paraId="0F4A3A11" w14:textId="77777777" w:rsidR="009573A1" w:rsidRPr="0035100D" w:rsidRDefault="00813FC1">
            <w:pPr>
              <w:spacing w:before="1"/>
              <w:ind w:left="443"/>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7</w:t>
            </w:r>
            <w:r w:rsidRPr="0035100D">
              <w:rPr>
                <w:rFonts w:ascii="Proxima Nova" w:eastAsia="Tahoma" w:hAnsi="Proxima Nova" w:cs="Tahoma"/>
                <w:sz w:val="22"/>
                <w:szCs w:val="22"/>
              </w:rPr>
              <w:t>0</w:t>
            </w:r>
          </w:p>
          <w:p w14:paraId="2DA251A7" w14:textId="77777777" w:rsidR="009573A1" w:rsidRPr="0035100D" w:rsidRDefault="00813FC1">
            <w:pPr>
              <w:spacing w:before="1"/>
              <w:ind w:left="443"/>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p>
          <w:p w14:paraId="47234557" w14:textId="77777777" w:rsidR="009573A1" w:rsidRPr="0035100D" w:rsidRDefault="00813FC1">
            <w:pPr>
              <w:spacing w:line="260" w:lineRule="exact"/>
              <w:ind w:left="443"/>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5</w:t>
            </w:r>
            <w:r w:rsidRPr="0035100D">
              <w:rPr>
                <w:rFonts w:ascii="Proxima Nova" w:eastAsia="Tahoma" w:hAnsi="Proxima Nova" w:cs="Tahoma"/>
                <w:position w:val="-1"/>
                <w:sz w:val="22"/>
                <w:szCs w:val="22"/>
              </w:rPr>
              <w:t>0</w:t>
            </w:r>
          </w:p>
          <w:p w14:paraId="2F27F3FF" w14:textId="77777777" w:rsidR="009573A1" w:rsidRPr="0035100D" w:rsidRDefault="00813FC1">
            <w:pPr>
              <w:spacing w:before="1"/>
              <w:ind w:left="443"/>
              <w:rPr>
                <w:rFonts w:ascii="Proxima Nova" w:eastAsia="Tahoma" w:hAnsi="Proxima Nova" w:cs="Tahoma"/>
                <w:sz w:val="22"/>
                <w:szCs w:val="22"/>
              </w:rPr>
            </w:pP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9</w:t>
            </w:r>
            <w:r w:rsidRPr="0035100D">
              <w:rPr>
                <w:rFonts w:ascii="Proxima Nova" w:eastAsia="Tahoma" w:hAnsi="Proxima Nova" w:cs="Tahoma"/>
                <w:sz w:val="22"/>
                <w:szCs w:val="22"/>
              </w:rPr>
              <w:t>0</w:t>
            </w:r>
          </w:p>
          <w:p w14:paraId="2AC84BDD" w14:textId="77777777" w:rsidR="009573A1" w:rsidRPr="0035100D" w:rsidRDefault="00813FC1">
            <w:pPr>
              <w:spacing w:before="1"/>
              <w:ind w:left="443"/>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w:t>
            </w:r>
          </w:p>
        </w:tc>
        <w:tc>
          <w:tcPr>
            <w:tcW w:w="1735" w:type="dxa"/>
            <w:tcBorders>
              <w:top w:val="single" w:sz="5" w:space="0" w:color="000000"/>
              <w:left w:val="single" w:sz="5" w:space="0" w:color="000000"/>
              <w:bottom w:val="single" w:sz="5" w:space="0" w:color="000000"/>
              <w:right w:val="single" w:sz="5" w:space="0" w:color="000000"/>
            </w:tcBorders>
          </w:tcPr>
          <w:p w14:paraId="61132909" w14:textId="77777777" w:rsidR="009573A1" w:rsidRPr="0035100D" w:rsidRDefault="00813FC1">
            <w:pPr>
              <w:spacing w:line="260" w:lineRule="exact"/>
              <w:ind w:left="762" w:right="649"/>
              <w:jc w:val="center"/>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2</w:t>
            </w:r>
          </w:p>
          <w:p w14:paraId="371A309C" w14:textId="77777777" w:rsidR="009573A1" w:rsidRPr="0035100D" w:rsidRDefault="00813FC1">
            <w:pPr>
              <w:spacing w:before="1"/>
              <w:ind w:left="762" w:right="649"/>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w:t>
            </w:r>
          </w:p>
          <w:p w14:paraId="02C7B18F" w14:textId="77777777" w:rsidR="009573A1" w:rsidRPr="0035100D" w:rsidRDefault="00813FC1">
            <w:pPr>
              <w:spacing w:line="260" w:lineRule="exact"/>
              <w:ind w:left="762" w:right="649"/>
              <w:jc w:val="center"/>
              <w:rPr>
                <w:rFonts w:ascii="Proxima Nova" w:eastAsia="Tahoma" w:hAnsi="Proxima Nova" w:cs="Tahoma"/>
                <w:sz w:val="22"/>
                <w:szCs w:val="22"/>
              </w:rPr>
            </w:pP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5</w:t>
            </w:r>
          </w:p>
          <w:p w14:paraId="41F3691B" w14:textId="77777777" w:rsidR="009573A1" w:rsidRPr="0035100D" w:rsidRDefault="00813FC1">
            <w:pPr>
              <w:spacing w:before="1"/>
              <w:ind w:left="642" w:right="649"/>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w:t>
            </w:r>
          </w:p>
          <w:p w14:paraId="32140675" w14:textId="77777777" w:rsidR="009573A1" w:rsidRPr="0035100D" w:rsidRDefault="00813FC1">
            <w:pPr>
              <w:spacing w:before="1"/>
              <w:ind w:left="762" w:right="649"/>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p>
          <w:p w14:paraId="45487239" w14:textId="77777777" w:rsidR="009573A1" w:rsidRPr="0035100D" w:rsidRDefault="00813FC1">
            <w:pPr>
              <w:spacing w:line="260" w:lineRule="exact"/>
              <w:ind w:left="882" w:right="648"/>
              <w:jc w:val="center"/>
              <w:rPr>
                <w:rFonts w:ascii="Proxima Nova" w:eastAsia="Tahoma" w:hAnsi="Proxima Nova" w:cs="Tahoma"/>
                <w:sz w:val="22"/>
                <w:szCs w:val="22"/>
              </w:rPr>
            </w:pPr>
            <w:r w:rsidRPr="0035100D">
              <w:rPr>
                <w:rFonts w:ascii="Proxima Nova" w:eastAsia="Tahoma" w:hAnsi="Proxima Nova" w:cs="Tahoma"/>
                <w:position w:val="-1"/>
                <w:sz w:val="22"/>
                <w:szCs w:val="22"/>
              </w:rPr>
              <w:t>9</w:t>
            </w:r>
          </w:p>
          <w:p w14:paraId="0752C5A2" w14:textId="77777777" w:rsidR="009573A1" w:rsidRPr="0035100D" w:rsidRDefault="00813FC1">
            <w:pPr>
              <w:spacing w:before="1"/>
              <w:ind w:left="882" w:right="648"/>
              <w:jc w:val="center"/>
              <w:rPr>
                <w:rFonts w:ascii="Proxima Nova" w:eastAsia="Tahoma" w:hAnsi="Proxima Nova" w:cs="Tahoma"/>
                <w:sz w:val="22"/>
                <w:szCs w:val="22"/>
              </w:rPr>
            </w:pPr>
            <w:r w:rsidRPr="0035100D">
              <w:rPr>
                <w:rFonts w:ascii="Proxima Nova" w:eastAsia="Tahoma" w:hAnsi="Proxima Nova" w:cs="Tahoma"/>
                <w:sz w:val="22"/>
                <w:szCs w:val="22"/>
              </w:rPr>
              <w:t>8</w:t>
            </w:r>
          </w:p>
          <w:p w14:paraId="0D7491ED" w14:textId="77777777" w:rsidR="009573A1" w:rsidRPr="0035100D" w:rsidRDefault="00813FC1">
            <w:pPr>
              <w:spacing w:before="1"/>
              <w:ind w:left="762" w:right="649"/>
              <w:jc w:val="center"/>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4</w:t>
            </w:r>
          </w:p>
        </w:tc>
      </w:tr>
    </w:tbl>
    <w:p w14:paraId="71135C34" w14:textId="77777777" w:rsidR="009573A1" w:rsidRPr="0035100D" w:rsidRDefault="009573A1">
      <w:pPr>
        <w:spacing w:before="14" w:line="220" w:lineRule="exact"/>
        <w:rPr>
          <w:sz w:val="22"/>
          <w:szCs w:val="22"/>
        </w:rPr>
      </w:pPr>
    </w:p>
    <w:p w14:paraId="0EC52616" w14:textId="77777777" w:rsidR="009573A1" w:rsidRPr="0035100D" w:rsidRDefault="00813FC1">
      <w:pPr>
        <w:spacing w:before="22"/>
        <w:ind w:left="120"/>
        <w:rPr>
          <w:rFonts w:ascii="Proxima Nova" w:eastAsia="Tahoma" w:hAnsi="Proxima Nova" w:cs="Tahoma"/>
          <w:sz w:val="22"/>
          <w:szCs w:val="22"/>
        </w:rPr>
      </w:pPr>
      <w:r w:rsidRPr="0035100D">
        <w:rPr>
          <w:rFonts w:ascii="Proxima Nova" w:eastAsia="Tahoma" w:hAnsi="Proxima Nova" w:cs="Tahoma"/>
          <w:spacing w:val="-1"/>
          <w:sz w:val="22"/>
          <w:szCs w:val="22"/>
        </w:rPr>
        <w:t>De</w:t>
      </w:r>
      <w:r w:rsidRPr="0035100D">
        <w:rPr>
          <w:rFonts w:ascii="Proxima Nova" w:eastAsia="Tahoma" w:hAnsi="Proxima Nova" w:cs="Tahoma"/>
          <w:sz w:val="22"/>
          <w:szCs w:val="22"/>
        </w:rPr>
        <w:t>rive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dis</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nan</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2"/>
          <w:sz w:val="22"/>
          <w:szCs w:val="22"/>
        </w:rPr>
        <w:t>f</w:t>
      </w:r>
      <w:r w:rsidRPr="0035100D">
        <w:rPr>
          <w:rFonts w:ascii="Proxima Nova" w:eastAsia="Tahoma" w:hAnsi="Proxima Nova" w:cs="Tahoma"/>
          <w:spacing w:val="-1"/>
          <w:sz w:val="22"/>
          <w:szCs w:val="22"/>
        </w:rPr>
        <w:t>unc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dis</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wee</w:t>
      </w:r>
      <w:r w:rsidRPr="0035100D">
        <w:rPr>
          <w:rFonts w:ascii="Proxima Nova" w:eastAsia="Tahoma" w:hAnsi="Proxima Nova" w:cs="Tahoma"/>
          <w:sz w:val="22"/>
          <w:szCs w:val="22"/>
        </w:rPr>
        <w:t>n</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good’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p>
    <w:p w14:paraId="3C52E2C0" w14:textId="77777777" w:rsidR="009573A1" w:rsidRPr="0035100D" w:rsidRDefault="00813FC1">
      <w:pPr>
        <w:spacing w:before="1"/>
        <w:ind w:left="120"/>
        <w:rPr>
          <w:rFonts w:ascii="Proxima Nova" w:eastAsia="Tahoma" w:hAnsi="Proxima Nova" w:cs="Tahoma"/>
          <w:sz w:val="22"/>
          <w:szCs w:val="22"/>
        </w:rPr>
        <w:sectPr w:rsidR="009573A1" w:rsidRPr="0035100D">
          <w:headerReference w:type="default" r:id="rId10"/>
          <w:footerReference w:type="default" r:id="rId11"/>
          <w:pgSz w:w="11900" w:h="16840"/>
          <w:pgMar w:top="1580" w:right="1580" w:bottom="280" w:left="1680" w:header="720" w:footer="720" w:gutter="0"/>
          <w:cols w:space="720"/>
        </w:sect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acc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p>
    <w:p w14:paraId="52D1A189" w14:textId="77777777" w:rsidR="009573A1" w:rsidRPr="0035100D" w:rsidRDefault="00813FC1">
      <w:pPr>
        <w:spacing w:before="72"/>
        <w:ind w:left="3659" w:right="3697"/>
        <w:jc w:val="center"/>
        <w:rPr>
          <w:sz w:val="26"/>
          <w:szCs w:val="26"/>
        </w:rPr>
      </w:pPr>
      <w:r w:rsidRPr="0035100D">
        <w:rPr>
          <w:sz w:val="26"/>
          <w:szCs w:val="26"/>
        </w:rPr>
        <w:lastRenderedPageBreak/>
        <w:t>Chapter</w:t>
      </w:r>
      <w:r w:rsidRPr="0035100D">
        <w:rPr>
          <w:spacing w:val="-8"/>
          <w:sz w:val="26"/>
          <w:szCs w:val="26"/>
        </w:rPr>
        <w:t xml:space="preserve"> </w:t>
      </w:r>
      <w:r w:rsidRPr="0035100D">
        <w:rPr>
          <w:w w:val="99"/>
          <w:sz w:val="26"/>
          <w:szCs w:val="26"/>
        </w:rPr>
        <w:t>29</w:t>
      </w:r>
    </w:p>
    <w:p w14:paraId="4F2EF10A" w14:textId="77777777" w:rsidR="009573A1" w:rsidRDefault="00813FC1">
      <w:pPr>
        <w:spacing w:before="7"/>
        <w:ind w:left="2185" w:right="2220"/>
        <w:jc w:val="center"/>
        <w:rPr>
          <w:b/>
          <w:sz w:val="30"/>
          <w:szCs w:val="30"/>
        </w:rPr>
      </w:pPr>
      <w:r w:rsidRPr="0035100D">
        <w:rPr>
          <w:b/>
          <w:spacing w:val="-1"/>
          <w:sz w:val="30"/>
          <w:szCs w:val="30"/>
        </w:rPr>
        <w:t>De</w:t>
      </w:r>
      <w:r w:rsidRPr="0035100D">
        <w:rPr>
          <w:b/>
          <w:spacing w:val="1"/>
          <w:sz w:val="30"/>
          <w:szCs w:val="30"/>
        </w:rPr>
        <w:t>b</w:t>
      </w:r>
      <w:r w:rsidRPr="0035100D">
        <w:rPr>
          <w:b/>
          <w:sz w:val="30"/>
          <w:szCs w:val="30"/>
        </w:rPr>
        <w:t xml:space="preserve">t </w:t>
      </w:r>
      <w:r w:rsidRPr="0035100D">
        <w:rPr>
          <w:b/>
          <w:spacing w:val="-1"/>
          <w:sz w:val="30"/>
          <w:szCs w:val="30"/>
        </w:rPr>
        <w:t>A</w:t>
      </w:r>
      <w:r w:rsidRPr="0035100D">
        <w:rPr>
          <w:b/>
          <w:spacing w:val="1"/>
          <w:sz w:val="30"/>
          <w:szCs w:val="30"/>
        </w:rPr>
        <w:t>nal</w:t>
      </w:r>
      <w:r w:rsidRPr="0035100D">
        <w:rPr>
          <w:b/>
          <w:spacing w:val="-1"/>
          <w:sz w:val="30"/>
          <w:szCs w:val="30"/>
        </w:rPr>
        <w:t>y</w:t>
      </w:r>
      <w:r w:rsidRPr="0035100D">
        <w:rPr>
          <w:b/>
          <w:spacing w:val="1"/>
          <w:sz w:val="30"/>
          <w:szCs w:val="30"/>
        </w:rPr>
        <w:t>si</w:t>
      </w:r>
      <w:r w:rsidRPr="0035100D">
        <w:rPr>
          <w:b/>
          <w:sz w:val="30"/>
          <w:szCs w:val="30"/>
        </w:rPr>
        <w:t xml:space="preserve">s </w:t>
      </w:r>
      <w:r w:rsidRPr="0035100D">
        <w:rPr>
          <w:b/>
          <w:spacing w:val="-1"/>
          <w:sz w:val="30"/>
          <w:szCs w:val="30"/>
        </w:rPr>
        <w:t>a</w:t>
      </w:r>
      <w:r w:rsidRPr="0035100D">
        <w:rPr>
          <w:b/>
          <w:spacing w:val="1"/>
          <w:sz w:val="30"/>
          <w:szCs w:val="30"/>
        </w:rPr>
        <w:t>n</w:t>
      </w:r>
      <w:r w:rsidRPr="0035100D">
        <w:rPr>
          <w:b/>
          <w:sz w:val="30"/>
          <w:szCs w:val="30"/>
        </w:rPr>
        <w:t>d</w:t>
      </w:r>
      <w:r w:rsidRPr="0035100D">
        <w:rPr>
          <w:b/>
          <w:spacing w:val="-2"/>
          <w:sz w:val="30"/>
          <w:szCs w:val="30"/>
        </w:rPr>
        <w:t xml:space="preserve"> </w:t>
      </w:r>
      <w:r w:rsidRPr="0035100D">
        <w:rPr>
          <w:b/>
          <w:sz w:val="30"/>
          <w:szCs w:val="30"/>
        </w:rPr>
        <w:t>M</w:t>
      </w:r>
      <w:r w:rsidRPr="0035100D">
        <w:rPr>
          <w:b/>
          <w:spacing w:val="1"/>
          <w:sz w:val="30"/>
          <w:szCs w:val="30"/>
        </w:rPr>
        <w:t>an</w:t>
      </w:r>
      <w:r w:rsidRPr="0035100D">
        <w:rPr>
          <w:b/>
          <w:spacing w:val="-1"/>
          <w:sz w:val="30"/>
          <w:szCs w:val="30"/>
        </w:rPr>
        <w:t>a</w:t>
      </w:r>
      <w:r w:rsidRPr="0035100D">
        <w:rPr>
          <w:b/>
          <w:spacing w:val="1"/>
          <w:sz w:val="30"/>
          <w:szCs w:val="30"/>
        </w:rPr>
        <w:t>ge</w:t>
      </w:r>
      <w:r w:rsidRPr="0035100D">
        <w:rPr>
          <w:b/>
          <w:spacing w:val="-5"/>
          <w:sz w:val="30"/>
          <w:szCs w:val="30"/>
        </w:rPr>
        <w:t>m</w:t>
      </w:r>
      <w:r w:rsidRPr="0035100D">
        <w:rPr>
          <w:b/>
          <w:spacing w:val="-1"/>
          <w:sz w:val="30"/>
          <w:szCs w:val="30"/>
        </w:rPr>
        <w:t>e</w:t>
      </w:r>
      <w:r w:rsidRPr="0035100D">
        <w:rPr>
          <w:b/>
          <w:spacing w:val="1"/>
          <w:sz w:val="30"/>
          <w:szCs w:val="30"/>
        </w:rPr>
        <w:t>n</w:t>
      </w:r>
      <w:r w:rsidRPr="0035100D">
        <w:rPr>
          <w:b/>
          <w:sz w:val="30"/>
          <w:szCs w:val="30"/>
        </w:rPr>
        <w:t>t</w:t>
      </w:r>
    </w:p>
    <w:p w14:paraId="56E1F887" w14:textId="77777777" w:rsidR="008D5895" w:rsidRDefault="008D5895">
      <w:pPr>
        <w:spacing w:before="7"/>
        <w:ind w:left="2185" w:right="2220"/>
        <w:jc w:val="center"/>
        <w:rPr>
          <w:b/>
          <w:sz w:val="30"/>
          <w:szCs w:val="30"/>
        </w:rPr>
      </w:pPr>
    </w:p>
    <w:p w14:paraId="36084276" w14:textId="77777777" w:rsidR="008D5895" w:rsidRDefault="008D5895">
      <w:pPr>
        <w:spacing w:before="7"/>
        <w:ind w:left="2185" w:right="2220"/>
        <w:jc w:val="center"/>
        <w:rPr>
          <w:b/>
          <w:sz w:val="30"/>
          <w:szCs w:val="30"/>
        </w:rPr>
      </w:pPr>
    </w:p>
    <w:p w14:paraId="75EA8686" w14:textId="77777777" w:rsidR="008D5895" w:rsidRDefault="008D5895" w:rsidP="008D5895">
      <w:pPr>
        <w:spacing w:line="256" w:lineRule="auto"/>
        <w:ind w:left="46"/>
      </w:pPr>
      <w:r>
        <w:t>1.</w:t>
      </w:r>
    </w:p>
    <w:p w14:paraId="4137C4D5" w14:textId="77777777" w:rsidR="008D5895" w:rsidRDefault="008D5895" w:rsidP="008D5895">
      <w:pPr>
        <w:spacing w:line="256" w:lineRule="auto"/>
        <w:ind w:left="46"/>
      </w:pPr>
    </w:p>
    <w:p w14:paraId="1386E67D" w14:textId="77777777" w:rsidR="008D5895" w:rsidRDefault="008D5895" w:rsidP="008D5895">
      <w:pPr>
        <w:rPr>
          <w:rFonts w:ascii="Proxima Nova" w:hAnsi="Proxima Nova"/>
          <w:sz w:val="25"/>
          <w:szCs w:val="25"/>
          <w:lang w:bidi="kn-IN"/>
        </w:rPr>
      </w:pPr>
      <w:r>
        <w:rPr>
          <w:rFonts w:ascii="Proxima Nova" w:hAnsi="Proxima Nova"/>
          <w:sz w:val="25"/>
          <w:szCs w:val="25"/>
          <w:lang w:bidi="kn-IN"/>
        </w:rPr>
        <w:t>Assume the following spot rates: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2"/>
        <w:gridCol w:w="1426"/>
        <w:gridCol w:w="1426"/>
        <w:gridCol w:w="1426"/>
        <w:gridCol w:w="1426"/>
        <w:gridCol w:w="1454"/>
      </w:tblGrid>
      <w:tr w:rsidR="008D5895" w14:paraId="4FE2721D" w14:textId="77777777" w:rsidTr="008D5895">
        <w:trPr>
          <w:jc w:val="center"/>
        </w:trPr>
        <w:tc>
          <w:tcPr>
            <w:tcW w:w="1596" w:type="dxa"/>
            <w:tcBorders>
              <w:top w:val="single" w:sz="4" w:space="0" w:color="000000"/>
              <w:left w:val="single" w:sz="4" w:space="0" w:color="000000"/>
              <w:bottom w:val="single" w:sz="4" w:space="0" w:color="000000"/>
              <w:right w:val="single" w:sz="4" w:space="0" w:color="000000"/>
            </w:tcBorders>
            <w:hideMark/>
          </w:tcPr>
          <w:p w14:paraId="39450B59" w14:textId="77777777" w:rsidR="008D5895" w:rsidRDefault="008D5895">
            <w:pPr>
              <w:jc w:val="center"/>
              <w:rPr>
                <w:rFonts w:ascii="Proxima Nova" w:hAnsi="Proxima Nova"/>
                <w:sz w:val="25"/>
                <w:szCs w:val="25"/>
                <w:lang w:bidi="kn-IN"/>
              </w:rPr>
            </w:pPr>
            <w:r>
              <w:rPr>
                <w:rFonts w:ascii="Proxima Nova" w:hAnsi="Proxima Nova"/>
                <w:sz w:val="25"/>
                <w:szCs w:val="25"/>
                <w:lang w:bidi="kn-IN"/>
              </w:rPr>
              <w:t>Year</w:t>
            </w:r>
          </w:p>
        </w:tc>
        <w:tc>
          <w:tcPr>
            <w:tcW w:w="1596" w:type="dxa"/>
            <w:tcBorders>
              <w:top w:val="single" w:sz="4" w:space="0" w:color="000000"/>
              <w:left w:val="single" w:sz="4" w:space="0" w:color="000000"/>
              <w:bottom w:val="single" w:sz="4" w:space="0" w:color="000000"/>
              <w:right w:val="single" w:sz="4" w:space="0" w:color="000000"/>
            </w:tcBorders>
            <w:hideMark/>
          </w:tcPr>
          <w:p w14:paraId="28D1292E" w14:textId="77777777" w:rsidR="008D5895" w:rsidRDefault="008D5895">
            <w:pPr>
              <w:jc w:val="center"/>
              <w:rPr>
                <w:rFonts w:ascii="Proxima Nova" w:hAnsi="Proxima Nova"/>
                <w:sz w:val="25"/>
                <w:szCs w:val="25"/>
                <w:lang w:bidi="kn-IN"/>
              </w:rPr>
            </w:pPr>
            <w:r>
              <w:rPr>
                <w:rFonts w:ascii="Proxima Nova" w:hAnsi="Proxima Nova"/>
                <w:sz w:val="25"/>
                <w:szCs w:val="25"/>
                <w:lang w:bidi="kn-IN"/>
              </w:rPr>
              <w:t>1</w:t>
            </w:r>
          </w:p>
        </w:tc>
        <w:tc>
          <w:tcPr>
            <w:tcW w:w="1596" w:type="dxa"/>
            <w:tcBorders>
              <w:top w:val="single" w:sz="4" w:space="0" w:color="000000"/>
              <w:left w:val="single" w:sz="4" w:space="0" w:color="000000"/>
              <w:bottom w:val="single" w:sz="4" w:space="0" w:color="000000"/>
              <w:right w:val="single" w:sz="4" w:space="0" w:color="000000"/>
            </w:tcBorders>
            <w:hideMark/>
          </w:tcPr>
          <w:p w14:paraId="7B258700" w14:textId="77777777" w:rsidR="008D5895" w:rsidRDefault="008D5895">
            <w:pPr>
              <w:jc w:val="center"/>
              <w:rPr>
                <w:rFonts w:ascii="Proxima Nova" w:hAnsi="Proxima Nova"/>
                <w:sz w:val="25"/>
                <w:szCs w:val="25"/>
                <w:lang w:bidi="kn-IN"/>
              </w:rPr>
            </w:pPr>
            <w:r>
              <w:rPr>
                <w:rFonts w:ascii="Proxima Nova" w:hAnsi="Proxima Nova"/>
                <w:sz w:val="25"/>
                <w:szCs w:val="25"/>
                <w:lang w:bidi="kn-IN"/>
              </w:rPr>
              <w:t>2</w:t>
            </w:r>
          </w:p>
        </w:tc>
        <w:tc>
          <w:tcPr>
            <w:tcW w:w="1596" w:type="dxa"/>
            <w:tcBorders>
              <w:top w:val="single" w:sz="4" w:space="0" w:color="000000"/>
              <w:left w:val="single" w:sz="4" w:space="0" w:color="000000"/>
              <w:bottom w:val="single" w:sz="4" w:space="0" w:color="000000"/>
              <w:right w:val="single" w:sz="4" w:space="0" w:color="000000"/>
            </w:tcBorders>
            <w:hideMark/>
          </w:tcPr>
          <w:p w14:paraId="69B8FB2A" w14:textId="77777777" w:rsidR="008D5895" w:rsidRDefault="008D5895">
            <w:pPr>
              <w:jc w:val="center"/>
              <w:rPr>
                <w:rFonts w:ascii="Proxima Nova" w:hAnsi="Proxima Nova"/>
                <w:sz w:val="25"/>
                <w:szCs w:val="25"/>
                <w:lang w:bidi="kn-IN"/>
              </w:rPr>
            </w:pPr>
            <w:r>
              <w:rPr>
                <w:rFonts w:ascii="Proxima Nova" w:hAnsi="Proxima Nova"/>
                <w:sz w:val="25"/>
                <w:szCs w:val="25"/>
                <w:lang w:bidi="kn-IN"/>
              </w:rPr>
              <w:t>3</w:t>
            </w:r>
          </w:p>
        </w:tc>
        <w:tc>
          <w:tcPr>
            <w:tcW w:w="1596" w:type="dxa"/>
            <w:tcBorders>
              <w:top w:val="single" w:sz="4" w:space="0" w:color="000000"/>
              <w:left w:val="single" w:sz="4" w:space="0" w:color="000000"/>
              <w:bottom w:val="single" w:sz="4" w:space="0" w:color="000000"/>
              <w:right w:val="single" w:sz="4" w:space="0" w:color="000000"/>
            </w:tcBorders>
            <w:hideMark/>
          </w:tcPr>
          <w:p w14:paraId="7888774F" w14:textId="77777777" w:rsidR="008D5895" w:rsidRDefault="008D5895">
            <w:pPr>
              <w:jc w:val="center"/>
              <w:rPr>
                <w:rFonts w:ascii="Proxima Nova" w:hAnsi="Proxima Nova"/>
                <w:sz w:val="25"/>
                <w:szCs w:val="25"/>
                <w:lang w:bidi="kn-IN"/>
              </w:rPr>
            </w:pPr>
            <w:r>
              <w:rPr>
                <w:rFonts w:ascii="Proxima Nova" w:hAnsi="Proxima Nova"/>
                <w:sz w:val="25"/>
                <w:szCs w:val="25"/>
                <w:lang w:bidi="kn-IN"/>
              </w:rPr>
              <w:t>4</w:t>
            </w:r>
          </w:p>
        </w:tc>
        <w:tc>
          <w:tcPr>
            <w:tcW w:w="1596" w:type="dxa"/>
            <w:tcBorders>
              <w:top w:val="single" w:sz="4" w:space="0" w:color="000000"/>
              <w:left w:val="single" w:sz="4" w:space="0" w:color="000000"/>
              <w:bottom w:val="single" w:sz="4" w:space="0" w:color="000000"/>
              <w:right w:val="single" w:sz="4" w:space="0" w:color="000000"/>
            </w:tcBorders>
            <w:hideMark/>
          </w:tcPr>
          <w:p w14:paraId="265617F9" w14:textId="77777777" w:rsidR="008D5895" w:rsidRDefault="008D5895">
            <w:pPr>
              <w:jc w:val="center"/>
              <w:rPr>
                <w:rFonts w:ascii="Proxima Nova" w:hAnsi="Proxima Nova"/>
                <w:sz w:val="25"/>
                <w:szCs w:val="25"/>
                <w:lang w:bidi="kn-IN"/>
              </w:rPr>
            </w:pPr>
            <w:r>
              <w:rPr>
                <w:rFonts w:ascii="Proxima Nova" w:hAnsi="Proxima Nova"/>
                <w:sz w:val="25"/>
                <w:szCs w:val="25"/>
                <w:lang w:bidi="kn-IN"/>
              </w:rPr>
              <w:t>5</w:t>
            </w:r>
          </w:p>
        </w:tc>
      </w:tr>
      <w:tr w:rsidR="008D5895" w14:paraId="7F410E36" w14:textId="77777777" w:rsidTr="008D5895">
        <w:trPr>
          <w:jc w:val="center"/>
        </w:trPr>
        <w:tc>
          <w:tcPr>
            <w:tcW w:w="1596" w:type="dxa"/>
            <w:tcBorders>
              <w:top w:val="single" w:sz="4" w:space="0" w:color="000000"/>
              <w:left w:val="single" w:sz="4" w:space="0" w:color="000000"/>
              <w:bottom w:val="single" w:sz="4" w:space="0" w:color="000000"/>
              <w:right w:val="single" w:sz="4" w:space="0" w:color="000000"/>
            </w:tcBorders>
            <w:hideMark/>
          </w:tcPr>
          <w:p w14:paraId="3D40A764" w14:textId="77777777" w:rsidR="008D5895" w:rsidRDefault="008D5895">
            <w:pPr>
              <w:jc w:val="center"/>
              <w:rPr>
                <w:rFonts w:ascii="Proxima Nova" w:hAnsi="Proxima Nova"/>
                <w:sz w:val="25"/>
                <w:szCs w:val="25"/>
                <w:lang w:bidi="kn-IN"/>
              </w:rPr>
            </w:pPr>
            <w:r>
              <w:rPr>
                <w:rFonts w:ascii="Proxima Nova" w:hAnsi="Proxima Nova"/>
                <w:sz w:val="25"/>
                <w:szCs w:val="25"/>
                <w:lang w:bidi="kn-IN"/>
              </w:rPr>
              <w:t>Spot Rate</w:t>
            </w:r>
          </w:p>
        </w:tc>
        <w:tc>
          <w:tcPr>
            <w:tcW w:w="1596" w:type="dxa"/>
            <w:tcBorders>
              <w:top w:val="single" w:sz="4" w:space="0" w:color="000000"/>
              <w:left w:val="single" w:sz="4" w:space="0" w:color="000000"/>
              <w:bottom w:val="single" w:sz="4" w:space="0" w:color="000000"/>
              <w:right w:val="single" w:sz="4" w:space="0" w:color="000000"/>
            </w:tcBorders>
            <w:hideMark/>
          </w:tcPr>
          <w:p w14:paraId="74626D88" w14:textId="77777777" w:rsidR="008D5895" w:rsidRDefault="008D5895" w:rsidP="008D5895">
            <w:pPr>
              <w:jc w:val="center"/>
              <w:rPr>
                <w:rFonts w:ascii="Proxima Nova" w:hAnsi="Proxima Nova"/>
                <w:sz w:val="25"/>
                <w:szCs w:val="25"/>
                <w:lang w:bidi="kn-IN"/>
              </w:rPr>
            </w:pPr>
            <w:r>
              <w:rPr>
                <w:rFonts w:ascii="Proxima Nova" w:hAnsi="Proxima Nova"/>
                <w:sz w:val="25"/>
                <w:szCs w:val="25"/>
                <w:lang w:bidi="kn-IN"/>
              </w:rPr>
              <w:t>9.1%</w:t>
            </w:r>
          </w:p>
        </w:tc>
        <w:tc>
          <w:tcPr>
            <w:tcW w:w="1596" w:type="dxa"/>
            <w:tcBorders>
              <w:top w:val="single" w:sz="4" w:space="0" w:color="000000"/>
              <w:left w:val="single" w:sz="4" w:space="0" w:color="000000"/>
              <w:bottom w:val="single" w:sz="4" w:space="0" w:color="000000"/>
              <w:right w:val="single" w:sz="4" w:space="0" w:color="000000"/>
            </w:tcBorders>
            <w:hideMark/>
          </w:tcPr>
          <w:p w14:paraId="7F11022C" w14:textId="77777777" w:rsidR="008D5895" w:rsidRDefault="008D5895">
            <w:pPr>
              <w:jc w:val="center"/>
              <w:rPr>
                <w:rFonts w:ascii="Proxima Nova" w:hAnsi="Proxima Nova"/>
                <w:sz w:val="25"/>
                <w:szCs w:val="25"/>
                <w:lang w:bidi="kn-IN"/>
              </w:rPr>
            </w:pPr>
            <w:r>
              <w:rPr>
                <w:rFonts w:ascii="Proxima Nova" w:hAnsi="Proxima Nova"/>
                <w:sz w:val="25"/>
                <w:szCs w:val="25"/>
                <w:lang w:bidi="kn-IN"/>
              </w:rPr>
              <w:t>9.2%</w:t>
            </w:r>
          </w:p>
        </w:tc>
        <w:tc>
          <w:tcPr>
            <w:tcW w:w="1596" w:type="dxa"/>
            <w:tcBorders>
              <w:top w:val="single" w:sz="4" w:space="0" w:color="000000"/>
              <w:left w:val="single" w:sz="4" w:space="0" w:color="000000"/>
              <w:bottom w:val="single" w:sz="4" w:space="0" w:color="000000"/>
              <w:right w:val="single" w:sz="4" w:space="0" w:color="000000"/>
            </w:tcBorders>
            <w:hideMark/>
          </w:tcPr>
          <w:p w14:paraId="4A8D5748" w14:textId="77777777" w:rsidR="008D5895" w:rsidRDefault="008D5895">
            <w:pPr>
              <w:jc w:val="center"/>
              <w:rPr>
                <w:rFonts w:ascii="Proxima Nova" w:hAnsi="Proxima Nova"/>
                <w:sz w:val="25"/>
                <w:szCs w:val="25"/>
                <w:lang w:bidi="kn-IN"/>
              </w:rPr>
            </w:pPr>
            <w:r>
              <w:rPr>
                <w:rFonts w:ascii="Proxima Nova" w:hAnsi="Proxima Nova"/>
                <w:sz w:val="25"/>
                <w:szCs w:val="25"/>
                <w:lang w:bidi="kn-IN"/>
              </w:rPr>
              <w:t>9.5%</w:t>
            </w:r>
          </w:p>
        </w:tc>
        <w:tc>
          <w:tcPr>
            <w:tcW w:w="1596" w:type="dxa"/>
            <w:tcBorders>
              <w:top w:val="single" w:sz="4" w:space="0" w:color="000000"/>
              <w:left w:val="single" w:sz="4" w:space="0" w:color="000000"/>
              <w:bottom w:val="single" w:sz="4" w:space="0" w:color="000000"/>
              <w:right w:val="single" w:sz="4" w:space="0" w:color="000000"/>
            </w:tcBorders>
            <w:hideMark/>
          </w:tcPr>
          <w:p w14:paraId="2B5A4464" w14:textId="77777777" w:rsidR="008D5895" w:rsidRDefault="008D5895">
            <w:pPr>
              <w:jc w:val="center"/>
              <w:rPr>
                <w:rFonts w:ascii="Proxima Nova" w:hAnsi="Proxima Nova"/>
                <w:sz w:val="25"/>
                <w:szCs w:val="25"/>
                <w:lang w:bidi="kn-IN"/>
              </w:rPr>
            </w:pPr>
            <w:r>
              <w:rPr>
                <w:rFonts w:ascii="Proxima Nova" w:hAnsi="Proxima Nova"/>
                <w:sz w:val="25"/>
                <w:szCs w:val="25"/>
                <w:lang w:bidi="kn-IN"/>
              </w:rPr>
              <w:t>9.7%</w:t>
            </w:r>
          </w:p>
        </w:tc>
        <w:tc>
          <w:tcPr>
            <w:tcW w:w="1596" w:type="dxa"/>
            <w:tcBorders>
              <w:top w:val="single" w:sz="4" w:space="0" w:color="000000"/>
              <w:left w:val="single" w:sz="4" w:space="0" w:color="000000"/>
              <w:bottom w:val="single" w:sz="4" w:space="0" w:color="000000"/>
              <w:right w:val="single" w:sz="4" w:space="0" w:color="000000"/>
            </w:tcBorders>
            <w:hideMark/>
          </w:tcPr>
          <w:p w14:paraId="40FE84FF" w14:textId="77777777" w:rsidR="008D5895" w:rsidRDefault="008D5895">
            <w:pPr>
              <w:jc w:val="center"/>
              <w:rPr>
                <w:rFonts w:ascii="Proxima Nova" w:hAnsi="Proxima Nova"/>
                <w:sz w:val="25"/>
                <w:szCs w:val="25"/>
                <w:lang w:bidi="kn-IN"/>
              </w:rPr>
            </w:pPr>
            <w:r>
              <w:rPr>
                <w:rFonts w:ascii="Proxima Nova" w:hAnsi="Proxima Nova"/>
                <w:sz w:val="25"/>
                <w:szCs w:val="25"/>
                <w:lang w:bidi="kn-IN"/>
              </w:rPr>
              <w:t>10.2%</w:t>
            </w:r>
          </w:p>
        </w:tc>
      </w:tr>
    </w:tbl>
    <w:p w14:paraId="7DCB3D2D" w14:textId="77777777" w:rsidR="008D5895" w:rsidRDefault="008D5895" w:rsidP="008D5895">
      <w:pPr>
        <w:rPr>
          <w:rFonts w:ascii="Proxima Nova" w:hAnsi="Proxima Nova"/>
          <w:color w:val="000000"/>
          <w:sz w:val="25"/>
          <w:szCs w:val="25"/>
          <w:lang w:bidi="kn-IN"/>
        </w:rPr>
      </w:pPr>
      <w:r>
        <w:rPr>
          <w:rFonts w:ascii="Proxima Nova" w:hAnsi="Proxima Nova"/>
          <w:sz w:val="25"/>
          <w:szCs w:val="25"/>
          <w:lang w:bidi="kn-IN"/>
        </w:rPr>
        <w:t>What are the forward rates over each of the five years?</w:t>
      </w:r>
    </w:p>
    <w:p w14:paraId="78F6E872" w14:textId="77777777" w:rsidR="008D5895" w:rsidRDefault="008D5895" w:rsidP="008D5895">
      <w:pPr>
        <w:rPr>
          <w:rFonts w:ascii="Proxima Nova" w:hAnsi="Proxima Nova"/>
          <w:b/>
          <w:sz w:val="25"/>
          <w:szCs w:val="25"/>
          <w:lang w:bidi="kn-IN"/>
        </w:rPr>
      </w:pPr>
    </w:p>
    <w:p w14:paraId="33405C6B" w14:textId="77777777" w:rsidR="008D5895" w:rsidRPr="00A66DFF" w:rsidRDefault="00A66DFF" w:rsidP="008D5895">
      <w:pPr>
        <w:spacing w:line="256" w:lineRule="auto"/>
        <w:ind w:left="46"/>
        <w:rPr>
          <w:sz w:val="24"/>
          <w:szCs w:val="24"/>
        </w:rPr>
      </w:pPr>
      <w:r w:rsidRPr="00A66DFF">
        <w:rPr>
          <w:sz w:val="24"/>
          <w:szCs w:val="24"/>
        </w:rPr>
        <w:t>2.</w:t>
      </w:r>
    </w:p>
    <w:p w14:paraId="47264A37" w14:textId="77777777" w:rsidR="008D5895" w:rsidRDefault="008D5895" w:rsidP="008D5895">
      <w:pPr>
        <w:spacing w:line="256" w:lineRule="auto"/>
        <w:ind w:left="46"/>
      </w:pPr>
    </w:p>
    <w:p w14:paraId="22F9F58D" w14:textId="77777777" w:rsidR="008D5895" w:rsidRDefault="008D5895" w:rsidP="008D5895">
      <w:pPr>
        <w:rPr>
          <w:rFonts w:ascii="Proxima Nova" w:hAnsi="Proxima Nova"/>
          <w:sz w:val="25"/>
          <w:szCs w:val="25"/>
          <w:lang w:bidi="kn-IN"/>
        </w:rPr>
      </w:pPr>
      <w:r>
        <w:rPr>
          <w:rFonts w:ascii="Proxima Nova" w:hAnsi="Proxima Nova"/>
          <w:sz w:val="25"/>
          <w:szCs w:val="25"/>
          <w:lang w:bidi="kn-IN"/>
        </w:rPr>
        <w:t>Assume the following spot rates: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46"/>
        <w:gridCol w:w="1418"/>
        <w:gridCol w:w="1417"/>
        <w:gridCol w:w="1455"/>
        <w:gridCol w:w="1417"/>
        <w:gridCol w:w="1417"/>
      </w:tblGrid>
      <w:tr w:rsidR="008D5895" w14:paraId="310BF904" w14:textId="77777777" w:rsidTr="008D5895">
        <w:trPr>
          <w:jc w:val="center"/>
        </w:trPr>
        <w:tc>
          <w:tcPr>
            <w:tcW w:w="1596" w:type="dxa"/>
            <w:tcBorders>
              <w:top w:val="single" w:sz="4" w:space="0" w:color="000000"/>
              <w:left w:val="single" w:sz="4" w:space="0" w:color="000000"/>
              <w:bottom w:val="single" w:sz="4" w:space="0" w:color="000000"/>
              <w:right w:val="single" w:sz="4" w:space="0" w:color="000000"/>
            </w:tcBorders>
            <w:hideMark/>
          </w:tcPr>
          <w:p w14:paraId="6A4DE655" w14:textId="77777777" w:rsidR="008D5895" w:rsidRDefault="008D5895">
            <w:pPr>
              <w:jc w:val="center"/>
              <w:rPr>
                <w:rFonts w:ascii="Proxima Nova" w:hAnsi="Proxima Nova"/>
                <w:sz w:val="25"/>
                <w:szCs w:val="25"/>
                <w:lang w:bidi="kn-IN"/>
              </w:rPr>
            </w:pPr>
            <w:r>
              <w:rPr>
                <w:rFonts w:ascii="Proxima Nova" w:hAnsi="Proxima Nova"/>
                <w:sz w:val="25"/>
                <w:szCs w:val="25"/>
                <w:lang w:bidi="kn-IN"/>
              </w:rPr>
              <w:t>Year</w:t>
            </w:r>
          </w:p>
        </w:tc>
        <w:tc>
          <w:tcPr>
            <w:tcW w:w="1596" w:type="dxa"/>
            <w:tcBorders>
              <w:top w:val="single" w:sz="4" w:space="0" w:color="000000"/>
              <w:left w:val="single" w:sz="4" w:space="0" w:color="000000"/>
              <w:bottom w:val="single" w:sz="4" w:space="0" w:color="000000"/>
              <w:right w:val="single" w:sz="4" w:space="0" w:color="000000"/>
            </w:tcBorders>
            <w:hideMark/>
          </w:tcPr>
          <w:p w14:paraId="498A28FD" w14:textId="77777777" w:rsidR="008D5895" w:rsidRDefault="008D5895">
            <w:pPr>
              <w:jc w:val="center"/>
              <w:rPr>
                <w:rFonts w:ascii="Proxima Nova" w:hAnsi="Proxima Nova"/>
                <w:sz w:val="25"/>
                <w:szCs w:val="25"/>
                <w:lang w:bidi="kn-IN"/>
              </w:rPr>
            </w:pPr>
            <w:r>
              <w:rPr>
                <w:rFonts w:ascii="Proxima Nova" w:hAnsi="Proxima Nova"/>
                <w:sz w:val="25"/>
                <w:szCs w:val="25"/>
                <w:lang w:bidi="kn-IN"/>
              </w:rPr>
              <w:t>1</w:t>
            </w:r>
          </w:p>
        </w:tc>
        <w:tc>
          <w:tcPr>
            <w:tcW w:w="1596" w:type="dxa"/>
            <w:tcBorders>
              <w:top w:val="single" w:sz="4" w:space="0" w:color="000000"/>
              <w:left w:val="single" w:sz="4" w:space="0" w:color="000000"/>
              <w:bottom w:val="single" w:sz="4" w:space="0" w:color="000000"/>
              <w:right w:val="single" w:sz="4" w:space="0" w:color="000000"/>
            </w:tcBorders>
            <w:hideMark/>
          </w:tcPr>
          <w:p w14:paraId="54535125" w14:textId="77777777" w:rsidR="008D5895" w:rsidRDefault="008D5895">
            <w:pPr>
              <w:jc w:val="center"/>
              <w:rPr>
                <w:rFonts w:ascii="Proxima Nova" w:hAnsi="Proxima Nova"/>
                <w:sz w:val="25"/>
                <w:szCs w:val="25"/>
                <w:lang w:bidi="kn-IN"/>
              </w:rPr>
            </w:pPr>
            <w:r>
              <w:rPr>
                <w:rFonts w:ascii="Proxima Nova" w:hAnsi="Proxima Nova"/>
                <w:sz w:val="25"/>
                <w:szCs w:val="25"/>
                <w:lang w:bidi="kn-IN"/>
              </w:rPr>
              <w:t>2</w:t>
            </w:r>
          </w:p>
        </w:tc>
        <w:tc>
          <w:tcPr>
            <w:tcW w:w="1596" w:type="dxa"/>
            <w:tcBorders>
              <w:top w:val="single" w:sz="4" w:space="0" w:color="000000"/>
              <w:left w:val="single" w:sz="4" w:space="0" w:color="000000"/>
              <w:bottom w:val="single" w:sz="4" w:space="0" w:color="000000"/>
              <w:right w:val="single" w:sz="4" w:space="0" w:color="000000"/>
            </w:tcBorders>
            <w:hideMark/>
          </w:tcPr>
          <w:p w14:paraId="1B5CCD1D" w14:textId="77777777" w:rsidR="008D5895" w:rsidRDefault="008D5895">
            <w:pPr>
              <w:jc w:val="center"/>
              <w:rPr>
                <w:rFonts w:ascii="Proxima Nova" w:hAnsi="Proxima Nova"/>
                <w:sz w:val="25"/>
                <w:szCs w:val="25"/>
                <w:lang w:bidi="kn-IN"/>
              </w:rPr>
            </w:pPr>
            <w:r>
              <w:rPr>
                <w:rFonts w:ascii="Proxima Nova" w:hAnsi="Proxima Nova"/>
                <w:sz w:val="25"/>
                <w:szCs w:val="25"/>
                <w:lang w:bidi="kn-IN"/>
              </w:rPr>
              <w:t>3</w:t>
            </w:r>
          </w:p>
        </w:tc>
        <w:tc>
          <w:tcPr>
            <w:tcW w:w="1596" w:type="dxa"/>
            <w:tcBorders>
              <w:top w:val="single" w:sz="4" w:space="0" w:color="000000"/>
              <w:left w:val="single" w:sz="4" w:space="0" w:color="000000"/>
              <w:bottom w:val="single" w:sz="4" w:space="0" w:color="000000"/>
              <w:right w:val="single" w:sz="4" w:space="0" w:color="000000"/>
            </w:tcBorders>
            <w:hideMark/>
          </w:tcPr>
          <w:p w14:paraId="52358EC0" w14:textId="77777777" w:rsidR="008D5895" w:rsidRDefault="008D5895">
            <w:pPr>
              <w:jc w:val="center"/>
              <w:rPr>
                <w:rFonts w:ascii="Proxima Nova" w:hAnsi="Proxima Nova"/>
                <w:sz w:val="25"/>
                <w:szCs w:val="25"/>
                <w:lang w:bidi="kn-IN"/>
              </w:rPr>
            </w:pPr>
            <w:r>
              <w:rPr>
                <w:rFonts w:ascii="Proxima Nova" w:hAnsi="Proxima Nova"/>
                <w:sz w:val="25"/>
                <w:szCs w:val="25"/>
                <w:lang w:bidi="kn-IN"/>
              </w:rPr>
              <w:t>4</w:t>
            </w:r>
          </w:p>
        </w:tc>
        <w:tc>
          <w:tcPr>
            <w:tcW w:w="1596" w:type="dxa"/>
            <w:tcBorders>
              <w:top w:val="single" w:sz="4" w:space="0" w:color="000000"/>
              <w:left w:val="single" w:sz="4" w:space="0" w:color="000000"/>
              <w:bottom w:val="single" w:sz="4" w:space="0" w:color="000000"/>
              <w:right w:val="single" w:sz="4" w:space="0" w:color="000000"/>
            </w:tcBorders>
            <w:hideMark/>
          </w:tcPr>
          <w:p w14:paraId="6BB244F2" w14:textId="77777777" w:rsidR="008D5895" w:rsidRDefault="008D5895">
            <w:pPr>
              <w:jc w:val="center"/>
              <w:rPr>
                <w:rFonts w:ascii="Proxima Nova" w:hAnsi="Proxima Nova"/>
                <w:sz w:val="25"/>
                <w:szCs w:val="25"/>
                <w:lang w:bidi="kn-IN"/>
              </w:rPr>
            </w:pPr>
            <w:r>
              <w:rPr>
                <w:rFonts w:ascii="Proxima Nova" w:hAnsi="Proxima Nova"/>
                <w:sz w:val="25"/>
                <w:szCs w:val="25"/>
                <w:lang w:bidi="kn-IN"/>
              </w:rPr>
              <w:t>5</w:t>
            </w:r>
          </w:p>
        </w:tc>
      </w:tr>
      <w:tr w:rsidR="008D5895" w14:paraId="6E4DA519" w14:textId="77777777" w:rsidTr="008D5895">
        <w:trPr>
          <w:jc w:val="center"/>
        </w:trPr>
        <w:tc>
          <w:tcPr>
            <w:tcW w:w="1596" w:type="dxa"/>
            <w:tcBorders>
              <w:top w:val="single" w:sz="4" w:space="0" w:color="000000"/>
              <w:left w:val="single" w:sz="4" w:space="0" w:color="000000"/>
              <w:bottom w:val="single" w:sz="4" w:space="0" w:color="000000"/>
              <w:right w:val="single" w:sz="4" w:space="0" w:color="000000"/>
            </w:tcBorders>
            <w:hideMark/>
          </w:tcPr>
          <w:p w14:paraId="335CE718" w14:textId="77777777" w:rsidR="008D5895" w:rsidRDefault="008D5895">
            <w:pPr>
              <w:jc w:val="center"/>
              <w:rPr>
                <w:rFonts w:ascii="Proxima Nova" w:hAnsi="Proxima Nova"/>
                <w:sz w:val="25"/>
                <w:szCs w:val="25"/>
                <w:lang w:bidi="kn-IN"/>
              </w:rPr>
            </w:pPr>
            <w:r>
              <w:rPr>
                <w:rFonts w:ascii="Proxima Nova" w:hAnsi="Proxima Nova"/>
                <w:sz w:val="25"/>
                <w:szCs w:val="25"/>
                <w:lang w:bidi="kn-IN"/>
              </w:rPr>
              <w:t>Spot Rate</w:t>
            </w:r>
          </w:p>
        </w:tc>
        <w:tc>
          <w:tcPr>
            <w:tcW w:w="1596" w:type="dxa"/>
            <w:tcBorders>
              <w:top w:val="single" w:sz="4" w:space="0" w:color="000000"/>
              <w:left w:val="single" w:sz="4" w:space="0" w:color="000000"/>
              <w:bottom w:val="single" w:sz="4" w:space="0" w:color="000000"/>
              <w:right w:val="single" w:sz="4" w:space="0" w:color="000000"/>
            </w:tcBorders>
            <w:hideMark/>
          </w:tcPr>
          <w:p w14:paraId="0E1A58FE" w14:textId="77777777" w:rsidR="008D5895" w:rsidRDefault="00A66DFF">
            <w:pPr>
              <w:jc w:val="center"/>
              <w:rPr>
                <w:rFonts w:ascii="Proxima Nova" w:hAnsi="Proxima Nova"/>
                <w:sz w:val="25"/>
                <w:szCs w:val="25"/>
                <w:lang w:bidi="kn-IN"/>
              </w:rPr>
            </w:pPr>
            <w:r>
              <w:rPr>
                <w:rFonts w:ascii="Proxima Nova" w:hAnsi="Proxima Nova"/>
                <w:sz w:val="25"/>
                <w:szCs w:val="25"/>
                <w:lang w:bidi="kn-IN"/>
              </w:rPr>
              <w:t>6.8</w:t>
            </w:r>
            <w:r w:rsidR="008D5895">
              <w:rPr>
                <w:rFonts w:ascii="Proxima Nova" w:hAnsi="Proxima Nova"/>
                <w:sz w:val="25"/>
                <w:szCs w:val="25"/>
                <w:lang w:bidi="kn-IN"/>
              </w:rPr>
              <w:t xml:space="preserve"> %</w:t>
            </w:r>
          </w:p>
        </w:tc>
        <w:tc>
          <w:tcPr>
            <w:tcW w:w="1596" w:type="dxa"/>
            <w:tcBorders>
              <w:top w:val="single" w:sz="4" w:space="0" w:color="000000"/>
              <w:left w:val="single" w:sz="4" w:space="0" w:color="000000"/>
              <w:bottom w:val="single" w:sz="4" w:space="0" w:color="000000"/>
              <w:right w:val="single" w:sz="4" w:space="0" w:color="000000"/>
            </w:tcBorders>
            <w:hideMark/>
          </w:tcPr>
          <w:p w14:paraId="23D4B083" w14:textId="77777777" w:rsidR="008D5895" w:rsidRDefault="00A66DFF">
            <w:pPr>
              <w:jc w:val="center"/>
              <w:rPr>
                <w:rFonts w:ascii="Proxima Nova" w:hAnsi="Proxima Nova"/>
                <w:sz w:val="25"/>
                <w:szCs w:val="25"/>
                <w:lang w:bidi="kn-IN"/>
              </w:rPr>
            </w:pPr>
            <w:r>
              <w:rPr>
                <w:rFonts w:ascii="Proxima Nova" w:hAnsi="Proxima Nova"/>
                <w:sz w:val="25"/>
                <w:szCs w:val="25"/>
                <w:lang w:bidi="kn-IN"/>
              </w:rPr>
              <w:t>6.9</w:t>
            </w:r>
            <w:r w:rsidR="008D5895">
              <w:rPr>
                <w:rFonts w:ascii="Proxima Nova" w:hAnsi="Proxima Nova"/>
                <w:sz w:val="25"/>
                <w:szCs w:val="25"/>
                <w:lang w:bidi="kn-IN"/>
              </w:rPr>
              <w:t xml:space="preserve"> %</w:t>
            </w:r>
          </w:p>
        </w:tc>
        <w:tc>
          <w:tcPr>
            <w:tcW w:w="1596" w:type="dxa"/>
            <w:tcBorders>
              <w:top w:val="single" w:sz="4" w:space="0" w:color="000000"/>
              <w:left w:val="single" w:sz="4" w:space="0" w:color="000000"/>
              <w:bottom w:val="single" w:sz="4" w:space="0" w:color="000000"/>
              <w:right w:val="single" w:sz="4" w:space="0" w:color="000000"/>
            </w:tcBorders>
            <w:hideMark/>
          </w:tcPr>
          <w:p w14:paraId="318459D2" w14:textId="77777777" w:rsidR="008D5895" w:rsidRDefault="00A66DFF">
            <w:pPr>
              <w:jc w:val="center"/>
              <w:rPr>
                <w:rFonts w:ascii="Proxima Nova" w:hAnsi="Proxima Nova"/>
                <w:sz w:val="25"/>
                <w:szCs w:val="25"/>
                <w:lang w:bidi="kn-IN"/>
              </w:rPr>
            </w:pPr>
            <w:r>
              <w:rPr>
                <w:rFonts w:ascii="Proxima Nova" w:hAnsi="Proxima Nova"/>
                <w:sz w:val="25"/>
                <w:szCs w:val="25"/>
                <w:lang w:bidi="kn-IN"/>
              </w:rPr>
              <w:t>7.2</w:t>
            </w:r>
            <w:r w:rsidR="008D5895">
              <w:rPr>
                <w:rFonts w:ascii="Proxima Nova" w:hAnsi="Proxima Nova"/>
                <w:sz w:val="25"/>
                <w:szCs w:val="25"/>
                <w:lang w:bidi="kn-IN"/>
              </w:rPr>
              <w:t>%</w:t>
            </w:r>
          </w:p>
        </w:tc>
        <w:tc>
          <w:tcPr>
            <w:tcW w:w="1596" w:type="dxa"/>
            <w:tcBorders>
              <w:top w:val="single" w:sz="4" w:space="0" w:color="000000"/>
              <w:left w:val="single" w:sz="4" w:space="0" w:color="000000"/>
              <w:bottom w:val="single" w:sz="4" w:space="0" w:color="000000"/>
              <w:right w:val="single" w:sz="4" w:space="0" w:color="000000"/>
            </w:tcBorders>
            <w:hideMark/>
          </w:tcPr>
          <w:p w14:paraId="3D76AB06" w14:textId="77777777" w:rsidR="008D5895" w:rsidRDefault="008D5895">
            <w:pPr>
              <w:jc w:val="center"/>
              <w:rPr>
                <w:rFonts w:ascii="Proxima Nova" w:hAnsi="Proxima Nova"/>
                <w:sz w:val="25"/>
                <w:szCs w:val="25"/>
                <w:lang w:bidi="kn-IN"/>
              </w:rPr>
            </w:pPr>
            <w:r>
              <w:rPr>
                <w:rFonts w:ascii="Proxima Nova" w:hAnsi="Proxima Nova"/>
                <w:sz w:val="25"/>
                <w:szCs w:val="25"/>
                <w:lang w:bidi="kn-IN"/>
              </w:rPr>
              <w:t>7.4 %</w:t>
            </w:r>
          </w:p>
        </w:tc>
        <w:tc>
          <w:tcPr>
            <w:tcW w:w="1596" w:type="dxa"/>
            <w:tcBorders>
              <w:top w:val="single" w:sz="4" w:space="0" w:color="000000"/>
              <w:left w:val="single" w:sz="4" w:space="0" w:color="000000"/>
              <w:bottom w:val="single" w:sz="4" w:space="0" w:color="000000"/>
              <w:right w:val="single" w:sz="4" w:space="0" w:color="000000"/>
            </w:tcBorders>
            <w:hideMark/>
          </w:tcPr>
          <w:p w14:paraId="0C8BE7F0" w14:textId="77777777" w:rsidR="008D5895" w:rsidRDefault="00A66DFF">
            <w:pPr>
              <w:jc w:val="center"/>
              <w:rPr>
                <w:rFonts w:ascii="Proxima Nova" w:hAnsi="Proxima Nova"/>
                <w:sz w:val="25"/>
                <w:szCs w:val="25"/>
                <w:lang w:bidi="kn-IN"/>
              </w:rPr>
            </w:pPr>
            <w:r>
              <w:rPr>
                <w:rFonts w:ascii="Proxima Nova" w:hAnsi="Proxima Nova"/>
                <w:sz w:val="25"/>
                <w:szCs w:val="25"/>
                <w:lang w:bidi="kn-IN"/>
              </w:rPr>
              <w:t>7.5</w:t>
            </w:r>
            <w:r w:rsidR="008D5895">
              <w:rPr>
                <w:rFonts w:ascii="Proxima Nova" w:hAnsi="Proxima Nova"/>
                <w:sz w:val="25"/>
                <w:szCs w:val="25"/>
                <w:lang w:bidi="kn-IN"/>
              </w:rPr>
              <w:t xml:space="preserve"> %</w:t>
            </w:r>
          </w:p>
        </w:tc>
      </w:tr>
    </w:tbl>
    <w:p w14:paraId="33C391CA" w14:textId="77777777" w:rsidR="008D5895" w:rsidRDefault="008D5895" w:rsidP="001A3D4C">
      <w:pPr>
        <w:rPr>
          <w:b/>
          <w:sz w:val="30"/>
          <w:szCs w:val="30"/>
        </w:rPr>
      </w:pPr>
      <w:r>
        <w:rPr>
          <w:rFonts w:ascii="Proxima Nova" w:hAnsi="Proxima Nova"/>
          <w:sz w:val="25"/>
          <w:szCs w:val="25"/>
          <w:lang w:bidi="kn-IN"/>
        </w:rPr>
        <w:t>What are the forward rates over each of the five years?</w:t>
      </w:r>
      <w:r w:rsidR="001A3D4C">
        <w:rPr>
          <w:b/>
          <w:sz w:val="30"/>
          <w:szCs w:val="30"/>
        </w:rPr>
        <w:t xml:space="preserve"> </w:t>
      </w:r>
    </w:p>
    <w:p w14:paraId="70BCC6D3" w14:textId="77777777" w:rsidR="008D5895" w:rsidRDefault="008D5895">
      <w:pPr>
        <w:spacing w:before="7"/>
        <w:ind w:left="2185" w:right="2220"/>
        <w:jc w:val="center"/>
        <w:rPr>
          <w:b/>
          <w:sz w:val="30"/>
          <w:szCs w:val="30"/>
        </w:rPr>
      </w:pPr>
    </w:p>
    <w:tbl>
      <w:tblPr>
        <w:tblW w:w="0" w:type="auto"/>
        <w:tblInd w:w="260" w:type="dxa"/>
        <w:tblLayout w:type="fixed"/>
        <w:tblCellMar>
          <w:left w:w="0" w:type="dxa"/>
          <w:right w:w="0" w:type="dxa"/>
        </w:tblCellMar>
        <w:tblLook w:val="01E0" w:firstRow="1" w:lastRow="1" w:firstColumn="1" w:lastColumn="1" w:noHBand="0" w:noVBand="0"/>
      </w:tblPr>
      <w:tblGrid>
        <w:gridCol w:w="313"/>
        <w:gridCol w:w="5827"/>
        <w:gridCol w:w="2064"/>
      </w:tblGrid>
      <w:tr w:rsidR="009573A1" w:rsidRPr="0035100D" w14:paraId="0E56686F" w14:textId="77777777">
        <w:trPr>
          <w:trHeight w:hRule="exact" w:val="419"/>
        </w:trPr>
        <w:tc>
          <w:tcPr>
            <w:tcW w:w="313" w:type="dxa"/>
            <w:tcBorders>
              <w:top w:val="nil"/>
              <w:left w:val="nil"/>
              <w:bottom w:val="nil"/>
              <w:right w:val="nil"/>
            </w:tcBorders>
          </w:tcPr>
          <w:p w14:paraId="152481B1" w14:textId="77777777" w:rsidR="009573A1" w:rsidRPr="0035100D" w:rsidRDefault="009573A1">
            <w:pPr>
              <w:spacing w:before="5" w:line="100" w:lineRule="exact"/>
              <w:rPr>
                <w:sz w:val="11"/>
                <w:szCs w:val="11"/>
              </w:rPr>
            </w:pPr>
          </w:p>
          <w:p w14:paraId="349032A7" w14:textId="77777777" w:rsidR="009573A1" w:rsidRPr="0035100D" w:rsidRDefault="00813FC1">
            <w:pPr>
              <w:ind w:left="40"/>
              <w:rPr>
                <w:rFonts w:ascii="Proxima Nova" w:eastAsia="Tahoma" w:hAnsi="Proxima Nova" w:cs="Tahoma"/>
                <w:sz w:val="22"/>
                <w:szCs w:val="22"/>
              </w:rPr>
            </w:pP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w:t>
            </w:r>
          </w:p>
        </w:tc>
        <w:tc>
          <w:tcPr>
            <w:tcW w:w="5827" w:type="dxa"/>
            <w:tcBorders>
              <w:top w:val="nil"/>
              <w:left w:val="nil"/>
              <w:bottom w:val="nil"/>
              <w:right w:val="nil"/>
            </w:tcBorders>
          </w:tcPr>
          <w:p w14:paraId="1AF3F1DC" w14:textId="77777777" w:rsidR="009573A1" w:rsidRPr="0035100D" w:rsidRDefault="009573A1">
            <w:pPr>
              <w:spacing w:before="5" w:line="100" w:lineRule="exact"/>
              <w:rPr>
                <w:sz w:val="11"/>
                <w:szCs w:val="11"/>
              </w:rPr>
            </w:pPr>
          </w:p>
          <w:p w14:paraId="1B923973" w14:textId="77777777" w:rsidR="009573A1" w:rsidRPr="0035100D" w:rsidRDefault="00813FC1">
            <w:pPr>
              <w:ind w:left="87"/>
              <w:rPr>
                <w:rFonts w:ascii="Proxima Nova" w:eastAsia="Tahoma" w:hAnsi="Proxima Nova" w:cs="Tahoma"/>
                <w:sz w:val="22"/>
                <w:szCs w:val="22"/>
              </w:rPr>
            </w:pPr>
            <w:r w:rsidRPr="0035100D">
              <w:rPr>
                <w:rFonts w:ascii="Proxima Nova" w:eastAsia="Tahoma" w:hAnsi="Proxima Nova" w:cs="Tahoma"/>
                <w:sz w:val="22"/>
                <w:szCs w:val="22"/>
              </w:rPr>
              <w:t>Muk</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d</w:t>
            </w:r>
            <w:r w:rsidRPr="0035100D">
              <w:rPr>
                <w:rFonts w:ascii="Proxima Nova" w:eastAsia="Tahoma" w:hAnsi="Proxima Nova" w:cs="Tahoma"/>
                <w:spacing w:val="4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orpor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on</w:t>
            </w:r>
            <w:r w:rsidRPr="0035100D">
              <w:rPr>
                <w:rFonts w:ascii="Proxima Nova" w:eastAsia="Tahoma" w:hAnsi="Proxima Nova" w:cs="Tahoma"/>
                <w:spacing w:val="41"/>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42"/>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44"/>
                <w:sz w:val="22"/>
                <w:szCs w:val="22"/>
              </w:rPr>
              <w:t xml:space="preserve"> </w:t>
            </w:r>
            <w:r w:rsidRPr="0035100D">
              <w:rPr>
                <w:rFonts w:ascii="Proxima Nova" w:eastAsia="Tahoma" w:hAnsi="Proxima Nova" w:cs="Tahoma"/>
                <w:sz w:val="22"/>
                <w:szCs w:val="22"/>
              </w:rPr>
              <w:t>2</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r w:rsidRPr="0035100D">
              <w:rPr>
                <w:rFonts w:ascii="Proxima Nova" w:eastAsia="Tahoma" w:hAnsi="Proxima Nova" w:cs="Tahoma"/>
                <w:spacing w:val="4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4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4</w:t>
            </w:r>
            <w:r w:rsidRPr="0035100D">
              <w:rPr>
                <w:rFonts w:ascii="Proxima Nova" w:eastAsia="Tahoma" w:hAnsi="Proxima Nova" w:cs="Tahoma"/>
                <w:spacing w:val="4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p>
        </w:tc>
        <w:tc>
          <w:tcPr>
            <w:tcW w:w="2064" w:type="dxa"/>
            <w:tcBorders>
              <w:top w:val="nil"/>
              <w:left w:val="nil"/>
              <w:bottom w:val="nil"/>
              <w:right w:val="nil"/>
            </w:tcBorders>
          </w:tcPr>
          <w:p w14:paraId="53B2B0EA" w14:textId="77777777" w:rsidR="009573A1" w:rsidRPr="0035100D" w:rsidRDefault="009573A1">
            <w:pPr>
              <w:spacing w:before="5" w:line="100" w:lineRule="exact"/>
              <w:rPr>
                <w:sz w:val="11"/>
                <w:szCs w:val="11"/>
              </w:rPr>
            </w:pPr>
          </w:p>
          <w:p w14:paraId="0939ED6F" w14:textId="77777777" w:rsidR="009573A1" w:rsidRPr="0035100D" w:rsidRDefault="00813FC1">
            <w:pPr>
              <w:ind w:left="55"/>
              <w:rPr>
                <w:rFonts w:ascii="Proxima Nova" w:eastAsia="Tahoma" w:hAnsi="Proxima Nova" w:cs="Tahoma"/>
                <w:sz w:val="22"/>
                <w:szCs w:val="22"/>
              </w:rPr>
            </w:pP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pon</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44"/>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p>
        </w:tc>
      </w:tr>
    </w:tbl>
    <w:p w14:paraId="23F12B24" w14:textId="77777777" w:rsidR="009573A1" w:rsidRPr="0035100D" w:rsidRDefault="00813FC1">
      <w:pPr>
        <w:spacing w:line="220" w:lineRule="exact"/>
        <w:ind w:left="660" w:right="121"/>
        <w:jc w:val="both"/>
        <w:rPr>
          <w:rFonts w:ascii="Proxima Nova" w:eastAsia="Tahoma" w:hAnsi="Proxima Nova" w:cs="Tahoma"/>
          <w:sz w:val="22"/>
          <w:szCs w:val="22"/>
        </w:rPr>
      </w:pPr>
      <w:r w:rsidRPr="0035100D">
        <w:rPr>
          <w:rFonts w:ascii="Proxima Nova" w:eastAsia="Tahoma" w:hAnsi="Proxima Nova" w:cs="Tahoma"/>
          <w:sz w:val="22"/>
          <w:szCs w:val="22"/>
        </w:rPr>
        <w:t>iss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rity</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 xml:space="preserve">6 </w:t>
      </w:r>
      <w:r w:rsidRPr="0035100D">
        <w:rPr>
          <w:rFonts w:ascii="Proxima Nova" w:eastAsia="Tahoma" w:hAnsi="Proxima Nova" w:cs="Tahoma"/>
          <w:spacing w:val="40"/>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rs. </w:t>
      </w:r>
      <w:r w:rsidRPr="0035100D">
        <w:rPr>
          <w:rFonts w:ascii="Proxima Nova" w:eastAsia="Tahoma" w:hAnsi="Proxima Nova" w:cs="Tahoma"/>
          <w:spacing w:val="4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ds</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re</w:t>
      </w:r>
    </w:p>
    <w:p w14:paraId="7610BC1F" w14:textId="77777777" w:rsidR="009573A1" w:rsidRPr="0035100D" w:rsidRDefault="00813FC1">
      <w:pPr>
        <w:spacing w:before="5" w:line="260" w:lineRule="exact"/>
        <w:ind w:left="660" w:right="112"/>
        <w:jc w:val="both"/>
        <w:rPr>
          <w:rFonts w:ascii="Proxima Nova" w:eastAsia="Tahoma" w:hAnsi="Proxima Nova" w:cs="Tahoma"/>
          <w:sz w:val="22"/>
          <w:szCs w:val="22"/>
        </w:rPr>
      </w:pPr>
      <w:r w:rsidRPr="0035100D">
        <w:rPr>
          <w:rFonts w:ascii="Proxima Nova" w:eastAsia="Tahoma" w:hAnsi="Proxima Nova" w:cs="Tahoma"/>
          <w:sz w:val="22"/>
          <w:szCs w:val="22"/>
        </w:rPr>
        <w:t>iss</w:t>
      </w:r>
      <w:r w:rsidRPr="0035100D">
        <w:rPr>
          <w:rFonts w:ascii="Proxima Nova" w:eastAsia="Tahoma" w:hAnsi="Proxima Nova" w:cs="Tahoma"/>
          <w:spacing w:val="-1"/>
          <w:sz w:val="22"/>
          <w:szCs w:val="22"/>
        </w:rPr>
        <w:t>ue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4</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2"/>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2</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illion </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Muk</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lo</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ion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6"/>
          <w:sz w:val="22"/>
          <w:szCs w:val="22"/>
        </w:rPr>
        <w:t xml:space="preserve"> </w:t>
      </w:r>
      <w:r w:rsidRPr="0035100D">
        <w:rPr>
          <w:rFonts w:ascii="Proxima Nova" w:eastAsia="Tahoma" w:hAnsi="Proxima Nova" w:cs="Tahoma"/>
          <w:sz w:val="22"/>
          <w:szCs w:val="22"/>
        </w:rPr>
        <w:t>1</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0</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31"/>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re</w:t>
      </w:r>
      <w:r w:rsidRPr="0035100D">
        <w:rPr>
          <w:rFonts w:ascii="Proxima Nova" w:eastAsia="Tahoma" w:hAnsi="Proxima Nova" w:cs="Tahoma"/>
          <w:spacing w:val="33"/>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5"/>
          <w:sz w:val="22"/>
          <w:szCs w:val="22"/>
        </w:rPr>
        <w:t xml:space="preserve"> </w:t>
      </w:r>
      <w:proofErr w:type="spellStart"/>
      <w:r w:rsidRPr="0035100D">
        <w:rPr>
          <w:rFonts w:ascii="Proxima Nova" w:eastAsia="Tahoma" w:hAnsi="Proxima Nova" w:cs="Tahoma"/>
          <w:spacing w:val="-1"/>
          <w:sz w:val="22"/>
          <w:szCs w:val="22"/>
        </w:rPr>
        <w:t>am</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proofErr w:type="spellEnd"/>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3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of 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 xml:space="preserve">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bo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proofErr w:type="spellStart"/>
      <w:r w:rsidRPr="0035100D">
        <w:rPr>
          <w:rFonts w:ascii="Proxima Nova" w:eastAsia="Tahoma" w:hAnsi="Proxima Nova" w:cs="Tahoma"/>
          <w:spacing w:val="-1"/>
          <w:sz w:val="22"/>
          <w:szCs w:val="22"/>
        </w:rPr>
        <w:t>unam</w:t>
      </w:r>
      <w:r w:rsidRPr="0035100D">
        <w:rPr>
          <w:rFonts w:ascii="Proxima Nova" w:eastAsia="Tahoma" w:hAnsi="Proxima Nova" w:cs="Tahoma"/>
          <w:sz w:val="22"/>
          <w:szCs w:val="22"/>
        </w:rPr>
        <w:t>ortis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proofErr w:type="spellEnd"/>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ortion</w:t>
      </w:r>
    </w:p>
    <w:p w14:paraId="7B0DEC5E" w14:textId="77777777" w:rsidR="009573A1" w:rsidRPr="0035100D" w:rsidRDefault="00813FC1">
      <w:pPr>
        <w:spacing w:line="240" w:lineRule="exact"/>
        <w:ind w:left="660" w:right="124"/>
        <w:jc w:val="both"/>
        <w:rPr>
          <w:rFonts w:ascii="Proxima Nova" w:eastAsia="Tahoma" w:hAnsi="Proxima Nova" w:cs="Tahoma"/>
          <w:sz w:val="22"/>
          <w:szCs w:val="22"/>
        </w:rPr>
      </w:pPr>
      <w:r w:rsidRPr="0035100D">
        <w:rPr>
          <w:rFonts w:ascii="Proxima Nova" w:eastAsia="Tahoma" w:hAnsi="Proxima Nova" w:cs="Tahoma"/>
          <w:position w:val="-1"/>
          <w:sz w:val="22"/>
          <w:szCs w:val="22"/>
        </w:rPr>
        <w:t>of</w:t>
      </w:r>
      <w:r w:rsidRPr="0035100D">
        <w:rPr>
          <w:rFonts w:ascii="Proxima Nova" w:eastAsia="Tahoma" w:hAnsi="Proxima Nova" w:cs="Tahoma"/>
          <w:spacing w:val="61"/>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w:t>
      </w:r>
      <w:r w:rsidRPr="0035100D">
        <w:rPr>
          <w:rFonts w:ascii="Proxima Nova" w:eastAsia="Tahoma" w:hAnsi="Proxima Nova" w:cs="Tahoma"/>
          <w:spacing w:val="60"/>
          <w:position w:val="-1"/>
          <w:sz w:val="22"/>
          <w:szCs w:val="22"/>
        </w:rPr>
        <w:t xml:space="preserv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lo</w:t>
      </w:r>
      <w:r w:rsidRPr="0035100D">
        <w:rPr>
          <w:rFonts w:ascii="Proxima Nova" w:eastAsia="Tahoma" w:hAnsi="Proxima Nova" w:cs="Tahoma"/>
          <w:spacing w:val="-1"/>
          <w:position w:val="-1"/>
          <w:sz w:val="22"/>
          <w:szCs w:val="22"/>
        </w:rPr>
        <w:t>a</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a</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2"/>
          <w:position w:val="-1"/>
          <w:sz w:val="22"/>
          <w:szCs w:val="22"/>
        </w:rPr>
        <w:t>i</w:t>
      </w:r>
      <w:r w:rsidRPr="0035100D">
        <w:rPr>
          <w:rFonts w:ascii="Proxima Nova" w:eastAsia="Tahoma" w:hAnsi="Proxima Nova" w:cs="Tahoma"/>
          <w:position w:val="-1"/>
          <w:sz w:val="22"/>
          <w:szCs w:val="22"/>
        </w:rPr>
        <w:t>on</w:t>
      </w:r>
      <w:r w:rsidRPr="0035100D">
        <w:rPr>
          <w:rFonts w:ascii="Proxima Nova" w:eastAsia="Tahoma" w:hAnsi="Proxima Nova" w:cs="Tahoma"/>
          <w:spacing w:val="61"/>
          <w:position w:val="-1"/>
          <w:sz w:val="22"/>
          <w:szCs w:val="22"/>
        </w:rPr>
        <w:t xml:space="preserve"> </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os</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s</w:t>
      </w:r>
      <w:r w:rsidRPr="0035100D">
        <w:rPr>
          <w:rFonts w:ascii="Proxima Nova" w:eastAsia="Tahoma" w:hAnsi="Proxima Nova" w:cs="Tahoma"/>
          <w:spacing w:val="56"/>
          <w:position w:val="-1"/>
          <w:sz w:val="22"/>
          <w:szCs w:val="22"/>
        </w:rPr>
        <w:t xml:space="preserve"> </w:t>
      </w:r>
      <w:r w:rsidRPr="0035100D">
        <w:rPr>
          <w:rFonts w:ascii="Proxima Nova" w:eastAsia="Tahoma" w:hAnsi="Proxima Nova" w:cs="Tahoma"/>
          <w:spacing w:val="-1"/>
          <w:position w:val="-1"/>
          <w:sz w:val="22"/>
          <w:szCs w:val="22"/>
        </w:rPr>
        <w:t>(</w:t>
      </w:r>
      <w:r w:rsidRPr="0035100D">
        <w:rPr>
          <w:rFonts w:ascii="Proxima Nova" w:eastAsia="Tahoma" w:hAnsi="Proxima Nova" w:cs="Tahoma"/>
          <w:position w:val="-1"/>
          <w:sz w:val="22"/>
          <w:szCs w:val="22"/>
        </w:rPr>
        <w:t>Rs.</w:t>
      </w:r>
      <w:r w:rsidRPr="0035100D">
        <w:rPr>
          <w:rFonts w:ascii="Proxima Nova" w:eastAsia="Tahoma" w:hAnsi="Proxima Nova" w:cs="Tahoma"/>
          <w:spacing w:val="64"/>
          <w:position w:val="-1"/>
          <w:sz w:val="22"/>
          <w:szCs w:val="22"/>
        </w:rPr>
        <w:t xml:space="preserve"> </w:t>
      </w:r>
      <w:r w:rsidRPr="0035100D">
        <w:rPr>
          <w:rFonts w:ascii="Proxima Nova" w:eastAsia="Tahoma" w:hAnsi="Proxima Nova" w:cs="Tahoma"/>
          <w:spacing w:val="-1"/>
          <w:position w:val="-1"/>
          <w:sz w:val="22"/>
          <w:szCs w:val="22"/>
        </w:rPr>
        <w:t>6</w:t>
      </w:r>
      <w:r w:rsidRPr="0035100D">
        <w:rPr>
          <w:rFonts w:ascii="Proxima Nova" w:eastAsia="Tahoma" w:hAnsi="Proxima Nova" w:cs="Tahoma"/>
          <w:position w:val="-1"/>
          <w:sz w:val="22"/>
          <w:szCs w:val="22"/>
        </w:rPr>
        <w:t>0</w:t>
      </w:r>
      <w:r w:rsidRPr="0035100D">
        <w:rPr>
          <w:rFonts w:ascii="Proxima Nova" w:eastAsia="Tahoma" w:hAnsi="Proxima Nova" w:cs="Tahoma"/>
          <w:spacing w:val="61"/>
          <w:position w:val="-1"/>
          <w:sz w:val="22"/>
          <w:szCs w:val="22"/>
        </w:rPr>
        <w:t xml:space="preserve"> </w:t>
      </w:r>
      <w:r w:rsidRPr="0035100D">
        <w:rPr>
          <w:rFonts w:ascii="Proxima Nova" w:eastAsia="Tahoma" w:hAnsi="Proxima Nova" w:cs="Tahoma"/>
          <w:spacing w:val="-1"/>
          <w:position w:val="-1"/>
          <w:sz w:val="22"/>
          <w:szCs w:val="22"/>
        </w:rPr>
        <w:t>m</w:t>
      </w:r>
      <w:r w:rsidRPr="0035100D">
        <w:rPr>
          <w:rFonts w:ascii="Proxima Nova" w:eastAsia="Tahoma" w:hAnsi="Proxima Nova" w:cs="Tahoma"/>
          <w:position w:val="-1"/>
          <w:sz w:val="22"/>
          <w:szCs w:val="22"/>
        </w:rPr>
        <w:t>illio</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w:t>
      </w:r>
      <w:r w:rsidRPr="0035100D">
        <w:rPr>
          <w:rFonts w:ascii="Proxima Nova" w:eastAsia="Tahoma" w:hAnsi="Proxima Nova" w:cs="Tahoma"/>
          <w:spacing w:val="58"/>
          <w:position w:val="-1"/>
          <w:sz w:val="22"/>
          <w:szCs w:val="22"/>
        </w:rPr>
        <w:t xml:space="preserve"> </w:t>
      </w:r>
      <w:r w:rsidRPr="0035100D">
        <w:rPr>
          <w:rFonts w:ascii="Proxima Nova" w:eastAsia="Tahoma" w:hAnsi="Proxima Nova" w:cs="Tahoma"/>
          <w:spacing w:val="-1"/>
          <w:position w:val="-1"/>
          <w:sz w:val="22"/>
          <w:szCs w:val="22"/>
        </w:rPr>
        <w:t>ca</w:t>
      </w:r>
      <w:r w:rsidRPr="0035100D">
        <w:rPr>
          <w:rFonts w:ascii="Proxima Nova" w:eastAsia="Tahoma" w:hAnsi="Proxima Nova" w:cs="Tahoma"/>
          <w:position w:val="-1"/>
          <w:sz w:val="22"/>
          <w:szCs w:val="22"/>
        </w:rPr>
        <w:t>n</w:t>
      </w:r>
      <w:r w:rsidRPr="0035100D">
        <w:rPr>
          <w:rFonts w:ascii="Proxima Nova" w:eastAsia="Tahoma" w:hAnsi="Proxima Nova" w:cs="Tahoma"/>
          <w:spacing w:val="61"/>
          <w:position w:val="-1"/>
          <w:sz w:val="22"/>
          <w:szCs w:val="22"/>
        </w:rPr>
        <w:t xml:space="preserve"> </w:t>
      </w:r>
      <w:r w:rsidRPr="0035100D">
        <w:rPr>
          <w:rFonts w:ascii="Proxima Nova" w:eastAsia="Tahoma" w:hAnsi="Proxima Nova" w:cs="Tahoma"/>
          <w:position w:val="-1"/>
          <w:sz w:val="22"/>
          <w:szCs w:val="22"/>
        </w:rPr>
        <w:t>be</w:t>
      </w:r>
      <w:r w:rsidRPr="0035100D">
        <w:rPr>
          <w:rFonts w:ascii="Proxima Nova" w:eastAsia="Tahoma" w:hAnsi="Proxima Nova" w:cs="Tahoma"/>
          <w:spacing w:val="58"/>
          <w:position w:val="-1"/>
          <w:sz w:val="22"/>
          <w:szCs w:val="22"/>
        </w:rPr>
        <w:t xml:space="preserve"> </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uc</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d</w:t>
      </w:r>
      <w:r w:rsidRPr="0035100D">
        <w:rPr>
          <w:rFonts w:ascii="Proxima Nova" w:eastAsia="Tahoma" w:hAnsi="Proxima Nova" w:cs="Tahoma"/>
          <w:spacing w:val="62"/>
          <w:position w:val="-1"/>
          <w:sz w:val="22"/>
          <w:szCs w:val="22"/>
        </w:rPr>
        <w:t xml:space="preserv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or</w:t>
      </w:r>
      <w:r w:rsidRPr="0035100D">
        <w:rPr>
          <w:rFonts w:ascii="Proxima Nova" w:eastAsia="Tahoma" w:hAnsi="Proxima Nova" w:cs="Tahoma"/>
          <w:spacing w:val="59"/>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x</w:t>
      </w:r>
      <w:r w:rsidRPr="0035100D">
        <w:rPr>
          <w:rFonts w:ascii="Proxima Nova" w:eastAsia="Tahoma" w:hAnsi="Proxima Nova" w:cs="Tahoma"/>
          <w:spacing w:val="60"/>
          <w:position w:val="-1"/>
          <w:sz w:val="22"/>
          <w:szCs w:val="22"/>
        </w:rPr>
        <w:t xml:space="preserve"> </w:t>
      </w:r>
      <w:r w:rsidRPr="0035100D">
        <w:rPr>
          <w:rFonts w:ascii="Proxima Nova" w:eastAsia="Tahoma" w:hAnsi="Proxima Nova" w:cs="Tahoma"/>
          <w:position w:val="-1"/>
          <w:sz w:val="22"/>
          <w:szCs w:val="22"/>
        </w:rPr>
        <w:t>p</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r</w:t>
      </w:r>
      <w:r w:rsidRPr="0035100D">
        <w:rPr>
          <w:rFonts w:ascii="Proxima Nova" w:eastAsia="Tahoma" w:hAnsi="Proxima Nova" w:cs="Tahoma"/>
          <w:spacing w:val="-2"/>
          <w:position w:val="-1"/>
          <w:sz w:val="22"/>
          <w:szCs w:val="22"/>
        </w:rPr>
        <w:t>p</w:t>
      </w:r>
      <w:r w:rsidRPr="0035100D">
        <w:rPr>
          <w:rFonts w:ascii="Proxima Nova" w:eastAsia="Tahoma" w:hAnsi="Proxima Nova" w:cs="Tahoma"/>
          <w:position w:val="-1"/>
          <w:sz w:val="22"/>
          <w:szCs w:val="22"/>
        </w:rPr>
        <w:t>os</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s.</w:t>
      </w:r>
    </w:p>
    <w:p w14:paraId="6031BCC5" w14:textId="77777777" w:rsidR="009573A1" w:rsidRPr="0035100D" w:rsidRDefault="00813FC1">
      <w:pPr>
        <w:spacing w:before="1"/>
        <w:ind w:left="660" w:right="111"/>
        <w:jc w:val="both"/>
        <w:rPr>
          <w:rFonts w:ascii="Proxima Nova" w:eastAsia="Tahoma" w:hAnsi="Proxima Nova" w:cs="Tahoma"/>
          <w:sz w:val="22"/>
          <w:szCs w:val="22"/>
        </w:rPr>
      </w:pPr>
      <w:r w:rsidRPr="0035100D">
        <w:rPr>
          <w:rFonts w:ascii="Proxima Nova" w:eastAsia="Tahoma" w:hAnsi="Proxima Nova" w:cs="Tahoma"/>
          <w:sz w:val="22"/>
          <w:szCs w:val="22"/>
        </w:rPr>
        <w:t>Muk</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5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58"/>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55"/>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56"/>
          <w:sz w:val="22"/>
          <w:szCs w:val="22"/>
        </w:rPr>
        <w:t xml:space="preserve"> </w:t>
      </w:r>
      <w:r w:rsidRPr="0035100D">
        <w:rPr>
          <w:rFonts w:ascii="Proxima Nova" w:eastAsia="Tahoma" w:hAnsi="Proxima Nova" w:cs="Tahoma"/>
          <w:spacing w:val="-2"/>
          <w:sz w:val="22"/>
          <w:szCs w:val="22"/>
        </w:rPr>
        <w:t>3</w:t>
      </w:r>
      <w:r w:rsidRPr="0035100D">
        <w:rPr>
          <w:rFonts w:ascii="Proxima Nova" w:eastAsia="Tahoma" w:hAnsi="Proxima Nova" w:cs="Tahoma"/>
          <w:sz w:val="22"/>
          <w:szCs w:val="22"/>
        </w:rPr>
        <w:t>3</w:t>
      </w:r>
      <w:r w:rsidRPr="0035100D">
        <w:rPr>
          <w:rFonts w:ascii="Proxima Nova" w:eastAsia="Tahoma" w:hAnsi="Proxima Nova" w:cs="Tahoma"/>
          <w:spacing w:val="56"/>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58"/>
          <w:sz w:val="22"/>
          <w:szCs w:val="22"/>
        </w:rPr>
        <w:t xml:space="preserve"> </w:t>
      </w:r>
      <w:r w:rsidRPr="0035100D">
        <w:rPr>
          <w:rFonts w:ascii="Proxima Nova" w:eastAsia="Tahoma" w:hAnsi="Proxima Nova" w:cs="Tahoma"/>
          <w:sz w:val="22"/>
          <w:szCs w:val="22"/>
        </w:rPr>
        <w:t>Muk</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d</w:t>
      </w:r>
      <w:r w:rsidRPr="0035100D">
        <w:rPr>
          <w:rFonts w:ascii="Proxima Nova" w:eastAsia="Tahoma" w:hAnsi="Proxima Nova" w:cs="Tahoma"/>
          <w:spacing w:val="58"/>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n</w:t>
      </w:r>
      <w:r w:rsidRPr="0035100D">
        <w:rPr>
          <w:rFonts w:ascii="Proxima Nova" w:eastAsia="Tahoma" w:hAnsi="Proxima Nova" w:cs="Tahoma"/>
          <w:spacing w:val="53"/>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5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he</w:t>
      </w:r>
      <w:r w:rsidRPr="0035100D">
        <w:rPr>
          <w:rFonts w:ascii="Proxima Nova" w:eastAsia="Tahoma" w:hAnsi="Proxima Nova" w:cs="Tahoma"/>
          <w:spacing w:val="55"/>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ds</w:t>
      </w:r>
      <w:r w:rsidRPr="0035100D">
        <w:rPr>
          <w:rFonts w:ascii="Proxima Nova" w:eastAsia="Tahoma" w:hAnsi="Proxima Nova" w:cs="Tahoma"/>
          <w:spacing w:val="54"/>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56"/>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56"/>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2</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 </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e</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m</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2</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0</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n</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uc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ible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6F23BDAF" w14:textId="77777777" w:rsidR="009573A1" w:rsidRPr="0035100D" w:rsidRDefault="009573A1">
      <w:pPr>
        <w:spacing w:before="5" w:line="140" w:lineRule="exact"/>
        <w:rPr>
          <w:sz w:val="14"/>
          <w:szCs w:val="14"/>
        </w:rPr>
      </w:pPr>
    </w:p>
    <w:p w14:paraId="4930E6E6" w14:textId="77777777" w:rsidR="009573A1" w:rsidRPr="0035100D" w:rsidRDefault="00813FC1">
      <w:pPr>
        <w:ind w:left="660" w:right="113" w:firstLine="360"/>
        <w:jc w:val="both"/>
        <w:rPr>
          <w:rFonts w:ascii="Proxima Nova" w:eastAsia="Tahoma" w:hAnsi="Proxima Nova" w:cs="Tahoma"/>
          <w:sz w:val="22"/>
          <w:szCs w:val="22"/>
        </w:rPr>
      </w:pPr>
      <w:r w:rsidRPr="0035100D">
        <w:rPr>
          <w:rFonts w:ascii="Proxima Nova" w:eastAsia="Tahoma" w:hAnsi="Proxima Nova" w:cs="Tahoma"/>
          <w:sz w:val="22"/>
          <w:szCs w:val="22"/>
        </w:rPr>
        <w:t>Muk</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d</w:t>
      </w:r>
      <w:r w:rsidRPr="0035100D">
        <w:rPr>
          <w:rFonts w:ascii="Proxima Nova" w:eastAsia="Tahoma" w:hAnsi="Proxima Nova" w:cs="Tahoma"/>
          <w:spacing w:val="62"/>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6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n</w:t>
      </w:r>
      <w:r w:rsidRPr="0035100D">
        <w:rPr>
          <w:rFonts w:ascii="Proxima Nova" w:eastAsia="Tahoma" w:hAnsi="Proxima Nova" w:cs="Tahoma"/>
          <w:spacing w:val="6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dvis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62"/>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62"/>
          <w:sz w:val="22"/>
          <w:szCs w:val="22"/>
        </w:rPr>
        <w:t xml:space="preserve"> </w:t>
      </w:r>
      <w:r w:rsidRPr="0035100D">
        <w:rPr>
          <w:rFonts w:ascii="Proxima Nova" w:eastAsia="Tahoma" w:hAnsi="Proxima Nova" w:cs="Tahoma"/>
          <w:sz w:val="22"/>
          <w:szCs w:val="22"/>
        </w:rPr>
        <w:t>its</w:t>
      </w:r>
      <w:r w:rsidRPr="0035100D">
        <w:rPr>
          <w:rFonts w:ascii="Proxima Nova" w:eastAsia="Tahoma" w:hAnsi="Proxima Nova" w:cs="Tahoma"/>
          <w:spacing w:val="61"/>
          <w:sz w:val="22"/>
          <w:szCs w:val="22"/>
        </w:rPr>
        <w:t xml:space="preserve"> </w:t>
      </w:r>
      <w:r w:rsidRPr="0035100D">
        <w:rPr>
          <w:rFonts w:ascii="Proxima Nova" w:eastAsia="Tahoma" w:hAnsi="Proxima Nova" w:cs="Tahoma"/>
          <w:spacing w:val="-1"/>
          <w:sz w:val="22"/>
          <w:szCs w:val="22"/>
        </w:rPr>
        <w:t>me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chan</w:t>
      </w:r>
      <w:r w:rsidRPr="0035100D">
        <w:rPr>
          <w:rFonts w:ascii="Proxima Nova" w:eastAsia="Tahoma" w:hAnsi="Proxima Nova" w:cs="Tahoma"/>
          <w:sz w:val="22"/>
          <w:szCs w:val="22"/>
        </w:rPr>
        <w:t>t</w:t>
      </w:r>
      <w:r w:rsidRPr="0035100D">
        <w:rPr>
          <w:rFonts w:ascii="Proxima Nova" w:eastAsia="Tahoma" w:hAnsi="Proxima Nova" w:cs="Tahoma"/>
          <w:spacing w:val="6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w:t>
      </w:r>
      <w:r w:rsidRPr="0035100D">
        <w:rPr>
          <w:rFonts w:ascii="Proxima Nova" w:eastAsia="Tahoma" w:hAnsi="Proxima Nova" w:cs="Tahoma"/>
          <w:spacing w:val="6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6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6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61"/>
          <w:sz w:val="22"/>
          <w:szCs w:val="22"/>
        </w:rPr>
        <w:t xml:space="preserve"> </w:t>
      </w:r>
      <w:r w:rsidRPr="0035100D">
        <w:rPr>
          <w:rFonts w:ascii="Proxima Nova" w:eastAsia="Tahoma" w:hAnsi="Proxima Nova" w:cs="Tahoma"/>
          <w:spacing w:val="-1"/>
          <w:sz w:val="22"/>
          <w:szCs w:val="22"/>
        </w:rPr>
        <w:t>fa</w:t>
      </w:r>
      <w:r w:rsidRPr="0035100D">
        <w:rPr>
          <w:rFonts w:ascii="Proxima Nova" w:eastAsia="Tahoma" w:hAnsi="Proxima Nova" w:cs="Tahoma"/>
          <w:sz w:val="22"/>
          <w:szCs w:val="22"/>
        </w:rPr>
        <w:t>ll</w:t>
      </w:r>
      <w:r w:rsidRPr="0035100D">
        <w:rPr>
          <w:rFonts w:ascii="Proxima Nova" w:eastAsia="Tahoma" w:hAnsi="Proxima Nova" w:cs="Tahoma"/>
          <w:spacing w:val="63"/>
          <w:sz w:val="22"/>
          <w:szCs w:val="22"/>
        </w:rPr>
        <w:t xml:space="preserve"> </w:t>
      </w:r>
      <w:r w:rsidRPr="0035100D">
        <w:rPr>
          <w:rFonts w:ascii="Proxima Nova" w:eastAsia="Tahoma" w:hAnsi="Proxima Nova" w:cs="Tahoma"/>
          <w:sz w:val="22"/>
          <w:szCs w:val="22"/>
        </w:rPr>
        <w:t>in 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irm</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n</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iss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3"/>
          <w:sz w:val="22"/>
          <w:szCs w:val="22"/>
        </w:rPr>
        <w:t xml:space="preserve"> </w:t>
      </w:r>
      <w:r w:rsidRPr="0035100D">
        <w:rPr>
          <w:rFonts w:ascii="Proxima Nova" w:eastAsia="Tahoma" w:hAnsi="Proxima Nova" w:cs="Tahoma"/>
          <w:sz w:val="22"/>
          <w:szCs w:val="22"/>
        </w:rPr>
        <w:t>2</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bt</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3"/>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u</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pro</w:t>
      </w:r>
      <w:r w:rsidRPr="0035100D">
        <w:rPr>
          <w:rFonts w:ascii="Proxima Nova" w:eastAsia="Tahoma" w:hAnsi="Proxima Nova" w:cs="Tahoma"/>
          <w:spacing w:val="-1"/>
          <w:sz w:val="22"/>
          <w:szCs w:val="22"/>
        </w:rPr>
        <w:t>cee</w:t>
      </w:r>
      <w:r w:rsidRPr="0035100D">
        <w:rPr>
          <w:rFonts w:ascii="Proxima Nova" w:eastAsia="Tahoma" w:hAnsi="Proxima Nova" w:cs="Tahoma"/>
          <w:sz w:val="22"/>
          <w:szCs w:val="22"/>
        </w:rPr>
        <w:t>ds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 r</w:t>
      </w:r>
      <w:r w:rsidRPr="0035100D">
        <w:rPr>
          <w:rFonts w:ascii="Proxima Nova" w:eastAsia="Tahoma" w:hAnsi="Proxima Nova" w:cs="Tahoma"/>
          <w:spacing w:val="-1"/>
          <w:sz w:val="22"/>
          <w:szCs w:val="22"/>
        </w:rPr>
        <w:t>ef</w:t>
      </w:r>
      <w:r w:rsidRPr="0035100D">
        <w:rPr>
          <w:rFonts w:ascii="Proxima Nova" w:eastAsia="Tahoma" w:hAnsi="Proxima Nova" w:cs="Tahoma"/>
          <w:spacing w:val="2"/>
          <w:sz w:val="22"/>
          <w:szCs w:val="22"/>
        </w:rPr>
        <w:t>u</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old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 xml:space="preserve">. </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 iss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6</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vol</w:t>
      </w:r>
      <w:r w:rsidRPr="0035100D">
        <w:rPr>
          <w:rFonts w:ascii="Proxima Nova" w:eastAsia="Tahoma" w:hAnsi="Proxima Nova" w:cs="Tahoma"/>
          <w:spacing w:val="3"/>
          <w:sz w:val="22"/>
          <w:szCs w:val="22"/>
        </w:rPr>
        <w:t>v</w:t>
      </w:r>
      <w:r w:rsidRPr="0035100D">
        <w:rPr>
          <w:rFonts w:ascii="Proxima Nova" w:eastAsia="Tahoma" w:hAnsi="Proxima Nova" w:cs="Tahoma"/>
          <w:sz w:val="22"/>
          <w:szCs w:val="22"/>
        </w:rPr>
        <w:t>e a</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7</w:t>
      </w:r>
      <w:r w:rsidRPr="0035100D">
        <w:rPr>
          <w:rFonts w:ascii="Proxima Nova" w:eastAsia="Tahoma" w:hAnsi="Proxima Nova" w:cs="Tahoma"/>
          <w:sz w:val="22"/>
          <w:szCs w:val="22"/>
        </w:rPr>
        <w:t xml:space="preserve">2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h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 xml:space="preserve">n be </w:t>
      </w:r>
      <w:proofErr w:type="spellStart"/>
      <w:r w:rsidRPr="0035100D">
        <w:rPr>
          <w:rFonts w:ascii="Proxima Nova" w:eastAsia="Tahoma" w:hAnsi="Proxima Nova" w:cs="Tahoma"/>
          <w:spacing w:val="-1"/>
          <w:sz w:val="22"/>
          <w:szCs w:val="22"/>
        </w:rPr>
        <w:t>a</w:t>
      </w:r>
      <w:r w:rsidRPr="0035100D">
        <w:rPr>
          <w:rFonts w:ascii="Proxima Nova" w:eastAsia="Tahoma" w:hAnsi="Proxima Nova" w:cs="Tahoma"/>
          <w:spacing w:val="-3"/>
          <w:sz w:val="22"/>
          <w:szCs w:val="22"/>
        </w:rPr>
        <w:t>m</w:t>
      </w:r>
      <w:r w:rsidRPr="0035100D">
        <w:rPr>
          <w:rFonts w:ascii="Proxima Nova" w:eastAsia="Tahoma" w:hAnsi="Proxima Nova" w:cs="Tahoma"/>
          <w:sz w:val="22"/>
          <w:szCs w:val="22"/>
        </w:rPr>
        <w:t>ortis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proofErr w:type="spellEnd"/>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6</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p w14:paraId="7416D700" w14:textId="77777777" w:rsidR="009573A1" w:rsidRPr="0035100D" w:rsidRDefault="009573A1">
      <w:pPr>
        <w:spacing w:before="5" w:line="260" w:lineRule="exact"/>
        <w:rPr>
          <w:sz w:val="26"/>
          <w:szCs w:val="26"/>
        </w:rPr>
      </w:pPr>
    </w:p>
    <w:p w14:paraId="2B4305D9" w14:textId="77777777" w:rsidR="009573A1" w:rsidRPr="0035100D" w:rsidRDefault="00813FC1">
      <w:pPr>
        <w:ind w:left="102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iti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o</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p>
    <w:p w14:paraId="45443092" w14:textId="77777777" w:rsidR="009573A1" w:rsidRPr="0035100D" w:rsidRDefault="00813FC1">
      <w:pPr>
        <w:spacing w:before="1"/>
        <w:ind w:left="1020"/>
        <w:rPr>
          <w:rFonts w:ascii="Proxima Nova" w:eastAsia="Tahoma" w:hAnsi="Proxima Nova" w:cs="Tahoma"/>
          <w:sz w:val="22"/>
          <w:szCs w:val="22"/>
        </w:rPr>
        <w:sectPr w:rsidR="009573A1" w:rsidRPr="0035100D">
          <w:headerReference w:type="default" r:id="rId10"/>
          <w:footerReference w:type="default" r:id="rId11"/>
          <w:pgSz w:w="11900" w:h="16840"/>
          <w:pgMar w:top="1360" w:right="1640" w:bottom="280" w:left="1680" w:header="720" w:footer="720" w:gutter="0"/>
          <w:cols w:space="720"/>
        </w:sect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sh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gs?</w:t>
      </w:r>
    </w:p>
    <w:p w14:paraId="6408299A" w14:textId="77777777" w:rsidR="009573A1" w:rsidRPr="0035100D" w:rsidRDefault="009573A1">
      <w:pPr>
        <w:spacing w:before="8" w:line="180" w:lineRule="exact"/>
        <w:rPr>
          <w:sz w:val="18"/>
          <w:szCs w:val="18"/>
        </w:rPr>
      </w:pPr>
    </w:p>
    <w:p w14:paraId="2830ED9C" w14:textId="77777777" w:rsidR="009573A1" w:rsidRPr="0035100D" w:rsidRDefault="009573A1">
      <w:pPr>
        <w:spacing w:line="200" w:lineRule="exact"/>
      </w:pPr>
    </w:p>
    <w:p w14:paraId="78184C64" w14:textId="77777777" w:rsidR="009573A1" w:rsidRPr="0035100D" w:rsidRDefault="00813FC1">
      <w:pPr>
        <w:spacing w:before="22"/>
        <w:ind w:left="1380" w:right="79" w:hanging="36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iii)</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V</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ef</w:t>
      </w:r>
      <w:r w:rsidRPr="0035100D">
        <w:rPr>
          <w:rFonts w:ascii="Proxima Nova" w:eastAsia="Tahoma" w:hAnsi="Proxima Nova" w:cs="Tahoma"/>
          <w:spacing w:val="-3"/>
          <w:sz w:val="22"/>
          <w:szCs w:val="22"/>
        </w:rPr>
        <w:t>u</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G</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ve</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r</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rec</w:t>
      </w:r>
      <w:r w:rsidRPr="0035100D">
        <w:rPr>
          <w:rFonts w:ascii="Proxima Nova" w:eastAsia="Tahoma" w:hAnsi="Proxima Nova" w:cs="Tahoma"/>
          <w:sz w:val="22"/>
          <w:szCs w:val="22"/>
        </w:rPr>
        <w:t>t</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5737868C" w14:textId="77777777" w:rsidR="009573A1" w:rsidRPr="0035100D" w:rsidRDefault="009573A1">
      <w:pPr>
        <w:spacing w:before="4" w:line="260" w:lineRule="exact"/>
        <w:rPr>
          <w:sz w:val="26"/>
          <w:szCs w:val="26"/>
        </w:rPr>
      </w:pPr>
    </w:p>
    <w:p w14:paraId="08318A32" w14:textId="77777777" w:rsidR="009573A1" w:rsidRPr="0035100D" w:rsidRDefault="00813FC1">
      <w:pPr>
        <w:ind w:left="660" w:right="73"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 xml:space="preserve">. </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di</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Lt</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100</w:t>
      </w:r>
      <w:r w:rsidRPr="0035100D">
        <w:rPr>
          <w:rFonts w:ascii="Proxima Nova" w:eastAsia="Tahoma" w:hAnsi="Proxima Nova" w:cs="Tahoma"/>
          <w:sz w:val="22"/>
          <w:szCs w:val="22"/>
        </w:rPr>
        <w:t>0</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pon</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6"/>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iss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a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rity</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3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rs. </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1"/>
          <w:sz w:val="22"/>
          <w:szCs w:val="22"/>
        </w:rPr>
        <w:t>n</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re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iss</w:t>
      </w:r>
      <w:r w:rsidRPr="0035100D">
        <w:rPr>
          <w:rFonts w:ascii="Proxima Nova" w:eastAsia="Tahoma" w:hAnsi="Proxima Nova" w:cs="Tahoma"/>
          <w:spacing w:val="-1"/>
          <w:sz w:val="22"/>
          <w:szCs w:val="22"/>
        </w:rPr>
        <w:t>ue</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4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go</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100</w:t>
      </w:r>
      <w:r w:rsidRPr="0035100D">
        <w:rPr>
          <w:rFonts w:ascii="Proxima Nova" w:eastAsia="Tahoma" w:hAnsi="Proxima Nova" w:cs="Tahoma"/>
          <w:sz w:val="22"/>
          <w:szCs w:val="22"/>
        </w:rPr>
        <w:t>0</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di</w:t>
      </w:r>
      <w:r w:rsidRPr="0035100D">
        <w:rPr>
          <w:rFonts w:ascii="Proxima Nova" w:eastAsia="Tahoma" w:hAnsi="Proxima Nova" w:cs="Tahoma"/>
          <w:spacing w:val="2"/>
          <w:sz w:val="22"/>
          <w:szCs w:val="22"/>
        </w:rPr>
        <w:t>a</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t</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sts</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of 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 xml:space="preserve">5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illion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we</w:t>
      </w:r>
      <w:r w:rsidRPr="0035100D">
        <w:rPr>
          <w:rFonts w:ascii="Proxima Nova" w:eastAsia="Tahoma" w:hAnsi="Proxima Nova" w:cs="Tahoma"/>
          <w:spacing w:val="2"/>
          <w:sz w:val="22"/>
          <w:szCs w:val="22"/>
        </w:rPr>
        <w:t>r</w:t>
      </w:r>
      <w:r w:rsidRPr="0035100D">
        <w:rPr>
          <w:rFonts w:ascii="Proxima Nova" w:eastAsia="Tahoma" w:hAnsi="Proxima Nova" w:cs="Tahoma"/>
          <w:sz w:val="22"/>
          <w:szCs w:val="22"/>
        </w:rPr>
        <w:t>e 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proofErr w:type="spellStart"/>
      <w:r w:rsidRPr="0035100D">
        <w:rPr>
          <w:rFonts w:ascii="Proxima Nova" w:eastAsia="Tahoma" w:hAnsi="Proxima Nova" w:cs="Tahoma"/>
          <w:spacing w:val="-1"/>
          <w:sz w:val="22"/>
          <w:szCs w:val="22"/>
        </w:rPr>
        <w:t>am</w:t>
      </w:r>
      <w:r w:rsidRPr="0035100D">
        <w:rPr>
          <w:rFonts w:ascii="Proxima Nova" w:eastAsia="Tahoma" w:hAnsi="Proxima Nova" w:cs="Tahoma"/>
          <w:sz w:val="22"/>
          <w:szCs w:val="22"/>
        </w:rPr>
        <w:t>ortis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proofErr w:type="spellEnd"/>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rpos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of</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5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f</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ds</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re</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proofErr w:type="spellStart"/>
      <w:r w:rsidRPr="0035100D">
        <w:rPr>
          <w:rFonts w:ascii="Proxima Nova" w:eastAsia="Tahoma" w:hAnsi="Proxima Nova" w:cs="Tahoma"/>
          <w:spacing w:val="-1"/>
          <w:sz w:val="22"/>
          <w:szCs w:val="22"/>
        </w:rPr>
        <w:t>unam</w:t>
      </w:r>
      <w:r w:rsidRPr="0035100D">
        <w:rPr>
          <w:rFonts w:ascii="Proxima Nova" w:eastAsia="Tahoma" w:hAnsi="Proxima Nova" w:cs="Tahoma"/>
          <w:sz w:val="22"/>
          <w:szCs w:val="22"/>
        </w:rPr>
        <w:t>ortis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proofErr w:type="spellEnd"/>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port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on</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f</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Rs.</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n</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uc</w:t>
      </w:r>
      <w:r w:rsidRPr="0035100D">
        <w:rPr>
          <w:rFonts w:ascii="Proxima Nova" w:eastAsia="Tahoma" w:hAnsi="Proxima Nova" w:cs="Tahoma"/>
          <w:spacing w:val="1"/>
          <w:sz w:val="22"/>
          <w:szCs w:val="22"/>
        </w:rPr>
        <w:t>te</w:t>
      </w:r>
      <w:r w:rsidRPr="0035100D">
        <w:rPr>
          <w:rFonts w:ascii="Proxima Nova" w:eastAsia="Tahoma" w:hAnsi="Proxima Nova" w:cs="Tahoma"/>
          <w:sz w:val="22"/>
          <w:szCs w:val="22"/>
        </w:rPr>
        <w:t>d</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rpos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 </w:t>
      </w:r>
      <w:r w:rsidRPr="0035100D">
        <w:rPr>
          <w:rFonts w:ascii="Proxima Nova" w:eastAsia="Tahoma" w:hAnsi="Proxima Nova" w:cs="Tahoma"/>
          <w:spacing w:val="55"/>
          <w:sz w:val="22"/>
          <w:szCs w:val="22"/>
        </w:rPr>
        <w:t xml:space="preserve"> </w:t>
      </w:r>
      <w:proofErr w:type="spellStart"/>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di</w:t>
      </w:r>
      <w:r w:rsidRPr="0035100D">
        <w:rPr>
          <w:rFonts w:ascii="Proxima Nova" w:eastAsia="Tahoma" w:hAnsi="Proxima Nova" w:cs="Tahoma"/>
          <w:spacing w:val="-1"/>
          <w:sz w:val="22"/>
          <w:szCs w:val="22"/>
        </w:rPr>
        <w:t>an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58"/>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55"/>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56"/>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3</w:t>
      </w:r>
      <w:r w:rsidRPr="0035100D">
        <w:rPr>
          <w:rFonts w:ascii="Proxima Nova" w:eastAsia="Tahoma" w:hAnsi="Proxima Nova" w:cs="Tahoma"/>
          <w:spacing w:val="5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4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di</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 xml:space="preserve">t  </w:t>
      </w:r>
      <w:r w:rsidRPr="0035100D">
        <w:rPr>
          <w:rFonts w:ascii="Proxima Nova" w:eastAsia="Tahoma" w:hAnsi="Proxima Nova" w:cs="Tahoma"/>
          <w:spacing w:val="44"/>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n</w:t>
      </w:r>
      <w:r w:rsidRPr="0035100D">
        <w:rPr>
          <w:rFonts w:ascii="Proxima Nova" w:eastAsia="Tahoma" w:hAnsi="Proxima Nova" w:cs="Tahoma"/>
          <w:spacing w:val="56"/>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5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53"/>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ds</w:t>
      </w:r>
      <w:r w:rsidRPr="0035100D">
        <w:rPr>
          <w:rFonts w:ascii="Proxima Nova" w:eastAsia="Tahoma" w:hAnsi="Proxima Nova" w:cs="Tahoma"/>
          <w:spacing w:val="56"/>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54"/>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57"/>
          <w:sz w:val="22"/>
          <w:szCs w:val="22"/>
        </w:rPr>
        <w:t xml:space="preserve"> </w:t>
      </w:r>
      <w:r w:rsidRPr="0035100D">
        <w:rPr>
          <w:rFonts w:ascii="Proxima Nova" w:eastAsia="Tahoma" w:hAnsi="Proxima Nova" w:cs="Tahoma"/>
          <w:spacing w:val="-1"/>
          <w:sz w:val="22"/>
          <w:szCs w:val="22"/>
        </w:rPr>
        <w:t>110</w:t>
      </w:r>
      <w:r w:rsidRPr="0035100D">
        <w:rPr>
          <w:rFonts w:ascii="Proxima Nova" w:eastAsia="Tahoma" w:hAnsi="Proxima Nova" w:cs="Tahoma"/>
          <w:sz w:val="22"/>
          <w:szCs w:val="22"/>
        </w:rPr>
        <w:t>0</w:t>
      </w:r>
      <w:r w:rsidRPr="0035100D">
        <w:rPr>
          <w:rFonts w:ascii="Proxima Nova" w:eastAsia="Tahoma" w:hAnsi="Proxima Nova" w:cs="Tahoma"/>
          <w:spacing w:val="56"/>
          <w:sz w:val="22"/>
          <w:szCs w:val="22"/>
        </w:rPr>
        <w:t xml:space="preserve"> </w:t>
      </w:r>
      <w:r w:rsidRPr="0035100D">
        <w:rPr>
          <w:rFonts w:ascii="Proxima Nova" w:eastAsia="Tahoma" w:hAnsi="Proxima Nova" w:cs="Tahoma"/>
          <w:spacing w:val="-3"/>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 pr</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m of Rs.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illion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 xml:space="preserve">n be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s a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pacing w:val="4"/>
          <w:sz w:val="22"/>
          <w:szCs w:val="22"/>
        </w:rPr>
        <w:t>x</w:t>
      </w:r>
      <w:r w:rsidRPr="0035100D">
        <w:rPr>
          <w:rFonts w:ascii="Proxima Nova" w:eastAsia="Tahoma" w:hAnsi="Proxima Nova" w:cs="Tahoma"/>
          <w:sz w:val="22"/>
          <w:szCs w:val="22"/>
        </w:rPr>
        <w:t>- 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uc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ible </w:t>
      </w:r>
      <w:r w:rsidRPr="0035100D">
        <w:rPr>
          <w:rFonts w:ascii="Proxima Nova" w:eastAsia="Tahoma" w:hAnsi="Proxima Nova" w:cs="Tahoma"/>
          <w:spacing w:val="-1"/>
          <w:sz w:val="22"/>
          <w:szCs w:val="22"/>
        </w:rPr>
        <w:t>ex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6F8F51C4" w14:textId="77777777" w:rsidR="009573A1" w:rsidRPr="0035100D" w:rsidRDefault="009573A1">
      <w:pPr>
        <w:spacing w:before="5" w:line="140" w:lineRule="exact"/>
        <w:rPr>
          <w:sz w:val="14"/>
          <w:szCs w:val="14"/>
        </w:rPr>
      </w:pPr>
    </w:p>
    <w:p w14:paraId="6840AF7B" w14:textId="77777777" w:rsidR="009573A1" w:rsidRPr="0035100D" w:rsidRDefault="00813FC1">
      <w:pPr>
        <w:ind w:left="660" w:right="75" w:firstLine="360"/>
        <w:jc w:val="both"/>
        <w:rPr>
          <w:rFonts w:ascii="Proxima Nova" w:eastAsia="Tahoma" w:hAnsi="Proxima Nova" w:cs="Tahoma"/>
          <w:sz w:val="22"/>
          <w:szCs w:val="22"/>
        </w:rPr>
      </w:pP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di</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64"/>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63"/>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n</w:t>
      </w:r>
      <w:r w:rsidRPr="0035100D">
        <w:rPr>
          <w:rFonts w:ascii="Proxima Nova" w:eastAsia="Tahoma" w:hAnsi="Proxima Nova" w:cs="Tahoma"/>
          <w:spacing w:val="6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dvi</w:t>
      </w:r>
      <w:r w:rsidRPr="0035100D">
        <w:rPr>
          <w:rFonts w:ascii="Proxima Nova" w:eastAsia="Tahoma" w:hAnsi="Proxima Nova" w:cs="Tahoma"/>
          <w:spacing w:val="2"/>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64"/>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64"/>
          <w:sz w:val="22"/>
          <w:szCs w:val="22"/>
        </w:rPr>
        <w:t xml:space="preserve"> </w:t>
      </w:r>
      <w:r w:rsidRPr="0035100D">
        <w:rPr>
          <w:rFonts w:ascii="Proxima Nova" w:eastAsia="Tahoma" w:hAnsi="Proxima Nova" w:cs="Tahoma"/>
          <w:sz w:val="22"/>
          <w:szCs w:val="22"/>
        </w:rPr>
        <w:t>its</w:t>
      </w:r>
      <w:r w:rsidRPr="0035100D">
        <w:rPr>
          <w:rFonts w:ascii="Proxima Nova" w:eastAsia="Tahoma" w:hAnsi="Proxima Nova" w:cs="Tahoma"/>
          <w:spacing w:val="63"/>
          <w:sz w:val="22"/>
          <w:szCs w:val="22"/>
        </w:rPr>
        <w:t xml:space="preserve"> </w:t>
      </w:r>
      <w:r w:rsidRPr="0035100D">
        <w:rPr>
          <w:rFonts w:ascii="Proxima Nova" w:eastAsia="Tahoma" w:hAnsi="Proxima Nova" w:cs="Tahoma"/>
          <w:spacing w:val="-1"/>
          <w:sz w:val="22"/>
          <w:szCs w:val="22"/>
        </w:rPr>
        <w:t>me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chan</w:t>
      </w:r>
      <w:r w:rsidRPr="0035100D">
        <w:rPr>
          <w:rFonts w:ascii="Proxima Nova" w:eastAsia="Tahoma" w:hAnsi="Proxima Nova" w:cs="Tahoma"/>
          <w:sz w:val="22"/>
          <w:szCs w:val="22"/>
        </w:rPr>
        <w:t>t</w:t>
      </w:r>
      <w:r w:rsidRPr="0035100D">
        <w:rPr>
          <w:rFonts w:ascii="Proxima Nova" w:eastAsia="Tahoma" w:hAnsi="Proxima Nova" w:cs="Tahoma"/>
          <w:spacing w:val="64"/>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2"/>
          <w:sz w:val="22"/>
          <w:szCs w:val="22"/>
        </w:rPr>
        <w:t>a</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w:t>
      </w:r>
      <w:r w:rsidRPr="0035100D">
        <w:rPr>
          <w:rFonts w:ascii="Proxima Nova" w:eastAsia="Tahoma" w:hAnsi="Proxima Nova" w:cs="Tahoma"/>
          <w:spacing w:val="6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64"/>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6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64"/>
          <w:sz w:val="22"/>
          <w:szCs w:val="22"/>
        </w:rPr>
        <w:t xml:space="preserve"> </w:t>
      </w:r>
      <w:r w:rsidRPr="0035100D">
        <w:rPr>
          <w:rFonts w:ascii="Proxima Nova" w:eastAsia="Tahoma" w:hAnsi="Proxima Nova" w:cs="Tahoma"/>
          <w:spacing w:val="-1"/>
          <w:sz w:val="22"/>
          <w:szCs w:val="22"/>
        </w:rPr>
        <w:t>fa</w:t>
      </w:r>
      <w:r w:rsidRPr="0035100D">
        <w:rPr>
          <w:rFonts w:ascii="Proxima Nova" w:eastAsia="Tahoma" w:hAnsi="Proxima Nova" w:cs="Tahoma"/>
          <w:sz w:val="22"/>
          <w:szCs w:val="22"/>
        </w:rPr>
        <w:t>ll</w:t>
      </w:r>
      <w:r w:rsidRPr="0035100D">
        <w:rPr>
          <w:rFonts w:ascii="Proxima Nova" w:eastAsia="Tahoma" w:hAnsi="Proxima Nova" w:cs="Tahoma"/>
          <w:spacing w:val="66"/>
          <w:sz w:val="22"/>
          <w:szCs w:val="22"/>
        </w:rPr>
        <w:t xml:space="preserve"> </w:t>
      </w:r>
      <w:r w:rsidRPr="0035100D">
        <w:rPr>
          <w:rFonts w:ascii="Proxima Nova" w:eastAsia="Tahoma" w:hAnsi="Proxima Nova" w:cs="Tahoma"/>
          <w:sz w:val="22"/>
          <w:szCs w:val="22"/>
        </w:rPr>
        <w:t>in 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irm</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n</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iss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100</w:t>
      </w:r>
      <w:r w:rsidRPr="0035100D">
        <w:rPr>
          <w:rFonts w:ascii="Proxima Nova" w:eastAsia="Tahoma" w:hAnsi="Proxima Nova" w:cs="Tahoma"/>
          <w:sz w:val="22"/>
          <w:szCs w:val="22"/>
        </w:rPr>
        <w:t>0</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bt</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3"/>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7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pro</w:t>
      </w:r>
      <w:r w:rsidRPr="0035100D">
        <w:rPr>
          <w:rFonts w:ascii="Proxima Nova" w:eastAsia="Tahoma" w:hAnsi="Proxima Nova" w:cs="Tahoma"/>
          <w:spacing w:val="-1"/>
          <w:sz w:val="22"/>
          <w:szCs w:val="22"/>
        </w:rPr>
        <w:t>cee</w:t>
      </w:r>
      <w:r w:rsidRPr="0035100D">
        <w:rPr>
          <w:rFonts w:ascii="Proxima Nova" w:eastAsia="Tahoma" w:hAnsi="Proxima Nova" w:cs="Tahoma"/>
          <w:sz w:val="22"/>
          <w:szCs w:val="22"/>
        </w:rPr>
        <w:t>ds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efun</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old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 xml:space="preserve">. </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 iss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3</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vol</w:t>
      </w:r>
      <w:r w:rsidRPr="0035100D">
        <w:rPr>
          <w:rFonts w:ascii="Proxima Nova" w:eastAsia="Tahoma" w:hAnsi="Proxima Nova" w:cs="Tahoma"/>
          <w:spacing w:val="3"/>
          <w:sz w:val="22"/>
          <w:szCs w:val="22"/>
        </w:rPr>
        <w:t>v</w:t>
      </w:r>
      <w:r w:rsidRPr="0035100D">
        <w:rPr>
          <w:rFonts w:ascii="Proxima Nova" w:eastAsia="Tahoma" w:hAnsi="Proxima Nova" w:cs="Tahoma"/>
          <w:sz w:val="22"/>
          <w:szCs w:val="22"/>
        </w:rPr>
        <w:t>e a</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8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h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 xml:space="preserve">n be </w:t>
      </w:r>
      <w:proofErr w:type="spellStart"/>
      <w:r w:rsidRPr="0035100D">
        <w:rPr>
          <w:rFonts w:ascii="Proxima Nova" w:eastAsia="Tahoma" w:hAnsi="Proxima Nova" w:cs="Tahoma"/>
          <w:spacing w:val="-1"/>
          <w:sz w:val="22"/>
          <w:szCs w:val="22"/>
        </w:rPr>
        <w:t>a</w:t>
      </w:r>
      <w:r w:rsidRPr="0035100D">
        <w:rPr>
          <w:rFonts w:ascii="Proxima Nova" w:eastAsia="Tahoma" w:hAnsi="Proxima Nova" w:cs="Tahoma"/>
          <w:spacing w:val="-3"/>
          <w:sz w:val="22"/>
          <w:szCs w:val="22"/>
        </w:rPr>
        <w:t>m</w:t>
      </w:r>
      <w:r w:rsidRPr="0035100D">
        <w:rPr>
          <w:rFonts w:ascii="Proxima Nova" w:eastAsia="Tahoma" w:hAnsi="Proxima Nova" w:cs="Tahoma"/>
          <w:sz w:val="22"/>
          <w:szCs w:val="22"/>
        </w:rPr>
        <w:t>ortis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proofErr w:type="spellEnd"/>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in 3</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 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p w14:paraId="1498F573" w14:textId="77777777" w:rsidR="009573A1" w:rsidRPr="0035100D" w:rsidRDefault="009573A1">
      <w:pPr>
        <w:spacing w:before="5" w:line="260" w:lineRule="exact"/>
        <w:rPr>
          <w:sz w:val="26"/>
          <w:szCs w:val="26"/>
        </w:rPr>
      </w:pPr>
    </w:p>
    <w:p w14:paraId="4B0D089B" w14:textId="77777777" w:rsidR="009573A1" w:rsidRPr="0035100D" w:rsidRDefault="00813FC1">
      <w:pPr>
        <w:ind w:left="120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iti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o</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p>
    <w:p w14:paraId="4E0FF541" w14:textId="77777777" w:rsidR="009573A1" w:rsidRPr="0035100D" w:rsidRDefault="00813FC1">
      <w:pPr>
        <w:spacing w:before="1"/>
        <w:ind w:left="120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pacing w:val="2"/>
          <w:sz w:val="22"/>
          <w:szCs w:val="22"/>
        </w:rPr>
        <w:t>s</w:t>
      </w:r>
      <w:r w:rsidRPr="0035100D">
        <w:rPr>
          <w:rFonts w:ascii="Proxima Nova" w:eastAsia="Tahoma" w:hAnsi="Proxima Nova" w:cs="Tahoma"/>
          <w:sz w:val="22"/>
          <w:szCs w:val="22"/>
        </w:rPr>
        <w:t>h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gs?</w:t>
      </w:r>
    </w:p>
    <w:p w14:paraId="55409B60" w14:textId="77777777" w:rsidR="009573A1" w:rsidRPr="0035100D" w:rsidRDefault="00813FC1">
      <w:pPr>
        <w:spacing w:before="5" w:line="260" w:lineRule="exact"/>
        <w:ind w:left="1920" w:right="80" w:hanging="72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iii)</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V</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efun</w:t>
      </w:r>
      <w:r w:rsidRPr="0035100D">
        <w:rPr>
          <w:rFonts w:ascii="Proxima Nova" w:eastAsia="Tahoma" w:hAnsi="Proxima Nova" w:cs="Tahoma"/>
          <w:sz w:val="22"/>
          <w:szCs w:val="22"/>
        </w:rPr>
        <w:t>di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31"/>
          <w:sz w:val="22"/>
          <w:szCs w:val="22"/>
        </w:rPr>
        <w:t xml:space="preserve"> </w:t>
      </w: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ive</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r</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t</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o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2A9586C5" w14:textId="77777777" w:rsidR="009573A1" w:rsidRPr="0035100D" w:rsidRDefault="009573A1">
      <w:pPr>
        <w:spacing w:before="9" w:line="260" w:lineRule="exact"/>
        <w:rPr>
          <w:sz w:val="26"/>
          <w:szCs w:val="26"/>
        </w:rPr>
      </w:pPr>
    </w:p>
    <w:p w14:paraId="456005B0" w14:textId="77777777" w:rsidR="009573A1" w:rsidRPr="0035100D" w:rsidRDefault="00813FC1">
      <w:pPr>
        <w:ind w:left="660" w:right="71"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 xml:space="preserve">. </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cm</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orpor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a Rs.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400</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pon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a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rity</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5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rs. </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1"/>
          <w:sz w:val="22"/>
          <w:szCs w:val="22"/>
        </w:rPr>
        <w:t>n</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re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6"/>
          <w:sz w:val="22"/>
          <w:szCs w:val="22"/>
        </w:rPr>
        <w:t>s</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ue</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3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go</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400</w:t>
      </w:r>
      <w:r w:rsidRPr="0035100D">
        <w:rPr>
          <w:rFonts w:ascii="Proxima Nova" w:eastAsia="Tahoma" w:hAnsi="Proxima Nova" w:cs="Tahoma"/>
          <w:sz w:val="22"/>
          <w:szCs w:val="22"/>
        </w:rPr>
        <w:t>0</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cm</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Rs.</w:t>
      </w:r>
    </w:p>
    <w:p w14:paraId="0FC70DC7" w14:textId="77777777" w:rsidR="009573A1" w:rsidRPr="0035100D" w:rsidRDefault="00813FC1">
      <w:pPr>
        <w:spacing w:before="6" w:line="260" w:lineRule="exact"/>
        <w:ind w:left="660" w:right="77"/>
        <w:jc w:val="both"/>
        <w:rPr>
          <w:rFonts w:ascii="Proxima Nova" w:eastAsia="Tahoma" w:hAnsi="Proxima Nova" w:cs="Tahoma"/>
          <w:sz w:val="22"/>
          <w:szCs w:val="22"/>
        </w:rPr>
      </w:pP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0</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re 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4"/>
          <w:sz w:val="22"/>
          <w:szCs w:val="22"/>
        </w:rPr>
        <w:t xml:space="preserve"> </w:t>
      </w:r>
      <w:proofErr w:type="spellStart"/>
      <w:r w:rsidRPr="0035100D">
        <w:rPr>
          <w:rFonts w:ascii="Proxima Nova" w:eastAsia="Tahoma" w:hAnsi="Proxima Nova" w:cs="Tahoma"/>
          <w:spacing w:val="-1"/>
          <w:sz w:val="22"/>
          <w:szCs w:val="22"/>
        </w:rPr>
        <w:t>am</w:t>
      </w:r>
      <w:r w:rsidRPr="0035100D">
        <w:rPr>
          <w:rFonts w:ascii="Proxima Nova" w:eastAsia="Tahoma" w:hAnsi="Proxima Nova" w:cs="Tahoma"/>
          <w:sz w:val="22"/>
          <w:szCs w:val="22"/>
        </w:rPr>
        <w:t>ortis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proofErr w:type="spellEnd"/>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 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rpos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5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f</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ds</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re</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proofErr w:type="spellStart"/>
      <w:r w:rsidRPr="0035100D">
        <w:rPr>
          <w:rFonts w:ascii="Proxima Nova" w:eastAsia="Tahoma" w:hAnsi="Proxima Nova" w:cs="Tahoma"/>
          <w:spacing w:val="-1"/>
          <w:sz w:val="22"/>
          <w:szCs w:val="22"/>
        </w:rPr>
        <w:t>unam</w:t>
      </w:r>
      <w:r w:rsidRPr="0035100D">
        <w:rPr>
          <w:rFonts w:ascii="Proxima Nova" w:eastAsia="Tahoma" w:hAnsi="Proxima Nova" w:cs="Tahoma"/>
          <w:sz w:val="22"/>
          <w:szCs w:val="22"/>
        </w:rPr>
        <w:t>ortis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proofErr w:type="spellEnd"/>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port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on</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f</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Rs.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12</w:t>
      </w:r>
      <w:r w:rsidRPr="0035100D">
        <w:rPr>
          <w:rFonts w:ascii="Proxima Nova" w:eastAsia="Tahoma" w:hAnsi="Proxima Nova" w:cs="Tahoma"/>
          <w:sz w:val="22"/>
          <w:szCs w:val="22"/>
        </w:rPr>
        <w:t>5</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n</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uc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rpos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 </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cme</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p>
    <w:p w14:paraId="626840CA" w14:textId="77777777" w:rsidR="009573A1" w:rsidRPr="0035100D" w:rsidRDefault="00813FC1">
      <w:pPr>
        <w:spacing w:line="240" w:lineRule="exact"/>
        <w:ind w:left="660" w:right="87"/>
        <w:jc w:val="both"/>
        <w:rPr>
          <w:rFonts w:ascii="Proxima Nova" w:eastAsia="Tahoma" w:hAnsi="Proxima Nova" w:cs="Tahoma"/>
          <w:sz w:val="22"/>
          <w:szCs w:val="22"/>
        </w:rPr>
      </w:pP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a</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e</w:t>
      </w:r>
      <w:r w:rsidRPr="0035100D">
        <w:rPr>
          <w:rFonts w:ascii="Proxima Nova" w:eastAsia="Tahoma" w:hAnsi="Proxima Nova" w:cs="Tahoma"/>
          <w:spacing w:val="7"/>
          <w:position w:val="-1"/>
          <w:sz w:val="22"/>
          <w:szCs w:val="22"/>
        </w:rPr>
        <w:t xml:space="preserve"> </w:t>
      </w:r>
      <w:r w:rsidRPr="0035100D">
        <w:rPr>
          <w:rFonts w:ascii="Proxima Nova" w:eastAsia="Tahoma" w:hAnsi="Proxima Nova" w:cs="Tahoma"/>
          <w:position w:val="-1"/>
          <w:sz w:val="22"/>
          <w:szCs w:val="22"/>
        </w:rPr>
        <w:t>is</w:t>
      </w:r>
      <w:r w:rsidRPr="0035100D">
        <w:rPr>
          <w:rFonts w:ascii="Proxima Nova" w:eastAsia="Tahoma" w:hAnsi="Proxima Nova" w:cs="Tahoma"/>
          <w:spacing w:val="8"/>
          <w:position w:val="-1"/>
          <w:sz w:val="22"/>
          <w:szCs w:val="22"/>
        </w:rPr>
        <w:t xml:space="preserve"> </w:t>
      </w:r>
      <w:r w:rsidRPr="0035100D">
        <w:rPr>
          <w:rFonts w:ascii="Proxima Nova" w:eastAsia="Tahoma" w:hAnsi="Proxima Nova" w:cs="Tahoma"/>
          <w:spacing w:val="-1"/>
          <w:position w:val="-1"/>
          <w:sz w:val="22"/>
          <w:szCs w:val="22"/>
        </w:rPr>
        <w:t>3</w:t>
      </w:r>
      <w:r w:rsidRPr="0035100D">
        <w:rPr>
          <w:rFonts w:ascii="Proxima Nova" w:eastAsia="Tahoma" w:hAnsi="Proxima Nova" w:cs="Tahoma"/>
          <w:position w:val="-1"/>
          <w:sz w:val="22"/>
          <w:szCs w:val="22"/>
        </w:rPr>
        <w:t>2</w:t>
      </w:r>
      <w:r w:rsidRPr="0035100D">
        <w:rPr>
          <w:rFonts w:ascii="Proxima Nova" w:eastAsia="Tahoma" w:hAnsi="Proxima Nova" w:cs="Tahoma"/>
          <w:spacing w:val="8"/>
          <w:position w:val="-1"/>
          <w:sz w:val="22"/>
          <w:szCs w:val="22"/>
        </w:rPr>
        <w:t xml:space="preserve"> </w:t>
      </w:r>
      <w:r w:rsidRPr="0035100D">
        <w:rPr>
          <w:rFonts w:ascii="Proxima Nova" w:eastAsia="Tahoma" w:hAnsi="Proxima Nova" w:cs="Tahoma"/>
          <w:position w:val="-1"/>
          <w:sz w:val="22"/>
          <w:szCs w:val="22"/>
        </w:rPr>
        <w:t>p</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cen</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 xml:space="preserve">. </w:t>
      </w:r>
      <w:r w:rsidRPr="0035100D">
        <w:rPr>
          <w:rFonts w:ascii="Proxima Nova" w:eastAsia="Tahoma" w:hAnsi="Proxima Nova" w:cs="Tahoma"/>
          <w:spacing w:val="17"/>
          <w:position w:val="-1"/>
          <w:sz w:val="22"/>
          <w:szCs w:val="22"/>
        </w:rPr>
        <w:t xml:space="preserve"> </w:t>
      </w:r>
      <w:r w:rsidRPr="0035100D">
        <w:rPr>
          <w:rFonts w:ascii="Proxima Nova" w:eastAsia="Tahoma" w:hAnsi="Proxima Nova" w:cs="Tahoma"/>
          <w:position w:val="-1"/>
          <w:sz w:val="22"/>
          <w:szCs w:val="22"/>
        </w:rPr>
        <w:t>A</w:t>
      </w:r>
      <w:r w:rsidRPr="0035100D">
        <w:rPr>
          <w:rFonts w:ascii="Proxima Nova" w:eastAsia="Tahoma" w:hAnsi="Proxima Nova" w:cs="Tahoma"/>
          <w:spacing w:val="-1"/>
          <w:position w:val="-1"/>
          <w:sz w:val="22"/>
          <w:szCs w:val="22"/>
        </w:rPr>
        <w:t>cm</w:t>
      </w:r>
      <w:r w:rsidRPr="0035100D">
        <w:rPr>
          <w:rFonts w:ascii="Proxima Nova" w:eastAsia="Tahoma" w:hAnsi="Proxima Nova" w:cs="Tahoma"/>
          <w:position w:val="-1"/>
          <w:sz w:val="22"/>
          <w:szCs w:val="22"/>
        </w:rPr>
        <w:t>e</w:t>
      </w:r>
      <w:r w:rsidRPr="0035100D">
        <w:rPr>
          <w:rFonts w:ascii="Proxima Nova" w:eastAsia="Tahoma" w:hAnsi="Proxima Nova" w:cs="Tahoma"/>
          <w:spacing w:val="7"/>
          <w:position w:val="-1"/>
          <w:sz w:val="22"/>
          <w:szCs w:val="22"/>
        </w:rPr>
        <w:t xml:space="preserve"> </w:t>
      </w:r>
      <w:r w:rsidRPr="0035100D">
        <w:rPr>
          <w:rFonts w:ascii="Proxima Nova" w:eastAsia="Tahoma" w:hAnsi="Proxima Nova" w:cs="Tahoma"/>
          <w:spacing w:val="-1"/>
          <w:position w:val="-1"/>
          <w:sz w:val="22"/>
          <w:szCs w:val="22"/>
        </w:rPr>
        <w:t>ca</w:t>
      </w:r>
      <w:r w:rsidRPr="0035100D">
        <w:rPr>
          <w:rFonts w:ascii="Proxima Nova" w:eastAsia="Tahoma" w:hAnsi="Proxima Nova" w:cs="Tahoma"/>
          <w:position w:val="-1"/>
          <w:sz w:val="22"/>
          <w:szCs w:val="22"/>
        </w:rPr>
        <w:t>n</w:t>
      </w:r>
      <w:r w:rsidRPr="0035100D">
        <w:rPr>
          <w:rFonts w:ascii="Proxima Nova" w:eastAsia="Tahoma" w:hAnsi="Proxima Nova" w:cs="Tahoma"/>
          <w:spacing w:val="7"/>
          <w:position w:val="-1"/>
          <w:sz w:val="22"/>
          <w:szCs w:val="22"/>
        </w:rPr>
        <w:t xml:space="preserve"> </w:t>
      </w:r>
      <w:r w:rsidRPr="0035100D">
        <w:rPr>
          <w:rFonts w:ascii="Proxima Nova" w:eastAsia="Tahoma" w:hAnsi="Proxima Nova" w:cs="Tahoma"/>
          <w:spacing w:val="-1"/>
          <w:position w:val="-1"/>
          <w:sz w:val="22"/>
          <w:szCs w:val="22"/>
        </w:rPr>
        <w:t>ca</w:t>
      </w:r>
      <w:r w:rsidRPr="0035100D">
        <w:rPr>
          <w:rFonts w:ascii="Proxima Nova" w:eastAsia="Tahoma" w:hAnsi="Proxima Nova" w:cs="Tahoma"/>
          <w:position w:val="-1"/>
          <w:sz w:val="22"/>
          <w:szCs w:val="22"/>
        </w:rPr>
        <w:t>ll</w:t>
      </w:r>
      <w:r w:rsidRPr="0035100D">
        <w:rPr>
          <w:rFonts w:ascii="Proxima Nova" w:eastAsia="Tahoma" w:hAnsi="Proxima Nova" w:cs="Tahoma"/>
          <w:spacing w:val="8"/>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w:t>
      </w:r>
      <w:r w:rsidRPr="0035100D">
        <w:rPr>
          <w:rFonts w:ascii="Proxima Nova" w:eastAsia="Tahoma" w:hAnsi="Proxima Nova" w:cs="Tahoma"/>
          <w:spacing w:val="7"/>
          <w:position w:val="-1"/>
          <w:sz w:val="22"/>
          <w:szCs w:val="22"/>
        </w:rPr>
        <w:t xml:space="preserve"> </w:t>
      </w:r>
      <w:r w:rsidRPr="0035100D">
        <w:rPr>
          <w:rFonts w:ascii="Proxima Nova" w:eastAsia="Tahoma" w:hAnsi="Proxima Nova" w:cs="Tahoma"/>
          <w:position w:val="-1"/>
          <w:sz w:val="22"/>
          <w:szCs w:val="22"/>
        </w:rPr>
        <w:t>bo</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ds</w:t>
      </w:r>
      <w:r w:rsidRPr="0035100D">
        <w:rPr>
          <w:rFonts w:ascii="Proxima Nova" w:eastAsia="Tahoma" w:hAnsi="Proxima Nova" w:cs="Tahoma"/>
          <w:spacing w:val="8"/>
          <w:position w:val="-1"/>
          <w:sz w:val="22"/>
          <w:szCs w:val="22"/>
        </w:rPr>
        <w:t xml:space="preserv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or</w:t>
      </w:r>
      <w:r w:rsidRPr="0035100D">
        <w:rPr>
          <w:rFonts w:ascii="Proxima Nova" w:eastAsia="Tahoma" w:hAnsi="Proxima Nova" w:cs="Tahoma"/>
          <w:spacing w:val="8"/>
          <w:position w:val="-1"/>
          <w:sz w:val="22"/>
          <w:szCs w:val="22"/>
        </w:rPr>
        <w:t xml:space="preserve"> </w:t>
      </w:r>
      <w:r w:rsidRPr="0035100D">
        <w:rPr>
          <w:rFonts w:ascii="Proxima Nova" w:eastAsia="Tahoma" w:hAnsi="Proxima Nova" w:cs="Tahoma"/>
          <w:position w:val="-1"/>
          <w:sz w:val="22"/>
          <w:szCs w:val="22"/>
        </w:rPr>
        <w:t>Rs.</w:t>
      </w:r>
      <w:r w:rsidRPr="0035100D">
        <w:rPr>
          <w:rFonts w:ascii="Proxima Nova" w:eastAsia="Tahoma" w:hAnsi="Proxima Nova" w:cs="Tahoma"/>
          <w:spacing w:val="8"/>
          <w:position w:val="-1"/>
          <w:sz w:val="22"/>
          <w:szCs w:val="22"/>
        </w:rPr>
        <w:t xml:space="preserve"> </w:t>
      </w:r>
      <w:r w:rsidRPr="0035100D">
        <w:rPr>
          <w:rFonts w:ascii="Proxima Nova" w:eastAsia="Tahoma" w:hAnsi="Proxima Nova" w:cs="Tahoma"/>
          <w:spacing w:val="-1"/>
          <w:position w:val="-1"/>
          <w:sz w:val="22"/>
          <w:szCs w:val="22"/>
        </w:rPr>
        <w:t>430</w:t>
      </w:r>
      <w:r w:rsidRPr="0035100D">
        <w:rPr>
          <w:rFonts w:ascii="Proxima Nova" w:eastAsia="Tahoma" w:hAnsi="Proxima Nova" w:cs="Tahoma"/>
          <w:position w:val="-1"/>
          <w:sz w:val="22"/>
          <w:szCs w:val="22"/>
        </w:rPr>
        <w:t>0</w:t>
      </w:r>
      <w:r w:rsidRPr="0035100D">
        <w:rPr>
          <w:rFonts w:ascii="Proxima Nova" w:eastAsia="Tahoma" w:hAnsi="Proxima Nova" w:cs="Tahoma"/>
          <w:spacing w:val="8"/>
          <w:position w:val="-1"/>
          <w:sz w:val="22"/>
          <w:szCs w:val="22"/>
        </w:rPr>
        <w:t xml:space="preserve"> </w:t>
      </w:r>
      <w:r w:rsidRPr="0035100D">
        <w:rPr>
          <w:rFonts w:ascii="Proxima Nova" w:eastAsia="Tahoma" w:hAnsi="Proxima Nova" w:cs="Tahoma"/>
          <w:spacing w:val="-1"/>
          <w:position w:val="-1"/>
          <w:sz w:val="22"/>
          <w:szCs w:val="22"/>
        </w:rPr>
        <w:t>m</w:t>
      </w:r>
      <w:r w:rsidRPr="0035100D">
        <w:rPr>
          <w:rFonts w:ascii="Proxima Nova" w:eastAsia="Tahoma" w:hAnsi="Proxima Nova" w:cs="Tahoma"/>
          <w:position w:val="-1"/>
          <w:sz w:val="22"/>
          <w:szCs w:val="22"/>
        </w:rPr>
        <w:t>illio</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 xml:space="preserve">. </w:t>
      </w:r>
      <w:r w:rsidRPr="0035100D">
        <w:rPr>
          <w:rFonts w:ascii="Proxima Nova" w:eastAsia="Tahoma" w:hAnsi="Proxima Nova" w:cs="Tahoma"/>
          <w:spacing w:val="17"/>
          <w:position w:val="-1"/>
          <w:sz w:val="22"/>
          <w:szCs w:val="22"/>
        </w:rPr>
        <w:t xml:space="preserve"> </w:t>
      </w:r>
      <w:r w:rsidRPr="0035100D">
        <w:rPr>
          <w:rFonts w:ascii="Proxima Nova" w:eastAsia="Tahoma" w:hAnsi="Proxima Nova" w:cs="Tahoma"/>
          <w:position w:val="-1"/>
          <w:sz w:val="22"/>
          <w:szCs w:val="22"/>
        </w:rPr>
        <w:t>Ass</w:t>
      </w:r>
      <w:r w:rsidRPr="0035100D">
        <w:rPr>
          <w:rFonts w:ascii="Proxima Nova" w:eastAsia="Tahoma" w:hAnsi="Proxima Nova" w:cs="Tahoma"/>
          <w:spacing w:val="-1"/>
          <w:position w:val="-1"/>
          <w:sz w:val="22"/>
          <w:szCs w:val="22"/>
        </w:rPr>
        <w:t>u</w:t>
      </w:r>
      <w:r w:rsidRPr="0035100D">
        <w:rPr>
          <w:rFonts w:ascii="Proxima Nova" w:eastAsia="Tahoma" w:hAnsi="Proxima Nova" w:cs="Tahoma"/>
          <w:spacing w:val="-3"/>
          <w:position w:val="-1"/>
          <w:sz w:val="22"/>
          <w:szCs w:val="22"/>
        </w:rPr>
        <w:t>m</w:t>
      </w:r>
      <w:r w:rsidRPr="0035100D">
        <w:rPr>
          <w:rFonts w:ascii="Proxima Nova" w:eastAsia="Tahoma" w:hAnsi="Proxima Nova" w:cs="Tahoma"/>
          <w:position w:val="-1"/>
          <w:sz w:val="22"/>
          <w:szCs w:val="22"/>
        </w:rPr>
        <w:t>e</w:t>
      </w:r>
      <w:r w:rsidRPr="0035100D">
        <w:rPr>
          <w:rFonts w:ascii="Proxima Nova" w:eastAsia="Tahoma" w:hAnsi="Proxima Nova" w:cs="Tahoma"/>
          <w:spacing w:val="7"/>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ha</w:t>
      </w:r>
      <w:r w:rsidRPr="0035100D">
        <w:rPr>
          <w:rFonts w:ascii="Proxima Nova" w:eastAsia="Tahoma" w:hAnsi="Proxima Nova" w:cs="Tahoma"/>
          <w:position w:val="-1"/>
          <w:sz w:val="22"/>
          <w:szCs w:val="22"/>
        </w:rPr>
        <w:t>t</w:t>
      </w:r>
    </w:p>
    <w:p w14:paraId="548A79BF" w14:textId="77777777" w:rsidR="009573A1" w:rsidRPr="0035100D" w:rsidRDefault="00813FC1">
      <w:pPr>
        <w:spacing w:before="1"/>
        <w:ind w:left="660" w:right="150"/>
        <w:jc w:val="both"/>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m of R</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3</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illion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n be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a</w:t>
      </w:r>
      <w:r w:rsidRPr="0035100D">
        <w:rPr>
          <w:rFonts w:ascii="Proxima Nova" w:eastAsia="Tahoma" w:hAnsi="Proxima Nova" w:cs="Tahoma"/>
          <w:spacing w:val="6"/>
          <w:sz w:val="22"/>
          <w:szCs w:val="22"/>
        </w:rPr>
        <w:t>x</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uc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ible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5F6D7199" w14:textId="77777777" w:rsidR="009573A1" w:rsidRPr="0035100D" w:rsidRDefault="009573A1">
      <w:pPr>
        <w:spacing w:before="5" w:line="140" w:lineRule="exact"/>
        <w:rPr>
          <w:sz w:val="14"/>
          <w:szCs w:val="14"/>
        </w:rPr>
      </w:pPr>
    </w:p>
    <w:p w14:paraId="04ABD2ED" w14:textId="77777777" w:rsidR="009573A1" w:rsidRPr="0035100D" w:rsidRDefault="00813FC1">
      <w:pPr>
        <w:ind w:left="660" w:right="74" w:firstLine="360"/>
        <w:jc w:val="both"/>
        <w:rPr>
          <w:rFonts w:ascii="Proxima Nova" w:eastAsia="Tahoma" w:hAnsi="Proxima Nova" w:cs="Tahoma"/>
          <w:sz w:val="22"/>
          <w:szCs w:val="22"/>
        </w:rPr>
      </w:pP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cm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dvis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chan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fa</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in 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irm</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400</w:t>
      </w:r>
      <w:r w:rsidRPr="0035100D">
        <w:rPr>
          <w:rFonts w:ascii="Proxima Nova" w:eastAsia="Tahoma" w:hAnsi="Proxima Nova" w:cs="Tahoma"/>
          <w:sz w:val="22"/>
          <w:szCs w:val="22"/>
        </w:rPr>
        <w:t>0</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 of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of</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8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cee</w:t>
      </w:r>
      <w:r w:rsidRPr="0035100D">
        <w:rPr>
          <w:rFonts w:ascii="Proxima Nova" w:eastAsia="Tahoma" w:hAnsi="Proxima Nova" w:cs="Tahoma"/>
          <w:sz w:val="22"/>
          <w:szCs w:val="22"/>
        </w:rPr>
        <w:t>ds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efun</w:t>
      </w:r>
      <w:r w:rsidRPr="0035100D">
        <w:rPr>
          <w:rFonts w:ascii="Proxima Nova" w:eastAsia="Tahoma" w:hAnsi="Proxima Nova" w:cs="Tahoma"/>
          <w:sz w:val="22"/>
          <w:szCs w:val="22"/>
        </w:rPr>
        <w:t>di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old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bo</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 xml:space="preserve">ds. </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 iss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 xml:space="preserve">ill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41"/>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rity</w:t>
      </w:r>
      <w:r w:rsidRPr="0035100D">
        <w:rPr>
          <w:rFonts w:ascii="Proxima Nova" w:eastAsia="Tahoma" w:hAnsi="Proxima Nova" w:cs="Tahoma"/>
          <w:spacing w:val="4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5</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4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4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vol</w:t>
      </w:r>
      <w:r w:rsidRPr="0035100D">
        <w:rPr>
          <w:rFonts w:ascii="Proxima Nova" w:eastAsia="Tahoma" w:hAnsi="Proxima Nova" w:cs="Tahoma"/>
          <w:spacing w:val="1"/>
          <w:sz w:val="22"/>
          <w:szCs w:val="22"/>
        </w:rPr>
        <w:t>v</w:t>
      </w:r>
      <w:r w:rsidRPr="0035100D">
        <w:rPr>
          <w:rFonts w:ascii="Proxima Nova" w:eastAsia="Tahoma" w:hAnsi="Proxima Nova" w:cs="Tahoma"/>
          <w:sz w:val="22"/>
          <w:szCs w:val="22"/>
        </w:rPr>
        <w:t>e</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4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41"/>
          <w:sz w:val="22"/>
          <w:szCs w:val="22"/>
        </w:rPr>
        <w:t xml:space="preserve"> </w:t>
      </w:r>
      <w:r w:rsidRPr="0035100D">
        <w:rPr>
          <w:rFonts w:ascii="Proxima Nova" w:eastAsia="Tahoma" w:hAnsi="Proxima Nova" w:cs="Tahoma"/>
          <w:spacing w:val="4"/>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4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42"/>
          <w:sz w:val="22"/>
          <w:szCs w:val="22"/>
        </w:rPr>
        <w:t xml:space="preserve"> </w:t>
      </w:r>
      <w:r w:rsidRPr="0035100D">
        <w:rPr>
          <w:rFonts w:ascii="Proxima Nova" w:eastAsia="Tahoma" w:hAnsi="Proxima Nova" w:cs="Tahoma"/>
          <w:spacing w:val="-1"/>
          <w:sz w:val="22"/>
          <w:szCs w:val="22"/>
        </w:rPr>
        <w:t>25</w:t>
      </w:r>
      <w:r w:rsidRPr="0035100D">
        <w:rPr>
          <w:rFonts w:ascii="Proxima Nova" w:eastAsia="Tahoma" w:hAnsi="Proxima Nova" w:cs="Tahoma"/>
          <w:sz w:val="22"/>
          <w:szCs w:val="22"/>
        </w:rPr>
        <w:t>0</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h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 xml:space="preserve">n be </w:t>
      </w:r>
      <w:proofErr w:type="spellStart"/>
      <w:r w:rsidRPr="0035100D">
        <w:rPr>
          <w:rFonts w:ascii="Proxima Nova" w:eastAsia="Tahoma" w:hAnsi="Proxima Nova" w:cs="Tahoma"/>
          <w:spacing w:val="-1"/>
          <w:sz w:val="22"/>
          <w:szCs w:val="22"/>
        </w:rPr>
        <w:t>am</w:t>
      </w:r>
      <w:r w:rsidRPr="0035100D">
        <w:rPr>
          <w:rFonts w:ascii="Proxima Nova" w:eastAsia="Tahoma" w:hAnsi="Proxima Nova" w:cs="Tahoma"/>
          <w:sz w:val="22"/>
          <w:szCs w:val="22"/>
        </w:rPr>
        <w:t>ortis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proofErr w:type="spellEnd"/>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 xml:space="preserve">n 5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ll</w:t>
      </w:r>
      <w:r w:rsidRPr="0035100D">
        <w:rPr>
          <w:rFonts w:ascii="Proxima Nova" w:eastAsia="Tahoma" w:hAnsi="Proxima Nova" w:cs="Tahoma"/>
          <w:spacing w:val="-3"/>
          <w:sz w:val="22"/>
          <w:szCs w:val="22"/>
        </w:rPr>
        <w:t>m</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p w14:paraId="4EC7877E" w14:textId="77777777" w:rsidR="009573A1" w:rsidRPr="0035100D" w:rsidRDefault="009573A1">
      <w:pPr>
        <w:spacing w:before="5" w:line="260" w:lineRule="exact"/>
        <w:rPr>
          <w:sz w:val="26"/>
          <w:szCs w:val="26"/>
        </w:rPr>
      </w:pPr>
    </w:p>
    <w:p w14:paraId="57A5CBDB" w14:textId="77777777" w:rsidR="009573A1" w:rsidRPr="0035100D" w:rsidRDefault="00813FC1">
      <w:pPr>
        <w:ind w:left="120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iti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o</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p>
    <w:p w14:paraId="0E8A7DA8" w14:textId="77777777" w:rsidR="009573A1" w:rsidRPr="0035100D" w:rsidRDefault="00813FC1">
      <w:pPr>
        <w:spacing w:before="1"/>
        <w:ind w:left="120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sh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gs?</w:t>
      </w:r>
    </w:p>
    <w:p w14:paraId="72035B7D" w14:textId="77777777" w:rsidR="009573A1" w:rsidRPr="0035100D" w:rsidRDefault="00813FC1">
      <w:pPr>
        <w:spacing w:before="5" w:line="260" w:lineRule="exact"/>
        <w:ind w:left="1560" w:right="77" w:hanging="360"/>
        <w:rPr>
          <w:rFonts w:ascii="Proxima Nova" w:eastAsia="Tahoma" w:hAnsi="Proxima Nova" w:cs="Tahoma"/>
          <w:sz w:val="22"/>
          <w:szCs w:val="22"/>
        </w:rPr>
        <w:sectPr w:rsidR="009573A1" w:rsidRPr="0035100D">
          <w:headerReference w:type="default" r:id="rId10"/>
          <w:footerReference w:type="default" r:id="rId11"/>
          <w:pgSz w:w="11900" w:h="16840"/>
          <w:pgMar w:top="1580" w:right="1680" w:bottom="280" w:left="1680" w:header="720" w:footer="720" w:gutter="0"/>
          <w:cols w:space="720"/>
        </w:sect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iii)</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V</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efun</w:t>
      </w:r>
      <w:r w:rsidRPr="0035100D">
        <w:rPr>
          <w:rFonts w:ascii="Proxima Nova" w:eastAsia="Tahoma" w:hAnsi="Proxima Nova" w:cs="Tahoma"/>
          <w:sz w:val="22"/>
          <w:szCs w:val="22"/>
        </w:rPr>
        <w:t>di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3"/>
          <w:sz w:val="22"/>
          <w:szCs w:val="22"/>
        </w:rPr>
        <w:t>b</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31"/>
          <w:sz w:val="22"/>
          <w:szCs w:val="22"/>
        </w:rPr>
        <w:t xml:space="preserve"> </w:t>
      </w: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ive</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r</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t</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o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millio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05D9B2DD" w14:textId="77777777" w:rsidR="009573A1" w:rsidRPr="0035100D" w:rsidRDefault="009573A1">
      <w:pPr>
        <w:spacing w:before="8" w:line="120" w:lineRule="exact"/>
        <w:rPr>
          <w:sz w:val="12"/>
          <w:szCs w:val="12"/>
        </w:rPr>
      </w:pPr>
    </w:p>
    <w:p w14:paraId="0BAF83DB" w14:textId="77777777" w:rsidR="009573A1" w:rsidRPr="0035100D" w:rsidRDefault="00813FC1">
      <w:pPr>
        <w:ind w:left="3659" w:right="3657"/>
        <w:jc w:val="center"/>
        <w:rPr>
          <w:sz w:val="26"/>
          <w:szCs w:val="26"/>
        </w:rPr>
      </w:pPr>
      <w:r w:rsidRPr="0035100D">
        <w:rPr>
          <w:sz w:val="26"/>
          <w:szCs w:val="26"/>
        </w:rPr>
        <w:t>Chapter</w:t>
      </w:r>
      <w:r w:rsidRPr="0035100D">
        <w:rPr>
          <w:spacing w:val="-8"/>
          <w:sz w:val="26"/>
          <w:szCs w:val="26"/>
        </w:rPr>
        <w:t xml:space="preserve"> </w:t>
      </w:r>
      <w:r w:rsidRPr="0035100D">
        <w:rPr>
          <w:w w:val="99"/>
          <w:sz w:val="26"/>
          <w:szCs w:val="26"/>
        </w:rPr>
        <w:t>30</w:t>
      </w:r>
    </w:p>
    <w:p w14:paraId="67622B8B" w14:textId="77777777" w:rsidR="009573A1" w:rsidRPr="0035100D" w:rsidRDefault="00813FC1">
      <w:pPr>
        <w:spacing w:before="7"/>
        <w:ind w:left="375" w:right="373"/>
        <w:jc w:val="center"/>
        <w:rPr>
          <w:sz w:val="30"/>
          <w:szCs w:val="30"/>
        </w:rPr>
      </w:pPr>
      <w:r w:rsidRPr="0035100D">
        <w:rPr>
          <w:b/>
          <w:spacing w:val="-1"/>
          <w:sz w:val="30"/>
          <w:szCs w:val="30"/>
        </w:rPr>
        <w:t>LEA</w:t>
      </w:r>
      <w:r w:rsidRPr="0035100D">
        <w:rPr>
          <w:b/>
          <w:spacing w:val="1"/>
          <w:sz w:val="30"/>
          <w:szCs w:val="30"/>
        </w:rPr>
        <w:t>SI</w:t>
      </w:r>
      <w:r w:rsidRPr="0035100D">
        <w:rPr>
          <w:b/>
          <w:spacing w:val="-1"/>
          <w:sz w:val="30"/>
          <w:szCs w:val="30"/>
        </w:rPr>
        <w:t>NG</w:t>
      </w:r>
      <w:r w:rsidRPr="0035100D">
        <w:rPr>
          <w:b/>
          <w:sz w:val="30"/>
          <w:szCs w:val="30"/>
        </w:rPr>
        <w:t>,</w:t>
      </w:r>
      <w:r w:rsidRPr="0035100D">
        <w:rPr>
          <w:b/>
          <w:spacing w:val="-1"/>
          <w:sz w:val="30"/>
          <w:szCs w:val="30"/>
        </w:rPr>
        <w:t xml:space="preserve"> H</w:t>
      </w:r>
      <w:r w:rsidRPr="0035100D">
        <w:rPr>
          <w:b/>
          <w:spacing w:val="1"/>
          <w:sz w:val="30"/>
          <w:szCs w:val="30"/>
        </w:rPr>
        <w:t>I</w:t>
      </w:r>
      <w:r w:rsidRPr="0035100D">
        <w:rPr>
          <w:b/>
          <w:spacing w:val="2"/>
          <w:sz w:val="30"/>
          <w:szCs w:val="30"/>
        </w:rPr>
        <w:t>R</w:t>
      </w:r>
      <w:r w:rsidRPr="0035100D">
        <w:rPr>
          <w:b/>
          <w:sz w:val="30"/>
          <w:szCs w:val="30"/>
        </w:rPr>
        <w:t>E</w:t>
      </w:r>
      <w:r w:rsidRPr="0035100D">
        <w:rPr>
          <w:b/>
          <w:spacing w:val="1"/>
          <w:sz w:val="30"/>
          <w:szCs w:val="30"/>
        </w:rPr>
        <w:t xml:space="preserve"> </w:t>
      </w:r>
      <w:r w:rsidRPr="0035100D">
        <w:rPr>
          <w:b/>
          <w:spacing w:val="-1"/>
          <w:sz w:val="30"/>
          <w:szCs w:val="30"/>
        </w:rPr>
        <w:t>PURC</w:t>
      </w:r>
      <w:r w:rsidRPr="0035100D">
        <w:rPr>
          <w:b/>
          <w:spacing w:val="2"/>
          <w:sz w:val="30"/>
          <w:szCs w:val="30"/>
        </w:rPr>
        <w:t>H</w:t>
      </w:r>
      <w:r w:rsidRPr="0035100D">
        <w:rPr>
          <w:b/>
          <w:spacing w:val="-1"/>
          <w:sz w:val="30"/>
          <w:szCs w:val="30"/>
        </w:rPr>
        <w:t>A</w:t>
      </w:r>
      <w:r w:rsidRPr="0035100D">
        <w:rPr>
          <w:b/>
          <w:spacing w:val="1"/>
          <w:sz w:val="30"/>
          <w:szCs w:val="30"/>
        </w:rPr>
        <w:t>S</w:t>
      </w:r>
      <w:r w:rsidRPr="0035100D">
        <w:rPr>
          <w:b/>
          <w:spacing w:val="-1"/>
          <w:sz w:val="30"/>
          <w:szCs w:val="30"/>
        </w:rPr>
        <w:t>E</w:t>
      </w:r>
      <w:r w:rsidRPr="0035100D">
        <w:rPr>
          <w:b/>
          <w:sz w:val="30"/>
          <w:szCs w:val="30"/>
        </w:rPr>
        <w:t>,</w:t>
      </w:r>
      <w:r w:rsidRPr="0035100D">
        <w:rPr>
          <w:b/>
          <w:spacing w:val="-1"/>
          <w:sz w:val="30"/>
          <w:szCs w:val="30"/>
        </w:rPr>
        <w:t xml:space="preserve"> </w:t>
      </w:r>
      <w:r w:rsidRPr="0035100D">
        <w:rPr>
          <w:b/>
          <w:spacing w:val="2"/>
          <w:sz w:val="30"/>
          <w:szCs w:val="30"/>
        </w:rPr>
        <w:t>A</w:t>
      </w:r>
      <w:r w:rsidRPr="0035100D">
        <w:rPr>
          <w:b/>
          <w:spacing w:val="-1"/>
          <w:sz w:val="30"/>
          <w:szCs w:val="30"/>
        </w:rPr>
        <w:t>N</w:t>
      </w:r>
      <w:r w:rsidRPr="0035100D">
        <w:rPr>
          <w:b/>
          <w:sz w:val="30"/>
          <w:szCs w:val="30"/>
        </w:rPr>
        <w:t>D</w:t>
      </w:r>
      <w:r w:rsidRPr="0035100D">
        <w:rPr>
          <w:b/>
          <w:spacing w:val="1"/>
          <w:sz w:val="30"/>
          <w:szCs w:val="30"/>
        </w:rPr>
        <w:t xml:space="preserve"> </w:t>
      </w:r>
      <w:r w:rsidRPr="0035100D">
        <w:rPr>
          <w:b/>
          <w:spacing w:val="-1"/>
          <w:sz w:val="30"/>
          <w:szCs w:val="30"/>
        </w:rPr>
        <w:t>PRO</w:t>
      </w:r>
      <w:r w:rsidRPr="0035100D">
        <w:rPr>
          <w:b/>
          <w:spacing w:val="1"/>
          <w:sz w:val="30"/>
          <w:szCs w:val="30"/>
        </w:rPr>
        <w:t>J</w:t>
      </w:r>
      <w:r w:rsidRPr="0035100D">
        <w:rPr>
          <w:b/>
          <w:spacing w:val="-1"/>
          <w:sz w:val="30"/>
          <w:szCs w:val="30"/>
        </w:rPr>
        <w:t>E</w:t>
      </w:r>
      <w:r w:rsidRPr="0035100D">
        <w:rPr>
          <w:b/>
          <w:spacing w:val="2"/>
          <w:sz w:val="30"/>
          <w:szCs w:val="30"/>
        </w:rPr>
        <w:t>C</w:t>
      </w:r>
      <w:r w:rsidRPr="0035100D">
        <w:rPr>
          <w:b/>
          <w:sz w:val="30"/>
          <w:szCs w:val="30"/>
        </w:rPr>
        <w:t>T</w:t>
      </w:r>
      <w:r w:rsidRPr="0035100D">
        <w:rPr>
          <w:b/>
          <w:spacing w:val="-1"/>
          <w:sz w:val="30"/>
          <w:szCs w:val="30"/>
        </w:rPr>
        <w:t xml:space="preserve"> F</w:t>
      </w:r>
      <w:r w:rsidRPr="0035100D">
        <w:rPr>
          <w:b/>
          <w:spacing w:val="1"/>
          <w:sz w:val="30"/>
          <w:szCs w:val="30"/>
        </w:rPr>
        <w:t>I</w:t>
      </w:r>
      <w:r w:rsidRPr="0035100D">
        <w:rPr>
          <w:b/>
          <w:spacing w:val="-1"/>
          <w:sz w:val="30"/>
          <w:szCs w:val="30"/>
        </w:rPr>
        <w:t>N</w:t>
      </w:r>
      <w:r w:rsidRPr="0035100D">
        <w:rPr>
          <w:b/>
          <w:spacing w:val="2"/>
          <w:sz w:val="30"/>
          <w:szCs w:val="30"/>
        </w:rPr>
        <w:t>A</w:t>
      </w:r>
      <w:r w:rsidRPr="0035100D">
        <w:rPr>
          <w:b/>
          <w:spacing w:val="-1"/>
          <w:sz w:val="30"/>
          <w:szCs w:val="30"/>
        </w:rPr>
        <w:t>NC</w:t>
      </w:r>
      <w:r w:rsidRPr="0035100D">
        <w:rPr>
          <w:b/>
          <w:sz w:val="30"/>
          <w:szCs w:val="30"/>
        </w:rPr>
        <w:t>E</w:t>
      </w:r>
    </w:p>
    <w:p w14:paraId="3C2D5C2C" w14:textId="77777777" w:rsidR="009573A1" w:rsidRPr="0035100D" w:rsidRDefault="009573A1">
      <w:pPr>
        <w:spacing w:before="1" w:line="120" w:lineRule="exact"/>
        <w:rPr>
          <w:sz w:val="13"/>
          <w:szCs w:val="13"/>
        </w:rPr>
      </w:pPr>
    </w:p>
    <w:p w14:paraId="3335D44F" w14:textId="77777777" w:rsidR="009573A1" w:rsidRPr="0035100D" w:rsidRDefault="009573A1">
      <w:pPr>
        <w:spacing w:line="200" w:lineRule="exact"/>
      </w:pPr>
    </w:p>
    <w:p w14:paraId="331EA9C0" w14:textId="77777777" w:rsidR="009573A1" w:rsidRPr="0035100D" w:rsidRDefault="009573A1">
      <w:pPr>
        <w:spacing w:line="200" w:lineRule="exact"/>
      </w:pPr>
    </w:p>
    <w:p w14:paraId="3A62F66E" w14:textId="77777777" w:rsidR="009573A1" w:rsidRPr="0035100D" w:rsidRDefault="00813FC1">
      <w:pPr>
        <w:ind w:left="660" w:right="75"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 </w:t>
      </w:r>
      <w:r w:rsidRPr="0035100D">
        <w:rPr>
          <w:rFonts w:ascii="Proxima Nova" w:eastAsia="Tahoma" w:hAnsi="Proxima Nova" w:cs="Tahoma"/>
          <w:spacing w:val="36"/>
          <w:sz w:val="22"/>
          <w:szCs w:val="22"/>
        </w:rPr>
        <w:t xml:space="preserve"> </w:t>
      </w:r>
      <w:r w:rsidRPr="0035100D">
        <w:rPr>
          <w:rFonts w:ascii="Proxima Nova" w:eastAsia="Tahoma" w:hAnsi="Proxima Nova" w:cs="Tahoma"/>
          <w:spacing w:val="-1"/>
          <w:sz w:val="22"/>
          <w:szCs w:val="22"/>
        </w:rPr>
        <w:t>Dee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k</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Asso</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go</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pl</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0</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 xml:space="preserve">y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lt</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pl</w:t>
      </w:r>
      <w:r w:rsidRPr="0035100D">
        <w:rPr>
          <w:rFonts w:ascii="Proxima Nova" w:eastAsia="Tahoma" w:hAnsi="Proxima Nova" w:cs="Tahoma"/>
          <w:spacing w:val="-1"/>
          <w:sz w:val="22"/>
          <w:szCs w:val="22"/>
        </w:rPr>
        <w:t>an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 bor</w:t>
      </w:r>
      <w:r w:rsidRPr="0035100D">
        <w:rPr>
          <w:rFonts w:ascii="Proxima Nova" w:eastAsia="Tahoma" w:hAnsi="Proxima Nova" w:cs="Tahoma"/>
          <w:spacing w:val="-1"/>
          <w:sz w:val="22"/>
          <w:szCs w:val="22"/>
        </w:rPr>
        <w:t>r</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 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cha</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pl</w:t>
      </w:r>
      <w:r w:rsidRPr="0035100D">
        <w:rPr>
          <w:rFonts w:ascii="Proxima Nova" w:eastAsia="Tahoma" w:hAnsi="Proxima Nova" w:cs="Tahoma"/>
          <w:spacing w:val="-1"/>
          <w:sz w:val="22"/>
          <w:szCs w:val="22"/>
        </w:rPr>
        <w:t>an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pl</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3"/>
          <w:sz w:val="22"/>
          <w:szCs w:val="22"/>
        </w:rPr>
        <w:t>D</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k Asso</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 </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n</w:t>
      </w:r>
      <w:r w:rsidRPr="0035100D">
        <w:rPr>
          <w:rFonts w:ascii="Proxima Nova" w:eastAsia="Tahoma" w:hAnsi="Proxima Nova" w:cs="Tahoma"/>
          <w:spacing w:val="-1"/>
          <w:sz w:val="22"/>
          <w:szCs w:val="22"/>
        </w:rPr>
        <w:t>n</w:t>
      </w:r>
      <w:r w:rsidRPr="0035100D">
        <w:rPr>
          <w:rFonts w:ascii="Proxima Nova" w:eastAsia="Tahoma" w:hAnsi="Proxima Nova" w:cs="Tahoma"/>
          <w:spacing w:val="2"/>
          <w:sz w:val="22"/>
          <w:szCs w:val="22"/>
        </w:rPr>
        <w:t>u</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se 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illion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5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se 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eac</w:t>
      </w:r>
      <w:r w:rsidRPr="0035100D">
        <w:rPr>
          <w:rFonts w:ascii="Proxima Nova" w:eastAsia="Tahoma" w:hAnsi="Proxima Nova" w:cs="Tahoma"/>
          <w:sz w:val="22"/>
          <w:szCs w:val="22"/>
        </w:rPr>
        <w:t>h</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3"/>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re</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mana</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em</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2"/>
          <w:sz w:val="22"/>
          <w:szCs w:val="22"/>
        </w:rPr>
        <w:t>f</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s</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of 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 xml:space="preserve">.5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ion p</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n sig</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01949EF9" w14:textId="77777777" w:rsidR="009573A1" w:rsidRPr="0035100D" w:rsidRDefault="009573A1">
      <w:pPr>
        <w:spacing w:before="5" w:line="260" w:lineRule="exact"/>
        <w:rPr>
          <w:sz w:val="26"/>
          <w:szCs w:val="26"/>
        </w:rPr>
      </w:pPr>
    </w:p>
    <w:p w14:paraId="3DA37519" w14:textId="77777777" w:rsidR="009573A1" w:rsidRPr="0035100D" w:rsidRDefault="00813FC1">
      <w:pPr>
        <w:ind w:left="660" w:right="75" w:firstLine="360"/>
        <w:jc w:val="both"/>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38"/>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38"/>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37"/>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36"/>
          <w:sz w:val="22"/>
          <w:szCs w:val="22"/>
        </w:rPr>
        <w:t xml:space="preserve"> </w:t>
      </w:r>
      <w:r w:rsidRPr="0035100D">
        <w:rPr>
          <w:rFonts w:ascii="Proxima Nova" w:eastAsia="Tahoma" w:hAnsi="Proxima Nova" w:cs="Tahoma"/>
          <w:sz w:val="22"/>
          <w:szCs w:val="22"/>
        </w:rPr>
        <w:t>on</w:t>
      </w:r>
      <w:r w:rsidRPr="0035100D">
        <w:rPr>
          <w:rFonts w:ascii="Proxima Nova" w:eastAsia="Tahoma" w:hAnsi="Proxima Nova" w:cs="Tahoma"/>
          <w:spacing w:val="3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pl</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38"/>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7"/>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5</w:t>
      </w:r>
      <w:r w:rsidRPr="0035100D">
        <w:rPr>
          <w:rFonts w:ascii="Proxima Nova" w:eastAsia="Tahoma" w:hAnsi="Proxima Nova" w:cs="Tahoma"/>
          <w:spacing w:val="37"/>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38"/>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7"/>
          <w:sz w:val="22"/>
          <w:szCs w:val="22"/>
        </w:rPr>
        <w:t xml:space="preserve"> </w:t>
      </w:r>
      <w:r w:rsidRPr="0035100D">
        <w:rPr>
          <w:rFonts w:ascii="Proxima Nova" w:eastAsia="Tahoma" w:hAnsi="Proxima Nova" w:cs="Tahoma"/>
          <w:spacing w:val="3"/>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W</w:t>
      </w:r>
      <w:r w:rsidRPr="0035100D">
        <w:rPr>
          <w:rFonts w:ascii="Proxima Nova" w:eastAsia="Tahoma" w:hAnsi="Proxima Nova" w:cs="Tahoma"/>
          <w:spacing w:val="-1"/>
          <w:sz w:val="22"/>
          <w:szCs w:val="22"/>
        </w:rPr>
        <w:t>D</w:t>
      </w:r>
      <w:r w:rsidRPr="0035100D">
        <w:rPr>
          <w:rFonts w:ascii="Proxima Nova" w:eastAsia="Tahoma" w:hAnsi="Proxima Nova" w:cs="Tahoma"/>
          <w:sz w:val="22"/>
          <w:szCs w:val="22"/>
        </w:rPr>
        <w:t>V</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me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od.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pl</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ive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 be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Dee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Asso</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effec</w:t>
      </w:r>
      <w:r w:rsidRPr="0035100D">
        <w:rPr>
          <w:rFonts w:ascii="Proxima Nova" w:eastAsia="Tahoma" w:hAnsi="Proxima Nova" w:cs="Tahoma"/>
          <w:spacing w:val="3"/>
          <w:sz w:val="22"/>
          <w:szCs w:val="22"/>
        </w:rPr>
        <w:t>t</w:t>
      </w:r>
      <w:r w:rsidRPr="0035100D">
        <w:rPr>
          <w:rFonts w:ascii="Proxima Nova" w:eastAsia="Tahoma" w:hAnsi="Proxima Nova" w:cs="Tahoma"/>
          <w:sz w:val="22"/>
          <w:szCs w:val="22"/>
        </w:rPr>
        <w:t>ive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2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 its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po</w:t>
      </w:r>
      <w:r w:rsidRPr="0035100D">
        <w:rPr>
          <w:rFonts w:ascii="Proxima Nova" w:eastAsia="Tahoma" w:hAnsi="Proxima Nova" w:cs="Tahoma"/>
          <w:spacing w:val="-2"/>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 of d</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bt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42D0143A" w14:textId="77777777" w:rsidR="009573A1" w:rsidRPr="0035100D" w:rsidRDefault="009573A1">
      <w:pPr>
        <w:spacing w:before="5" w:line="260" w:lineRule="exact"/>
        <w:rPr>
          <w:sz w:val="26"/>
          <w:szCs w:val="26"/>
        </w:rPr>
      </w:pPr>
    </w:p>
    <w:p w14:paraId="43A4D9B3" w14:textId="77777777" w:rsidR="009573A1" w:rsidRPr="0035100D" w:rsidRDefault="00813FC1">
      <w:pPr>
        <w:ind w:left="602"/>
        <w:rPr>
          <w:rFonts w:ascii="Proxima Nova" w:eastAsia="Tahoma" w:hAnsi="Proxima Nova" w:cs="Tahoma"/>
          <w:sz w:val="22"/>
          <w:szCs w:val="22"/>
        </w:rPr>
      </w:pP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v</w:t>
      </w:r>
      <w:r w:rsidRPr="0035100D">
        <w:rPr>
          <w:rFonts w:ascii="Proxima Nova" w:eastAsia="Tahoma" w:hAnsi="Proxima Nova" w:cs="Tahoma"/>
          <w:spacing w:val="-1"/>
          <w:sz w:val="22"/>
          <w:szCs w:val="22"/>
        </w:rPr>
        <w:t>an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 of 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Dee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Asso</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p>
    <w:p w14:paraId="26407FB2" w14:textId="77777777" w:rsidR="009573A1" w:rsidRPr="0035100D" w:rsidRDefault="009573A1">
      <w:pPr>
        <w:spacing w:before="7" w:line="260" w:lineRule="exact"/>
        <w:rPr>
          <w:sz w:val="26"/>
          <w:szCs w:val="26"/>
        </w:rPr>
      </w:pPr>
    </w:p>
    <w:p w14:paraId="136F9713" w14:textId="77777777" w:rsidR="009573A1" w:rsidRPr="0035100D" w:rsidRDefault="00813FC1">
      <w:pPr>
        <w:ind w:left="660" w:right="74"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 </w:t>
      </w:r>
      <w:r w:rsidRPr="0035100D">
        <w:rPr>
          <w:rFonts w:ascii="Proxima Nova" w:eastAsia="Tahoma" w:hAnsi="Proxima Nova" w:cs="Tahoma"/>
          <w:spacing w:val="3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echn</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ec</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g</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a </w:t>
      </w:r>
      <w:r w:rsidRPr="0035100D">
        <w:rPr>
          <w:rFonts w:ascii="Proxima Nova" w:eastAsia="Tahoma" w:hAnsi="Proxima Nova" w:cs="Tahoma"/>
          <w:spacing w:val="-1"/>
          <w:sz w:val="22"/>
          <w:szCs w:val="22"/>
        </w:rPr>
        <w:t>mach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4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c</w:t>
      </w:r>
      <w:r w:rsidRPr="0035100D">
        <w:rPr>
          <w:rFonts w:ascii="Proxima Nova" w:eastAsia="Tahoma" w:hAnsi="Proxima Nova" w:cs="Tahoma"/>
          <w:spacing w:val="-1"/>
          <w:sz w:val="22"/>
          <w:szCs w:val="22"/>
        </w:rPr>
        <w:t>hn</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na</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mach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bor</w:t>
      </w:r>
      <w:r w:rsidRPr="0035100D">
        <w:rPr>
          <w:rFonts w:ascii="Proxima Nova" w:eastAsia="Tahoma" w:hAnsi="Proxima Nova" w:cs="Tahoma"/>
          <w:spacing w:val="-1"/>
          <w:sz w:val="22"/>
          <w:szCs w:val="22"/>
        </w:rPr>
        <w:t>r</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 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cha</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mach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ort </w:t>
      </w:r>
      <w:r w:rsidRPr="0035100D">
        <w:rPr>
          <w:rFonts w:ascii="Proxima Nova" w:eastAsia="Tahoma" w:hAnsi="Proxima Nova" w:cs="Tahoma"/>
          <w:spacing w:val="36"/>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mach</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o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echn</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a</w:t>
      </w:r>
      <w:r w:rsidRPr="0035100D">
        <w:rPr>
          <w:rFonts w:ascii="Proxima Nova" w:eastAsia="Tahoma" w:hAnsi="Proxima Nova" w:cs="Tahoma"/>
          <w:sz w:val="22"/>
          <w:szCs w:val="22"/>
        </w:rPr>
        <w:t>se 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5</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se </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 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59"/>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r w:rsidRPr="0035100D">
        <w:rPr>
          <w:rFonts w:ascii="Proxima Nova" w:eastAsia="Tahoma" w:hAnsi="Proxima Nova" w:cs="Tahoma"/>
          <w:spacing w:val="55"/>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58"/>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5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re</w:t>
      </w:r>
      <w:r w:rsidRPr="0035100D">
        <w:rPr>
          <w:rFonts w:ascii="Proxima Nova" w:eastAsia="Tahoma" w:hAnsi="Proxima Nova" w:cs="Tahoma"/>
          <w:spacing w:val="58"/>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59"/>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58"/>
          <w:sz w:val="22"/>
          <w:szCs w:val="22"/>
        </w:rPr>
        <w:t xml:space="preserve"> </w:t>
      </w:r>
      <w:r w:rsidRPr="0035100D">
        <w:rPr>
          <w:rFonts w:ascii="Proxima Nova" w:eastAsia="Tahoma" w:hAnsi="Proxima Nova" w:cs="Tahoma"/>
          <w:spacing w:val="-1"/>
          <w:sz w:val="22"/>
          <w:szCs w:val="22"/>
        </w:rPr>
        <w:t>mana</w:t>
      </w:r>
      <w:r w:rsidRPr="0035100D">
        <w:rPr>
          <w:rFonts w:ascii="Proxima Nova" w:eastAsia="Tahoma" w:hAnsi="Proxima Nova" w:cs="Tahoma"/>
          <w:sz w:val="22"/>
          <w:szCs w:val="22"/>
        </w:rPr>
        <w:t>g</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59"/>
          <w:sz w:val="22"/>
          <w:szCs w:val="22"/>
        </w:rPr>
        <w:t xml:space="preserve"> </w:t>
      </w:r>
      <w:r w:rsidRPr="0035100D">
        <w:rPr>
          <w:rFonts w:ascii="Proxima Nova" w:eastAsia="Tahoma" w:hAnsi="Proxima Nova" w:cs="Tahoma"/>
          <w:spacing w:val="-1"/>
          <w:sz w:val="22"/>
          <w:szCs w:val="22"/>
        </w:rPr>
        <w:t>fee</w:t>
      </w:r>
      <w:r w:rsidRPr="0035100D">
        <w:rPr>
          <w:rFonts w:ascii="Proxima Nova" w:eastAsia="Tahoma" w:hAnsi="Proxima Nova" w:cs="Tahoma"/>
          <w:sz w:val="22"/>
          <w:szCs w:val="22"/>
        </w:rPr>
        <w:t>s</w:t>
      </w:r>
      <w:r w:rsidRPr="0035100D">
        <w:rPr>
          <w:rFonts w:ascii="Proxima Nova" w:eastAsia="Tahoma" w:hAnsi="Proxima Nova" w:cs="Tahoma"/>
          <w:spacing w:val="59"/>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58"/>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59"/>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6</w:t>
      </w:r>
      <w:r w:rsidRPr="0035100D">
        <w:rPr>
          <w:rFonts w:ascii="Proxima Nova" w:eastAsia="Tahoma" w:hAnsi="Proxima Nova" w:cs="Tahoma"/>
          <w:spacing w:val="56"/>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 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on </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igni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3B036B5A" w14:textId="77777777" w:rsidR="009573A1" w:rsidRPr="0035100D" w:rsidRDefault="00813FC1">
      <w:pPr>
        <w:spacing w:before="5" w:line="260" w:lineRule="exact"/>
        <w:ind w:left="667" w:right="70" w:firstLine="360"/>
        <w:jc w:val="both"/>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on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mach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 W</w:t>
      </w:r>
      <w:r w:rsidRPr="0035100D">
        <w:rPr>
          <w:rFonts w:ascii="Proxima Nova" w:eastAsia="Tahoma" w:hAnsi="Proxima Nova" w:cs="Tahoma"/>
          <w:spacing w:val="-1"/>
          <w:sz w:val="22"/>
          <w:szCs w:val="22"/>
        </w:rPr>
        <w:t>D</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lv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mach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ive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pacing w:val="-2"/>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Rs.1</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echn</w:t>
      </w:r>
      <w:r w:rsidRPr="0035100D">
        <w:rPr>
          <w:rFonts w:ascii="Proxima Nova" w:eastAsia="Tahoma" w:hAnsi="Proxima Nova" w:cs="Tahoma"/>
          <w:sz w:val="22"/>
          <w:szCs w:val="22"/>
        </w:rPr>
        <w:t>o</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effec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ive</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its</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pos</w:t>
      </w:r>
      <w:r w:rsidRPr="0035100D">
        <w:rPr>
          <w:rFonts w:ascii="Proxima Nova" w:eastAsia="Tahoma" w:hAnsi="Proxima Nova" w:cs="Tahoma"/>
          <w:spacing w:val="5"/>
          <w:sz w:val="22"/>
          <w:szCs w:val="22"/>
        </w:rPr>
        <w:t>t</w:t>
      </w:r>
      <w:r w:rsidRPr="0035100D">
        <w:rPr>
          <w:rFonts w:ascii="Proxima Nova" w:eastAsia="Tahoma" w:hAnsi="Proxima Nova" w:cs="Tahoma"/>
          <w:sz w:val="22"/>
          <w:szCs w:val="22"/>
        </w:rPr>
        <w:t>-</w:t>
      </w:r>
    </w:p>
    <w:p w14:paraId="0D3A1F0F" w14:textId="77777777" w:rsidR="009573A1" w:rsidRPr="0035100D" w:rsidRDefault="00813FC1">
      <w:pPr>
        <w:spacing w:line="240" w:lineRule="exact"/>
        <w:ind w:left="667"/>
        <w:rPr>
          <w:rFonts w:ascii="Proxima Nova" w:eastAsia="Tahoma" w:hAnsi="Proxima Nova" w:cs="Tahoma"/>
          <w:sz w:val="22"/>
          <w:szCs w:val="22"/>
        </w:rPr>
      </w:pP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x</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o</w:t>
      </w:r>
      <w:r w:rsidRPr="0035100D">
        <w:rPr>
          <w:rFonts w:ascii="Proxima Nova" w:eastAsia="Tahoma" w:hAnsi="Proxima Nova" w:cs="Tahoma"/>
          <w:spacing w:val="-2"/>
          <w:position w:val="-1"/>
          <w:sz w:val="22"/>
          <w:szCs w:val="22"/>
        </w:rPr>
        <w:t>s</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of</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bt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2"/>
          <w:position w:val="-1"/>
          <w:sz w:val="22"/>
          <w:szCs w:val="22"/>
        </w:rPr>
        <w:t>i</w:t>
      </w:r>
      <w:r w:rsidRPr="0035100D">
        <w:rPr>
          <w:rFonts w:ascii="Proxima Nova" w:eastAsia="Tahoma" w:hAnsi="Proxima Nova" w:cs="Tahoma"/>
          <w:position w:val="-1"/>
          <w:sz w:val="22"/>
          <w:szCs w:val="22"/>
        </w:rPr>
        <w:t>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9 p</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3"/>
          <w:position w:val="-1"/>
          <w:sz w:val="22"/>
          <w:szCs w:val="22"/>
        </w:rPr>
        <w:t>c</w:t>
      </w:r>
      <w:r w:rsidRPr="0035100D">
        <w:rPr>
          <w:rFonts w:ascii="Proxima Nova" w:eastAsia="Tahoma" w:hAnsi="Proxima Nova" w:cs="Tahoma"/>
          <w:spacing w:val="-1"/>
          <w:position w:val="-1"/>
          <w:sz w:val="22"/>
          <w:szCs w:val="22"/>
        </w:rPr>
        <w:t>en</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w:t>
      </w:r>
    </w:p>
    <w:p w14:paraId="09C6413E" w14:textId="77777777" w:rsidR="009573A1" w:rsidRPr="0035100D" w:rsidRDefault="009573A1">
      <w:pPr>
        <w:spacing w:before="7" w:line="260" w:lineRule="exact"/>
        <w:rPr>
          <w:sz w:val="26"/>
          <w:szCs w:val="26"/>
        </w:rPr>
      </w:pPr>
    </w:p>
    <w:p w14:paraId="15C1A33F" w14:textId="77777777" w:rsidR="009573A1" w:rsidRPr="0035100D" w:rsidRDefault="00813FC1">
      <w:pPr>
        <w:ind w:left="602"/>
        <w:rPr>
          <w:rFonts w:ascii="Proxima Nova" w:eastAsia="Tahoma" w:hAnsi="Proxima Nova" w:cs="Tahoma"/>
          <w:sz w:val="22"/>
          <w:szCs w:val="22"/>
        </w:rPr>
      </w:pP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v</w:t>
      </w:r>
      <w:r w:rsidRPr="0035100D">
        <w:rPr>
          <w:rFonts w:ascii="Proxima Nova" w:eastAsia="Tahoma" w:hAnsi="Proxima Nova" w:cs="Tahoma"/>
          <w:spacing w:val="-1"/>
          <w:sz w:val="22"/>
          <w:szCs w:val="22"/>
        </w:rPr>
        <w:t>an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 of 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echn</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p>
    <w:p w14:paraId="40A05272" w14:textId="77777777" w:rsidR="009573A1" w:rsidRPr="0035100D" w:rsidRDefault="009573A1">
      <w:pPr>
        <w:spacing w:before="1" w:line="120" w:lineRule="exact"/>
        <w:rPr>
          <w:sz w:val="13"/>
          <w:szCs w:val="13"/>
        </w:rPr>
      </w:pPr>
    </w:p>
    <w:p w14:paraId="6187BFD8" w14:textId="77777777" w:rsidR="009573A1" w:rsidRPr="0035100D" w:rsidRDefault="009573A1">
      <w:pPr>
        <w:spacing w:line="200" w:lineRule="exact"/>
      </w:pPr>
    </w:p>
    <w:p w14:paraId="2FD7B8E8" w14:textId="77777777" w:rsidR="009573A1" w:rsidRPr="0035100D" w:rsidRDefault="009573A1">
      <w:pPr>
        <w:spacing w:line="200" w:lineRule="exact"/>
      </w:pPr>
    </w:p>
    <w:p w14:paraId="01DD644B" w14:textId="77777777" w:rsidR="009573A1" w:rsidRPr="0035100D" w:rsidRDefault="00813FC1">
      <w:pPr>
        <w:ind w:left="660" w:right="74"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  Riy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z</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go</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pl</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sti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0</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iy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z</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 xml:space="preserve">o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 </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6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 xml:space="preserve">d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bor</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 pur</w:t>
      </w:r>
      <w:r w:rsidRPr="0035100D">
        <w:rPr>
          <w:rFonts w:ascii="Proxima Nova" w:eastAsia="Tahoma" w:hAnsi="Proxima Nova" w:cs="Tahoma"/>
          <w:spacing w:val="-1"/>
          <w:sz w:val="22"/>
          <w:szCs w:val="22"/>
        </w:rPr>
        <w:t>cha</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pl</w:t>
      </w:r>
      <w:r w:rsidRPr="0035100D">
        <w:rPr>
          <w:rFonts w:ascii="Proxima Nova" w:eastAsia="Tahoma" w:hAnsi="Proxima Nova" w:cs="Tahoma"/>
          <w:spacing w:val="-1"/>
          <w:sz w:val="22"/>
          <w:szCs w:val="22"/>
        </w:rPr>
        <w:t>an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Bright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pl</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Riy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z</w:t>
      </w:r>
      <w:r w:rsidRPr="0035100D">
        <w:rPr>
          <w:rFonts w:ascii="Proxima Nova" w:eastAsia="Tahoma" w:hAnsi="Proxima Nova" w:cs="Tahoma"/>
          <w:spacing w:val="2"/>
          <w:sz w:val="22"/>
          <w:szCs w:val="22"/>
        </w:rPr>
        <w:t xml:space="preserve"> 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8</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illion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5</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se </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2"/>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eac</w:t>
      </w:r>
      <w:r w:rsidRPr="0035100D">
        <w:rPr>
          <w:rFonts w:ascii="Proxima Nova" w:eastAsia="Tahoma" w:hAnsi="Proxima Nova" w:cs="Tahoma"/>
          <w:sz w:val="22"/>
          <w:szCs w:val="22"/>
        </w:rPr>
        <w:t>h</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mana</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emen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fee</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 xml:space="preserve">.1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 p</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 on sig</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255D33B7" w14:textId="77777777" w:rsidR="009573A1" w:rsidRPr="0035100D" w:rsidRDefault="009573A1">
      <w:pPr>
        <w:spacing w:before="5" w:line="260" w:lineRule="exact"/>
        <w:rPr>
          <w:sz w:val="26"/>
          <w:szCs w:val="26"/>
        </w:rPr>
      </w:pPr>
    </w:p>
    <w:p w14:paraId="0395BC3E" w14:textId="77777777" w:rsidR="009573A1" w:rsidRPr="0035100D" w:rsidRDefault="00813FC1">
      <w:pPr>
        <w:ind w:left="660" w:right="159" w:firstLine="360"/>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on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pl</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W</w:t>
      </w:r>
      <w:r w:rsidRPr="0035100D">
        <w:rPr>
          <w:rFonts w:ascii="Proxima Nova" w:eastAsia="Tahoma" w:hAnsi="Proxima Nova" w:cs="Tahoma"/>
          <w:spacing w:val="-1"/>
          <w:sz w:val="22"/>
          <w:szCs w:val="22"/>
        </w:rPr>
        <w:t>D</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lv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pl</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af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ive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 be Rs.</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z</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3"/>
          <w:sz w:val="22"/>
          <w:szCs w:val="22"/>
        </w:rPr>
        <w:t>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effec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 xml:space="preserve">f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3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po</w:t>
      </w:r>
      <w:r w:rsidRPr="0035100D">
        <w:rPr>
          <w:rFonts w:ascii="Proxima Nova" w:eastAsia="Tahoma" w:hAnsi="Proxima Nova" w:cs="Tahoma"/>
          <w:spacing w:val="-2"/>
          <w:sz w:val="22"/>
          <w:szCs w:val="22"/>
        </w:rPr>
        <w:t>s</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x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 d</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b</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3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226348F4" w14:textId="77777777" w:rsidR="009573A1" w:rsidRPr="0035100D" w:rsidRDefault="009573A1">
      <w:pPr>
        <w:spacing w:before="5" w:line="260" w:lineRule="exact"/>
        <w:rPr>
          <w:sz w:val="26"/>
          <w:szCs w:val="26"/>
        </w:rPr>
      </w:pPr>
    </w:p>
    <w:p w14:paraId="55F2757B" w14:textId="77777777" w:rsidR="009573A1" w:rsidRPr="0035100D" w:rsidRDefault="00813FC1">
      <w:pPr>
        <w:ind w:left="602"/>
        <w:rPr>
          <w:rFonts w:ascii="Proxima Nova" w:eastAsia="Tahoma" w:hAnsi="Proxima Nova" w:cs="Tahoma"/>
          <w:sz w:val="22"/>
          <w:szCs w:val="22"/>
        </w:rPr>
      </w:pP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v</w:t>
      </w:r>
      <w:r w:rsidRPr="0035100D">
        <w:rPr>
          <w:rFonts w:ascii="Proxima Nova" w:eastAsia="Tahoma" w:hAnsi="Proxima Nova" w:cs="Tahoma"/>
          <w:spacing w:val="-1"/>
          <w:sz w:val="22"/>
          <w:szCs w:val="22"/>
        </w:rPr>
        <w:t>an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 of 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Riy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z</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p>
    <w:p w14:paraId="5191DC67" w14:textId="77777777" w:rsidR="009573A1" w:rsidRPr="0035100D" w:rsidRDefault="009573A1">
      <w:pPr>
        <w:spacing w:before="2" w:line="120" w:lineRule="exact"/>
        <w:rPr>
          <w:sz w:val="12"/>
          <w:szCs w:val="12"/>
        </w:rPr>
      </w:pPr>
    </w:p>
    <w:p w14:paraId="63C14AC2" w14:textId="77777777" w:rsidR="009573A1" w:rsidRPr="0035100D" w:rsidRDefault="009573A1">
      <w:pPr>
        <w:spacing w:line="200" w:lineRule="exact"/>
      </w:pPr>
    </w:p>
    <w:p w14:paraId="095DF189" w14:textId="77777777" w:rsidR="009573A1" w:rsidRPr="0035100D" w:rsidRDefault="00813FC1">
      <w:pPr>
        <w:ind w:left="660" w:right="71" w:hanging="360"/>
        <w:jc w:val="both"/>
        <w:rPr>
          <w:rFonts w:ascii="Proxima Nova" w:eastAsia="Tahoma" w:hAnsi="Proxima Nova" w:cs="Tahoma"/>
          <w:sz w:val="22"/>
          <w:szCs w:val="22"/>
        </w:rPr>
        <w:sectPr w:rsidR="009573A1" w:rsidRPr="0035100D">
          <w:headerReference w:type="default" r:id="rId10"/>
          <w:footerReference w:type="default" r:id="rId11"/>
          <w:pgSz w:w="11900" w:h="16840"/>
          <w:pgMar w:top="1580" w:right="1680" w:bottom="280" w:left="1680" w:header="720" w:footer="720" w:gutter="0"/>
          <w:cols w:space="720"/>
        </w:sectPr>
      </w:pP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 xml:space="preserve">. </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Vijay</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3"/>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go</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mach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Vi</w:t>
      </w:r>
      <w:r w:rsidRPr="0035100D">
        <w:rPr>
          <w:rFonts w:ascii="Proxima Nova" w:eastAsia="Tahoma" w:hAnsi="Proxima Nova" w:cs="Tahoma"/>
          <w:spacing w:val="-2"/>
          <w:sz w:val="22"/>
          <w:szCs w:val="22"/>
        </w:rPr>
        <w:t>j</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na</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mach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bor</w:t>
      </w:r>
      <w:r w:rsidRPr="0035100D">
        <w:rPr>
          <w:rFonts w:ascii="Proxima Nova" w:eastAsia="Tahoma" w:hAnsi="Proxima Nova" w:cs="Tahoma"/>
          <w:spacing w:val="-1"/>
          <w:sz w:val="22"/>
          <w:szCs w:val="22"/>
        </w:rPr>
        <w:t>r</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 pur</w:t>
      </w:r>
      <w:r w:rsidRPr="0035100D">
        <w:rPr>
          <w:rFonts w:ascii="Proxima Nova" w:eastAsia="Tahoma" w:hAnsi="Proxima Nova" w:cs="Tahoma"/>
          <w:spacing w:val="-1"/>
          <w:sz w:val="22"/>
          <w:szCs w:val="22"/>
        </w:rPr>
        <w:t>cha</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mach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ga </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se</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mach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 xml:space="preserve">Vijay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3</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15"/>
          <w:sz w:val="22"/>
          <w:szCs w:val="22"/>
        </w:rPr>
        <w:t xml:space="preserve"> </w:t>
      </w:r>
      <w:proofErr w:type="spellStart"/>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w:t>
      </w:r>
      <w:proofErr w:type="spellEnd"/>
      <w:r w:rsidRPr="0035100D">
        <w:rPr>
          <w:rFonts w:ascii="Proxima Nova" w:eastAsia="Tahoma" w:hAnsi="Proxima Nova" w:cs="Tahoma"/>
          <w:spacing w:val="3"/>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r</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5</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p>
    <w:p w14:paraId="7407CE50" w14:textId="77777777" w:rsidR="009573A1" w:rsidRPr="0035100D" w:rsidRDefault="00813FC1">
      <w:pPr>
        <w:spacing w:before="58"/>
        <w:ind w:left="660" w:right="80"/>
        <w:rPr>
          <w:rFonts w:ascii="Proxima Nova" w:eastAsia="Tahoma" w:hAnsi="Proxima Nova" w:cs="Tahoma"/>
          <w:sz w:val="22"/>
          <w:szCs w:val="22"/>
        </w:rPr>
      </w:pPr>
      <w:r w:rsidRPr="0035100D">
        <w:rPr>
          <w:rFonts w:ascii="Proxima Nova" w:eastAsia="Tahoma" w:hAnsi="Proxima Nova" w:cs="Tahoma"/>
          <w:sz w:val="22"/>
          <w:szCs w:val="22"/>
        </w:rPr>
        <w:lastRenderedPageBreak/>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e</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mana</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emen</w:t>
      </w:r>
      <w:r w:rsidRPr="0035100D">
        <w:rPr>
          <w:rFonts w:ascii="Proxima Nova" w:eastAsia="Tahoma" w:hAnsi="Proxima Nova" w:cs="Tahoma"/>
          <w:sz w:val="22"/>
          <w:szCs w:val="22"/>
        </w:rPr>
        <w:t>t</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1"/>
          <w:sz w:val="22"/>
          <w:szCs w:val="22"/>
        </w:rPr>
        <w:t>fee</w:t>
      </w:r>
      <w:r w:rsidRPr="0035100D">
        <w:rPr>
          <w:rFonts w:ascii="Proxima Nova" w:eastAsia="Tahoma" w:hAnsi="Proxima Nova" w:cs="Tahoma"/>
          <w:sz w:val="22"/>
          <w:szCs w:val="22"/>
        </w:rPr>
        <w:t>s</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.5</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ble</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on sig</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se </w:t>
      </w:r>
      <w:r w:rsidRPr="0035100D">
        <w:rPr>
          <w:rFonts w:ascii="Proxima Nova" w:eastAsia="Tahoma" w:hAnsi="Proxima Nova" w:cs="Tahoma"/>
          <w:spacing w:val="-1"/>
          <w:sz w:val="22"/>
          <w:szCs w:val="22"/>
        </w:rPr>
        <w:t>c</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3"/>
          <w:sz w:val="22"/>
          <w:szCs w:val="22"/>
        </w:rPr>
        <w:t>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6A82C015" w14:textId="77777777" w:rsidR="009573A1" w:rsidRPr="0035100D" w:rsidRDefault="00813FC1">
      <w:pPr>
        <w:spacing w:before="5" w:line="260" w:lineRule="exact"/>
        <w:ind w:left="667" w:right="73" w:firstLine="360"/>
        <w:jc w:val="both"/>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on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mach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5</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 W</w:t>
      </w:r>
      <w:r w:rsidRPr="0035100D">
        <w:rPr>
          <w:rFonts w:ascii="Proxima Nova" w:eastAsia="Tahoma" w:hAnsi="Proxima Nova" w:cs="Tahoma"/>
          <w:spacing w:val="-1"/>
          <w:sz w:val="22"/>
          <w:szCs w:val="22"/>
        </w:rPr>
        <w:t>D</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lv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mach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ive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pacing w:val="-2"/>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be Rs.3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Vijay</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eff</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2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po</w:t>
      </w:r>
      <w:r w:rsidRPr="0035100D">
        <w:rPr>
          <w:rFonts w:ascii="Proxima Nova" w:eastAsia="Tahoma" w:hAnsi="Proxima Nova" w:cs="Tahoma"/>
          <w:spacing w:val="2"/>
          <w:sz w:val="22"/>
          <w:szCs w:val="22"/>
        </w:rPr>
        <w:t>s</w:t>
      </w:r>
      <w:r w:rsidRPr="0035100D">
        <w:rPr>
          <w:rFonts w:ascii="Proxima Nova" w:eastAsia="Tahoma" w:hAnsi="Proxima Nova" w:cs="Tahoma"/>
          <w:spacing w:val="5"/>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p>
    <w:p w14:paraId="350FCA8F" w14:textId="77777777" w:rsidR="009573A1" w:rsidRPr="0035100D" w:rsidRDefault="00813FC1">
      <w:pPr>
        <w:spacing w:line="240" w:lineRule="exact"/>
        <w:ind w:left="667"/>
        <w:rPr>
          <w:rFonts w:ascii="Proxima Nova" w:eastAsia="Tahoma" w:hAnsi="Proxima Nova" w:cs="Tahoma"/>
          <w:sz w:val="22"/>
          <w:szCs w:val="22"/>
        </w:rPr>
      </w:pP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ost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of d</w:t>
      </w:r>
      <w:r w:rsidRPr="0035100D">
        <w:rPr>
          <w:rFonts w:ascii="Proxima Nova" w:eastAsia="Tahoma" w:hAnsi="Proxima Nova" w:cs="Tahoma"/>
          <w:spacing w:val="-1"/>
          <w:position w:val="-1"/>
          <w:sz w:val="22"/>
          <w:szCs w:val="22"/>
        </w:rPr>
        <w:t>eb</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is</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8 p</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cen</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w:t>
      </w:r>
    </w:p>
    <w:p w14:paraId="39DA9D20" w14:textId="77777777" w:rsidR="009573A1" w:rsidRPr="0035100D" w:rsidRDefault="009573A1">
      <w:pPr>
        <w:spacing w:before="7" w:line="260" w:lineRule="exact"/>
        <w:rPr>
          <w:sz w:val="26"/>
          <w:szCs w:val="26"/>
        </w:rPr>
      </w:pPr>
    </w:p>
    <w:p w14:paraId="12CAB1EA" w14:textId="77777777" w:rsidR="009573A1" w:rsidRPr="0035100D" w:rsidRDefault="00813FC1">
      <w:pPr>
        <w:ind w:left="602"/>
        <w:rPr>
          <w:rFonts w:ascii="Proxima Nova" w:eastAsia="Tahoma" w:hAnsi="Proxima Nova" w:cs="Tahoma"/>
          <w:sz w:val="22"/>
          <w:szCs w:val="22"/>
        </w:rPr>
      </w:pP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v</w:t>
      </w:r>
      <w:r w:rsidRPr="0035100D">
        <w:rPr>
          <w:rFonts w:ascii="Proxima Nova" w:eastAsia="Tahoma" w:hAnsi="Proxima Nova" w:cs="Tahoma"/>
          <w:spacing w:val="-1"/>
          <w:sz w:val="22"/>
          <w:szCs w:val="22"/>
        </w:rPr>
        <w:t>an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 of 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 xml:space="preserve">Vijay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d?</w:t>
      </w:r>
    </w:p>
    <w:p w14:paraId="051816F5" w14:textId="77777777" w:rsidR="009573A1" w:rsidRPr="0035100D" w:rsidRDefault="009573A1">
      <w:pPr>
        <w:spacing w:line="120" w:lineRule="exact"/>
        <w:rPr>
          <w:sz w:val="12"/>
          <w:szCs w:val="12"/>
        </w:rPr>
      </w:pPr>
    </w:p>
    <w:p w14:paraId="08356A48" w14:textId="77777777" w:rsidR="009573A1" w:rsidRPr="0035100D" w:rsidRDefault="009573A1">
      <w:pPr>
        <w:spacing w:line="200" w:lineRule="exact"/>
      </w:pPr>
    </w:p>
    <w:p w14:paraId="043B0541" w14:textId="77777777" w:rsidR="009573A1" w:rsidRPr="0035100D" w:rsidRDefault="00813FC1">
      <w:pPr>
        <w:ind w:left="660" w:right="71"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  Bi</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l</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go</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pl</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sti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l</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sid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 xml:space="preserve">o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s: </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6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 xml:space="preserve">d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ii)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bor</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 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cha</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pl</w:t>
      </w:r>
      <w:r w:rsidRPr="0035100D">
        <w:rPr>
          <w:rFonts w:ascii="Proxima Nova" w:eastAsia="Tahoma" w:hAnsi="Proxima Nova" w:cs="Tahoma"/>
          <w:spacing w:val="-1"/>
          <w:sz w:val="22"/>
          <w:szCs w:val="22"/>
        </w:rPr>
        <w:t>an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w</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ra</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se</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2"/>
          <w:sz w:val="22"/>
          <w:szCs w:val="22"/>
        </w:rPr>
        <w:t xml:space="preserve"> </w:t>
      </w:r>
      <w:r w:rsidRPr="0035100D">
        <w:rPr>
          <w:rFonts w:ascii="Proxima Nova" w:eastAsia="Tahoma" w:hAnsi="Proxima Nova" w:cs="Tahoma"/>
          <w:sz w:val="22"/>
          <w:szCs w:val="22"/>
        </w:rPr>
        <w:t>pl</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Bi</w:t>
      </w:r>
      <w:r w:rsidRPr="0035100D">
        <w:rPr>
          <w:rFonts w:ascii="Proxima Nova" w:eastAsia="Tahoma" w:hAnsi="Proxima Nova" w:cs="Tahoma"/>
          <w:spacing w:val="-3"/>
          <w:sz w:val="22"/>
          <w:szCs w:val="22"/>
        </w:rPr>
        <w:t>m</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53"/>
          <w:sz w:val="22"/>
          <w:szCs w:val="22"/>
        </w:rPr>
        <w:t xml:space="preserve"> </w:t>
      </w:r>
      <w:r w:rsidRPr="0035100D">
        <w:rPr>
          <w:rFonts w:ascii="Proxima Nova" w:eastAsia="Tahoma" w:hAnsi="Proxima Nova" w:cs="Tahoma"/>
          <w:spacing w:val="-1"/>
          <w:sz w:val="22"/>
          <w:szCs w:val="22"/>
        </w:rPr>
        <w:t>annua</w:t>
      </w:r>
      <w:r w:rsidRPr="0035100D">
        <w:rPr>
          <w:rFonts w:ascii="Proxima Nova" w:eastAsia="Tahoma" w:hAnsi="Proxima Nova" w:cs="Tahoma"/>
          <w:sz w:val="22"/>
          <w:szCs w:val="22"/>
        </w:rPr>
        <w:t>l</w:t>
      </w:r>
      <w:r w:rsidRPr="0035100D">
        <w:rPr>
          <w:rFonts w:ascii="Proxima Nova" w:eastAsia="Tahoma" w:hAnsi="Proxima Nova" w:cs="Tahoma"/>
          <w:spacing w:val="54"/>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se</w:t>
      </w:r>
      <w:r w:rsidRPr="0035100D">
        <w:rPr>
          <w:rFonts w:ascii="Proxima Nova" w:eastAsia="Tahoma" w:hAnsi="Proxima Nova" w:cs="Tahoma"/>
          <w:spacing w:val="55"/>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56"/>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53"/>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54"/>
          <w:sz w:val="22"/>
          <w:szCs w:val="22"/>
        </w:rPr>
        <w:t xml:space="preserve"> </w:t>
      </w:r>
      <w:r w:rsidRPr="0035100D">
        <w:rPr>
          <w:rFonts w:ascii="Proxima Nova" w:eastAsia="Tahoma" w:hAnsi="Proxima Nova" w:cs="Tahoma"/>
          <w:sz w:val="22"/>
          <w:szCs w:val="22"/>
        </w:rPr>
        <w:t>3</w:t>
      </w:r>
      <w:r w:rsidRPr="0035100D">
        <w:rPr>
          <w:rFonts w:ascii="Proxima Nova" w:eastAsia="Tahoma" w:hAnsi="Proxima Nova" w:cs="Tahoma"/>
          <w:spacing w:val="53"/>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5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54"/>
          <w:sz w:val="22"/>
          <w:szCs w:val="22"/>
        </w:rPr>
        <w:t xml:space="preserve"> </w:t>
      </w:r>
      <w:r w:rsidRPr="0035100D">
        <w:rPr>
          <w:rFonts w:ascii="Proxima Nova" w:eastAsia="Tahoma" w:hAnsi="Proxima Nova" w:cs="Tahoma"/>
          <w:sz w:val="22"/>
          <w:szCs w:val="22"/>
        </w:rPr>
        <w:t>5</w:t>
      </w:r>
      <w:r w:rsidRPr="0035100D">
        <w:rPr>
          <w:rFonts w:ascii="Proxima Nova" w:eastAsia="Tahoma" w:hAnsi="Proxima Nova" w:cs="Tahoma"/>
          <w:spacing w:val="53"/>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5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53"/>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se</w:t>
      </w:r>
      <w:r w:rsidRPr="0035100D">
        <w:rPr>
          <w:rFonts w:ascii="Proxima Nova" w:eastAsia="Tahoma" w:hAnsi="Proxima Nova" w:cs="Tahoma"/>
          <w:spacing w:val="5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56"/>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 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r w:rsidRPr="0035100D">
        <w:rPr>
          <w:rFonts w:ascii="Proxima Nova" w:eastAsia="Tahoma" w:hAnsi="Proxima Nova" w:cs="Tahoma"/>
          <w:spacing w:val="46"/>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4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46"/>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45"/>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44"/>
          <w:sz w:val="22"/>
          <w:szCs w:val="22"/>
        </w:rPr>
        <w:t xml:space="preserve"> </w:t>
      </w:r>
      <w:r w:rsidRPr="0035100D">
        <w:rPr>
          <w:rFonts w:ascii="Proxima Nova" w:eastAsia="Tahoma" w:hAnsi="Proxima Nova" w:cs="Tahoma"/>
          <w:spacing w:val="-1"/>
          <w:sz w:val="22"/>
          <w:szCs w:val="22"/>
        </w:rPr>
        <w:t>eac</w:t>
      </w:r>
      <w:r w:rsidRPr="0035100D">
        <w:rPr>
          <w:rFonts w:ascii="Proxima Nova" w:eastAsia="Tahoma" w:hAnsi="Proxima Nova" w:cs="Tahoma"/>
          <w:sz w:val="22"/>
          <w:szCs w:val="22"/>
        </w:rPr>
        <w:t>h</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4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re</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47"/>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46"/>
          <w:sz w:val="22"/>
          <w:szCs w:val="22"/>
        </w:rPr>
        <w:t xml:space="preserve"> </w:t>
      </w:r>
      <w:r w:rsidRPr="0035100D">
        <w:rPr>
          <w:rFonts w:ascii="Proxima Nova" w:eastAsia="Tahoma" w:hAnsi="Proxima Nova" w:cs="Tahoma"/>
          <w:spacing w:val="-1"/>
          <w:sz w:val="22"/>
          <w:szCs w:val="22"/>
        </w:rPr>
        <w:t>mana</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emen</w:t>
      </w:r>
      <w:r w:rsidRPr="0035100D">
        <w:rPr>
          <w:rFonts w:ascii="Proxima Nova" w:eastAsia="Tahoma" w:hAnsi="Proxima Nova" w:cs="Tahoma"/>
          <w:sz w:val="22"/>
          <w:szCs w:val="22"/>
        </w:rPr>
        <w:t>t</w:t>
      </w:r>
      <w:r w:rsidRPr="0035100D">
        <w:rPr>
          <w:rFonts w:ascii="Proxima Nova" w:eastAsia="Tahoma" w:hAnsi="Proxima Nova" w:cs="Tahoma"/>
          <w:spacing w:val="47"/>
          <w:sz w:val="22"/>
          <w:szCs w:val="22"/>
        </w:rPr>
        <w:t xml:space="preserve"> </w:t>
      </w:r>
      <w:r w:rsidRPr="0035100D">
        <w:rPr>
          <w:rFonts w:ascii="Proxima Nova" w:eastAsia="Tahoma" w:hAnsi="Proxima Nova" w:cs="Tahoma"/>
          <w:spacing w:val="-1"/>
          <w:sz w:val="22"/>
          <w:szCs w:val="22"/>
        </w:rPr>
        <w:t>fee</w:t>
      </w:r>
      <w:r w:rsidRPr="0035100D">
        <w:rPr>
          <w:rFonts w:ascii="Proxima Nova" w:eastAsia="Tahoma" w:hAnsi="Proxima Nova" w:cs="Tahoma"/>
          <w:sz w:val="22"/>
          <w:szCs w:val="22"/>
        </w:rPr>
        <w:t>s</w:t>
      </w:r>
      <w:r w:rsidRPr="0035100D">
        <w:rPr>
          <w:rFonts w:ascii="Proxima Nova" w:eastAsia="Tahoma" w:hAnsi="Proxima Nova" w:cs="Tahoma"/>
          <w:spacing w:val="47"/>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47"/>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5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 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on s</w:t>
      </w:r>
      <w:r w:rsidRPr="0035100D">
        <w:rPr>
          <w:rFonts w:ascii="Proxima Nova" w:eastAsia="Tahoma" w:hAnsi="Proxima Nova" w:cs="Tahoma"/>
          <w:spacing w:val="-3"/>
          <w:sz w:val="22"/>
          <w:szCs w:val="22"/>
        </w:rPr>
        <w:t>i</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se </w:t>
      </w:r>
      <w:r w:rsidRPr="0035100D">
        <w:rPr>
          <w:rFonts w:ascii="Proxima Nova" w:eastAsia="Tahoma" w:hAnsi="Proxima Nova" w:cs="Tahoma"/>
          <w:spacing w:val="2"/>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674551D2" w14:textId="77777777" w:rsidR="009573A1" w:rsidRPr="0035100D" w:rsidRDefault="009573A1">
      <w:pPr>
        <w:spacing w:before="5" w:line="260" w:lineRule="exact"/>
        <w:rPr>
          <w:sz w:val="26"/>
          <w:szCs w:val="26"/>
        </w:rPr>
      </w:pPr>
    </w:p>
    <w:p w14:paraId="6960E2DE" w14:textId="77777777" w:rsidR="009573A1" w:rsidRPr="0035100D" w:rsidRDefault="00813FC1">
      <w:pPr>
        <w:ind w:left="660" w:right="73" w:firstLine="360"/>
        <w:jc w:val="both"/>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38"/>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38"/>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37"/>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36"/>
          <w:sz w:val="22"/>
          <w:szCs w:val="22"/>
        </w:rPr>
        <w:t xml:space="preserve"> </w:t>
      </w:r>
      <w:r w:rsidRPr="0035100D">
        <w:rPr>
          <w:rFonts w:ascii="Proxima Nova" w:eastAsia="Tahoma" w:hAnsi="Proxima Nova" w:cs="Tahoma"/>
          <w:sz w:val="22"/>
          <w:szCs w:val="22"/>
        </w:rPr>
        <w:t>on</w:t>
      </w:r>
      <w:r w:rsidRPr="0035100D">
        <w:rPr>
          <w:rFonts w:ascii="Proxima Nova" w:eastAsia="Tahoma" w:hAnsi="Proxima Nova" w:cs="Tahoma"/>
          <w:spacing w:val="3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pl</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38"/>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7"/>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5</w:t>
      </w:r>
      <w:r w:rsidRPr="0035100D">
        <w:rPr>
          <w:rFonts w:ascii="Proxima Nova" w:eastAsia="Tahoma" w:hAnsi="Proxima Nova" w:cs="Tahoma"/>
          <w:spacing w:val="37"/>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38"/>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7"/>
          <w:sz w:val="22"/>
          <w:szCs w:val="22"/>
        </w:rPr>
        <w:t xml:space="preserve"> </w:t>
      </w:r>
      <w:r w:rsidRPr="0035100D">
        <w:rPr>
          <w:rFonts w:ascii="Proxima Nova" w:eastAsia="Tahoma" w:hAnsi="Proxima Nova" w:cs="Tahoma"/>
          <w:spacing w:val="3"/>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W</w:t>
      </w:r>
      <w:r w:rsidRPr="0035100D">
        <w:rPr>
          <w:rFonts w:ascii="Proxima Nova" w:eastAsia="Tahoma" w:hAnsi="Proxima Nova" w:cs="Tahoma"/>
          <w:spacing w:val="-1"/>
          <w:sz w:val="22"/>
          <w:szCs w:val="22"/>
        </w:rPr>
        <w:t>D</w:t>
      </w:r>
      <w:r w:rsidRPr="0035100D">
        <w:rPr>
          <w:rFonts w:ascii="Proxima Nova" w:eastAsia="Tahoma" w:hAnsi="Proxima Nova" w:cs="Tahoma"/>
          <w:sz w:val="22"/>
          <w:szCs w:val="22"/>
        </w:rPr>
        <w:t>V</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me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od.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pl</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ive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 be Rs.4</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Bi</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ef</w:t>
      </w:r>
      <w:r w:rsidRPr="0035100D">
        <w:rPr>
          <w:rFonts w:ascii="Proxima Nova" w:eastAsia="Tahoma" w:hAnsi="Proxima Nova" w:cs="Tahoma"/>
          <w:spacing w:val="2"/>
          <w:sz w:val="22"/>
          <w:szCs w:val="22"/>
        </w:rPr>
        <w:t>f</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2</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s</w:t>
      </w:r>
      <w:r w:rsidRPr="0035100D">
        <w:rPr>
          <w:rFonts w:ascii="Proxima Nova" w:eastAsia="Tahoma" w:hAnsi="Proxima Nova" w:cs="Tahoma"/>
          <w:spacing w:val="5"/>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x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d</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b</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44EC48F9" w14:textId="77777777" w:rsidR="009573A1" w:rsidRPr="0035100D" w:rsidRDefault="009573A1">
      <w:pPr>
        <w:spacing w:before="5" w:line="260" w:lineRule="exact"/>
        <w:rPr>
          <w:sz w:val="26"/>
          <w:szCs w:val="26"/>
        </w:rPr>
      </w:pPr>
    </w:p>
    <w:p w14:paraId="37B848A2" w14:textId="77777777" w:rsidR="009573A1" w:rsidRPr="0035100D" w:rsidRDefault="00813FC1">
      <w:pPr>
        <w:ind w:left="602"/>
        <w:rPr>
          <w:rFonts w:ascii="Proxima Nova" w:eastAsia="Tahoma" w:hAnsi="Proxima Nova" w:cs="Tahoma"/>
          <w:sz w:val="22"/>
          <w:szCs w:val="22"/>
        </w:rPr>
        <w:sectPr w:rsidR="009573A1" w:rsidRPr="0035100D">
          <w:headerReference w:type="default" r:id="rId10"/>
          <w:footerReference w:type="default" r:id="rId11"/>
          <w:pgSz w:w="11900" w:h="16840"/>
          <w:pgMar w:top="1380" w:right="1680" w:bottom="280" w:left="1680" w:header="720" w:footer="720" w:gutter="0"/>
          <w:cols w:space="720"/>
        </w:sectPr>
      </w:pP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v</w:t>
      </w:r>
      <w:r w:rsidRPr="0035100D">
        <w:rPr>
          <w:rFonts w:ascii="Proxima Nova" w:eastAsia="Tahoma" w:hAnsi="Proxima Nova" w:cs="Tahoma"/>
          <w:spacing w:val="-1"/>
          <w:sz w:val="22"/>
          <w:szCs w:val="22"/>
        </w:rPr>
        <w:t>an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 of l</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Bi</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w:t>
      </w:r>
    </w:p>
    <w:p w14:paraId="33C72FF7" w14:textId="77777777" w:rsidR="009573A1" w:rsidRPr="0035100D" w:rsidRDefault="009573A1">
      <w:pPr>
        <w:spacing w:line="200" w:lineRule="exact"/>
      </w:pPr>
    </w:p>
    <w:p w14:paraId="7B87EAA6" w14:textId="77777777" w:rsidR="009573A1" w:rsidRPr="0035100D" w:rsidRDefault="009573A1">
      <w:pPr>
        <w:spacing w:before="15" w:line="200" w:lineRule="exact"/>
      </w:pPr>
    </w:p>
    <w:p w14:paraId="2841CCEE" w14:textId="77777777" w:rsidR="009573A1" w:rsidRPr="0035100D" w:rsidRDefault="00813FC1">
      <w:pPr>
        <w:spacing w:before="26"/>
        <w:ind w:left="3570" w:right="3746"/>
        <w:jc w:val="center"/>
        <w:rPr>
          <w:sz w:val="26"/>
          <w:szCs w:val="26"/>
        </w:rPr>
      </w:pPr>
      <w:r w:rsidRPr="0035100D">
        <w:rPr>
          <w:sz w:val="26"/>
          <w:szCs w:val="26"/>
        </w:rPr>
        <w:t>Chapter</w:t>
      </w:r>
      <w:r w:rsidRPr="0035100D">
        <w:rPr>
          <w:spacing w:val="-8"/>
          <w:sz w:val="26"/>
          <w:szCs w:val="26"/>
        </w:rPr>
        <w:t xml:space="preserve"> </w:t>
      </w:r>
      <w:r w:rsidRPr="0035100D">
        <w:rPr>
          <w:w w:val="99"/>
          <w:sz w:val="26"/>
          <w:szCs w:val="26"/>
        </w:rPr>
        <w:t>32</w:t>
      </w:r>
    </w:p>
    <w:p w14:paraId="7F5F8C37" w14:textId="77777777" w:rsidR="009573A1" w:rsidRPr="0035100D" w:rsidRDefault="00813FC1">
      <w:pPr>
        <w:spacing w:before="4"/>
        <w:ind w:left="2228" w:right="2403"/>
        <w:jc w:val="center"/>
        <w:rPr>
          <w:sz w:val="30"/>
          <w:szCs w:val="30"/>
        </w:rPr>
      </w:pPr>
      <w:r w:rsidRPr="0035100D">
        <w:rPr>
          <w:b/>
          <w:spacing w:val="-1"/>
          <w:sz w:val="30"/>
          <w:szCs w:val="30"/>
        </w:rPr>
        <w:t>CORP</w:t>
      </w:r>
      <w:r w:rsidRPr="0035100D">
        <w:rPr>
          <w:b/>
          <w:spacing w:val="2"/>
          <w:sz w:val="30"/>
          <w:szCs w:val="30"/>
        </w:rPr>
        <w:t>O</w:t>
      </w:r>
      <w:r w:rsidRPr="0035100D">
        <w:rPr>
          <w:b/>
          <w:spacing w:val="-1"/>
          <w:sz w:val="30"/>
          <w:szCs w:val="30"/>
        </w:rPr>
        <w:t>RA</w:t>
      </w:r>
      <w:r w:rsidRPr="0035100D">
        <w:rPr>
          <w:b/>
          <w:spacing w:val="1"/>
          <w:sz w:val="30"/>
          <w:szCs w:val="30"/>
        </w:rPr>
        <w:t>T</w:t>
      </w:r>
      <w:r w:rsidRPr="0035100D">
        <w:rPr>
          <w:b/>
          <w:sz w:val="30"/>
          <w:szCs w:val="30"/>
        </w:rPr>
        <w:t>E</w:t>
      </w:r>
      <w:r w:rsidRPr="0035100D">
        <w:rPr>
          <w:b/>
          <w:spacing w:val="-1"/>
          <w:sz w:val="30"/>
          <w:szCs w:val="30"/>
        </w:rPr>
        <w:t xml:space="preserve"> </w:t>
      </w:r>
      <w:r w:rsidRPr="0035100D">
        <w:rPr>
          <w:b/>
          <w:spacing w:val="2"/>
          <w:sz w:val="30"/>
          <w:szCs w:val="30"/>
        </w:rPr>
        <w:t>VA</w:t>
      </w:r>
      <w:r w:rsidRPr="0035100D">
        <w:rPr>
          <w:b/>
          <w:spacing w:val="-1"/>
          <w:sz w:val="30"/>
          <w:szCs w:val="30"/>
        </w:rPr>
        <w:t>LUAT</w:t>
      </w:r>
      <w:r w:rsidRPr="0035100D">
        <w:rPr>
          <w:b/>
          <w:spacing w:val="1"/>
          <w:sz w:val="30"/>
          <w:szCs w:val="30"/>
        </w:rPr>
        <w:t>I</w:t>
      </w:r>
      <w:r w:rsidRPr="0035100D">
        <w:rPr>
          <w:b/>
          <w:spacing w:val="-1"/>
          <w:sz w:val="30"/>
          <w:szCs w:val="30"/>
        </w:rPr>
        <w:t>O</w:t>
      </w:r>
      <w:r w:rsidRPr="0035100D">
        <w:rPr>
          <w:b/>
          <w:sz w:val="30"/>
          <w:szCs w:val="30"/>
        </w:rPr>
        <w:t>N</w:t>
      </w:r>
    </w:p>
    <w:p w14:paraId="0F931E4F" w14:textId="77777777" w:rsidR="009573A1" w:rsidRPr="0035100D" w:rsidRDefault="009573A1">
      <w:pPr>
        <w:spacing w:before="16" w:line="260" w:lineRule="exact"/>
        <w:rPr>
          <w:sz w:val="26"/>
          <w:szCs w:val="26"/>
        </w:rPr>
      </w:pPr>
    </w:p>
    <w:p w14:paraId="19FE67C9" w14:textId="77777777" w:rsidR="009573A1" w:rsidRPr="0035100D" w:rsidRDefault="00813FC1">
      <w:pPr>
        <w:spacing w:line="260" w:lineRule="exact"/>
        <w:ind w:left="660" w:right="80" w:hanging="360"/>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 </w:t>
      </w:r>
      <w:r w:rsidRPr="0035100D">
        <w:rPr>
          <w:rFonts w:ascii="Proxima Nova" w:eastAsia="Tahoma" w:hAnsi="Proxima Nova" w:cs="Tahoma"/>
          <w:spacing w:val="3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pro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loss</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acc</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anc</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hee</w:t>
      </w:r>
      <w:r w:rsidRPr="0035100D">
        <w:rPr>
          <w:rFonts w:ascii="Proxima Nova" w:eastAsia="Tahoma" w:hAnsi="Proxima Nova" w:cs="Tahoma"/>
          <w:sz w:val="22"/>
          <w:szCs w:val="22"/>
        </w:rPr>
        <w:t>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f</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omp</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y</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1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re giv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 xml:space="preserve">e a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2</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c</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w:t>
      </w:r>
    </w:p>
    <w:p w14:paraId="4FE04E81" w14:textId="77777777" w:rsidR="009573A1" w:rsidRPr="0035100D" w:rsidRDefault="009573A1">
      <w:pPr>
        <w:spacing w:before="4" w:line="240" w:lineRule="exact"/>
        <w:rPr>
          <w:sz w:val="24"/>
          <w:szCs w:val="24"/>
        </w:rPr>
      </w:pPr>
    </w:p>
    <w:tbl>
      <w:tblPr>
        <w:tblW w:w="0" w:type="auto"/>
        <w:tblInd w:w="624" w:type="dxa"/>
        <w:tblLayout w:type="fixed"/>
        <w:tblCellMar>
          <w:left w:w="0" w:type="dxa"/>
          <w:right w:w="0" w:type="dxa"/>
        </w:tblCellMar>
        <w:tblLook w:val="01E0" w:firstRow="1" w:lastRow="1" w:firstColumn="1" w:lastColumn="1" w:noHBand="0" w:noVBand="0"/>
      </w:tblPr>
      <w:tblGrid>
        <w:gridCol w:w="4366"/>
        <w:gridCol w:w="1435"/>
        <w:gridCol w:w="1431"/>
      </w:tblGrid>
      <w:tr w:rsidR="009573A1" w:rsidRPr="0035100D" w14:paraId="47239525" w14:textId="77777777">
        <w:trPr>
          <w:trHeight w:hRule="exact" w:val="288"/>
        </w:trPr>
        <w:tc>
          <w:tcPr>
            <w:tcW w:w="4366" w:type="dxa"/>
            <w:tcBorders>
              <w:top w:val="single" w:sz="12" w:space="0" w:color="000000"/>
              <w:left w:val="single" w:sz="12" w:space="0" w:color="000000"/>
              <w:bottom w:val="single" w:sz="16" w:space="0" w:color="000000"/>
              <w:right w:val="single" w:sz="16" w:space="0" w:color="000000"/>
            </w:tcBorders>
          </w:tcPr>
          <w:p w14:paraId="6B308573" w14:textId="77777777" w:rsidR="009573A1" w:rsidRPr="0035100D" w:rsidRDefault="00813FC1">
            <w:pPr>
              <w:spacing w:line="240" w:lineRule="exact"/>
              <w:ind w:left="1031"/>
              <w:rPr>
                <w:rFonts w:ascii="Proxima Nova" w:eastAsia="Tahoma" w:hAnsi="Proxima Nova" w:cs="Tahoma"/>
                <w:sz w:val="22"/>
                <w:szCs w:val="22"/>
              </w:rPr>
            </w:pPr>
            <w:r w:rsidRPr="0035100D">
              <w:rPr>
                <w:rFonts w:ascii="Proxima Nova" w:eastAsia="Tahoma" w:hAnsi="Proxima Nova" w:cs="Tahoma"/>
                <w:spacing w:val="-1"/>
                <w:position w:val="-1"/>
                <w:sz w:val="22"/>
                <w:szCs w:val="22"/>
              </w:rPr>
              <w:t>P</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o</w:t>
            </w:r>
            <w:r w:rsidRPr="0035100D">
              <w:rPr>
                <w:rFonts w:ascii="Proxima Nova" w:eastAsia="Tahoma" w:hAnsi="Proxima Nova" w:cs="Tahoma"/>
                <w:position w:val="-1"/>
                <w:sz w:val="22"/>
                <w:szCs w:val="22"/>
              </w:rPr>
              <w:t>fit</w:t>
            </w:r>
            <w:r w:rsidRPr="0035100D">
              <w:rPr>
                <w:rFonts w:ascii="Proxima Nova" w:eastAsia="Tahoma" w:hAnsi="Proxima Nova" w:cs="Tahoma"/>
                <w:spacing w:val="-5"/>
                <w:position w:val="-1"/>
                <w:sz w:val="22"/>
                <w:szCs w:val="22"/>
              </w:rPr>
              <w:t xml:space="preserve"> </w:t>
            </w:r>
            <w:r w:rsidRPr="0035100D">
              <w:rPr>
                <w:rFonts w:ascii="Proxima Nova" w:eastAsia="Tahoma" w:hAnsi="Proxima Nova" w:cs="Tahoma"/>
                <w:position w:val="-1"/>
                <w:sz w:val="22"/>
                <w:szCs w:val="22"/>
              </w:rPr>
              <w:t>and</w:t>
            </w:r>
            <w:r w:rsidRPr="0035100D">
              <w:rPr>
                <w:rFonts w:ascii="Proxima Nova" w:eastAsia="Tahoma" w:hAnsi="Proxima Nova" w:cs="Tahoma"/>
                <w:spacing w:val="-4"/>
                <w:position w:val="-1"/>
                <w:sz w:val="22"/>
                <w:szCs w:val="22"/>
              </w:rPr>
              <w:t xml:space="preserve"> </w:t>
            </w:r>
            <w:r w:rsidRPr="0035100D">
              <w:rPr>
                <w:rFonts w:ascii="Proxima Nova" w:eastAsia="Tahoma" w:hAnsi="Proxima Nova" w:cs="Tahoma"/>
                <w:spacing w:val="-1"/>
                <w:position w:val="-1"/>
                <w:sz w:val="22"/>
                <w:szCs w:val="22"/>
              </w:rPr>
              <w:t>L</w:t>
            </w:r>
            <w:r w:rsidRPr="0035100D">
              <w:rPr>
                <w:rFonts w:ascii="Proxima Nova" w:eastAsia="Tahoma" w:hAnsi="Proxima Nova" w:cs="Tahoma"/>
                <w:spacing w:val="1"/>
                <w:position w:val="-1"/>
                <w:sz w:val="22"/>
                <w:szCs w:val="22"/>
              </w:rPr>
              <w:t>os</w:t>
            </w:r>
            <w:r w:rsidRPr="0035100D">
              <w:rPr>
                <w:rFonts w:ascii="Proxima Nova" w:eastAsia="Tahoma" w:hAnsi="Proxima Nova" w:cs="Tahoma"/>
                <w:position w:val="-1"/>
                <w:sz w:val="22"/>
                <w:szCs w:val="22"/>
              </w:rPr>
              <w:t>s</w:t>
            </w:r>
            <w:r w:rsidRPr="0035100D">
              <w:rPr>
                <w:rFonts w:ascii="Proxima Nova" w:eastAsia="Tahoma" w:hAnsi="Proxima Nova" w:cs="Tahoma"/>
                <w:spacing w:val="-5"/>
                <w:position w:val="-1"/>
                <w:sz w:val="22"/>
                <w:szCs w:val="22"/>
              </w:rPr>
              <w:t xml:space="preserve"> </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cc</w:t>
            </w:r>
            <w:r w:rsidRPr="0035100D">
              <w:rPr>
                <w:rFonts w:ascii="Proxima Nova" w:eastAsia="Tahoma" w:hAnsi="Proxima Nova" w:cs="Tahoma"/>
                <w:spacing w:val="1"/>
                <w:position w:val="-1"/>
                <w:sz w:val="22"/>
                <w:szCs w:val="22"/>
              </w:rPr>
              <w:t>o</w:t>
            </w:r>
            <w:r w:rsidRPr="0035100D">
              <w:rPr>
                <w:rFonts w:ascii="Proxima Nova" w:eastAsia="Tahoma" w:hAnsi="Proxima Nova" w:cs="Tahoma"/>
                <w:position w:val="-1"/>
                <w:sz w:val="22"/>
                <w:szCs w:val="22"/>
              </w:rPr>
              <w:t>unt</w:t>
            </w:r>
          </w:p>
        </w:tc>
        <w:tc>
          <w:tcPr>
            <w:tcW w:w="1435" w:type="dxa"/>
            <w:tcBorders>
              <w:top w:val="single" w:sz="12" w:space="0" w:color="000000"/>
              <w:left w:val="single" w:sz="16" w:space="0" w:color="000000"/>
              <w:bottom w:val="single" w:sz="16" w:space="0" w:color="000000"/>
              <w:right w:val="single" w:sz="16" w:space="0" w:color="000000"/>
            </w:tcBorders>
          </w:tcPr>
          <w:p w14:paraId="3F7C7DC5" w14:textId="77777777" w:rsidR="009573A1" w:rsidRPr="0035100D" w:rsidRDefault="00813FC1">
            <w:pPr>
              <w:spacing w:line="240" w:lineRule="exact"/>
              <w:ind w:left="601" w:right="601"/>
              <w:jc w:val="center"/>
              <w:rPr>
                <w:rFonts w:ascii="Proxima Nova" w:eastAsia="Tahoma" w:hAnsi="Proxima Nova" w:cs="Tahoma"/>
                <w:sz w:val="22"/>
                <w:szCs w:val="22"/>
              </w:rPr>
            </w:pPr>
            <w:r w:rsidRPr="0035100D">
              <w:rPr>
                <w:rFonts w:ascii="Proxima Nova" w:eastAsia="Tahoma" w:hAnsi="Proxima Nova" w:cs="Tahoma"/>
                <w:w w:val="99"/>
                <w:position w:val="-1"/>
                <w:sz w:val="22"/>
                <w:szCs w:val="22"/>
              </w:rPr>
              <w:t>1</w:t>
            </w:r>
          </w:p>
        </w:tc>
        <w:tc>
          <w:tcPr>
            <w:tcW w:w="1431" w:type="dxa"/>
            <w:tcBorders>
              <w:top w:val="single" w:sz="12" w:space="0" w:color="000000"/>
              <w:left w:val="single" w:sz="16" w:space="0" w:color="000000"/>
              <w:bottom w:val="single" w:sz="16" w:space="0" w:color="000000"/>
              <w:right w:val="single" w:sz="12" w:space="0" w:color="000000"/>
            </w:tcBorders>
          </w:tcPr>
          <w:p w14:paraId="25F1C51C" w14:textId="77777777" w:rsidR="009573A1" w:rsidRPr="0035100D" w:rsidRDefault="00813FC1">
            <w:pPr>
              <w:spacing w:line="240" w:lineRule="exact"/>
              <w:ind w:left="601" w:right="601"/>
              <w:jc w:val="center"/>
              <w:rPr>
                <w:rFonts w:ascii="Proxima Nova" w:eastAsia="Tahoma" w:hAnsi="Proxima Nova" w:cs="Tahoma"/>
                <w:sz w:val="22"/>
                <w:szCs w:val="22"/>
              </w:rPr>
            </w:pPr>
            <w:r w:rsidRPr="0035100D">
              <w:rPr>
                <w:rFonts w:ascii="Proxima Nova" w:eastAsia="Tahoma" w:hAnsi="Proxima Nova" w:cs="Tahoma"/>
                <w:w w:val="99"/>
                <w:position w:val="-1"/>
                <w:sz w:val="22"/>
                <w:szCs w:val="22"/>
              </w:rPr>
              <w:t>2</w:t>
            </w:r>
          </w:p>
        </w:tc>
      </w:tr>
      <w:tr w:rsidR="009573A1" w:rsidRPr="0035100D" w14:paraId="401951CE" w14:textId="77777777">
        <w:trPr>
          <w:trHeight w:hRule="exact" w:val="4325"/>
        </w:trPr>
        <w:tc>
          <w:tcPr>
            <w:tcW w:w="4366" w:type="dxa"/>
            <w:tcBorders>
              <w:top w:val="single" w:sz="16" w:space="0" w:color="000000"/>
              <w:left w:val="single" w:sz="12" w:space="0" w:color="000000"/>
              <w:bottom w:val="single" w:sz="16" w:space="0" w:color="000000"/>
              <w:right w:val="single" w:sz="16" w:space="0" w:color="000000"/>
            </w:tcBorders>
          </w:tcPr>
          <w:p w14:paraId="3B1D7B57" w14:textId="77777777" w:rsidR="009573A1" w:rsidRPr="0035100D" w:rsidRDefault="00813FC1">
            <w:pPr>
              <w:spacing w:line="280" w:lineRule="exact"/>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z w:val="22"/>
                <w:szCs w:val="22"/>
              </w:rPr>
              <w:t>Net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s</w:t>
            </w:r>
            <w:r w:rsidRPr="0035100D">
              <w:rPr>
                <w:rFonts w:ascii="Proxima Nova" w:eastAsia="Tahoma" w:hAnsi="Proxima Nova" w:cs="Tahoma"/>
                <w:sz w:val="22"/>
                <w:szCs w:val="22"/>
              </w:rPr>
              <w:t>ales</w:t>
            </w:r>
          </w:p>
          <w:p w14:paraId="75119CB5" w14:textId="77777777" w:rsidR="009573A1" w:rsidRPr="0035100D" w:rsidRDefault="00813FC1">
            <w:pPr>
              <w:spacing w:before="13"/>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z w:val="22"/>
                <w:szCs w:val="22"/>
              </w:rPr>
              <w:t>Inc</w:t>
            </w:r>
            <w:r w:rsidRPr="0035100D">
              <w:rPr>
                <w:rFonts w:ascii="Proxima Nova" w:eastAsia="Tahoma" w:hAnsi="Proxima Nova" w:cs="Tahoma"/>
                <w:spacing w:val="-1"/>
                <w:sz w:val="22"/>
                <w:szCs w:val="22"/>
              </w:rPr>
              <w:t>o</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fr</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m</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ar</w:t>
            </w:r>
            <w:r w:rsidRPr="0035100D">
              <w:rPr>
                <w:rFonts w:ascii="Proxima Nova" w:eastAsia="Tahoma" w:hAnsi="Proxima Nova" w:cs="Tahoma"/>
                <w:spacing w:val="-1"/>
                <w:sz w:val="22"/>
                <w:szCs w:val="22"/>
              </w:rPr>
              <w:t>k</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b</w:t>
            </w:r>
            <w:r w:rsidRPr="0035100D">
              <w:rPr>
                <w:rFonts w:ascii="Proxima Nova" w:eastAsia="Tahoma" w:hAnsi="Proxima Nova" w:cs="Tahoma"/>
                <w:sz w:val="22"/>
                <w:szCs w:val="22"/>
              </w:rPr>
              <w:t>le</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s</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uri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ies</w:t>
            </w:r>
          </w:p>
          <w:p w14:paraId="3FB5BF5E" w14:textId="77777777" w:rsidR="009573A1" w:rsidRPr="0035100D" w:rsidRDefault="00813FC1">
            <w:pPr>
              <w:spacing w:before="13"/>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o</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o</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era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ing</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inc</w:t>
            </w:r>
            <w:r w:rsidRPr="0035100D">
              <w:rPr>
                <w:rFonts w:ascii="Proxima Nova" w:eastAsia="Tahoma" w:hAnsi="Proxima Nova" w:cs="Tahoma"/>
                <w:spacing w:val="-1"/>
                <w:sz w:val="22"/>
                <w:szCs w:val="22"/>
              </w:rPr>
              <w:t>o</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e</w:t>
            </w:r>
          </w:p>
          <w:p w14:paraId="3A7B5D7A" w14:textId="77777777" w:rsidR="009573A1" w:rsidRPr="0035100D" w:rsidRDefault="00813FC1">
            <w:pPr>
              <w:spacing w:before="15"/>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o</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al</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inc</w:t>
            </w:r>
            <w:r w:rsidRPr="0035100D">
              <w:rPr>
                <w:rFonts w:ascii="Proxima Nova" w:eastAsia="Tahoma" w:hAnsi="Proxima Nova" w:cs="Tahoma"/>
                <w:spacing w:val="-1"/>
                <w:sz w:val="22"/>
                <w:szCs w:val="22"/>
              </w:rPr>
              <w:t>o</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e</w:t>
            </w:r>
          </w:p>
          <w:p w14:paraId="29BDF37A" w14:textId="77777777" w:rsidR="009573A1" w:rsidRPr="0035100D" w:rsidRDefault="00813FC1">
            <w:pPr>
              <w:spacing w:before="13"/>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z w:val="22"/>
                <w:szCs w:val="22"/>
              </w:rPr>
              <w:t>C</w:t>
            </w:r>
            <w:r w:rsidRPr="0035100D">
              <w:rPr>
                <w:rFonts w:ascii="Proxima Nova" w:eastAsia="Tahoma" w:hAnsi="Proxima Nova" w:cs="Tahoma"/>
                <w:spacing w:val="-1"/>
                <w:sz w:val="22"/>
                <w:szCs w:val="22"/>
              </w:rPr>
              <w:t>o</w:t>
            </w:r>
            <w:r w:rsidRPr="0035100D">
              <w:rPr>
                <w:rFonts w:ascii="Proxima Nova" w:eastAsia="Tahoma" w:hAnsi="Proxima Nova" w:cs="Tahoma"/>
                <w:spacing w:val="1"/>
                <w:sz w:val="22"/>
                <w:szCs w:val="22"/>
              </w:rPr>
              <w:t>s</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o</w:t>
            </w:r>
            <w:r w:rsidRPr="0035100D">
              <w:rPr>
                <w:rFonts w:ascii="Proxima Nova" w:eastAsia="Tahoma" w:hAnsi="Proxima Nova" w:cs="Tahoma"/>
                <w:sz w:val="22"/>
                <w:szCs w:val="22"/>
              </w:rPr>
              <w:t>f</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g</w:t>
            </w:r>
            <w:r w:rsidRPr="0035100D">
              <w:rPr>
                <w:rFonts w:ascii="Proxima Nova" w:eastAsia="Tahoma" w:hAnsi="Proxima Nova" w:cs="Tahoma"/>
                <w:spacing w:val="-1"/>
                <w:sz w:val="22"/>
                <w:szCs w:val="22"/>
              </w:rPr>
              <w:t>o</w:t>
            </w:r>
            <w:r w:rsidRPr="0035100D">
              <w:rPr>
                <w:rFonts w:ascii="Proxima Nova" w:eastAsia="Tahoma" w:hAnsi="Proxima Nova" w:cs="Tahoma"/>
                <w:spacing w:val="1"/>
                <w:sz w:val="22"/>
                <w:szCs w:val="22"/>
              </w:rPr>
              <w:t>o</w:t>
            </w:r>
            <w:r w:rsidRPr="0035100D">
              <w:rPr>
                <w:rFonts w:ascii="Proxima Nova" w:eastAsia="Tahoma" w:hAnsi="Proxima Nova" w:cs="Tahoma"/>
                <w:spacing w:val="-1"/>
                <w:sz w:val="22"/>
                <w:szCs w:val="22"/>
              </w:rPr>
              <w:t>d</w:t>
            </w:r>
            <w:r w:rsidRPr="0035100D">
              <w:rPr>
                <w:rFonts w:ascii="Proxima Nova" w:eastAsia="Tahoma" w:hAnsi="Proxima Nova" w:cs="Tahoma"/>
                <w:sz w:val="22"/>
                <w:szCs w:val="22"/>
              </w:rPr>
              <w:t>s</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s</w:t>
            </w:r>
            <w:r w:rsidRPr="0035100D">
              <w:rPr>
                <w:rFonts w:ascii="Proxima Nova" w:eastAsia="Tahoma" w:hAnsi="Proxima Nova" w:cs="Tahoma"/>
                <w:spacing w:val="-1"/>
                <w:sz w:val="22"/>
                <w:szCs w:val="22"/>
              </w:rPr>
              <w:t>o</w:t>
            </w:r>
            <w:r w:rsidRPr="0035100D">
              <w:rPr>
                <w:rFonts w:ascii="Proxima Nova" w:eastAsia="Tahoma" w:hAnsi="Proxima Nova" w:cs="Tahoma"/>
                <w:sz w:val="22"/>
                <w:szCs w:val="22"/>
              </w:rPr>
              <w:t>ld</w:t>
            </w:r>
          </w:p>
          <w:p w14:paraId="77326735" w14:textId="77777777" w:rsidR="009573A1" w:rsidRPr="0035100D" w:rsidRDefault="00813FC1">
            <w:pPr>
              <w:spacing w:before="13"/>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z w:val="22"/>
                <w:szCs w:val="22"/>
              </w:rPr>
              <w:t>Sell</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ng</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and</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d</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in</w:t>
            </w:r>
            <w:r w:rsidRPr="0035100D">
              <w:rPr>
                <w:rFonts w:ascii="Proxima Nova" w:eastAsia="Tahoma" w:hAnsi="Proxima Nova" w:cs="Tahoma"/>
                <w:spacing w:val="1"/>
                <w:sz w:val="22"/>
                <w:szCs w:val="22"/>
              </w:rPr>
              <w:t>ist</w:t>
            </w:r>
            <w:r w:rsidRPr="0035100D">
              <w:rPr>
                <w:rFonts w:ascii="Proxima Nova" w:eastAsia="Tahoma" w:hAnsi="Proxima Nova" w:cs="Tahoma"/>
                <w:sz w:val="22"/>
                <w:szCs w:val="22"/>
              </w:rPr>
              <w:t>ra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v</w:t>
            </w:r>
            <w:r w:rsidRPr="0035100D">
              <w:rPr>
                <w:rFonts w:ascii="Proxima Nova" w:eastAsia="Tahoma" w:hAnsi="Proxima Nova" w:cs="Tahoma"/>
                <w:sz w:val="22"/>
                <w:szCs w:val="22"/>
              </w:rPr>
              <w:t>e</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x</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ens</w:t>
            </w:r>
            <w:r w:rsidRPr="0035100D">
              <w:rPr>
                <w:rFonts w:ascii="Proxima Nova" w:eastAsia="Tahoma" w:hAnsi="Proxima Nova" w:cs="Tahoma"/>
                <w:spacing w:val="2"/>
                <w:sz w:val="22"/>
                <w:szCs w:val="22"/>
              </w:rPr>
              <w:t>e</w:t>
            </w:r>
            <w:r w:rsidRPr="0035100D">
              <w:rPr>
                <w:rFonts w:ascii="Proxima Nova" w:eastAsia="Tahoma" w:hAnsi="Proxima Nova" w:cs="Tahoma"/>
                <w:sz w:val="22"/>
                <w:szCs w:val="22"/>
              </w:rPr>
              <w:t>s</w:t>
            </w:r>
          </w:p>
          <w:p w14:paraId="63AE5EED" w14:textId="77777777" w:rsidR="009573A1" w:rsidRPr="0035100D" w:rsidRDefault="00813FC1">
            <w:pPr>
              <w:spacing w:before="15"/>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z w:val="22"/>
                <w:szCs w:val="22"/>
              </w:rPr>
              <w:t>De</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re</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ia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o</w:t>
            </w:r>
            <w:r w:rsidRPr="0035100D">
              <w:rPr>
                <w:rFonts w:ascii="Proxima Nova" w:eastAsia="Tahoma" w:hAnsi="Proxima Nova" w:cs="Tahoma"/>
                <w:sz w:val="22"/>
                <w:szCs w:val="22"/>
              </w:rPr>
              <w:t>n</w:t>
            </w:r>
          </w:p>
          <w:p w14:paraId="337CA1E9" w14:textId="77777777" w:rsidR="009573A1" w:rsidRPr="0035100D" w:rsidRDefault="00813FC1">
            <w:pPr>
              <w:spacing w:before="13"/>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z w:val="22"/>
                <w:szCs w:val="22"/>
              </w:rPr>
              <w:t>In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erest</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x</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enses</w:t>
            </w:r>
          </w:p>
          <w:p w14:paraId="4F5C2C21" w14:textId="77777777" w:rsidR="009573A1" w:rsidRPr="0035100D" w:rsidRDefault="00813FC1">
            <w:pPr>
              <w:spacing w:before="13"/>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o</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al</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c</w:t>
            </w:r>
            <w:r w:rsidRPr="0035100D">
              <w:rPr>
                <w:rFonts w:ascii="Proxima Nova" w:eastAsia="Tahoma" w:hAnsi="Proxima Nova" w:cs="Tahoma"/>
                <w:spacing w:val="-1"/>
                <w:sz w:val="22"/>
                <w:szCs w:val="22"/>
              </w:rPr>
              <w:t>o</w:t>
            </w:r>
            <w:r w:rsidRPr="0035100D">
              <w:rPr>
                <w:rFonts w:ascii="Proxima Nova" w:eastAsia="Tahoma" w:hAnsi="Proxima Nova" w:cs="Tahoma"/>
                <w:spacing w:val="1"/>
                <w:sz w:val="22"/>
                <w:szCs w:val="22"/>
              </w:rPr>
              <w:t>st</w:t>
            </w:r>
            <w:r w:rsidRPr="0035100D">
              <w:rPr>
                <w:rFonts w:ascii="Proxima Nova" w:eastAsia="Tahoma" w:hAnsi="Proxima Nova" w:cs="Tahoma"/>
                <w:sz w:val="22"/>
                <w:szCs w:val="22"/>
              </w:rPr>
              <w:t>s</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and</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x</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enses</w:t>
            </w:r>
          </w:p>
          <w:p w14:paraId="1E15C894" w14:textId="77777777" w:rsidR="009573A1" w:rsidRPr="0035100D" w:rsidRDefault="00813FC1">
            <w:pPr>
              <w:spacing w:before="15"/>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BT</w:t>
            </w:r>
          </w:p>
          <w:p w14:paraId="44BCA065" w14:textId="77777777" w:rsidR="009573A1" w:rsidRPr="0035100D" w:rsidRDefault="00813FC1">
            <w:pPr>
              <w:spacing w:before="13"/>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ax</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o</w:t>
            </w:r>
            <w:r w:rsidRPr="0035100D">
              <w:rPr>
                <w:rFonts w:ascii="Proxima Nova" w:eastAsia="Tahoma" w:hAnsi="Proxima Nova" w:cs="Tahoma"/>
                <w:spacing w:val="1"/>
                <w:sz w:val="22"/>
                <w:szCs w:val="22"/>
              </w:rPr>
              <w:t>v</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s</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o</w:t>
            </w:r>
            <w:r w:rsidRPr="0035100D">
              <w:rPr>
                <w:rFonts w:ascii="Proxima Nova" w:eastAsia="Tahoma" w:hAnsi="Proxima Nova" w:cs="Tahoma"/>
                <w:sz w:val="22"/>
                <w:szCs w:val="22"/>
              </w:rPr>
              <w:t>n</w:t>
            </w:r>
          </w:p>
          <w:p w14:paraId="1362193D" w14:textId="77777777" w:rsidR="009573A1" w:rsidRPr="0035100D" w:rsidRDefault="00813FC1">
            <w:pPr>
              <w:spacing w:before="13"/>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pacing w:val="-1"/>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p>
          <w:p w14:paraId="356EE4C5" w14:textId="77777777" w:rsidR="009573A1" w:rsidRPr="0035100D" w:rsidRDefault="00813FC1">
            <w:pPr>
              <w:spacing w:before="13"/>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z w:val="22"/>
                <w:szCs w:val="22"/>
              </w:rPr>
              <w:t>Di</w:t>
            </w:r>
            <w:r w:rsidRPr="0035100D">
              <w:rPr>
                <w:rFonts w:ascii="Proxima Nova" w:eastAsia="Tahoma" w:hAnsi="Proxima Nova" w:cs="Tahoma"/>
                <w:spacing w:val="-1"/>
                <w:sz w:val="22"/>
                <w:szCs w:val="22"/>
              </w:rPr>
              <w:t>v</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d</w:t>
            </w:r>
            <w:r w:rsidRPr="0035100D">
              <w:rPr>
                <w:rFonts w:ascii="Proxima Nova" w:eastAsia="Tahoma" w:hAnsi="Proxima Nova" w:cs="Tahoma"/>
                <w:sz w:val="22"/>
                <w:szCs w:val="22"/>
              </w:rPr>
              <w:t>en</w:t>
            </w:r>
            <w:r w:rsidRPr="0035100D">
              <w:rPr>
                <w:rFonts w:ascii="Proxima Nova" w:eastAsia="Tahoma" w:hAnsi="Proxima Nova" w:cs="Tahoma"/>
                <w:spacing w:val="-1"/>
                <w:sz w:val="22"/>
                <w:szCs w:val="22"/>
              </w:rPr>
              <w:t>d</w:t>
            </w:r>
            <w:r w:rsidRPr="0035100D">
              <w:rPr>
                <w:rFonts w:ascii="Proxima Nova" w:eastAsia="Tahoma" w:hAnsi="Proxima Nova" w:cs="Tahoma"/>
                <w:sz w:val="22"/>
                <w:szCs w:val="22"/>
              </w:rPr>
              <w:t>s</w:t>
            </w:r>
          </w:p>
          <w:p w14:paraId="7A4B2876" w14:textId="77777777" w:rsidR="009573A1" w:rsidRPr="0035100D" w:rsidRDefault="00813FC1">
            <w:pPr>
              <w:spacing w:before="15" w:line="280" w:lineRule="exact"/>
              <w:ind w:left="21"/>
              <w:rPr>
                <w:rFonts w:ascii="Proxima Nova" w:eastAsia="Tahoma" w:hAnsi="Proxima Nova" w:cs="Tahoma"/>
                <w:sz w:val="22"/>
                <w:szCs w:val="22"/>
              </w:rPr>
            </w:pPr>
            <w:r w:rsidRPr="0035100D">
              <w:rPr>
                <w:rFonts w:ascii="Symbol" w:eastAsia="Symbol" w:hAnsi="Symbol" w:cs="Symbol"/>
                <w:position w:val="-1"/>
                <w:sz w:val="24"/>
                <w:szCs w:val="24"/>
              </w:rPr>
              <w:t></w:t>
            </w:r>
            <w:r w:rsidRPr="0035100D">
              <w:rPr>
                <w:position w:val="-1"/>
                <w:sz w:val="24"/>
                <w:szCs w:val="24"/>
              </w:rPr>
              <w:t xml:space="preserve">   </w:t>
            </w:r>
            <w:r w:rsidRPr="0035100D">
              <w:rPr>
                <w:spacing w:val="38"/>
                <w:position w:val="-1"/>
                <w:sz w:val="24"/>
                <w:szCs w:val="24"/>
              </w:rPr>
              <w:t xml:space="preserve"> </w:t>
            </w:r>
            <w:r w:rsidRPr="0035100D">
              <w:rPr>
                <w:rFonts w:ascii="Proxima Nova" w:eastAsia="Tahoma" w:hAnsi="Proxima Nova" w:cs="Tahoma"/>
                <w:spacing w:val="1"/>
                <w:position w:val="-1"/>
                <w:sz w:val="22"/>
                <w:szCs w:val="22"/>
              </w:rPr>
              <w:t>R</w:t>
            </w:r>
            <w:r w:rsidRPr="0035100D">
              <w:rPr>
                <w:rFonts w:ascii="Proxima Nova" w:eastAsia="Tahoma" w:hAnsi="Proxima Nova" w:cs="Tahoma"/>
                <w:position w:val="-1"/>
                <w:sz w:val="22"/>
                <w:szCs w:val="22"/>
              </w:rPr>
              <w:t>e</w:t>
            </w:r>
            <w:r w:rsidRPr="0035100D">
              <w:rPr>
                <w:rFonts w:ascii="Proxima Nova" w:eastAsia="Tahoma" w:hAnsi="Proxima Nova" w:cs="Tahoma"/>
                <w:spacing w:val="-2"/>
                <w:position w:val="-1"/>
                <w:sz w:val="22"/>
                <w:szCs w:val="22"/>
              </w:rPr>
              <w:t>t</w:t>
            </w:r>
            <w:r w:rsidRPr="0035100D">
              <w:rPr>
                <w:rFonts w:ascii="Proxima Nova" w:eastAsia="Tahoma" w:hAnsi="Proxima Nova" w:cs="Tahoma"/>
                <w:position w:val="-1"/>
                <w:sz w:val="22"/>
                <w:szCs w:val="22"/>
              </w:rPr>
              <w:t>ained</w:t>
            </w:r>
            <w:r w:rsidRPr="0035100D">
              <w:rPr>
                <w:rFonts w:ascii="Proxima Nova" w:eastAsia="Tahoma" w:hAnsi="Proxima Nova" w:cs="Tahoma"/>
                <w:spacing w:val="-8"/>
                <w:position w:val="-1"/>
                <w:sz w:val="22"/>
                <w:szCs w:val="22"/>
              </w:rPr>
              <w:t xml:space="preserve"> </w:t>
            </w:r>
            <w:r w:rsidRPr="0035100D">
              <w:rPr>
                <w:rFonts w:ascii="Proxima Nova" w:eastAsia="Tahoma" w:hAnsi="Proxima Nova" w:cs="Tahoma"/>
                <w:position w:val="-1"/>
                <w:sz w:val="22"/>
                <w:szCs w:val="22"/>
              </w:rPr>
              <w:t>earnin</w:t>
            </w:r>
            <w:r w:rsidRPr="0035100D">
              <w:rPr>
                <w:rFonts w:ascii="Proxima Nova" w:eastAsia="Tahoma" w:hAnsi="Proxima Nova" w:cs="Tahoma"/>
                <w:spacing w:val="1"/>
                <w:position w:val="-1"/>
                <w:sz w:val="22"/>
                <w:szCs w:val="22"/>
              </w:rPr>
              <w:t>g</w:t>
            </w:r>
            <w:r w:rsidRPr="0035100D">
              <w:rPr>
                <w:rFonts w:ascii="Proxima Nova" w:eastAsia="Tahoma" w:hAnsi="Proxima Nova" w:cs="Tahoma"/>
                <w:position w:val="-1"/>
                <w:sz w:val="22"/>
                <w:szCs w:val="22"/>
              </w:rPr>
              <w:t>s</w:t>
            </w:r>
          </w:p>
        </w:tc>
        <w:tc>
          <w:tcPr>
            <w:tcW w:w="1435" w:type="dxa"/>
            <w:tcBorders>
              <w:top w:val="single" w:sz="16" w:space="0" w:color="000000"/>
              <w:left w:val="single" w:sz="16" w:space="0" w:color="000000"/>
              <w:bottom w:val="single" w:sz="16" w:space="0" w:color="000000"/>
              <w:right w:val="single" w:sz="16" w:space="0" w:color="000000"/>
            </w:tcBorders>
          </w:tcPr>
          <w:p w14:paraId="305C4156" w14:textId="77777777" w:rsidR="009573A1" w:rsidRPr="0035100D" w:rsidRDefault="00813FC1">
            <w:pPr>
              <w:spacing w:line="240" w:lineRule="exact"/>
              <w:ind w:left="330" w:right="328"/>
              <w:jc w:val="center"/>
              <w:rPr>
                <w:rFonts w:ascii="Proxima Nova" w:eastAsia="Tahoma" w:hAnsi="Proxima Nova" w:cs="Tahoma"/>
                <w:sz w:val="22"/>
                <w:szCs w:val="22"/>
              </w:rPr>
            </w:pPr>
            <w:r w:rsidRPr="0035100D">
              <w:rPr>
                <w:rFonts w:ascii="Proxima Nova" w:eastAsia="Tahoma" w:hAnsi="Proxima Nova" w:cs="Tahoma"/>
                <w:w w:val="99"/>
                <w:position w:val="-1"/>
                <w:sz w:val="22"/>
                <w:szCs w:val="22"/>
              </w:rPr>
              <w:t>35</w:t>
            </w:r>
            <w:r w:rsidRPr="0035100D">
              <w:rPr>
                <w:rFonts w:ascii="Proxima Nova" w:eastAsia="Tahoma" w:hAnsi="Proxima Nova" w:cs="Tahoma"/>
                <w:spacing w:val="-2"/>
                <w:w w:val="99"/>
                <w:position w:val="-1"/>
                <w:sz w:val="22"/>
                <w:szCs w:val="22"/>
              </w:rPr>
              <w:t>,</w:t>
            </w:r>
            <w:r w:rsidRPr="0035100D">
              <w:rPr>
                <w:rFonts w:ascii="Proxima Nova" w:eastAsia="Tahoma" w:hAnsi="Proxima Nova" w:cs="Tahoma"/>
                <w:w w:val="99"/>
                <w:position w:val="-1"/>
                <w:sz w:val="22"/>
                <w:szCs w:val="22"/>
              </w:rPr>
              <w:t>000</w:t>
            </w:r>
          </w:p>
          <w:p w14:paraId="5E434D7E" w14:textId="77777777" w:rsidR="009573A1" w:rsidRPr="0035100D" w:rsidRDefault="00813FC1">
            <w:pPr>
              <w:spacing w:before="41"/>
              <w:ind w:left="481" w:right="481"/>
              <w:jc w:val="center"/>
              <w:rPr>
                <w:rFonts w:ascii="Proxima Nova" w:eastAsia="Tahoma" w:hAnsi="Proxima Nova" w:cs="Tahoma"/>
                <w:sz w:val="22"/>
                <w:szCs w:val="22"/>
              </w:rPr>
            </w:pPr>
            <w:r w:rsidRPr="0035100D">
              <w:rPr>
                <w:rFonts w:ascii="Proxima Nova" w:eastAsia="Tahoma" w:hAnsi="Proxima Nova" w:cs="Tahoma"/>
                <w:w w:val="99"/>
                <w:sz w:val="22"/>
                <w:szCs w:val="22"/>
              </w:rPr>
              <w:t>800</w:t>
            </w:r>
          </w:p>
          <w:p w14:paraId="5700BF07" w14:textId="77777777" w:rsidR="009573A1" w:rsidRPr="0035100D" w:rsidRDefault="00813FC1">
            <w:pPr>
              <w:spacing w:before="41"/>
              <w:ind w:left="481" w:right="481"/>
              <w:jc w:val="center"/>
              <w:rPr>
                <w:rFonts w:ascii="Proxima Nova" w:eastAsia="Tahoma" w:hAnsi="Proxima Nova" w:cs="Tahoma"/>
                <w:sz w:val="22"/>
                <w:szCs w:val="22"/>
              </w:rPr>
            </w:pPr>
            <w:r w:rsidRPr="0035100D">
              <w:rPr>
                <w:rFonts w:ascii="Proxima Nova" w:eastAsia="Tahoma" w:hAnsi="Proxima Nova" w:cs="Tahoma"/>
                <w:w w:val="99"/>
                <w:sz w:val="22"/>
                <w:szCs w:val="22"/>
              </w:rPr>
              <w:t>500</w:t>
            </w:r>
          </w:p>
          <w:p w14:paraId="52AD4ABB" w14:textId="77777777" w:rsidR="009573A1" w:rsidRPr="0035100D" w:rsidRDefault="00813FC1">
            <w:pPr>
              <w:spacing w:before="44"/>
              <w:ind w:left="330" w:right="328"/>
              <w:jc w:val="center"/>
              <w:rPr>
                <w:rFonts w:ascii="Proxima Nova" w:eastAsia="Tahoma" w:hAnsi="Proxima Nova" w:cs="Tahoma"/>
                <w:sz w:val="22"/>
                <w:szCs w:val="22"/>
              </w:rPr>
            </w:pPr>
            <w:r w:rsidRPr="0035100D">
              <w:rPr>
                <w:rFonts w:ascii="Proxima Nova" w:eastAsia="Tahoma" w:hAnsi="Proxima Nova" w:cs="Tahoma"/>
                <w:w w:val="99"/>
                <w:sz w:val="22"/>
                <w:szCs w:val="22"/>
              </w:rPr>
              <w:t>36</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300</w:t>
            </w:r>
          </w:p>
          <w:p w14:paraId="5D18C3F2" w14:textId="77777777" w:rsidR="009573A1" w:rsidRPr="0035100D" w:rsidRDefault="00813FC1">
            <w:pPr>
              <w:spacing w:before="41"/>
              <w:ind w:left="330" w:right="328"/>
              <w:jc w:val="center"/>
              <w:rPr>
                <w:rFonts w:ascii="Proxima Nova" w:eastAsia="Tahoma" w:hAnsi="Proxima Nova" w:cs="Tahoma"/>
                <w:sz w:val="22"/>
                <w:szCs w:val="22"/>
              </w:rPr>
            </w:pPr>
            <w:r w:rsidRPr="0035100D">
              <w:rPr>
                <w:rFonts w:ascii="Proxima Nova" w:eastAsia="Tahoma" w:hAnsi="Proxima Nova" w:cs="Tahoma"/>
                <w:w w:val="99"/>
                <w:sz w:val="22"/>
                <w:szCs w:val="22"/>
              </w:rPr>
              <w:t>25</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400</w:t>
            </w:r>
          </w:p>
          <w:p w14:paraId="1A21F6DB" w14:textId="77777777" w:rsidR="009573A1" w:rsidRPr="0035100D" w:rsidRDefault="00813FC1">
            <w:pPr>
              <w:spacing w:before="41"/>
              <w:ind w:left="390" w:right="388"/>
              <w:jc w:val="center"/>
              <w:rPr>
                <w:rFonts w:ascii="Proxima Nova" w:eastAsia="Tahoma" w:hAnsi="Proxima Nova" w:cs="Tahoma"/>
                <w:sz w:val="22"/>
                <w:szCs w:val="22"/>
              </w:rPr>
            </w:pPr>
            <w:r w:rsidRPr="0035100D">
              <w:rPr>
                <w:rFonts w:ascii="Proxima Nova" w:eastAsia="Tahoma" w:hAnsi="Proxima Nova" w:cs="Tahoma"/>
                <w:w w:val="99"/>
                <w:sz w:val="22"/>
                <w:szCs w:val="22"/>
              </w:rPr>
              <w:t>2</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000</w:t>
            </w:r>
          </w:p>
          <w:p w14:paraId="2407DE2B" w14:textId="77777777" w:rsidR="009573A1" w:rsidRPr="0035100D" w:rsidRDefault="00813FC1">
            <w:pPr>
              <w:spacing w:before="44"/>
              <w:ind w:left="390" w:right="388"/>
              <w:jc w:val="center"/>
              <w:rPr>
                <w:rFonts w:ascii="Proxima Nova" w:eastAsia="Tahoma" w:hAnsi="Proxima Nova" w:cs="Tahoma"/>
                <w:sz w:val="22"/>
                <w:szCs w:val="22"/>
              </w:rPr>
            </w:pPr>
            <w:r w:rsidRPr="0035100D">
              <w:rPr>
                <w:rFonts w:ascii="Proxima Nova" w:eastAsia="Tahoma" w:hAnsi="Proxima Nova" w:cs="Tahoma"/>
                <w:w w:val="99"/>
                <w:sz w:val="22"/>
                <w:szCs w:val="22"/>
              </w:rPr>
              <w:t>3</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200</w:t>
            </w:r>
          </w:p>
          <w:p w14:paraId="5CE2CA59" w14:textId="77777777" w:rsidR="009573A1" w:rsidRPr="0035100D" w:rsidRDefault="00813FC1">
            <w:pPr>
              <w:spacing w:before="41"/>
              <w:ind w:left="481" w:right="481"/>
              <w:jc w:val="center"/>
              <w:rPr>
                <w:rFonts w:ascii="Proxima Nova" w:eastAsia="Tahoma" w:hAnsi="Proxima Nova" w:cs="Tahoma"/>
                <w:sz w:val="22"/>
                <w:szCs w:val="22"/>
              </w:rPr>
            </w:pPr>
            <w:r w:rsidRPr="0035100D">
              <w:rPr>
                <w:rFonts w:ascii="Proxima Nova" w:eastAsia="Tahoma" w:hAnsi="Proxima Nova" w:cs="Tahoma"/>
                <w:w w:val="99"/>
                <w:sz w:val="22"/>
                <w:szCs w:val="22"/>
              </w:rPr>
              <w:t>600</w:t>
            </w:r>
          </w:p>
          <w:p w14:paraId="0379910D" w14:textId="77777777" w:rsidR="009573A1" w:rsidRPr="0035100D" w:rsidRDefault="00813FC1">
            <w:pPr>
              <w:spacing w:before="41"/>
              <w:ind w:left="330" w:right="328"/>
              <w:jc w:val="center"/>
              <w:rPr>
                <w:rFonts w:ascii="Proxima Nova" w:eastAsia="Tahoma" w:hAnsi="Proxima Nova" w:cs="Tahoma"/>
                <w:sz w:val="22"/>
                <w:szCs w:val="22"/>
              </w:rPr>
            </w:pPr>
            <w:r w:rsidRPr="0035100D">
              <w:rPr>
                <w:rFonts w:ascii="Proxima Nova" w:eastAsia="Tahoma" w:hAnsi="Proxima Nova" w:cs="Tahoma"/>
                <w:w w:val="99"/>
                <w:sz w:val="22"/>
                <w:szCs w:val="22"/>
              </w:rPr>
              <w:t>31</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200</w:t>
            </w:r>
          </w:p>
          <w:p w14:paraId="69BE5598" w14:textId="77777777" w:rsidR="009573A1" w:rsidRPr="0035100D" w:rsidRDefault="00813FC1">
            <w:pPr>
              <w:spacing w:before="44"/>
              <w:ind w:left="390" w:right="388"/>
              <w:jc w:val="center"/>
              <w:rPr>
                <w:rFonts w:ascii="Proxima Nova" w:eastAsia="Tahoma" w:hAnsi="Proxima Nova" w:cs="Tahoma"/>
                <w:sz w:val="22"/>
                <w:szCs w:val="22"/>
              </w:rPr>
            </w:pPr>
            <w:r w:rsidRPr="0035100D">
              <w:rPr>
                <w:rFonts w:ascii="Proxima Nova" w:eastAsia="Tahoma" w:hAnsi="Proxima Nova" w:cs="Tahoma"/>
                <w:w w:val="99"/>
                <w:sz w:val="22"/>
                <w:szCs w:val="22"/>
              </w:rPr>
              <w:t>5</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100</w:t>
            </w:r>
          </w:p>
          <w:p w14:paraId="45E69910" w14:textId="77777777" w:rsidR="009573A1" w:rsidRPr="0035100D" w:rsidRDefault="00813FC1">
            <w:pPr>
              <w:spacing w:before="41"/>
              <w:ind w:left="390" w:right="388"/>
              <w:jc w:val="center"/>
              <w:rPr>
                <w:rFonts w:ascii="Proxima Nova" w:eastAsia="Tahoma" w:hAnsi="Proxima Nova" w:cs="Tahoma"/>
                <w:sz w:val="22"/>
                <w:szCs w:val="22"/>
              </w:rPr>
            </w:pPr>
            <w:r w:rsidRPr="0035100D">
              <w:rPr>
                <w:rFonts w:ascii="Proxima Nova" w:eastAsia="Tahoma" w:hAnsi="Proxima Nova" w:cs="Tahoma"/>
                <w:w w:val="99"/>
                <w:sz w:val="22"/>
                <w:szCs w:val="22"/>
              </w:rPr>
              <w:t>1</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632</w:t>
            </w:r>
          </w:p>
          <w:p w14:paraId="3A8AC36B" w14:textId="77777777" w:rsidR="009573A1" w:rsidRPr="0035100D" w:rsidRDefault="00813FC1">
            <w:pPr>
              <w:spacing w:before="41"/>
              <w:ind w:left="390" w:right="388"/>
              <w:jc w:val="center"/>
              <w:rPr>
                <w:rFonts w:ascii="Proxima Nova" w:eastAsia="Tahoma" w:hAnsi="Proxima Nova" w:cs="Tahoma"/>
                <w:sz w:val="22"/>
                <w:szCs w:val="22"/>
              </w:rPr>
            </w:pPr>
            <w:r w:rsidRPr="0035100D">
              <w:rPr>
                <w:rFonts w:ascii="Proxima Nova" w:eastAsia="Tahoma" w:hAnsi="Proxima Nova" w:cs="Tahoma"/>
                <w:w w:val="99"/>
                <w:sz w:val="22"/>
                <w:szCs w:val="22"/>
              </w:rPr>
              <w:t>3</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468</w:t>
            </w:r>
          </w:p>
          <w:p w14:paraId="7877BA15" w14:textId="77777777" w:rsidR="009573A1" w:rsidRPr="0035100D" w:rsidRDefault="00813FC1">
            <w:pPr>
              <w:spacing w:before="41"/>
              <w:ind w:left="481" w:right="481"/>
              <w:jc w:val="center"/>
              <w:rPr>
                <w:rFonts w:ascii="Proxima Nova" w:eastAsia="Tahoma" w:hAnsi="Proxima Nova" w:cs="Tahoma"/>
                <w:sz w:val="22"/>
                <w:szCs w:val="22"/>
              </w:rPr>
            </w:pPr>
            <w:r w:rsidRPr="0035100D">
              <w:rPr>
                <w:rFonts w:ascii="Proxima Nova" w:eastAsia="Tahoma" w:hAnsi="Proxima Nova" w:cs="Tahoma"/>
                <w:w w:val="99"/>
                <w:sz w:val="22"/>
                <w:szCs w:val="22"/>
              </w:rPr>
              <w:t>600</w:t>
            </w:r>
          </w:p>
          <w:p w14:paraId="242AAC25" w14:textId="77777777" w:rsidR="009573A1" w:rsidRPr="0035100D" w:rsidRDefault="00813FC1">
            <w:pPr>
              <w:spacing w:before="44"/>
              <w:ind w:left="390" w:right="388"/>
              <w:jc w:val="center"/>
              <w:rPr>
                <w:rFonts w:ascii="Proxima Nova" w:eastAsia="Tahoma" w:hAnsi="Proxima Nova" w:cs="Tahoma"/>
                <w:sz w:val="22"/>
                <w:szCs w:val="22"/>
              </w:rPr>
            </w:pPr>
            <w:r w:rsidRPr="0035100D">
              <w:rPr>
                <w:rFonts w:ascii="Proxima Nova" w:eastAsia="Tahoma" w:hAnsi="Proxima Nova" w:cs="Tahoma"/>
                <w:w w:val="99"/>
                <w:sz w:val="22"/>
                <w:szCs w:val="22"/>
              </w:rPr>
              <w:t>2</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868</w:t>
            </w:r>
          </w:p>
        </w:tc>
        <w:tc>
          <w:tcPr>
            <w:tcW w:w="1431" w:type="dxa"/>
            <w:tcBorders>
              <w:top w:val="single" w:sz="16" w:space="0" w:color="000000"/>
              <w:left w:val="single" w:sz="16" w:space="0" w:color="000000"/>
              <w:bottom w:val="single" w:sz="16" w:space="0" w:color="000000"/>
              <w:right w:val="single" w:sz="12" w:space="0" w:color="000000"/>
            </w:tcBorders>
          </w:tcPr>
          <w:p w14:paraId="141ACC4E" w14:textId="77777777" w:rsidR="009573A1" w:rsidRPr="0035100D" w:rsidRDefault="00813FC1">
            <w:pPr>
              <w:spacing w:line="240" w:lineRule="exact"/>
              <w:ind w:left="328" w:right="326"/>
              <w:jc w:val="center"/>
              <w:rPr>
                <w:rFonts w:ascii="Proxima Nova" w:eastAsia="Tahoma" w:hAnsi="Proxima Nova" w:cs="Tahoma"/>
                <w:sz w:val="22"/>
                <w:szCs w:val="22"/>
              </w:rPr>
            </w:pPr>
            <w:r w:rsidRPr="0035100D">
              <w:rPr>
                <w:rFonts w:ascii="Proxima Nova" w:eastAsia="Tahoma" w:hAnsi="Proxima Nova" w:cs="Tahoma"/>
                <w:w w:val="99"/>
                <w:position w:val="-1"/>
                <w:sz w:val="22"/>
                <w:szCs w:val="22"/>
              </w:rPr>
              <w:t>39</w:t>
            </w:r>
            <w:r w:rsidRPr="0035100D">
              <w:rPr>
                <w:rFonts w:ascii="Proxima Nova" w:eastAsia="Tahoma" w:hAnsi="Proxima Nova" w:cs="Tahoma"/>
                <w:spacing w:val="-2"/>
                <w:w w:val="99"/>
                <w:position w:val="-1"/>
                <w:sz w:val="22"/>
                <w:szCs w:val="22"/>
              </w:rPr>
              <w:t>,</w:t>
            </w:r>
            <w:r w:rsidRPr="0035100D">
              <w:rPr>
                <w:rFonts w:ascii="Proxima Nova" w:eastAsia="Tahoma" w:hAnsi="Proxima Nova" w:cs="Tahoma"/>
                <w:w w:val="99"/>
                <w:position w:val="-1"/>
                <w:sz w:val="22"/>
                <w:szCs w:val="22"/>
              </w:rPr>
              <w:t>000</w:t>
            </w:r>
          </w:p>
          <w:p w14:paraId="631C7D0A" w14:textId="77777777" w:rsidR="009573A1" w:rsidRPr="0035100D" w:rsidRDefault="00813FC1">
            <w:pPr>
              <w:spacing w:before="41"/>
              <w:ind w:left="479" w:right="479"/>
              <w:jc w:val="center"/>
              <w:rPr>
                <w:rFonts w:ascii="Proxima Nova" w:eastAsia="Tahoma" w:hAnsi="Proxima Nova" w:cs="Tahoma"/>
                <w:sz w:val="22"/>
                <w:szCs w:val="22"/>
              </w:rPr>
            </w:pPr>
            <w:r w:rsidRPr="0035100D">
              <w:rPr>
                <w:rFonts w:ascii="Proxima Nova" w:eastAsia="Tahoma" w:hAnsi="Proxima Nova" w:cs="Tahoma"/>
                <w:w w:val="99"/>
                <w:sz w:val="22"/>
                <w:szCs w:val="22"/>
              </w:rPr>
              <w:t>860</w:t>
            </w:r>
          </w:p>
          <w:p w14:paraId="56F5C505" w14:textId="77777777" w:rsidR="009573A1" w:rsidRPr="0035100D" w:rsidRDefault="00813FC1">
            <w:pPr>
              <w:spacing w:before="41"/>
              <w:ind w:left="479" w:right="479"/>
              <w:jc w:val="center"/>
              <w:rPr>
                <w:rFonts w:ascii="Proxima Nova" w:eastAsia="Tahoma" w:hAnsi="Proxima Nova" w:cs="Tahoma"/>
                <w:sz w:val="22"/>
                <w:szCs w:val="22"/>
              </w:rPr>
            </w:pPr>
            <w:r w:rsidRPr="0035100D">
              <w:rPr>
                <w:rFonts w:ascii="Proxima Nova" w:eastAsia="Tahoma" w:hAnsi="Proxima Nova" w:cs="Tahoma"/>
                <w:w w:val="99"/>
                <w:sz w:val="22"/>
                <w:szCs w:val="22"/>
              </w:rPr>
              <w:t>650</w:t>
            </w:r>
          </w:p>
          <w:p w14:paraId="2D94293C" w14:textId="77777777" w:rsidR="009573A1" w:rsidRPr="0035100D" w:rsidRDefault="00813FC1">
            <w:pPr>
              <w:spacing w:before="44"/>
              <w:ind w:left="328" w:right="326"/>
              <w:jc w:val="center"/>
              <w:rPr>
                <w:rFonts w:ascii="Proxima Nova" w:eastAsia="Tahoma" w:hAnsi="Proxima Nova" w:cs="Tahoma"/>
                <w:sz w:val="22"/>
                <w:szCs w:val="22"/>
              </w:rPr>
            </w:pPr>
            <w:r w:rsidRPr="0035100D">
              <w:rPr>
                <w:rFonts w:ascii="Proxima Nova" w:eastAsia="Tahoma" w:hAnsi="Proxima Nova" w:cs="Tahoma"/>
                <w:w w:val="99"/>
                <w:sz w:val="22"/>
                <w:szCs w:val="22"/>
              </w:rPr>
              <w:t>40</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510</w:t>
            </w:r>
          </w:p>
          <w:p w14:paraId="27FEA329" w14:textId="77777777" w:rsidR="009573A1" w:rsidRPr="0035100D" w:rsidRDefault="00813FC1">
            <w:pPr>
              <w:spacing w:before="41"/>
              <w:ind w:left="328" w:right="326"/>
              <w:jc w:val="center"/>
              <w:rPr>
                <w:rFonts w:ascii="Proxima Nova" w:eastAsia="Tahoma" w:hAnsi="Proxima Nova" w:cs="Tahoma"/>
                <w:sz w:val="22"/>
                <w:szCs w:val="22"/>
              </w:rPr>
            </w:pPr>
            <w:r w:rsidRPr="0035100D">
              <w:rPr>
                <w:rFonts w:ascii="Proxima Nova" w:eastAsia="Tahoma" w:hAnsi="Proxima Nova" w:cs="Tahoma"/>
                <w:w w:val="99"/>
                <w:sz w:val="22"/>
                <w:szCs w:val="22"/>
              </w:rPr>
              <w:t>28</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000</w:t>
            </w:r>
          </w:p>
          <w:p w14:paraId="6EC636DB" w14:textId="77777777" w:rsidR="009573A1" w:rsidRPr="0035100D" w:rsidRDefault="00813FC1">
            <w:pPr>
              <w:spacing w:before="41"/>
              <w:ind w:left="388" w:right="386"/>
              <w:jc w:val="center"/>
              <w:rPr>
                <w:rFonts w:ascii="Proxima Nova" w:eastAsia="Tahoma" w:hAnsi="Proxima Nova" w:cs="Tahoma"/>
                <w:sz w:val="22"/>
                <w:szCs w:val="22"/>
              </w:rPr>
            </w:pPr>
            <w:r w:rsidRPr="0035100D">
              <w:rPr>
                <w:rFonts w:ascii="Proxima Nova" w:eastAsia="Tahoma" w:hAnsi="Proxima Nova" w:cs="Tahoma"/>
                <w:w w:val="99"/>
                <w:sz w:val="22"/>
                <w:szCs w:val="22"/>
              </w:rPr>
              <w:t>2</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600</w:t>
            </w:r>
          </w:p>
          <w:p w14:paraId="45335D07" w14:textId="77777777" w:rsidR="009573A1" w:rsidRPr="0035100D" w:rsidRDefault="00813FC1">
            <w:pPr>
              <w:spacing w:before="44"/>
              <w:ind w:left="388" w:right="386"/>
              <w:jc w:val="center"/>
              <w:rPr>
                <w:rFonts w:ascii="Proxima Nova" w:eastAsia="Tahoma" w:hAnsi="Proxima Nova" w:cs="Tahoma"/>
                <w:sz w:val="22"/>
                <w:szCs w:val="22"/>
              </w:rPr>
            </w:pPr>
            <w:r w:rsidRPr="0035100D">
              <w:rPr>
                <w:rFonts w:ascii="Proxima Nova" w:eastAsia="Tahoma" w:hAnsi="Proxima Nova" w:cs="Tahoma"/>
                <w:w w:val="99"/>
                <w:sz w:val="22"/>
                <w:szCs w:val="22"/>
              </w:rPr>
              <w:t>3</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000</w:t>
            </w:r>
          </w:p>
          <w:p w14:paraId="5E84BDEB" w14:textId="77777777" w:rsidR="009573A1" w:rsidRPr="0035100D" w:rsidRDefault="00813FC1">
            <w:pPr>
              <w:spacing w:before="41"/>
              <w:ind w:left="479" w:right="479"/>
              <w:jc w:val="center"/>
              <w:rPr>
                <w:rFonts w:ascii="Proxima Nova" w:eastAsia="Tahoma" w:hAnsi="Proxima Nova" w:cs="Tahoma"/>
                <w:sz w:val="22"/>
                <w:szCs w:val="22"/>
              </w:rPr>
            </w:pPr>
            <w:r w:rsidRPr="0035100D">
              <w:rPr>
                <w:rFonts w:ascii="Proxima Nova" w:eastAsia="Tahoma" w:hAnsi="Proxima Nova" w:cs="Tahoma"/>
                <w:w w:val="99"/>
                <w:sz w:val="22"/>
                <w:szCs w:val="22"/>
              </w:rPr>
              <w:t>680</w:t>
            </w:r>
          </w:p>
          <w:p w14:paraId="2576BB30" w14:textId="77777777" w:rsidR="009573A1" w:rsidRPr="0035100D" w:rsidRDefault="00813FC1">
            <w:pPr>
              <w:spacing w:before="41"/>
              <w:ind w:left="328" w:right="326"/>
              <w:jc w:val="center"/>
              <w:rPr>
                <w:rFonts w:ascii="Proxima Nova" w:eastAsia="Tahoma" w:hAnsi="Proxima Nova" w:cs="Tahoma"/>
                <w:sz w:val="22"/>
                <w:szCs w:val="22"/>
              </w:rPr>
            </w:pPr>
            <w:r w:rsidRPr="0035100D">
              <w:rPr>
                <w:rFonts w:ascii="Proxima Nova" w:eastAsia="Tahoma" w:hAnsi="Proxima Nova" w:cs="Tahoma"/>
                <w:w w:val="99"/>
                <w:sz w:val="22"/>
                <w:szCs w:val="22"/>
              </w:rPr>
              <w:t>34</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280</w:t>
            </w:r>
          </w:p>
          <w:p w14:paraId="56F7D99B" w14:textId="77777777" w:rsidR="009573A1" w:rsidRPr="0035100D" w:rsidRDefault="00813FC1">
            <w:pPr>
              <w:spacing w:before="44"/>
              <w:ind w:left="388" w:right="386"/>
              <w:jc w:val="center"/>
              <w:rPr>
                <w:rFonts w:ascii="Proxima Nova" w:eastAsia="Tahoma" w:hAnsi="Proxima Nova" w:cs="Tahoma"/>
                <w:sz w:val="22"/>
                <w:szCs w:val="22"/>
              </w:rPr>
            </w:pPr>
            <w:r w:rsidRPr="0035100D">
              <w:rPr>
                <w:rFonts w:ascii="Proxima Nova" w:eastAsia="Tahoma" w:hAnsi="Proxima Nova" w:cs="Tahoma"/>
                <w:w w:val="99"/>
                <w:sz w:val="22"/>
                <w:szCs w:val="22"/>
              </w:rPr>
              <w:t>6</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230</w:t>
            </w:r>
          </w:p>
          <w:p w14:paraId="7D63FFD9" w14:textId="77777777" w:rsidR="009573A1" w:rsidRPr="0035100D" w:rsidRDefault="00813FC1">
            <w:pPr>
              <w:spacing w:before="41"/>
              <w:ind w:left="388" w:right="386"/>
              <w:jc w:val="center"/>
              <w:rPr>
                <w:rFonts w:ascii="Proxima Nova" w:eastAsia="Tahoma" w:hAnsi="Proxima Nova" w:cs="Tahoma"/>
                <w:sz w:val="22"/>
                <w:szCs w:val="22"/>
              </w:rPr>
            </w:pPr>
            <w:r w:rsidRPr="0035100D">
              <w:rPr>
                <w:rFonts w:ascii="Proxima Nova" w:eastAsia="Tahoma" w:hAnsi="Proxima Nova" w:cs="Tahoma"/>
                <w:w w:val="99"/>
                <w:sz w:val="22"/>
                <w:szCs w:val="22"/>
              </w:rPr>
              <w:t>1</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994</w:t>
            </w:r>
          </w:p>
          <w:p w14:paraId="005B214C" w14:textId="77777777" w:rsidR="009573A1" w:rsidRPr="0035100D" w:rsidRDefault="00813FC1">
            <w:pPr>
              <w:spacing w:before="41"/>
              <w:ind w:left="388" w:right="386"/>
              <w:jc w:val="center"/>
              <w:rPr>
                <w:rFonts w:ascii="Proxima Nova" w:eastAsia="Tahoma" w:hAnsi="Proxima Nova" w:cs="Tahoma"/>
                <w:sz w:val="22"/>
                <w:szCs w:val="22"/>
              </w:rPr>
            </w:pPr>
            <w:r w:rsidRPr="0035100D">
              <w:rPr>
                <w:rFonts w:ascii="Proxima Nova" w:eastAsia="Tahoma" w:hAnsi="Proxima Nova" w:cs="Tahoma"/>
                <w:w w:val="99"/>
                <w:sz w:val="22"/>
                <w:szCs w:val="22"/>
              </w:rPr>
              <w:t>4</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236</w:t>
            </w:r>
          </w:p>
          <w:p w14:paraId="4318FEA8" w14:textId="77777777" w:rsidR="009573A1" w:rsidRPr="0035100D" w:rsidRDefault="00813FC1">
            <w:pPr>
              <w:spacing w:before="41"/>
              <w:ind w:left="479" w:right="479"/>
              <w:jc w:val="center"/>
              <w:rPr>
                <w:rFonts w:ascii="Proxima Nova" w:eastAsia="Tahoma" w:hAnsi="Proxima Nova" w:cs="Tahoma"/>
                <w:sz w:val="22"/>
                <w:szCs w:val="22"/>
              </w:rPr>
            </w:pPr>
            <w:r w:rsidRPr="0035100D">
              <w:rPr>
                <w:rFonts w:ascii="Proxima Nova" w:eastAsia="Tahoma" w:hAnsi="Proxima Nova" w:cs="Tahoma"/>
                <w:w w:val="99"/>
                <w:sz w:val="22"/>
                <w:szCs w:val="22"/>
              </w:rPr>
              <w:t>600</w:t>
            </w:r>
          </w:p>
          <w:p w14:paraId="30EE46A7" w14:textId="77777777" w:rsidR="009573A1" w:rsidRPr="0035100D" w:rsidRDefault="00813FC1">
            <w:pPr>
              <w:spacing w:before="44"/>
              <w:ind w:left="388" w:right="386"/>
              <w:jc w:val="center"/>
              <w:rPr>
                <w:rFonts w:ascii="Proxima Nova" w:eastAsia="Tahoma" w:hAnsi="Proxima Nova" w:cs="Tahoma"/>
                <w:sz w:val="22"/>
                <w:szCs w:val="22"/>
              </w:rPr>
            </w:pPr>
            <w:r w:rsidRPr="0035100D">
              <w:rPr>
                <w:rFonts w:ascii="Proxima Nova" w:eastAsia="Tahoma" w:hAnsi="Proxima Nova" w:cs="Tahoma"/>
                <w:w w:val="99"/>
                <w:sz w:val="22"/>
                <w:szCs w:val="22"/>
              </w:rPr>
              <w:t>3</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636</w:t>
            </w:r>
          </w:p>
        </w:tc>
      </w:tr>
      <w:tr w:rsidR="009573A1" w:rsidRPr="0035100D" w14:paraId="0878B912" w14:textId="77777777">
        <w:trPr>
          <w:trHeight w:hRule="exact" w:val="293"/>
        </w:trPr>
        <w:tc>
          <w:tcPr>
            <w:tcW w:w="4366" w:type="dxa"/>
            <w:tcBorders>
              <w:top w:val="single" w:sz="16" w:space="0" w:color="000000"/>
              <w:left w:val="single" w:sz="12" w:space="0" w:color="000000"/>
              <w:bottom w:val="single" w:sz="16" w:space="0" w:color="000000"/>
              <w:right w:val="single" w:sz="16" w:space="0" w:color="000000"/>
            </w:tcBorders>
          </w:tcPr>
          <w:p w14:paraId="26641D36" w14:textId="77777777" w:rsidR="009573A1" w:rsidRPr="0035100D" w:rsidRDefault="00813FC1">
            <w:pPr>
              <w:spacing w:line="240" w:lineRule="exact"/>
              <w:ind w:left="1446" w:right="1445"/>
              <w:jc w:val="center"/>
              <w:rPr>
                <w:rFonts w:ascii="Proxima Nova" w:eastAsia="Tahoma" w:hAnsi="Proxima Nova" w:cs="Tahoma"/>
                <w:sz w:val="22"/>
                <w:szCs w:val="22"/>
              </w:rPr>
            </w:pPr>
            <w:r w:rsidRPr="0035100D">
              <w:rPr>
                <w:rFonts w:ascii="Proxima Nova" w:eastAsia="Tahoma" w:hAnsi="Proxima Nova" w:cs="Tahoma"/>
                <w:position w:val="-1"/>
                <w:sz w:val="22"/>
                <w:szCs w:val="22"/>
              </w:rPr>
              <w:t>Balance</w:t>
            </w:r>
            <w:r w:rsidRPr="0035100D">
              <w:rPr>
                <w:rFonts w:ascii="Proxima Nova" w:eastAsia="Tahoma" w:hAnsi="Proxima Nova" w:cs="Tahoma"/>
                <w:spacing w:val="-7"/>
                <w:position w:val="-1"/>
                <w:sz w:val="22"/>
                <w:szCs w:val="22"/>
              </w:rPr>
              <w:t xml:space="preserve"> </w:t>
            </w:r>
            <w:r w:rsidRPr="0035100D">
              <w:rPr>
                <w:rFonts w:ascii="Proxima Nova" w:eastAsia="Tahoma" w:hAnsi="Proxima Nova" w:cs="Tahoma"/>
                <w:w w:val="99"/>
                <w:position w:val="-1"/>
                <w:sz w:val="22"/>
                <w:szCs w:val="22"/>
              </w:rPr>
              <w:t>Sheet</w:t>
            </w:r>
          </w:p>
        </w:tc>
        <w:tc>
          <w:tcPr>
            <w:tcW w:w="1435" w:type="dxa"/>
            <w:tcBorders>
              <w:top w:val="single" w:sz="16" w:space="0" w:color="000000"/>
              <w:left w:val="single" w:sz="16" w:space="0" w:color="000000"/>
              <w:bottom w:val="single" w:sz="16" w:space="0" w:color="000000"/>
              <w:right w:val="single" w:sz="16" w:space="0" w:color="000000"/>
            </w:tcBorders>
          </w:tcPr>
          <w:p w14:paraId="69C15E22" w14:textId="77777777" w:rsidR="009573A1" w:rsidRPr="0035100D" w:rsidRDefault="009573A1"/>
        </w:tc>
        <w:tc>
          <w:tcPr>
            <w:tcW w:w="1431" w:type="dxa"/>
            <w:tcBorders>
              <w:top w:val="single" w:sz="16" w:space="0" w:color="000000"/>
              <w:left w:val="single" w:sz="16" w:space="0" w:color="000000"/>
              <w:bottom w:val="single" w:sz="16" w:space="0" w:color="000000"/>
              <w:right w:val="single" w:sz="12" w:space="0" w:color="000000"/>
            </w:tcBorders>
          </w:tcPr>
          <w:p w14:paraId="3A451D10" w14:textId="77777777" w:rsidR="009573A1" w:rsidRPr="0035100D" w:rsidRDefault="009573A1"/>
        </w:tc>
      </w:tr>
      <w:tr w:rsidR="009573A1" w:rsidRPr="0035100D" w14:paraId="2713CB0F" w14:textId="77777777">
        <w:trPr>
          <w:trHeight w:hRule="exact" w:val="938"/>
        </w:trPr>
        <w:tc>
          <w:tcPr>
            <w:tcW w:w="4366" w:type="dxa"/>
            <w:tcBorders>
              <w:top w:val="single" w:sz="16" w:space="0" w:color="000000"/>
              <w:left w:val="single" w:sz="12" w:space="0" w:color="000000"/>
              <w:bottom w:val="single" w:sz="7" w:space="0" w:color="000000"/>
              <w:right w:val="single" w:sz="16" w:space="0" w:color="000000"/>
            </w:tcBorders>
          </w:tcPr>
          <w:p w14:paraId="1A609B3E" w14:textId="77777777" w:rsidR="009573A1" w:rsidRPr="0035100D" w:rsidRDefault="00813FC1">
            <w:pPr>
              <w:spacing w:line="280" w:lineRule="exact"/>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q</w:t>
            </w:r>
            <w:r w:rsidRPr="0035100D">
              <w:rPr>
                <w:rFonts w:ascii="Proxima Nova" w:eastAsia="Tahoma" w:hAnsi="Proxima Nova" w:cs="Tahoma"/>
                <w:sz w:val="22"/>
                <w:szCs w:val="22"/>
              </w:rPr>
              <w:t>ui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ca</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al</w:t>
            </w:r>
          </w:p>
          <w:p w14:paraId="073059BE" w14:textId="77777777" w:rsidR="009573A1" w:rsidRPr="0035100D" w:rsidRDefault="00813FC1">
            <w:pPr>
              <w:spacing w:before="13"/>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00537964">
              <w:rPr>
                <w:rFonts w:ascii="Proxima Nova" w:hAnsi="Proxima Nova" w:cs="Arial"/>
              </w:rPr>
              <w:t>Other equity</w:t>
            </w:r>
          </w:p>
          <w:p w14:paraId="64EF74AF" w14:textId="77777777" w:rsidR="009573A1" w:rsidRPr="0035100D" w:rsidRDefault="00813FC1">
            <w:pPr>
              <w:spacing w:before="13"/>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z w:val="22"/>
                <w:szCs w:val="22"/>
              </w:rPr>
              <w:t>De</w:t>
            </w:r>
            <w:r w:rsidRPr="0035100D">
              <w:rPr>
                <w:rFonts w:ascii="Proxima Nova" w:eastAsia="Tahoma" w:hAnsi="Proxima Nova" w:cs="Tahoma"/>
                <w:spacing w:val="-1"/>
                <w:sz w:val="22"/>
                <w:szCs w:val="22"/>
              </w:rPr>
              <w:t>b</w:t>
            </w:r>
            <w:r w:rsidRPr="0035100D">
              <w:rPr>
                <w:rFonts w:ascii="Proxima Nova" w:eastAsia="Tahoma" w:hAnsi="Proxima Nova" w:cs="Tahoma"/>
                <w:sz w:val="22"/>
                <w:szCs w:val="22"/>
              </w:rPr>
              <w:t>t</w:t>
            </w:r>
          </w:p>
        </w:tc>
        <w:tc>
          <w:tcPr>
            <w:tcW w:w="1435" w:type="dxa"/>
            <w:tcBorders>
              <w:top w:val="single" w:sz="16" w:space="0" w:color="000000"/>
              <w:left w:val="single" w:sz="16" w:space="0" w:color="000000"/>
              <w:bottom w:val="single" w:sz="16" w:space="0" w:color="000000"/>
              <w:right w:val="single" w:sz="16" w:space="0" w:color="000000"/>
            </w:tcBorders>
          </w:tcPr>
          <w:p w14:paraId="515C5349" w14:textId="77777777" w:rsidR="009573A1" w:rsidRPr="0035100D" w:rsidRDefault="00813FC1">
            <w:pPr>
              <w:spacing w:line="240" w:lineRule="exact"/>
              <w:ind w:left="426"/>
              <w:rPr>
                <w:rFonts w:ascii="Proxima Nova" w:eastAsia="Tahoma" w:hAnsi="Proxima Nova" w:cs="Tahoma"/>
                <w:sz w:val="22"/>
                <w:szCs w:val="22"/>
              </w:rPr>
            </w:pPr>
            <w:r w:rsidRPr="0035100D">
              <w:rPr>
                <w:rFonts w:ascii="Proxima Nova" w:eastAsia="Tahoma" w:hAnsi="Proxima Nova" w:cs="Tahoma"/>
                <w:position w:val="-1"/>
                <w:sz w:val="22"/>
                <w:szCs w:val="22"/>
              </w:rPr>
              <w:t>5</w:t>
            </w:r>
            <w:r w:rsidRPr="0035100D">
              <w:rPr>
                <w:rFonts w:ascii="Proxima Nova" w:eastAsia="Tahoma" w:hAnsi="Proxima Nova" w:cs="Tahoma"/>
                <w:spacing w:val="-2"/>
                <w:position w:val="-1"/>
                <w:sz w:val="22"/>
                <w:szCs w:val="22"/>
              </w:rPr>
              <w:t>,</w:t>
            </w:r>
            <w:r w:rsidRPr="0035100D">
              <w:rPr>
                <w:rFonts w:ascii="Proxima Nova" w:eastAsia="Tahoma" w:hAnsi="Proxima Nova" w:cs="Tahoma"/>
                <w:position w:val="-1"/>
                <w:sz w:val="22"/>
                <w:szCs w:val="22"/>
              </w:rPr>
              <w:t>000</w:t>
            </w:r>
          </w:p>
          <w:p w14:paraId="5DF3FF12" w14:textId="77777777" w:rsidR="009573A1" w:rsidRPr="0035100D" w:rsidRDefault="00813FC1">
            <w:pPr>
              <w:spacing w:before="41"/>
              <w:ind w:left="366"/>
              <w:rPr>
                <w:rFonts w:ascii="Proxima Nova" w:eastAsia="Tahoma" w:hAnsi="Proxima Nova" w:cs="Tahoma"/>
                <w:sz w:val="22"/>
                <w:szCs w:val="22"/>
              </w:rPr>
            </w:pPr>
            <w:r w:rsidRPr="0035100D">
              <w:rPr>
                <w:rFonts w:ascii="Proxima Nova" w:eastAsia="Tahoma" w:hAnsi="Proxima Nova" w:cs="Tahoma"/>
                <w:sz w:val="22"/>
                <w:szCs w:val="22"/>
              </w:rPr>
              <w:t>12</w:t>
            </w:r>
            <w:r w:rsidRPr="0035100D">
              <w:rPr>
                <w:rFonts w:ascii="Proxima Nova" w:eastAsia="Tahoma" w:hAnsi="Proxima Nova" w:cs="Tahoma"/>
                <w:spacing w:val="-2"/>
                <w:sz w:val="22"/>
                <w:szCs w:val="22"/>
              </w:rPr>
              <w:t>,</w:t>
            </w:r>
            <w:r w:rsidRPr="0035100D">
              <w:rPr>
                <w:rFonts w:ascii="Proxima Nova" w:eastAsia="Tahoma" w:hAnsi="Proxima Nova" w:cs="Tahoma"/>
                <w:sz w:val="22"/>
                <w:szCs w:val="22"/>
              </w:rPr>
              <w:t>000</w:t>
            </w:r>
          </w:p>
          <w:p w14:paraId="748D306D" w14:textId="77777777" w:rsidR="009573A1" w:rsidRPr="0035100D" w:rsidRDefault="00813FC1">
            <w:pPr>
              <w:spacing w:before="41"/>
              <w:ind w:left="426"/>
              <w:rPr>
                <w:rFonts w:ascii="Proxima Nova" w:eastAsia="Tahoma" w:hAnsi="Proxima Nova" w:cs="Tahoma"/>
                <w:sz w:val="22"/>
                <w:szCs w:val="22"/>
              </w:rPr>
            </w:pPr>
            <w:r w:rsidRPr="0035100D">
              <w:rPr>
                <w:rFonts w:ascii="Proxima Nova" w:eastAsia="Tahoma" w:hAnsi="Proxima Nova" w:cs="Tahoma"/>
                <w:sz w:val="22"/>
                <w:szCs w:val="22"/>
              </w:rPr>
              <w:t>8</w:t>
            </w:r>
            <w:r w:rsidRPr="0035100D">
              <w:rPr>
                <w:rFonts w:ascii="Proxima Nova" w:eastAsia="Tahoma" w:hAnsi="Proxima Nova" w:cs="Tahoma"/>
                <w:spacing w:val="-2"/>
                <w:sz w:val="22"/>
                <w:szCs w:val="22"/>
              </w:rPr>
              <w:t>,</w:t>
            </w:r>
            <w:r w:rsidRPr="0035100D">
              <w:rPr>
                <w:rFonts w:ascii="Proxima Nova" w:eastAsia="Tahoma" w:hAnsi="Proxima Nova" w:cs="Tahoma"/>
                <w:sz w:val="22"/>
                <w:szCs w:val="22"/>
              </w:rPr>
              <w:t>000</w:t>
            </w:r>
          </w:p>
        </w:tc>
        <w:tc>
          <w:tcPr>
            <w:tcW w:w="1431" w:type="dxa"/>
            <w:tcBorders>
              <w:top w:val="single" w:sz="16" w:space="0" w:color="000000"/>
              <w:left w:val="single" w:sz="16" w:space="0" w:color="000000"/>
              <w:bottom w:val="single" w:sz="16" w:space="0" w:color="000000"/>
              <w:right w:val="single" w:sz="12" w:space="0" w:color="000000"/>
            </w:tcBorders>
          </w:tcPr>
          <w:p w14:paraId="6787AC19" w14:textId="77777777" w:rsidR="009573A1" w:rsidRPr="0035100D" w:rsidRDefault="00813FC1">
            <w:pPr>
              <w:spacing w:line="240" w:lineRule="exact"/>
              <w:ind w:left="426"/>
              <w:rPr>
                <w:rFonts w:ascii="Proxima Nova" w:eastAsia="Tahoma" w:hAnsi="Proxima Nova" w:cs="Tahoma"/>
                <w:sz w:val="22"/>
                <w:szCs w:val="22"/>
              </w:rPr>
            </w:pPr>
            <w:r w:rsidRPr="0035100D">
              <w:rPr>
                <w:rFonts w:ascii="Proxima Nova" w:eastAsia="Tahoma" w:hAnsi="Proxima Nova" w:cs="Tahoma"/>
                <w:position w:val="-1"/>
                <w:sz w:val="22"/>
                <w:szCs w:val="22"/>
              </w:rPr>
              <w:t>5</w:t>
            </w:r>
            <w:r w:rsidRPr="0035100D">
              <w:rPr>
                <w:rFonts w:ascii="Proxima Nova" w:eastAsia="Tahoma" w:hAnsi="Proxima Nova" w:cs="Tahoma"/>
                <w:spacing w:val="-2"/>
                <w:position w:val="-1"/>
                <w:sz w:val="22"/>
                <w:szCs w:val="22"/>
              </w:rPr>
              <w:t>,</w:t>
            </w:r>
            <w:r w:rsidRPr="0035100D">
              <w:rPr>
                <w:rFonts w:ascii="Proxima Nova" w:eastAsia="Tahoma" w:hAnsi="Proxima Nova" w:cs="Tahoma"/>
                <w:position w:val="-1"/>
                <w:sz w:val="22"/>
                <w:szCs w:val="22"/>
              </w:rPr>
              <w:t>000</w:t>
            </w:r>
          </w:p>
          <w:p w14:paraId="5AE22780" w14:textId="77777777" w:rsidR="009573A1" w:rsidRPr="0035100D" w:rsidRDefault="00813FC1">
            <w:pPr>
              <w:spacing w:before="41"/>
              <w:ind w:left="366"/>
              <w:rPr>
                <w:rFonts w:ascii="Proxima Nova" w:eastAsia="Tahoma" w:hAnsi="Proxima Nova" w:cs="Tahoma"/>
                <w:sz w:val="22"/>
                <w:szCs w:val="22"/>
              </w:rPr>
            </w:pPr>
            <w:r w:rsidRPr="0035100D">
              <w:rPr>
                <w:rFonts w:ascii="Proxima Nova" w:eastAsia="Tahoma" w:hAnsi="Proxima Nova" w:cs="Tahoma"/>
                <w:sz w:val="22"/>
                <w:szCs w:val="22"/>
              </w:rPr>
              <w:t>15</w:t>
            </w:r>
            <w:r w:rsidRPr="0035100D">
              <w:rPr>
                <w:rFonts w:ascii="Proxima Nova" w:eastAsia="Tahoma" w:hAnsi="Proxima Nova" w:cs="Tahoma"/>
                <w:spacing w:val="-2"/>
                <w:sz w:val="22"/>
                <w:szCs w:val="22"/>
              </w:rPr>
              <w:t>,</w:t>
            </w:r>
            <w:r w:rsidRPr="0035100D">
              <w:rPr>
                <w:rFonts w:ascii="Proxima Nova" w:eastAsia="Tahoma" w:hAnsi="Proxima Nova" w:cs="Tahoma"/>
                <w:sz w:val="22"/>
                <w:szCs w:val="22"/>
              </w:rPr>
              <w:t>636</w:t>
            </w:r>
          </w:p>
          <w:p w14:paraId="31125356" w14:textId="77777777" w:rsidR="009573A1" w:rsidRPr="0035100D" w:rsidRDefault="00813FC1">
            <w:pPr>
              <w:spacing w:before="41"/>
              <w:ind w:left="426"/>
              <w:rPr>
                <w:rFonts w:ascii="Proxima Nova" w:eastAsia="Tahoma" w:hAnsi="Proxima Nova" w:cs="Tahoma"/>
                <w:sz w:val="22"/>
                <w:szCs w:val="22"/>
              </w:rPr>
            </w:pPr>
            <w:r w:rsidRPr="0035100D">
              <w:rPr>
                <w:rFonts w:ascii="Proxima Nova" w:eastAsia="Tahoma" w:hAnsi="Proxima Nova" w:cs="Tahoma"/>
                <w:sz w:val="22"/>
                <w:szCs w:val="22"/>
              </w:rPr>
              <w:t>8</w:t>
            </w:r>
            <w:r w:rsidRPr="0035100D">
              <w:rPr>
                <w:rFonts w:ascii="Proxima Nova" w:eastAsia="Tahoma" w:hAnsi="Proxima Nova" w:cs="Tahoma"/>
                <w:spacing w:val="-2"/>
                <w:sz w:val="22"/>
                <w:szCs w:val="22"/>
              </w:rPr>
              <w:t>,</w:t>
            </w:r>
            <w:r w:rsidRPr="0035100D">
              <w:rPr>
                <w:rFonts w:ascii="Proxima Nova" w:eastAsia="Tahoma" w:hAnsi="Proxima Nova" w:cs="Tahoma"/>
                <w:sz w:val="22"/>
                <w:szCs w:val="22"/>
              </w:rPr>
              <w:t>800</w:t>
            </w:r>
          </w:p>
        </w:tc>
      </w:tr>
      <w:tr w:rsidR="009573A1" w:rsidRPr="0035100D" w14:paraId="0C203DB3" w14:textId="77777777">
        <w:trPr>
          <w:trHeight w:hRule="exact" w:val="291"/>
        </w:trPr>
        <w:tc>
          <w:tcPr>
            <w:tcW w:w="4366" w:type="dxa"/>
            <w:vMerge w:val="restart"/>
            <w:tcBorders>
              <w:top w:val="single" w:sz="7" w:space="0" w:color="000000"/>
              <w:left w:val="single" w:sz="12" w:space="0" w:color="000000"/>
              <w:right w:val="single" w:sz="16" w:space="0" w:color="000000"/>
            </w:tcBorders>
          </w:tcPr>
          <w:p w14:paraId="3D61B67F" w14:textId="77777777" w:rsidR="009573A1" w:rsidRPr="0035100D" w:rsidRDefault="009573A1">
            <w:pPr>
              <w:spacing w:before="8" w:line="280" w:lineRule="exact"/>
              <w:rPr>
                <w:sz w:val="28"/>
                <w:szCs w:val="28"/>
              </w:rPr>
            </w:pPr>
          </w:p>
          <w:p w14:paraId="68A2FAE1" w14:textId="77777777" w:rsidR="009573A1" w:rsidRPr="0035100D" w:rsidRDefault="00813FC1">
            <w:pPr>
              <w:ind w:left="26"/>
              <w:rPr>
                <w:sz w:val="28"/>
                <w:szCs w:val="28"/>
              </w:rPr>
            </w:pPr>
            <w:r w:rsidRPr="0035100D">
              <w:rPr>
                <w:rFonts w:ascii="Symbol" w:eastAsia="Symbol" w:hAnsi="Symbol" w:cs="Symbol"/>
                <w:sz w:val="28"/>
                <w:szCs w:val="28"/>
              </w:rPr>
              <w:t></w:t>
            </w:r>
            <w:r w:rsidRPr="0035100D">
              <w:rPr>
                <w:sz w:val="28"/>
                <w:szCs w:val="28"/>
              </w:rPr>
              <w:t xml:space="preserve">      </w:t>
            </w:r>
            <w:r w:rsidRPr="0035100D">
              <w:rPr>
                <w:spacing w:val="67"/>
                <w:sz w:val="28"/>
                <w:szCs w:val="28"/>
              </w:rPr>
              <w:t xml:space="preserve"> </w:t>
            </w:r>
            <w:r w:rsidR="004C2D1E">
              <w:rPr>
                <w:rFonts w:ascii="Proxima Nova" w:hAnsi="Proxima Nova" w:cs="Arial"/>
              </w:rPr>
              <w:t>Property, plant &amp; equipment</w:t>
            </w:r>
          </w:p>
        </w:tc>
        <w:tc>
          <w:tcPr>
            <w:tcW w:w="1435" w:type="dxa"/>
            <w:tcBorders>
              <w:top w:val="single" w:sz="16" w:space="0" w:color="000000"/>
              <w:left w:val="single" w:sz="16" w:space="0" w:color="000000"/>
              <w:bottom w:val="single" w:sz="16" w:space="0" w:color="000000"/>
              <w:right w:val="single" w:sz="16" w:space="0" w:color="000000"/>
            </w:tcBorders>
          </w:tcPr>
          <w:p w14:paraId="4F7F7449" w14:textId="77777777" w:rsidR="009573A1" w:rsidRPr="0035100D" w:rsidRDefault="00813FC1">
            <w:pPr>
              <w:spacing w:line="240" w:lineRule="exact"/>
              <w:ind w:left="366"/>
              <w:rPr>
                <w:rFonts w:ascii="Proxima Nova" w:eastAsia="Tahoma" w:hAnsi="Proxima Nova" w:cs="Tahoma"/>
                <w:sz w:val="22"/>
                <w:szCs w:val="22"/>
              </w:rPr>
            </w:pPr>
            <w:r w:rsidRPr="0035100D">
              <w:rPr>
                <w:rFonts w:ascii="Proxima Nova" w:eastAsia="Tahoma" w:hAnsi="Proxima Nova" w:cs="Tahoma"/>
                <w:position w:val="-1"/>
                <w:sz w:val="22"/>
                <w:szCs w:val="22"/>
              </w:rPr>
              <w:t>25</w:t>
            </w:r>
            <w:r w:rsidRPr="0035100D">
              <w:rPr>
                <w:rFonts w:ascii="Proxima Nova" w:eastAsia="Tahoma" w:hAnsi="Proxima Nova" w:cs="Tahoma"/>
                <w:spacing w:val="-2"/>
                <w:position w:val="-1"/>
                <w:sz w:val="22"/>
                <w:szCs w:val="22"/>
              </w:rPr>
              <w:t>,</w:t>
            </w:r>
            <w:r w:rsidRPr="0035100D">
              <w:rPr>
                <w:rFonts w:ascii="Proxima Nova" w:eastAsia="Tahoma" w:hAnsi="Proxima Nova" w:cs="Tahoma"/>
                <w:position w:val="-1"/>
                <w:sz w:val="22"/>
                <w:szCs w:val="22"/>
              </w:rPr>
              <w:t>000</w:t>
            </w:r>
          </w:p>
        </w:tc>
        <w:tc>
          <w:tcPr>
            <w:tcW w:w="1431" w:type="dxa"/>
            <w:tcBorders>
              <w:top w:val="single" w:sz="16" w:space="0" w:color="000000"/>
              <w:left w:val="single" w:sz="16" w:space="0" w:color="000000"/>
              <w:bottom w:val="single" w:sz="16" w:space="0" w:color="000000"/>
              <w:right w:val="single" w:sz="12" w:space="0" w:color="000000"/>
            </w:tcBorders>
          </w:tcPr>
          <w:p w14:paraId="679CF999" w14:textId="77777777" w:rsidR="009573A1" w:rsidRPr="0035100D" w:rsidRDefault="00813FC1">
            <w:pPr>
              <w:spacing w:line="240" w:lineRule="exact"/>
              <w:ind w:left="366"/>
              <w:rPr>
                <w:rFonts w:ascii="Proxima Nova" w:eastAsia="Tahoma" w:hAnsi="Proxima Nova" w:cs="Tahoma"/>
                <w:sz w:val="22"/>
                <w:szCs w:val="22"/>
              </w:rPr>
            </w:pPr>
            <w:r w:rsidRPr="0035100D">
              <w:rPr>
                <w:rFonts w:ascii="Proxima Nova" w:eastAsia="Tahoma" w:hAnsi="Proxima Nova" w:cs="Tahoma"/>
                <w:position w:val="-1"/>
                <w:sz w:val="22"/>
                <w:szCs w:val="22"/>
              </w:rPr>
              <w:t>29</w:t>
            </w:r>
            <w:r w:rsidRPr="0035100D">
              <w:rPr>
                <w:rFonts w:ascii="Proxima Nova" w:eastAsia="Tahoma" w:hAnsi="Proxima Nova" w:cs="Tahoma"/>
                <w:spacing w:val="-2"/>
                <w:position w:val="-1"/>
                <w:sz w:val="22"/>
                <w:szCs w:val="22"/>
              </w:rPr>
              <w:t>,</w:t>
            </w:r>
            <w:r w:rsidRPr="0035100D">
              <w:rPr>
                <w:rFonts w:ascii="Proxima Nova" w:eastAsia="Tahoma" w:hAnsi="Proxima Nova" w:cs="Tahoma"/>
                <w:position w:val="-1"/>
                <w:sz w:val="22"/>
                <w:szCs w:val="22"/>
              </w:rPr>
              <w:t>436</w:t>
            </w:r>
          </w:p>
        </w:tc>
      </w:tr>
      <w:tr w:rsidR="009573A1" w:rsidRPr="0035100D" w14:paraId="76081C65" w14:textId="77777777">
        <w:trPr>
          <w:trHeight w:val="230"/>
        </w:trPr>
        <w:tc>
          <w:tcPr>
            <w:tcW w:w="4366" w:type="dxa"/>
            <w:vMerge/>
            <w:tcBorders>
              <w:left w:val="single" w:sz="12" w:space="0" w:color="000000"/>
              <w:bottom w:val="single" w:sz="8" w:space="0" w:color="000000"/>
              <w:right w:val="single" w:sz="16" w:space="0" w:color="000000"/>
            </w:tcBorders>
          </w:tcPr>
          <w:p w14:paraId="4BEBAAB5" w14:textId="77777777" w:rsidR="009573A1" w:rsidRPr="0035100D" w:rsidRDefault="009573A1"/>
        </w:tc>
        <w:tc>
          <w:tcPr>
            <w:tcW w:w="1435" w:type="dxa"/>
            <w:vMerge w:val="restart"/>
            <w:tcBorders>
              <w:top w:val="single" w:sz="16" w:space="0" w:color="000000"/>
              <w:left w:val="single" w:sz="16" w:space="0" w:color="000000"/>
              <w:right w:val="single" w:sz="16" w:space="0" w:color="000000"/>
            </w:tcBorders>
          </w:tcPr>
          <w:p w14:paraId="2B00C1D0" w14:textId="77777777" w:rsidR="009573A1" w:rsidRPr="0035100D" w:rsidRDefault="00813FC1">
            <w:pPr>
              <w:spacing w:line="240" w:lineRule="exact"/>
              <w:ind w:left="366"/>
              <w:rPr>
                <w:rFonts w:ascii="Proxima Nova" w:eastAsia="Tahoma" w:hAnsi="Proxima Nova" w:cs="Tahoma"/>
                <w:sz w:val="22"/>
                <w:szCs w:val="22"/>
              </w:rPr>
            </w:pPr>
            <w:r w:rsidRPr="0035100D">
              <w:rPr>
                <w:rFonts w:ascii="Proxima Nova" w:eastAsia="Tahoma" w:hAnsi="Proxima Nova" w:cs="Tahoma"/>
                <w:position w:val="-1"/>
                <w:sz w:val="22"/>
                <w:szCs w:val="22"/>
              </w:rPr>
              <w:t>12</w:t>
            </w:r>
            <w:r w:rsidRPr="0035100D">
              <w:rPr>
                <w:rFonts w:ascii="Proxima Nova" w:eastAsia="Tahoma" w:hAnsi="Proxima Nova" w:cs="Tahoma"/>
                <w:spacing w:val="-2"/>
                <w:position w:val="-1"/>
                <w:sz w:val="22"/>
                <w:szCs w:val="22"/>
              </w:rPr>
              <w:t>,</w:t>
            </w:r>
            <w:r w:rsidRPr="0035100D">
              <w:rPr>
                <w:rFonts w:ascii="Proxima Nova" w:eastAsia="Tahoma" w:hAnsi="Proxima Nova" w:cs="Tahoma"/>
                <w:position w:val="-1"/>
                <w:sz w:val="22"/>
                <w:szCs w:val="22"/>
              </w:rPr>
              <w:t>000</w:t>
            </w:r>
          </w:p>
          <w:p w14:paraId="57181D28" w14:textId="77777777" w:rsidR="009573A1" w:rsidRPr="0035100D" w:rsidRDefault="009573A1">
            <w:pPr>
              <w:spacing w:before="14" w:line="220" w:lineRule="exact"/>
              <w:rPr>
                <w:sz w:val="22"/>
                <w:szCs w:val="22"/>
              </w:rPr>
            </w:pPr>
          </w:p>
          <w:p w14:paraId="53236424" w14:textId="77777777" w:rsidR="009573A1" w:rsidRPr="0035100D" w:rsidRDefault="00813FC1">
            <w:pPr>
              <w:ind w:left="426"/>
              <w:rPr>
                <w:rFonts w:ascii="Proxima Nova" w:eastAsia="Tahoma" w:hAnsi="Proxima Nova" w:cs="Tahoma"/>
                <w:sz w:val="22"/>
                <w:szCs w:val="22"/>
              </w:rPr>
            </w:pPr>
            <w:r w:rsidRPr="0035100D">
              <w:rPr>
                <w:rFonts w:ascii="Proxima Nova" w:eastAsia="Tahoma" w:hAnsi="Proxima Nova" w:cs="Tahoma"/>
                <w:sz w:val="22"/>
                <w:szCs w:val="22"/>
              </w:rPr>
              <w:t>6</w:t>
            </w:r>
            <w:r w:rsidRPr="0035100D">
              <w:rPr>
                <w:rFonts w:ascii="Proxima Nova" w:eastAsia="Tahoma" w:hAnsi="Proxima Nova" w:cs="Tahoma"/>
                <w:spacing w:val="-2"/>
                <w:sz w:val="22"/>
                <w:szCs w:val="22"/>
              </w:rPr>
              <w:t>,</w:t>
            </w:r>
            <w:r w:rsidRPr="0035100D">
              <w:rPr>
                <w:rFonts w:ascii="Proxima Nova" w:eastAsia="Tahoma" w:hAnsi="Proxima Nova" w:cs="Tahoma"/>
                <w:sz w:val="22"/>
                <w:szCs w:val="22"/>
              </w:rPr>
              <w:t>000</w:t>
            </w:r>
          </w:p>
          <w:p w14:paraId="0FC5A667" w14:textId="77777777" w:rsidR="009573A1" w:rsidRPr="0035100D" w:rsidRDefault="009573A1">
            <w:pPr>
              <w:spacing w:before="1" w:line="140" w:lineRule="exact"/>
              <w:rPr>
                <w:sz w:val="15"/>
                <w:szCs w:val="15"/>
              </w:rPr>
            </w:pPr>
          </w:p>
          <w:p w14:paraId="2C8D716B" w14:textId="77777777" w:rsidR="009573A1" w:rsidRPr="0035100D" w:rsidRDefault="009573A1">
            <w:pPr>
              <w:spacing w:line="200" w:lineRule="exact"/>
            </w:pPr>
          </w:p>
          <w:p w14:paraId="4944F1F5" w14:textId="77777777" w:rsidR="009573A1" w:rsidRPr="0035100D" w:rsidRDefault="00813FC1">
            <w:pPr>
              <w:ind w:left="426"/>
              <w:rPr>
                <w:rFonts w:ascii="Proxima Nova" w:eastAsia="Tahoma" w:hAnsi="Proxima Nova" w:cs="Tahoma"/>
                <w:sz w:val="22"/>
                <w:szCs w:val="22"/>
              </w:rPr>
            </w:pPr>
            <w:r w:rsidRPr="0035100D">
              <w:rPr>
                <w:rFonts w:ascii="Proxima Nova" w:eastAsia="Tahoma" w:hAnsi="Proxima Nova" w:cs="Tahoma"/>
                <w:sz w:val="22"/>
                <w:szCs w:val="22"/>
              </w:rPr>
              <w:t>7</w:t>
            </w:r>
            <w:r w:rsidRPr="0035100D">
              <w:rPr>
                <w:rFonts w:ascii="Proxima Nova" w:eastAsia="Tahoma" w:hAnsi="Proxima Nova" w:cs="Tahoma"/>
                <w:spacing w:val="-2"/>
                <w:sz w:val="22"/>
                <w:szCs w:val="22"/>
              </w:rPr>
              <w:t>,</w:t>
            </w:r>
            <w:r w:rsidRPr="0035100D">
              <w:rPr>
                <w:rFonts w:ascii="Proxima Nova" w:eastAsia="Tahoma" w:hAnsi="Proxima Nova" w:cs="Tahoma"/>
                <w:sz w:val="22"/>
                <w:szCs w:val="22"/>
              </w:rPr>
              <w:t>000</w:t>
            </w:r>
          </w:p>
        </w:tc>
        <w:tc>
          <w:tcPr>
            <w:tcW w:w="1431" w:type="dxa"/>
            <w:vMerge w:val="restart"/>
            <w:tcBorders>
              <w:top w:val="single" w:sz="16" w:space="0" w:color="000000"/>
              <w:left w:val="single" w:sz="16" w:space="0" w:color="000000"/>
              <w:right w:val="single" w:sz="12" w:space="0" w:color="000000"/>
            </w:tcBorders>
          </w:tcPr>
          <w:p w14:paraId="750326E8" w14:textId="77777777" w:rsidR="009573A1" w:rsidRPr="0035100D" w:rsidRDefault="00813FC1">
            <w:pPr>
              <w:spacing w:line="240" w:lineRule="exact"/>
              <w:ind w:left="366"/>
              <w:rPr>
                <w:rFonts w:ascii="Proxima Nova" w:eastAsia="Tahoma" w:hAnsi="Proxima Nova" w:cs="Tahoma"/>
                <w:sz w:val="22"/>
                <w:szCs w:val="22"/>
              </w:rPr>
            </w:pPr>
            <w:r w:rsidRPr="0035100D">
              <w:rPr>
                <w:rFonts w:ascii="Proxima Nova" w:eastAsia="Tahoma" w:hAnsi="Proxima Nova" w:cs="Tahoma"/>
                <w:position w:val="-1"/>
                <w:sz w:val="22"/>
                <w:szCs w:val="22"/>
              </w:rPr>
              <w:t>12</w:t>
            </w:r>
            <w:r w:rsidRPr="0035100D">
              <w:rPr>
                <w:rFonts w:ascii="Proxima Nova" w:eastAsia="Tahoma" w:hAnsi="Proxima Nova" w:cs="Tahoma"/>
                <w:spacing w:val="-2"/>
                <w:position w:val="-1"/>
                <w:sz w:val="22"/>
                <w:szCs w:val="22"/>
              </w:rPr>
              <w:t>,</w:t>
            </w:r>
            <w:r w:rsidRPr="0035100D">
              <w:rPr>
                <w:rFonts w:ascii="Proxima Nova" w:eastAsia="Tahoma" w:hAnsi="Proxima Nova" w:cs="Tahoma"/>
                <w:position w:val="-1"/>
                <w:sz w:val="22"/>
                <w:szCs w:val="22"/>
              </w:rPr>
              <w:t>236</w:t>
            </w:r>
          </w:p>
          <w:p w14:paraId="14F8897F" w14:textId="77777777" w:rsidR="009573A1" w:rsidRPr="0035100D" w:rsidRDefault="009573A1">
            <w:pPr>
              <w:spacing w:before="14" w:line="220" w:lineRule="exact"/>
              <w:rPr>
                <w:sz w:val="22"/>
                <w:szCs w:val="22"/>
              </w:rPr>
            </w:pPr>
          </w:p>
          <w:p w14:paraId="1DBF8051" w14:textId="77777777" w:rsidR="009573A1" w:rsidRPr="0035100D" w:rsidRDefault="00813FC1">
            <w:pPr>
              <w:ind w:left="426"/>
              <w:rPr>
                <w:rFonts w:ascii="Proxima Nova" w:eastAsia="Tahoma" w:hAnsi="Proxima Nova" w:cs="Tahoma"/>
                <w:sz w:val="22"/>
                <w:szCs w:val="22"/>
              </w:rPr>
            </w:pPr>
            <w:r w:rsidRPr="0035100D">
              <w:rPr>
                <w:rFonts w:ascii="Proxima Nova" w:eastAsia="Tahoma" w:hAnsi="Proxima Nova" w:cs="Tahoma"/>
                <w:sz w:val="22"/>
                <w:szCs w:val="22"/>
              </w:rPr>
              <w:t>8</w:t>
            </w:r>
            <w:r w:rsidRPr="0035100D">
              <w:rPr>
                <w:rFonts w:ascii="Proxima Nova" w:eastAsia="Tahoma" w:hAnsi="Proxima Nova" w:cs="Tahoma"/>
                <w:spacing w:val="-2"/>
                <w:sz w:val="22"/>
                <w:szCs w:val="22"/>
              </w:rPr>
              <w:t>,</w:t>
            </w:r>
            <w:r w:rsidRPr="0035100D">
              <w:rPr>
                <w:rFonts w:ascii="Proxima Nova" w:eastAsia="Tahoma" w:hAnsi="Proxima Nova" w:cs="Tahoma"/>
                <w:sz w:val="22"/>
                <w:szCs w:val="22"/>
              </w:rPr>
              <w:t>000</w:t>
            </w:r>
          </w:p>
          <w:p w14:paraId="56AA5939" w14:textId="77777777" w:rsidR="009573A1" w:rsidRPr="0035100D" w:rsidRDefault="009573A1">
            <w:pPr>
              <w:spacing w:before="1" w:line="140" w:lineRule="exact"/>
              <w:rPr>
                <w:sz w:val="15"/>
                <w:szCs w:val="15"/>
              </w:rPr>
            </w:pPr>
          </w:p>
          <w:p w14:paraId="602DC994" w14:textId="77777777" w:rsidR="009573A1" w:rsidRPr="0035100D" w:rsidRDefault="009573A1">
            <w:pPr>
              <w:spacing w:line="200" w:lineRule="exact"/>
            </w:pPr>
          </w:p>
          <w:p w14:paraId="579B25DB" w14:textId="77777777" w:rsidR="009573A1" w:rsidRPr="0035100D" w:rsidRDefault="00813FC1">
            <w:pPr>
              <w:ind w:left="426"/>
              <w:rPr>
                <w:rFonts w:ascii="Proxima Nova" w:eastAsia="Tahoma" w:hAnsi="Proxima Nova" w:cs="Tahoma"/>
                <w:sz w:val="22"/>
                <w:szCs w:val="22"/>
              </w:rPr>
            </w:pPr>
            <w:r w:rsidRPr="0035100D">
              <w:rPr>
                <w:rFonts w:ascii="Proxima Nova" w:eastAsia="Tahoma" w:hAnsi="Proxima Nova" w:cs="Tahoma"/>
                <w:sz w:val="22"/>
                <w:szCs w:val="22"/>
              </w:rPr>
              <w:t>9</w:t>
            </w:r>
            <w:r w:rsidRPr="0035100D">
              <w:rPr>
                <w:rFonts w:ascii="Proxima Nova" w:eastAsia="Tahoma" w:hAnsi="Proxima Nova" w:cs="Tahoma"/>
                <w:spacing w:val="-2"/>
                <w:sz w:val="22"/>
                <w:szCs w:val="22"/>
              </w:rPr>
              <w:t>,</w:t>
            </w:r>
            <w:r w:rsidRPr="0035100D">
              <w:rPr>
                <w:rFonts w:ascii="Proxima Nova" w:eastAsia="Tahoma" w:hAnsi="Proxima Nova" w:cs="Tahoma"/>
                <w:sz w:val="22"/>
                <w:szCs w:val="22"/>
              </w:rPr>
              <w:t>200</w:t>
            </w:r>
          </w:p>
        </w:tc>
      </w:tr>
      <w:tr w:rsidR="009573A1" w:rsidRPr="0035100D" w14:paraId="232A8197" w14:textId="77777777">
        <w:trPr>
          <w:trHeight w:hRule="exact" w:val="949"/>
        </w:trPr>
        <w:tc>
          <w:tcPr>
            <w:tcW w:w="4366" w:type="dxa"/>
            <w:vMerge w:val="restart"/>
            <w:tcBorders>
              <w:top w:val="single" w:sz="8" w:space="0" w:color="000000"/>
              <w:left w:val="single" w:sz="12" w:space="0" w:color="000000"/>
              <w:right w:val="single" w:sz="16" w:space="0" w:color="000000"/>
            </w:tcBorders>
          </w:tcPr>
          <w:p w14:paraId="303646BA" w14:textId="77777777" w:rsidR="009573A1" w:rsidRPr="0035100D" w:rsidRDefault="00813FC1">
            <w:pPr>
              <w:spacing w:before="14"/>
              <w:ind w:left="21"/>
              <w:rPr>
                <w:rFonts w:ascii="Proxima Nova" w:eastAsia="Tahoma" w:hAnsi="Proxima Nova" w:cs="Tahoma"/>
                <w:sz w:val="14"/>
                <w:szCs w:val="14"/>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z w:val="22"/>
                <w:szCs w:val="22"/>
              </w:rPr>
              <w:t>In</w:t>
            </w:r>
            <w:r w:rsidRPr="0035100D">
              <w:rPr>
                <w:rFonts w:ascii="Proxima Nova" w:eastAsia="Tahoma" w:hAnsi="Proxima Nova" w:cs="Tahoma"/>
                <w:spacing w:val="-1"/>
                <w:sz w:val="22"/>
                <w:szCs w:val="22"/>
              </w:rPr>
              <w:t>v</w:t>
            </w:r>
            <w:r w:rsidRPr="0035100D">
              <w:rPr>
                <w:rFonts w:ascii="Proxima Nova" w:eastAsia="Tahoma" w:hAnsi="Proxima Nova" w:cs="Tahoma"/>
                <w:sz w:val="22"/>
                <w:szCs w:val="22"/>
              </w:rPr>
              <w:t>es</w:t>
            </w:r>
            <w:r w:rsidRPr="0035100D">
              <w:rPr>
                <w:rFonts w:ascii="Proxima Nova" w:eastAsia="Tahoma" w:hAnsi="Proxima Nova" w:cs="Tahoma"/>
                <w:spacing w:val="1"/>
                <w:sz w:val="22"/>
                <w:szCs w:val="22"/>
              </w:rPr>
              <w:t>tm</w:t>
            </w:r>
            <w:r w:rsidRPr="0035100D">
              <w:rPr>
                <w:rFonts w:ascii="Proxima Nova" w:eastAsia="Tahoma" w:hAnsi="Proxima Nova" w:cs="Tahoma"/>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ar</w:t>
            </w:r>
            <w:r w:rsidRPr="0035100D">
              <w:rPr>
                <w:rFonts w:ascii="Proxima Nova" w:eastAsia="Tahoma" w:hAnsi="Proxima Nova" w:cs="Tahoma"/>
                <w:spacing w:val="-1"/>
                <w:sz w:val="22"/>
                <w:szCs w:val="22"/>
              </w:rPr>
              <w:t>k</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b</w:t>
            </w:r>
            <w:r w:rsidRPr="0035100D">
              <w:rPr>
                <w:rFonts w:ascii="Proxima Nova" w:eastAsia="Tahoma" w:hAnsi="Proxima Nova" w:cs="Tahoma"/>
                <w:sz w:val="22"/>
                <w:szCs w:val="22"/>
              </w:rPr>
              <w:t>le</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s</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uri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ie</w:t>
            </w:r>
            <w:r w:rsidRPr="0035100D">
              <w:rPr>
                <w:rFonts w:ascii="Proxima Nova" w:eastAsia="Tahoma" w:hAnsi="Proxima Nova" w:cs="Tahoma"/>
                <w:spacing w:val="3"/>
                <w:sz w:val="22"/>
                <w:szCs w:val="22"/>
              </w:rPr>
              <w:t>s</w:t>
            </w:r>
            <w:r w:rsidRPr="0035100D">
              <w:rPr>
                <w:rFonts w:ascii="Proxima Nova" w:eastAsia="Tahoma" w:hAnsi="Proxima Nova" w:cs="Tahoma"/>
                <w:spacing w:val="2"/>
                <w:sz w:val="22"/>
                <w:szCs w:val="22"/>
              </w:rPr>
              <w:t>)</w:t>
            </w:r>
            <w:r w:rsidRPr="0035100D">
              <w:rPr>
                <w:rFonts w:ascii="Proxima Nova" w:eastAsia="Tahoma" w:hAnsi="Proxima Nova" w:cs="Tahoma"/>
                <w:position w:val="11"/>
                <w:sz w:val="14"/>
                <w:szCs w:val="14"/>
              </w:rPr>
              <w:t>*</w:t>
            </w:r>
          </w:p>
          <w:p w14:paraId="2D44271C" w14:textId="77777777" w:rsidR="009573A1" w:rsidRPr="0035100D" w:rsidRDefault="009573A1">
            <w:pPr>
              <w:spacing w:before="8" w:line="100" w:lineRule="exact"/>
              <w:rPr>
                <w:sz w:val="10"/>
                <w:szCs w:val="10"/>
              </w:rPr>
            </w:pPr>
          </w:p>
          <w:p w14:paraId="2A9D3956" w14:textId="77777777" w:rsidR="009573A1" w:rsidRPr="0035100D" w:rsidRDefault="009573A1">
            <w:pPr>
              <w:spacing w:line="200" w:lineRule="exact"/>
            </w:pPr>
          </w:p>
          <w:p w14:paraId="6CAD5BC0" w14:textId="77777777" w:rsidR="009573A1" w:rsidRPr="0035100D" w:rsidRDefault="00813FC1">
            <w:pPr>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0042785B" w:rsidRPr="0035100D">
              <w:rPr>
                <w:rFonts w:ascii="Proxima Nova" w:eastAsia="Tahoma" w:hAnsi="Proxima Nova" w:cs="Tahoma"/>
                <w:spacing w:val="-1"/>
                <w:sz w:val="22"/>
                <w:szCs w:val="22"/>
              </w:rPr>
              <w:t>Ne</w:t>
            </w:r>
            <w:r w:rsidR="0042785B" w:rsidRPr="0035100D">
              <w:rPr>
                <w:rFonts w:ascii="Proxima Nova" w:eastAsia="Tahoma" w:hAnsi="Proxima Nova" w:cs="Tahoma"/>
                <w:sz w:val="22"/>
                <w:szCs w:val="22"/>
              </w:rPr>
              <w:t>t</w:t>
            </w:r>
            <w:r w:rsidR="0042785B" w:rsidRPr="0035100D">
              <w:rPr>
                <w:rFonts w:ascii="Proxima Nova" w:eastAsia="Tahoma" w:hAnsi="Proxima Nova" w:cs="Tahoma"/>
                <w:spacing w:val="1"/>
                <w:sz w:val="22"/>
                <w:szCs w:val="22"/>
              </w:rPr>
              <w:t xml:space="preserve"> </w:t>
            </w:r>
            <w:r w:rsidR="0042785B" w:rsidRPr="0035100D">
              <w:rPr>
                <w:rFonts w:ascii="Proxima Nova" w:eastAsia="Tahoma" w:hAnsi="Proxima Nova" w:cs="Tahoma"/>
                <w:spacing w:val="-1"/>
                <w:sz w:val="22"/>
                <w:szCs w:val="22"/>
              </w:rPr>
              <w:t>cu</w:t>
            </w:r>
            <w:r w:rsidR="0042785B" w:rsidRPr="0035100D">
              <w:rPr>
                <w:rFonts w:ascii="Proxima Nova" w:eastAsia="Tahoma" w:hAnsi="Proxima Nova" w:cs="Tahoma"/>
                <w:sz w:val="22"/>
                <w:szCs w:val="22"/>
              </w:rPr>
              <w:t>rr</w:t>
            </w:r>
            <w:r w:rsidR="0042785B" w:rsidRPr="0035100D">
              <w:rPr>
                <w:rFonts w:ascii="Proxima Nova" w:eastAsia="Tahoma" w:hAnsi="Proxima Nova" w:cs="Tahoma"/>
                <w:spacing w:val="-1"/>
                <w:sz w:val="22"/>
                <w:szCs w:val="22"/>
              </w:rPr>
              <w:t>en</w:t>
            </w:r>
            <w:r w:rsidR="0042785B" w:rsidRPr="0035100D">
              <w:rPr>
                <w:rFonts w:ascii="Proxima Nova" w:eastAsia="Tahoma" w:hAnsi="Proxima Nova" w:cs="Tahoma"/>
                <w:sz w:val="22"/>
                <w:szCs w:val="22"/>
              </w:rPr>
              <w:t>t</w:t>
            </w:r>
            <w:r w:rsidR="0042785B" w:rsidRPr="0035100D">
              <w:rPr>
                <w:rFonts w:ascii="Proxima Nova" w:eastAsia="Tahoma" w:hAnsi="Proxima Nova" w:cs="Tahoma"/>
                <w:spacing w:val="1"/>
                <w:sz w:val="22"/>
                <w:szCs w:val="22"/>
              </w:rPr>
              <w:t xml:space="preserve"> </w:t>
            </w:r>
            <w:r w:rsidR="0042785B" w:rsidRPr="0035100D">
              <w:rPr>
                <w:rFonts w:ascii="Proxima Nova" w:eastAsia="Tahoma" w:hAnsi="Proxima Nova" w:cs="Tahoma"/>
                <w:spacing w:val="-1"/>
                <w:sz w:val="22"/>
                <w:szCs w:val="22"/>
              </w:rPr>
              <w:t>a</w:t>
            </w:r>
            <w:r w:rsidR="0042785B" w:rsidRPr="0035100D">
              <w:rPr>
                <w:rFonts w:ascii="Proxima Nova" w:eastAsia="Tahoma" w:hAnsi="Proxima Nova" w:cs="Tahoma"/>
                <w:sz w:val="22"/>
                <w:szCs w:val="22"/>
              </w:rPr>
              <w:t>ss</w:t>
            </w:r>
            <w:r w:rsidR="0042785B" w:rsidRPr="0035100D">
              <w:rPr>
                <w:rFonts w:ascii="Proxima Nova" w:eastAsia="Tahoma" w:hAnsi="Proxima Nova" w:cs="Tahoma"/>
                <w:spacing w:val="-1"/>
                <w:sz w:val="22"/>
                <w:szCs w:val="22"/>
              </w:rPr>
              <w:t>e</w:t>
            </w:r>
            <w:r w:rsidR="0042785B" w:rsidRPr="0035100D">
              <w:rPr>
                <w:rFonts w:ascii="Proxima Nova" w:eastAsia="Tahoma" w:hAnsi="Proxima Nova" w:cs="Tahoma"/>
                <w:spacing w:val="1"/>
                <w:sz w:val="22"/>
                <w:szCs w:val="22"/>
              </w:rPr>
              <w:t>t</w:t>
            </w:r>
            <w:r w:rsidR="0042785B" w:rsidRPr="0035100D">
              <w:rPr>
                <w:rFonts w:ascii="Proxima Nova" w:eastAsia="Tahoma" w:hAnsi="Proxima Nova" w:cs="Tahoma"/>
                <w:sz w:val="22"/>
                <w:szCs w:val="22"/>
              </w:rPr>
              <w:t>s</w:t>
            </w:r>
            <w:r w:rsidR="0042785B">
              <w:rPr>
                <w:rFonts w:ascii="Proxima Nova" w:eastAsia="Tahoma" w:hAnsi="Proxima Nova" w:cs="Tahoma"/>
                <w:sz w:val="22"/>
                <w:szCs w:val="22"/>
              </w:rPr>
              <w:t xml:space="preserve"> (i.e. current assets –current liabilities)</w:t>
            </w:r>
          </w:p>
        </w:tc>
        <w:tc>
          <w:tcPr>
            <w:tcW w:w="1435" w:type="dxa"/>
            <w:vMerge/>
            <w:tcBorders>
              <w:left w:val="single" w:sz="16" w:space="0" w:color="000000"/>
              <w:bottom w:val="single" w:sz="16" w:space="0" w:color="000000"/>
              <w:right w:val="single" w:sz="16" w:space="0" w:color="000000"/>
            </w:tcBorders>
          </w:tcPr>
          <w:p w14:paraId="51A5C7D7" w14:textId="77777777" w:rsidR="009573A1" w:rsidRPr="0035100D" w:rsidRDefault="009573A1"/>
        </w:tc>
        <w:tc>
          <w:tcPr>
            <w:tcW w:w="1431" w:type="dxa"/>
            <w:vMerge/>
            <w:tcBorders>
              <w:left w:val="single" w:sz="16" w:space="0" w:color="000000"/>
              <w:bottom w:val="single" w:sz="16" w:space="0" w:color="000000"/>
              <w:right w:val="single" w:sz="12" w:space="0" w:color="000000"/>
            </w:tcBorders>
          </w:tcPr>
          <w:p w14:paraId="5FF05CF1" w14:textId="77777777" w:rsidR="009573A1" w:rsidRPr="0035100D" w:rsidRDefault="009573A1"/>
        </w:tc>
      </w:tr>
      <w:tr w:rsidR="009573A1" w:rsidRPr="0035100D" w14:paraId="519FB91E" w14:textId="77777777">
        <w:trPr>
          <w:trHeight w:hRule="exact" w:val="293"/>
        </w:trPr>
        <w:tc>
          <w:tcPr>
            <w:tcW w:w="4366" w:type="dxa"/>
            <w:vMerge/>
            <w:tcBorders>
              <w:left w:val="single" w:sz="12" w:space="0" w:color="000000"/>
              <w:bottom w:val="nil"/>
              <w:right w:val="single" w:sz="16" w:space="0" w:color="000000"/>
            </w:tcBorders>
          </w:tcPr>
          <w:p w14:paraId="30BA30E2" w14:textId="77777777" w:rsidR="009573A1" w:rsidRPr="0035100D" w:rsidRDefault="009573A1"/>
        </w:tc>
        <w:tc>
          <w:tcPr>
            <w:tcW w:w="1435" w:type="dxa"/>
            <w:tcBorders>
              <w:top w:val="single" w:sz="16" w:space="0" w:color="000000"/>
              <w:left w:val="single" w:sz="16" w:space="0" w:color="000000"/>
              <w:bottom w:val="single" w:sz="16" w:space="0" w:color="000000"/>
              <w:right w:val="single" w:sz="16" w:space="0" w:color="000000"/>
            </w:tcBorders>
          </w:tcPr>
          <w:p w14:paraId="71F21C53" w14:textId="77777777" w:rsidR="009573A1" w:rsidRPr="0035100D" w:rsidRDefault="00813FC1">
            <w:pPr>
              <w:spacing w:line="240" w:lineRule="exact"/>
              <w:ind w:left="366"/>
              <w:rPr>
                <w:rFonts w:ascii="Proxima Nova" w:eastAsia="Tahoma" w:hAnsi="Proxima Nova" w:cs="Tahoma"/>
                <w:sz w:val="22"/>
                <w:szCs w:val="22"/>
              </w:rPr>
            </w:pPr>
            <w:r w:rsidRPr="0035100D">
              <w:rPr>
                <w:rFonts w:ascii="Proxima Nova" w:eastAsia="Tahoma" w:hAnsi="Proxima Nova" w:cs="Tahoma"/>
                <w:position w:val="-1"/>
                <w:sz w:val="22"/>
                <w:szCs w:val="22"/>
              </w:rPr>
              <w:t>25</w:t>
            </w:r>
            <w:r w:rsidRPr="0035100D">
              <w:rPr>
                <w:rFonts w:ascii="Proxima Nova" w:eastAsia="Tahoma" w:hAnsi="Proxima Nova" w:cs="Tahoma"/>
                <w:spacing w:val="-2"/>
                <w:position w:val="-1"/>
                <w:sz w:val="22"/>
                <w:szCs w:val="22"/>
              </w:rPr>
              <w:t>,</w:t>
            </w:r>
            <w:r w:rsidRPr="0035100D">
              <w:rPr>
                <w:rFonts w:ascii="Proxima Nova" w:eastAsia="Tahoma" w:hAnsi="Proxima Nova" w:cs="Tahoma"/>
                <w:position w:val="-1"/>
                <w:sz w:val="22"/>
                <w:szCs w:val="22"/>
              </w:rPr>
              <w:t>000</w:t>
            </w:r>
          </w:p>
        </w:tc>
        <w:tc>
          <w:tcPr>
            <w:tcW w:w="1431" w:type="dxa"/>
            <w:tcBorders>
              <w:top w:val="single" w:sz="16" w:space="0" w:color="000000"/>
              <w:left w:val="single" w:sz="16" w:space="0" w:color="000000"/>
              <w:bottom w:val="single" w:sz="16" w:space="0" w:color="000000"/>
              <w:right w:val="single" w:sz="12" w:space="0" w:color="000000"/>
            </w:tcBorders>
          </w:tcPr>
          <w:p w14:paraId="70358E44" w14:textId="77777777" w:rsidR="009573A1" w:rsidRPr="0035100D" w:rsidRDefault="00813FC1">
            <w:pPr>
              <w:spacing w:line="240" w:lineRule="exact"/>
              <w:ind w:left="366"/>
              <w:rPr>
                <w:rFonts w:ascii="Proxima Nova" w:eastAsia="Tahoma" w:hAnsi="Proxima Nova" w:cs="Tahoma"/>
                <w:sz w:val="22"/>
                <w:szCs w:val="22"/>
              </w:rPr>
            </w:pPr>
            <w:r w:rsidRPr="0035100D">
              <w:rPr>
                <w:rFonts w:ascii="Proxima Nova" w:eastAsia="Tahoma" w:hAnsi="Proxima Nova" w:cs="Tahoma"/>
                <w:position w:val="-1"/>
                <w:sz w:val="22"/>
                <w:szCs w:val="22"/>
              </w:rPr>
              <w:t>29</w:t>
            </w:r>
            <w:r w:rsidRPr="0035100D">
              <w:rPr>
                <w:rFonts w:ascii="Proxima Nova" w:eastAsia="Tahoma" w:hAnsi="Proxima Nova" w:cs="Tahoma"/>
                <w:spacing w:val="-2"/>
                <w:position w:val="-1"/>
                <w:sz w:val="22"/>
                <w:szCs w:val="22"/>
              </w:rPr>
              <w:t>,</w:t>
            </w:r>
            <w:r w:rsidRPr="0035100D">
              <w:rPr>
                <w:rFonts w:ascii="Proxima Nova" w:eastAsia="Tahoma" w:hAnsi="Proxima Nova" w:cs="Tahoma"/>
                <w:position w:val="-1"/>
                <w:sz w:val="22"/>
                <w:szCs w:val="22"/>
              </w:rPr>
              <w:t>436</w:t>
            </w:r>
          </w:p>
        </w:tc>
      </w:tr>
      <w:tr w:rsidR="009573A1" w:rsidRPr="0035100D" w14:paraId="0E9FC506" w14:textId="77777777">
        <w:trPr>
          <w:trHeight w:hRule="exact" w:val="477"/>
        </w:trPr>
        <w:tc>
          <w:tcPr>
            <w:tcW w:w="7231" w:type="dxa"/>
            <w:gridSpan w:val="3"/>
            <w:tcBorders>
              <w:top w:val="nil"/>
              <w:left w:val="single" w:sz="12" w:space="0" w:color="000000"/>
              <w:bottom w:val="single" w:sz="12" w:space="0" w:color="000000"/>
              <w:right w:val="single" w:sz="12" w:space="0" w:color="000000"/>
            </w:tcBorders>
          </w:tcPr>
          <w:p w14:paraId="778D9BD2" w14:textId="77777777" w:rsidR="009573A1" w:rsidRPr="0035100D" w:rsidRDefault="00813FC1">
            <w:pPr>
              <w:spacing w:before="13"/>
              <w:ind w:left="11"/>
              <w:rPr>
                <w:rFonts w:ascii="Proxima Nova" w:eastAsia="Tahoma" w:hAnsi="Proxima Nova" w:cs="Tahoma"/>
                <w:sz w:val="22"/>
                <w:szCs w:val="22"/>
              </w:rPr>
            </w:pPr>
            <w:r w:rsidRPr="0035100D">
              <w:rPr>
                <w:rFonts w:ascii="Proxima Nova" w:eastAsia="Tahoma" w:hAnsi="Proxima Nova" w:cs="Tahoma"/>
                <w:position w:val="11"/>
                <w:sz w:val="14"/>
                <w:szCs w:val="14"/>
              </w:rPr>
              <w:t xml:space="preserve">* </w:t>
            </w:r>
            <w:r w:rsidRPr="0035100D">
              <w:rPr>
                <w:rFonts w:ascii="Proxima Nova" w:eastAsia="Tahoma" w:hAnsi="Proxima Nova" w:cs="Tahoma"/>
                <w:spacing w:val="31"/>
                <w:position w:val="11"/>
                <w:sz w:val="14"/>
                <w:szCs w:val="14"/>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ll</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o</w:t>
            </w:r>
            <w:r w:rsidRPr="0035100D">
              <w:rPr>
                <w:rFonts w:ascii="Proxima Nova" w:eastAsia="Tahoma" w:hAnsi="Proxima Nova" w:cs="Tahoma"/>
                <w:sz w:val="22"/>
                <w:szCs w:val="22"/>
              </w:rPr>
              <w:t>f</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his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re</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resen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cess</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ar</w:t>
            </w:r>
            <w:r w:rsidRPr="0035100D">
              <w:rPr>
                <w:rFonts w:ascii="Proxima Nova" w:eastAsia="Tahoma" w:hAnsi="Proxima Nova" w:cs="Tahoma"/>
                <w:spacing w:val="-1"/>
                <w:sz w:val="22"/>
                <w:szCs w:val="22"/>
              </w:rPr>
              <w:t>k</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b</w:t>
            </w:r>
            <w:r w:rsidRPr="0035100D">
              <w:rPr>
                <w:rFonts w:ascii="Proxima Nova" w:eastAsia="Tahoma" w:hAnsi="Proxima Nova" w:cs="Tahoma"/>
                <w:sz w:val="22"/>
                <w:szCs w:val="22"/>
              </w:rPr>
              <w:t>le</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s</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uri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ies</w:t>
            </w:r>
          </w:p>
        </w:tc>
      </w:tr>
    </w:tbl>
    <w:p w14:paraId="225622DD" w14:textId="77777777" w:rsidR="009573A1" w:rsidRPr="0035100D" w:rsidRDefault="009573A1">
      <w:pPr>
        <w:spacing w:before="9" w:line="220" w:lineRule="exact"/>
        <w:rPr>
          <w:sz w:val="22"/>
          <w:szCs w:val="22"/>
        </w:rPr>
      </w:pPr>
    </w:p>
    <w:p w14:paraId="5D844E27" w14:textId="77777777" w:rsidR="009573A1" w:rsidRPr="0035100D" w:rsidRDefault="00813FC1">
      <w:pPr>
        <w:spacing w:before="22"/>
        <w:ind w:left="1094"/>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f</w:t>
      </w:r>
      <w:r w:rsidRPr="0035100D">
        <w:rPr>
          <w:rFonts w:ascii="Proxima Nova" w:eastAsia="Tahoma" w:hAnsi="Proxima Nova" w:cs="Tahoma"/>
          <w:sz w:val="22"/>
          <w:szCs w:val="22"/>
        </w:rPr>
        <w:t>or y</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w:t>
      </w:r>
    </w:p>
    <w:p w14:paraId="37B70E27" w14:textId="77777777" w:rsidR="009573A1" w:rsidRPr="0035100D" w:rsidRDefault="00813FC1">
      <w:pPr>
        <w:spacing w:before="9" w:line="260" w:lineRule="exact"/>
        <w:ind w:left="1094" w:right="3608"/>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 on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f</w:t>
      </w:r>
      <w:r w:rsidRPr="0035100D">
        <w:rPr>
          <w:rFonts w:ascii="Proxima Nova" w:eastAsia="Tahoma" w:hAnsi="Proxima Nova" w:cs="Tahoma"/>
          <w:sz w:val="22"/>
          <w:szCs w:val="22"/>
        </w:rPr>
        <w:t>or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iii)</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F</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FF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w:t>
      </w:r>
    </w:p>
    <w:p w14:paraId="04A6BBCC" w14:textId="77777777" w:rsidR="009573A1" w:rsidRPr="0035100D" w:rsidRDefault="00813FC1">
      <w:pPr>
        <w:spacing w:line="240" w:lineRule="exact"/>
        <w:ind w:left="1094"/>
        <w:rPr>
          <w:rFonts w:ascii="Proxima Nova" w:eastAsia="Tahoma" w:hAnsi="Proxima Nova" w:cs="Tahoma"/>
          <w:sz w:val="22"/>
          <w:szCs w:val="22"/>
        </w:rPr>
        <w:sectPr w:rsidR="009573A1" w:rsidRPr="0035100D">
          <w:headerReference w:type="default" r:id="rId10"/>
          <w:footerReference w:type="default" r:id="rId11"/>
          <w:pgSz w:w="11900" w:h="16840"/>
          <w:pgMar w:top="1580" w:right="1680" w:bottom="280" w:left="1680" w:header="720" w:footer="720" w:gutter="0"/>
          <w:cols w:space="720"/>
        </w:sectPr>
      </w:pPr>
      <w:r w:rsidRPr="0035100D">
        <w:rPr>
          <w:rFonts w:ascii="Proxima Nova" w:eastAsia="Tahoma" w:hAnsi="Proxima Nova" w:cs="Tahoma"/>
          <w:spacing w:val="-1"/>
          <w:position w:val="-1"/>
          <w:sz w:val="22"/>
          <w:szCs w:val="22"/>
        </w:rPr>
        <w:t>(</w:t>
      </w:r>
      <w:r w:rsidRPr="0035100D">
        <w:rPr>
          <w:rFonts w:ascii="Proxima Nova" w:eastAsia="Tahoma" w:hAnsi="Proxima Nova" w:cs="Tahoma"/>
          <w:position w:val="-1"/>
          <w:sz w:val="22"/>
          <w:szCs w:val="22"/>
        </w:rPr>
        <w:t>iv)</w:t>
      </w:r>
      <w:r w:rsidRPr="0035100D">
        <w:rPr>
          <w:rFonts w:ascii="Proxima Nova" w:eastAsia="Tahoma" w:hAnsi="Proxima Nova" w:cs="Tahoma"/>
          <w:spacing w:val="-38"/>
          <w:position w:val="-1"/>
          <w:sz w:val="22"/>
          <w:szCs w:val="22"/>
        </w:rPr>
        <w:t xml:space="preserve"> </w:t>
      </w:r>
      <w:r w:rsidRPr="0035100D">
        <w:rPr>
          <w:rFonts w:ascii="Proxima Nova" w:eastAsia="Tahoma" w:hAnsi="Proxima Nova" w:cs="Tahoma"/>
          <w:position w:val="-1"/>
          <w:sz w:val="22"/>
          <w:szCs w:val="22"/>
        </w:rPr>
        <w:t>W</w:t>
      </w:r>
      <w:r w:rsidRPr="0035100D">
        <w:rPr>
          <w:rFonts w:ascii="Proxima Nova" w:eastAsia="Tahoma" w:hAnsi="Proxima Nova" w:cs="Tahoma"/>
          <w:spacing w:val="-1"/>
          <w:position w:val="-1"/>
          <w:sz w:val="22"/>
          <w:szCs w:val="22"/>
        </w:rPr>
        <w:t>ha</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is</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 br</w:t>
      </w:r>
      <w:r w:rsidRPr="0035100D">
        <w:rPr>
          <w:rFonts w:ascii="Proxima Nova" w:eastAsia="Tahoma" w:hAnsi="Proxima Nova" w:cs="Tahoma"/>
          <w:spacing w:val="-1"/>
          <w:position w:val="-1"/>
          <w:sz w:val="22"/>
          <w:szCs w:val="22"/>
        </w:rPr>
        <w:t>ea</w:t>
      </w:r>
      <w:r w:rsidRPr="0035100D">
        <w:rPr>
          <w:rFonts w:ascii="Proxima Nova" w:eastAsia="Tahoma" w:hAnsi="Proxima Nova" w:cs="Tahoma"/>
          <w:spacing w:val="2"/>
          <w:position w:val="-1"/>
          <w:sz w:val="22"/>
          <w:szCs w:val="22"/>
        </w:rPr>
        <w:t>k</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p</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of</w:t>
      </w:r>
      <w:r w:rsidRPr="0035100D">
        <w:rPr>
          <w:rFonts w:ascii="Proxima Nova" w:eastAsia="Tahoma" w:hAnsi="Proxima Nova" w:cs="Tahoma"/>
          <w:spacing w:val="-2"/>
          <w:position w:val="-1"/>
          <w:sz w:val="22"/>
          <w:szCs w:val="22"/>
        </w:rPr>
        <w:t xml:space="preserve"> 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i</w:t>
      </w:r>
      <w:r w:rsidRPr="0035100D">
        <w:rPr>
          <w:rFonts w:ascii="Proxima Nova" w:eastAsia="Tahoma" w:hAnsi="Proxima Nova" w:cs="Tahoma"/>
          <w:spacing w:val="-1"/>
          <w:position w:val="-1"/>
          <w:sz w:val="22"/>
          <w:szCs w:val="22"/>
        </w:rPr>
        <w:t>nanc</w:t>
      </w:r>
      <w:r w:rsidRPr="0035100D">
        <w:rPr>
          <w:rFonts w:ascii="Proxima Nova" w:eastAsia="Tahoma" w:hAnsi="Proxima Nova" w:cs="Tahoma"/>
          <w:position w:val="-1"/>
          <w:sz w:val="22"/>
          <w:szCs w:val="22"/>
        </w:rPr>
        <w:t>i</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g</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lo</w:t>
      </w:r>
      <w:r w:rsidRPr="0035100D">
        <w:rPr>
          <w:rFonts w:ascii="Proxima Nova" w:eastAsia="Tahoma" w:hAnsi="Proxima Nova" w:cs="Tahoma"/>
          <w:spacing w:val="-1"/>
          <w:position w:val="-1"/>
          <w:sz w:val="22"/>
          <w:szCs w:val="22"/>
        </w:rPr>
        <w:t>w</w:t>
      </w:r>
      <w:r w:rsidRPr="0035100D">
        <w:rPr>
          <w:rFonts w:ascii="Proxima Nova" w:eastAsia="Tahoma" w:hAnsi="Proxima Nova" w:cs="Tahoma"/>
          <w:position w:val="-1"/>
          <w:sz w:val="22"/>
          <w:szCs w:val="22"/>
        </w:rPr>
        <w:t>?</w:t>
      </w:r>
    </w:p>
    <w:p w14:paraId="0B7F3B7B" w14:textId="77777777" w:rsidR="009573A1" w:rsidRPr="0035100D" w:rsidRDefault="009573A1">
      <w:pPr>
        <w:spacing w:before="4" w:line="120" w:lineRule="exact"/>
        <w:rPr>
          <w:sz w:val="13"/>
          <w:szCs w:val="13"/>
        </w:rPr>
      </w:pPr>
    </w:p>
    <w:p w14:paraId="2B19A445" w14:textId="77777777" w:rsidR="009573A1" w:rsidRPr="0035100D" w:rsidRDefault="00813FC1">
      <w:pPr>
        <w:ind w:left="660" w:right="74" w:hanging="360"/>
        <w:rPr>
          <w:rFonts w:ascii="Proxima Nova" w:eastAsia="Tahoma" w:hAnsi="Proxima Nova" w:cs="Tahoma"/>
          <w:sz w:val="22"/>
          <w:szCs w:val="22"/>
        </w:rPr>
      </w:pPr>
      <w:r w:rsidRPr="0035100D">
        <w:rPr>
          <w:rFonts w:ascii="Proxima Nova" w:eastAsia="Tahoma" w:hAnsi="Proxima Nova" w:cs="Tahoma"/>
          <w:sz w:val="22"/>
          <w:szCs w:val="22"/>
        </w:rPr>
        <w:t xml:space="preserve">2. </w:t>
      </w:r>
      <w:r w:rsidRPr="0035100D">
        <w:rPr>
          <w:rFonts w:ascii="Proxima Nova" w:eastAsia="Tahoma" w:hAnsi="Proxima Nova" w:cs="Tahoma"/>
          <w:spacing w:val="3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pro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loss</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acc</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anc</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hee</w:t>
      </w:r>
      <w:r w:rsidRPr="0035100D">
        <w:rPr>
          <w:rFonts w:ascii="Proxima Nova" w:eastAsia="Tahoma" w:hAnsi="Proxima Nova" w:cs="Tahoma"/>
          <w:sz w:val="22"/>
          <w:szCs w:val="22"/>
        </w:rPr>
        <w:t>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f</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omp</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y</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6"/>
          <w:sz w:val="22"/>
          <w:szCs w:val="22"/>
        </w:rPr>
        <w:t>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1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re giv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 xml:space="preserve">e a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2</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w:t>
      </w:r>
    </w:p>
    <w:p w14:paraId="11BFA297" w14:textId="77777777" w:rsidR="009573A1" w:rsidRPr="0035100D" w:rsidRDefault="009573A1">
      <w:pPr>
        <w:spacing w:before="11" w:line="240" w:lineRule="exact"/>
        <w:rPr>
          <w:sz w:val="24"/>
          <w:szCs w:val="24"/>
        </w:rPr>
      </w:pPr>
    </w:p>
    <w:tbl>
      <w:tblPr>
        <w:tblW w:w="0" w:type="auto"/>
        <w:tblInd w:w="624" w:type="dxa"/>
        <w:tblLayout w:type="fixed"/>
        <w:tblCellMar>
          <w:left w:w="0" w:type="dxa"/>
          <w:right w:w="0" w:type="dxa"/>
        </w:tblCellMar>
        <w:tblLook w:val="01E0" w:firstRow="1" w:lastRow="1" w:firstColumn="1" w:lastColumn="1" w:noHBand="0" w:noVBand="0"/>
      </w:tblPr>
      <w:tblGrid>
        <w:gridCol w:w="4366"/>
        <w:gridCol w:w="1435"/>
        <w:gridCol w:w="1431"/>
      </w:tblGrid>
      <w:tr w:rsidR="009573A1" w:rsidRPr="0035100D" w14:paraId="3B5EF8FA" w14:textId="77777777">
        <w:trPr>
          <w:trHeight w:hRule="exact" w:val="288"/>
        </w:trPr>
        <w:tc>
          <w:tcPr>
            <w:tcW w:w="4366" w:type="dxa"/>
            <w:tcBorders>
              <w:top w:val="single" w:sz="12" w:space="0" w:color="000000"/>
              <w:left w:val="single" w:sz="12" w:space="0" w:color="000000"/>
              <w:bottom w:val="single" w:sz="16" w:space="0" w:color="000000"/>
              <w:right w:val="single" w:sz="16" w:space="0" w:color="000000"/>
            </w:tcBorders>
          </w:tcPr>
          <w:p w14:paraId="7FCD452E" w14:textId="77777777" w:rsidR="009573A1" w:rsidRPr="0035100D" w:rsidRDefault="00813FC1">
            <w:pPr>
              <w:spacing w:line="240" w:lineRule="exact"/>
              <w:ind w:left="1031"/>
              <w:rPr>
                <w:rFonts w:ascii="Proxima Nova" w:eastAsia="Tahoma" w:hAnsi="Proxima Nova" w:cs="Tahoma"/>
                <w:sz w:val="22"/>
                <w:szCs w:val="22"/>
              </w:rPr>
            </w:pPr>
            <w:r w:rsidRPr="0035100D">
              <w:rPr>
                <w:rFonts w:ascii="Proxima Nova" w:eastAsia="Tahoma" w:hAnsi="Proxima Nova" w:cs="Tahoma"/>
                <w:spacing w:val="-1"/>
                <w:position w:val="-1"/>
                <w:sz w:val="22"/>
                <w:szCs w:val="22"/>
              </w:rPr>
              <w:t>P</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o</w:t>
            </w:r>
            <w:r w:rsidRPr="0035100D">
              <w:rPr>
                <w:rFonts w:ascii="Proxima Nova" w:eastAsia="Tahoma" w:hAnsi="Proxima Nova" w:cs="Tahoma"/>
                <w:position w:val="-1"/>
                <w:sz w:val="22"/>
                <w:szCs w:val="22"/>
              </w:rPr>
              <w:t>fit</w:t>
            </w:r>
            <w:r w:rsidRPr="0035100D">
              <w:rPr>
                <w:rFonts w:ascii="Proxima Nova" w:eastAsia="Tahoma" w:hAnsi="Proxima Nova" w:cs="Tahoma"/>
                <w:spacing w:val="-5"/>
                <w:position w:val="-1"/>
                <w:sz w:val="22"/>
                <w:szCs w:val="22"/>
              </w:rPr>
              <w:t xml:space="preserve"> </w:t>
            </w:r>
            <w:r w:rsidRPr="0035100D">
              <w:rPr>
                <w:rFonts w:ascii="Proxima Nova" w:eastAsia="Tahoma" w:hAnsi="Proxima Nova" w:cs="Tahoma"/>
                <w:position w:val="-1"/>
                <w:sz w:val="22"/>
                <w:szCs w:val="22"/>
              </w:rPr>
              <w:t>and</w:t>
            </w:r>
            <w:r w:rsidRPr="0035100D">
              <w:rPr>
                <w:rFonts w:ascii="Proxima Nova" w:eastAsia="Tahoma" w:hAnsi="Proxima Nova" w:cs="Tahoma"/>
                <w:spacing w:val="-4"/>
                <w:position w:val="-1"/>
                <w:sz w:val="22"/>
                <w:szCs w:val="22"/>
              </w:rPr>
              <w:t xml:space="preserve"> </w:t>
            </w:r>
            <w:r w:rsidRPr="0035100D">
              <w:rPr>
                <w:rFonts w:ascii="Proxima Nova" w:eastAsia="Tahoma" w:hAnsi="Proxima Nova" w:cs="Tahoma"/>
                <w:spacing w:val="-1"/>
                <w:position w:val="-1"/>
                <w:sz w:val="22"/>
                <w:szCs w:val="22"/>
              </w:rPr>
              <w:t>L</w:t>
            </w:r>
            <w:r w:rsidRPr="0035100D">
              <w:rPr>
                <w:rFonts w:ascii="Proxima Nova" w:eastAsia="Tahoma" w:hAnsi="Proxima Nova" w:cs="Tahoma"/>
                <w:spacing w:val="1"/>
                <w:position w:val="-1"/>
                <w:sz w:val="22"/>
                <w:szCs w:val="22"/>
              </w:rPr>
              <w:t>os</w:t>
            </w:r>
            <w:r w:rsidRPr="0035100D">
              <w:rPr>
                <w:rFonts w:ascii="Proxima Nova" w:eastAsia="Tahoma" w:hAnsi="Proxima Nova" w:cs="Tahoma"/>
                <w:position w:val="-1"/>
                <w:sz w:val="22"/>
                <w:szCs w:val="22"/>
              </w:rPr>
              <w:t>s</w:t>
            </w:r>
            <w:r w:rsidRPr="0035100D">
              <w:rPr>
                <w:rFonts w:ascii="Proxima Nova" w:eastAsia="Tahoma" w:hAnsi="Proxima Nova" w:cs="Tahoma"/>
                <w:spacing w:val="-5"/>
                <w:position w:val="-1"/>
                <w:sz w:val="22"/>
                <w:szCs w:val="22"/>
              </w:rPr>
              <w:t xml:space="preserve"> </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cc</w:t>
            </w:r>
            <w:r w:rsidRPr="0035100D">
              <w:rPr>
                <w:rFonts w:ascii="Proxima Nova" w:eastAsia="Tahoma" w:hAnsi="Proxima Nova" w:cs="Tahoma"/>
                <w:spacing w:val="1"/>
                <w:position w:val="-1"/>
                <w:sz w:val="22"/>
                <w:szCs w:val="22"/>
              </w:rPr>
              <w:t>o</w:t>
            </w:r>
            <w:r w:rsidRPr="0035100D">
              <w:rPr>
                <w:rFonts w:ascii="Proxima Nova" w:eastAsia="Tahoma" w:hAnsi="Proxima Nova" w:cs="Tahoma"/>
                <w:position w:val="-1"/>
                <w:sz w:val="22"/>
                <w:szCs w:val="22"/>
              </w:rPr>
              <w:t>unt</w:t>
            </w:r>
          </w:p>
        </w:tc>
        <w:tc>
          <w:tcPr>
            <w:tcW w:w="1435" w:type="dxa"/>
            <w:tcBorders>
              <w:top w:val="single" w:sz="12" w:space="0" w:color="000000"/>
              <w:left w:val="single" w:sz="16" w:space="0" w:color="000000"/>
              <w:bottom w:val="single" w:sz="16" w:space="0" w:color="000000"/>
              <w:right w:val="single" w:sz="16" w:space="0" w:color="000000"/>
            </w:tcBorders>
          </w:tcPr>
          <w:p w14:paraId="00E3FD1C" w14:textId="77777777" w:rsidR="009573A1" w:rsidRPr="0035100D" w:rsidRDefault="00813FC1">
            <w:pPr>
              <w:spacing w:line="240" w:lineRule="exact"/>
              <w:ind w:left="601" w:right="601"/>
              <w:jc w:val="center"/>
              <w:rPr>
                <w:rFonts w:ascii="Proxima Nova" w:eastAsia="Tahoma" w:hAnsi="Proxima Nova" w:cs="Tahoma"/>
                <w:sz w:val="22"/>
                <w:szCs w:val="22"/>
              </w:rPr>
            </w:pPr>
            <w:r w:rsidRPr="0035100D">
              <w:rPr>
                <w:rFonts w:ascii="Proxima Nova" w:eastAsia="Tahoma" w:hAnsi="Proxima Nova" w:cs="Tahoma"/>
                <w:w w:val="99"/>
                <w:position w:val="-1"/>
                <w:sz w:val="22"/>
                <w:szCs w:val="22"/>
              </w:rPr>
              <w:t>1</w:t>
            </w:r>
          </w:p>
        </w:tc>
        <w:tc>
          <w:tcPr>
            <w:tcW w:w="1431" w:type="dxa"/>
            <w:tcBorders>
              <w:top w:val="single" w:sz="12" w:space="0" w:color="000000"/>
              <w:left w:val="single" w:sz="16" w:space="0" w:color="000000"/>
              <w:bottom w:val="single" w:sz="16" w:space="0" w:color="000000"/>
              <w:right w:val="single" w:sz="12" w:space="0" w:color="000000"/>
            </w:tcBorders>
          </w:tcPr>
          <w:p w14:paraId="4571D757" w14:textId="77777777" w:rsidR="009573A1" w:rsidRPr="0035100D" w:rsidRDefault="00813FC1">
            <w:pPr>
              <w:spacing w:line="240" w:lineRule="exact"/>
              <w:ind w:left="601" w:right="601"/>
              <w:jc w:val="center"/>
              <w:rPr>
                <w:rFonts w:ascii="Proxima Nova" w:eastAsia="Tahoma" w:hAnsi="Proxima Nova" w:cs="Tahoma"/>
                <w:sz w:val="22"/>
                <w:szCs w:val="22"/>
              </w:rPr>
            </w:pPr>
            <w:r w:rsidRPr="0035100D">
              <w:rPr>
                <w:rFonts w:ascii="Proxima Nova" w:eastAsia="Tahoma" w:hAnsi="Proxima Nova" w:cs="Tahoma"/>
                <w:w w:val="99"/>
                <w:position w:val="-1"/>
                <w:sz w:val="22"/>
                <w:szCs w:val="22"/>
              </w:rPr>
              <w:t>2</w:t>
            </w:r>
          </w:p>
        </w:tc>
      </w:tr>
      <w:tr w:rsidR="009573A1" w:rsidRPr="0035100D" w14:paraId="3E2171CA" w14:textId="77777777">
        <w:trPr>
          <w:trHeight w:hRule="exact" w:val="4325"/>
        </w:trPr>
        <w:tc>
          <w:tcPr>
            <w:tcW w:w="4366" w:type="dxa"/>
            <w:tcBorders>
              <w:top w:val="single" w:sz="16" w:space="0" w:color="000000"/>
              <w:left w:val="single" w:sz="12" w:space="0" w:color="000000"/>
              <w:bottom w:val="single" w:sz="16" w:space="0" w:color="000000"/>
              <w:right w:val="single" w:sz="16" w:space="0" w:color="000000"/>
            </w:tcBorders>
          </w:tcPr>
          <w:p w14:paraId="458261FE" w14:textId="77777777" w:rsidR="009573A1" w:rsidRPr="0035100D" w:rsidRDefault="00813FC1">
            <w:pPr>
              <w:spacing w:line="280" w:lineRule="exact"/>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z w:val="22"/>
                <w:szCs w:val="22"/>
              </w:rPr>
              <w:t>Net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s</w:t>
            </w:r>
            <w:r w:rsidRPr="0035100D">
              <w:rPr>
                <w:rFonts w:ascii="Proxima Nova" w:eastAsia="Tahoma" w:hAnsi="Proxima Nova" w:cs="Tahoma"/>
                <w:sz w:val="22"/>
                <w:szCs w:val="22"/>
              </w:rPr>
              <w:t>ales</w:t>
            </w:r>
          </w:p>
          <w:p w14:paraId="35F61894" w14:textId="77777777" w:rsidR="009573A1" w:rsidRPr="0035100D" w:rsidRDefault="00813FC1">
            <w:pPr>
              <w:spacing w:before="13"/>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z w:val="22"/>
                <w:szCs w:val="22"/>
              </w:rPr>
              <w:t>Inc</w:t>
            </w:r>
            <w:r w:rsidRPr="0035100D">
              <w:rPr>
                <w:rFonts w:ascii="Proxima Nova" w:eastAsia="Tahoma" w:hAnsi="Proxima Nova" w:cs="Tahoma"/>
                <w:spacing w:val="-1"/>
                <w:sz w:val="22"/>
                <w:szCs w:val="22"/>
              </w:rPr>
              <w:t>o</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fr</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m</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ar</w:t>
            </w:r>
            <w:r w:rsidRPr="0035100D">
              <w:rPr>
                <w:rFonts w:ascii="Proxima Nova" w:eastAsia="Tahoma" w:hAnsi="Proxima Nova" w:cs="Tahoma"/>
                <w:spacing w:val="-1"/>
                <w:sz w:val="22"/>
                <w:szCs w:val="22"/>
              </w:rPr>
              <w:t>k</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b</w:t>
            </w:r>
            <w:r w:rsidRPr="0035100D">
              <w:rPr>
                <w:rFonts w:ascii="Proxima Nova" w:eastAsia="Tahoma" w:hAnsi="Proxima Nova" w:cs="Tahoma"/>
                <w:sz w:val="22"/>
                <w:szCs w:val="22"/>
              </w:rPr>
              <w:t>le</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s</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uri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ies</w:t>
            </w:r>
          </w:p>
          <w:p w14:paraId="3D19AE4C" w14:textId="77777777" w:rsidR="009573A1" w:rsidRPr="0035100D" w:rsidRDefault="00813FC1">
            <w:pPr>
              <w:spacing w:before="13"/>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o</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o</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era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ing</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inc</w:t>
            </w:r>
            <w:r w:rsidRPr="0035100D">
              <w:rPr>
                <w:rFonts w:ascii="Proxima Nova" w:eastAsia="Tahoma" w:hAnsi="Proxima Nova" w:cs="Tahoma"/>
                <w:spacing w:val="-1"/>
                <w:sz w:val="22"/>
                <w:szCs w:val="22"/>
              </w:rPr>
              <w:t>o</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e</w:t>
            </w:r>
          </w:p>
          <w:p w14:paraId="1D406CDB" w14:textId="77777777" w:rsidR="009573A1" w:rsidRPr="0035100D" w:rsidRDefault="00813FC1">
            <w:pPr>
              <w:spacing w:before="15"/>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o</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al</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inc</w:t>
            </w:r>
            <w:r w:rsidRPr="0035100D">
              <w:rPr>
                <w:rFonts w:ascii="Proxima Nova" w:eastAsia="Tahoma" w:hAnsi="Proxima Nova" w:cs="Tahoma"/>
                <w:spacing w:val="-1"/>
                <w:sz w:val="22"/>
                <w:szCs w:val="22"/>
              </w:rPr>
              <w:t>o</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e</w:t>
            </w:r>
          </w:p>
          <w:p w14:paraId="4B9CDFD4" w14:textId="77777777" w:rsidR="009573A1" w:rsidRPr="0035100D" w:rsidRDefault="00813FC1">
            <w:pPr>
              <w:spacing w:before="13"/>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z w:val="22"/>
                <w:szCs w:val="22"/>
              </w:rPr>
              <w:t>C</w:t>
            </w:r>
            <w:r w:rsidRPr="0035100D">
              <w:rPr>
                <w:rFonts w:ascii="Proxima Nova" w:eastAsia="Tahoma" w:hAnsi="Proxima Nova" w:cs="Tahoma"/>
                <w:spacing w:val="-1"/>
                <w:sz w:val="22"/>
                <w:szCs w:val="22"/>
              </w:rPr>
              <w:t>o</w:t>
            </w:r>
            <w:r w:rsidRPr="0035100D">
              <w:rPr>
                <w:rFonts w:ascii="Proxima Nova" w:eastAsia="Tahoma" w:hAnsi="Proxima Nova" w:cs="Tahoma"/>
                <w:spacing w:val="1"/>
                <w:sz w:val="22"/>
                <w:szCs w:val="22"/>
              </w:rPr>
              <w:t>s</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o</w:t>
            </w:r>
            <w:r w:rsidRPr="0035100D">
              <w:rPr>
                <w:rFonts w:ascii="Proxima Nova" w:eastAsia="Tahoma" w:hAnsi="Proxima Nova" w:cs="Tahoma"/>
                <w:sz w:val="22"/>
                <w:szCs w:val="22"/>
              </w:rPr>
              <w:t>f</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g</w:t>
            </w:r>
            <w:r w:rsidRPr="0035100D">
              <w:rPr>
                <w:rFonts w:ascii="Proxima Nova" w:eastAsia="Tahoma" w:hAnsi="Proxima Nova" w:cs="Tahoma"/>
                <w:spacing w:val="-1"/>
                <w:sz w:val="22"/>
                <w:szCs w:val="22"/>
              </w:rPr>
              <w:t>o</w:t>
            </w:r>
            <w:r w:rsidRPr="0035100D">
              <w:rPr>
                <w:rFonts w:ascii="Proxima Nova" w:eastAsia="Tahoma" w:hAnsi="Proxima Nova" w:cs="Tahoma"/>
                <w:spacing w:val="1"/>
                <w:sz w:val="22"/>
                <w:szCs w:val="22"/>
              </w:rPr>
              <w:t>o</w:t>
            </w:r>
            <w:r w:rsidRPr="0035100D">
              <w:rPr>
                <w:rFonts w:ascii="Proxima Nova" w:eastAsia="Tahoma" w:hAnsi="Proxima Nova" w:cs="Tahoma"/>
                <w:spacing w:val="-1"/>
                <w:sz w:val="22"/>
                <w:szCs w:val="22"/>
              </w:rPr>
              <w:t>d</w:t>
            </w:r>
            <w:r w:rsidRPr="0035100D">
              <w:rPr>
                <w:rFonts w:ascii="Proxima Nova" w:eastAsia="Tahoma" w:hAnsi="Proxima Nova" w:cs="Tahoma"/>
                <w:sz w:val="22"/>
                <w:szCs w:val="22"/>
              </w:rPr>
              <w:t>s</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s</w:t>
            </w:r>
            <w:r w:rsidRPr="0035100D">
              <w:rPr>
                <w:rFonts w:ascii="Proxima Nova" w:eastAsia="Tahoma" w:hAnsi="Proxima Nova" w:cs="Tahoma"/>
                <w:spacing w:val="-1"/>
                <w:sz w:val="22"/>
                <w:szCs w:val="22"/>
              </w:rPr>
              <w:t>o</w:t>
            </w:r>
            <w:r w:rsidRPr="0035100D">
              <w:rPr>
                <w:rFonts w:ascii="Proxima Nova" w:eastAsia="Tahoma" w:hAnsi="Proxima Nova" w:cs="Tahoma"/>
                <w:sz w:val="22"/>
                <w:szCs w:val="22"/>
              </w:rPr>
              <w:t>ld</w:t>
            </w:r>
          </w:p>
          <w:p w14:paraId="5C43B2C9" w14:textId="77777777" w:rsidR="009573A1" w:rsidRPr="0035100D" w:rsidRDefault="00813FC1">
            <w:pPr>
              <w:spacing w:before="13"/>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z w:val="22"/>
                <w:szCs w:val="22"/>
              </w:rPr>
              <w:t>Sell</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ng</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and</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d</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in</w:t>
            </w:r>
            <w:r w:rsidRPr="0035100D">
              <w:rPr>
                <w:rFonts w:ascii="Proxima Nova" w:eastAsia="Tahoma" w:hAnsi="Proxima Nova" w:cs="Tahoma"/>
                <w:spacing w:val="1"/>
                <w:sz w:val="22"/>
                <w:szCs w:val="22"/>
              </w:rPr>
              <w:t>ist</w:t>
            </w:r>
            <w:r w:rsidRPr="0035100D">
              <w:rPr>
                <w:rFonts w:ascii="Proxima Nova" w:eastAsia="Tahoma" w:hAnsi="Proxima Nova" w:cs="Tahoma"/>
                <w:sz w:val="22"/>
                <w:szCs w:val="22"/>
              </w:rPr>
              <w:t>ra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v</w:t>
            </w:r>
            <w:r w:rsidRPr="0035100D">
              <w:rPr>
                <w:rFonts w:ascii="Proxima Nova" w:eastAsia="Tahoma" w:hAnsi="Proxima Nova" w:cs="Tahoma"/>
                <w:sz w:val="22"/>
                <w:szCs w:val="22"/>
              </w:rPr>
              <w:t>e</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x</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ens</w:t>
            </w:r>
            <w:r w:rsidRPr="0035100D">
              <w:rPr>
                <w:rFonts w:ascii="Proxima Nova" w:eastAsia="Tahoma" w:hAnsi="Proxima Nova" w:cs="Tahoma"/>
                <w:spacing w:val="2"/>
                <w:sz w:val="22"/>
                <w:szCs w:val="22"/>
              </w:rPr>
              <w:t>e</w:t>
            </w:r>
            <w:r w:rsidRPr="0035100D">
              <w:rPr>
                <w:rFonts w:ascii="Proxima Nova" w:eastAsia="Tahoma" w:hAnsi="Proxima Nova" w:cs="Tahoma"/>
                <w:sz w:val="22"/>
                <w:szCs w:val="22"/>
              </w:rPr>
              <w:t>s</w:t>
            </w:r>
          </w:p>
          <w:p w14:paraId="2C2EC301" w14:textId="77777777" w:rsidR="009573A1" w:rsidRPr="0035100D" w:rsidRDefault="00813FC1">
            <w:pPr>
              <w:spacing w:before="15"/>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z w:val="22"/>
                <w:szCs w:val="22"/>
              </w:rPr>
              <w:t>De</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re</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ia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o</w:t>
            </w:r>
            <w:r w:rsidRPr="0035100D">
              <w:rPr>
                <w:rFonts w:ascii="Proxima Nova" w:eastAsia="Tahoma" w:hAnsi="Proxima Nova" w:cs="Tahoma"/>
                <w:sz w:val="22"/>
                <w:szCs w:val="22"/>
              </w:rPr>
              <w:t>n</w:t>
            </w:r>
          </w:p>
          <w:p w14:paraId="18FBCC1E" w14:textId="77777777" w:rsidR="009573A1" w:rsidRPr="0035100D" w:rsidRDefault="00813FC1">
            <w:pPr>
              <w:spacing w:before="13"/>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z w:val="22"/>
                <w:szCs w:val="22"/>
              </w:rPr>
              <w:t>In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erest</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x</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enses</w:t>
            </w:r>
          </w:p>
          <w:p w14:paraId="0ED24AB5" w14:textId="77777777" w:rsidR="009573A1" w:rsidRPr="0035100D" w:rsidRDefault="00813FC1">
            <w:pPr>
              <w:spacing w:before="13"/>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o</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al</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c</w:t>
            </w:r>
            <w:r w:rsidRPr="0035100D">
              <w:rPr>
                <w:rFonts w:ascii="Proxima Nova" w:eastAsia="Tahoma" w:hAnsi="Proxima Nova" w:cs="Tahoma"/>
                <w:spacing w:val="-1"/>
                <w:sz w:val="22"/>
                <w:szCs w:val="22"/>
              </w:rPr>
              <w:t>o</w:t>
            </w:r>
            <w:r w:rsidRPr="0035100D">
              <w:rPr>
                <w:rFonts w:ascii="Proxima Nova" w:eastAsia="Tahoma" w:hAnsi="Proxima Nova" w:cs="Tahoma"/>
                <w:spacing w:val="1"/>
                <w:sz w:val="22"/>
                <w:szCs w:val="22"/>
              </w:rPr>
              <w:t>st</w:t>
            </w:r>
            <w:r w:rsidRPr="0035100D">
              <w:rPr>
                <w:rFonts w:ascii="Proxima Nova" w:eastAsia="Tahoma" w:hAnsi="Proxima Nova" w:cs="Tahoma"/>
                <w:sz w:val="22"/>
                <w:szCs w:val="22"/>
              </w:rPr>
              <w:t>s</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and</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x</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enses</w:t>
            </w:r>
          </w:p>
          <w:p w14:paraId="3488B0E3" w14:textId="77777777" w:rsidR="009573A1" w:rsidRPr="0035100D" w:rsidRDefault="00813FC1">
            <w:pPr>
              <w:spacing w:before="15"/>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BT</w:t>
            </w:r>
          </w:p>
          <w:p w14:paraId="7AF6B19A" w14:textId="77777777" w:rsidR="009573A1" w:rsidRPr="0035100D" w:rsidRDefault="00813FC1">
            <w:pPr>
              <w:spacing w:before="13"/>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ax</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o</w:t>
            </w:r>
            <w:r w:rsidRPr="0035100D">
              <w:rPr>
                <w:rFonts w:ascii="Proxima Nova" w:eastAsia="Tahoma" w:hAnsi="Proxima Nova" w:cs="Tahoma"/>
                <w:spacing w:val="1"/>
                <w:sz w:val="22"/>
                <w:szCs w:val="22"/>
              </w:rPr>
              <w:t>v</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s</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o</w:t>
            </w:r>
            <w:r w:rsidRPr="0035100D">
              <w:rPr>
                <w:rFonts w:ascii="Proxima Nova" w:eastAsia="Tahoma" w:hAnsi="Proxima Nova" w:cs="Tahoma"/>
                <w:sz w:val="22"/>
                <w:szCs w:val="22"/>
              </w:rPr>
              <w:t>n</w:t>
            </w:r>
          </w:p>
          <w:p w14:paraId="6508698A" w14:textId="77777777" w:rsidR="009573A1" w:rsidRPr="0035100D" w:rsidRDefault="00813FC1">
            <w:pPr>
              <w:spacing w:before="13"/>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pacing w:val="-1"/>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p>
          <w:p w14:paraId="0EC5B212" w14:textId="77777777" w:rsidR="009573A1" w:rsidRPr="0035100D" w:rsidRDefault="00813FC1">
            <w:pPr>
              <w:spacing w:before="13"/>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z w:val="22"/>
                <w:szCs w:val="22"/>
              </w:rPr>
              <w:t>Di</w:t>
            </w:r>
            <w:r w:rsidRPr="0035100D">
              <w:rPr>
                <w:rFonts w:ascii="Proxima Nova" w:eastAsia="Tahoma" w:hAnsi="Proxima Nova" w:cs="Tahoma"/>
                <w:spacing w:val="-1"/>
                <w:sz w:val="22"/>
                <w:szCs w:val="22"/>
              </w:rPr>
              <w:t>v</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d</w:t>
            </w:r>
            <w:r w:rsidRPr="0035100D">
              <w:rPr>
                <w:rFonts w:ascii="Proxima Nova" w:eastAsia="Tahoma" w:hAnsi="Proxima Nova" w:cs="Tahoma"/>
                <w:sz w:val="22"/>
                <w:szCs w:val="22"/>
              </w:rPr>
              <w:t>en</w:t>
            </w:r>
            <w:r w:rsidRPr="0035100D">
              <w:rPr>
                <w:rFonts w:ascii="Proxima Nova" w:eastAsia="Tahoma" w:hAnsi="Proxima Nova" w:cs="Tahoma"/>
                <w:spacing w:val="-1"/>
                <w:sz w:val="22"/>
                <w:szCs w:val="22"/>
              </w:rPr>
              <w:t>d</w:t>
            </w:r>
            <w:r w:rsidRPr="0035100D">
              <w:rPr>
                <w:rFonts w:ascii="Proxima Nova" w:eastAsia="Tahoma" w:hAnsi="Proxima Nova" w:cs="Tahoma"/>
                <w:sz w:val="22"/>
                <w:szCs w:val="22"/>
              </w:rPr>
              <w:t>s</w:t>
            </w:r>
          </w:p>
          <w:p w14:paraId="514D1555" w14:textId="77777777" w:rsidR="009573A1" w:rsidRPr="0035100D" w:rsidRDefault="00813FC1">
            <w:pPr>
              <w:spacing w:before="15" w:line="280" w:lineRule="exact"/>
              <w:ind w:left="21"/>
              <w:rPr>
                <w:rFonts w:ascii="Proxima Nova" w:eastAsia="Tahoma" w:hAnsi="Proxima Nova" w:cs="Tahoma"/>
                <w:sz w:val="22"/>
                <w:szCs w:val="22"/>
              </w:rPr>
            </w:pPr>
            <w:r w:rsidRPr="0035100D">
              <w:rPr>
                <w:rFonts w:ascii="Symbol" w:eastAsia="Symbol" w:hAnsi="Symbol" w:cs="Symbol"/>
                <w:position w:val="-1"/>
                <w:sz w:val="24"/>
                <w:szCs w:val="24"/>
              </w:rPr>
              <w:t></w:t>
            </w:r>
            <w:r w:rsidRPr="0035100D">
              <w:rPr>
                <w:position w:val="-1"/>
                <w:sz w:val="24"/>
                <w:szCs w:val="24"/>
              </w:rPr>
              <w:t xml:space="preserve">   </w:t>
            </w:r>
            <w:r w:rsidRPr="0035100D">
              <w:rPr>
                <w:spacing w:val="38"/>
                <w:position w:val="-1"/>
                <w:sz w:val="24"/>
                <w:szCs w:val="24"/>
              </w:rPr>
              <w:t xml:space="preserve"> </w:t>
            </w:r>
            <w:r w:rsidRPr="0035100D">
              <w:rPr>
                <w:rFonts w:ascii="Proxima Nova" w:eastAsia="Tahoma" w:hAnsi="Proxima Nova" w:cs="Tahoma"/>
                <w:spacing w:val="1"/>
                <w:position w:val="-1"/>
                <w:sz w:val="22"/>
                <w:szCs w:val="22"/>
              </w:rPr>
              <w:t>R</w:t>
            </w:r>
            <w:r w:rsidRPr="0035100D">
              <w:rPr>
                <w:rFonts w:ascii="Proxima Nova" w:eastAsia="Tahoma" w:hAnsi="Proxima Nova" w:cs="Tahoma"/>
                <w:position w:val="-1"/>
                <w:sz w:val="22"/>
                <w:szCs w:val="22"/>
              </w:rPr>
              <w:t>e</w:t>
            </w:r>
            <w:r w:rsidRPr="0035100D">
              <w:rPr>
                <w:rFonts w:ascii="Proxima Nova" w:eastAsia="Tahoma" w:hAnsi="Proxima Nova" w:cs="Tahoma"/>
                <w:spacing w:val="-2"/>
                <w:position w:val="-1"/>
                <w:sz w:val="22"/>
                <w:szCs w:val="22"/>
              </w:rPr>
              <w:t>t</w:t>
            </w:r>
            <w:r w:rsidRPr="0035100D">
              <w:rPr>
                <w:rFonts w:ascii="Proxima Nova" w:eastAsia="Tahoma" w:hAnsi="Proxima Nova" w:cs="Tahoma"/>
                <w:position w:val="-1"/>
                <w:sz w:val="22"/>
                <w:szCs w:val="22"/>
              </w:rPr>
              <w:t>ained</w:t>
            </w:r>
            <w:r w:rsidRPr="0035100D">
              <w:rPr>
                <w:rFonts w:ascii="Proxima Nova" w:eastAsia="Tahoma" w:hAnsi="Proxima Nova" w:cs="Tahoma"/>
                <w:spacing w:val="-8"/>
                <w:position w:val="-1"/>
                <w:sz w:val="22"/>
                <w:szCs w:val="22"/>
              </w:rPr>
              <w:t xml:space="preserve"> </w:t>
            </w:r>
            <w:r w:rsidRPr="0035100D">
              <w:rPr>
                <w:rFonts w:ascii="Proxima Nova" w:eastAsia="Tahoma" w:hAnsi="Proxima Nova" w:cs="Tahoma"/>
                <w:position w:val="-1"/>
                <w:sz w:val="22"/>
                <w:szCs w:val="22"/>
              </w:rPr>
              <w:t>earnin</w:t>
            </w:r>
            <w:r w:rsidRPr="0035100D">
              <w:rPr>
                <w:rFonts w:ascii="Proxima Nova" w:eastAsia="Tahoma" w:hAnsi="Proxima Nova" w:cs="Tahoma"/>
                <w:spacing w:val="1"/>
                <w:position w:val="-1"/>
                <w:sz w:val="22"/>
                <w:szCs w:val="22"/>
              </w:rPr>
              <w:t>g</w:t>
            </w:r>
            <w:r w:rsidRPr="0035100D">
              <w:rPr>
                <w:rFonts w:ascii="Proxima Nova" w:eastAsia="Tahoma" w:hAnsi="Proxima Nova" w:cs="Tahoma"/>
                <w:position w:val="-1"/>
                <w:sz w:val="22"/>
                <w:szCs w:val="22"/>
              </w:rPr>
              <w:t>s</w:t>
            </w:r>
          </w:p>
        </w:tc>
        <w:tc>
          <w:tcPr>
            <w:tcW w:w="1435" w:type="dxa"/>
            <w:tcBorders>
              <w:top w:val="single" w:sz="16" w:space="0" w:color="000000"/>
              <w:left w:val="single" w:sz="16" w:space="0" w:color="000000"/>
              <w:bottom w:val="single" w:sz="16" w:space="0" w:color="000000"/>
              <w:right w:val="single" w:sz="16" w:space="0" w:color="000000"/>
            </w:tcBorders>
          </w:tcPr>
          <w:p w14:paraId="153851F2" w14:textId="77777777" w:rsidR="009573A1" w:rsidRPr="0035100D" w:rsidRDefault="00813FC1">
            <w:pPr>
              <w:spacing w:line="240" w:lineRule="exact"/>
              <w:ind w:left="270" w:right="268"/>
              <w:jc w:val="center"/>
              <w:rPr>
                <w:rFonts w:ascii="Proxima Nova" w:eastAsia="Tahoma" w:hAnsi="Proxima Nova" w:cs="Tahoma"/>
                <w:sz w:val="22"/>
                <w:szCs w:val="22"/>
              </w:rPr>
            </w:pPr>
            <w:r w:rsidRPr="0035100D">
              <w:rPr>
                <w:rFonts w:ascii="Proxima Nova" w:eastAsia="Tahoma" w:hAnsi="Proxima Nova" w:cs="Tahoma"/>
                <w:w w:val="99"/>
                <w:position w:val="-1"/>
                <w:sz w:val="22"/>
                <w:szCs w:val="22"/>
              </w:rPr>
              <w:t>100</w:t>
            </w:r>
            <w:r w:rsidRPr="0035100D">
              <w:rPr>
                <w:rFonts w:ascii="Proxima Nova" w:eastAsia="Tahoma" w:hAnsi="Proxima Nova" w:cs="Tahoma"/>
                <w:spacing w:val="-2"/>
                <w:w w:val="99"/>
                <w:position w:val="-1"/>
                <w:sz w:val="22"/>
                <w:szCs w:val="22"/>
              </w:rPr>
              <w:t>,</w:t>
            </w:r>
            <w:r w:rsidRPr="0035100D">
              <w:rPr>
                <w:rFonts w:ascii="Proxima Nova" w:eastAsia="Tahoma" w:hAnsi="Proxima Nova" w:cs="Tahoma"/>
                <w:w w:val="99"/>
                <w:position w:val="-1"/>
                <w:sz w:val="22"/>
                <w:szCs w:val="22"/>
              </w:rPr>
              <w:t>000</w:t>
            </w:r>
          </w:p>
          <w:p w14:paraId="2CAC7241" w14:textId="77777777" w:rsidR="009573A1" w:rsidRPr="0035100D" w:rsidRDefault="00813FC1">
            <w:pPr>
              <w:spacing w:before="41"/>
              <w:ind w:left="481" w:right="481"/>
              <w:jc w:val="center"/>
              <w:rPr>
                <w:rFonts w:ascii="Proxima Nova" w:eastAsia="Tahoma" w:hAnsi="Proxima Nova" w:cs="Tahoma"/>
                <w:sz w:val="22"/>
                <w:szCs w:val="22"/>
              </w:rPr>
            </w:pPr>
            <w:r w:rsidRPr="0035100D">
              <w:rPr>
                <w:rFonts w:ascii="Proxima Nova" w:eastAsia="Tahoma" w:hAnsi="Proxima Nova" w:cs="Tahoma"/>
                <w:w w:val="99"/>
                <w:sz w:val="22"/>
                <w:szCs w:val="22"/>
              </w:rPr>
              <w:t>260</w:t>
            </w:r>
          </w:p>
          <w:p w14:paraId="6EA7EA12" w14:textId="77777777" w:rsidR="009573A1" w:rsidRPr="0035100D" w:rsidRDefault="00813FC1">
            <w:pPr>
              <w:spacing w:before="41"/>
              <w:ind w:left="390" w:right="388"/>
              <w:jc w:val="center"/>
              <w:rPr>
                <w:rFonts w:ascii="Proxima Nova" w:eastAsia="Tahoma" w:hAnsi="Proxima Nova" w:cs="Tahoma"/>
                <w:sz w:val="22"/>
                <w:szCs w:val="22"/>
              </w:rPr>
            </w:pPr>
            <w:r w:rsidRPr="0035100D">
              <w:rPr>
                <w:rFonts w:ascii="Proxima Nova" w:eastAsia="Tahoma" w:hAnsi="Proxima Nova" w:cs="Tahoma"/>
                <w:w w:val="99"/>
                <w:sz w:val="22"/>
                <w:szCs w:val="22"/>
              </w:rPr>
              <w:t>2</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400</w:t>
            </w:r>
          </w:p>
          <w:p w14:paraId="3ACBB92A" w14:textId="77777777" w:rsidR="009573A1" w:rsidRPr="0035100D" w:rsidRDefault="00813FC1">
            <w:pPr>
              <w:spacing w:before="44"/>
              <w:ind w:left="270" w:right="268"/>
              <w:jc w:val="center"/>
              <w:rPr>
                <w:rFonts w:ascii="Proxima Nova" w:eastAsia="Tahoma" w:hAnsi="Proxima Nova" w:cs="Tahoma"/>
                <w:sz w:val="22"/>
                <w:szCs w:val="22"/>
              </w:rPr>
            </w:pPr>
            <w:r w:rsidRPr="0035100D">
              <w:rPr>
                <w:rFonts w:ascii="Proxima Nova" w:eastAsia="Tahoma" w:hAnsi="Proxima Nova" w:cs="Tahoma"/>
                <w:w w:val="99"/>
                <w:sz w:val="22"/>
                <w:szCs w:val="22"/>
              </w:rPr>
              <w:t>102</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660</w:t>
            </w:r>
          </w:p>
          <w:p w14:paraId="348B4737" w14:textId="77777777" w:rsidR="009573A1" w:rsidRPr="0035100D" w:rsidRDefault="00813FC1">
            <w:pPr>
              <w:spacing w:before="41"/>
              <w:ind w:left="330" w:right="328"/>
              <w:jc w:val="center"/>
              <w:rPr>
                <w:rFonts w:ascii="Proxima Nova" w:eastAsia="Tahoma" w:hAnsi="Proxima Nova" w:cs="Tahoma"/>
                <w:sz w:val="22"/>
                <w:szCs w:val="22"/>
              </w:rPr>
            </w:pPr>
            <w:r w:rsidRPr="0035100D">
              <w:rPr>
                <w:rFonts w:ascii="Proxima Nova" w:eastAsia="Tahoma" w:hAnsi="Proxima Nova" w:cs="Tahoma"/>
                <w:w w:val="99"/>
                <w:sz w:val="22"/>
                <w:szCs w:val="22"/>
              </w:rPr>
              <w:t>62</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000</w:t>
            </w:r>
          </w:p>
          <w:p w14:paraId="5E37E358" w14:textId="77777777" w:rsidR="009573A1" w:rsidRPr="0035100D" w:rsidRDefault="00813FC1">
            <w:pPr>
              <w:spacing w:before="41"/>
              <w:ind w:left="330" w:right="328"/>
              <w:jc w:val="center"/>
              <w:rPr>
                <w:rFonts w:ascii="Proxima Nova" w:eastAsia="Tahoma" w:hAnsi="Proxima Nova" w:cs="Tahoma"/>
                <w:sz w:val="22"/>
                <w:szCs w:val="22"/>
              </w:rPr>
            </w:pPr>
            <w:r w:rsidRPr="0035100D">
              <w:rPr>
                <w:rFonts w:ascii="Proxima Nova" w:eastAsia="Tahoma" w:hAnsi="Proxima Nova" w:cs="Tahoma"/>
                <w:w w:val="99"/>
                <w:sz w:val="22"/>
                <w:szCs w:val="22"/>
              </w:rPr>
              <w:t>13</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000</w:t>
            </w:r>
          </w:p>
          <w:p w14:paraId="2119830F" w14:textId="77777777" w:rsidR="009573A1" w:rsidRPr="0035100D" w:rsidRDefault="00813FC1">
            <w:pPr>
              <w:spacing w:before="44"/>
              <w:ind w:left="330" w:right="328"/>
              <w:jc w:val="center"/>
              <w:rPr>
                <w:rFonts w:ascii="Proxima Nova" w:eastAsia="Tahoma" w:hAnsi="Proxima Nova" w:cs="Tahoma"/>
                <w:sz w:val="22"/>
                <w:szCs w:val="22"/>
              </w:rPr>
            </w:pPr>
            <w:r w:rsidRPr="0035100D">
              <w:rPr>
                <w:rFonts w:ascii="Proxima Nova" w:eastAsia="Tahoma" w:hAnsi="Proxima Nova" w:cs="Tahoma"/>
                <w:w w:val="99"/>
                <w:sz w:val="22"/>
                <w:szCs w:val="22"/>
              </w:rPr>
              <w:t>11</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000</w:t>
            </w:r>
          </w:p>
          <w:p w14:paraId="6AC592FD" w14:textId="77777777" w:rsidR="009573A1" w:rsidRPr="0035100D" w:rsidRDefault="00813FC1">
            <w:pPr>
              <w:spacing w:before="41"/>
              <w:ind w:left="390" w:right="388"/>
              <w:jc w:val="center"/>
              <w:rPr>
                <w:rFonts w:ascii="Proxima Nova" w:eastAsia="Tahoma" w:hAnsi="Proxima Nova" w:cs="Tahoma"/>
                <w:sz w:val="22"/>
                <w:szCs w:val="22"/>
              </w:rPr>
            </w:pPr>
            <w:r w:rsidRPr="0035100D">
              <w:rPr>
                <w:rFonts w:ascii="Proxima Nova" w:eastAsia="Tahoma" w:hAnsi="Proxima Nova" w:cs="Tahoma"/>
                <w:w w:val="99"/>
                <w:sz w:val="22"/>
                <w:szCs w:val="22"/>
              </w:rPr>
              <w:t>3</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000</w:t>
            </w:r>
          </w:p>
          <w:p w14:paraId="38A4EB1F" w14:textId="77777777" w:rsidR="009573A1" w:rsidRPr="0035100D" w:rsidRDefault="00813FC1">
            <w:pPr>
              <w:spacing w:before="41"/>
              <w:ind w:left="330" w:right="328"/>
              <w:jc w:val="center"/>
              <w:rPr>
                <w:rFonts w:ascii="Proxima Nova" w:eastAsia="Tahoma" w:hAnsi="Proxima Nova" w:cs="Tahoma"/>
                <w:sz w:val="22"/>
                <w:szCs w:val="22"/>
              </w:rPr>
            </w:pPr>
            <w:r w:rsidRPr="0035100D">
              <w:rPr>
                <w:rFonts w:ascii="Proxima Nova" w:eastAsia="Tahoma" w:hAnsi="Proxima Nova" w:cs="Tahoma"/>
                <w:w w:val="99"/>
                <w:sz w:val="22"/>
                <w:szCs w:val="22"/>
              </w:rPr>
              <w:t>89</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000</w:t>
            </w:r>
          </w:p>
          <w:p w14:paraId="29DCDDCD" w14:textId="77777777" w:rsidR="009573A1" w:rsidRPr="0035100D" w:rsidRDefault="00813FC1">
            <w:pPr>
              <w:spacing w:before="44"/>
              <w:ind w:left="330" w:right="328"/>
              <w:jc w:val="center"/>
              <w:rPr>
                <w:rFonts w:ascii="Proxima Nova" w:eastAsia="Tahoma" w:hAnsi="Proxima Nova" w:cs="Tahoma"/>
                <w:sz w:val="22"/>
                <w:szCs w:val="22"/>
              </w:rPr>
            </w:pPr>
            <w:r w:rsidRPr="0035100D">
              <w:rPr>
                <w:rFonts w:ascii="Proxima Nova" w:eastAsia="Tahoma" w:hAnsi="Proxima Nova" w:cs="Tahoma"/>
                <w:w w:val="99"/>
                <w:sz w:val="22"/>
                <w:szCs w:val="22"/>
              </w:rPr>
              <w:t>13</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660</w:t>
            </w:r>
          </w:p>
          <w:p w14:paraId="1935DDA3" w14:textId="77777777" w:rsidR="009573A1" w:rsidRPr="0035100D" w:rsidRDefault="00813FC1">
            <w:pPr>
              <w:spacing w:before="41"/>
              <w:ind w:left="390" w:right="388"/>
              <w:jc w:val="center"/>
              <w:rPr>
                <w:rFonts w:ascii="Proxima Nova" w:eastAsia="Tahoma" w:hAnsi="Proxima Nova" w:cs="Tahoma"/>
                <w:sz w:val="22"/>
                <w:szCs w:val="22"/>
              </w:rPr>
            </w:pPr>
            <w:r w:rsidRPr="0035100D">
              <w:rPr>
                <w:rFonts w:ascii="Proxima Nova" w:eastAsia="Tahoma" w:hAnsi="Proxima Nova" w:cs="Tahoma"/>
                <w:w w:val="99"/>
                <w:sz w:val="22"/>
                <w:szCs w:val="22"/>
              </w:rPr>
              <w:t>4</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100</w:t>
            </w:r>
          </w:p>
          <w:p w14:paraId="428479BA" w14:textId="77777777" w:rsidR="009573A1" w:rsidRPr="0035100D" w:rsidRDefault="00813FC1">
            <w:pPr>
              <w:spacing w:before="41"/>
              <w:ind w:left="390" w:right="388"/>
              <w:jc w:val="center"/>
              <w:rPr>
                <w:rFonts w:ascii="Proxima Nova" w:eastAsia="Tahoma" w:hAnsi="Proxima Nova" w:cs="Tahoma"/>
                <w:sz w:val="22"/>
                <w:szCs w:val="22"/>
              </w:rPr>
            </w:pPr>
            <w:r w:rsidRPr="0035100D">
              <w:rPr>
                <w:rFonts w:ascii="Proxima Nova" w:eastAsia="Tahoma" w:hAnsi="Proxima Nova" w:cs="Tahoma"/>
                <w:w w:val="99"/>
                <w:sz w:val="22"/>
                <w:szCs w:val="22"/>
              </w:rPr>
              <w:t>9</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560</w:t>
            </w:r>
          </w:p>
          <w:p w14:paraId="6F3EA14B" w14:textId="77777777" w:rsidR="009573A1" w:rsidRPr="0035100D" w:rsidRDefault="00813FC1">
            <w:pPr>
              <w:spacing w:before="41"/>
              <w:ind w:left="390" w:right="388"/>
              <w:jc w:val="center"/>
              <w:rPr>
                <w:rFonts w:ascii="Proxima Nova" w:eastAsia="Tahoma" w:hAnsi="Proxima Nova" w:cs="Tahoma"/>
                <w:sz w:val="22"/>
                <w:szCs w:val="22"/>
              </w:rPr>
            </w:pPr>
            <w:r w:rsidRPr="0035100D">
              <w:rPr>
                <w:rFonts w:ascii="Proxima Nova" w:eastAsia="Tahoma" w:hAnsi="Proxima Nova" w:cs="Tahoma"/>
                <w:w w:val="99"/>
                <w:sz w:val="22"/>
                <w:szCs w:val="22"/>
              </w:rPr>
              <w:t>2</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000</w:t>
            </w:r>
          </w:p>
          <w:p w14:paraId="50BEBA73" w14:textId="77777777" w:rsidR="009573A1" w:rsidRPr="0035100D" w:rsidRDefault="00813FC1">
            <w:pPr>
              <w:spacing w:before="44"/>
              <w:ind w:left="390" w:right="388"/>
              <w:jc w:val="center"/>
              <w:rPr>
                <w:rFonts w:ascii="Proxima Nova" w:eastAsia="Tahoma" w:hAnsi="Proxima Nova" w:cs="Tahoma"/>
                <w:sz w:val="22"/>
                <w:szCs w:val="22"/>
              </w:rPr>
            </w:pPr>
            <w:r w:rsidRPr="0035100D">
              <w:rPr>
                <w:rFonts w:ascii="Proxima Nova" w:eastAsia="Tahoma" w:hAnsi="Proxima Nova" w:cs="Tahoma"/>
                <w:w w:val="99"/>
                <w:sz w:val="22"/>
                <w:szCs w:val="22"/>
              </w:rPr>
              <w:t>7</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560</w:t>
            </w:r>
          </w:p>
        </w:tc>
        <w:tc>
          <w:tcPr>
            <w:tcW w:w="1431" w:type="dxa"/>
            <w:tcBorders>
              <w:top w:val="single" w:sz="16" w:space="0" w:color="000000"/>
              <w:left w:val="single" w:sz="16" w:space="0" w:color="000000"/>
              <w:bottom w:val="single" w:sz="16" w:space="0" w:color="000000"/>
              <w:right w:val="single" w:sz="12" w:space="0" w:color="000000"/>
            </w:tcBorders>
          </w:tcPr>
          <w:p w14:paraId="40039F86" w14:textId="77777777" w:rsidR="009573A1" w:rsidRPr="0035100D" w:rsidRDefault="00813FC1">
            <w:pPr>
              <w:spacing w:line="240" w:lineRule="exact"/>
              <w:ind w:left="268" w:right="266"/>
              <w:jc w:val="center"/>
              <w:rPr>
                <w:rFonts w:ascii="Proxima Nova" w:eastAsia="Tahoma" w:hAnsi="Proxima Nova" w:cs="Tahoma"/>
                <w:sz w:val="22"/>
                <w:szCs w:val="22"/>
              </w:rPr>
            </w:pPr>
            <w:r w:rsidRPr="0035100D">
              <w:rPr>
                <w:rFonts w:ascii="Proxima Nova" w:eastAsia="Tahoma" w:hAnsi="Proxima Nova" w:cs="Tahoma"/>
                <w:w w:val="99"/>
                <w:position w:val="-1"/>
                <w:sz w:val="22"/>
                <w:szCs w:val="22"/>
              </w:rPr>
              <w:t>120</w:t>
            </w:r>
            <w:r w:rsidRPr="0035100D">
              <w:rPr>
                <w:rFonts w:ascii="Proxima Nova" w:eastAsia="Tahoma" w:hAnsi="Proxima Nova" w:cs="Tahoma"/>
                <w:spacing w:val="-2"/>
                <w:w w:val="99"/>
                <w:position w:val="-1"/>
                <w:sz w:val="22"/>
                <w:szCs w:val="22"/>
              </w:rPr>
              <w:t>,</w:t>
            </w:r>
            <w:r w:rsidRPr="0035100D">
              <w:rPr>
                <w:rFonts w:ascii="Proxima Nova" w:eastAsia="Tahoma" w:hAnsi="Proxima Nova" w:cs="Tahoma"/>
                <w:w w:val="99"/>
                <w:position w:val="-1"/>
                <w:sz w:val="22"/>
                <w:szCs w:val="22"/>
              </w:rPr>
              <w:t>000</w:t>
            </w:r>
          </w:p>
          <w:p w14:paraId="660BB809" w14:textId="77777777" w:rsidR="009573A1" w:rsidRPr="0035100D" w:rsidRDefault="00813FC1">
            <w:pPr>
              <w:spacing w:before="41"/>
              <w:ind w:left="479" w:right="479"/>
              <w:jc w:val="center"/>
              <w:rPr>
                <w:rFonts w:ascii="Proxima Nova" w:eastAsia="Tahoma" w:hAnsi="Proxima Nova" w:cs="Tahoma"/>
                <w:sz w:val="22"/>
                <w:szCs w:val="22"/>
              </w:rPr>
            </w:pPr>
            <w:r w:rsidRPr="0035100D">
              <w:rPr>
                <w:rFonts w:ascii="Proxima Nova" w:eastAsia="Tahoma" w:hAnsi="Proxima Nova" w:cs="Tahoma"/>
                <w:w w:val="99"/>
                <w:sz w:val="22"/>
                <w:szCs w:val="22"/>
              </w:rPr>
              <w:t>400</w:t>
            </w:r>
          </w:p>
          <w:p w14:paraId="6AA021BC" w14:textId="77777777" w:rsidR="009573A1" w:rsidRPr="0035100D" w:rsidRDefault="00813FC1">
            <w:pPr>
              <w:spacing w:before="41"/>
              <w:ind w:left="388" w:right="386"/>
              <w:jc w:val="center"/>
              <w:rPr>
                <w:rFonts w:ascii="Proxima Nova" w:eastAsia="Tahoma" w:hAnsi="Proxima Nova" w:cs="Tahoma"/>
                <w:sz w:val="22"/>
                <w:szCs w:val="22"/>
              </w:rPr>
            </w:pPr>
            <w:r w:rsidRPr="0035100D">
              <w:rPr>
                <w:rFonts w:ascii="Proxima Nova" w:eastAsia="Tahoma" w:hAnsi="Proxima Nova" w:cs="Tahoma"/>
                <w:w w:val="99"/>
                <w:sz w:val="22"/>
                <w:szCs w:val="22"/>
              </w:rPr>
              <w:t>3</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000</w:t>
            </w:r>
          </w:p>
          <w:p w14:paraId="1C3B1BCA" w14:textId="77777777" w:rsidR="009573A1" w:rsidRPr="0035100D" w:rsidRDefault="00813FC1">
            <w:pPr>
              <w:spacing w:before="44"/>
              <w:ind w:left="268" w:right="266"/>
              <w:jc w:val="center"/>
              <w:rPr>
                <w:rFonts w:ascii="Proxima Nova" w:eastAsia="Tahoma" w:hAnsi="Proxima Nova" w:cs="Tahoma"/>
                <w:sz w:val="22"/>
                <w:szCs w:val="22"/>
              </w:rPr>
            </w:pPr>
            <w:r w:rsidRPr="0035100D">
              <w:rPr>
                <w:rFonts w:ascii="Proxima Nova" w:eastAsia="Tahoma" w:hAnsi="Proxima Nova" w:cs="Tahoma"/>
                <w:w w:val="99"/>
                <w:sz w:val="22"/>
                <w:szCs w:val="22"/>
              </w:rPr>
              <w:t>123</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400</w:t>
            </w:r>
          </w:p>
          <w:p w14:paraId="22A5DCD7" w14:textId="77777777" w:rsidR="009573A1" w:rsidRPr="0035100D" w:rsidRDefault="00813FC1">
            <w:pPr>
              <w:spacing w:before="41"/>
              <w:ind w:left="328" w:right="326"/>
              <w:jc w:val="center"/>
              <w:rPr>
                <w:rFonts w:ascii="Proxima Nova" w:eastAsia="Tahoma" w:hAnsi="Proxima Nova" w:cs="Tahoma"/>
                <w:sz w:val="22"/>
                <w:szCs w:val="22"/>
              </w:rPr>
            </w:pPr>
            <w:r w:rsidRPr="0035100D">
              <w:rPr>
                <w:rFonts w:ascii="Proxima Nova" w:eastAsia="Tahoma" w:hAnsi="Proxima Nova" w:cs="Tahoma"/>
                <w:w w:val="99"/>
                <w:sz w:val="22"/>
                <w:szCs w:val="22"/>
              </w:rPr>
              <w:t>76</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000</w:t>
            </w:r>
          </w:p>
          <w:p w14:paraId="5015F062" w14:textId="77777777" w:rsidR="009573A1" w:rsidRPr="0035100D" w:rsidRDefault="00813FC1">
            <w:pPr>
              <w:spacing w:before="41"/>
              <w:ind w:left="328" w:right="326"/>
              <w:jc w:val="center"/>
              <w:rPr>
                <w:rFonts w:ascii="Proxima Nova" w:eastAsia="Tahoma" w:hAnsi="Proxima Nova" w:cs="Tahoma"/>
                <w:sz w:val="22"/>
                <w:szCs w:val="22"/>
              </w:rPr>
            </w:pPr>
            <w:r w:rsidRPr="0035100D">
              <w:rPr>
                <w:rFonts w:ascii="Proxima Nova" w:eastAsia="Tahoma" w:hAnsi="Proxima Nova" w:cs="Tahoma"/>
                <w:w w:val="99"/>
                <w:sz w:val="22"/>
                <w:szCs w:val="22"/>
              </w:rPr>
              <w:t>15</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000</w:t>
            </w:r>
          </w:p>
          <w:p w14:paraId="74B3B5FE" w14:textId="77777777" w:rsidR="009573A1" w:rsidRPr="0035100D" w:rsidRDefault="00813FC1">
            <w:pPr>
              <w:spacing w:before="44"/>
              <w:ind w:left="328" w:right="326"/>
              <w:jc w:val="center"/>
              <w:rPr>
                <w:rFonts w:ascii="Proxima Nova" w:eastAsia="Tahoma" w:hAnsi="Proxima Nova" w:cs="Tahoma"/>
                <w:sz w:val="22"/>
                <w:szCs w:val="22"/>
              </w:rPr>
            </w:pPr>
            <w:r w:rsidRPr="0035100D">
              <w:rPr>
                <w:rFonts w:ascii="Proxima Nova" w:eastAsia="Tahoma" w:hAnsi="Proxima Nova" w:cs="Tahoma"/>
                <w:w w:val="99"/>
                <w:sz w:val="22"/>
                <w:szCs w:val="22"/>
              </w:rPr>
              <w:t>12</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000</w:t>
            </w:r>
          </w:p>
          <w:p w14:paraId="2D59BBAC" w14:textId="77777777" w:rsidR="009573A1" w:rsidRPr="0035100D" w:rsidRDefault="00813FC1">
            <w:pPr>
              <w:spacing w:before="41"/>
              <w:ind w:left="388" w:right="386"/>
              <w:jc w:val="center"/>
              <w:rPr>
                <w:rFonts w:ascii="Proxima Nova" w:eastAsia="Tahoma" w:hAnsi="Proxima Nova" w:cs="Tahoma"/>
                <w:sz w:val="22"/>
                <w:szCs w:val="22"/>
              </w:rPr>
            </w:pPr>
            <w:r w:rsidRPr="0035100D">
              <w:rPr>
                <w:rFonts w:ascii="Proxima Nova" w:eastAsia="Tahoma" w:hAnsi="Proxima Nova" w:cs="Tahoma"/>
                <w:w w:val="99"/>
                <w:sz w:val="22"/>
                <w:szCs w:val="22"/>
              </w:rPr>
              <w:t>3</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600</w:t>
            </w:r>
          </w:p>
          <w:p w14:paraId="66818CA0" w14:textId="77777777" w:rsidR="009573A1" w:rsidRPr="0035100D" w:rsidRDefault="00813FC1">
            <w:pPr>
              <w:spacing w:before="41"/>
              <w:ind w:left="268" w:right="266"/>
              <w:jc w:val="center"/>
              <w:rPr>
                <w:rFonts w:ascii="Proxima Nova" w:eastAsia="Tahoma" w:hAnsi="Proxima Nova" w:cs="Tahoma"/>
                <w:sz w:val="22"/>
                <w:szCs w:val="22"/>
              </w:rPr>
            </w:pPr>
            <w:r w:rsidRPr="0035100D">
              <w:rPr>
                <w:rFonts w:ascii="Proxima Nova" w:eastAsia="Tahoma" w:hAnsi="Proxima Nova" w:cs="Tahoma"/>
                <w:w w:val="99"/>
                <w:sz w:val="22"/>
                <w:szCs w:val="22"/>
              </w:rPr>
              <w:t>106</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600</w:t>
            </w:r>
          </w:p>
          <w:p w14:paraId="12FCB97C" w14:textId="77777777" w:rsidR="009573A1" w:rsidRPr="0035100D" w:rsidRDefault="00813FC1">
            <w:pPr>
              <w:spacing w:before="44"/>
              <w:ind w:left="328" w:right="326"/>
              <w:jc w:val="center"/>
              <w:rPr>
                <w:rFonts w:ascii="Proxima Nova" w:eastAsia="Tahoma" w:hAnsi="Proxima Nova" w:cs="Tahoma"/>
                <w:sz w:val="22"/>
                <w:szCs w:val="22"/>
              </w:rPr>
            </w:pPr>
            <w:r w:rsidRPr="0035100D">
              <w:rPr>
                <w:rFonts w:ascii="Proxima Nova" w:eastAsia="Tahoma" w:hAnsi="Proxima Nova" w:cs="Tahoma"/>
                <w:w w:val="99"/>
                <w:sz w:val="22"/>
                <w:szCs w:val="22"/>
              </w:rPr>
              <w:t>16</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800</w:t>
            </w:r>
          </w:p>
          <w:p w14:paraId="046477FB" w14:textId="77777777" w:rsidR="009573A1" w:rsidRPr="0035100D" w:rsidRDefault="00813FC1">
            <w:pPr>
              <w:spacing w:before="41"/>
              <w:ind w:left="388" w:right="386"/>
              <w:jc w:val="center"/>
              <w:rPr>
                <w:rFonts w:ascii="Proxima Nova" w:eastAsia="Tahoma" w:hAnsi="Proxima Nova" w:cs="Tahoma"/>
                <w:sz w:val="22"/>
                <w:szCs w:val="22"/>
              </w:rPr>
            </w:pPr>
            <w:r w:rsidRPr="0035100D">
              <w:rPr>
                <w:rFonts w:ascii="Proxima Nova" w:eastAsia="Tahoma" w:hAnsi="Proxima Nova" w:cs="Tahoma"/>
                <w:w w:val="99"/>
                <w:sz w:val="22"/>
                <w:szCs w:val="22"/>
              </w:rPr>
              <w:t>5</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040</w:t>
            </w:r>
          </w:p>
          <w:p w14:paraId="1D5B98ED" w14:textId="77777777" w:rsidR="009573A1" w:rsidRPr="0035100D" w:rsidRDefault="00813FC1">
            <w:pPr>
              <w:spacing w:before="41"/>
              <w:ind w:left="328" w:right="326"/>
              <w:jc w:val="center"/>
              <w:rPr>
                <w:rFonts w:ascii="Proxima Nova" w:eastAsia="Tahoma" w:hAnsi="Proxima Nova" w:cs="Tahoma"/>
                <w:sz w:val="22"/>
                <w:szCs w:val="22"/>
              </w:rPr>
            </w:pPr>
            <w:r w:rsidRPr="0035100D">
              <w:rPr>
                <w:rFonts w:ascii="Proxima Nova" w:eastAsia="Tahoma" w:hAnsi="Proxima Nova" w:cs="Tahoma"/>
                <w:w w:val="99"/>
                <w:sz w:val="22"/>
                <w:szCs w:val="22"/>
              </w:rPr>
              <w:t>11</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760</w:t>
            </w:r>
          </w:p>
          <w:p w14:paraId="5E066D2D" w14:textId="77777777" w:rsidR="009573A1" w:rsidRPr="0035100D" w:rsidRDefault="00813FC1">
            <w:pPr>
              <w:spacing w:before="41"/>
              <w:ind w:left="388" w:right="386"/>
              <w:jc w:val="center"/>
              <w:rPr>
                <w:rFonts w:ascii="Proxima Nova" w:eastAsia="Tahoma" w:hAnsi="Proxima Nova" w:cs="Tahoma"/>
                <w:sz w:val="22"/>
                <w:szCs w:val="22"/>
              </w:rPr>
            </w:pPr>
            <w:r w:rsidRPr="0035100D">
              <w:rPr>
                <w:rFonts w:ascii="Proxima Nova" w:eastAsia="Tahoma" w:hAnsi="Proxima Nova" w:cs="Tahoma"/>
                <w:w w:val="99"/>
                <w:sz w:val="22"/>
                <w:szCs w:val="22"/>
              </w:rPr>
              <w:t>1</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500</w:t>
            </w:r>
          </w:p>
          <w:p w14:paraId="37973037" w14:textId="77777777" w:rsidR="009573A1" w:rsidRPr="0035100D" w:rsidRDefault="00813FC1">
            <w:pPr>
              <w:spacing w:before="44"/>
              <w:ind w:left="328" w:right="326"/>
              <w:jc w:val="center"/>
              <w:rPr>
                <w:rFonts w:ascii="Proxima Nova" w:eastAsia="Tahoma" w:hAnsi="Proxima Nova" w:cs="Tahoma"/>
                <w:sz w:val="22"/>
                <w:szCs w:val="22"/>
              </w:rPr>
            </w:pPr>
            <w:r w:rsidRPr="0035100D">
              <w:rPr>
                <w:rFonts w:ascii="Proxima Nova" w:eastAsia="Tahoma" w:hAnsi="Proxima Nova" w:cs="Tahoma"/>
                <w:w w:val="99"/>
                <w:sz w:val="22"/>
                <w:szCs w:val="22"/>
              </w:rPr>
              <w:t>10</w:t>
            </w:r>
            <w:r w:rsidRPr="0035100D">
              <w:rPr>
                <w:rFonts w:ascii="Proxima Nova" w:eastAsia="Tahoma" w:hAnsi="Proxima Nova" w:cs="Tahoma"/>
                <w:spacing w:val="-2"/>
                <w:w w:val="99"/>
                <w:sz w:val="22"/>
                <w:szCs w:val="22"/>
              </w:rPr>
              <w:t>,</w:t>
            </w:r>
            <w:r w:rsidRPr="0035100D">
              <w:rPr>
                <w:rFonts w:ascii="Proxima Nova" w:eastAsia="Tahoma" w:hAnsi="Proxima Nova" w:cs="Tahoma"/>
                <w:w w:val="99"/>
                <w:sz w:val="22"/>
                <w:szCs w:val="22"/>
              </w:rPr>
              <w:t>260</w:t>
            </w:r>
          </w:p>
        </w:tc>
      </w:tr>
      <w:tr w:rsidR="009573A1" w:rsidRPr="0035100D" w14:paraId="4DE258A8" w14:textId="77777777">
        <w:trPr>
          <w:trHeight w:hRule="exact" w:val="293"/>
        </w:trPr>
        <w:tc>
          <w:tcPr>
            <w:tcW w:w="4366" w:type="dxa"/>
            <w:tcBorders>
              <w:top w:val="single" w:sz="16" w:space="0" w:color="000000"/>
              <w:left w:val="single" w:sz="12" w:space="0" w:color="000000"/>
              <w:bottom w:val="single" w:sz="16" w:space="0" w:color="000000"/>
              <w:right w:val="single" w:sz="16" w:space="0" w:color="000000"/>
            </w:tcBorders>
          </w:tcPr>
          <w:p w14:paraId="24173AFC" w14:textId="77777777" w:rsidR="009573A1" w:rsidRPr="0035100D" w:rsidRDefault="00813FC1">
            <w:pPr>
              <w:spacing w:line="240" w:lineRule="exact"/>
              <w:ind w:left="1446" w:right="1445"/>
              <w:jc w:val="center"/>
              <w:rPr>
                <w:rFonts w:ascii="Proxima Nova" w:eastAsia="Tahoma" w:hAnsi="Proxima Nova" w:cs="Tahoma"/>
                <w:sz w:val="22"/>
                <w:szCs w:val="22"/>
              </w:rPr>
            </w:pPr>
            <w:r w:rsidRPr="0035100D">
              <w:rPr>
                <w:rFonts w:ascii="Proxima Nova" w:eastAsia="Tahoma" w:hAnsi="Proxima Nova" w:cs="Tahoma"/>
                <w:position w:val="-1"/>
                <w:sz w:val="22"/>
                <w:szCs w:val="22"/>
              </w:rPr>
              <w:t>Balance</w:t>
            </w:r>
            <w:r w:rsidRPr="0035100D">
              <w:rPr>
                <w:rFonts w:ascii="Proxima Nova" w:eastAsia="Tahoma" w:hAnsi="Proxima Nova" w:cs="Tahoma"/>
                <w:spacing w:val="-7"/>
                <w:position w:val="-1"/>
                <w:sz w:val="22"/>
                <w:szCs w:val="22"/>
              </w:rPr>
              <w:t xml:space="preserve"> </w:t>
            </w:r>
            <w:r w:rsidRPr="0035100D">
              <w:rPr>
                <w:rFonts w:ascii="Proxima Nova" w:eastAsia="Tahoma" w:hAnsi="Proxima Nova" w:cs="Tahoma"/>
                <w:w w:val="99"/>
                <w:position w:val="-1"/>
                <w:sz w:val="22"/>
                <w:szCs w:val="22"/>
              </w:rPr>
              <w:t>Sheet</w:t>
            </w:r>
          </w:p>
        </w:tc>
        <w:tc>
          <w:tcPr>
            <w:tcW w:w="1435" w:type="dxa"/>
            <w:tcBorders>
              <w:top w:val="single" w:sz="16" w:space="0" w:color="000000"/>
              <w:left w:val="single" w:sz="16" w:space="0" w:color="000000"/>
              <w:bottom w:val="single" w:sz="16" w:space="0" w:color="000000"/>
              <w:right w:val="single" w:sz="16" w:space="0" w:color="000000"/>
            </w:tcBorders>
          </w:tcPr>
          <w:p w14:paraId="2A3E9EE7" w14:textId="77777777" w:rsidR="009573A1" w:rsidRPr="0035100D" w:rsidRDefault="009573A1"/>
        </w:tc>
        <w:tc>
          <w:tcPr>
            <w:tcW w:w="1431" w:type="dxa"/>
            <w:tcBorders>
              <w:top w:val="single" w:sz="16" w:space="0" w:color="000000"/>
              <w:left w:val="single" w:sz="16" w:space="0" w:color="000000"/>
              <w:bottom w:val="single" w:sz="16" w:space="0" w:color="000000"/>
              <w:right w:val="single" w:sz="12" w:space="0" w:color="000000"/>
            </w:tcBorders>
          </w:tcPr>
          <w:p w14:paraId="3F62D717" w14:textId="77777777" w:rsidR="009573A1" w:rsidRPr="0035100D" w:rsidRDefault="009573A1"/>
        </w:tc>
      </w:tr>
      <w:tr w:rsidR="009573A1" w:rsidRPr="0035100D" w14:paraId="56EB2572" w14:textId="77777777">
        <w:trPr>
          <w:trHeight w:hRule="exact" w:val="938"/>
        </w:trPr>
        <w:tc>
          <w:tcPr>
            <w:tcW w:w="4366" w:type="dxa"/>
            <w:tcBorders>
              <w:top w:val="single" w:sz="16" w:space="0" w:color="000000"/>
              <w:left w:val="single" w:sz="12" w:space="0" w:color="000000"/>
              <w:bottom w:val="single" w:sz="7" w:space="0" w:color="000000"/>
              <w:right w:val="single" w:sz="16" w:space="0" w:color="000000"/>
            </w:tcBorders>
          </w:tcPr>
          <w:p w14:paraId="7F7013EC" w14:textId="77777777" w:rsidR="009573A1" w:rsidRPr="0035100D" w:rsidRDefault="00813FC1">
            <w:pPr>
              <w:spacing w:line="280" w:lineRule="exact"/>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q</w:t>
            </w:r>
            <w:r w:rsidRPr="0035100D">
              <w:rPr>
                <w:rFonts w:ascii="Proxima Nova" w:eastAsia="Tahoma" w:hAnsi="Proxima Nova" w:cs="Tahoma"/>
                <w:sz w:val="22"/>
                <w:szCs w:val="22"/>
              </w:rPr>
              <w:t>ui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ca</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al</w:t>
            </w:r>
          </w:p>
          <w:p w14:paraId="09B93E59" w14:textId="77777777" w:rsidR="00537964" w:rsidRDefault="00813FC1">
            <w:pPr>
              <w:spacing w:before="13"/>
              <w:ind w:left="21"/>
              <w:rPr>
                <w:rFonts w:ascii="Symbol" w:eastAsia="Symbol" w:hAnsi="Symbol" w:cs="Symbol"/>
                <w:sz w:val="24"/>
                <w:szCs w:val="24"/>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00537964">
              <w:rPr>
                <w:rFonts w:ascii="Proxima Nova" w:hAnsi="Proxima Nova" w:cs="Arial"/>
              </w:rPr>
              <w:t>Other equity</w:t>
            </w:r>
            <w:r w:rsidR="00537964" w:rsidRPr="0035100D">
              <w:rPr>
                <w:rFonts w:ascii="Symbol" w:eastAsia="Symbol" w:hAnsi="Symbol" w:cs="Symbol"/>
                <w:sz w:val="24"/>
                <w:szCs w:val="24"/>
              </w:rPr>
              <w:t></w:t>
            </w:r>
          </w:p>
          <w:p w14:paraId="22998851" w14:textId="77777777" w:rsidR="009573A1" w:rsidRPr="0035100D" w:rsidRDefault="00813FC1">
            <w:pPr>
              <w:spacing w:before="13"/>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z w:val="22"/>
                <w:szCs w:val="22"/>
              </w:rPr>
              <w:t>De</w:t>
            </w:r>
            <w:r w:rsidRPr="0035100D">
              <w:rPr>
                <w:rFonts w:ascii="Proxima Nova" w:eastAsia="Tahoma" w:hAnsi="Proxima Nova" w:cs="Tahoma"/>
                <w:spacing w:val="-1"/>
                <w:sz w:val="22"/>
                <w:szCs w:val="22"/>
              </w:rPr>
              <w:t>b</w:t>
            </w:r>
            <w:r w:rsidRPr="0035100D">
              <w:rPr>
                <w:rFonts w:ascii="Proxima Nova" w:eastAsia="Tahoma" w:hAnsi="Proxima Nova" w:cs="Tahoma"/>
                <w:sz w:val="22"/>
                <w:szCs w:val="22"/>
              </w:rPr>
              <w:t>t</w:t>
            </w:r>
          </w:p>
        </w:tc>
        <w:tc>
          <w:tcPr>
            <w:tcW w:w="1435" w:type="dxa"/>
            <w:tcBorders>
              <w:top w:val="single" w:sz="16" w:space="0" w:color="000000"/>
              <w:left w:val="single" w:sz="16" w:space="0" w:color="000000"/>
              <w:bottom w:val="single" w:sz="16" w:space="0" w:color="000000"/>
              <w:right w:val="single" w:sz="16" w:space="0" w:color="000000"/>
            </w:tcBorders>
          </w:tcPr>
          <w:p w14:paraId="770F56CD" w14:textId="77777777" w:rsidR="009573A1" w:rsidRPr="0035100D" w:rsidRDefault="00813FC1">
            <w:pPr>
              <w:spacing w:line="240" w:lineRule="exact"/>
              <w:ind w:left="366"/>
              <w:rPr>
                <w:rFonts w:ascii="Proxima Nova" w:eastAsia="Tahoma" w:hAnsi="Proxima Nova" w:cs="Tahoma"/>
                <w:sz w:val="22"/>
                <w:szCs w:val="22"/>
              </w:rPr>
            </w:pPr>
            <w:r w:rsidRPr="0035100D">
              <w:rPr>
                <w:rFonts w:ascii="Proxima Nova" w:eastAsia="Tahoma" w:hAnsi="Proxima Nova" w:cs="Tahoma"/>
                <w:position w:val="-1"/>
                <w:sz w:val="22"/>
                <w:szCs w:val="22"/>
              </w:rPr>
              <w:t>13</w:t>
            </w:r>
            <w:r w:rsidRPr="0035100D">
              <w:rPr>
                <w:rFonts w:ascii="Proxima Nova" w:eastAsia="Tahoma" w:hAnsi="Proxima Nova" w:cs="Tahoma"/>
                <w:spacing w:val="-2"/>
                <w:position w:val="-1"/>
                <w:sz w:val="22"/>
                <w:szCs w:val="22"/>
              </w:rPr>
              <w:t>,</w:t>
            </w:r>
            <w:r w:rsidRPr="0035100D">
              <w:rPr>
                <w:rFonts w:ascii="Proxima Nova" w:eastAsia="Tahoma" w:hAnsi="Proxima Nova" w:cs="Tahoma"/>
                <w:position w:val="-1"/>
                <w:sz w:val="22"/>
                <w:szCs w:val="22"/>
              </w:rPr>
              <w:t>000</w:t>
            </w:r>
          </w:p>
          <w:p w14:paraId="2281EC56" w14:textId="77777777" w:rsidR="009573A1" w:rsidRPr="0035100D" w:rsidRDefault="00813FC1">
            <w:pPr>
              <w:spacing w:before="41"/>
              <w:ind w:left="366"/>
              <w:rPr>
                <w:rFonts w:ascii="Proxima Nova" w:eastAsia="Tahoma" w:hAnsi="Proxima Nova" w:cs="Tahoma"/>
                <w:sz w:val="22"/>
                <w:szCs w:val="22"/>
              </w:rPr>
            </w:pPr>
            <w:r w:rsidRPr="0035100D">
              <w:rPr>
                <w:rFonts w:ascii="Proxima Nova" w:eastAsia="Tahoma" w:hAnsi="Proxima Nova" w:cs="Tahoma"/>
                <w:sz w:val="22"/>
                <w:szCs w:val="22"/>
              </w:rPr>
              <w:t>38</w:t>
            </w:r>
            <w:r w:rsidRPr="0035100D">
              <w:rPr>
                <w:rFonts w:ascii="Proxima Nova" w:eastAsia="Tahoma" w:hAnsi="Proxima Nova" w:cs="Tahoma"/>
                <w:spacing w:val="-2"/>
                <w:sz w:val="22"/>
                <w:szCs w:val="22"/>
              </w:rPr>
              <w:t>,</w:t>
            </w:r>
            <w:r w:rsidRPr="0035100D">
              <w:rPr>
                <w:rFonts w:ascii="Proxima Nova" w:eastAsia="Tahoma" w:hAnsi="Proxima Nova" w:cs="Tahoma"/>
                <w:sz w:val="22"/>
                <w:szCs w:val="22"/>
              </w:rPr>
              <w:t>000</w:t>
            </w:r>
          </w:p>
          <w:p w14:paraId="6D546E70" w14:textId="77777777" w:rsidR="009573A1" w:rsidRPr="0035100D" w:rsidRDefault="00813FC1">
            <w:pPr>
              <w:spacing w:before="41"/>
              <w:ind w:left="366"/>
              <w:rPr>
                <w:rFonts w:ascii="Proxima Nova" w:eastAsia="Tahoma" w:hAnsi="Proxima Nova" w:cs="Tahoma"/>
                <w:sz w:val="22"/>
                <w:szCs w:val="22"/>
              </w:rPr>
            </w:pPr>
            <w:r w:rsidRPr="0035100D">
              <w:rPr>
                <w:rFonts w:ascii="Proxima Nova" w:eastAsia="Tahoma" w:hAnsi="Proxima Nova" w:cs="Tahoma"/>
                <w:sz w:val="22"/>
                <w:szCs w:val="22"/>
              </w:rPr>
              <w:t>25</w:t>
            </w:r>
            <w:r w:rsidRPr="0035100D">
              <w:rPr>
                <w:rFonts w:ascii="Proxima Nova" w:eastAsia="Tahoma" w:hAnsi="Proxima Nova" w:cs="Tahoma"/>
                <w:spacing w:val="-2"/>
                <w:sz w:val="22"/>
                <w:szCs w:val="22"/>
              </w:rPr>
              <w:t>,</w:t>
            </w:r>
            <w:r w:rsidRPr="0035100D">
              <w:rPr>
                <w:rFonts w:ascii="Proxima Nova" w:eastAsia="Tahoma" w:hAnsi="Proxima Nova" w:cs="Tahoma"/>
                <w:sz w:val="22"/>
                <w:szCs w:val="22"/>
              </w:rPr>
              <w:t>000</w:t>
            </w:r>
          </w:p>
        </w:tc>
        <w:tc>
          <w:tcPr>
            <w:tcW w:w="1431" w:type="dxa"/>
            <w:tcBorders>
              <w:top w:val="single" w:sz="16" w:space="0" w:color="000000"/>
              <w:left w:val="single" w:sz="16" w:space="0" w:color="000000"/>
              <w:bottom w:val="single" w:sz="16" w:space="0" w:color="000000"/>
              <w:right w:val="single" w:sz="12" w:space="0" w:color="000000"/>
            </w:tcBorders>
          </w:tcPr>
          <w:p w14:paraId="5B1DBEAA" w14:textId="77777777" w:rsidR="009573A1" w:rsidRPr="0035100D" w:rsidRDefault="00813FC1">
            <w:pPr>
              <w:spacing w:line="240" w:lineRule="exact"/>
              <w:ind w:left="366"/>
              <w:rPr>
                <w:rFonts w:ascii="Proxima Nova" w:eastAsia="Tahoma" w:hAnsi="Proxima Nova" w:cs="Tahoma"/>
                <w:sz w:val="22"/>
                <w:szCs w:val="22"/>
              </w:rPr>
            </w:pPr>
            <w:r w:rsidRPr="0035100D">
              <w:rPr>
                <w:rFonts w:ascii="Proxima Nova" w:eastAsia="Tahoma" w:hAnsi="Proxima Nova" w:cs="Tahoma"/>
                <w:position w:val="-1"/>
                <w:sz w:val="22"/>
                <w:szCs w:val="22"/>
              </w:rPr>
              <w:t>13</w:t>
            </w:r>
            <w:r w:rsidRPr="0035100D">
              <w:rPr>
                <w:rFonts w:ascii="Proxima Nova" w:eastAsia="Tahoma" w:hAnsi="Proxima Nova" w:cs="Tahoma"/>
                <w:spacing w:val="-2"/>
                <w:position w:val="-1"/>
                <w:sz w:val="22"/>
                <w:szCs w:val="22"/>
              </w:rPr>
              <w:t>,</w:t>
            </w:r>
            <w:r w:rsidRPr="0035100D">
              <w:rPr>
                <w:rFonts w:ascii="Proxima Nova" w:eastAsia="Tahoma" w:hAnsi="Proxima Nova" w:cs="Tahoma"/>
                <w:position w:val="-1"/>
                <w:sz w:val="22"/>
                <w:szCs w:val="22"/>
              </w:rPr>
              <w:t>000</w:t>
            </w:r>
          </w:p>
          <w:p w14:paraId="1F2862E4" w14:textId="77777777" w:rsidR="009573A1" w:rsidRPr="0035100D" w:rsidRDefault="00813FC1">
            <w:pPr>
              <w:spacing w:before="41"/>
              <w:ind w:left="366"/>
              <w:rPr>
                <w:rFonts w:ascii="Proxima Nova" w:eastAsia="Tahoma" w:hAnsi="Proxima Nova" w:cs="Tahoma"/>
                <w:sz w:val="22"/>
                <w:szCs w:val="22"/>
              </w:rPr>
            </w:pPr>
            <w:r w:rsidRPr="0035100D">
              <w:rPr>
                <w:rFonts w:ascii="Proxima Nova" w:eastAsia="Tahoma" w:hAnsi="Proxima Nova" w:cs="Tahoma"/>
                <w:sz w:val="22"/>
                <w:szCs w:val="22"/>
              </w:rPr>
              <w:t>48</w:t>
            </w:r>
            <w:r w:rsidRPr="0035100D">
              <w:rPr>
                <w:rFonts w:ascii="Proxima Nova" w:eastAsia="Tahoma" w:hAnsi="Proxima Nova" w:cs="Tahoma"/>
                <w:spacing w:val="-2"/>
                <w:sz w:val="22"/>
                <w:szCs w:val="22"/>
              </w:rPr>
              <w:t>,</w:t>
            </w:r>
            <w:r w:rsidRPr="0035100D">
              <w:rPr>
                <w:rFonts w:ascii="Proxima Nova" w:eastAsia="Tahoma" w:hAnsi="Proxima Nova" w:cs="Tahoma"/>
                <w:sz w:val="22"/>
                <w:szCs w:val="22"/>
              </w:rPr>
              <w:t>260</w:t>
            </w:r>
          </w:p>
          <w:p w14:paraId="6B668437" w14:textId="77777777" w:rsidR="009573A1" w:rsidRPr="0035100D" w:rsidRDefault="00813FC1">
            <w:pPr>
              <w:spacing w:before="41"/>
              <w:ind w:left="366"/>
              <w:rPr>
                <w:rFonts w:ascii="Proxima Nova" w:eastAsia="Tahoma" w:hAnsi="Proxima Nova" w:cs="Tahoma"/>
                <w:sz w:val="22"/>
                <w:szCs w:val="22"/>
              </w:rPr>
            </w:pPr>
            <w:r w:rsidRPr="0035100D">
              <w:rPr>
                <w:rFonts w:ascii="Proxima Nova" w:eastAsia="Tahoma" w:hAnsi="Proxima Nova" w:cs="Tahoma"/>
                <w:sz w:val="22"/>
                <w:szCs w:val="22"/>
              </w:rPr>
              <w:t>28</w:t>
            </w:r>
            <w:r w:rsidRPr="0035100D">
              <w:rPr>
                <w:rFonts w:ascii="Proxima Nova" w:eastAsia="Tahoma" w:hAnsi="Proxima Nova" w:cs="Tahoma"/>
                <w:spacing w:val="-2"/>
                <w:sz w:val="22"/>
                <w:szCs w:val="22"/>
              </w:rPr>
              <w:t>,</w:t>
            </w:r>
            <w:r w:rsidRPr="0035100D">
              <w:rPr>
                <w:rFonts w:ascii="Proxima Nova" w:eastAsia="Tahoma" w:hAnsi="Proxima Nova" w:cs="Tahoma"/>
                <w:sz w:val="22"/>
                <w:szCs w:val="22"/>
              </w:rPr>
              <w:t>000</w:t>
            </w:r>
          </w:p>
        </w:tc>
      </w:tr>
      <w:tr w:rsidR="009573A1" w:rsidRPr="0035100D" w14:paraId="0B9E57CB" w14:textId="77777777">
        <w:trPr>
          <w:trHeight w:hRule="exact" w:val="291"/>
        </w:trPr>
        <w:tc>
          <w:tcPr>
            <w:tcW w:w="4366" w:type="dxa"/>
            <w:vMerge w:val="restart"/>
            <w:tcBorders>
              <w:top w:val="single" w:sz="7" w:space="0" w:color="000000"/>
              <w:left w:val="single" w:sz="12" w:space="0" w:color="000000"/>
              <w:right w:val="single" w:sz="16" w:space="0" w:color="000000"/>
            </w:tcBorders>
          </w:tcPr>
          <w:p w14:paraId="16085CCF" w14:textId="77777777" w:rsidR="009573A1" w:rsidRPr="0035100D" w:rsidRDefault="009573A1">
            <w:pPr>
              <w:spacing w:before="8" w:line="280" w:lineRule="exact"/>
              <w:rPr>
                <w:sz w:val="28"/>
                <w:szCs w:val="28"/>
              </w:rPr>
            </w:pPr>
          </w:p>
          <w:p w14:paraId="59DD353C" w14:textId="77777777" w:rsidR="009573A1" w:rsidRPr="0035100D" w:rsidRDefault="00813FC1">
            <w:pPr>
              <w:ind w:left="26"/>
              <w:rPr>
                <w:sz w:val="28"/>
                <w:szCs w:val="28"/>
              </w:rPr>
            </w:pPr>
            <w:r w:rsidRPr="0035100D">
              <w:rPr>
                <w:rFonts w:ascii="Symbol" w:eastAsia="Symbol" w:hAnsi="Symbol" w:cs="Symbol"/>
                <w:sz w:val="28"/>
                <w:szCs w:val="28"/>
              </w:rPr>
              <w:t></w:t>
            </w:r>
            <w:r w:rsidRPr="0035100D">
              <w:rPr>
                <w:sz w:val="28"/>
                <w:szCs w:val="28"/>
              </w:rPr>
              <w:t xml:space="preserve">      </w:t>
            </w:r>
            <w:r w:rsidRPr="0035100D">
              <w:rPr>
                <w:spacing w:val="67"/>
                <w:sz w:val="28"/>
                <w:szCs w:val="28"/>
              </w:rPr>
              <w:t xml:space="preserve"> </w:t>
            </w:r>
            <w:r w:rsidR="004C2D1E">
              <w:rPr>
                <w:rFonts w:ascii="Proxima Nova" w:hAnsi="Proxima Nova" w:cs="Arial"/>
              </w:rPr>
              <w:t>Property, plant &amp; equipment</w:t>
            </w:r>
          </w:p>
        </w:tc>
        <w:tc>
          <w:tcPr>
            <w:tcW w:w="1435" w:type="dxa"/>
            <w:tcBorders>
              <w:top w:val="single" w:sz="16" w:space="0" w:color="000000"/>
              <w:left w:val="single" w:sz="16" w:space="0" w:color="000000"/>
              <w:bottom w:val="single" w:sz="16" w:space="0" w:color="000000"/>
              <w:right w:val="single" w:sz="16" w:space="0" w:color="000000"/>
            </w:tcBorders>
          </w:tcPr>
          <w:p w14:paraId="165015F1" w14:textId="77777777" w:rsidR="009573A1" w:rsidRPr="0035100D" w:rsidRDefault="00813FC1">
            <w:pPr>
              <w:spacing w:line="240" w:lineRule="exact"/>
              <w:ind w:left="366"/>
              <w:rPr>
                <w:rFonts w:ascii="Proxima Nova" w:eastAsia="Tahoma" w:hAnsi="Proxima Nova" w:cs="Tahoma"/>
                <w:sz w:val="22"/>
                <w:szCs w:val="22"/>
              </w:rPr>
            </w:pPr>
            <w:r w:rsidRPr="0035100D">
              <w:rPr>
                <w:rFonts w:ascii="Proxima Nova" w:eastAsia="Tahoma" w:hAnsi="Proxima Nova" w:cs="Tahoma"/>
                <w:position w:val="-1"/>
                <w:sz w:val="22"/>
                <w:szCs w:val="22"/>
              </w:rPr>
              <w:t>76</w:t>
            </w:r>
            <w:r w:rsidRPr="0035100D">
              <w:rPr>
                <w:rFonts w:ascii="Proxima Nova" w:eastAsia="Tahoma" w:hAnsi="Proxima Nova" w:cs="Tahoma"/>
                <w:spacing w:val="-2"/>
                <w:position w:val="-1"/>
                <w:sz w:val="22"/>
                <w:szCs w:val="22"/>
              </w:rPr>
              <w:t>,</w:t>
            </w:r>
            <w:r w:rsidRPr="0035100D">
              <w:rPr>
                <w:rFonts w:ascii="Proxima Nova" w:eastAsia="Tahoma" w:hAnsi="Proxima Nova" w:cs="Tahoma"/>
                <w:position w:val="-1"/>
                <w:sz w:val="22"/>
                <w:szCs w:val="22"/>
              </w:rPr>
              <w:t>000</w:t>
            </w:r>
          </w:p>
        </w:tc>
        <w:tc>
          <w:tcPr>
            <w:tcW w:w="1431" w:type="dxa"/>
            <w:tcBorders>
              <w:top w:val="single" w:sz="16" w:space="0" w:color="000000"/>
              <w:left w:val="single" w:sz="16" w:space="0" w:color="000000"/>
              <w:bottom w:val="single" w:sz="16" w:space="0" w:color="000000"/>
              <w:right w:val="single" w:sz="12" w:space="0" w:color="000000"/>
            </w:tcBorders>
          </w:tcPr>
          <w:p w14:paraId="19667B8C" w14:textId="77777777" w:rsidR="009573A1" w:rsidRPr="0035100D" w:rsidRDefault="00813FC1">
            <w:pPr>
              <w:spacing w:line="240" w:lineRule="exact"/>
              <w:ind w:left="366"/>
              <w:rPr>
                <w:rFonts w:ascii="Proxima Nova" w:eastAsia="Tahoma" w:hAnsi="Proxima Nova" w:cs="Tahoma"/>
                <w:sz w:val="22"/>
                <w:szCs w:val="22"/>
              </w:rPr>
            </w:pPr>
            <w:r w:rsidRPr="0035100D">
              <w:rPr>
                <w:rFonts w:ascii="Proxima Nova" w:eastAsia="Tahoma" w:hAnsi="Proxima Nova" w:cs="Tahoma"/>
                <w:position w:val="-1"/>
                <w:sz w:val="22"/>
                <w:szCs w:val="22"/>
              </w:rPr>
              <w:t>89</w:t>
            </w:r>
            <w:r w:rsidRPr="0035100D">
              <w:rPr>
                <w:rFonts w:ascii="Proxima Nova" w:eastAsia="Tahoma" w:hAnsi="Proxima Nova" w:cs="Tahoma"/>
                <w:spacing w:val="-2"/>
                <w:position w:val="-1"/>
                <w:sz w:val="22"/>
                <w:szCs w:val="22"/>
              </w:rPr>
              <w:t>,</w:t>
            </w:r>
            <w:r w:rsidRPr="0035100D">
              <w:rPr>
                <w:rFonts w:ascii="Proxima Nova" w:eastAsia="Tahoma" w:hAnsi="Proxima Nova" w:cs="Tahoma"/>
                <w:position w:val="-1"/>
                <w:sz w:val="22"/>
                <w:szCs w:val="22"/>
              </w:rPr>
              <w:t>260</w:t>
            </w:r>
          </w:p>
        </w:tc>
      </w:tr>
      <w:tr w:rsidR="009573A1" w:rsidRPr="0035100D" w14:paraId="33EC4EB2" w14:textId="77777777">
        <w:trPr>
          <w:trHeight w:val="230"/>
        </w:trPr>
        <w:tc>
          <w:tcPr>
            <w:tcW w:w="4366" w:type="dxa"/>
            <w:vMerge/>
            <w:tcBorders>
              <w:left w:val="single" w:sz="12" w:space="0" w:color="000000"/>
              <w:bottom w:val="single" w:sz="8" w:space="0" w:color="000000"/>
              <w:right w:val="single" w:sz="16" w:space="0" w:color="000000"/>
            </w:tcBorders>
          </w:tcPr>
          <w:p w14:paraId="549AC77C" w14:textId="77777777" w:rsidR="009573A1" w:rsidRPr="0035100D" w:rsidRDefault="009573A1"/>
        </w:tc>
        <w:tc>
          <w:tcPr>
            <w:tcW w:w="1435" w:type="dxa"/>
            <w:vMerge w:val="restart"/>
            <w:tcBorders>
              <w:top w:val="single" w:sz="16" w:space="0" w:color="000000"/>
              <w:left w:val="single" w:sz="16" w:space="0" w:color="000000"/>
              <w:right w:val="single" w:sz="16" w:space="0" w:color="000000"/>
            </w:tcBorders>
          </w:tcPr>
          <w:p w14:paraId="50E3B77D" w14:textId="77777777" w:rsidR="009573A1" w:rsidRPr="0035100D" w:rsidRDefault="00813FC1">
            <w:pPr>
              <w:spacing w:line="240" w:lineRule="exact"/>
              <w:ind w:left="366"/>
              <w:rPr>
                <w:rFonts w:ascii="Proxima Nova" w:eastAsia="Tahoma" w:hAnsi="Proxima Nova" w:cs="Tahoma"/>
                <w:sz w:val="22"/>
                <w:szCs w:val="22"/>
              </w:rPr>
            </w:pPr>
            <w:r w:rsidRPr="0035100D">
              <w:rPr>
                <w:rFonts w:ascii="Proxima Nova" w:eastAsia="Tahoma" w:hAnsi="Proxima Nova" w:cs="Tahoma"/>
                <w:position w:val="-1"/>
                <w:sz w:val="22"/>
                <w:szCs w:val="22"/>
              </w:rPr>
              <w:t>56</w:t>
            </w:r>
            <w:r w:rsidRPr="0035100D">
              <w:rPr>
                <w:rFonts w:ascii="Proxima Nova" w:eastAsia="Tahoma" w:hAnsi="Proxima Nova" w:cs="Tahoma"/>
                <w:spacing w:val="-2"/>
                <w:position w:val="-1"/>
                <w:sz w:val="22"/>
                <w:szCs w:val="22"/>
              </w:rPr>
              <w:t>,</w:t>
            </w:r>
            <w:r w:rsidRPr="0035100D">
              <w:rPr>
                <w:rFonts w:ascii="Proxima Nova" w:eastAsia="Tahoma" w:hAnsi="Proxima Nova" w:cs="Tahoma"/>
                <w:position w:val="-1"/>
                <w:sz w:val="22"/>
                <w:szCs w:val="22"/>
              </w:rPr>
              <w:t>000</w:t>
            </w:r>
          </w:p>
          <w:p w14:paraId="4B030F46" w14:textId="77777777" w:rsidR="009573A1" w:rsidRPr="0035100D" w:rsidRDefault="009573A1">
            <w:pPr>
              <w:spacing w:before="14" w:line="220" w:lineRule="exact"/>
              <w:rPr>
                <w:sz w:val="22"/>
                <w:szCs w:val="22"/>
              </w:rPr>
            </w:pPr>
          </w:p>
          <w:p w14:paraId="4F6DDA9A" w14:textId="77777777" w:rsidR="009573A1" w:rsidRPr="0035100D" w:rsidRDefault="00813FC1">
            <w:pPr>
              <w:ind w:left="426"/>
              <w:rPr>
                <w:rFonts w:ascii="Proxima Nova" w:eastAsia="Tahoma" w:hAnsi="Proxima Nova" w:cs="Tahoma"/>
                <w:sz w:val="22"/>
                <w:szCs w:val="22"/>
              </w:rPr>
            </w:pPr>
            <w:r w:rsidRPr="0035100D">
              <w:rPr>
                <w:rFonts w:ascii="Proxima Nova" w:eastAsia="Tahoma" w:hAnsi="Proxima Nova" w:cs="Tahoma"/>
                <w:sz w:val="22"/>
                <w:szCs w:val="22"/>
              </w:rPr>
              <w:t>1</w:t>
            </w:r>
            <w:r w:rsidRPr="0035100D">
              <w:rPr>
                <w:rFonts w:ascii="Proxima Nova" w:eastAsia="Tahoma" w:hAnsi="Proxima Nova" w:cs="Tahoma"/>
                <w:spacing w:val="-2"/>
                <w:sz w:val="22"/>
                <w:szCs w:val="22"/>
              </w:rPr>
              <w:t>,</w:t>
            </w:r>
            <w:r w:rsidRPr="0035100D">
              <w:rPr>
                <w:rFonts w:ascii="Proxima Nova" w:eastAsia="Tahoma" w:hAnsi="Proxima Nova" w:cs="Tahoma"/>
                <w:sz w:val="22"/>
                <w:szCs w:val="22"/>
              </w:rPr>
              <w:t>000</w:t>
            </w:r>
          </w:p>
          <w:p w14:paraId="44682E8C" w14:textId="77777777" w:rsidR="009573A1" w:rsidRPr="0035100D" w:rsidRDefault="009573A1">
            <w:pPr>
              <w:spacing w:before="1" w:line="140" w:lineRule="exact"/>
              <w:rPr>
                <w:sz w:val="15"/>
                <w:szCs w:val="15"/>
              </w:rPr>
            </w:pPr>
          </w:p>
          <w:p w14:paraId="6BCE7A36" w14:textId="77777777" w:rsidR="009573A1" w:rsidRPr="0035100D" w:rsidRDefault="009573A1">
            <w:pPr>
              <w:spacing w:line="200" w:lineRule="exact"/>
            </w:pPr>
          </w:p>
          <w:p w14:paraId="6B336326" w14:textId="77777777" w:rsidR="009573A1" w:rsidRPr="0035100D" w:rsidRDefault="00813FC1">
            <w:pPr>
              <w:ind w:left="366"/>
              <w:rPr>
                <w:rFonts w:ascii="Proxima Nova" w:eastAsia="Tahoma" w:hAnsi="Proxima Nova" w:cs="Tahoma"/>
                <w:sz w:val="22"/>
                <w:szCs w:val="22"/>
              </w:rPr>
            </w:pPr>
            <w:r w:rsidRPr="0035100D">
              <w:rPr>
                <w:rFonts w:ascii="Proxima Nova" w:eastAsia="Tahoma" w:hAnsi="Proxima Nova" w:cs="Tahoma"/>
                <w:sz w:val="22"/>
                <w:szCs w:val="22"/>
              </w:rPr>
              <w:t>19</w:t>
            </w:r>
            <w:r w:rsidRPr="0035100D">
              <w:rPr>
                <w:rFonts w:ascii="Proxima Nova" w:eastAsia="Tahoma" w:hAnsi="Proxima Nova" w:cs="Tahoma"/>
                <w:spacing w:val="-2"/>
                <w:sz w:val="22"/>
                <w:szCs w:val="22"/>
              </w:rPr>
              <w:t>,</w:t>
            </w:r>
            <w:r w:rsidRPr="0035100D">
              <w:rPr>
                <w:rFonts w:ascii="Proxima Nova" w:eastAsia="Tahoma" w:hAnsi="Proxima Nova" w:cs="Tahoma"/>
                <w:sz w:val="22"/>
                <w:szCs w:val="22"/>
              </w:rPr>
              <w:t>000</w:t>
            </w:r>
          </w:p>
        </w:tc>
        <w:tc>
          <w:tcPr>
            <w:tcW w:w="1431" w:type="dxa"/>
            <w:vMerge w:val="restart"/>
            <w:tcBorders>
              <w:top w:val="single" w:sz="16" w:space="0" w:color="000000"/>
              <w:left w:val="single" w:sz="16" w:space="0" w:color="000000"/>
              <w:right w:val="single" w:sz="12" w:space="0" w:color="000000"/>
            </w:tcBorders>
          </w:tcPr>
          <w:p w14:paraId="2D6F9A9F" w14:textId="77777777" w:rsidR="009573A1" w:rsidRPr="0035100D" w:rsidRDefault="00813FC1">
            <w:pPr>
              <w:spacing w:line="240" w:lineRule="exact"/>
              <w:ind w:left="366"/>
              <w:rPr>
                <w:rFonts w:ascii="Proxima Nova" w:eastAsia="Tahoma" w:hAnsi="Proxima Nova" w:cs="Tahoma"/>
                <w:sz w:val="22"/>
                <w:szCs w:val="22"/>
              </w:rPr>
            </w:pPr>
            <w:r w:rsidRPr="0035100D">
              <w:rPr>
                <w:rFonts w:ascii="Proxima Nova" w:eastAsia="Tahoma" w:hAnsi="Proxima Nova" w:cs="Tahoma"/>
                <w:position w:val="-1"/>
                <w:sz w:val="22"/>
                <w:szCs w:val="22"/>
              </w:rPr>
              <w:t>68</w:t>
            </w:r>
            <w:r w:rsidRPr="0035100D">
              <w:rPr>
                <w:rFonts w:ascii="Proxima Nova" w:eastAsia="Tahoma" w:hAnsi="Proxima Nova" w:cs="Tahoma"/>
                <w:spacing w:val="-2"/>
                <w:position w:val="-1"/>
                <w:sz w:val="22"/>
                <w:szCs w:val="22"/>
              </w:rPr>
              <w:t>,</w:t>
            </w:r>
            <w:r w:rsidRPr="0035100D">
              <w:rPr>
                <w:rFonts w:ascii="Proxima Nova" w:eastAsia="Tahoma" w:hAnsi="Proxima Nova" w:cs="Tahoma"/>
                <w:position w:val="-1"/>
                <w:sz w:val="22"/>
                <w:szCs w:val="22"/>
              </w:rPr>
              <w:t>000</w:t>
            </w:r>
          </w:p>
          <w:p w14:paraId="2D8B9C4E" w14:textId="77777777" w:rsidR="009573A1" w:rsidRPr="0035100D" w:rsidRDefault="009573A1">
            <w:pPr>
              <w:spacing w:before="14" w:line="220" w:lineRule="exact"/>
              <w:rPr>
                <w:sz w:val="22"/>
                <w:szCs w:val="22"/>
              </w:rPr>
            </w:pPr>
          </w:p>
          <w:p w14:paraId="5FF82E4E" w14:textId="77777777" w:rsidR="009573A1" w:rsidRPr="0035100D" w:rsidRDefault="00813FC1">
            <w:pPr>
              <w:ind w:left="426"/>
              <w:rPr>
                <w:rFonts w:ascii="Proxima Nova" w:eastAsia="Tahoma" w:hAnsi="Proxima Nova" w:cs="Tahoma"/>
                <w:sz w:val="22"/>
                <w:szCs w:val="22"/>
              </w:rPr>
            </w:pPr>
            <w:r w:rsidRPr="0035100D">
              <w:rPr>
                <w:rFonts w:ascii="Proxima Nova" w:eastAsia="Tahoma" w:hAnsi="Proxima Nova" w:cs="Tahoma"/>
                <w:sz w:val="22"/>
                <w:szCs w:val="22"/>
              </w:rPr>
              <w:t>1</w:t>
            </w:r>
            <w:r w:rsidRPr="0035100D">
              <w:rPr>
                <w:rFonts w:ascii="Proxima Nova" w:eastAsia="Tahoma" w:hAnsi="Proxima Nova" w:cs="Tahoma"/>
                <w:spacing w:val="-2"/>
                <w:sz w:val="22"/>
                <w:szCs w:val="22"/>
              </w:rPr>
              <w:t>,</w:t>
            </w:r>
            <w:r w:rsidRPr="0035100D">
              <w:rPr>
                <w:rFonts w:ascii="Proxima Nova" w:eastAsia="Tahoma" w:hAnsi="Proxima Nova" w:cs="Tahoma"/>
                <w:sz w:val="22"/>
                <w:szCs w:val="22"/>
              </w:rPr>
              <w:t>000</w:t>
            </w:r>
          </w:p>
          <w:p w14:paraId="4F155B99" w14:textId="77777777" w:rsidR="009573A1" w:rsidRPr="0035100D" w:rsidRDefault="009573A1">
            <w:pPr>
              <w:spacing w:before="1" w:line="140" w:lineRule="exact"/>
              <w:rPr>
                <w:sz w:val="15"/>
                <w:szCs w:val="15"/>
              </w:rPr>
            </w:pPr>
          </w:p>
          <w:p w14:paraId="0167E0B1" w14:textId="77777777" w:rsidR="009573A1" w:rsidRPr="0035100D" w:rsidRDefault="009573A1">
            <w:pPr>
              <w:spacing w:line="200" w:lineRule="exact"/>
            </w:pPr>
          </w:p>
          <w:p w14:paraId="09238D31" w14:textId="77777777" w:rsidR="009573A1" w:rsidRPr="0035100D" w:rsidRDefault="00813FC1">
            <w:pPr>
              <w:ind w:left="366"/>
              <w:rPr>
                <w:rFonts w:ascii="Proxima Nova" w:eastAsia="Tahoma" w:hAnsi="Proxima Nova" w:cs="Tahoma"/>
                <w:sz w:val="22"/>
                <w:szCs w:val="22"/>
              </w:rPr>
            </w:pPr>
            <w:r w:rsidRPr="0035100D">
              <w:rPr>
                <w:rFonts w:ascii="Proxima Nova" w:eastAsia="Tahoma" w:hAnsi="Proxima Nova" w:cs="Tahoma"/>
                <w:sz w:val="22"/>
                <w:szCs w:val="22"/>
              </w:rPr>
              <w:t>20</w:t>
            </w:r>
            <w:r w:rsidRPr="0035100D">
              <w:rPr>
                <w:rFonts w:ascii="Proxima Nova" w:eastAsia="Tahoma" w:hAnsi="Proxima Nova" w:cs="Tahoma"/>
                <w:spacing w:val="-2"/>
                <w:sz w:val="22"/>
                <w:szCs w:val="22"/>
              </w:rPr>
              <w:t>,</w:t>
            </w:r>
            <w:r w:rsidRPr="0035100D">
              <w:rPr>
                <w:rFonts w:ascii="Proxima Nova" w:eastAsia="Tahoma" w:hAnsi="Proxima Nova" w:cs="Tahoma"/>
                <w:sz w:val="22"/>
                <w:szCs w:val="22"/>
              </w:rPr>
              <w:t>260</w:t>
            </w:r>
          </w:p>
        </w:tc>
      </w:tr>
      <w:tr w:rsidR="009573A1" w:rsidRPr="0035100D" w14:paraId="348AC822" w14:textId="77777777">
        <w:trPr>
          <w:trHeight w:hRule="exact" w:val="964"/>
        </w:trPr>
        <w:tc>
          <w:tcPr>
            <w:tcW w:w="4366" w:type="dxa"/>
            <w:vMerge w:val="restart"/>
            <w:tcBorders>
              <w:top w:val="single" w:sz="8" w:space="0" w:color="000000"/>
              <w:left w:val="single" w:sz="12" w:space="0" w:color="000000"/>
              <w:right w:val="single" w:sz="16" w:space="0" w:color="000000"/>
            </w:tcBorders>
          </w:tcPr>
          <w:p w14:paraId="0B93C2FE" w14:textId="77777777" w:rsidR="009573A1" w:rsidRPr="0035100D" w:rsidRDefault="00813FC1">
            <w:pPr>
              <w:spacing w:before="28"/>
              <w:ind w:left="21"/>
              <w:rPr>
                <w:rFonts w:ascii="Proxima Nova" w:eastAsia="Tahoma" w:hAnsi="Proxima Nova" w:cs="Tahoma"/>
                <w:sz w:val="14"/>
                <w:szCs w:val="14"/>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Pr="0035100D">
              <w:rPr>
                <w:rFonts w:ascii="Proxima Nova" w:eastAsia="Tahoma" w:hAnsi="Proxima Nova" w:cs="Tahoma"/>
                <w:sz w:val="22"/>
                <w:szCs w:val="22"/>
              </w:rPr>
              <w:t>In</w:t>
            </w:r>
            <w:r w:rsidRPr="0035100D">
              <w:rPr>
                <w:rFonts w:ascii="Proxima Nova" w:eastAsia="Tahoma" w:hAnsi="Proxima Nova" w:cs="Tahoma"/>
                <w:spacing w:val="-1"/>
                <w:sz w:val="22"/>
                <w:szCs w:val="22"/>
              </w:rPr>
              <w:t>v</w:t>
            </w:r>
            <w:r w:rsidRPr="0035100D">
              <w:rPr>
                <w:rFonts w:ascii="Proxima Nova" w:eastAsia="Tahoma" w:hAnsi="Proxima Nova" w:cs="Tahoma"/>
                <w:sz w:val="22"/>
                <w:szCs w:val="22"/>
              </w:rPr>
              <w:t>es</w:t>
            </w:r>
            <w:r w:rsidRPr="0035100D">
              <w:rPr>
                <w:rFonts w:ascii="Proxima Nova" w:eastAsia="Tahoma" w:hAnsi="Proxima Nova" w:cs="Tahoma"/>
                <w:spacing w:val="1"/>
                <w:sz w:val="22"/>
                <w:szCs w:val="22"/>
              </w:rPr>
              <w:t>tm</w:t>
            </w:r>
            <w:r w:rsidRPr="0035100D">
              <w:rPr>
                <w:rFonts w:ascii="Proxima Nova" w:eastAsia="Tahoma" w:hAnsi="Proxima Nova" w:cs="Tahoma"/>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ar</w:t>
            </w:r>
            <w:r w:rsidRPr="0035100D">
              <w:rPr>
                <w:rFonts w:ascii="Proxima Nova" w:eastAsia="Tahoma" w:hAnsi="Proxima Nova" w:cs="Tahoma"/>
                <w:spacing w:val="-1"/>
                <w:sz w:val="22"/>
                <w:szCs w:val="22"/>
              </w:rPr>
              <w:t>k</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b</w:t>
            </w:r>
            <w:r w:rsidRPr="0035100D">
              <w:rPr>
                <w:rFonts w:ascii="Proxima Nova" w:eastAsia="Tahoma" w:hAnsi="Proxima Nova" w:cs="Tahoma"/>
                <w:sz w:val="22"/>
                <w:szCs w:val="22"/>
              </w:rPr>
              <w:t>le</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s</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uri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ie</w:t>
            </w:r>
            <w:r w:rsidRPr="0035100D">
              <w:rPr>
                <w:rFonts w:ascii="Proxima Nova" w:eastAsia="Tahoma" w:hAnsi="Proxima Nova" w:cs="Tahoma"/>
                <w:spacing w:val="3"/>
                <w:sz w:val="22"/>
                <w:szCs w:val="22"/>
              </w:rPr>
              <w:t>s</w:t>
            </w:r>
            <w:r w:rsidRPr="0035100D">
              <w:rPr>
                <w:rFonts w:ascii="Proxima Nova" w:eastAsia="Tahoma" w:hAnsi="Proxima Nova" w:cs="Tahoma"/>
                <w:spacing w:val="2"/>
                <w:sz w:val="22"/>
                <w:szCs w:val="22"/>
              </w:rPr>
              <w:t>)</w:t>
            </w:r>
            <w:r w:rsidRPr="0035100D">
              <w:rPr>
                <w:rFonts w:ascii="Proxima Nova" w:eastAsia="Tahoma" w:hAnsi="Proxima Nova" w:cs="Tahoma"/>
                <w:position w:val="11"/>
                <w:sz w:val="14"/>
                <w:szCs w:val="14"/>
              </w:rPr>
              <w:t>*</w:t>
            </w:r>
          </w:p>
          <w:p w14:paraId="3EAC4E92" w14:textId="77777777" w:rsidR="009573A1" w:rsidRPr="0035100D" w:rsidRDefault="009573A1">
            <w:pPr>
              <w:spacing w:before="8" w:line="100" w:lineRule="exact"/>
              <w:rPr>
                <w:sz w:val="10"/>
                <w:szCs w:val="10"/>
              </w:rPr>
            </w:pPr>
          </w:p>
          <w:p w14:paraId="734F1363" w14:textId="77777777" w:rsidR="009573A1" w:rsidRPr="0035100D" w:rsidRDefault="009573A1">
            <w:pPr>
              <w:spacing w:line="200" w:lineRule="exact"/>
            </w:pPr>
          </w:p>
          <w:p w14:paraId="3BA7A51E" w14:textId="77777777" w:rsidR="009573A1" w:rsidRPr="0035100D" w:rsidRDefault="00813FC1">
            <w:pPr>
              <w:ind w:left="21"/>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38"/>
                <w:sz w:val="24"/>
                <w:szCs w:val="24"/>
              </w:rPr>
              <w:t xml:space="preserve"> </w:t>
            </w:r>
            <w:r w:rsidR="005405FA" w:rsidRPr="0035100D">
              <w:rPr>
                <w:rFonts w:ascii="Proxima Nova" w:eastAsia="Tahoma" w:hAnsi="Proxima Nova" w:cs="Tahoma"/>
                <w:spacing w:val="-1"/>
                <w:sz w:val="22"/>
                <w:szCs w:val="22"/>
              </w:rPr>
              <w:t>Ne</w:t>
            </w:r>
            <w:r w:rsidR="005405FA" w:rsidRPr="0035100D">
              <w:rPr>
                <w:rFonts w:ascii="Proxima Nova" w:eastAsia="Tahoma" w:hAnsi="Proxima Nova" w:cs="Tahoma"/>
                <w:sz w:val="22"/>
                <w:szCs w:val="22"/>
              </w:rPr>
              <w:t>t</w:t>
            </w:r>
            <w:r w:rsidR="005405FA" w:rsidRPr="0035100D">
              <w:rPr>
                <w:rFonts w:ascii="Proxima Nova" w:eastAsia="Tahoma" w:hAnsi="Proxima Nova" w:cs="Tahoma"/>
                <w:spacing w:val="1"/>
                <w:sz w:val="22"/>
                <w:szCs w:val="22"/>
              </w:rPr>
              <w:t xml:space="preserve"> </w:t>
            </w:r>
            <w:r w:rsidR="005405FA" w:rsidRPr="0035100D">
              <w:rPr>
                <w:rFonts w:ascii="Proxima Nova" w:eastAsia="Tahoma" w:hAnsi="Proxima Nova" w:cs="Tahoma"/>
                <w:spacing w:val="-1"/>
                <w:sz w:val="22"/>
                <w:szCs w:val="22"/>
              </w:rPr>
              <w:t>cu</w:t>
            </w:r>
            <w:r w:rsidR="005405FA" w:rsidRPr="0035100D">
              <w:rPr>
                <w:rFonts w:ascii="Proxima Nova" w:eastAsia="Tahoma" w:hAnsi="Proxima Nova" w:cs="Tahoma"/>
                <w:sz w:val="22"/>
                <w:szCs w:val="22"/>
              </w:rPr>
              <w:t>rr</w:t>
            </w:r>
            <w:r w:rsidR="005405FA" w:rsidRPr="0035100D">
              <w:rPr>
                <w:rFonts w:ascii="Proxima Nova" w:eastAsia="Tahoma" w:hAnsi="Proxima Nova" w:cs="Tahoma"/>
                <w:spacing w:val="-1"/>
                <w:sz w:val="22"/>
                <w:szCs w:val="22"/>
              </w:rPr>
              <w:t>en</w:t>
            </w:r>
            <w:r w:rsidR="005405FA" w:rsidRPr="0035100D">
              <w:rPr>
                <w:rFonts w:ascii="Proxima Nova" w:eastAsia="Tahoma" w:hAnsi="Proxima Nova" w:cs="Tahoma"/>
                <w:sz w:val="22"/>
                <w:szCs w:val="22"/>
              </w:rPr>
              <w:t>t</w:t>
            </w:r>
            <w:r w:rsidR="005405FA" w:rsidRPr="0035100D">
              <w:rPr>
                <w:rFonts w:ascii="Proxima Nova" w:eastAsia="Tahoma" w:hAnsi="Proxima Nova" w:cs="Tahoma"/>
                <w:spacing w:val="1"/>
                <w:sz w:val="22"/>
                <w:szCs w:val="22"/>
              </w:rPr>
              <w:t xml:space="preserve"> </w:t>
            </w:r>
            <w:r w:rsidR="005405FA" w:rsidRPr="0035100D">
              <w:rPr>
                <w:rFonts w:ascii="Proxima Nova" w:eastAsia="Tahoma" w:hAnsi="Proxima Nova" w:cs="Tahoma"/>
                <w:spacing w:val="-1"/>
                <w:sz w:val="22"/>
                <w:szCs w:val="22"/>
              </w:rPr>
              <w:t>a</w:t>
            </w:r>
            <w:r w:rsidR="005405FA" w:rsidRPr="0035100D">
              <w:rPr>
                <w:rFonts w:ascii="Proxima Nova" w:eastAsia="Tahoma" w:hAnsi="Proxima Nova" w:cs="Tahoma"/>
                <w:sz w:val="22"/>
                <w:szCs w:val="22"/>
              </w:rPr>
              <w:t>ss</w:t>
            </w:r>
            <w:r w:rsidR="005405FA" w:rsidRPr="0035100D">
              <w:rPr>
                <w:rFonts w:ascii="Proxima Nova" w:eastAsia="Tahoma" w:hAnsi="Proxima Nova" w:cs="Tahoma"/>
                <w:spacing w:val="-1"/>
                <w:sz w:val="22"/>
                <w:szCs w:val="22"/>
              </w:rPr>
              <w:t>e</w:t>
            </w:r>
            <w:r w:rsidR="005405FA" w:rsidRPr="0035100D">
              <w:rPr>
                <w:rFonts w:ascii="Proxima Nova" w:eastAsia="Tahoma" w:hAnsi="Proxima Nova" w:cs="Tahoma"/>
                <w:spacing w:val="1"/>
                <w:sz w:val="22"/>
                <w:szCs w:val="22"/>
              </w:rPr>
              <w:t>t</w:t>
            </w:r>
            <w:r w:rsidR="005405FA" w:rsidRPr="0035100D">
              <w:rPr>
                <w:rFonts w:ascii="Proxima Nova" w:eastAsia="Tahoma" w:hAnsi="Proxima Nova" w:cs="Tahoma"/>
                <w:sz w:val="22"/>
                <w:szCs w:val="22"/>
              </w:rPr>
              <w:t>s</w:t>
            </w:r>
            <w:r w:rsidR="005405FA">
              <w:rPr>
                <w:rFonts w:ascii="Proxima Nova" w:eastAsia="Tahoma" w:hAnsi="Proxima Nova" w:cs="Tahoma"/>
                <w:sz w:val="22"/>
                <w:szCs w:val="22"/>
              </w:rPr>
              <w:t xml:space="preserve"> (i.e. current assets –current liabilities)</w:t>
            </w:r>
          </w:p>
        </w:tc>
        <w:tc>
          <w:tcPr>
            <w:tcW w:w="1435" w:type="dxa"/>
            <w:vMerge/>
            <w:tcBorders>
              <w:left w:val="single" w:sz="16" w:space="0" w:color="000000"/>
              <w:bottom w:val="single" w:sz="16" w:space="0" w:color="000000"/>
              <w:right w:val="single" w:sz="16" w:space="0" w:color="000000"/>
            </w:tcBorders>
          </w:tcPr>
          <w:p w14:paraId="297635F5" w14:textId="77777777" w:rsidR="009573A1" w:rsidRPr="0035100D" w:rsidRDefault="009573A1"/>
        </w:tc>
        <w:tc>
          <w:tcPr>
            <w:tcW w:w="1431" w:type="dxa"/>
            <w:vMerge/>
            <w:tcBorders>
              <w:left w:val="single" w:sz="16" w:space="0" w:color="000000"/>
              <w:bottom w:val="single" w:sz="16" w:space="0" w:color="000000"/>
              <w:right w:val="single" w:sz="12" w:space="0" w:color="000000"/>
            </w:tcBorders>
          </w:tcPr>
          <w:p w14:paraId="3700CB7A" w14:textId="77777777" w:rsidR="009573A1" w:rsidRPr="0035100D" w:rsidRDefault="009573A1"/>
        </w:tc>
      </w:tr>
      <w:tr w:rsidR="009573A1" w:rsidRPr="0035100D" w14:paraId="5214A2ED" w14:textId="77777777">
        <w:trPr>
          <w:trHeight w:hRule="exact" w:val="293"/>
        </w:trPr>
        <w:tc>
          <w:tcPr>
            <w:tcW w:w="4366" w:type="dxa"/>
            <w:vMerge/>
            <w:tcBorders>
              <w:left w:val="single" w:sz="12" w:space="0" w:color="000000"/>
              <w:bottom w:val="nil"/>
              <w:right w:val="single" w:sz="16" w:space="0" w:color="000000"/>
            </w:tcBorders>
          </w:tcPr>
          <w:p w14:paraId="4B2C9EC3" w14:textId="77777777" w:rsidR="009573A1" w:rsidRPr="0035100D" w:rsidRDefault="009573A1"/>
        </w:tc>
        <w:tc>
          <w:tcPr>
            <w:tcW w:w="1435" w:type="dxa"/>
            <w:tcBorders>
              <w:top w:val="single" w:sz="16" w:space="0" w:color="000000"/>
              <w:left w:val="single" w:sz="16" w:space="0" w:color="000000"/>
              <w:bottom w:val="single" w:sz="16" w:space="0" w:color="000000"/>
              <w:right w:val="single" w:sz="16" w:space="0" w:color="000000"/>
            </w:tcBorders>
          </w:tcPr>
          <w:p w14:paraId="09D37396" w14:textId="77777777" w:rsidR="009573A1" w:rsidRPr="0035100D" w:rsidRDefault="00813FC1">
            <w:pPr>
              <w:spacing w:line="240" w:lineRule="exact"/>
              <w:ind w:left="366"/>
              <w:rPr>
                <w:rFonts w:ascii="Proxima Nova" w:eastAsia="Tahoma" w:hAnsi="Proxima Nova" w:cs="Tahoma"/>
                <w:sz w:val="22"/>
                <w:szCs w:val="22"/>
              </w:rPr>
            </w:pPr>
            <w:r w:rsidRPr="0035100D">
              <w:rPr>
                <w:rFonts w:ascii="Proxima Nova" w:eastAsia="Tahoma" w:hAnsi="Proxima Nova" w:cs="Tahoma"/>
                <w:position w:val="-1"/>
                <w:sz w:val="22"/>
                <w:szCs w:val="22"/>
              </w:rPr>
              <w:t>76</w:t>
            </w:r>
            <w:r w:rsidRPr="0035100D">
              <w:rPr>
                <w:rFonts w:ascii="Proxima Nova" w:eastAsia="Tahoma" w:hAnsi="Proxima Nova" w:cs="Tahoma"/>
                <w:spacing w:val="-2"/>
                <w:position w:val="-1"/>
                <w:sz w:val="22"/>
                <w:szCs w:val="22"/>
              </w:rPr>
              <w:t>,</w:t>
            </w:r>
            <w:r w:rsidRPr="0035100D">
              <w:rPr>
                <w:rFonts w:ascii="Proxima Nova" w:eastAsia="Tahoma" w:hAnsi="Proxima Nova" w:cs="Tahoma"/>
                <w:position w:val="-1"/>
                <w:sz w:val="22"/>
                <w:szCs w:val="22"/>
              </w:rPr>
              <w:t>000</w:t>
            </w:r>
          </w:p>
        </w:tc>
        <w:tc>
          <w:tcPr>
            <w:tcW w:w="1431" w:type="dxa"/>
            <w:tcBorders>
              <w:top w:val="single" w:sz="16" w:space="0" w:color="000000"/>
              <w:left w:val="single" w:sz="16" w:space="0" w:color="000000"/>
              <w:bottom w:val="single" w:sz="16" w:space="0" w:color="000000"/>
              <w:right w:val="single" w:sz="12" w:space="0" w:color="000000"/>
            </w:tcBorders>
          </w:tcPr>
          <w:p w14:paraId="100605AE" w14:textId="77777777" w:rsidR="009573A1" w:rsidRPr="0035100D" w:rsidRDefault="00813FC1">
            <w:pPr>
              <w:spacing w:line="240" w:lineRule="exact"/>
              <w:ind w:left="366"/>
              <w:rPr>
                <w:rFonts w:ascii="Proxima Nova" w:eastAsia="Tahoma" w:hAnsi="Proxima Nova" w:cs="Tahoma"/>
                <w:sz w:val="22"/>
                <w:szCs w:val="22"/>
              </w:rPr>
            </w:pPr>
            <w:r w:rsidRPr="0035100D">
              <w:rPr>
                <w:rFonts w:ascii="Proxima Nova" w:eastAsia="Tahoma" w:hAnsi="Proxima Nova" w:cs="Tahoma"/>
                <w:position w:val="-1"/>
                <w:sz w:val="22"/>
                <w:szCs w:val="22"/>
              </w:rPr>
              <w:t>89</w:t>
            </w:r>
            <w:r w:rsidRPr="0035100D">
              <w:rPr>
                <w:rFonts w:ascii="Proxima Nova" w:eastAsia="Tahoma" w:hAnsi="Proxima Nova" w:cs="Tahoma"/>
                <w:spacing w:val="-2"/>
                <w:position w:val="-1"/>
                <w:sz w:val="22"/>
                <w:szCs w:val="22"/>
              </w:rPr>
              <w:t>,</w:t>
            </w:r>
            <w:r w:rsidRPr="0035100D">
              <w:rPr>
                <w:rFonts w:ascii="Proxima Nova" w:eastAsia="Tahoma" w:hAnsi="Proxima Nova" w:cs="Tahoma"/>
                <w:position w:val="-1"/>
                <w:sz w:val="22"/>
                <w:szCs w:val="22"/>
              </w:rPr>
              <w:t>260</w:t>
            </w:r>
          </w:p>
        </w:tc>
      </w:tr>
      <w:tr w:rsidR="009573A1" w:rsidRPr="0035100D" w14:paraId="358EA1A9" w14:textId="77777777">
        <w:trPr>
          <w:trHeight w:hRule="exact" w:val="478"/>
        </w:trPr>
        <w:tc>
          <w:tcPr>
            <w:tcW w:w="7231" w:type="dxa"/>
            <w:gridSpan w:val="3"/>
            <w:tcBorders>
              <w:top w:val="nil"/>
              <w:left w:val="single" w:sz="12" w:space="0" w:color="000000"/>
              <w:bottom w:val="single" w:sz="12" w:space="0" w:color="000000"/>
              <w:right w:val="single" w:sz="12" w:space="0" w:color="000000"/>
            </w:tcBorders>
          </w:tcPr>
          <w:p w14:paraId="7CBB3935" w14:textId="77777777" w:rsidR="009573A1" w:rsidRPr="0035100D" w:rsidRDefault="00813FC1">
            <w:pPr>
              <w:spacing w:before="13"/>
              <w:ind w:left="11"/>
              <w:rPr>
                <w:rFonts w:ascii="Proxima Nova" w:eastAsia="Tahoma" w:hAnsi="Proxima Nova" w:cs="Tahoma"/>
                <w:sz w:val="22"/>
                <w:szCs w:val="22"/>
              </w:rPr>
            </w:pPr>
            <w:r w:rsidRPr="0035100D">
              <w:rPr>
                <w:rFonts w:ascii="Proxima Nova" w:eastAsia="Tahoma" w:hAnsi="Proxima Nova" w:cs="Tahoma"/>
                <w:position w:val="11"/>
                <w:sz w:val="14"/>
                <w:szCs w:val="14"/>
              </w:rPr>
              <w:t xml:space="preserve">* </w:t>
            </w:r>
            <w:r w:rsidRPr="0035100D">
              <w:rPr>
                <w:rFonts w:ascii="Proxima Nova" w:eastAsia="Tahoma" w:hAnsi="Proxima Nova" w:cs="Tahoma"/>
                <w:spacing w:val="31"/>
                <w:position w:val="11"/>
                <w:sz w:val="14"/>
                <w:szCs w:val="14"/>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ll</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o</w:t>
            </w:r>
            <w:r w:rsidRPr="0035100D">
              <w:rPr>
                <w:rFonts w:ascii="Proxima Nova" w:eastAsia="Tahoma" w:hAnsi="Proxima Nova" w:cs="Tahoma"/>
                <w:sz w:val="22"/>
                <w:szCs w:val="22"/>
              </w:rPr>
              <w:t>f</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his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re</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resen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cess</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ar</w:t>
            </w:r>
            <w:r w:rsidRPr="0035100D">
              <w:rPr>
                <w:rFonts w:ascii="Proxima Nova" w:eastAsia="Tahoma" w:hAnsi="Proxima Nova" w:cs="Tahoma"/>
                <w:spacing w:val="-1"/>
                <w:sz w:val="22"/>
                <w:szCs w:val="22"/>
              </w:rPr>
              <w:t>k</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b</w:t>
            </w:r>
            <w:r w:rsidRPr="0035100D">
              <w:rPr>
                <w:rFonts w:ascii="Proxima Nova" w:eastAsia="Tahoma" w:hAnsi="Proxima Nova" w:cs="Tahoma"/>
                <w:sz w:val="22"/>
                <w:szCs w:val="22"/>
              </w:rPr>
              <w:t>le</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s</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uri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ies</w:t>
            </w:r>
          </w:p>
        </w:tc>
      </w:tr>
    </w:tbl>
    <w:p w14:paraId="3BDCB087" w14:textId="77777777" w:rsidR="009573A1" w:rsidRPr="0035100D" w:rsidRDefault="009573A1">
      <w:pPr>
        <w:spacing w:before="6" w:line="220" w:lineRule="exact"/>
        <w:rPr>
          <w:sz w:val="22"/>
          <w:szCs w:val="22"/>
        </w:rPr>
      </w:pPr>
    </w:p>
    <w:p w14:paraId="1C6D069C" w14:textId="77777777" w:rsidR="009573A1" w:rsidRPr="0035100D" w:rsidRDefault="00813FC1">
      <w:pPr>
        <w:spacing w:before="22"/>
        <w:ind w:left="120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f</w:t>
      </w:r>
      <w:r w:rsidRPr="0035100D">
        <w:rPr>
          <w:rFonts w:ascii="Proxima Nova" w:eastAsia="Tahoma" w:hAnsi="Proxima Nova" w:cs="Tahoma"/>
          <w:sz w:val="22"/>
          <w:szCs w:val="22"/>
        </w:rPr>
        <w:t>or y</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w:t>
      </w:r>
    </w:p>
    <w:p w14:paraId="1DA340CD" w14:textId="77777777" w:rsidR="009573A1" w:rsidRPr="0035100D" w:rsidRDefault="00813FC1">
      <w:pPr>
        <w:spacing w:before="1"/>
        <w:ind w:left="1200" w:right="3503"/>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 on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f</w:t>
      </w:r>
      <w:r w:rsidRPr="0035100D">
        <w:rPr>
          <w:rFonts w:ascii="Proxima Nova" w:eastAsia="Tahoma" w:hAnsi="Proxima Nova" w:cs="Tahoma"/>
          <w:sz w:val="22"/>
          <w:szCs w:val="22"/>
        </w:rPr>
        <w:t>or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iii)</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F</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FF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w:t>
      </w:r>
    </w:p>
    <w:p w14:paraId="1AF9BFCF" w14:textId="77777777" w:rsidR="009573A1" w:rsidRPr="0035100D" w:rsidRDefault="00813FC1">
      <w:pPr>
        <w:spacing w:line="260" w:lineRule="exact"/>
        <w:ind w:left="1200"/>
        <w:rPr>
          <w:rFonts w:ascii="Proxima Nova" w:eastAsia="Tahoma" w:hAnsi="Proxima Nova" w:cs="Tahoma"/>
          <w:sz w:val="22"/>
          <w:szCs w:val="22"/>
        </w:rPr>
      </w:pPr>
      <w:r w:rsidRPr="0035100D">
        <w:rPr>
          <w:rFonts w:ascii="Proxima Nova" w:eastAsia="Tahoma" w:hAnsi="Proxima Nova" w:cs="Tahoma"/>
          <w:spacing w:val="-1"/>
          <w:position w:val="-1"/>
          <w:sz w:val="22"/>
          <w:szCs w:val="22"/>
        </w:rPr>
        <w:t>(</w:t>
      </w:r>
      <w:r w:rsidRPr="0035100D">
        <w:rPr>
          <w:rFonts w:ascii="Proxima Nova" w:eastAsia="Tahoma" w:hAnsi="Proxima Nova" w:cs="Tahoma"/>
          <w:position w:val="-1"/>
          <w:sz w:val="22"/>
          <w:szCs w:val="22"/>
        </w:rPr>
        <w:t>iv)</w:t>
      </w:r>
      <w:r w:rsidRPr="0035100D">
        <w:rPr>
          <w:rFonts w:ascii="Proxima Nova" w:eastAsia="Tahoma" w:hAnsi="Proxima Nova" w:cs="Tahoma"/>
          <w:spacing w:val="-38"/>
          <w:position w:val="-1"/>
          <w:sz w:val="22"/>
          <w:szCs w:val="22"/>
        </w:rPr>
        <w:t xml:space="preserve"> </w:t>
      </w:r>
      <w:r w:rsidRPr="0035100D">
        <w:rPr>
          <w:rFonts w:ascii="Proxima Nova" w:eastAsia="Tahoma" w:hAnsi="Proxima Nova" w:cs="Tahoma"/>
          <w:position w:val="-1"/>
          <w:sz w:val="22"/>
          <w:szCs w:val="22"/>
        </w:rPr>
        <w:t>W</w:t>
      </w:r>
      <w:r w:rsidRPr="0035100D">
        <w:rPr>
          <w:rFonts w:ascii="Proxima Nova" w:eastAsia="Tahoma" w:hAnsi="Proxima Nova" w:cs="Tahoma"/>
          <w:spacing w:val="-1"/>
          <w:position w:val="-1"/>
          <w:sz w:val="22"/>
          <w:szCs w:val="22"/>
        </w:rPr>
        <w:t>ha</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is</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 br</w:t>
      </w:r>
      <w:r w:rsidRPr="0035100D">
        <w:rPr>
          <w:rFonts w:ascii="Proxima Nova" w:eastAsia="Tahoma" w:hAnsi="Proxima Nova" w:cs="Tahoma"/>
          <w:spacing w:val="-1"/>
          <w:position w:val="-1"/>
          <w:sz w:val="22"/>
          <w:szCs w:val="22"/>
        </w:rPr>
        <w:t>ea</w:t>
      </w:r>
      <w:r w:rsidRPr="0035100D">
        <w:rPr>
          <w:rFonts w:ascii="Proxima Nova" w:eastAsia="Tahoma" w:hAnsi="Proxima Nova" w:cs="Tahoma"/>
          <w:spacing w:val="2"/>
          <w:position w:val="-1"/>
          <w:sz w:val="22"/>
          <w:szCs w:val="22"/>
        </w:rPr>
        <w:t>k</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p</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of</w:t>
      </w:r>
      <w:r w:rsidRPr="0035100D">
        <w:rPr>
          <w:rFonts w:ascii="Proxima Nova" w:eastAsia="Tahoma" w:hAnsi="Proxima Nova" w:cs="Tahoma"/>
          <w:spacing w:val="-2"/>
          <w:position w:val="-1"/>
          <w:sz w:val="22"/>
          <w:szCs w:val="22"/>
        </w:rPr>
        <w:t xml:space="preserve"> 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i</w:t>
      </w:r>
      <w:r w:rsidRPr="0035100D">
        <w:rPr>
          <w:rFonts w:ascii="Proxima Nova" w:eastAsia="Tahoma" w:hAnsi="Proxima Nova" w:cs="Tahoma"/>
          <w:spacing w:val="-1"/>
          <w:position w:val="-1"/>
          <w:sz w:val="22"/>
          <w:szCs w:val="22"/>
        </w:rPr>
        <w:t>nanc</w:t>
      </w:r>
      <w:r w:rsidRPr="0035100D">
        <w:rPr>
          <w:rFonts w:ascii="Proxima Nova" w:eastAsia="Tahoma" w:hAnsi="Proxima Nova" w:cs="Tahoma"/>
          <w:position w:val="-1"/>
          <w:sz w:val="22"/>
          <w:szCs w:val="22"/>
        </w:rPr>
        <w:t>i</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g</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lo</w:t>
      </w:r>
      <w:r w:rsidRPr="0035100D">
        <w:rPr>
          <w:rFonts w:ascii="Proxima Nova" w:eastAsia="Tahoma" w:hAnsi="Proxima Nova" w:cs="Tahoma"/>
          <w:spacing w:val="-1"/>
          <w:position w:val="-1"/>
          <w:sz w:val="22"/>
          <w:szCs w:val="22"/>
        </w:rPr>
        <w:t>w</w:t>
      </w:r>
      <w:r w:rsidRPr="0035100D">
        <w:rPr>
          <w:rFonts w:ascii="Proxima Nova" w:eastAsia="Tahoma" w:hAnsi="Proxima Nova" w:cs="Tahoma"/>
          <w:position w:val="-1"/>
          <w:sz w:val="22"/>
          <w:szCs w:val="22"/>
        </w:rPr>
        <w:t>?</w:t>
      </w:r>
    </w:p>
    <w:p w14:paraId="7A4018AD" w14:textId="77777777" w:rsidR="009573A1" w:rsidRPr="0035100D" w:rsidRDefault="009573A1">
      <w:pPr>
        <w:spacing w:before="7" w:line="260" w:lineRule="exact"/>
        <w:rPr>
          <w:sz w:val="26"/>
          <w:szCs w:val="26"/>
        </w:rPr>
      </w:pPr>
    </w:p>
    <w:p w14:paraId="07FF92B2" w14:textId="77777777" w:rsidR="009573A1" w:rsidRPr="0035100D" w:rsidRDefault="00813FC1">
      <w:pPr>
        <w:ind w:left="660" w:right="75" w:hanging="540"/>
        <w:jc w:val="both"/>
        <w:rPr>
          <w:rFonts w:ascii="Proxima Nova" w:eastAsia="Tahoma" w:hAnsi="Proxima Nova" w:cs="Tahoma"/>
          <w:sz w:val="22"/>
          <w:szCs w:val="22"/>
        </w:rPr>
        <w:sectPr w:rsidR="009573A1" w:rsidRPr="0035100D">
          <w:headerReference w:type="default" r:id="rId10"/>
          <w:footerReference w:type="default" r:id="rId11"/>
          <w:pgSz w:w="11900" w:h="16840"/>
          <w:pgMar w:top="1580" w:right="1680" w:bottom="280" w:left="1680" w:header="720" w:footer="720" w:gutter="0"/>
          <w:cols w:space="720"/>
        </w:sectPr>
      </w:pP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 xml:space="preserve"> </w:t>
      </w:r>
      <w:r w:rsidRPr="0035100D">
        <w:rPr>
          <w:rFonts w:ascii="Proxima Nova" w:eastAsia="Tahoma" w:hAnsi="Proxima Nova" w:cs="Tahoma"/>
          <w:b/>
          <w:spacing w:val="-1"/>
          <w:sz w:val="22"/>
          <w:szCs w:val="22"/>
        </w:rPr>
        <w:t>F</w:t>
      </w:r>
      <w:r w:rsidRPr="0035100D">
        <w:rPr>
          <w:rFonts w:ascii="Proxima Nova" w:eastAsia="Tahoma" w:hAnsi="Proxima Nova" w:cs="Tahoma"/>
          <w:b/>
          <w:sz w:val="22"/>
          <w:szCs w:val="22"/>
        </w:rPr>
        <w:t>r</w:t>
      </w:r>
      <w:r w:rsidRPr="0035100D">
        <w:rPr>
          <w:rFonts w:ascii="Proxima Nova" w:eastAsia="Tahoma" w:hAnsi="Proxima Nova" w:cs="Tahoma"/>
          <w:b/>
          <w:spacing w:val="1"/>
          <w:sz w:val="22"/>
          <w:szCs w:val="22"/>
        </w:rPr>
        <w:t>e</w:t>
      </w:r>
      <w:r w:rsidRPr="0035100D">
        <w:rPr>
          <w:rFonts w:ascii="Proxima Nova" w:eastAsia="Tahoma" w:hAnsi="Proxima Nova" w:cs="Tahoma"/>
          <w:b/>
          <w:sz w:val="22"/>
          <w:szCs w:val="22"/>
        </w:rPr>
        <w:t>e</w:t>
      </w:r>
      <w:r w:rsidRPr="0035100D">
        <w:rPr>
          <w:rFonts w:ascii="Proxima Nova" w:eastAsia="Tahoma" w:hAnsi="Proxima Nova" w:cs="Tahoma"/>
          <w:b/>
          <w:spacing w:val="4"/>
          <w:sz w:val="22"/>
          <w:szCs w:val="22"/>
        </w:rPr>
        <w:t xml:space="preserve"> </w:t>
      </w:r>
      <w:r w:rsidRPr="0035100D">
        <w:rPr>
          <w:rFonts w:ascii="Proxima Nova" w:eastAsia="Tahoma" w:hAnsi="Proxima Nova" w:cs="Tahoma"/>
          <w:b/>
          <w:spacing w:val="-1"/>
          <w:sz w:val="22"/>
          <w:szCs w:val="22"/>
        </w:rPr>
        <w:t>C</w:t>
      </w:r>
      <w:r w:rsidRPr="0035100D">
        <w:rPr>
          <w:rFonts w:ascii="Proxima Nova" w:eastAsia="Tahoma" w:hAnsi="Proxima Nova" w:cs="Tahoma"/>
          <w:b/>
          <w:sz w:val="22"/>
          <w:szCs w:val="22"/>
        </w:rPr>
        <w:t>a</w:t>
      </w:r>
      <w:r w:rsidRPr="0035100D">
        <w:rPr>
          <w:rFonts w:ascii="Proxima Nova" w:eastAsia="Tahoma" w:hAnsi="Proxima Nova" w:cs="Tahoma"/>
          <w:b/>
          <w:spacing w:val="-1"/>
          <w:sz w:val="22"/>
          <w:szCs w:val="22"/>
        </w:rPr>
        <w:t>s</w:t>
      </w:r>
      <w:r w:rsidRPr="0035100D">
        <w:rPr>
          <w:rFonts w:ascii="Proxima Nova" w:eastAsia="Tahoma" w:hAnsi="Proxima Nova" w:cs="Tahoma"/>
          <w:b/>
          <w:sz w:val="22"/>
          <w:szCs w:val="22"/>
        </w:rPr>
        <w:t>h</w:t>
      </w:r>
      <w:r w:rsidRPr="0035100D">
        <w:rPr>
          <w:rFonts w:ascii="Proxima Nova" w:eastAsia="Tahoma" w:hAnsi="Proxima Nova" w:cs="Tahoma"/>
          <w:b/>
          <w:spacing w:val="4"/>
          <w:sz w:val="22"/>
          <w:szCs w:val="22"/>
        </w:rPr>
        <w:t xml:space="preserve"> </w:t>
      </w:r>
      <w:r w:rsidRPr="0035100D">
        <w:rPr>
          <w:rFonts w:ascii="Proxima Nova" w:eastAsia="Tahoma" w:hAnsi="Proxima Nova" w:cs="Tahoma"/>
          <w:b/>
          <w:spacing w:val="-1"/>
          <w:sz w:val="22"/>
          <w:szCs w:val="22"/>
        </w:rPr>
        <w:t>F</w:t>
      </w:r>
      <w:r w:rsidRPr="0035100D">
        <w:rPr>
          <w:rFonts w:ascii="Proxima Nova" w:eastAsia="Tahoma" w:hAnsi="Proxima Nova" w:cs="Tahoma"/>
          <w:b/>
          <w:spacing w:val="-2"/>
          <w:sz w:val="22"/>
          <w:szCs w:val="22"/>
        </w:rPr>
        <w:t>l</w:t>
      </w:r>
      <w:r w:rsidRPr="0035100D">
        <w:rPr>
          <w:rFonts w:ascii="Proxima Nova" w:eastAsia="Tahoma" w:hAnsi="Proxima Nova" w:cs="Tahoma"/>
          <w:b/>
          <w:spacing w:val="1"/>
          <w:sz w:val="22"/>
          <w:szCs w:val="22"/>
        </w:rPr>
        <w:t>o</w:t>
      </w:r>
      <w:r w:rsidRPr="0035100D">
        <w:rPr>
          <w:rFonts w:ascii="Proxima Nova" w:eastAsia="Tahoma" w:hAnsi="Proxima Nova" w:cs="Tahoma"/>
          <w:b/>
          <w:sz w:val="22"/>
          <w:szCs w:val="22"/>
        </w:rPr>
        <w:t>w</w:t>
      </w:r>
      <w:r w:rsidRPr="0035100D">
        <w:rPr>
          <w:rFonts w:ascii="Proxima Nova" w:eastAsia="Tahoma" w:hAnsi="Proxima Nova" w:cs="Tahoma"/>
          <w:b/>
          <w:spacing w:val="4"/>
          <w:sz w:val="22"/>
          <w:szCs w:val="22"/>
        </w:rPr>
        <w:t xml:space="preserve"> </w:t>
      </w:r>
      <w:r w:rsidRPr="0035100D">
        <w:rPr>
          <w:rFonts w:ascii="Proxima Nova" w:eastAsia="Tahoma" w:hAnsi="Proxima Nova" w:cs="Tahoma"/>
          <w:b/>
          <w:spacing w:val="-1"/>
          <w:sz w:val="22"/>
          <w:szCs w:val="22"/>
        </w:rPr>
        <w:t>t</w:t>
      </w:r>
      <w:r w:rsidRPr="0035100D">
        <w:rPr>
          <w:rFonts w:ascii="Proxima Nova" w:eastAsia="Tahoma" w:hAnsi="Proxima Nova" w:cs="Tahoma"/>
          <w:b/>
          <w:sz w:val="22"/>
          <w:szCs w:val="22"/>
        </w:rPr>
        <w:t>o</w:t>
      </w:r>
      <w:r w:rsidRPr="0035100D">
        <w:rPr>
          <w:rFonts w:ascii="Proxima Nova" w:eastAsia="Tahoma" w:hAnsi="Proxima Nova" w:cs="Tahoma"/>
          <w:b/>
          <w:spacing w:val="4"/>
          <w:sz w:val="22"/>
          <w:szCs w:val="22"/>
        </w:rPr>
        <w:t xml:space="preserve"> </w:t>
      </w:r>
      <w:r w:rsidRPr="0035100D">
        <w:rPr>
          <w:rFonts w:ascii="Proxima Nova" w:eastAsia="Tahoma" w:hAnsi="Proxima Nova" w:cs="Tahoma"/>
          <w:b/>
          <w:spacing w:val="-3"/>
          <w:sz w:val="22"/>
          <w:szCs w:val="22"/>
        </w:rPr>
        <w:t>F</w:t>
      </w:r>
      <w:r w:rsidRPr="0035100D">
        <w:rPr>
          <w:rFonts w:ascii="Proxima Nova" w:eastAsia="Tahoma" w:hAnsi="Proxima Nova" w:cs="Tahoma"/>
          <w:b/>
          <w:spacing w:val="1"/>
          <w:sz w:val="22"/>
          <w:szCs w:val="22"/>
        </w:rPr>
        <w:t>i</w:t>
      </w:r>
      <w:r w:rsidRPr="0035100D">
        <w:rPr>
          <w:rFonts w:ascii="Proxima Nova" w:eastAsia="Tahoma" w:hAnsi="Proxima Nova" w:cs="Tahoma"/>
          <w:b/>
          <w:spacing w:val="-2"/>
          <w:sz w:val="22"/>
          <w:szCs w:val="22"/>
        </w:rPr>
        <w:t>r</w:t>
      </w:r>
      <w:r w:rsidRPr="0035100D">
        <w:rPr>
          <w:rFonts w:ascii="Proxima Nova" w:eastAsia="Tahoma" w:hAnsi="Proxima Nova" w:cs="Tahoma"/>
          <w:b/>
          <w:sz w:val="22"/>
          <w:szCs w:val="22"/>
        </w:rPr>
        <w:t xml:space="preserve">m </w:t>
      </w:r>
      <w:r w:rsidRPr="0035100D">
        <w:rPr>
          <w:rFonts w:ascii="Proxima Nova" w:eastAsia="Tahoma" w:hAnsi="Proxima Nova" w:cs="Tahoma"/>
          <w:b/>
          <w:spacing w:val="2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loss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cc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anc</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he</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omp</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y</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rs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1</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n</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w:t>
      </w:r>
    </w:p>
    <w:p w14:paraId="72AB753A" w14:textId="77777777" w:rsidR="009573A1" w:rsidRPr="0035100D" w:rsidRDefault="009573A1">
      <w:pPr>
        <w:spacing w:before="1" w:line="180" w:lineRule="exact"/>
        <w:rPr>
          <w:sz w:val="19"/>
          <w:szCs w:val="19"/>
        </w:rPr>
      </w:pPr>
    </w:p>
    <w:p w14:paraId="36BD259C" w14:textId="77777777" w:rsidR="009573A1" w:rsidRPr="0035100D" w:rsidRDefault="009573A1">
      <w:pPr>
        <w:spacing w:line="200" w:lineRule="exact"/>
      </w:pPr>
    </w:p>
    <w:p w14:paraId="1158AF1C" w14:textId="77777777" w:rsidR="009573A1" w:rsidRPr="0035100D" w:rsidRDefault="009573A1">
      <w:pPr>
        <w:spacing w:line="200" w:lineRule="exact"/>
      </w:pPr>
    </w:p>
    <w:p w14:paraId="12428C0F" w14:textId="77777777" w:rsidR="009573A1" w:rsidRPr="0035100D" w:rsidRDefault="009573A1">
      <w:pPr>
        <w:spacing w:line="200" w:lineRule="exact"/>
      </w:pPr>
    </w:p>
    <w:p w14:paraId="1E03C87C" w14:textId="77777777" w:rsidR="009573A1" w:rsidRPr="0035100D" w:rsidRDefault="009573A1">
      <w:pPr>
        <w:spacing w:line="200" w:lineRule="exact"/>
      </w:pPr>
    </w:p>
    <w:p w14:paraId="122EF6E5" w14:textId="77777777" w:rsidR="009573A1" w:rsidRPr="0035100D" w:rsidRDefault="009573A1">
      <w:pPr>
        <w:spacing w:line="200" w:lineRule="exact"/>
      </w:pPr>
    </w:p>
    <w:p w14:paraId="2EC26B5C" w14:textId="77777777" w:rsidR="009573A1" w:rsidRPr="0035100D" w:rsidRDefault="009573A1">
      <w:pPr>
        <w:spacing w:line="200" w:lineRule="exact"/>
      </w:pPr>
    </w:p>
    <w:p w14:paraId="739D7CCA" w14:textId="77777777" w:rsidR="009573A1" w:rsidRPr="0035100D" w:rsidRDefault="009573A1">
      <w:pPr>
        <w:spacing w:line="200" w:lineRule="exact"/>
      </w:pPr>
    </w:p>
    <w:p w14:paraId="7BC93F73" w14:textId="77777777" w:rsidR="009573A1" w:rsidRPr="0035100D" w:rsidRDefault="009573A1">
      <w:pPr>
        <w:spacing w:line="200" w:lineRule="exact"/>
      </w:pPr>
    </w:p>
    <w:p w14:paraId="72941888" w14:textId="77777777" w:rsidR="009573A1" w:rsidRPr="0035100D" w:rsidRDefault="009573A1">
      <w:pPr>
        <w:spacing w:line="200" w:lineRule="exact"/>
      </w:pPr>
    </w:p>
    <w:p w14:paraId="367E200E" w14:textId="77777777" w:rsidR="009573A1" w:rsidRPr="0035100D" w:rsidRDefault="009573A1">
      <w:pPr>
        <w:spacing w:line="200" w:lineRule="exact"/>
      </w:pPr>
    </w:p>
    <w:p w14:paraId="1FA07C4D" w14:textId="77777777" w:rsidR="009573A1" w:rsidRPr="0035100D" w:rsidRDefault="009573A1">
      <w:pPr>
        <w:spacing w:line="200" w:lineRule="exact"/>
      </w:pPr>
    </w:p>
    <w:p w14:paraId="6ACD46D3" w14:textId="77777777" w:rsidR="009573A1" w:rsidRPr="0035100D" w:rsidRDefault="009573A1">
      <w:pPr>
        <w:spacing w:line="200" w:lineRule="exact"/>
      </w:pPr>
    </w:p>
    <w:p w14:paraId="6022F6F9" w14:textId="77777777" w:rsidR="009573A1" w:rsidRPr="0035100D" w:rsidRDefault="009573A1">
      <w:pPr>
        <w:spacing w:line="200" w:lineRule="exact"/>
      </w:pPr>
    </w:p>
    <w:p w14:paraId="3869A512" w14:textId="77777777" w:rsidR="009573A1" w:rsidRPr="0035100D" w:rsidRDefault="009573A1">
      <w:pPr>
        <w:spacing w:line="200" w:lineRule="exact"/>
      </w:pPr>
    </w:p>
    <w:p w14:paraId="47EE6B9F" w14:textId="77777777" w:rsidR="009573A1" w:rsidRPr="0035100D" w:rsidRDefault="009573A1">
      <w:pPr>
        <w:spacing w:line="200" w:lineRule="exact"/>
      </w:pPr>
    </w:p>
    <w:p w14:paraId="20A38290" w14:textId="77777777" w:rsidR="009573A1" w:rsidRPr="0035100D" w:rsidRDefault="009573A1">
      <w:pPr>
        <w:spacing w:line="200" w:lineRule="exact"/>
      </w:pPr>
    </w:p>
    <w:p w14:paraId="3BD492F3" w14:textId="77777777" w:rsidR="009573A1" w:rsidRPr="0035100D" w:rsidRDefault="009573A1">
      <w:pPr>
        <w:spacing w:line="200" w:lineRule="exact"/>
      </w:pPr>
    </w:p>
    <w:p w14:paraId="65163670" w14:textId="77777777" w:rsidR="009573A1" w:rsidRPr="0035100D" w:rsidRDefault="009573A1">
      <w:pPr>
        <w:spacing w:line="200" w:lineRule="exact"/>
      </w:pPr>
    </w:p>
    <w:p w14:paraId="20334F71" w14:textId="77777777" w:rsidR="009573A1" w:rsidRPr="0035100D" w:rsidRDefault="009573A1">
      <w:pPr>
        <w:spacing w:line="200" w:lineRule="exact"/>
      </w:pPr>
    </w:p>
    <w:p w14:paraId="6B7B52FA" w14:textId="77777777" w:rsidR="009573A1" w:rsidRPr="0035100D" w:rsidRDefault="009573A1">
      <w:pPr>
        <w:spacing w:line="200" w:lineRule="exact"/>
      </w:pPr>
    </w:p>
    <w:p w14:paraId="752B321C" w14:textId="77777777" w:rsidR="009573A1" w:rsidRPr="0035100D" w:rsidRDefault="009573A1">
      <w:pPr>
        <w:spacing w:line="200" w:lineRule="exact"/>
      </w:pPr>
    </w:p>
    <w:p w14:paraId="152E4E97" w14:textId="77777777" w:rsidR="009573A1" w:rsidRPr="0035100D" w:rsidRDefault="009573A1">
      <w:pPr>
        <w:spacing w:line="200" w:lineRule="exact"/>
      </w:pPr>
    </w:p>
    <w:p w14:paraId="2C89B86B" w14:textId="77777777" w:rsidR="009573A1" w:rsidRPr="0035100D" w:rsidRDefault="009573A1">
      <w:pPr>
        <w:spacing w:line="200" w:lineRule="exact"/>
      </w:pPr>
    </w:p>
    <w:p w14:paraId="3A74B83D" w14:textId="77777777" w:rsidR="009573A1" w:rsidRPr="0035100D" w:rsidRDefault="009573A1">
      <w:pPr>
        <w:spacing w:line="200" w:lineRule="exact"/>
      </w:pPr>
    </w:p>
    <w:p w14:paraId="2ACCCE0F" w14:textId="77777777" w:rsidR="009573A1" w:rsidRPr="0035100D" w:rsidRDefault="009573A1">
      <w:pPr>
        <w:spacing w:line="200" w:lineRule="exact"/>
      </w:pPr>
    </w:p>
    <w:p w14:paraId="0E09DD62" w14:textId="77777777" w:rsidR="009573A1" w:rsidRPr="0035100D" w:rsidRDefault="009573A1">
      <w:pPr>
        <w:spacing w:line="200" w:lineRule="exact"/>
      </w:pPr>
    </w:p>
    <w:p w14:paraId="2B7EBA77" w14:textId="77777777" w:rsidR="009573A1" w:rsidRPr="0035100D" w:rsidRDefault="009573A1">
      <w:pPr>
        <w:spacing w:line="200" w:lineRule="exact"/>
      </w:pPr>
    </w:p>
    <w:p w14:paraId="37C4341C" w14:textId="77777777" w:rsidR="009573A1" w:rsidRPr="0035100D" w:rsidRDefault="009573A1">
      <w:pPr>
        <w:spacing w:line="200" w:lineRule="exact"/>
      </w:pPr>
    </w:p>
    <w:p w14:paraId="7D0FD795" w14:textId="77777777" w:rsidR="009573A1" w:rsidRPr="0035100D" w:rsidRDefault="009573A1">
      <w:pPr>
        <w:spacing w:line="200" w:lineRule="exact"/>
      </w:pPr>
    </w:p>
    <w:p w14:paraId="63CE5EEC" w14:textId="77777777" w:rsidR="009573A1" w:rsidRPr="0035100D" w:rsidRDefault="009573A1">
      <w:pPr>
        <w:spacing w:line="200" w:lineRule="exact"/>
      </w:pPr>
    </w:p>
    <w:p w14:paraId="7F1C5DDF" w14:textId="77777777" w:rsidR="009573A1" w:rsidRPr="0035100D" w:rsidRDefault="0061145F">
      <w:pPr>
        <w:spacing w:before="8" w:line="320" w:lineRule="exact"/>
        <w:ind w:left="730"/>
        <w:rPr>
          <w:sz w:val="28"/>
          <w:szCs w:val="28"/>
        </w:rPr>
      </w:pPr>
      <w:r w:rsidRPr="0035100D">
        <w:rPr>
          <w:noProof/>
        </w:rPr>
        <mc:AlternateContent>
          <mc:Choice Requires="wps">
            <w:drawing>
              <wp:anchor distT="0" distB="0" distL="114300" distR="114300" simplePos="0" relativeHeight="251659776" behindDoc="1" locked="0" layoutInCell="1" allowOverlap="1" wp14:anchorId="705EA2D0" wp14:editId="7998F461">
                <wp:simplePos x="0" y="0"/>
                <wp:positionH relativeFrom="page">
                  <wp:posOffset>1485265</wp:posOffset>
                </wp:positionH>
                <wp:positionV relativeFrom="page">
                  <wp:posOffset>904875</wp:posOffset>
                </wp:positionV>
                <wp:extent cx="4596765" cy="5283200"/>
                <wp:effectExtent l="0" t="0" r="4445" b="3175"/>
                <wp:wrapNone/>
                <wp:docPr id="59"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6765" cy="528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4327"/>
                              <w:gridCol w:w="1421"/>
                              <w:gridCol w:w="1416"/>
                            </w:tblGrid>
                            <w:tr w:rsidR="00C21EC0" w14:paraId="4040DB2F" w14:textId="77777777">
                              <w:trPr>
                                <w:trHeight w:hRule="exact" w:val="286"/>
                              </w:trPr>
                              <w:tc>
                                <w:tcPr>
                                  <w:tcW w:w="4327" w:type="dxa"/>
                                  <w:tcBorders>
                                    <w:top w:val="single" w:sz="12" w:space="0" w:color="000000"/>
                                    <w:left w:val="single" w:sz="12" w:space="0" w:color="000000"/>
                                    <w:bottom w:val="single" w:sz="16" w:space="0" w:color="000000"/>
                                    <w:right w:val="single" w:sz="16" w:space="0" w:color="000000"/>
                                  </w:tcBorders>
                                </w:tcPr>
                                <w:p w14:paraId="26D6A999" w14:textId="77777777" w:rsidR="00C21EC0" w:rsidRDefault="00C21EC0">
                                  <w:pPr>
                                    <w:spacing w:line="240" w:lineRule="exact"/>
                                    <w:ind w:left="1010"/>
                                    <w:rPr>
                                      <w:rFonts w:ascii="Proxima Nova" w:eastAsia="Tahoma" w:hAnsi="Proxima Nova" w:cs="Tahoma"/>
                                      <w:sz w:val="22"/>
                                      <w:szCs w:val="22"/>
                                    </w:rPr>
                                  </w:pPr>
                                  <w:r>
                                    <w:rPr>
                                      <w:rFonts w:ascii="Proxima Nova" w:eastAsia="Tahoma" w:hAnsi="Proxima Nova" w:cs="Tahoma"/>
                                      <w:position w:val="-1"/>
                                      <w:sz w:val="22"/>
                                      <w:szCs w:val="22"/>
                                    </w:rPr>
                                    <w:t>P</w:t>
                                  </w:r>
                                  <w:r>
                                    <w:rPr>
                                      <w:rFonts w:ascii="Proxima Nova" w:eastAsia="Tahoma" w:hAnsi="Proxima Nova" w:cs="Tahoma"/>
                                      <w:spacing w:val="-1"/>
                                      <w:position w:val="-1"/>
                                      <w:sz w:val="22"/>
                                      <w:szCs w:val="22"/>
                                    </w:rPr>
                                    <w:t>r</w:t>
                                  </w:r>
                                  <w:r>
                                    <w:rPr>
                                      <w:rFonts w:ascii="Proxima Nova" w:eastAsia="Tahoma" w:hAnsi="Proxima Nova" w:cs="Tahoma"/>
                                      <w:position w:val="-1"/>
                                      <w:sz w:val="22"/>
                                      <w:szCs w:val="22"/>
                                    </w:rPr>
                                    <w:t>o</w:t>
                                  </w:r>
                                  <w:r>
                                    <w:rPr>
                                      <w:rFonts w:ascii="Proxima Nova" w:eastAsia="Tahoma" w:hAnsi="Proxima Nova" w:cs="Tahoma"/>
                                      <w:spacing w:val="-1"/>
                                      <w:position w:val="-1"/>
                                      <w:sz w:val="22"/>
                                      <w:szCs w:val="22"/>
                                    </w:rPr>
                                    <w:t>f</w:t>
                                  </w:r>
                                  <w:r>
                                    <w:rPr>
                                      <w:rFonts w:ascii="Proxima Nova" w:eastAsia="Tahoma" w:hAnsi="Proxima Nova" w:cs="Tahoma"/>
                                      <w:position w:val="-1"/>
                                      <w:sz w:val="22"/>
                                      <w:szCs w:val="22"/>
                                    </w:rPr>
                                    <w:t>it</w:t>
                                  </w:r>
                                  <w:r>
                                    <w:rPr>
                                      <w:rFonts w:ascii="Proxima Nova" w:eastAsia="Tahoma" w:hAnsi="Proxima Nova" w:cs="Tahoma"/>
                                      <w:spacing w:val="1"/>
                                      <w:position w:val="-1"/>
                                      <w:sz w:val="22"/>
                                      <w:szCs w:val="22"/>
                                    </w:rPr>
                                    <w:t xml:space="preserve"> </w:t>
                                  </w:r>
                                  <w:r>
                                    <w:rPr>
                                      <w:rFonts w:ascii="Proxima Nova" w:eastAsia="Tahoma" w:hAnsi="Proxima Nova" w:cs="Tahoma"/>
                                      <w:spacing w:val="-1"/>
                                      <w:position w:val="-1"/>
                                      <w:sz w:val="22"/>
                                      <w:szCs w:val="22"/>
                                    </w:rPr>
                                    <w:t>a</w:t>
                                  </w:r>
                                  <w:r>
                                    <w:rPr>
                                      <w:rFonts w:ascii="Proxima Nova" w:eastAsia="Tahoma" w:hAnsi="Proxima Nova" w:cs="Tahoma"/>
                                      <w:spacing w:val="1"/>
                                      <w:position w:val="-1"/>
                                      <w:sz w:val="22"/>
                                      <w:szCs w:val="22"/>
                                    </w:rPr>
                                    <w:t>n</w:t>
                                  </w:r>
                                  <w:r>
                                    <w:rPr>
                                      <w:rFonts w:ascii="Proxima Nova" w:eastAsia="Tahoma" w:hAnsi="Proxima Nova" w:cs="Tahoma"/>
                                      <w:position w:val="-1"/>
                                      <w:sz w:val="22"/>
                                      <w:szCs w:val="22"/>
                                    </w:rPr>
                                    <w:t>d</w:t>
                                  </w:r>
                                  <w:r>
                                    <w:rPr>
                                      <w:rFonts w:ascii="Proxima Nova" w:eastAsia="Tahoma" w:hAnsi="Proxima Nova" w:cs="Tahoma"/>
                                      <w:spacing w:val="1"/>
                                      <w:position w:val="-1"/>
                                      <w:sz w:val="22"/>
                                      <w:szCs w:val="22"/>
                                    </w:rPr>
                                    <w:t xml:space="preserve"> </w:t>
                                  </w:r>
                                  <w:r>
                                    <w:rPr>
                                      <w:rFonts w:ascii="Proxima Nova" w:eastAsia="Tahoma" w:hAnsi="Proxima Nova" w:cs="Tahoma"/>
                                      <w:position w:val="-1"/>
                                      <w:sz w:val="22"/>
                                      <w:szCs w:val="22"/>
                                    </w:rPr>
                                    <w:t xml:space="preserve">Loss </w:t>
                                  </w:r>
                                  <w:r>
                                    <w:rPr>
                                      <w:rFonts w:ascii="Proxima Nova" w:eastAsia="Tahoma" w:hAnsi="Proxima Nova" w:cs="Tahoma"/>
                                      <w:spacing w:val="-1"/>
                                      <w:position w:val="-1"/>
                                      <w:sz w:val="22"/>
                                      <w:szCs w:val="22"/>
                                    </w:rPr>
                                    <w:t>Acc</w:t>
                                  </w:r>
                                  <w:r>
                                    <w:rPr>
                                      <w:rFonts w:ascii="Proxima Nova" w:eastAsia="Tahoma" w:hAnsi="Proxima Nova" w:cs="Tahoma"/>
                                      <w:spacing w:val="2"/>
                                      <w:position w:val="-1"/>
                                      <w:sz w:val="22"/>
                                      <w:szCs w:val="22"/>
                                    </w:rPr>
                                    <w:t>o</w:t>
                                  </w:r>
                                  <w:r>
                                    <w:rPr>
                                      <w:rFonts w:ascii="Proxima Nova" w:eastAsia="Tahoma" w:hAnsi="Proxima Nova" w:cs="Tahoma"/>
                                      <w:spacing w:val="-1"/>
                                      <w:position w:val="-1"/>
                                      <w:sz w:val="22"/>
                                      <w:szCs w:val="22"/>
                                    </w:rPr>
                                    <w:t>un</w:t>
                                  </w:r>
                                  <w:r>
                                    <w:rPr>
                                      <w:rFonts w:ascii="Proxima Nova" w:eastAsia="Tahoma" w:hAnsi="Proxima Nova" w:cs="Tahoma"/>
                                      <w:position w:val="-1"/>
                                      <w:sz w:val="22"/>
                                      <w:szCs w:val="22"/>
                                    </w:rPr>
                                    <w:t>t</w:t>
                                  </w:r>
                                </w:p>
                              </w:tc>
                              <w:tc>
                                <w:tcPr>
                                  <w:tcW w:w="1421" w:type="dxa"/>
                                  <w:tcBorders>
                                    <w:top w:val="single" w:sz="12" w:space="0" w:color="000000"/>
                                    <w:left w:val="single" w:sz="16" w:space="0" w:color="000000"/>
                                    <w:bottom w:val="single" w:sz="16" w:space="0" w:color="000000"/>
                                    <w:right w:val="single" w:sz="16" w:space="0" w:color="000000"/>
                                  </w:tcBorders>
                                </w:tcPr>
                                <w:p w14:paraId="14351A41" w14:textId="77777777" w:rsidR="00C21EC0" w:rsidRDefault="00C21EC0">
                                  <w:pPr>
                                    <w:spacing w:line="240" w:lineRule="exact"/>
                                    <w:ind w:left="601" w:right="586"/>
                                    <w:jc w:val="center"/>
                                    <w:rPr>
                                      <w:rFonts w:ascii="Proxima Nova" w:eastAsia="Tahoma" w:hAnsi="Proxima Nova" w:cs="Tahoma"/>
                                      <w:sz w:val="22"/>
                                      <w:szCs w:val="22"/>
                                    </w:rPr>
                                  </w:pPr>
                                  <w:r>
                                    <w:rPr>
                                      <w:rFonts w:ascii="Proxima Nova" w:eastAsia="Tahoma" w:hAnsi="Proxima Nova" w:cs="Tahoma"/>
                                      <w:position w:val="-1"/>
                                      <w:sz w:val="22"/>
                                      <w:szCs w:val="22"/>
                                    </w:rPr>
                                    <w:t>1</w:t>
                                  </w:r>
                                </w:p>
                              </w:tc>
                              <w:tc>
                                <w:tcPr>
                                  <w:tcW w:w="1416" w:type="dxa"/>
                                  <w:tcBorders>
                                    <w:top w:val="single" w:sz="12" w:space="0" w:color="000000"/>
                                    <w:left w:val="single" w:sz="16" w:space="0" w:color="000000"/>
                                    <w:bottom w:val="single" w:sz="16" w:space="0" w:color="000000"/>
                                    <w:right w:val="single" w:sz="12" w:space="0" w:color="000000"/>
                                  </w:tcBorders>
                                </w:tcPr>
                                <w:p w14:paraId="543CEC44" w14:textId="77777777" w:rsidR="00C21EC0" w:rsidRDefault="00C21EC0">
                                  <w:pPr>
                                    <w:spacing w:line="240" w:lineRule="exact"/>
                                    <w:ind w:left="601" w:right="586"/>
                                    <w:jc w:val="center"/>
                                    <w:rPr>
                                      <w:rFonts w:ascii="Proxima Nova" w:eastAsia="Tahoma" w:hAnsi="Proxima Nova" w:cs="Tahoma"/>
                                      <w:sz w:val="22"/>
                                      <w:szCs w:val="22"/>
                                    </w:rPr>
                                  </w:pPr>
                                  <w:r>
                                    <w:rPr>
                                      <w:rFonts w:ascii="Proxima Nova" w:eastAsia="Tahoma" w:hAnsi="Proxima Nova" w:cs="Tahoma"/>
                                      <w:position w:val="-1"/>
                                      <w:sz w:val="22"/>
                                      <w:szCs w:val="22"/>
                                    </w:rPr>
                                    <w:t>2</w:t>
                                  </w:r>
                                </w:p>
                              </w:tc>
                            </w:tr>
                            <w:tr w:rsidR="00C21EC0" w14:paraId="113B6147" w14:textId="77777777">
                              <w:trPr>
                                <w:trHeight w:hRule="exact" w:val="4279"/>
                              </w:trPr>
                              <w:tc>
                                <w:tcPr>
                                  <w:tcW w:w="4327" w:type="dxa"/>
                                  <w:tcBorders>
                                    <w:top w:val="single" w:sz="16" w:space="0" w:color="000000"/>
                                    <w:left w:val="single" w:sz="12" w:space="0" w:color="000000"/>
                                    <w:bottom w:val="single" w:sz="16" w:space="0" w:color="000000"/>
                                    <w:right w:val="single" w:sz="16" w:space="0" w:color="000000"/>
                                  </w:tcBorders>
                                </w:tcPr>
                                <w:p w14:paraId="13258094" w14:textId="77777777" w:rsidR="00C21EC0" w:rsidRDefault="00C21EC0">
                                  <w:pPr>
                                    <w:spacing w:line="280" w:lineRule="exact"/>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1"/>
                                      <w:sz w:val="22"/>
                                      <w:szCs w:val="22"/>
                                    </w:rPr>
                                    <w:t>N</w:t>
                                  </w:r>
                                  <w:r>
                                    <w:rPr>
                                      <w:rFonts w:ascii="Proxima Nova" w:eastAsia="Tahoma" w:hAnsi="Proxima Nova" w:cs="Tahoma"/>
                                      <w:spacing w:val="-1"/>
                                      <w:sz w:val="22"/>
                                      <w:szCs w:val="22"/>
                                    </w:rPr>
                                    <w:t>e</w:t>
                                  </w:r>
                                  <w:r>
                                    <w:rPr>
                                      <w:rFonts w:ascii="Proxima Nova" w:eastAsia="Tahoma" w:hAnsi="Proxima Nova" w:cs="Tahoma"/>
                                      <w:sz w:val="22"/>
                                      <w:szCs w:val="22"/>
                                    </w:rPr>
                                    <w:t>t</w:t>
                                  </w:r>
                                  <w:r>
                                    <w:rPr>
                                      <w:rFonts w:ascii="Proxima Nova" w:eastAsia="Tahoma" w:hAnsi="Proxima Nova" w:cs="Tahoma"/>
                                      <w:spacing w:val="1"/>
                                      <w:sz w:val="22"/>
                                      <w:szCs w:val="22"/>
                                    </w:rPr>
                                    <w:t xml:space="preserve"> </w:t>
                                  </w:r>
                                  <w:r>
                                    <w:rPr>
                                      <w:rFonts w:ascii="Proxima Nova" w:eastAsia="Tahoma" w:hAnsi="Proxima Nova" w:cs="Tahoma"/>
                                      <w:sz w:val="22"/>
                                      <w:szCs w:val="22"/>
                                    </w:rPr>
                                    <w:t>s</w:t>
                                  </w:r>
                                  <w:r>
                                    <w:rPr>
                                      <w:rFonts w:ascii="Proxima Nova" w:eastAsia="Tahoma" w:hAnsi="Proxima Nova" w:cs="Tahoma"/>
                                      <w:spacing w:val="-1"/>
                                      <w:sz w:val="22"/>
                                      <w:szCs w:val="22"/>
                                    </w:rPr>
                                    <w:t>a</w:t>
                                  </w:r>
                                  <w:r>
                                    <w:rPr>
                                      <w:rFonts w:ascii="Proxima Nova" w:eastAsia="Tahoma" w:hAnsi="Proxima Nova" w:cs="Tahoma"/>
                                      <w:sz w:val="22"/>
                                      <w:szCs w:val="22"/>
                                    </w:rPr>
                                    <w:t>l</w:t>
                                  </w:r>
                                  <w:r>
                                    <w:rPr>
                                      <w:rFonts w:ascii="Proxima Nova" w:eastAsia="Tahoma" w:hAnsi="Proxima Nova" w:cs="Tahoma"/>
                                      <w:spacing w:val="-1"/>
                                      <w:sz w:val="22"/>
                                      <w:szCs w:val="22"/>
                                    </w:rPr>
                                    <w:t>e</w:t>
                                  </w:r>
                                  <w:r>
                                    <w:rPr>
                                      <w:rFonts w:ascii="Proxima Nova" w:eastAsia="Tahoma" w:hAnsi="Proxima Nova" w:cs="Tahoma"/>
                                      <w:sz w:val="22"/>
                                      <w:szCs w:val="22"/>
                                    </w:rPr>
                                    <w:t>s</w:t>
                                  </w:r>
                                </w:p>
                                <w:p w14:paraId="20C273D3" w14:textId="77777777" w:rsidR="00C21EC0" w:rsidRDefault="00C21EC0">
                                  <w:pPr>
                                    <w:spacing w:before="10"/>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1"/>
                                      <w:sz w:val="22"/>
                                      <w:szCs w:val="22"/>
                                    </w:rPr>
                                    <w:t>I</w:t>
                                  </w:r>
                                  <w:r>
                                    <w:rPr>
                                      <w:rFonts w:ascii="Proxima Nova" w:eastAsia="Tahoma" w:hAnsi="Proxima Nova" w:cs="Tahoma"/>
                                      <w:spacing w:val="1"/>
                                      <w:sz w:val="22"/>
                                      <w:szCs w:val="22"/>
                                    </w:rPr>
                                    <w:t>n</w:t>
                                  </w:r>
                                  <w:r>
                                    <w:rPr>
                                      <w:rFonts w:ascii="Proxima Nova" w:eastAsia="Tahoma" w:hAnsi="Proxima Nova" w:cs="Tahoma"/>
                                      <w:spacing w:val="-1"/>
                                      <w:sz w:val="22"/>
                                      <w:szCs w:val="22"/>
                                    </w:rPr>
                                    <w:t>c</w:t>
                                  </w:r>
                                  <w:r>
                                    <w:rPr>
                                      <w:rFonts w:ascii="Proxima Nova" w:eastAsia="Tahoma" w:hAnsi="Proxima Nova" w:cs="Tahoma"/>
                                      <w:sz w:val="22"/>
                                      <w:szCs w:val="22"/>
                                    </w:rPr>
                                    <w:t>o</w:t>
                                  </w:r>
                                  <w:r>
                                    <w:rPr>
                                      <w:rFonts w:ascii="Proxima Nova" w:eastAsia="Tahoma" w:hAnsi="Proxima Nova" w:cs="Tahoma"/>
                                      <w:spacing w:val="-1"/>
                                      <w:sz w:val="22"/>
                                      <w:szCs w:val="22"/>
                                    </w:rPr>
                                    <w:t>m</w:t>
                                  </w:r>
                                  <w:r>
                                    <w:rPr>
                                      <w:rFonts w:ascii="Proxima Nova" w:eastAsia="Tahoma" w:hAnsi="Proxima Nova" w:cs="Tahoma"/>
                                      <w:sz w:val="22"/>
                                      <w:szCs w:val="22"/>
                                    </w:rPr>
                                    <w:t>e</w:t>
                                  </w:r>
                                  <w:r>
                                    <w:rPr>
                                      <w:rFonts w:ascii="Proxima Nova" w:eastAsia="Tahoma" w:hAnsi="Proxima Nova" w:cs="Tahoma"/>
                                      <w:spacing w:val="-1"/>
                                      <w:sz w:val="22"/>
                                      <w:szCs w:val="22"/>
                                    </w:rPr>
                                    <w:t xml:space="preserve"> fr</w:t>
                                  </w:r>
                                  <w:r>
                                    <w:rPr>
                                      <w:rFonts w:ascii="Proxima Nova" w:eastAsia="Tahoma" w:hAnsi="Proxima Nova" w:cs="Tahoma"/>
                                      <w:sz w:val="22"/>
                                      <w:szCs w:val="22"/>
                                    </w:rPr>
                                    <w:t xml:space="preserve">om </w:t>
                                  </w:r>
                                  <w:r>
                                    <w:rPr>
                                      <w:rFonts w:ascii="Proxima Nova" w:eastAsia="Tahoma" w:hAnsi="Proxima Nova" w:cs="Tahoma"/>
                                      <w:spacing w:val="1"/>
                                      <w:sz w:val="22"/>
                                      <w:szCs w:val="22"/>
                                    </w:rPr>
                                    <w:t>m</w:t>
                                  </w:r>
                                  <w:r>
                                    <w:rPr>
                                      <w:rFonts w:ascii="Proxima Nova" w:eastAsia="Tahoma" w:hAnsi="Proxima Nova" w:cs="Tahoma"/>
                                      <w:spacing w:val="-1"/>
                                      <w:sz w:val="22"/>
                                      <w:szCs w:val="22"/>
                                    </w:rPr>
                                    <w:t>ar</w:t>
                                  </w:r>
                                  <w:r>
                                    <w:rPr>
                                      <w:rFonts w:ascii="Proxima Nova" w:eastAsia="Tahoma" w:hAnsi="Proxima Nova" w:cs="Tahoma"/>
                                      <w:sz w:val="22"/>
                                      <w:szCs w:val="22"/>
                                    </w:rPr>
                                    <w:t>k</w:t>
                                  </w:r>
                                  <w:r>
                                    <w:rPr>
                                      <w:rFonts w:ascii="Proxima Nova" w:eastAsia="Tahoma" w:hAnsi="Proxima Nova" w:cs="Tahoma"/>
                                      <w:spacing w:val="-1"/>
                                      <w:sz w:val="22"/>
                                      <w:szCs w:val="22"/>
                                    </w:rPr>
                                    <w:t>e</w:t>
                                  </w:r>
                                  <w:r>
                                    <w:rPr>
                                      <w:rFonts w:ascii="Proxima Nova" w:eastAsia="Tahoma" w:hAnsi="Proxima Nova" w:cs="Tahoma"/>
                                      <w:sz w:val="22"/>
                                      <w:szCs w:val="22"/>
                                    </w:rPr>
                                    <w:t>t</w:t>
                                  </w:r>
                                  <w:r>
                                    <w:rPr>
                                      <w:rFonts w:ascii="Proxima Nova" w:eastAsia="Tahoma" w:hAnsi="Proxima Nova" w:cs="Tahoma"/>
                                      <w:spacing w:val="-1"/>
                                      <w:sz w:val="22"/>
                                      <w:szCs w:val="22"/>
                                    </w:rPr>
                                    <w:t>a</w:t>
                                  </w:r>
                                  <w:r>
                                    <w:rPr>
                                      <w:rFonts w:ascii="Proxima Nova" w:eastAsia="Tahoma" w:hAnsi="Proxima Nova" w:cs="Tahoma"/>
                                      <w:sz w:val="22"/>
                                      <w:szCs w:val="22"/>
                                    </w:rPr>
                                    <w:t>ble</w:t>
                                  </w:r>
                                  <w:r>
                                    <w:rPr>
                                      <w:rFonts w:ascii="Proxima Nova" w:eastAsia="Tahoma" w:hAnsi="Proxima Nova" w:cs="Tahoma"/>
                                      <w:spacing w:val="-1"/>
                                      <w:sz w:val="22"/>
                                      <w:szCs w:val="22"/>
                                    </w:rPr>
                                    <w:t xml:space="preserve"> </w:t>
                                  </w:r>
                                  <w:r>
                                    <w:rPr>
                                      <w:rFonts w:ascii="Proxima Nova" w:eastAsia="Tahoma" w:hAnsi="Proxima Nova" w:cs="Tahoma"/>
                                      <w:spacing w:val="2"/>
                                      <w:sz w:val="22"/>
                                      <w:szCs w:val="22"/>
                                    </w:rPr>
                                    <w:t>s</w:t>
                                  </w:r>
                                  <w:r>
                                    <w:rPr>
                                      <w:rFonts w:ascii="Proxima Nova" w:eastAsia="Tahoma" w:hAnsi="Proxima Nova" w:cs="Tahoma"/>
                                      <w:spacing w:val="-1"/>
                                      <w:sz w:val="22"/>
                                      <w:szCs w:val="22"/>
                                    </w:rPr>
                                    <w:t>ecur</w:t>
                                  </w:r>
                                  <w:r>
                                    <w:rPr>
                                      <w:rFonts w:ascii="Proxima Nova" w:eastAsia="Tahoma" w:hAnsi="Proxima Nova" w:cs="Tahoma"/>
                                      <w:sz w:val="22"/>
                                      <w:szCs w:val="22"/>
                                    </w:rPr>
                                    <w:t>iti</w:t>
                                  </w:r>
                                  <w:r>
                                    <w:rPr>
                                      <w:rFonts w:ascii="Proxima Nova" w:eastAsia="Tahoma" w:hAnsi="Proxima Nova" w:cs="Tahoma"/>
                                      <w:spacing w:val="-1"/>
                                      <w:sz w:val="22"/>
                                      <w:szCs w:val="22"/>
                                    </w:rPr>
                                    <w:t>e</w:t>
                                  </w:r>
                                  <w:r>
                                    <w:rPr>
                                      <w:rFonts w:ascii="Proxima Nova" w:eastAsia="Tahoma" w:hAnsi="Proxima Nova" w:cs="Tahoma"/>
                                      <w:sz w:val="22"/>
                                      <w:szCs w:val="22"/>
                                    </w:rPr>
                                    <w:t>s</w:t>
                                  </w:r>
                                </w:p>
                                <w:p w14:paraId="5EE2391F" w14:textId="77777777" w:rsidR="00C21EC0" w:rsidRDefault="00C21EC0">
                                  <w:pPr>
                                    <w:spacing w:before="10"/>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1"/>
                                      <w:sz w:val="22"/>
                                      <w:szCs w:val="22"/>
                                    </w:rPr>
                                    <w:t>N</w:t>
                                  </w:r>
                                  <w:r>
                                    <w:rPr>
                                      <w:rFonts w:ascii="Proxima Nova" w:eastAsia="Tahoma" w:hAnsi="Proxima Nova" w:cs="Tahoma"/>
                                      <w:sz w:val="22"/>
                                      <w:szCs w:val="22"/>
                                    </w:rPr>
                                    <w:t>o</w:t>
                                  </w:r>
                                  <w:r>
                                    <w:rPr>
                                      <w:rFonts w:ascii="Proxima Nova" w:eastAsia="Tahoma" w:hAnsi="Proxima Nova" w:cs="Tahoma"/>
                                      <w:spacing w:val="-1"/>
                                      <w:sz w:val="22"/>
                                      <w:szCs w:val="22"/>
                                    </w:rPr>
                                    <w:t>n-</w:t>
                                  </w:r>
                                  <w:r>
                                    <w:rPr>
                                      <w:rFonts w:ascii="Proxima Nova" w:eastAsia="Tahoma" w:hAnsi="Proxima Nova" w:cs="Tahoma"/>
                                      <w:sz w:val="22"/>
                                      <w:szCs w:val="22"/>
                                    </w:rPr>
                                    <w:t>op</w:t>
                                  </w:r>
                                  <w:r>
                                    <w:rPr>
                                      <w:rFonts w:ascii="Proxima Nova" w:eastAsia="Tahoma" w:hAnsi="Proxima Nova" w:cs="Tahoma"/>
                                      <w:spacing w:val="-1"/>
                                      <w:sz w:val="22"/>
                                      <w:szCs w:val="22"/>
                                    </w:rPr>
                                    <w:t>era</w:t>
                                  </w:r>
                                  <w:r>
                                    <w:rPr>
                                      <w:rFonts w:ascii="Proxima Nova" w:eastAsia="Tahoma" w:hAnsi="Proxima Nova" w:cs="Tahoma"/>
                                      <w:sz w:val="22"/>
                                      <w:szCs w:val="22"/>
                                    </w:rPr>
                                    <w:t>ti</w:t>
                                  </w:r>
                                  <w:r>
                                    <w:rPr>
                                      <w:rFonts w:ascii="Proxima Nova" w:eastAsia="Tahoma" w:hAnsi="Proxima Nova" w:cs="Tahoma"/>
                                      <w:spacing w:val="-1"/>
                                      <w:sz w:val="22"/>
                                      <w:szCs w:val="22"/>
                                    </w:rPr>
                                    <w:t>n</w:t>
                                  </w:r>
                                  <w:r>
                                    <w:rPr>
                                      <w:rFonts w:ascii="Proxima Nova" w:eastAsia="Tahoma" w:hAnsi="Proxima Nova" w:cs="Tahoma"/>
                                      <w:sz w:val="22"/>
                                      <w:szCs w:val="22"/>
                                    </w:rPr>
                                    <w:t>g</w:t>
                                  </w:r>
                                  <w:r>
                                    <w:rPr>
                                      <w:rFonts w:ascii="Proxima Nova" w:eastAsia="Tahoma" w:hAnsi="Proxima Nova" w:cs="Tahoma"/>
                                      <w:spacing w:val="3"/>
                                      <w:sz w:val="22"/>
                                      <w:szCs w:val="22"/>
                                    </w:rPr>
                                    <w:t xml:space="preserve"> </w:t>
                                  </w:r>
                                  <w:r>
                                    <w:rPr>
                                      <w:rFonts w:ascii="Proxima Nova" w:eastAsia="Tahoma" w:hAnsi="Proxima Nova" w:cs="Tahoma"/>
                                      <w:sz w:val="22"/>
                                      <w:szCs w:val="22"/>
                                    </w:rPr>
                                    <w:t>i</w:t>
                                  </w:r>
                                  <w:r>
                                    <w:rPr>
                                      <w:rFonts w:ascii="Proxima Nova" w:eastAsia="Tahoma" w:hAnsi="Proxima Nova" w:cs="Tahoma"/>
                                      <w:spacing w:val="-1"/>
                                      <w:sz w:val="22"/>
                                      <w:szCs w:val="22"/>
                                    </w:rPr>
                                    <w:t>nc</w:t>
                                  </w:r>
                                  <w:r>
                                    <w:rPr>
                                      <w:rFonts w:ascii="Proxima Nova" w:eastAsia="Tahoma" w:hAnsi="Proxima Nova" w:cs="Tahoma"/>
                                      <w:sz w:val="22"/>
                                      <w:szCs w:val="22"/>
                                    </w:rPr>
                                    <w:t>o</w:t>
                                  </w:r>
                                  <w:r>
                                    <w:rPr>
                                      <w:rFonts w:ascii="Proxima Nova" w:eastAsia="Tahoma" w:hAnsi="Proxima Nova" w:cs="Tahoma"/>
                                      <w:spacing w:val="-1"/>
                                      <w:sz w:val="22"/>
                                      <w:szCs w:val="22"/>
                                    </w:rPr>
                                    <w:t>m</w:t>
                                  </w:r>
                                  <w:r>
                                    <w:rPr>
                                      <w:rFonts w:ascii="Proxima Nova" w:eastAsia="Tahoma" w:hAnsi="Proxima Nova" w:cs="Tahoma"/>
                                      <w:sz w:val="22"/>
                                      <w:szCs w:val="22"/>
                                    </w:rPr>
                                    <w:t>e</w:t>
                                  </w:r>
                                </w:p>
                                <w:p w14:paraId="27B64171" w14:textId="77777777" w:rsidR="00C21EC0" w:rsidRDefault="00C21EC0">
                                  <w:pPr>
                                    <w:spacing w:before="10"/>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3"/>
                                      <w:sz w:val="22"/>
                                      <w:szCs w:val="22"/>
                                    </w:rPr>
                                    <w:t>T</w:t>
                                  </w:r>
                                  <w:r>
                                    <w:rPr>
                                      <w:rFonts w:ascii="Proxima Nova" w:eastAsia="Tahoma" w:hAnsi="Proxima Nova" w:cs="Tahoma"/>
                                      <w:sz w:val="22"/>
                                      <w:szCs w:val="22"/>
                                    </w:rPr>
                                    <w:t>ot</w:t>
                                  </w:r>
                                  <w:r>
                                    <w:rPr>
                                      <w:rFonts w:ascii="Proxima Nova" w:eastAsia="Tahoma" w:hAnsi="Proxima Nova" w:cs="Tahoma"/>
                                      <w:spacing w:val="-1"/>
                                      <w:sz w:val="22"/>
                                      <w:szCs w:val="22"/>
                                    </w:rPr>
                                    <w:t>a</w:t>
                                  </w:r>
                                  <w:r>
                                    <w:rPr>
                                      <w:rFonts w:ascii="Proxima Nova" w:eastAsia="Tahoma" w:hAnsi="Proxima Nova" w:cs="Tahoma"/>
                                      <w:sz w:val="22"/>
                                      <w:szCs w:val="22"/>
                                    </w:rPr>
                                    <w:t>l i</w:t>
                                  </w:r>
                                  <w:r>
                                    <w:rPr>
                                      <w:rFonts w:ascii="Proxima Nova" w:eastAsia="Tahoma" w:hAnsi="Proxima Nova" w:cs="Tahoma"/>
                                      <w:spacing w:val="-1"/>
                                      <w:sz w:val="22"/>
                                      <w:szCs w:val="22"/>
                                    </w:rPr>
                                    <w:t>nc</w:t>
                                  </w:r>
                                  <w:r>
                                    <w:rPr>
                                      <w:rFonts w:ascii="Proxima Nova" w:eastAsia="Tahoma" w:hAnsi="Proxima Nova" w:cs="Tahoma"/>
                                      <w:sz w:val="22"/>
                                      <w:szCs w:val="22"/>
                                    </w:rPr>
                                    <w:t>o</w:t>
                                  </w:r>
                                  <w:r>
                                    <w:rPr>
                                      <w:rFonts w:ascii="Proxima Nova" w:eastAsia="Tahoma" w:hAnsi="Proxima Nova" w:cs="Tahoma"/>
                                      <w:spacing w:val="-1"/>
                                      <w:sz w:val="22"/>
                                      <w:szCs w:val="22"/>
                                    </w:rPr>
                                    <w:t>m</w:t>
                                  </w:r>
                                  <w:r>
                                    <w:rPr>
                                      <w:rFonts w:ascii="Proxima Nova" w:eastAsia="Tahoma" w:hAnsi="Proxima Nova" w:cs="Tahoma"/>
                                      <w:sz w:val="22"/>
                                      <w:szCs w:val="22"/>
                                    </w:rPr>
                                    <w:t>e</w:t>
                                  </w:r>
                                </w:p>
                                <w:p w14:paraId="15F9441A" w14:textId="77777777" w:rsidR="00C21EC0" w:rsidRDefault="00C21EC0">
                                  <w:pPr>
                                    <w:spacing w:before="10"/>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1"/>
                                      <w:sz w:val="22"/>
                                      <w:szCs w:val="22"/>
                                    </w:rPr>
                                    <w:t>C</w:t>
                                  </w:r>
                                  <w:r>
                                    <w:rPr>
                                      <w:rFonts w:ascii="Proxima Nova" w:eastAsia="Tahoma" w:hAnsi="Proxima Nova" w:cs="Tahoma"/>
                                      <w:sz w:val="22"/>
                                      <w:szCs w:val="22"/>
                                    </w:rPr>
                                    <w:t>ost</w:t>
                                  </w:r>
                                  <w:r>
                                    <w:rPr>
                                      <w:rFonts w:ascii="Proxima Nova" w:eastAsia="Tahoma" w:hAnsi="Proxima Nova" w:cs="Tahoma"/>
                                      <w:spacing w:val="1"/>
                                      <w:sz w:val="22"/>
                                      <w:szCs w:val="22"/>
                                    </w:rPr>
                                    <w:t xml:space="preserve"> </w:t>
                                  </w:r>
                                  <w:r>
                                    <w:rPr>
                                      <w:rFonts w:ascii="Proxima Nova" w:eastAsia="Tahoma" w:hAnsi="Proxima Nova" w:cs="Tahoma"/>
                                      <w:sz w:val="22"/>
                                      <w:szCs w:val="22"/>
                                    </w:rPr>
                                    <w:t>of goods</w:t>
                                  </w:r>
                                  <w:r>
                                    <w:rPr>
                                      <w:rFonts w:ascii="Proxima Nova" w:eastAsia="Tahoma" w:hAnsi="Proxima Nova" w:cs="Tahoma"/>
                                      <w:spacing w:val="3"/>
                                      <w:sz w:val="22"/>
                                      <w:szCs w:val="22"/>
                                    </w:rPr>
                                    <w:t xml:space="preserve"> </w:t>
                                  </w:r>
                                  <w:r>
                                    <w:rPr>
                                      <w:rFonts w:ascii="Proxima Nova" w:eastAsia="Tahoma" w:hAnsi="Proxima Nova" w:cs="Tahoma"/>
                                      <w:sz w:val="22"/>
                                      <w:szCs w:val="22"/>
                                    </w:rPr>
                                    <w:t>sold</w:t>
                                  </w:r>
                                </w:p>
                                <w:p w14:paraId="16B647D4" w14:textId="77777777" w:rsidR="00C21EC0" w:rsidRDefault="00C21EC0">
                                  <w:pPr>
                                    <w:spacing w:before="10"/>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1"/>
                                      <w:sz w:val="22"/>
                                      <w:szCs w:val="22"/>
                                    </w:rPr>
                                    <w:t>S</w:t>
                                  </w:r>
                                  <w:r>
                                    <w:rPr>
                                      <w:rFonts w:ascii="Proxima Nova" w:eastAsia="Tahoma" w:hAnsi="Proxima Nova" w:cs="Tahoma"/>
                                      <w:spacing w:val="-1"/>
                                      <w:sz w:val="22"/>
                                      <w:szCs w:val="22"/>
                                    </w:rPr>
                                    <w:t>e</w:t>
                                  </w:r>
                                  <w:r>
                                    <w:rPr>
                                      <w:rFonts w:ascii="Proxima Nova" w:eastAsia="Tahoma" w:hAnsi="Proxima Nova" w:cs="Tahoma"/>
                                      <w:sz w:val="22"/>
                                      <w:szCs w:val="22"/>
                                    </w:rPr>
                                    <w:t>lli</w:t>
                                  </w:r>
                                  <w:r>
                                    <w:rPr>
                                      <w:rFonts w:ascii="Proxima Nova" w:eastAsia="Tahoma" w:hAnsi="Proxima Nova" w:cs="Tahoma"/>
                                      <w:spacing w:val="-1"/>
                                      <w:sz w:val="22"/>
                                      <w:szCs w:val="22"/>
                                    </w:rPr>
                                    <w:t>n</w:t>
                                  </w:r>
                                  <w:r>
                                    <w:rPr>
                                      <w:rFonts w:ascii="Proxima Nova" w:eastAsia="Tahoma" w:hAnsi="Proxima Nova" w:cs="Tahoma"/>
                                      <w:sz w:val="22"/>
                                      <w:szCs w:val="22"/>
                                    </w:rPr>
                                    <w:t>g</w:t>
                                  </w:r>
                                  <w:r>
                                    <w:rPr>
                                      <w:rFonts w:ascii="Proxima Nova" w:eastAsia="Tahoma" w:hAnsi="Proxima Nova" w:cs="Tahoma"/>
                                      <w:spacing w:val="1"/>
                                      <w:sz w:val="22"/>
                                      <w:szCs w:val="22"/>
                                    </w:rPr>
                                    <w:t xml:space="preserve"> </w:t>
                                  </w:r>
                                  <w:r>
                                    <w:rPr>
                                      <w:rFonts w:ascii="Proxima Nova" w:eastAsia="Tahoma" w:hAnsi="Proxima Nova" w:cs="Tahoma"/>
                                      <w:spacing w:val="-1"/>
                                      <w:sz w:val="22"/>
                                      <w:szCs w:val="22"/>
                                    </w:rPr>
                                    <w:t>an</w:t>
                                  </w:r>
                                  <w:r>
                                    <w:rPr>
                                      <w:rFonts w:ascii="Proxima Nova" w:eastAsia="Tahoma" w:hAnsi="Proxima Nova" w:cs="Tahoma"/>
                                      <w:sz w:val="22"/>
                                      <w:szCs w:val="22"/>
                                    </w:rPr>
                                    <w:t>d</w:t>
                                  </w:r>
                                  <w:r>
                                    <w:rPr>
                                      <w:rFonts w:ascii="Proxima Nova" w:eastAsia="Tahoma" w:hAnsi="Proxima Nova" w:cs="Tahoma"/>
                                      <w:spacing w:val="1"/>
                                      <w:sz w:val="22"/>
                                      <w:szCs w:val="22"/>
                                    </w:rPr>
                                    <w:t xml:space="preserve"> </w:t>
                                  </w:r>
                                  <w:r>
                                    <w:rPr>
                                      <w:rFonts w:ascii="Proxima Nova" w:eastAsia="Tahoma" w:hAnsi="Proxima Nova" w:cs="Tahoma"/>
                                      <w:spacing w:val="-1"/>
                                      <w:sz w:val="22"/>
                                      <w:szCs w:val="22"/>
                                    </w:rPr>
                                    <w:t>a</w:t>
                                  </w:r>
                                  <w:r>
                                    <w:rPr>
                                      <w:rFonts w:ascii="Proxima Nova" w:eastAsia="Tahoma" w:hAnsi="Proxima Nova" w:cs="Tahoma"/>
                                      <w:spacing w:val="2"/>
                                      <w:sz w:val="22"/>
                                      <w:szCs w:val="22"/>
                                    </w:rPr>
                                    <w:t>d</w:t>
                                  </w:r>
                                  <w:r>
                                    <w:rPr>
                                      <w:rFonts w:ascii="Proxima Nova" w:eastAsia="Tahoma" w:hAnsi="Proxima Nova" w:cs="Tahoma"/>
                                      <w:spacing w:val="-1"/>
                                      <w:sz w:val="22"/>
                                      <w:szCs w:val="22"/>
                                    </w:rPr>
                                    <w:t>m</w:t>
                                  </w:r>
                                  <w:r>
                                    <w:rPr>
                                      <w:rFonts w:ascii="Proxima Nova" w:eastAsia="Tahoma" w:hAnsi="Proxima Nova" w:cs="Tahoma"/>
                                      <w:sz w:val="22"/>
                                      <w:szCs w:val="22"/>
                                    </w:rPr>
                                    <w:t>i</w:t>
                                  </w:r>
                                  <w:r>
                                    <w:rPr>
                                      <w:rFonts w:ascii="Proxima Nova" w:eastAsia="Tahoma" w:hAnsi="Proxima Nova" w:cs="Tahoma"/>
                                      <w:spacing w:val="-1"/>
                                      <w:sz w:val="22"/>
                                      <w:szCs w:val="22"/>
                                    </w:rPr>
                                    <w:t>n</w:t>
                                  </w:r>
                                  <w:r>
                                    <w:rPr>
                                      <w:rFonts w:ascii="Proxima Nova" w:eastAsia="Tahoma" w:hAnsi="Proxima Nova" w:cs="Tahoma"/>
                                      <w:sz w:val="22"/>
                                      <w:szCs w:val="22"/>
                                    </w:rPr>
                                    <w:t>ist</w:t>
                                  </w:r>
                                  <w:r>
                                    <w:rPr>
                                      <w:rFonts w:ascii="Proxima Nova" w:eastAsia="Tahoma" w:hAnsi="Proxima Nova" w:cs="Tahoma"/>
                                      <w:spacing w:val="-1"/>
                                      <w:sz w:val="22"/>
                                      <w:szCs w:val="22"/>
                                    </w:rPr>
                                    <w:t>ra</w:t>
                                  </w:r>
                                  <w:r>
                                    <w:rPr>
                                      <w:rFonts w:ascii="Proxima Nova" w:eastAsia="Tahoma" w:hAnsi="Proxima Nova" w:cs="Tahoma"/>
                                      <w:sz w:val="22"/>
                                      <w:szCs w:val="22"/>
                                    </w:rPr>
                                    <w:t>tive</w:t>
                                  </w:r>
                                  <w:r>
                                    <w:rPr>
                                      <w:rFonts w:ascii="Proxima Nova" w:eastAsia="Tahoma" w:hAnsi="Proxima Nova" w:cs="Tahoma"/>
                                      <w:spacing w:val="2"/>
                                      <w:sz w:val="22"/>
                                      <w:szCs w:val="22"/>
                                    </w:rPr>
                                    <w:t xml:space="preserve"> </w:t>
                                  </w:r>
                                  <w:r>
                                    <w:rPr>
                                      <w:rFonts w:ascii="Proxima Nova" w:eastAsia="Tahoma" w:hAnsi="Proxima Nova" w:cs="Tahoma"/>
                                      <w:spacing w:val="-1"/>
                                      <w:sz w:val="22"/>
                                      <w:szCs w:val="22"/>
                                    </w:rPr>
                                    <w:t>e</w:t>
                                  </w:r>
                                  <w:r>
                                    <w:rPr>
                                      <w:rFonts w:ascii="Proxima Nova" w:eastAsia="Tahoma" w:hAnsi="Proxima Nova" w:cs="Tahoma"/>
                                      <w:spacing w:val="1"/>
                                      <w:sz w:val="22"/>
                                      <w:szCs w:val="22"/>
                                    </w:rPr>
                                    <w:t>x</w:t>
                                  </w:r>
                                  <w:r>
                                    <w:rPr>
                                      <w:rFonts w:ascii="Proxima Nova" w:eastAsia="Tahoma" w:hAnsi="Proxima Nova" w:cs="Tahoma"/>
                                      <w:sz w:val="22"/>
                                      <w:szCs w:val="22"/>
                                    </w:rPr>
                                    <w:t>p</w:t>
                                  </w:r>
                                  <w:r>
                                    <w:rPr>
                                      <w:rFonts w:ascii="Proxima Nova" w:eastAsia="Tahoma" w:hAnsi="Proxima Nova" w:cs="Tahoma"/>
                                      <w:spacing w:val="-1"/>
                                      <w:sz w:val="22"/>
                                      <w:szCs w:val="22"/>
                                    </w:rPr>
                                    <w:t>en</w:t>
                                  </w:r>
                                  <w:r>
                                    <w:rPr>
                                      <w:rFonts w:ascii="Proxima Nova" w:eastAsia="Tahoma" w:hAnsi="Proxima Nova" w:cs="Tahoma"/>
                                      <w:sz w:val="22"/>
                                      <w:szCs w:val="22"/>
                                    </w:rPr>
                                    <w:t>s</w:t>
                                  </w:r>
                                  <w:r>
                                    <w:rPr>
                                      <w:rFonts w:ascii="Proxima Nova" w:eastAsia="Tahoma" w:hAnsi="Proxima Nova" w:cs="Tahoma"/>
                                      <w:spacing w:val="-2"/>
                                      <w:sz w:val="22"/>
                                      <w:szCs w:val="22"/>
                                    </w:rPr>
                                    <w:t>e</w:t>
                                  </w:r>
                                  <w:r>
                                    <w:rPr>
                                      <w:rFonts w:ascii="Proxima Nova" w:eastAsia="Tahoma" w:hAnsi="Proxima Nova" w:cs="Tahoma"/>
                                      <w:sz w:val="22"/>
                                      <w:szCs w:val="22"/>
                                    </w:rPr>
                                    <w:t>s</w:t>
                                  </w:r>
                                </w:p>
                                <w:p w14:paraId="69EE5433" w14:textId="77777777" w:rsidR="00C21EC0" w:rsidRDefault="00C21EC0">
                                  <w:pPr>
                                    <w:spacing w:before="10"/>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1"/>
                                      <w:sz w:val="22"/>
                                      <w:szCs w:val="22"/>
                                    </w:rPr>
                                    <w:t>D</w:t>
                                  </w:r>
                                  <w:r>
                                    <w:rPr>
                                      <w:rFonts w:ascii="Proxima Nova" w:eastAsia="Tahoma" w:hAnsi="Proxima Nova" w:cs="Tahoma"/>
                                      <w:spacing w:val="-1"/>
                                      <w:sz w:val="22"/>
                                      <w:szCs w:val="22"/>
                                    </w:rPr>
                                    <w:t>e</w:t>
                                  </w:r>
                                  <w:r>
                                    <w:rPr>
                                      <w:rFonts w:ascii="Proxima Nova" w:eastAsia="Tahoma" w:hAnsi="Proxima Nova" w:cs="Tahoma"/>
                                      <w:sz w:val="22"/>
                                      <w:szCs w:val="22"/>
                                    </w:rPr>
                                    <w:t>p</w:t>
                                  </w:r>
                                  <w:r>
                                    <w:rPr>
                                      <w:rFonts w:ascii="Proxima Nova" w:eastAsia="Tahoma" w:hAnsi="Proxima Nova" w:cs="Tahoma"/>
                                      <w:spacing w:val="-1"/>
                                      <w:sz w:val="22"/>
                                      <w:szCs w:val="22"/>
                                    </w:rPr>
                                    <w:t>rec</w:t>
                                  </w:r>
                                  <w:r>
                                    <w:rPr>
                                      <w:rFonts w:ascii="Proxima Nova" w:eastAsia="Tahoma" w:hAnsi="Proxima Nova" w:cs="Tahoma"/>
                                      <w:sz w:val="22"/>
                                      <w:szCs w:val="22"/>
                                    </w:rPr>
                                    <w:t>i</w:t>
                                  </w:r>
                                  <w:r>
                                    <w:rPr>
                                      <w:rFonts w:ascii="Proxima Nova" w:eastAsia="Tahoma" w:hAnsi="Proxima Nova" w:cs="Tahoma"/>
                                      <w:spacing w:val="-1"/>
                                      <w:sz w:val="22"/>
                                      <w:szCs w:val="22"/>
                                    </w:rPr>
                                    <w:t>a</w:t>
                                  </w:r>
                                  <w:r>
                                    <w:rPr>
                                      <w:rFonts w:ascii="Proxima Nova" w:eastAsia="Tahoma" w:hAnsi="Proxima Nova" w:cs="Tahoma"/>
                                      <w:sz w:val="22"/>
                                      <w:szCs w:val="22"/>
                                    </w:rPr>
                                    <w:t>tion</w:t>
                                  </w:r>
                                </w:p>
                                <w:p w14:paraId="77210D9A" w14:textId="77777777" w:rsidR="00C21EC0" w:rsidRDefault="00C21EC0">
                                  <w:pPr>
                                    <w:spacing w:before="8"/>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1"/>
                                      <w:sz w:val="22"/>
                                      <w:szCs w:val="22"/>
                                    </w:rPr>
                                    <w:t>I</w:t>
                                  </w:r>
                                  <w:r>
                                    <w:rPr>
                                      <w:rFonts w:ascii="Proxima Nova" w:eastAsia="Tahoma" w:hAnsi="Proxima Nova" w:cs="Tahoma"/>
                                      <w:spacing w:val="1"/>
                                      <w:sz w:val="22"/>
                                      <w:szCs w:val="22"/>
                                    </w:rPr>
                                    <w:t>n</w:t>
                                  </w:r>
                                  <w:r>
                                    <w:rPr>
                                      <w:rFonts w:ascii="Proxima Nova" w:eastAsia="Tahoma" w:hAnsi="Proxima Nova" w:cs="Tahoma"/>
                                      <w:sz w:val="22"/>
                                      <w:szCs w:val="22"/>
                                    </w:rPr>
                                    <w:t>t</w:t>
                                  </w:r>
                                  <w:r>
                                    <w:rPr>
                                      <w:rFonts w:ascii="Proxima Nova" w:eastAsia="Tahoma" w:hAnsi="Proxima Nova" w:cs="Tahoma"/>
                                      <w:spacing w:val="-1"/>
                                      <w:sz w:val="22"/>
                                      <w:szCs w:val="22"/>
                                    </w:rPr>
                                    <w:t>ere</w:t>
                                  </w:r>
                                  <w:r>
                                    <w:rPr>
                                      <w:rFonts w:ascii="Proxima Nova" w:eastAsia="Tahoma" w:hAnsi="Proxima Nova" w:cs="Tahoma"/>
                                      <w:sz w:val="22"/>
                                      <w:szCs w:val="22"/>
                                    </w:rPr>
                                    <w:t>st</w:t>
                                  </w:r>
                                  <w:r>
                                    <w:rPr>
                                      <w:rFonts w:ascii="Proxima Nova" w:eastAsia="Tahoma" w:hAnsi="Proxima Nova" w:cs="Tahoma"/>
                                      <w:spacing w:val="1"/>
                                      <w:sz w:val="22"/>
                                      <w:szCs w:val="22"/>
                                    </w:rPr>
                                    <w:t xml:space="preserve"> </w:t>
                                  </w:r>
                                  <w:r>
                                    <w:rPr>
                                      <w:rFonts w:ascii="Proxima Nova" w:eastAsia="Tahoma" w:hAnsi="Proxima Nova" w:cs="Tahoma"/>
                                      <w:spacing w:val="-1"/>
                                      <w:sz w:val="22"/>
                                      <w:szCs w:val="22"/>
                                    </w:rPr>
                                    <w:t>e</w:t>
                                  </w:r>
                                  <w:r>
                                    <w:rPr>
                                      <w:rFonts w:ascii="Proxima Nova" w:eastAsia="Tahoma" w:hAnsi="Proxima Nova" w:cs="Tahoma"/>
                                      <w:spacing w:val="1"/>
                                      <w:sz w:val="22"/>
                                      <w:szCs w:val="22"/>
                                    </w:rPr>
                                    <w:t>x</w:t>
                                  </w:r>
                                  <w:r>
                                    <w:rPr>
                                      <w:rFonts w:ascii="Proxima Nova" w:eastAsia="Tahoma" w:hAnsi="Proxima Nova" w:cs="Tahoma"/>
                                      <w:sz w:val="22"/>
                                      <w:szCs w:val="22"/>
                                    </w:rPr>
                                    <w:t>p</w:t>
                                  </w:r>
                                  <w:r>
                                    <w:rPr>
                                      <w:rFonts w:ascii="Proxima Nova" w:eastAsia="Tahoma" w:hAnsi="Proxima Nova" w:cs="Tahoma"/>
                                      <w:spacing w:val="-1"/>
                                      <w:sz w:val="22"/>
                                      <w:szCs w:val="22"/>
                                    </w:rPr>
                                    <w:t>e</w:t>
                                  </w:r>
                                  <w:r>
                                    <w:rPr>
                                      <w:rFonts w:ascii="Proxima Nova" w:eastAsia="Tahoma" w:hAnsi="Proxima Nova" w:cs="Tahoma"/>
                                      <w:spacing w:val="1"/>
                                      <w:sz w:val="22"/>
                                      <w:szCs w:val="22"/>
                                    </w:rPr>
                                    <w:t>n</w:t>
                                  </w:r>
                                  <w:r>
                                    <w:rPr>
                                      <w:rFonts w:ascii="Proxima Nova" w:eastAsia="Tahoma" w:hAnsi="Proxima Nova" w:cs="Tahoma"/>
                                      <w:sz w:val="22"/>
                                      <w:szCs w:val="22"/>
                                    </w:rPr>
                                    <w:t>s</w:t>
                                  </w:r>
                                  <w:r>
                                    <w:rPr>
                                      <w:rFonts w:ascii="Proxima Nova" w:eastAsia="Tahoma" w:hAnsi="Proxima Nova" w:cs="Tahoma"/>
                                      <w:spacing w:val="-2"/>
                                      <w:sz w:val="22"/>
                                      <w:szCs w:val="22"/>
                                    </w:rPr>
                                    <w:t>e</w:t>
                                  </w:r>
                                  <w:r>
                                    <w:rPr>
                                      <w:rFonts w:ascii="Proxima Nova" w:eastAsia="Tahoma" w:hAnsi="Proxima Nova" w:cs="Tahoma"/>
                                      <w:sz w:val="22"/>
                                      <w:szCs w:val="22"/>
                                    </w:rPr>
                                    <w:t>s</w:t>
                                  </w:r>
                                </w:p>
                                <w:p w14:paraId="4A13CE6C" w14:textId="77777777" w:rsidR="00C21EC0" w:rsidRDefault="00C21EC0">
                                  <w:pPr>
                                    <w:spacing w:before="10"/>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3"/>
                                      <w:sz w:val="22"/>
                                      <w:szCs w:val="22"/>
                                    </w:rPr>
                                    <w:t>T</w:t>
                                  </w:r>
                                  <w:r>
                                    <w:rPr>
                                      <w:rFonts w:ascii="Proxima Nova" w:eastAsia="Tahoma" w:hAnsi="Proxima Nova" w:cs="Tahoma"/>
                                      <w:sz w:val="22"/>
                                      <w:szCs w:val="22"/>
                                    </w:rPr>
                                    <w:t>ot</w:t>
                                  </w:r>
                                  <w:r>
                                    <w:rPr>
                                      <w:rFonts w:ascii="Proxima Nova" w:eastAsia="Tahoma" w:hAnsi="Proxima Nova" w:cs="Tahoma"/>
                                      <w:spacing w:val="-1"/>
                                      <w:sz w:val="22"/>
                                      <w:szCs w:val="22"/>
                                    </w:rPr>
                                    <w:t>a</w:t>
                                  </w:r>
                                  <w:r>
                                    <w:rPr>
                                      <w:rFonts w:ascii="Proxima Nova" w:eastAsia="Tahoma" w:hAnsi="Proxima Nova" w:cs="Tahoma"/>
                                      <w:sz w:val="22"/>
                                      <w:szCs w:val="22"/>
                                    </w:rPr>
                                    <w:t xml:space="preserve">l </w:t>
                                  </w:r>
                                  <w:r>
                                    <w:rPr>
                                      <w:rFonts w:ascii="Proxima Nova" w:eastAsia="Tahoma" w:hAnsi="Proxima Nova" w:cs="Tahoma"/>
                                      <w:spacing w:val="-1"/>
                                      <w:sz w:val="22"/>
                                      <w:szCs w:val="22"/>
                                    </w:rPr>
                                    <w:t>c</w:t>
                                  </w:r>
                                  <w:r>
                                    <w:rPr>
                                      <w:rFonts w:ascii="Proxima Nova" w:eastAsia="Tahoma" w:hAnsi="Proxima Nova" w:cs="Tahoma"/>
                                      <w:sz w:val="22"/>
                                      <w:szCs w:val="22"/>
                                    </w:rPr>
                                    <w:t xml:space="preserve">osts </w:t>
                                  </w:r>
                                  <w:r>
                                    <w:rPr>
                                      <w:rFonts w:ascii="Proxima Nova" w:eastAsia="Tahoma" w:hAnsi="Proxima Nova" w:cs="Tahoma"/>
                                      <w:spacing w:val="-1"/>
                                      <w:sz w:val="22"/>
                                      <w:szCs w:val="22"/>
                                    </w:rPr>
                                    <w:t>a</w:t>
                                  </w:r>
                                  <w:r>
                                    <w:rPr>
                                      <w:rFonts w:ascii="Proxima Nova" w:eastAsia="Tahoma" w:hAnsi="Proxima Nova" w:cs="Tahoma"/>
                                      <w:spacing w:val="1"/>
                                      <w:sz w:val="22"/>
                                      <w:szCs w:val="22"/>
                                    </w:rPr>
                                    <w:t>n</w:t>
                                  </w:r>
                                  <w:r>
                                    <w:rPr>
                                      <w:rFonts w:ascii="Proxima Nova" w:eastAsia="Tahoma" w:hAnsi="Proxima Nova" w:cs="Tahoma"/>
                                      <w:sz w:val="22"/>
                                      <w:szCs w:val="22"/>
                                    </w:rPr>
                                    <w:t>d</w:t>
                                  </w:r>
                                  <w:r>
                                    <w:rPr>
                                      <w:rFonts w:ascii="Proxima Nova" w:eastAsia="Tahoma" w:hAnsi="Proxima Nova" w:cs="Tahoma"/>
                                      <w:spacing w:val="1"/>
                                      <w:sz w:val="22"/>
                                      <w:szCs w:val="22"/>
                                    </w:rPr>
                                    <w:t xml:space="preserve"> </w:t>
                                  </w:r>
                                  <w:r>
                                    <w:rPr>
                                      <w:rFonts w:ascii="Proxima Nova" w:eastAsia="Tahoma" w:hAnsi="Proxima Nova" w:cs="Tahoma"/>
                                      <w:spacing w:val="-1"/>
                                      <w:sz w:val="22"/>
                                      <w:szCs w:val="22"/>
                                    </w:rPr>
                                    <w:t>e</w:t>
                                  </w:r>
                                  <w:r>
                                    <w:rPr>
                                      <w:rFonts w:ascii="Proxima Nova" w:eastAsia="Tahoma" w:hAnsi="Proxima Nova" w:cs="Tahoma"/>
                                      <w:spacing w:val="1"/>
                                      <w:sz w:val="22"/>
                                      <w:szCs w:val="22"/>
                                    </w:rPr>
                                    <w:t>x</w:t>
                                  </w:r>
                                  <w:r>
                                    <w:rPr>
                                      <w:rFonts w:ascii="Proxima Nova" w:eastAsia="Tahoma" w:hAnsi="Proxima Nova" w:cs="Tahoma"/>
                                      <w:sz w:val="22"/>
                                      <w:szCs w:val="22"/>
                                    </w:rPr>
                                    <w:t>p</w:t>
                                  </w:r>
                                  <w:r>
                                    <w:rPr>
                                      <w:rFonts w:ascii="Proxima Nova" w:eastAsia="Tahoma" w:hAnsi="Proxima Nova" w:cs="Tahoma"/>
                                      <w:spacing w:val="-1"/>
                                      <w:sz w:val="22"/>
                                      <w:szCs w:val="22"/>
                                    </w:rPr>
                                    <w:t>en</w:t>
                                  </w:r>
                                  <w:r>
                                    <w:rPr>
                                      <w:rFonts w:ascii="Proxima Nova" w:eastAsia="Tahoma" w:hAnsi="Proxima Nova" w:cs="Tahoma"/>
                                      <w:sz w:val="22"/>
                                      <w:szCs w:val="22"/>
                                    </w:rPr>
                                    <w:t>s</w:t>
                                  </w:r>
                                  <w:r>
                                    <w:rPr>
                                      <w:rFonts w:ascii="Proxima Nova" w:eastAsia="Tahoma" w:hAnsi="Proxima Nova" w:cs="Tahoma"/>
                                      <w:spacing w:val="-2"/>
                                      <w:sz w:val="22"/>
                                      <w:szCs w:val="22"/>
                                    </w:rPr>
                                    <w:t>e</w:t>
                                  </w:r>
                                  <w:r>
                                    <w:rPr>
                                      <w:rFonts w:ascii="Proxima Nova" w:eastAsia="Tahoma" w:hAnsi="Proxima Nova" w:cs="Tahoma"/>
                                      <w:sz w:val="22"/>
                                      <w:szCs w:val="22"/>
                                    </w:rPr>
                                    <w:t>s</w:t>
                                  </w:r>
                                </w:p>
                                <w:p w14:paraId="74E2DA46" w14:textId="77777777" w:rsidR="00C21EC0" w:rsidRDefault="00C21EC0">
                                  <w:pPr>
                                    <w:spacing w:before="10"/>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3"/>
                                      <w:sz w:val="22"/>
                                      <w:szCs w:val="22"/>
                                    </w:rPr>
                                    <w:t>P</w:t>
                                  </w:r>
                                  <w:r>
                                    <w:rPr>
                                      <w:rFonts w:ascii="Proxima Nova" w:eastAsia="Tahoma" w:hAnsi="Proxima Nova" w:cs="Tahoma"/>
                                      <w:spacing w:val="-1"/>
                                      <w:sz w:val="22"/>
                                      <w:szCs w:val="22"/>
                                    </w:rPr>
                                    <w:t>B</w:t>
                                  </w:r>
                                  <w:r>
                                    <w:rPr>
                                      <w:rFonts w:ascii="Proxima Nova" w:eastAsia="Tahoma" w:hAnsi="Proxima Nova" w:cs="Tahoma"/>
                                      <w:sz w:val="22"/>
                                      <w:szCs w:val="22"/>
                                    </w:rPr>
                                    <w:t>T</w:t>
                                  </w:r>
                                </w:p>
                                <w:p w14:paraId="3DDCB5DA" w14:textId="77777777" w:rsidR="00C21EC0" w:rsidRDefault="00C21EC0">
                                  <w:pPr>
                                    <w:spacing w:before="10"/>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3"/>
                                      <w:sz w:val="22"/>
                                      <w:szCs w:val="22"/>
                                    </w:rPr>
                                    <w:t>T</w:t>
                                  </w:r>
                                  <w:r>
                                    <w:rPr>
                                      <w:rFonts w:ascii="Proxima Nova" w:eastAsia="Tahoma" w:hAnsi="Proxima Nova" w:cs="Tahoma"/>
                                      <w:spacing w:val="-1"/>
                                      <w:sz w:val="22"/>
                                      <w:szCs w:val="22"/>
                                    </w:rPr>
                                    <w:t>a</w:t>
                                  </w:r>
                                  <w:r>
                                    <w:rPr>
                                      <w:rFonts w:ascii="Proxima Nova" w:eastAsia="Tahoma" w:hAnsi="Proxima Nova" w:cs="Tahoma"/>
                                      <w:sz w:val="22"/>
                                      <w:szCs w:val="22"/>
                                    </w:rPr>
                                    <w:t>x</w:t>
                                  </w:r>
                                  <w:r>
                                    <w:rPr>
                                      <w:rFonts w:ascii="Proxima Nova" w:eastAsia="Tahoma" w:hAnsi="Proxima Nova" w:cs="Tahoma"/>
                                      <w:spacing w:val="2"/>
                                      <w:sz w:val="22"/>
                                      <w:szCs w:val="22"/>
                                    </w:rPr>
                                    <w:t xml:space="preserve"> </w:t>
                                  </w:r>
                                  <w:r>
                                    <w:rPr>
                                      <w:rFonts w:ascii="Proxima Nova" w:eastAsia="Tahoma" w:hAnsi="Proxima Nova" w:cs="Tahoma"/>
                                      <w:sz w:val="22"/>
                                      <w:szCs w:val="22"/>
                                    </w:rPr>
                                    <w:t>p</w:t>
                                  </w:r>
                                  <w:r>
                                    <w:rPr>
                                      <w:rFonts w:ascii="Proxima Nova" w:eastAsia="Tahoma" w:hAnsi="Proxima Nova" w:cs="Tahoma"/>
                                      <w:spacing w:val="-1"/>
                                      <w:sz w:val="22"/>
                                      <w:szCs w:val="22"/>
                                    </w:rPr>
                                    <w:t>r</w:t>
                                  </w:r>
                                  <w:r>
                                    <w:rPr>
                                      <w:rFonts w:ascii="Proxima Nova" w:eastAsia="Tahoma" w:hAnsi="Proxima Nova" w:cs="Tahoma"/>
                                      <w:sz w:val="22"/>
                                      <w:szCs w:val="22"/>
                                    </w:rPr>
                                    <w:t>ovision</w:t>
                                  </w:r>
                                </w:p>
                                <w:p w14:paraId="573940F0" w14:textId="77777777" w:rsidR="00C21EC0" w:rsidRDefault="00C21EC0">
                                  <w:pPr>
                                    <w:spacing w:before="10"/>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3"/>
                                      <w:sz w:val="22"/>
                                      <w:szCs w:val="22"/>
                                    </w:rPr>
                                    <w:t>P</w:t>
                                  </w:r>
                                  <w:r>
                                    <w:rPr>
                                      <w:rFonts w:ascii="Proxima Nova" w:eastAsia="Tahoma" w:hAnsi="Proxima Nova" w:cs="Tahoma"/>
                                      <w:spacing w:val="-1"/>
                                      <w:sz w:val="22"/>
                                      <w:szCs w:val="22"/>
                                    </w:rPr>
                                    <w:t>A</w:t>
                                  </w:r>
                                  <w:r>
                                    <w:rPr>
                                      <w:rFonts w:ascii="Proxima Nova" w:eastAsia="Tahoma" w:hAnsi="Proxima Nova" w:cs="Tahoma"/>
                                      <w:sz w:val="22"/>
                                      <w:szCs w:val="22"/>
                                    </w:rPr>
                                    <w:t>T</w:t>
                                  </w:r>
                                </w:p>
                                <w:p w14:paraId="4A7D21BC" w14:textId="77777777" w:rsidR="00C21EC0" w:rsidRDefault="00C21EC0">
                                  <w:pPr>
                                    <w:spacing w:before="10"/>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1"/>
                                      <w:sz w:val="22"/>
                                      <w:szCs w:val="22"/>
                                    </w:rPr>
                                    <w:t>D</w:t>
                                  </w:r>
                                  <w:r>
                                    <w:rPr>
                                      <w:rFonts w:ascii="Proxima Nova" w:eastAsia="Tahoma" w:hAnsi="Proxima Nova" w:cs="Tahoma"/>
                                      <w:sz w:val="22"/>
                                      <w:szCs w:val="22"/>
                                    </w:rPr>
                                    <w:t>ivid</w:t>
                                  </w:r>
                                  <w:r>
                                    <w:rPr>
                                      <w:rFonts w:ascii="Proxima Nova" w:eastAsia="Tahoma" w:hAnsi="Proxima Nova" w:cs="Tahoma"/>
                                      <w:spacing w:val="-1"/>
                                      <w:sz w:val="22"/>
                                      <w:szCs w:val="22"/>
                                    </w:rPr>
                                    <w:t>en</w:t>
                                  </w:r>
                                  <w:r>
                                    <w:rPr>
                                      <w:rFonts w:ascii="Proxima Nova" w:eastAsia="Tahoma" w:hAnsi="Proxima Nova" w:cs="Tahoma"/>
                                      <w:sz w:val="22"/>
                                      <w:szCs w:val="22"/>
                                    </w:rPr>
                                    <w:t>ds</w:t>
                                  </w:r>
                                </w:p>
                                <w:p w14:paraId="3D840E60" w14:textId="77777777" w:rsidR="00C21EC0" w:rsidRDefault="00C21EC0">
                                  <w:pPr>
                                    <w:spacing w:before="10" w:line="280" w:lineRule="exact"/>
                                    <w:ind w:left="21"/>
                                    <w:rPr>
                                      <w:rFonts w:ascii="Proxima Nova" w:eastAsia="Tahoma" w:hAnsi="Proxima Nova" w:cs="Tahoma"/>
                                      <w:sz w:val="22"/>
                                      <w:szCs w:val="22"/>
                                    </w:rPr>
                                  </w:pPr>
                                  <w:r>
                                    <w:rPr>
                                      <w:rFonts w:ascii="Symbol" w:eastAsia="Symbol" w:hAnsi="Symbol" w:cs="Symbol"/>
                                      <w:position w:val="-1"/>
                                      <w:sz w:val="24"/>
                                      <w:szCs w:val="24"/>
                                    </w:rPr>
                                    <w:t></w:t>
                                  </w:r>
                                  <w:r>
                                    <w:rPr>
                                      <w:position w:val="-1"/>
                                      <w:sz w:val="24"/>
                                      <w:szCs w:val="24"/>
                                    </w:rPr>
                                    <w:t xml:space="preserve">   </w:t>
                                  </w:r>
                                  <w:r>
                                    <w:rPr>
                                      <w:spacing w:val="48"/>
                                      <w:position w:val="-1"/>
                                      <w:sz w:val="24"/>
                                      <w:szCs w:val="24"/>
                                    </w:rPr>
                                    <w:t xml:space="preserve"> </w:t>
                                  </w:r>
                                  <w:r>
                                    <w:rPr>
                                      <w:rFonts w:ascii="Proxima Nova" w:eastAsia="Tahoma" w:hAnsi="Proxima Nova" w:cs="Tahoma"/>
                                      <w:spacing w:val="2"/>
                                      <w:position w:val="-1"/>
                                      <w:sz w:val="22"/>
                                      <w:szCs w:val="22"/>
                                    </w:rPr>
                                    <w:t>R</w:t>
                                  </w:r>
                                  <w:r>
                                    <w:rPr>
                                      <w:rFonts w:ascii="Proxima Nova" w:eastAsia="Tahoma" w:hAnsi="Proxima Nova" w:cs="Tahoma"/>
                                      <w:spacing w:val="-1"/>
                                      <w:position w:val="-1"/>
                                      <w:sz w:val="22"/>
                                      <w:szCs w:val="22"/>
                                    </w:rPr>
                                    <w:t>e</w:t>
                                  </w:r>
                                  <w:r>
                                    <w:rPr>
                                      <w:rFonts w:ascii="Proxima Nova" w:eastAsia="Tahoma" w:hAnsi="Proxima Nova" w:cs="Tahoma"/>
                                      <w:position w:val="-1"/>
                                      <w:sz w:val="22"/>
                                      <w:szCs w:val="22"/>
                                    </w:rPr>
                                    <w:t>t</w:t>
                                  </w:r>
                                  <w:r>
                                    <w:rPr>
                                      <w:rFonts w:ascii="Proxima Nova" w:eastAsia="Tahoma" w:hAnsi="Proxima Nova" w:cs="Tahoma"/>
                                      <w:spacing w:val="-1"/>
                                      <w:position w:val="-1"/>
                                      <w:sz w:val="22"/>
                                      <w:szCs w:val="22"/>
                                    </w:rPr>
                                    <w:t>a</w:t>
                                  </w:r>
                                  <w:r>
                                    <w:rPr>
                                      <w:rFonts w:ascii="Proxima Nova" w:eastAsia="Tahoma" w:hAnsi="Proxima Nova" w:cs="Tahoma"/>
                                      <w:position w:val="-1"/>
                                      <w:sz w:val="22"/>
                                      <w:szCs w:val="22"/>
                                    </w:rPr>
                                    <w:t>i</w:t>
                                  </w:r>
                                  <w:r>
                                    <w:rPr>
                                      <w:rFonts w:ascii="Proxima Nova" w:eastAsia="Tahoma" w:hAnsi="Proxima Nova" w:cs="Tahoma"/>
                                      <w:spacing w:val="-1"/>
                                      <w:position w:val="-1"/>
                                      <w:sz w:val="22"/>
                                      <w:szCs w:val="22"/>
                                    </w:rPr>
                                    <w:t>ne</w:t>
                                  </w:r>
                                  <w:r>
                                    <w:rPr>
                                      <w:rFonts w:ascii="Proxima Nova" w:eastAsia="Tahoma" w:hAnsi="Proxima Nova" w:cs="Tahoma"/>
                                      <w:position w:val="-1"/>
                                      <w:sz w:val="22"/>
                                      <w:szCs w:val="22"/>
                                    </w:rPr>
                                    <w:t>d</w:t>
                                  </w:r>
                                  <w:r>
                                    <w:rPr>
                                      <w:rFonts w:ascii="Proxima Nova" w:eastAsia="Tahoma" w:hAnsi="Proxima Nova" w:cs="Tahoma"/>
                                      <w:spacing w:val="1"/>
                                      <w:position w:val="-1"/>
                                      <w:sz w:val="22"/>
                                      <w:szCs w:val="22"/>
                                    </w:rPr>
                                    <w:t xml:space="preserve"> </w:t>
                                  </w:r>
                                  <w:r>
                                    <w:rPr>
                                      <w:rFonts w:ascii="Proxima Nova" w:eastAsia="Tahoma" w:hAnsi="Proxima Nova" w:cs="Tahoma"/>
                                      <w:spacing w:val="-1"/>
                                      <w:position w:val="-1"/>
                                      <w:sz w:val="22"/>
                                      <w:szCs w:val="22"/>
                                    </w:rPr>
                                    <w:t>ear</w:t>
                                  </w:r>
                                  <w:r>
                                    <w:rPr>
                                      <w:rFonts w:ascii="Proxima Nova" w:eastAsia="Tahoma" w:hAnsi="Proxima Nova" w:cs="Tahoma"/>
                                      <w:spacing w:val="1"/>
                                      <w:position w:val="-1"/>
                                      <w:sz w:val="22"/>
                                      <w:szCs w:val="22"/>
                                    </w:rPr>
                                    <w:t>n</w:t>
                                  </w:r>
                                  <w:r>
                                    <w:rPr>
                                      <w:rFonts w:ascii="Proxima Nova" w:eastAsia="Tahoma" w:hAnsi="Proxima Nova" w:cs="Tahoma"/>
                                      <w:position w:val="-1"/>
                                      <w:sz w:val="22"/>
                                      <w:szCs w:val="22"/>
                                    </w:rPr>
                                    <w:t>i</w:t>
                                  </w:r>
                                  <w:r>
                                    <w:rPr>
                                      <w:rFonts w:ascii="Proxima Nova" w:eastAsia="Tahoma" w:hAnsi="Proxima Nova" w:cs="Tahoma"/>
                                      <w:spacing w:val="-1"/>
                                      <w:position w:val="-1"/>
                                      <w:sz w:val="22"/>
                                      <w:szCs w:val="22"/>
                                    </w:rPr>
                                    <w:t>n</w:t>
                                  </w:r>
                                  <w:r>
                                    <w:rPr>
                                      <w:rFonts w:ascii="Proxima Nova" w:eastAsia="Tahoma" w:hAnsi="Proxima Nova" w:cs="Tahoma"/>
                                      <w:position w:val="-1"/>
                                      <w:sz w:val="22"/>
                                      <w:szCs w:val="22"/>
                                    </w:rPr>
                                    <w:t>gs</w:t>
                                  </w:r>
                                </w:p>
                              </w:tc>
                              <w:tc>
                                <w:tcPr>
                                  <w:tcW w:w="1421" w:type="dxa"/>
                                  <w:tcBorders>
                                    <w:top w:val="single" w:sz="16" w:space="0" w:color="000000"/>
                                    <w:left w:val="single" w:sz="16" w:space="0" w:color="000000"/>
                                    <w:bottom w:val="single" w:sz="16" w:space="0" w:color="000000"/>
                                    <w:right w:val="single" w:sz="16" w:space="0" w:color="000000"/>
                                  </w:tcBorders>
                                </w:tcPr>
                                <w:p w14:paraId="0E2853FE" w14:textId="77777777" w:rsidR="00C21EC0" w:rsidRDefault="00C21EC0">
                                  <w:pPr>
                                    <w:spacing w:line="240" w:lineRule="exact"/>
                                    <w:ind w:left="327" w:right="314"/>
                                    <w:jc w:val="center"/>
                                    <w:rPr>
                                      <w:rFonts w:ascii="Proxima Nova" w:eastAsia="Tahoma" w:hAnsi="Proxima Nova" w:cs="Tahoma"/>
                                      <w:sz w:val="22"/>
                                      <w:szCs w:val="22"/>
                                    </w:rPr>
                                  </w:pPr>
                                  <w:r>
                                    <w:rPr>
                                      <w:rFonts w:ascii="Proxima Nova" w:eastAsia="Tahoma" w:hAnsi="Proxima Nova" w:cs="Tahoma"/>
                                      <w:spacing w:val="-1"/>
                                      <w:position w:val="-1"/>
                                      <w:sz w:val="22"/>
                                      <w:szCs w:val="22"/>
                                    </w:rPr>
                                    <w:t>73</w:t>
                                  </w:r>
                                  <w:r>
                                    <w:rPr>
                                      <w:rFonts w:ascii="Proxima Nova" w:eastAsia="Tahoma" w:hAnsi="Proxima Nova" w:cs="Tahoma"/>
                                      <w:position w:val="-1"/>
                                      <w:sz w:val="22"/>
                                      <w:szCs w:val="22"/>
                                    </w:rPr>
                                    <w:t>,</w:t>
                                  </w:r>
                                  <w:r>
                                    <w:rPr>
                                      <w:rFonts w:ascii="Proxima Nova" w:eastAsia="Tahoma" w:hAnsi="Proxima Nova" w:cs="Tahoma"/>
                                      <w:spacing w:val="-1"/>
                                      <w:position w:val="-1"/>
                                      <w:sz w:val="22"/>
                                      <w:szCs w:val="22"/>
                                    </w:rPr>
                                    <w:t>00</w:t>
                                  </w:r>
                                  <w:r>
                                    <w:rPr>
                                      <w:rFonts w:ascii="Proxima Nova" w:eastAsia="Tahoma" w:hAnsi="Proxima Nova" w:cs="Tahoma"/>
                                      <w:position w:val="-1"/>
                                      <w:sz w:val="22"/>
                                      <w:szCs w:val="22"/>
                                    </w:rPr>
                                    <w:t>0</w:t>
                                  </w:r>
                                </w:p>
                                <w:p w14:paraId="3C2AE5F4" w14:textId="77777777" w:rsidR="00C21EC0" w:rsidRDefault="00C21EC0">
                                  <w:pPr>
                                    <w:spacing w:before="39"/>
                                    <w:ind w:left="481" w:right="467"/>
                                    <w:jc w:val="center"/>
                                    <w:rPr>
                                      <w:rFonts w:ascii="Proxima Nova" w:eastAsia="Tahoma" w:hAnsi="Proxima Nova" w:cs="Tahoma"/>
                                      <w:sz w:val="22"/>
                                      <w:szCs w:val="22"/>
                                    </w:rPr>
                                  </w:pPr>
                                  <w:r>
                                    <w:rPr>
                                      <w:rFonts w:ascii="Proxima Nova" w:eastAsia="Tahoma" w:hAnsi="Proxima Nova" w:cs="Tahoma"/>
                                      <w:spacing w:val="-1"/>
                                      <w:sz w:val="22"/>
                                      <w:szCs w:val="22"/>
                                    </w:rPr>
                                    <w:t>90</w:t>
                                  </w:r>
                                  <w:r>
                                    <w:rPr>
                                      <w:rFonts w:ascii="Proxima Nova" w:eastAsia="Tahoma" w:hAnsi="Proxima Nova" w:cs="Tahoma"/>
                                      <w:sz w:val="22"/>
                                      <w:szCs w:val="22"/>
                                    </w:rPr>
                                    <w:t>0</w:t>
                                  </w:r>
                                </w:p>
                                <w:p w14:paraId="54C4A1B3" w14:textId="77777777" w:rsidR="00C21EC0" w:rsidRDefault="00C21EC0">
                                  <w:pPr>
                                    <w:spacing w:before="39"/>
                                    <w:ind w:left="387" w:right="374"/>
                                    <w:jc w:val="center"/>
                                    <w:rPr>
                                      <w:rFonts w:ascii="Proxima Nova" w:eastAsia="Tahoma" w:hAnsi="Proxima Nova" w:cs="Tahoma"/>
                                      <w:sz w:val="22"/>
                                      <w:szCs w:val="22"/>
                                    </w:rPr>
                                  </w:pPr>
                                  <w:r>
                                    <w:rPr>
                                      <w:rFonts w:ascii="Proxima Nova" w:eastAsia="Tahoma" w:hAnsi="Proxima Nova" w:cs="Tahoma"/>
                                      <w:spacing w:val="-1"/>
                                      <w:sz w:val="22"/>
                                      <w:szCs w:val="22"/>
                                    </w:rPr>
                                    <w:t>1</w:t>
                                  </w:r>
                                  <w:r>
                                    <w:rPr>
                                      <w:rFonts w:ascii="Proxima Nova" w:eastAsia="Tahoma" w:hAnsi="Proxima Nova" w:cs="Tahoma"/>
                                      <w:sz w:val="22"/>
                                      <w:szCs w:val="22"/>
                                    </w:rPr>
                                    <w:t>,</w:t>
                                  </w:r>
                                  <w:r>
                                    <w:rPr>
                                      <w:rFonts w:ascii="Proxima Nova" w:eastAsia="Tahoma" w:hAnsi="Proxima Nova" w:cs="Tahoma"/>
                                      <w:spacing w:val="-1"/>
                                      <w:sz w:val="22"/>
                                      <w:szCs w:val="22"/>
                                    </w:rPr>
                                    <w:t>00</w:t>
                                  </w:r>
                                  <w:r>
                                    <w:rPr>
                                      <w:rFonts w:ascii="Proxima Nova" w:eastAsia="Tahoma" w:hAnsi="Proxima Nova" w:cs="Tahoma"/>
                                      <w:sz w:val="22"/>
                                      <w:szCs w:val="22"/>
                                    </w:rPr>
                                    <w:t>0</w:t>
                                  </w:r>
                                </w:p>
                                <w:p w14:paraId="167C24A0" w14:textId="77777777" w:rsidR="00C21EC0" w:rsidRDefault="00C21EC0">
                                  <w:pPr>
                                    <w:spacing w:before="39"/>
                                    <w:ind w:left="327" w:right="314"/>
                                    <w:jc w:val="center"/>
                                    <w:rPr>
                                      <w:rFonts w:ascii="Proxima Nova" w:eastAsia="Tahoma" w:hAnsi="Proxima Nova" w:cs="Tahoma"/>
                                      <w:sz w:val="22"/>
                                      <w:szCs w:val="22"/>
                                    </w:rPr>
                                  </w:pPr>
                                  <w:r>
                                    <w:rPr>
                                      <w:rFonts w:ascii="Proxima Nova" w:eastAsia="Tahoma" w:hAnsi="Proxima Nova" w:cs="Tahoma"/>
                                      <w:spacing w:val="-1"/>
                                      <w:sz w:val="22"/>
                                      <w:szCs w:val="22"/>
                                    </w:rPr>
                                    <w:t>74</w:t>
                                  </w:r>
                                  <w:r>
                                    <w:rPr>
                                      <w:rFonts w:ascii="Proxima Nova" w:eastAsia="Tahoma" w:hAnsi="Proxima Nova" w:cs="Tahoma"/>
                                      <w:sz w:val="22"/>
                                      <w:szCs w:val="22"/>
                                    </w:rPr>
                                    <w:t>,</w:t>
                                  </w:r>
                                  <w:r>
                                    <w:rPr>
                                      <w:rFonts w:ascii="Proxima Nova" w:eastAsia="Tahoma" w:hAnsi="Proxima Nova" w:cs="Tahoma"/>
                                      <w:spacing w:val="-1"/>
                                      <w:sz w:val="22"/>
                                      <w:szCs w:val="22"/>
                                    </w:rPr>
                                    <w:t>90</w:t>
                                  </w:r>
                                  <w:r>
                                    <w:rPr>
                                      <w:rFonts w:ascii="Proxima Nova" w:eastAsia="Tahoma" w:hAnsi="Proxima Nova" w:cs="Tahoma"/>
                                      <w:sz w:val="22"/>
                                      <w:szCs w:val="22"/>
                                    </w:rPr>
                                    <w:t>0</w:t>
                                  </w:r>
                                </w:p>
                                <w:p w14:paraId="3395C460" w14:textId="77777777" w:rsidR="00C21EC0" w:rsidRDefault="00C21EC0">
                                  <w:pPr>
                                    <w:spacing w:before="39"/>
                                    <w:ind w:left="327" w:right="314"/>
                                    <w:jc w:val="center"/>
                                    <w:rPr>
                                      <w:rFonts w:ascii="Proxima Nova" w:eastAsia="Tahoma" w:hAnsi="Proxima Nova" w:cs="Tahoma"/>
                                      <w:sz w:val="22"/>
                                      <w:szCs w:val="22"/>
                                    </w:rPr>
                                  </w:pPr>
                                  <w:r>
                                    <w:rPr>
                                      <w:rFonts w:ascii="Proxima Nova" w:eastAsia="Tahoma" w:hAnsi="Proxima Nova" w:cs="Tahoma"/>
                                      <w:spacing w:val="-1"/>
                                      <w:sz w:val="22"/>
                                      <w:szCs w:val="22"/>
                                    </w:rPr>
                                    <w:t>43</w:t>
                                  </w:r>
                                  <w:r>
                                    <w:rPr>
                                      <w:rFonts w:ascii="Proxima Nova" w:eastAsia="Tahoma" w:hAnsi="Proxima Nova" w:cs="Tahoma"/>
                                      <w:sz w:val="22"/>
                                      <w:szCs w:val="22"/>
                                    </w:rPr>
                                    <w:t>,</w:t>
                                  </w:r>
                                  <w:r>
                                    <w:rPr>
                                      <w:rFonts w:ascii="Proxima Nova" w:eastAsia="Tahoma" w:hAnsi="Proxima Nova" w:cs="Tahoma"/>
                                      <w:spacing w:val="-1"/>
                                      <w:sz w:val="22"/>
                                      <w:szCs w:val="22"/>
                                    </w:rPr>
                                    <w:t>80</w:t>
                                  </w:r>
                                  <w:r>
                                    <w:rPr>
                                      <w:rFonts w:ascii="Proxima Nova" w:eastAsia="Tahoma" w:hAnsi="Proxima Nova" w:cs="Tahoma"/>
                                      <w:sz w:val="22"/>
                                      <w:szCs w:val="22"/>
                                    </w:rPr>
                                    <w:t>0</w:t>
                                  </w:r>
                                </w:p>
                                <w:p w14:paraId="139B5DD6" w14:textId="77777777" w:rsidR="00C21EC0" w:rsidRDefault="00C21EC0">
                                  <w:pPr>
                                    <w:spacing w:before="39"/>
                                    <w:ind w:left="387" w:right="374"/>
                                    <w:jc w:val="center"/>
                                    <w:rPr>
                                      <w:rFonts w:ascii="Proxima Nova" w:eastAsia="Tahoma" w:hAnsi="Proxima Nova" w:cs="Tahoma"/>
                                      <w:sz w:val="22"/>
                                      <w:szCs w:val="22"/>
                                    </w:rPr>
                                  </w:pPr>
                                  <w:r>
                                    <w:rPr>
                                      <w:rFonts w:ascii="Proxima Nova" w:eastAsia="Tahoma" w:hAnsi="Proxima Nova" w:cs="Tahoma"/>
                                      <w:spacing w:val="-1"/>
                                      <w:sz w:val="22"/>
                                      <w:szCs w:val="22"/>
                                    </w:rPr>
                                    <w:t>9</w:t>
                                  </w:r>
                                  <w:r>
                                    <w:rPr>
                                      <w:rFonts w:ascii="Proxima Nova" w:eastAsia="Tahoma" w:hAnsi="Proxima Nova" w:cs="Tahoma"/>
                                      <w:sz w:val="22"/>
                                      <w:szCs w:val="22"/>
                                    </w:rPr>
                                    <w:t>,</w:t>
                                  </w:r>
                                  <w:r>
                                    <w:rPr>
                                      <w:rFonts w:ascii="Proxima Nova" w:eastAsia="Tahoma" w:hAnsi="Proxima Nova" w:cs="Tahoma"/>
                                      <w:spacing w:val="-1"/>
                                      <w:sz w:val="22"/>
                                      <w:szCs w:val="22"/>
                                    </w:rPr>
                                    <w:t>20</w:t>
                                  </w:r>
                                  <w:r>
                                    <w:rPr>
                                      <w:rFonts w:ascii="Proxima Nova" w:eastAsia="Tahoma" w:hAnsi="Proxima Nova" w:cs="Tahoma"/>
                                      <w:sz w:val="22"/>
                                      <w:szCs w:val="22"/>
                                    </w:rPr>
                                    <w:t>0</w:t>
                                  </w:r>
                                </w:p>
                                <w:p w14:paraId="4A6B8EBE" w14:textId="77777777" w:rsidR="00C21EC0" w:rsidRDefault="00C21EC0">
                                  <w:pPr>
                                    <w:spacing w:before="39"/>
                                    <w:ind w:left="387" w:right="374"/>
                                    <w:jc w:val="center"/>
                                    <w:rPr>
                                      <w:rFonts w:ascii="Proxima Nova" w:eastAsia="Tahoma" w:hAnsi="Proxima Nova" w:cs="Tahoma"/>
                                      <w:sz w:val="22"/>
                                      <w:szCs w:val="22"/>
                                    </w:rPr>
                                  </w:pPr>
                                  <w:r>
                                    <w:rPr>
                                      <w:rFonts w:ascii="Proxima Nova" w:eastAsia="Tahoma" w:hAnsi="Proxima Nova" w:cs="Tahoma"/>
                                      <w:spacing w:val="-1"/>
                                      <w:sz w:val="22"/>
                                      <w:szCs w:val="22"/>
                                    </w:rPr>
                                    <w:t>8</w:t>
                                  </w:r>
                                  <w:r>
                                    <w:rPr>
                                      <w:rFonts w:ascii="Proxima Nova" w:eastAsia="Tahoma" w:hAnsi="Proxima Nova" w:cs="Tahoma"/>
                                      <w:sz w:val="22"/>
                                      <w:szCs w:val="22"/>
                                    </w:rPr>
                                    <w:t>,</w:t>
                                  </w:r>
                                  <w:r>
                                    <w:rPr>
                                      <w:rFonts w:ascii="Proxima Nova" w:eastAsia="Tahoma" w:hAnsi="Proxima Nova" w:cs="Tahoma"/>
                                      <w:spacing w:val="-1"/>
                                      <w:sz w:val="22"/>
                                      <w:szCs w:val="22"/>
                                    </w:rPr>
                                    <w:t>00</w:t>
                                  </w:r>
                                  <w:r>
                                    <w:rPr>
                                      <w:rFonts w:ascii="Proxima Nova" w:eastAsia="Tahoma" w:hAnsi="Proxima Nova" w:cs="Tahoma"/>
                                      <w:sz w:val="22"/>
                                      <w:szCs w:val="22"/>
                                    </w:rPr>
                                    <w:t>0</w:t>
                                  </w:r>
                                </w:p>
                                <w:p w14:paraId="1B4FEB1D" w14:textId="77777777" w:rsidR="00C21EC0" w:rsidRDefault="00C21EC0">
                                  <w:pPr>
                                    <w:spacing w:before="37"/>
                                    <w:ind w:left="387" w:right="374"/>
                                    <w:jc w:val="center"/>
                                    <w:rPr>
                                      <w:rFonts w:ascii="Proxima Nova" w:eastAsia="Tahoma" w:hAnsi="Proxima Nova" w:cs="Tahoma"/>
                                      <w:sz w:val="22"/>
                                      <w:szCs w:val="22"/>
                                    </w:rPr>
                                  </w:pPr>
                                  <w:r>
                                    <w:rPr>
                                      <w:rFonts w:ascii="Proxima Nova" w:eastAsia="Tahoma" w:hAnsi="Proxima Nova" w:cs="Tahoma"/>
                                      <w:spacing w:val="-1"/>
                                      <w:sz w:val="22"/>
                                      <w:szCs w:val="22"/>
                                    </w:rPr>
                                    <w:t>2</w:t>
                                  </w:r>
                                  <w:r>
                                    <w:rPr>
                                      <w:rFonts w:ascii="Proxima Nova" w:eastAsia="Tahoma" w:hAnsi="Proxima Nova" w:cs="Tahoma"/>
                                      <w:sz w:val="22"/>
                                      <w:szCs w:val="22"/>
                                    </w:rPr>
                                    <w:t>,</w:t>
                                  </w:r>
                                  <w:r>
                                    <w:rPr>
                                      <w:rFonts w:ascii="Proxima Nova" w:eastAsia="Tahoma" w:hAnsi="Proxima Nova" w:cs="Tahoma"/>
                                      <w:spacing w:val="-1"/>
                                      <w:sz w:val="22"/>
                                      <w:szCs w:val="22"/>
                                    </w:rPr>
                                    <w:t>10</w:t>
                                  </w:r>
                                  <w:r>
                                    <w:rPr>
                                      <w:rFonts w:ascii="Proxima Nova" w:eastAsia="Tahoma" w:hAnsi="Proxima Nova" w:cs="Tahoma"/>
                                      <w:sz w:val="22"/>
                                      <w:szCs w:val="22"/>
                                    </w:rPr>
                                    <w:t>0</w:t>
                                  </w:r>
                                </w:p>
                                <w:p w14:paraId="63FB7413" w14:textId="77777777" w:rsidR="00C21EC0" w:rsidRDefault="00C21EC0">
                                  <w:pPr>
                                    <w:spacing w:before="39"/>
                                    <w:ind w:left="327" w:right="314"/>
                                    <w:jc w:val="center"/>
                                    <w:rPr>
                                      <w:rFonts w:ascii="Proxima Nova" w:eastAsia="Tahoma" w:hAnsi="Proxima Nova" w:cs="Tahoma"/>
                                      <w:sz w:val="22"/>
                                      <w:szCs w:val="22"/>
                                    </w:rPr>
                                  </w:pPr>
                                  <w:r>
                                    <w:rPr>
                                      <w:rFonts w:ascii="Proxima Nova" w:eastAsia="Tahoma" w:hAnsi="Proxima Nova" w:cs="Tahoma"/>
                                      <w:spacing w:val="-1"/>
                                      <w:sz w:val="22"/>
                                      <w:szCs w:val="22"/>
                                    </w:rPr>
                                    <w:t>63</w:t>
                                  </w:r>
                                  <w:r>
                                    <w:rPr>
                                      <w:rFonts w:ascii="Proxima Nova" w:eastAsia="Tahoma" w:hAnsi="Proxima Nova" w:cs="Tahoma"/>
                                      <w:sz w:val="22"/>
                                      <w:szCs w:val="22"/>
                                    </w:rPr>
                                    <w:t>,</w:t>
                                  </w:r>
                                  <w:r>
                                    <w:rPr>
                                      <w:rFonts w:ascii="Proxima Nova" w:eastAsia="Tahoma" w:hAnsi="Proxima Nova" w:cs="Tahoma"/>
                                      <w:spacing w:val="-1"/>
                                      <w:sz w:val="22"/>
                                      <w:szCs w:val="22"/>
                                    </w:rPr>
                                    <w:t>10</w:t>
                                  </w:r>
                                  <w:r>
                                    <w:rPr>
                                      <w:rFonts w:ascii="Proxima Nova" w:eastAsia="Tahoma" w:hAnsi="Proxima Nova" w:cs="Tahoma"/>
                                      <w:sz w:val="22"/>
                                      <w:szCs w:val="22"/>
                                    </w:rPr>
                                    <w:t>0</w:t>
                                  </w:r>
                                </w:p>
                                <w:p w14:paraId="40A0F41D" w14:textId="77777777" w:rsidR="00C21EC0" w:rsidRDefault="00C21EC0">
                                  <w:pPr>
                                    <w:spacing w:before="39"/>
                                    <w:ind w:left="327" w:right="314"/>
                                    <w:jc w:val="center"/>
                                    <w:rPr>
                                      <w:rFonts w:ascii="Proxima Nova" w:eastAsia="Tahoma" w:hAnsi="Proxima Nova" w:cs="Tahoma"/>
                                      <w:sz w:val="22"/>
                                      <w:szCs w:val="22"/>
                                    </w:rPr>
                                  </w:pPr>
                                  <w:r>
                                    <w:rPr>
                                      <w:rFonts w:ascii="Proxima Nova" w:eastAsia="Tahoma" w:hAnsi="Proxima Nova" w:cs="Tahoma"/>
                                      <w:spacing w:val="-1"/>
                                      <w:sz w:val="22"/>
                                      <w:szCs w:val="22"/>
                                    </w:rPr>
                                    <w:t>11</w:t>
                                  </w:r>
                                  <w:r>
                                    <w:rPr>
                                      <w:rFonts w:ascii="Proxima Nova" w:eastAsia="Tahoma" w:hAnsi="Proxima Nova" w:cs="Tahoma"/>
                                      <w:sz w:val="22"/>
                                      <w:szCs w:val="22"/>
                                    </w:rPr>
                                    <w:t>,</w:t>
                                  </w:r>
                                  <w:r>
                                    <w:rPr>
                                      <w:rFonts w:ascii="Proxima Nova" w:eastAsia="Tahoma" w:hAnsi="Proxima Nova" w:cs="Tahoma"/>
                                      <w:spacing w:val="-1"/>
                                      <w:sz w:val="22"/>
                                      <w:szCs w:val="22"/>
                                    </w:rPr>
                                    <w:t>80</w:t>
                                  </w:r>
                                  <w:r>
                                    <w:rPr>
                                      <w:rFonts w:ascii="Proxima Nova" w:eastAsia="Tahoma" w:hAnsi="Proxima Nova" w:cs="Tahoma"/>
                                      <w:sz w:val="22"/>
                                      <w:szCs w:val="22"/>
                                    </w:rPr>
                                    <w:t>0</w:t>
                                  </w:r>
                                </w:p>
                                <w:p w14:paraId="79C1D5FF" w14:textId="77777777" w:rsidR="00C21EC0" w:rsidRDefault="00C21EC0">
                                  <w:pPr>
                                    <w:spacing w:before="39"/>
                                    <w:ind w:left="387" w:right="374"/>
                                    <w:jc w:val="center"/>
                                    <w:rPr>
                                      <w:rFonts w:ascii="Proxima Nova" w:eastAsia="Tahoma" w:hAnsi="Proxima Nova" w:cs="Tahoma"/>
                                      <w:sz w:val="22"/>
                                      <w:szCs w:val="22"/>
                                    </w:rPr>
                                  </w:pPr>
                                  <w:r>
                                    <w:rPr>
                                      <w:rFonts w:ascii="Proxima Nova" w:eastAsia="Tahoma" w:hAnsi="Proxima Nova" w:cs="Tahoma"/>
                                      <w:spacing w:val="-1"/>
                                      <w:sz w:val="22"/>
                                      <w:szCs w:val="22"/>
                                    </w:rPr>
                                    <w:t>3</w:t>
                                  </w:r>
                                  <w:r>
                                    <w:rPr>
                                      <w:rFonts w:ascii="Proxima Nova" w:eastAsia="Tahoma" w:hAnsi="Proxima Nova" w:cs="Tahoma"/>
                                      <w:sz w:val="22"/>
                                      <w:szCs w:val="22"/>
                                    </w:rPr>
                                    <w:t>,</w:t>
                                  </w:r>
                                  <w:r>
                                    <w:rPr>
                                      <w:rFonts w:ascii="Proxima Nova" w:eastAsia="Tahoma" w:hAnsi="Proxima Nova" w:cs="Tahoma"/>
                                      <w:spacing w:val="-1"/>
                                      <w:sz w:val="22"/>
                                      <w:szCs w:val="22"/>
                                    </w:rPr>
                                    <w:t>54</w:t>
                                  </w:r>
                                  <w:r>
                                    <w:rPr>
                                      <w:rFonts w:ascii="Proxima Nova" w:eastAsia="Tahoma" w:hAnsi="Proxima Nova" w:cs="Tahoma"/>
                                      <w:sz w:val="22"/>
                                      <w:szCs w:val="22"/>
                                    </w:rPr>
                                    <w:t>0</w:t>
                                  </w:r>
                                </w:p>
                                <w:p w14:paraId="1C3B9332" w14:textId="77777777" w:rsidR="00C21EC0" w:rsidRDefault="00C21EC0">
                                  <w:pPr>
                                    <w:spacing w:before="39"/>
                                    <w:ind w:left="387" w:right="374"/>
                                    <w:jc w:val="center"/>
                                    <w:rPr>
                                      <w:rFonts w:ascii="Proxima Nova" w:eastAsia="Tahoma" w:hAnsi="Proxima Nova" w:cs="Tahoma"/>
                                      <w:sz w:val="22"/>
                                      <w:szCs w:val="22"/>
                                    </w:rPr>
                                  </w:pPr>
                                  <w:r>
                                    <w:rPr>
                                      <w:rFonts w:ascii="Proxima Nova" w:eastAsia="Tahoma" w:hAnsi="Proxima Nova" w:cs="Tahoma"/>
                                      <w:spacing w:val="-1"/>
                                      <w:sz w:val="22"/>
                                      <w:szCs w:val="22"/>
                                    </w:rPr>
                                    <w:t>8</w:t>
                                  </w:r>
                                  <w:r>
                                    <w:rPr>
                                      <w:rFonts w:ascii="Proxima Nova" w:eastAsia="Tahoma" w:hAnsi="Proxima Nova" w:cs="Tahoma"/>
                                      <w:sz w:val="22"/>
                                      <w:szCs w:val="22"/>
                                    </w:rPr>
                                    <w:t>,</w:t>
                                  </w:r>
                                  <w:r>
                                    <w:rPr>
                                      <w:rFonts w:ascii="Proxima Nova" w:eastAsia="Tahoma" w:hAnsi="Proxima Nova" w:cs="Tahoma"/>
                                      <w:spacing w:val="-1"/>
                                      <w:sz w:val="22"/>
                                      <w:szCs w:val="22"/>
                                    </w:rPr>
                                    <w:t>26</w:t>
                                  </w:r>
                                  <w:r>
                                    <w:rPr>
                                      <w:rFonts w:ascii="Proxima Nova" w:eastAsia="Tahoma" w:hAnsi="Proxima Nova" w:cs="Tahoma"/>
                                      <w:sz w:val="22"/>
                                      <w:szCs w:val="22"/>
                                    </w:rPr>
                                    <w:t>0</w:t>
                                  </w:r>
                                </w:p>
                                <w:p w14:paraId="348AACDF" w14:textId="77777777" w:rsidR="00C21EC0" w:rsidRDefault="00C21EC0">
                                  <w:pPr>
                                    <w:spacing w:before="39"/>
                                    <w:ind w:left="387" w:right="374"/>
                                    <w:jc w:val="center"/>
                                    <w:rPr>
                                      <w:rFonts w:ascii="Proxima Nova" w:eastAsia="Tahoma" w:hAnsi="Proxima Nova" w:cs="Tahoma"/>
                                      <w:sz w:val="22"/>
                                      <w:szCs w:val="22"/>
                                    </w:rPr>
                                  </w:pPr>
                                  <w:r>
                                    <w:rPr>
                                      <w:rFonts w:ascii="Proxima Nova" w:eastAsia="Tahoma" w:hAnsi="Proxima Nova" w:cs="Tahoma"/>
                                      <w:spacing w:val="-1"/>
                                      <w:sz w:val="22"/>
                                      <w:szCs w:val="22"/>
                                    </w:rPr>
                                    <w:t>1</w:t>
                                  </w:r>
                                  <w:r>
                                    <w:rPr>
                                      <w:rFonts w:ascii="Proxima Nova" w:eastAsia="Tahoma" w:hAnsi="Proxima Nova" w:cs="Tahoma"/>
                                      <w:sz w:val="22"/>
                                      <w:szCs w:val="22"/>
                                    </w:rPr>
                                    <w:t>,</w:t>
                                  </w:r>
                                  <w:r>
                                    <w:rPr>
                                      <w:rFonts w:ascii="Proxima Nova" w:eastAsia="Tahoma" w:hAnsi="Proxima Nova" w:cs="Tahoma"/>
                                      <w:spacing w:val="-1"/>
                                      <w:sz w:val="22"/>
                                      <w:szCs w:val="22"/>
                                    </w:rPr>
                                    <w:t>00</w:t>
                                  </w:r>
                                  <w:r>
                                    <w:rPr>
                                      <w:rFonts w:ascii="Proxima Nova" w:eastAsia="Tahoma" w:hAnsi="Proxima Nova" w:cs="Tahoma"/>
                                      <w:sz w:val="22"/>
                                      <w:szCs w:val="22"/>
                                    </w:rPr>
                                    <w:t>0</w:t>
                                  </w:r>
                                </w:p>
                                <w:p w14:paraId="4716BA55" w14:textId="77777777" w:rsidR="00C21EC0" w:rsidRDefault="00C21EC0">
                                  <w:pPr>
                                    <w:spacing w:before="39"/>
                                    <w:ind w:left="387" w:right="374"/>
                                    <w:jc w:val="center"/>
                                    <w:rPr>
                                      <w:rFonts w:ascii="Proxima Nova" w:eastAsia="Tahoma" w:hAnsi="Proxima Nova" w:cs="Tahoma"/>
                                      <w:sz w:val="22"/>
                                      <w:szCs w:val="22"/>
                                    </w:rPr>
                                  </w:pPr>
                                  <w:r>
                                    <w:rPr>
                                      <w:rFonts w:ascii="Proxima Nova" w:eastAsia="Tahoma" w:hAnsi="Proxima Nova" w:cs="Tahoma"/>
                                      <w:spacing w:val="-1"/>
                                      <w:sz w:val="22"/>
                                      <w:szCs w:val="22"/>
                                    </w:rPr>
                                    <w:t>7</w:t>
                                  </w:r>
                                  <w:r>
                                    <w:rPr>
                                      <w:rFonts w:ascii="Proxima Nova" w:eastAsia="Tahoma" w:hAnsi="Proxima Nova" w:cs="Tahoma"/>
                                      <w:sz w:val="22"/>
                                      <w:szCs w:val="22"/>
                                    </w:rPr>
                                    <w:t>,</w:t>
                                  </w:r>
                                  <w:r>
                                    <w:rPr>
                                      <w:rFonts w:ascii="Proxima Nova" w:eastAsia="Tahoma" w:hAnsi="Proxima Nova" w:cs="Tahoma"/>
                                      <w:spacing w:val="-1"/>
                                      <w:sz w:val="22"/>
                                      <w:szCs w:val="22"/>
                                    </w:rPr>
                                    <w:t>26</w:t>
                                  </w:r>
                                  <w:r>
                                    <w:rPr>
                                      <w:rFonts w:ascii="Proxima Nova" w:eastAsia="Tahoma" w:hAnsi="Proxima Nova" w:cs="Tahoma"/>
                                      <w:sz w:val="22"/>
                                      <w:szCs w:val="22"/>
                                    </w:rPr>
                                    <w:t>0</w:t>
                                  </w:r>
                                </w:p>
                              </w:tc>
                              <w:tc>
                                <w:tcPr>
                                  <w:tcW w:w="1416" w:type="dxa"/>
                                  <w:tcBorders>
                                    <w:top w:val="single" w:sz="16" w:space="0" w:color="000000"/>
                                    <w:left w:val="single" w:sz="16" w:space="0" w:color="000000"/>
                                    <w:bottom w:val="single" w:sz="16" w:space="0" w:color="000000"/>
                                    <w:right w:val="single" w:sz="12" w:space="0" w:color="000000"/>
                                  </w:tcBorders>
                                </w:tcPr>
                                <w:p w14:paraId="4DF7281E" w14:textId="77777777" w:rsidR="00C21EC0" w:rsidRDefault="00C21EC0">
                                  <w:pPr>
                                    <w:spacing w:line="240" w:lineRule="exact"/>
                                    <w:ind w:left="364"/>
                                    <w:rPr>
                                      <w:rFonts w:ascii="Proxima Nova" w:eastAsia="Tahoma" w:hAnsi="Proxima Nova" w:cs="Tahoma"/>
                                      <w:sz w:val="22"/>
                                      <w:szCs w:val="22"/>
                                    </w:rPr>
                                  </w:pPr>
                                  <w:r>
                                    <w:rPr>
                                      <w:rFonts w:ascii="Proxima Nova" w:eastAsia="Tahoma" w:hAnsi="Proxima Nova" w:cs="Tahoma"/>
                                      <w:spacing w:val="-1"/>
                                      <w:position w:val="-1"/>
                                      <w:sz w:val="22"/>
                                      <w:szCs w:val="22"/>
                                    </w:rPr>
                                    <w:t>92</w:t>
                                  </w:r>
                                  <w:r>
                                    <w:rPr>
                                      <w:rFonts w:ascii="Proxima Nova" w:eastAsia="Tahoma" w:hAnsi="Proxima Nova" w:cs="Tahoma"/>
                                      <w:position w:val="-1"/>
                                      <w:sz w:val="22"/>
                                      <w:szCs w:val="22"/>
                                    </w:rPr>
                                    <w:t>,</w:t>
                                  </w:r>
                                  <w:r>
                                    <w:rPr>
                                      <w:rFonts w:ascii="Proxima Nova" w:eastAsia="Tahoma" w:hAnsi="Proxima Nova" w:cs="Tahoma"/>
                                      <w:spacing w:val="-1"/>
                                      <w:position w:val="-1"/>
                                      <w:sz w:val="22"/>
                                      <w:szCs w:val="22"/>
                                    </w:rPr>
                                    <w:t>0</w:t>
                                  </w:r>
                                  <w:r>
                                    <w:rPr>
                                      <w:rFonts w:ascii="Proxima Nova" w:eastAsia="Tahoma" w:hAnsi="Proxima Nova" w:cs="Tahoma"/>
                                      <w:spacing w:val="2"/>
                                      <w:position w:val="-1"/>
                                      <w:sz w:val="22"/>
                                      <w:szCs w:val="22"/>
                                    </w:rPr>
                                    <w:t>0</w:t>
                                  </w:r>
                                  <w:r>
                                    <w:rPr>
                                      <w:rFonts w:ascii="Proxima Nova" w:eastAsia="Tahoma" w:hAnsi="Proxima Nova" w:cs="Tahoma"/>
                                      <w:position w:val="-1"/>
                                      <w:sz w:val="22"/>
                                      <w:szCs w:val="22"/>
                                    </w:rPr>
                                    <w:t>0</w:t>
                                  </w:r>
                                </w:p>
                                <w:p w14:paraId="1DCAED8D" w14:textId="77777777" w:rsidR="00C21EC0" w:rsidRDefault="00C21EC0">
                                  <w:pPr>
                                    <w:spacing w:before="39"/>
                                    <w:ind w:left="424"/>
                                    <w:rPr>
                                      <w:rFonts w:ascii="Proxima Nova" w:eastAsia="Tahoma" w:hAnsi="Proxima Nova" w:cs="Tahoma"/>
                                      <w:sz w:val="22"/>
                                      <w:szCs w:val="22"/>
                                    </w:rPr>
                                  </w:pPr>
                                  <w:r>
                                    <w:rPr>
                                      <w:rFonts w:ascii="Proxima Nova" w:eastAsia="Tahoma" w:hAnsi="Proxima Nova" w:cs="Tahoma"/>
                                      <w:spacing w:val="-1"/>
                                      <w:sz w:val="22"/>
                                      <w:szCs w:val="22"/>
                                    </w:rPr>
                                    <w:t>1</w:t>
                                  </w:r>
                                  <w:r>
                                    <w:rPr>
                                      <w:rFonts w:ascii="Proxima Nova" w:eastAsia="Tahoma" w:hAnsi="Proxima Nova" w:cs="Tahoma"/>
                                      <w:sz w:val="22"/>
                                      <w:szCs w:val="22"/>
                                    </w:rPr>
                                    <w:t>,</w:t>
                                  </w:r>
                                  <w:r>
                                    <w:rPr>
                                      <w:rFonts w:ascii="Proxima Nova" w:eastAsia="Tahoma" w:hAnsi="Proxima Nova" w:cs="Tahoma"/>
                                      <w:spacing w:val="-1"/>
                                      <w:sz w:val="22"/>
                                      <w:szCs w:val="22"/>
                                    </w:rPr>
                                    <w:t>0</w:t>
                                  </w:r>
                                  <w:r>
                                    <w:rPr>
                                      <w:rFonts w:ascii="Proxima Nova" w:eastAsia="Tahoma" w:hAnsi="Proxima Nova" w:cs="Tahoma"/>
                                      <w:spacing w:val="2"/>
                                      <w:sz w:val="22"/>
                                      <w:szCs w:val="22"/>
                                    </w:rPr>
                                    <w:t>0</w:t>
                                  </w:r>
                                  <w:r>
                                    <w:rPr>
                                      <w:rFonts w:ascii="Proxima Nova" w:eastAsia="Tahoma" w:hAnsi="Proxima Nova" w:cs="Tahoma"/>
                                      <w:sz w:val="22"/>
                                      <w:szCs w:val="22"/>
                                    </w:rPr>
                                    <w:t>0</w:t>
                                  </w:r>
                                </w:p>
                                <w:p w14:paraId="0D080E39" w14:textId="77777777" w:rsidR="00C21EC0" w:rsidRDefault="00C21EC0">
                                  <w:pPr>
                                    <w:spacing w:before="39"/>
                                    <w:ind w:left="424"/>
                                    <w:rPr>
                                      <w:rFonts w:ascii="Proxima Nova" w:eastAsia="Tahoma" w:hAnsi="Proxima Nova" w:cs="Tahoma"/>
                                      <w:sz w:val="22"/>
                                      <w:szCs w:val="22"/>
                                    </w:rPr>
                                  </w:pPr>
                                  <w:r>
                                    <w:rPr>
                                      <w:rFonts w:ascii="Proxima Nova" w:eastAsia="Tahoma" w:hAnsi="Proxima Nova" w:cs="Tahoma"/>
                                      <w:spacing w:val="-1"/>
                                      <w:sz w:val="22"/>
                                      <w:szCs w:val="22"/>
                                    </w:rPr>
                                    <w:t>1</w:t>
                                  </w:r>
                                  <w:r>
                                    <w:rPr>
                                      <w:rFonts w:ascii="Proxima Nova" w:eastAsia="Tahoma" w:hAnsi="Proxima Nova" w:cs="Tahoma"/>
                                      <w:sz w:val="22"/>
                                      <w:szCs w:val="22"/>
                                    </w:rPr>
                                    <w:t>,</w:t>
                                  </w:r>
                                  <w:r>
                                    <w:rPr>
                                      <w:rFonts w:ascii="Proxima Nova" w:eastAsia="Tahoma" w:hAnsi="Proxima Nova" w:cs="Tahoma"/>
                                      <w:spacing w:val="-1"/>
                                      <w:sz w:val="22"/>
                                      <w:szCs w:val="22"/>
                                    </w:rPr>
                                    <w:t>2</w:t>
                                  </w:r>
                                  <w:r>
                                    <w:rPr>
                                      <w:rFonts w:ascii="Proxima Nova" w:eastAsia="Tahoma" w:hAnsi="Proxima Nova" w:cs="Tahoma"/>
                                      <w:spacing w:val="2"/>
                                      <w:sz w:val="22"/>
                                      <w:szCs w:val="22"/>
                                    </w:rPr>
                                    <w:t>0</w:t>
                                  </w:r>
                                  <w:r>
                                    <w:rPr>
                                      <w:rFonts w:ascii="Proxima Nova" w:eastAsia="Tahoma" w:hAnsi="Proxima Nova" w:cs="Tahoma"/>
                                      <w:sz w:val="22"/>
                                      <w:szCs w:val="22"/>
                                    </w:rPr>
                                    <w:t>0</w:t>
                                  </w:r>
                                </w:p>
                                <w:p w14:paraId="09164593" w14:textId="77777777" w:rsidR="00C21EC0" w:rsidRDefault="00C21EC0">
                                  <w:pPr>
                                    <w:spacing w:before="39"/>
                                    <w:ind w:left="364"/>
                                    <w:rPr>
                                      <w:rFonts w:ascii="Proxima Nova" w:eastAsia="Tahoma" w:hAnsi="Proxima Nova" w:cs="Tahoma"/>
                                      <w:sz w:val="22"/>
                                      <w:szCs w:val="22"/>
                                    </w:rPr>
                                  </w:pPr>
                                  <w:r>
                                    <w:rPr>
                                      <w:rFonts w:ascii="Proxima Nova" w:eastAsia="Tahoma" w:hAnsi="Proxima Nova" w:cs="Tahoma"/>
                                      <w:spacing w:val="-1"/>
                                      <w:sz w:val="22"/>
                                      <w:szCs w:val="22"/>
                                    </w:rPr>
                                    <w:t>94</w:t>
                                  </w:r>
                                  <w:r>
                                    <w:rPr>
                                      <w:rFonts w:ascii="Proxima Nova" w:eastAsia="Tahoma" w:hAnsi="Proxima Nova" w:cs="Tahoma"/>
                                      <w:sz w:val="22"/>
                                      <w:szCs w:val="22"/>
                                    </w:rPr>
                                    <w:t>,</w:t>
                                  </w:r>
                                  <w:r>
                                    <w:rPr>
                                      <w:rFonts w:ascii="Proxima Nova" w:eastAsia="Tahoma" w:hAnsi="Proxima Nova" w:cs="Tahoma"/>
                                      <w:spacing w:val="-1"/>
                                      <w:sz w:val="22"/>
                                      <w:szCs w:val="22"/>
                                    </w:rPr>
                                    <w:t>2</w:t>
                                  </w:r>
                                  <w:r>
                                    <w:rPr>
                                      <w:rFonts w:ascii="Proxima Nova" w:eastAsia="Tahoma" w:hAnsi="Proxima Nova" w:cs="Tahoma"/>
                                      <w:spacing w:val="2"/>
                                      <w:sz w:val="22"/>
                                      <w:szCs w:val="22"/>
                                    </w:rPr>
                                    <w:t>0</w:t>
                                  </w:r>
                                  <w:r>
                                    <w:rPr>
                                      <w:rFonts w:ascii="Proxima Nova" w:eastAsia="Tahoma" w:hAnsi="Proxima Nova" w:cs="Tahoma"/>
                                      <w:sz w:val="22"/>
                                      <w:szCs w:val="22"/>
                                    </w:rPr>
                                    <w:t>0</w:t>
                                  </w:r>
                                </w:p>
                                <w:p w14:paraId="3677D9F7" w14:textId="77777777" w:rsidR="00C21EC0" w:rsidRDefault="00C21EC0">
                                  <w:pPr>
                                    <w:spacing w:before="39"/>
                                    <w:ind w:left="364"/>
                                    <w:rPr>
                                      <w:rFonts w:ascii="Proxima Nova" w:eastAsia="Tahoma" w:hAnsi="Proxima Nova" w:cs="Tahoma"/>
                                      <w:sz w:val="22"/>
                                      <w:szCs w:val="22"/>
                                    </w:rPr>
                                  </w:pPr>
                                  <w:r>
                                    <w:rPr>
                                      <w:rFonts w:ascii="Proxima Nova" w:eastAsia="Tahoma" w:hAnsi="Proxima Nova" w:cs="Tahoma"/>
                                      <w:spacing w:val="-1"/>
                                      <w:sz w:val="22"/>
                                      <w:szCs w:val="22"/>
                                    </w:rPr>
                                    <w:t>55</w:t>
                                  </w:r>
                                  <w:r>
                                    <w:rPr>
                                      <w:rFonts w:ascii="Proxima Nova" w:eastAsia="Tahoma" w:hAnsi="Proxima Nova" w:cs="Tahoma"/>
                                      <w:sz w:val="22"/>
                                      <w:szCs w:val="22"/>
                                    </w:rPr>
                                    <w:t>,</w:t>
                                  </w:r>
                                  <w:r>
                                    <w:rPr>
                                      <w:rFonts w:ascii="Proxima Nova" w:eastAsia="Tahoma" w:hAnsi="Proxima Nova" w:cs="Tahoma"/>
                                      <w:spacing w:val="-1"/>
                                      <w:sz w:val="22"/>
                                      <w:szCs w:val="22"/>
                                    </w:rPr>
                                    <w:t>0</w:t>
                                  </w:r>
                                  <w:r>
                                    <w:rPr>
                                      <w:rFonts w:ascii="Proxima Nova" w:eastAsia="Tahoma" w:hAnsi="Proxima Nova" w:cs="Tahoma"/>
                                      <w:spacing w:val="2"/>
                                      <w:sz w:val="22"/>
                                      <w:szCs w:val="22"/>
                                    </w:rPr>
                                    <w:t>0</w:t>
                                  </w:r>
                                  <w:r>
                                    <w:rPr>
                                      <w:rFonts w:ascii="Proxima Nova" w:eastAsia="Tahoma" w:hAnsi="Proxima Nova" w:cs="Tahoma"/>
                                      <w:sz w:val="22"/>
                                      <w:szCs w:val="22"/>
                                    </w:rPr>
                                    <w:t>0</w:t>
                                  </w:r>
                                </w:p>
                                <w:p w14:paraId="2EF1B019" w14:textId="77777777" w:rsidR="00C21EC0" w:rsidRDefault="00C21EC0">
                                  <w:pPr>
                                    <w:spacing w:before="39"/>
                                    <w:ind w:left="364"/>
                                    <w:rPr>
                                      <w:rFonts w:ascii="Proxima Nova" w:eastAsia="Tahoma" w:hAnsi="Proxima Nova" w:cs="Tahoma"/>
                                      <w:sz w:val="22"/>
                                      <w:szCs w:val="22"/>
                                    </w:rPr>
                                  </w:pPr>
                                  <w:r>
                                    <w:rPr>
                                      <w:rFonts w:ascii="Proxima Nova" w:eastAsia="Tahoma" w:hAnsi="Proxima Nova" w:cs="Tahoma"/>
                                      <w:spacing w:val="-1"/>
                                      <w:sz w:val="22"/>
                                      <w:szCs w:val="22"/>
                                    </w:rPr>
                                    <w:t>11</w:t>
                                  </w:r>
                                  <w:r>
                                    <w:rPr>
                                      <w:rFonts w:ascii="Proxima Nova" w:eastAsia="Tahoma" w:hAnsi="Proxima Nova" w:cs="Tahoma"/>
                                      <w:sz w:val="22"/>
                                      <w:szCs w:val="22"/>
                                    </w:rPr>
                                    <w:t>,</w:t>
                                  </w:r>
                                  <w:r>
                                    <w:rPr>
                                      <w:rFonts w:ascii="Proxima Nova" w:eastAsia="Tahoma" w:hAnsi="Proxima Nova" w:cs="Tahoma"/>
                                      <w:spacing w:val="-1"/>
                                      <w:sz w:val="22"/>
                                      <w:szCs w:val="22"/>
                                    </w:rPr>
                                    <w:t>0</w:t>
                                  </w:r>
                                  <w:r>
                                    <w:rPr>
                                      <w:rFonts w:ascii="Proxima Nova" w:eastAsia="Tahoma" w:hAnsi="Proxima Nova" w:cs="Tahoma"/>
                                      <w:spacing w:val="2"/>
                                      <w:sz w:val="22"/>
                                      <w:szCs w:val="22"/>
                                    </w:rPr>
                                    <w:t>0</w:t>
                                  </w:r>
                                  <w:r>
                                    <w:rPr>
                                      <w:rFonts w:ascii="Proxima Nova" w:eastAsia="Tahoma" w:hAnsi="Proxima Nova" w:cs="Tahoma"/>
                                      <w:sz w:val="22"/>
                                      <w:szCs w:val="22"/>
                                    </w:rPr>
                                    <w:t>0</w:t>
                                  </w:r>
                                </w:p>
                                <w:p w14:paraId="08FD80FB" w14:textId="77777777" w:rsidR="00C21EC0" w:rsidRDefault="00C21EC0">
                                  <w:pPr>
                                    <w:spacing w:before="39"/>
                                    <w:ind w:left="424"/>
                                    <w:rPr>
                                      <w:rFonts w:ascii="Proxima Nova" w:eastAsia="Tahoma" w:hAnsi="Proxima Nova" w:cs="Tahoma"/>
                                      <w:sz w:val="22"/>
                                      <w:szCs w:val="22"/>
                                    </w:rPr>
                                  </w:pPr>
                                  <w:r>
                                    <w:rPr>
                                      <w:rFonts w:ascii="Proxima Nova" w:eastAsia="Tahoma" w:hAnsi="Proxima Nova" w:cs="Tahoma"/>
                                      <w:spacing w:val="-1"/>
                                      <w:sz w:val="22"/>
                                      <w:szCs w:val="22"/>
                                    </w:rPr>
                                    <w:t>8</w:t>
                                  </w:r>
                                  <w:r>
                                    <w:rPr>
                                      <w:rFonts w:ascii="Proxima Nova" w:eastAsia="Tahoma" w:hAnsi="Proxima Nova" w:cs="Tahoma"/>
                                      <w:sz w:val="22"/>
                                      <w:szCs w:val="22"/>
                                    </w:rPr>
                                    <w:t>,</w:t>
                                  </w:r>
                                  <w:r>
                                    <w:rPr>
                                      <w:rFonts w:ascii="Proxima Nova" w:eastAsia="Tahoma" w:hAnsi="Proxima Nova" w:cs="Tahoma"/>
                                      <w:spacing w:val="-1"/>
                                      <w:sz w:val="22"/>
                                      <w:szCs w:val="22"/>
                                    </w:rPr>
                                    <w:t>2</w:t>
                                  </w:r>
                                  <w:r>
                                    <w:rPr>
                                      <w:rFonts w:ascii="Proxima Nova" w:eastAsia="Tahoma" w:hAnsi="Proxima Nova" w:cs="Tahoma"/>
                                      <w:spacing w:val="2"/>
                                      <w:sz w:val="22"/>
                                      <w:szCs w:val="22"/>
                                    </w:rPr>
                                    <w:t>0</w:t>
                                  </w:r>
                                  <w:r>
                                    <w:rPr>
                                      <w:rFonts w:ascii="Proxima Nova" w:eastAsia="Tahoma" w:hAnsi="Proxima Nova" w:cs="Tahoma"/>
                                      <w:sz w:val="22"/>
                                      <w:szCs w:val="22"/>
                                    </w:rPr>
                                    <w:t>0</w:t>
                                  </w:r>
                                </w:p>
                                <w:p w14:paraId="0049E51E" w14:textId="77777777" w:rsidR="00C21EC0" w:rsidRDefault="00C21EC0">
                                  <w:pPr>
                                    <w:spacing w:before="37"/>
                                    <w:ind w:left="424"/>
                                    <w:rPr>
                                      <w:rFonts w:ascii="Proxima Nova" w:eastAsia="Tahoma" w:hAnsi="Proxima Nova" w:cs="Tahoma"/>
                                      <w:sz w:val="22"/>
                                      <w:szCs w:val="22"/>
                                    </w:rPr>
                                  </w:pPr>
                                  <w:r>
                                    <w:rPr>
                                      <w:rFonts w:ascii="Proxima Nova" w:eastAsia="Tahoma" w:hAnsi="Proxima Nova" w:cs="Tahoma"/>
                                      <w:spacing w:val="-1"/>
                                      <w:sz w:val="22"/>
                                      <w:szCs w:val="22"/>
                                    </w:rPr>
                                    <w:t>2</w:t>
                                  </w:r>
                                  <w:r>
                                    <w:rPr>
                                      <w:rFonts w:ascii="Proxima Nova" w:eastAsia="Tahoma" w:hAnsi="Proxima Nova" w:cs="Tahoma"/>
                                      <w:sz w:val="22"/>
                                      <w:szCs w:val="22"/>
                                    </w:rPr>
                                    <w:t>,</w:t>
                                  </w:r>
                                  <w:r>
                                    <w:rPr>
                                      <w:rFonts w:ascii="Proxima Nova" w:eastAsia="Tahoma" w:hAnsi="Proxima Nova" w:cs="Tahoma"/>
                                      <w:spacing w:val="-1"/>
                                      <w:sz w:val="22"/>
                                      <w:szCs w:val="22"/>
                                    </w:rPr>
                                    <w:t>8</w:t>
                                  </w:r>
                                  <w:r>
                                    <w:rPr>
                                      <w:rFonts w:ascii="Proxima Nova" w:eastAsia="Tahoma" w:hAnsi="Proxima Nova" w:cs="Tahoma"/>
                                      <w:spacing w:val="2"/>
                                      <w:sz w:val="22"/>
                                      <w:szCs w:val="22"/>
                                    </w:rPr>
                                    <w:t>0</w:t>
                                  </w:r>
                                  <w:r>
                                    <w:rPr>
                                      <w:rFonts w:ascii="Proxima Nova" w:eastAsia="Tahoma" w:hAnsi="Proxima Nova" w:cs="Tahoma"/>
                                      <w:sz w:val="22"/>
                                      <w:szCs w:val="22"/>
                                    </w:rPr>
                                    <w:t>0</w:t>
                                  </w:r>
                                </w:p>
                                <w:p w14:paraId="2DE771C3" w14:textId="77777777" w:rsidR="00C21EC0" w:rsidRDefault="00C21EC0">
                                  <w:pPr>
                                    <w:spacing w:before="39"/>
                                    <w:ind w:left="364"/>
                                    <w:rPr>
                                      <w:rFonts w:ascii="Proxima Nova" w:eastAsia="Tahoma" w:hAnsi="Proxima Nova" w:cs="Tahoma"/>
                                      <w:sz w:val="22"/>
                                      <w:szCs w:val="22"/>
                                    </w:rPr>
                                  </w:pPr>
                                  <w:r>
                                    <w:rPr>
                                      <w:rFonts w:ascii="Proxima Nova" w:eastAsia="Tahoma" w:hAnsi="Proxima Nova" w:cs="Tahoma"/>
                                      <w:spacing w:val="-1"/>
                                      <w:sz w:val="22"/>
                                      <w:szCs w:val="22"/>
                                    </w:rPr>
                                    <w:t>77</w:t>
                                  </w:r>
                                  <w:r>
                                    <w:rPr>
                                      <w:rFonts w:ascii="Proxima Nova" w:eastAsia="Tahoma" w:hAnsi="Proxima Nova" w:cs="Tahoma"/>
                                      <w:sz w:val="22"/>
                                      <w:szCs w:val="22"/>
                                    </w:rPr>
                                    <w:t>,</w:t>
                                  </w:r>
                                  <w:r>
                                    <w:rPr>
                                      <w:rFonts w:ascii="Proxima Nova" w:eastAsia="Tahoma" w:hAnsi="Proxima Nova" w:cs="Tahoma"/>
                                      <w:spacing w:val="-1"/>
                                      <w:sz w:val="22"/>
                                      <w:szCs w:val="22"/>
                                    </w:rPr>
                                    <w:t>0</w:t>
                                  </w:r>
                                  <w:r>
                                    <w:rPr>
                                      <w:rFonts w:ascii="Proxima Nova" w:eastAsia="Tahoma" w:hAnsi="Proxima Nova" w:cs="Tahoma"/>
                                      <w:spacing w:val="2"/>
                                      <w:sz w:val="22"/>
                                      <w:szCs w:val="22"/>
                                    </w:rPr>
                                    <w:t>0</w:t>
                                  </w:r>
                                  <w:r>
                                    <w:rPr>
                                      <w:rFonts w:ascii="Proxima Nova" w:eastAsia="Tahoma" w:hAnsi="Proxima Nova" w:cs="Tahoma"/>
                                      <w:sz w:val="22"/>
                                      <w:szCs w:val="22"/>
                                    </w:rPr>
                                    <w:t>0</w:t>
                                  </w:r>
                                </w:p>
                                <w:p w14:paraId="230412B8" w14:textId="77777777" w:rsidR="00C21EC0" w:rsidRDefault="00C21EC0">
                                  <w:pPr>
                                    <w:spacing w:before="39"/>
                                    <w:ind w:left="364"/>
                                    <w:rPr>
                                      <w:rFonts w:ascii="Proxima Nova" w:eastAsia="Tahoma" w:hAnsi="Proxima Nova" w:cs="Tahoma"/>
                                      <w:sz w:val="22"/>
                                      <w:szCs w:val="22"/>
                                    </w:rPr>
                                  </w:pPr>
                                  <w:r>
                                    <w:rPr>
                                      <w:rFonts w:ascii="Proxima Nova" w:eastAsia="Tahoma" w:hAnsi="Proxima Nova" w:cs="Tahoma"/>
                                      <w:spacing w:val="-1"/>
                                      <w:sz w:val="22"/>
                                      <w:szCs w:val="22"/>
                                    </w:rPr>
                                    <w:t>17</w:t>
                                  </w:r>
                                  <w:r>
                                    <w:rPr>
                                      <w:rFonts w:ascii="Proxima Nova" w:eastAsia="Tahoma" w:hAnsi="Proxima Nova" w:cs="Tahoma"/>
                                      <w:sz w:val="22"/>
                                      <w:szCs w:val="22"/>
                                    </w:rPr>
                                    <w:t>,</w:t>
                                  </w:r>
                                  <w:r>
                                    <w:rPr>
                                      <w:rFonts w:ascii="Proxima Nova" w:eastAsia="Tahoma" w:hAnsi="Proxima Nova" w:cs="Tahoma"/>
                                      <w:spacing w:val="-1"/>
                                      <w:sz w:val="22"/>
                                      <w:szCs w:val="22"/>
                                    </w:rPr>
                                    <w:t>2</w:t>
                                  </w:r>
                                  <w:r>
                                    <w:rPr>
                                      <w:rFonts w:ascii="Proxima Nova" w:eastAsia="Tahoma" w:hAnsi="Proxima Nova" w:cs="Tahoma"/>
                                      <w:spacing w:val="2"/>
                                      <w:sz w:val="22"/>
                                      <w:szCs w:val="22"/>
                                    </w:rPr>
                                    <w:t>0</w:t>
                                  </w:r>
                                  <w:r>
                                    <w:rPr>
                                      <w:rFonts w:ascii="Proxima Nova" w:eastAsia="Tahoma" w:hAnsi="Proxima Nova" w:cs="Tahoma"/>
                                      <w:sz w:val="22"/>
                                      <w:szCs w:val="22"/>
                                    </w:rPr>
                                    <w:t>0</w:t>
                                  </w:r>
                                </w:p>
                                <w:p w14:paraId="6E4EECA4" w14:textId="77777777" w:rsidR="00C21EC0" w:rsidRDefault="00C21EC0">
                                  <w:pPr>
                                    <w:spacing w:before="39"/>
                                    <w:ind w:left="424"/>
                                    <w:rPr>
                                      <w:rFonts w:ascii="Proxima Nova" w:eastAsia="Tahoma" w:hAnsi="Proxima Nova" w:cs="Tahoma"/>
                                      <w:sz w:val="22"/>
                                      <w:szCs w:val="22"/>
                                    </w:rPr>
                                  </w:pPr>
                                  <w:r>
                                    <w:rPr>
                                      <w:rFonts w:ascii="Proxima Nova" w:eastAsia="Tahoma" w:hAnsi="Proxima Nova" w:cs="Tahoma"/>
                                      <w:spacing w:val="-1"/>
                                      <w:sz w:val="22"/>
                                      <w:szCs w:val="22"/>
                                    </w:rPr>
                                    <w:t>5</w:t>
                                  </w:r>
                                  <w:r>
                                    <w:rPr>
                                      <w:rFonts w:ascii="Proxima Nova" w:eastAsia="Tahoma" w:hAnsi="Proxima Nova" w:cs="Tahoma"/>
                                      <w:sz w:val="22"/>
                                      <w:szCs w:val="22"/>
                                    </w:rPr>
                                    <w:t>,</w:t>
                                  </w:r>
                                  <w:r>
                                    <w:rPr>
                                      <w:rFonts w:ascii="Proxima Nova" w:eastAsia="Tahoma" w:hAnsi="Proxima Nova" w:cs="Tahoma"/>
                                      <w:spacing w:val="-1"/>
                                      <w:sz w:val="22"/>
                                      <w:szCs w:val="22"/>
                                    </w:rPr>
                                    <w:t>1</w:t>
                                  </w:r>
                                  <w:r>
                                    <w:rPr>
                                      <w:rFonts w:ascii="Proxima Nova" w:eastAsia="Tahoma" w:hAnsi="Proxima Nova" w:cs="Tahoma"/>
                                      <w:spacing w:val="2"/>
                                      <w:sz w:val="22"/>
                                      <w:szCs w:val="22"/>
                                    </w:rPr>
                                    <w:t>6</w:t>
                                  </w:r>
                                  <w:r>
                                    <w:rPr>
                                      <w:rFonts w:ascii="Proxima Nova" w:eastAsia="Tahoma" w:hAnsi="Proxima Nova" w:cs="Tahoma"/>
                                      <w:sz w:val="22"/>
                                      <w:szCs w:val="22"/>
                                    </w:rPr>
                                    <w:t>0</w:t>
                                  </w:r>
                                </w:p>
                                <w:p w14:paraId="64D93A93" w14:textId="77777777" w:rsidR="00C21EC0" w:rsidRDefault="00C21EC0">
                                  <w:pPr>
                                    <w:spacing w:before="39"/>
                                    <w:ind w:left="364"/>
                                    <w:rPr>
                                      <w:rFonts w:ascii="Proxima Nova" w:eastAsia="Tahoma" w:hAnsi="Proxima Nova" w:cs="Tahoma"/>
                                      <w:sz w:val="22"/>
                                      <w:szCs w:val="22"/>
                                    </w:rPr>
                                  </w:pPr>
                                  <w:r>
                                    <w:rPr>
                                      <w:rFonts w:ascii="Proxima Nova" w:eastAsia="Tahoma" w:hAnsi="Proxima Nova" w:cs="Tahoma"/>
                                      <w:spacing w:val="-1"/>
                                      <w:sz w:val="22"/>
                                      <w:szCs w:val="22"/>
                                    </w:rPr>
                                    <w:t>12</w:t>
                                  </w:r>
                                  <w:r>
                                    <w:rPr>
                                      <w:rFonts w:ascii="Proxima Nova" w:eastAsia="Tahoma" w:hAnsi="Proxima Nova" w:cs="Tahoma"/>
                                      <w:sz w:val="22"/>
                                      <w:szCs w:val="22"/>
                                    </w:rPr>
                                    <w:t>,</w:t>
                                  </w:r>
                                  <w:r>
                                    <w:rPr>
                                      <w:rFonts w:ascii="Proxima Nova" w:eastAsia="Tahoma" w:hAnsi="Proxima Nova" w:cs="Tahoma"/>
                                      <w:spacing w:val="-1"/>
                                      <w:sz w:val="22"/>
                                      <w:szCs w:val="22"/>
                                    </w:rPr>
                                    <w:t>0</w:t>
                                  </w:r>
                                  <w:r>
                                    <w:rPr>
                                      <w:rFonts w:ascii="Proxima Nova" w:eastAsia="Tahoma" w:hAnsi="Proxima Nova" w:cs="Tahoma"/>
                                      <w:spacing w:val="2"/>
                                      <w:sz w:val="22"/>
                                      <w:szCs w:val="22"/>
                                    </w:rPr>
                                    <w:t>4</w:t>
                                  </w:r>
                                  <w:r>
                                    <w:rPr>
                                      <w:rFonts w:ascii="Proxima Nova" w:eastAsia="Tahoma" w:hAnsi="Proxima Nova" w:cs="Tahoma"/>
                                      <w:sz w:val="22"/>
                                      <w:szCs w:val="22"/>
                                    </w:rPr>
                                    <w:t>0</w:t>
                                  </w:r>
                                </w:p>
                                <w:p w14:paraId="7CA901ED" w14:textId="77777777" w:rsidR="00C21EC0" w:rsidRDefault="00C21EC0">
                                  <w:pPr>
                                    <w:spacing w:before="39"/>
                                    <w:ind w:left="424"/>
                                    <w:rPr>
                                      <w:rFonts w:ascii="Proxima Nova" w:eastAsia="Tahoma" w:hAnsi="Proxima Nova" w:cs="Tahoma"/>
                                      <w:sz w:val="22"/>
                                      <w:szCs w:val="22"/>
                                    </w:rPr>
                                  </w:pPr>
                                  <w:r>
                                    <w:rPr>
                                      <w:rFonts w:ascii="Proxima Nova" w:eastAsia="Tahoma" w:hAnsi="Proxima Nova" w:cs="Tahoma"/>
                                      <w:spacing w:val="-1"/>
                                      <w:sz w:val="22"/>
                                      <w:szCs w:val="22"/>
                                    </w:rPr>
                                    <w:t>1</w:t>
                                  </w:r>
                                  <w:r>
                                    <w:rPr>
                                      <w:rFonts w:ascii="Proxima Nova" w:eastAsia="Tahoma" w:hAnsi="Proxima Nova" w:cs="Tahoma"/>
                                      <w:sz w:val="22"/>
                                      <w:szCs w:val="22"/>
                                    </w:rPr>
                                    <w:t>,</w:t>
                                  </w:r>
                                  <w:r>
                                    <w:rPr>
                                      <w:rFonts w:ascii="Proxima Nova" w:eastAsia="Tahoma" w:hAnsi="Proxima Nova" w:cs="Tahoma"/>
                                      <w:spacing w:val="-1"/>
                                      <w:sz w:val="22"/>
                                      <w:szCs w:val="22"/>
                                    </w:rPr>
                                    <w:t>0</w:t>
                                  </w:r>
                                  <w:r>
                                    <w:rPr>
                                      <w:rFonts w:ascii="Proxima Nova" w:eastAsia="Tahoma" w:hAnsi="Proxima Nova" w:cs="Tahoma"/>
                                      <w:spacing w:val="2"/>
                                      <w:sz w:val="22"/>
                                      <w:szCs w:val="22"/>
                                    </w:rPr>
                                    <w:t>0</w:t>
                                  </w:r>
                                  <w:r>
                                    <w:rPr>
                                      <w:rFonts w:ascii="Proxima Nova" w:eastAsia="Tahoma" w:hAnsi="Proxima Nova" w:cs="Tahoma"/>
                                      <w:sz w:val="22"/>
                                      <w:szCs w:val="22"/>
                                    </w:rPr>
                                    <w:t>0</w:t>
                                  </w:r>
                                </w:p>
                                <w:p w14:paraId="7ABBC9D8" w14:textId="77777777" w:rsidR="00C21EC0" w:rsidRDefault="00C21EC0">
                                  <w:pPr>
                                    <w:spacing w:before="39"/>
                                    <w:ind w:left="364"/>
                                    <w:rPr>
                                      <w:rFonts w:ascii="Proxima Nova" w:eastAsia="Tahoma" w:hAnsi="Proxima Nova" w:cs="Tahoma"/>
                                      <w:sz w:val="22"/>
                                      <w:szCs w:val="22"/>
                                    </w:rPr>
                                  </w:pPr>
                                  <w:r>
                                    <w:rPr>
                                      <w:rFonts w:ascii="Proxima Nova" w:eastAsia="Tahoma" w:hAnsi="Proxima Nova" w:cs="Tahoma"/>
                                      <w:spacing w:val="-1"/>
                                      <w:sz w:val="22"/>
                                      <w:szCs w:val="22"/>
                                    </w:rPr>
                                    <w:t>11</w:t>
                                  </w:r>
                                  <w:r>
                                    <w:rPr>
                                      <w:rFonts w:ascii="Proxima Nova" w:eastAsia="Tahoma" w:hAnsi="Proxima Nova" w:cs="Tahoma"/>
                                      <w:sz w:val="22"/>
                                      <w:szCs w:val="22"/>
                                    </w:rPr>
                                    <w:t>,</w:t>
                                  </w:r>
                                  <w:r>
                                    <w:rPr>
                                      <w:rFonts w:ascii="Proxima Nova" w:eastAsia="Tahoma" w:hAnsi="Proxima Nova" w:cs="Tahoma"/>
                                      <w:spacing w:val="-1"/>
                                      <w:sz w:val="22"/>
                                      <w:szCs w:val="22"/>
                                    </w:rPr>
                                    <w:t>0</w:t>
                                  </w:r>
                                  <w:r>
                                    <w:rPr>
                                      <w:rFonts w:ascii="Proxima Nova" w:eastAsia="Tahoma" w:hAnsi="Proxima Nova" w:cs="Tahoma"/>
                                      <w:spacing w:val="2"/>
                                      <w:sz w:val="22"/>
                                      <w:szCs w:val="22"/>
                                    </w:rPr>
                                    <w:t>4</w:t>
                                  </w:r>
                                  <w:r>
                                    <w:rPr>
                                      <w:rFonts w:ascii="Proxima Nova" w:eastAsia="Tahoma" w:hAnsi="Proxima Nova" w:cs="Tahoma"/>
                                      <w:sz w:val="22"/>
                                      <w:szCs w:val="22"/>
                                    </w:rPr>
                                    <w:t>0</w:t>
                                  </w:r>
                                </w:p>
                              </w:tc>
                            </w:tr>
                            <w:tr w:rsidR="00C21EC0" w14:paraId="319C4684" w14:textId="77777777">
                              <w:trPr>
                                <w:trHeight w:hRule="exact" w:val="290"/>
                              </w:trPr>
                              <w:tc>
                                <w:tcPr>
                                  <w:tcW w:w="4327" w:type="dxa"/>
                                  <w:tcBorders>
                                    <w:top w:val="single" w:sz="16" w:space="0" w:color="000000"/>
                                    <w:left w:val="single" w:sz="12" w:space="0" w:color="000000"/>
                                    <w:bottom w:val="single" w:sz="16" w:space="0" w:color="000000"/>
                                    <w:right w:val="single" w:sz="16" w:space="0" w:color="000000"/>
                                  </w:tcBorders>
                                </w:tcPr>
                                <w:p w14:paraId="2E0F935F" w14:textId="77777777" w:rsidR="00C21EC0" w:rsidRDefault="00C21EC0">
                                  <w:pPr>
                                    <w:spacing w:line="240" w:lineRule="exact"/>
                                    <w:ind w:left="1431" w:right="1422"/>
                                    <w:jc w:val="center"/>
                                    <w:rPr>
                                      <w:rFonts w:ascii="Proxima Nova" w:eastAsia="Tahoma" w:hAnsi="Proxima Nova" w:cs="Tahoma"/>
                                      <w:sz w:val="22"/>
                                      <w:szCs w:val="22"/>
                                    </w:rPr>
                                  </w:pPr>
                                  <w:r>
                                    <w:rPr>
                                      <w:rFonts w:ascii="Proxima Nova" w:eastAsia="Tahoma" w:hAnsi="Proxima Nova" w:cs="Tahoma"/>
                                      <w:spacing w:val="-1"/>
                                      <w:position w:val="-1"/>
                                      <w:sz w:val="22"/>
                                      <w:szCs w:val="22"/>
                                    </w:rPr>
                                    <w:t>Ba</w:t>
                                  </w:r>
                                  <w:r>
                                    <w:rPr>
                                      <w:rFonts w:ascii="Proxima Nova" w:eastAsia="Tahoma" w:hAnsi="Proxima Nova" w:cs="Tahoma"/>
                                      <w:spacing w:val="2"/>
                                      <w:position w:val="-1"/>
                                      <w:sz w:val="22"/>
                                      <w:szCs w:val="22"/>
                                    </w:rPr>
                                    <w:t>l</w:t>
                                  </w:r>
                                  <w:r>
                                    <w:rPr>
                                      <w:rFonts w:ascii="Proxima Nova" w:eastAsia="Tahoma" w:hAnsi="Proxima Nova" w:cs="Tahoma"/>
                                      <w:spacing w:val="-1"/>
                                      <w:position w:val="-1"/>
                                      <w:sz w:val="22"/>
                                      <w:szCs w:val="22"/>
                                    </w:rPr>
                                    <w:t>anc</w:t>
                                  </w:r>
                                  <w:r>
                                    <w:rPr>
                                      <w:rFonts w:ascii="Proxima Nova" w:eastAsia="Tahoma" w:hAnsi="Proxima Nova" w:cs="Tahoma"/>
                                      <w:position w:val="-1"/>
                                      <w:sz w:val="22"/>
                                      <w:szCs w:val="22"/>
                                    </w:rPr>
                                    <w:t>e</w:t>
                                  </w:r>
                                  <w:r>
                                    <w:rPr>
                                      <w:rFonts w:ascii="Proxima Nova" w:eastAsia="Tahoma" w:hAnsi="Proxima Nova" w:cs="Tahoma"/>
                                      <w:spacing w:val="-1"/>
                                      <w:position w:val="-1"/>
                                      <w:sz w:val="22"/>
                                      <w:szCs w:val="22"/>
                                    </w:rPr>
                                    <w:t xml:space="preserve"> Shee</w:t>
                                  </w:r>
                                  <w:r>
                                    <w:rPr>
                                      <w:rFonts w:ascii="Proxima Nova" w:eastAsia="Tahoma" w:hAnsi="Proxima Nova" w:cs="Tahoma"/>
                                      <w:position w:val="-1"/>
                                      <w:sz w:val="22"/>
                                      <w:szCs w:val="22"/>
                                    </w:rPr>
                                    <w:t>t</w:t>
                                  </w:r>
                                </w:p>
                              </w:tc>
                              <w:tc>
                                <w:tcPr>
                                  <w:tcW w:w="1421" w:type="dxa"/>
                                  <w:tcBorders>
                                    <w:top w:val="single" w:sz="16" w:space="0" w:color="000000"/>
                                    <w:left w:val="single" w:sz="16" w:space="0" w:color="000000"/>
                                    <w:bottom w:val="single" w:sz="16" w:space="0" w:color="000000"/>
                                    <w:right w:val="single" w:sz="16" w:space="0" w:color="000000"/>
                                  </w:tcBorders>
                                </w:tcPr>
                                <w:p w14:paraId="26956E4B" w14:textId="77777777" w:rsidR="00C21EC0" w:rsidRDefault="00C21EC0"/>
                              </w:tc>
                              <w:tc>
                                <w:tcPr>
                                  <w:tcW w:w="1416" w:type="dxa"/>
                                  <w:tcBorders>
                                    <w:top w:val="single" w:sz="16" w:space="0" w:color="000000"/>
                                    <w:left w:val="single" w:sz="16" w:space="0" w:color="000000"/>
                                    <w:bottom w:val="single" w:sz="16" w:space="0" w:color="000000"/>
                                    <w:right w:val="single" w:sz="12" w:space="0" w:color="000000"/>
                                  </w:tcBorders>
                                </w:tcPr>
                                <w:p w14:paraId="4DB4F15C" w14:textId="77777777" w:rsidR="00C21EC0" w:rsidRDefault="00C21EC0"/>
                              </w:tc>
                            </w:tr>
                            <w:tr w:rsidR="00C21EC0" w14:paraId="7EDCF223" w14:textId="77777777">
                              <w:trPr>
                                <w:trHeight w:hRule="exact" w:val="929"/>
                              </w:trPr>
                              <w:tc>
                                <w:tcPr>
                                  <w:tcW w:w="4327" w:type="dxa"/>
                                  <w:tcBorders>
                                    <w:top w:val="single" w:sz="16" w:space="0" w:color="000000"/>
                                    <w:left w:val="single" w:sz="12" w:space="0" w:color="000000"/>
                                    <w:bottom w:val="single" w:sz="6" w:space="0" w:color="000000"/>
                                    <w:right w:val="single" w:sz="16" w:space="0" w:color="000000"/>
                                  </w:tcBorders>
                                </w:tcPr>
                                <w:p w14:paraId="534A059A" w14:textId="77777777" w:rsidR="00C21EC0" w:rsidRDefault="00C21EC0">
                                  <w:pPr>
                                    <w:spacing w:line="280" w:lineRule="exact"/>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3"/>
                                      <w:sz w:val="22"/>
                                      <w:szCs w:val="22"/>
                                    </w:rPr>
                                    <w:t>E</w:t>
                                  </w:r>
                                  <w:r>
                                    <w:rPr>
                                      <w:rFonts w:ascii="Proxima Nova" w:eastAsia="Tahoma" w:hAnsi="Proxima Nova" w:cs="Tahoma"/>
                                      <w:sz w:val="22"/>
                                      <w:szCs w:val="22"/>
                                    </w:rPr>
                                    <w:t>q</w:t>
                                  </w:r>
                                  <w:r>
                                    <w:rPr>
                                      <w:rFonts w:ascii="Proxima Nova" w:eastAsia="Tahoma" w:hAnsi="Proxima Nova" w:cs="Tahoma"/>
                                      <w:spacing w:val="-1"/>
                                      <w:sz w:val="22"/>
                                      <w:szCs w:val="22"/>
                                    </w:rPr>
                                    <w:t>u</w:t>
                                  </w:r>
                                  <w:r>
                                    <w:rPr>
                                      <w:rFonts w:ascii="Proxima Nova" w:eastAsia="Tahoma" w:hAnsi="Proxima Nova" w:cs="Tahoma"/>
                                      <w:sz w:val="22"/>
                                      <w:szCs w:val="22"/>
                                    </w:rPr>
                                    <w:t>ity</w:t>
                                  </w:r>
                                  <w:r>
                                    <w:rPr>
                                      <w:rFonts w:ascii="Proxima Nova" w:eastAsia="Tahoma" w:hAnsi="Proxima Nova" w:cs="Tahoma"/>
                                      <w:spacing w:val="1"/>
                                      <w:sz w:val="22"/>
                                      <w:szCs w:val="22"/>
                                    </w:rPr>
                                    <w:t xml:space="preserve"> </w:t>
                                  </w:r>
                                  <w:r>
                                    <w:rPr>
                                      <w:rFonts w:ascii="Proxima Nova" w:eastAsia="Tahoma" w:hAnsi="Proxima Nova" w:cs="Tahoma"/>
                                      <w:spacing w:val="-1"/>
                                      <w:sz w:val="22"/>
                                      <w:szCs w:val="22"/>
                                    </w:rPr>
                                    <w:t>ca</w:t>
                                  </w:r>
                                  <w:r>
                                    <w:rPr>
                                      <w:rFonts w:ascii="Proxima Nova" w:eastAsia="Tahoma" w:hAnsi="Proxima Nova" w:cs="Tahoma"/>
                                      <w:sz w:val="22"/>
                                      <w:szCs w:val="22"/>
                                    </w:rPr>
                                    <w:t>pit</w:t>
                                  </w:r>
                                  <w:r>
                                    <w:rPr>
                                      <w:rFonts w:ascii="Proxima Nova" w:eastAsia="Tahoma" w:hAnsi="Proxima Nova" w:cs="Tahoma"/>
                                      <w:spacing w:val="-1"/>
                                      <w:sz w:val="22"/>
                                      <w:szCs w:val="22"/>
                                    </w:rPr>
                                    <w:t>a</w:t>
                                  </w:r>
                                  <w:r>
                                    <w:rPr>
                                      <w:rFonts w:ascii="Proxima Nova" w:eastAsia="Tahoma" w:hAnsi="Proxima Nova" w:cs="Tahoma"/>
                                      <w:sz w:val="22"/>
                                      <w:szCs w:val="22"/>
                                    </w:rPr>
                                    <w:t>l</w:t>
                                  </w:r>
                                </w:p>
                                <w:p w14:paraId="59C5C201" w14:textId="77777777" w:rsidR="00C21EC0" w:rsidRDefault="00C21EC0">
                                  <w:pPr>
                                    <w:spacing w:before="10"/>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sidR="00537964">
                                    <w:rPr>
                                      <w:rFonts w:ascii="Proxima Nova" w:hAnsi="Proxima Nova" w:cs="Arial"/>
                                    </w:rPr>
                                    <w:t>Other equity</w:t>
                                  </w:r>
                                </w:p>
                                <w:p w14:paraId="12B09122" w14:textId="77777777" w:rsidR="00C21EC0" w:rsidRDefault="00C21EC0">
                                  <w:pPr>
                                    <w:spacing w:before="10"/>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1"/>
                                      <w:sz w:val="22"/>
                                      <w:szCs w:val="22"/>
                                    </w:rPr>
                                    <w:t>D</w:t>
                                  </w:r>
                                  <w:r>
                                    <w:rPr>
                                      <w:rFonts w:ascii="Proxima Nova" w:eastAsia="Tahoma" w:hAnsi="Proxima Nova" w:cs="Tahoma"/>
                                      <w:spacing w:val="-1"/>
                                      <w:sz w:val="22"/>
                                      <w:szCs w:val="22"/>
                                    </w:rPr>
                                    <w:t>e</w:t>
                                  </w:r>
                                  <w:r>
                                    <w:rPr>
                                      <w:rFonts w:ascii="Proxima Nova" w:eastAsia="Tahoma" w:hAnsi="Proxima Nova" w:cs="Tahoma"/>
                                      <w:sz w:val="22"/>
                                      <w:szCs w:val="22"/>
                                    </w:rPr>
                                    <w:t>bt</w:t>
                                  </w:r>
                                </w:p>
                              </w:tc>
                              <w:tc>
                                <w:tcPr>
                                  <w:tcW w:w="1421" w:type="dxa"/>
                                  <w:tcBorders>
                                    <w:top w:val="single" w:sz="16" w:space="0" w:color="000000"/>
                                    <w:left w:val="single" w:sz="16" w:space="0" w:color="000000"/>
                                    <w:bottom w:val="single" w:sz="16" w:space="0" w:color="000000"/>
                                    <w:right w:val="single" w:sz="16" w:space="0" w:color="000000"/>
                                  </w:tcBorders>
                                </w:tcPr>
                                <w:p w14:paraId="1ABC86FE" w14:textId="77777777" w:rsidR="00C21EC0" w:rsidRDefault="00C21EC0">
                                  <w:pPr>
                                    <w:spacing w:line="240" w:lineRule="exact"/>
                                    <w:ind w:left="424"/>
                                    <w:rPr>
                                      <w:rFonts w:ascii="Proxima Nova" w:eastAsia="Tahoma" w:hAnsi="Proxima Nova" w:cs="Tahoma"/>
                                      <w:sz w:val="22"/>
                                      <w:szCs w:val="22"/>
                                    </w:rPr>
                                  </w:pPr>
                                  <w:r>
                                    <w:rPr>
                                      <w:rFonts w:ascii="Proxima Nova" w:eastAsia="Tahoma" w:hAnsi="Proxima Nova" w:cs="Tahoma"/>
                                      <w:spacing w:val="-1"/>
                                      <w:position w:val="-1"/>
                                      <w:sz w:val="22"/>
                                      <w:szCs w:val="22"/>
                                    </w:rPr>
                                    <w:t>9</w:t>
                                  </w:r>
                                  <w:r>
                                    <w:rPr>
                                      <w:rFonts w:ascii="Proxima Nova" w:eastAsia="Tahoma" w:hAnsi="Proxima Nova" w:cs="Tahoma"/>
                                      <w:position w:val="-1"/>
                                      <w:sz w:val="22"/>
                                      <w:szCs w:val="22"/>
                                    </w:rPr>
                                    <w:t>,</w:t>
                                  </w:r>
                                  <w:r>
                                    <w:rPr>
                                      <w:rFonts w:ascii="Proxima Nova" w:eastAsia="Tahoma" w:hAnsi="Proxima Nova" w:cs="Tahoma"/>
                                      <w:spacing w:val="-1"/>
                                      <w:position w:val="-1"/>
                                      <w:sz w:val="22"/>
                                      <w:szCs w:val="22"/>
                                    </w:rPr>
                                    <w:t>20</w:t>
                                  </w:r>
                                  <w:r>
                                    <w:rPr>
                                      <w:rFonts w:ascii="Proxima Nova" w:eastAsia="Tahoma" w:hAnsi="Proxima Nova" w:cs="Tahoma"/>
                                      <w:position w:val="-1"/>
                                      <w:sz w:val="22"/>
                                      <w:szCs w:val="22"/>
                                    </w:rPr>
                                    <w:t>0</w:t>
                                  </w:r>
                                </w:p>
                                <w:p w14:paraId="4D93763F" w14:textId="77777777" w:rsidR="00C21EC0" w:rsidRDefault="00C21EC0">
                                  <w:pPr>
                                    <w:spacing w:before="39"/>
                                    <w:ind w:left="364"/>
                                    <w:rPr>
                                      <w:rFonts w:ascii="Proxima Nova" w:eastAsia="Tahoma" w:hAnsi="Proxima Nova" w:cs="Tahoma"/>
                                      <w:sz w:val="22"/>
                                      <w:szCs w:val="22"/>
                                    </w:rPr>
                                  </w:pPr>
                                  <w:r>
                                    <w:rPr>
                                      <w:rFonts w:ascii="Proxima Nova" w:eastAsia="Tahoma" w:hAnsi="Proxima Nova" w:cs="Tahoma"/>
                                      <w:spacing w:val="-1"/>
                                      <w:sz w:val="22"/>
                                      <w:szCs w:val="22"/>
                                    </w:rPr>
                                    <w:t>27</w:t>
                                  </w:r>
                                  <w:r>
                                    <w:rPr>
                                      <w:rFonts w:ascii="Proxima Nova" w:eastAsia="Tahoma" w:hAnsi="Proxima Nova" w:cs="Tahoma"/>
                                      <w:sz w:val="22"/>
                                      <w:szCs w:val="22"/>
                                    </w:rPr>
                                    <w:t>,</w:t>
                                  </w:r>
                                  <w:r>
                                    <w:rPr>
                                      <w:rFonts w:ascii="Proxima Nova" w:eastAsia="Tahoma" w:hAnsi="Proxima Nova" w:cs="Tahoma"/>
                                      <w:spacing w:val="-1"/>
                                      <w:sz w:val="22"/>
                                      <w:szCs w:val="22"/>
                                    </w:rPr>
                                    <w:t>00</w:t>
                                  </w:r>
                                  <w:r>
                                    <w:rPr>
                                      <w:rFonts w:ascii="Proxima Nova" w:eastAsia="Tahoma" w:hAnsi="Proxima Nova" w:cs="Tahoma"/>
                                      <w:sz w:val="22"/>
                                      <w:szCs w:val="22"/>
                                    </w:rPr>
                                    <w:t>0</w:t>
                                  </w:r>
                                </w:p>
                                <w:p w14:paraId="2D2C1CAA" w14:textId="77777777" w:rsidR="00C21EC0" w:rsidRDefault="00C21EC0">
                                  <w:pPr>
                                    <w:spacing w:before="39"/>
                                    <w:ind w:left="364"/>
                                    <w:rPr>
                                      <w:rFonts w:ascii="Proxima Nova" w:eastAsia="Tahoma" w:hAnsi="Proxima Nova" w:cs="Tahoma"/>
                                      <w:sz w:val="22"/>
                                      <w:szCs w:val="22"/>
                                    </w:rPr>
                                  </w:pPr>
                                  <w:r>
                                    <w:rPr>
                                      <w:rFonts w:ascii="Proxima Nova" w:eastAsia="Tahoma" w:hAnsi="Proxima Nova" w:cs="Tahoma"/>
                                      <w:spacing w:val="-1"/>
                                      <w:sz w:val="22"/>
                                      <w:szCs w:val="22"/>
                                    </w:rPr>
                                    <w:t>18</w:t>
                                  </w:r>
                                  <w:r>
                                    <w:rPr>
                                      <w:rFonts w:ascii="Proxima Nova" w:eastAsia="Tahoma" w:hAnsi="Proxima Nova" w:cs="Tahoma"/>
                                      <w:sz w:val="22"/>
                                      <w:szCs w:val="22"/>
                                    </w:rPr>
                                    <w:t>,</w:t>
                                  </w:r>
                                  <w:r>
                                    <w:rPr>
                                      <w:rFonts w:ascii="Proxima Nova" w:eastAsia="Tahoma" w:hAnsi="Proxima Nova" w:cs="Tahoma"/>
                                      <w:spacing w:val="-1"/>
                                      <w:sz w:val="22"/>
                                      <w:szCs w:val="22"/>
                                    </w:rPr>
                                    <w:t>00</w:t>
                                  </w:r>
                                  <w:r>
                                    <w:rPr>
                                      <w:rFonts w:ascii="Proxima Nova" w:eastAsia="Tahoma" w:hAnsi="Proxima Nova" w:cs="Tahoma"/>
                                      <w:sz w:val="22"/>
                                      <w:szCs w:val="22"/>
                                    </w:rPr>
                                    <w:t>0</w:t>
                                  </w:r>
                                </w:p>
                              </w:tc>
                              <w:tc>
                                <w:tcPr>
                                  <w:tcW w:w="1416" w:type="dxa"/>
                                  <w:tcBorders>
                                    <w:top w:val="single" w:sz="16" w:space="0" w:color="000000"/>
                                    <w:left w:val="single" w:sz="16" w:space="0" w:color="000000"/>
                                    <w:bottom w:val="single" w:sz="16" w:space="0" w:color="000000"/>
                                    <w:right w:val="single" w:sz="12" w:space="0" w:color="000000"/>
                                  </w:tcBorders>
                                </w:tcPr>
                                <w:p w14:paraId="10546E11" w14:textId="77777777" w:rsidR="00C21EC0" w:rsidRDefault="00C21EC0">
                                  <w:pPr>
                                    <w:spacing w:line="240" w:lineRule="exact"/>
                                    <w:ind w:left="424"/>
                                    <w:rPr>
                                      <w:rFonts w:ascii="Proxima Nova" w:eastAsia="Tahoma" w:hAnsi="Proxima Nova" w:cs="Tahoma"/>
                                      <w:sz w:val="22"/>
                                      <w:szCs w:val="22"/>
                                    </w:rPr>
                                  </w:pPr>
                                  <w:r>
                                    <w:rPr>
                                      <w:rFonts w:ascii="Proxima Nova" w:eastAsia="Tahoma" w:hAnsi="Proxima Nova" w:cs="Tahoma"/>
                                      <w:spacing w:val="-1"/>
                                      <w:position w:val="-1"/>
                                      <w:sz w:val="22"/>
                                      <w:szCs w:val="22"/>
                                    </w:rPr>
                                    <w:t>9</w:t>
                                  </w:r>
                                  <w:r>
                                    <w:rPr>
                                      <w:rFonts w:ascii="Proxima Nova" w:eastAsia="Tahoma" w:hAnsi="Proxima Nova" w:cs="Tahoma"/>
                                      <w:position w:val="-1"/>
                                      <w:sz w:val="22"/>
                                      <w:szCs w:val="22"/>
                                    </w:rPr>
                                    <w:t>,</w:t>
                                  </w:r>
                                  <w:r>
                                    <w:rPr>
                                      <w:rFonts w:ascii="Proxima Nova" w:eastAsia="Tahoma" w:hAnsi="Proxima Nova" w:cs="Tahoma"/>
                                      <w:spacing w:val="-1"/>
                                      <w:position w:val="-1"/>
                                      <w:sz w:val="22"/>
                                      <w:szCs w:val="22"/>
                                    </w:rPr>
                                    <w:t>2</w:t>
                                  </w:r>
                                  <w:r>
                                    <w:rPr>
                                      <w:rFonts w:ascii="Proxima Nova" w:eastAsia="Tahoma" w:hAnsi="Proxima Nova" w:cs="Tahoma"/>
                                      <w:spacing w:val="2"/>
                                      <w:position w:val="-1"/>
                                      <w:sz w:val="22"/>
                                      <w:szCs w:val="22"/>
                                    </w:rPr>
                                    <w:t>0</w:t>
                                  </w:r>
                                  <w:r>
                                    <w:rPr>
                                      <w:rFonts w:ascii="Proxima Nova" w:eastAsia="Tahoma" w:hAnsi="Proxima Nova" w:cs="Tahoma"/>
                                      <w:position w:val="-1"/>
                                      <w:sz w:val="22"/>
                                      <w:szCs w:val="22"/>
                                    </w:rPr>
                                    <w:t>0</w:t>
                                  </w:r>
                                </w:p>
                                <w:p w14:paraId="120F4085" w14:textId="77777777" w:rsidR="00C21EC0" w:rsidRDefault="00C21EC0">
                                  <w:pPr>
                                    <w:spacing w:before="39"/>
                                    <w:ind w:left="364"/>
                                    <w:rPr>
                                      <w:rFonts w:ascii="Proxima Nova" w:eastAsia="Tahoma" w:hAnsi="Proxima Nova" w:cs="Tahoma"/>
                                      <w:sz w:val="22"/>
                                      <w:szCs w:val="22"/>
                                    </w:rPr>
                                  </w:pPr>
                                  <w:r>
                                    <w:rPr>
                                      <w:rFonts w:ascii="Proxima Nova" w:eastAsia="Tahoma" w:hAnsi="Proxima Nova" w:cs="Tahoma"/>
                                      <w:spacing w:val="-1"/>
                                      <w:sz w:val="22"/>
                                      <w:szCs w:val="22"/>
                                    </w:rPr>
                                    <w:t>38</w:t>
                                  </w:r>
                                  <w:r>
                                    <w:rPr>
                                      <w:rFonts w:ascii="Proxima Nova" w:eastAsia="Tahoma" w:hAnsi="Proxima Nova" w:cs="Tahoma"/>
                                      <w:sz w:val="22"/>
                                      <w:szCs w:val="22"/>
                                    </w:rPr>
                                    <w:t>,</w:t>
                                  </w:r>
                                  <w:r>
                                    <w:rPr>
                                      <w:rFonts w:ascii="Proxima Nova" w:eastAsia="Tahoma" w:hAnsi="Proxima Nova" w:cs="Tahoma"/>
                                      <w:spacing w:val="-1"/>
                                      <w:sz w:val="22"/>
                                      <w:szCs w:val="22"/>
                                    </w:rPr>
                                    <w:t>0</w:t>
                                  </w:r>
                                  <w:r>
                                    <w:rPr>
                                      <w:rFonts w:ascii="Proxima Nova" w:eastAsia="Tahoma" w:hAnsi="Proxima Nova" w:cs="Tahoma"/>
                                      <w:spacing w:val="2"/>
                                      <w:sz w:val="22"/>
                                      <w:szCs w:val="22"/>
                                    </w:rPr>
                                    <w:t>4</w:t>
                                  </w:r>
                                  <w:r>
                                    <w:rPr>
                                      <w:rFonts w:ascii="Proxima Nova" w:eastAsia="Tahoma" w:hAnsi="Proxima Nova" w:cs="Tahoma"/>
                                      <w:sz w:val="22"/>
                                      <w:szCs w:val="22"/>
                                    </w:rPr>
                                    <w:t>0</w:t>
                                  </w:r>
                                </w:p>
                                <w:p w14:paraId="6E2AE696" w14:textId="77777777" w:rsidR="00C21EC0" w:rsidRDefault="00C21EC0">
                                  <w:pPr>
                                    <w:spacing w:before="39"/>
                                    <w:ind w:left="364"/>
                                    <w:rPr>
                                      <w:rFonts w:ascii="Proxima Nova" w:eastAsia="Tahoma" w:hAnsi="Proxima Nova" w:cs="Tahoma"/>
                                      <w:sz w:val="22"/>
                                      <w:szCs w:val="22"/>
                                    </w:rPr>
                                  </w:pPr>
                                  <w:r>
                                    <w:rPr>
                                      <w:rFonts w:ascii="Proxima Nova" w:eastAsia="Tahoma" w:hAnsi="Proxima Nova" w:cs="Tahoma"/>
                                      <w:spacing w:val="-1"/>
                                      <w:sz w:val="22"/>
                                      <w:szCs w:val="22"/>
                                    </w:rPr>
                                    <w:t>19</w:t>
                                  </w:r>
                                  <w:r>
                                    <w:rPr>
                                      <w:rFonts w:ascii="Proxima Nova" w:eastAsia="Tahoma" w:hAnsi="Proxima Nova" w:cs="Tahoma"/>
                                      <w:sz w:val="22"/>
                                      <w:szCs w:val="22"/>
                                    </w:rPr>
                                    <w:t>,</w:t>
                                  </w:r>
                                  <w:r>
                                    <w:rPr>
                                      <w:rFonts w:ascii="Proxima Nova" w:eastAsia="Tahoma" w:hAnsi="Proxima Nova" w:cs="Tahoma"/>
                                      <w:spacing w:val="-1"/>
                                      <w:sz w:val="22"/>
                                      <w:szCs w:val="22"/>
                                    </w:rPr>
                                    <w:t>0</w:t>
                                  </w:r>
                                  <w:r>
                                    <w:rPr>
                                      <w:rFonts w:ascii="Proxima Nova" w:eastAsia="Tahoma" w:hAnsi="Proxima Nova" w:cs="Tahoma"/>
                                      <w:spacing w:val="2"/>
                                      <w:sz w:val="22"/>
                                      <w:szCs w:val="22"/>
                                    </w:rPr>
                                    <w:t>0</w:t>
                                  </w:r>
                                  <w:r>
                                    <w:rPr>
                                      <w:rFonts w:ascii="Proxima Nova" w:eastAsia="Tahoma" w:hAnsi="Proxima Nova" w:cs="Tahoma"/>
                                      <w:sz w:val="22"/>
                                      <w:szCs w:val="22"/>
                                    </w:rPr>
                                    <w:t>0</w:t>
                                  </w:r>
                                </w:p>
                              </w:tc>
                            </w:tr>
                            <w:tr w:rsidR="00C21EC0" w14:paraId="6A4CB631" w14:textId="77777777">
                              <w:trPr>
                                <w:trHeight w:hRule="exact" w:val="290"/>
                              </w:trPr>
                              <w:tc>
                                <w:tcPr>
                                  <w:tcW w:w="4327" w:type="dxa"/>
                                  <w:vMerge w:val="restart"/>
                                  <w:tcBorders>
                                    <w:top w:val="single" w:sz="6" w:space="0" w:color="000000"/>
                                    <w:left w:val="single" w:sz="12" w:space="0" w:color="000000"/>
                                    <w:right w:val="single" w:sz="16" w:space="0" w:color="000000"/>
                                  </w:tcBorders>
                                </w:tcPr>
                                <w:p w14:paraId="7D422D69" w14:textId="77777777" w:rsidR="00C21EC0" w:rsidRDefault="00C21EC0"/>
                              </w:tc>
                              <w:tc>
                                <w:tcPr>
                                  <w:tcW w:w="1421" w:type="dxa"/>
                                  <w:tcBorders>
                                    <w:top w:val="single" w:sz="16" w:space="0" w:color="000000"/>
                                    <w:left w:val="single" w:sz="16" w:space="0" w:color="000000"/>
                                    <w:bottom w:val="single" w:sz="16" w:space="0" w:color="000000"/>
                                    <w:right w:val="single" w:sz="16" w:space="0" w:color="000000"/>
                                  </w:tcBorders>
                                </w:tcPr>
                                <w:p w14:paraId="6ED5095B" w14:textId="77777777" w:rsidR="00C21EC0" w:rsidRDefault="00C21EC0">
                                  <w:pPr>
                                    <w:spacing w:line="240" w:lineRule="exact"/>
                                    <w:ind w:left="364"/>
                                    <w:rPr>
                                      <w:rFonts w:ascii="Proxima Nova" w:eastAsia="Tahoma" w:hAnsi="Proxima Nova" w:cs="Tahoma"/>
                                      <w:sz w:val="22"/>
                                      <w:szCs w:val="22"/>
                                    </w:rPr>
                                  </w:pPr>
                                  <w:r>
                                    <w:rPr>
                                      <w:rFonts w:ascii="Proxima Nova" w:eastAsia="Tahoma" w:hAnsi="Proxima Nova" w:cs="Tahoma"/>
                                      <w:spacing w:val="-1"/>
                                      <w:position w:val="-1"/>
                                      <w:sz w:val="22"/>
                                      <w:szCs w:val="22"/>
                                    </w:rPr>
                                    <w:t>54</w:t>
                                  </w:r>
                                  <w:r>
                                    <w:rPr>
                                      <w:rFonts w:ascii="Proxima Nova" w:eastAsia="Tahoma" w:hAnsi="Proxima Nova" w:cs="Tahoma"/>
                                      <w:position w:val="-1"/>
                                      <w:sz w:val="22"/>
                                      <w:szCs w:val="22"/>
                                    </w:rPr>
                                    <w:t>,</w:t>
                                  </w:r>
                                  <w:r>
                                    <w:rPr>
                                      <w:rFonts w:ascii="Proxima Nova" w:eastAsia="Tahoma" w:hAnsi="Proxima Nova" w:cs="Tahoma"/>
                                      <w:spacing w:val="-1"/>
                                      <w:position w:val="-1"/>
                                      <w:sz w:val="22"/>
                                      <w:szCs w:val="22"/>
                                    </w:rPr>
                                    <w:t>20</w:t>
                                  </w:r>
                                  <w:r>
                                    <w:rPr>
                                      <w:rFonts w:ascii="Proxima Nova" w:eastAsia="Tahoma" w:hAnsi="Proxima Nova" w:cs="Tahoma"/>
                                      <w:position w:val="-1"/>
                                      <w:sz w:val="22"/>
                                      <w:szCs w:val="22"/>
                                    </w:rPr>
                                    <w:t>0</w:t>
                                  </w:r>
                                </w:p>
                              </w:tc>
                              <w:tc>
                                <w:tcPr>
                                  <w:tcW w:w="1416" w:type="dxa"/>
                                  <w:tcBorders>
                                    <w:top w:val="single" w:sz="16" w:space="0" w:color="000000"/>
                                    <w:left w:val="single" w:sz="16" w:space="0" w:color="000000"/>
                                    <w:bottom w:val="single" w:sz="16" w:space="0" w:color="000000"/>
                                    <w:right w:val="single" w:sz="12" w:space="0" w:color="000000"/>
                                  </w:tcBorders>
                                </w:tcPr>
                                <w:p w14:paraId="7DD4DDC4" w14:textId="77777777" w:rsidR="00C21EC0" w:rsidRDefault="00C21EC0">
                                  <w:pPr>
                                    <w:spacing w:line="240" w:lineRule="exact"/>
                                    <w:ind w:left="364"/>
                                    <w:rPr>
                                      <w:rFonts w:ascii="Proxima Nova" w:eastAsia="Tahoma" w:hAnsi="Proxima Nova" w:cs="Tahoma"/>
                                      <w:sz w:val="22"/>
                                      <w:szCs w:val="22"/>
                                    </w:rPr>
                                  </w:pPr>
                                  <w:r>
                                    <w:rPr>
                                      <w:rFonts w:ascii="Proxima Nova" w:eastAsia="Tahoma" w:hAnsi="Proxima Nova" w:cs="Tahoma"/>
                                      <w:spacing w:val="-1"/>
                                      <w:position w:val="-1"/>
                                      <w:sz w:val="22"/>
                                      <w:szCs w:val="22"/>
                                    </w:rPr>
                                    <w:t>66</w:t>
                                  </w:r>
                                  <w:r>
                                    <w:rPr>
                                      <w:rFonts w:ascii="Proxima Nova" w:eastAsia="Tahoma" w:hAnsi="Proxima Nova" w:cs="Tahoma"/>
                                      <w:position w:val="-1"/>
                                      <w:sz w:val="22"/>
                                      <w:szCs w:val="22"/>
                                    </w:rPr>
                                    <w:t>,</w:t>
                                  </w:r>
                                  <w:r>
                                    <w:rPr>
                                      <w:rFonts w:ascii="Proxima Nova" w:eastAsia="Tahoma" w:hAnsi="Proxima Nova" w:cs="Tahoma"/>
                                      <w:spacing w:val="-1"/>
                                      <w:position w:val="-1"/>
                                      <w:sz w:val="22"/>
                                      <w:szCs w:val="22"/>
                                    </w:rPr>
                                    <w:t>2</w:t>
                                  </w:r>
                                  <w:r>
                                    <w:rPr>
                                      <w:rFonts w:ascii="Proxima Nova" w:eastAsia="Tahoma" w:hAnsi="Proxima Nova" w:cs="Tahoma"/>
                                      <w:spacing w:val="2"/>
                                      <w:position w:val="-1"/>
                                      <w:sz w:val="22"/>
                                      <w:szCs w:val="22"/>
                                    </w:rPr>
                                    <w:t>4</w:t>
                                  </w:r>
                                  <w:r>
                                    <w:rPr>
                                      <w:rFonts w:ascii="Proxima Nova" w:eastAsia="Tahoma" w:hAnsi="Proxima Nova" w:cs="Tahoma"/>
                                      <w:position w:val="-1"/>
                                      <w:sz w:val="22"/>
                                      <w:szCs w:val="22"/>
                                    </w:rPr>
                                    <w:t>0</w:t>
                                  </w:r>
                                </w:p>
                              </w:tc>
                            </w:tr>
                            <w:tr w:rsidR="00C21EC0" w14:paraId="4A2F2AF7" w14:textId="77777777">
                              <w:trPr>
                                <w:trHeight w:val="230"/>
                              </w:trPr>
                              <w:tc>
                                <w:tcPr>
                                  <w:tcW w:w="4327" w:type="dxa"/>
                                  <w:vMerge/>
                                  <w:tcBorders>
                                    <w:left w:val="single" w:sz="12" w:space="0" w:color="000000"/>
                                    <w:bottom w:val="single" w:sz="6" w:space="0" w:color="000000"/>
                                    <w:right w:val="single" w:sz="16" w:space="0" w:color="000000"/>
                                  </w:tcBorders>
                                </w:tcPr>
                                <w:p w14:paraId="1BF657BC" w14:textId="77777777" w:rsidR="00C21EC0" w:rsidRDefault="00C21EC0"/>
                              </w:tc>
                              <w:tc>
                                <w:tcPr>
                                  <w:tcW w:w="1421" w:type="dxa"/>
                                  <w:vMerge w:val="restart"/>
                                  <w:tcBorders>
                                    <w:top w:val="single" w:sz="16" w:space="0" w:color="000000"/>
                                    <w:left w:val="single" w:sz="16" w:space="0" w:color="000000"/>
                                    <w:right w:val="single" w:sz="16" w:space="0" w:color="000000"/>
                                  </w:tcBorders>
                                </w:tcPr>
                                <w:p w14:paraId="54908A48" w14:textId="77777777" w:rsidR="00C21EC0" w:rsidRDefault="00C21EC0">
                                  <w:pPr>
                                    <w:spacing w:line="240" w:lineRule="exact"/>
                                    <w:ind w:left="364"/>
                                    <w:rPr>
                                      <w:rFonts w:ascii="Proxima Nova" w:eastAsia="Tahoma" w:hAnsi="Proxima Nova" w:cs="Tahoma"/>
                                      <w:sz w:val="22"/>
                                      <w:szCs w:val="22"/>
                                    </w:rPr>
                                  </w:pPr>
                                  <w:r>
                                    <w:rPr>
                                      <w:rFonts w:ascii="Proxima Nova" w:eastAsia="Tahoma" w:hAnsi="Proxima Nova" w:cs="Tahoma"/>
                                      <w:spacing w:val="-1"/>
                                      <w:position w:val="-1"/>
                                      <w:sz w:val="22"/>
                                      <w:szCs w:val="22"/>
                                    </w:rPr>
                                    <w:t>33</w:t>
                                  </w:r>
                                  <w:r>
                                    <w:rPr>
                                      <w:rFonts w:ascii="Proxima Nova" w:eastAsia="Tahoma" w:hAnsi="Proxima Nova" w:cs="Tahoma"/>
                                      <w:position w:val="-1"/>
                                      <w:sz w:val="22"/>
                                      <w:szCs w:val="22"/>
                                    </w:rPr>
                                    <w:t>,</w:t>
                                  </w:r>
                                  <w:r>
                                    <w:rPr>
                                      <w:rFonts w:ascii="Proxima Nova" w:eastAsia="Tahoma" w:hAnsi="Proxima Nova" w:cs="Tahoma"/>
                                      <w:spacing w:val="-1"/>
                                      <w:position w:val="-1"/>
                                      <w:sz w:val="22"/>
                                      <w:szCs w:val="22"/>
                                    </w:rPr>
                                    <w:t>00</w:t>
                                  </w:r>
                                  <w:r>
                                    <w:rPr>
                                      <w:rFonts w:ascii="Proxima Nova" w:eastAsia="Tahoma" w:hAnsi="Proxima Nova" w:cs="Tahoma"/>
                                      <w:position w:val="-1"/>
                                      <w:sz w:val="22"/>
                                      <w:szCs w:val="22"/>
                                    </w:rPr>
                                    <w:t>0</w:t>
                                  </w:r>
                                </w:p>
                                <w:p w14:paraId="4815D4D5" w14:textId="77777777" w:rsidR="00C21EC0" w:rsidRDefault="00C21EC0">
                                  <w:pPr>
                                    <w:spacing w:before="6" w:line="220" w:lineRule="exact"/>
                                    <w:rPr>
                                      <w:sz w:val="22"/>
                                      <w:szCs w:val="22"/>
                                    </w:rPr>
                                  </w:pPr>
                                </w:p>
                                <w:p w14:paraId="0892BFB5" w14:textId="77777777" w:rsidR="00C21EC0" w:rsidRDefault="00C21EC0">
                                  <w:pPr>
                                    <w:ind w:left="424"/>
                                    <w:rPr>
                                      <w:rFonts w:ascii="Proxima Nova" w:eastAsia="Tahoma" w:hAnsi="Proxima Nova" w:cs="Tahoma"/>
                                      <w:sz w:val="22"/>
                                      <w:szCs w:val="22"/>
                                    </w:rPr>
                                  </w:pPr>
                                  <w:r>
                                    <w:rPr>
                                      <w:rFonts w:ascii="Proxima Nova" w:eastAsia="Tahoma" w:hAnsi="Proxima Nova" w:cs="Tahoma"/>
                                      <w:spacing w:val="-1"/>
                                      <w:sz w:val="22"/>
                                      <w:szCs w:val="22"/>
                                    </w:rPr>
                                    <w:t>7</w:t>
                                  </w:r>
                                  <w:r>
                                    <w:rPr>
                                      <w:rFonts w:ascii="Proxima Nova" w:eastAsia="Tahoma" w:hAnsi="Proxima Nova" w:cs="Tahoma"/>
                                      <w:sz w:val="22"/>
                                      <w:szCs w:val="22"/>
                                    </w:rPr>
                                    <w:t>,</w:t>
                                  </w:r>
                                  <w:r>
                                    <w:rPr>
                                      <w:rFonts w:ascii="Proxima Nova" w:eastAsia="Tahoma" w:hAnsi="Proxima Nova" w:cs="Tahoma"/>
                                      <w:spacing w:val="-1"/>
                                      <w:sz w:val="22"/>
                                      <w:szCs w:val="22"/>
                                    </w:rPr>
                                    <w:t>60</w:t>
                                  </w:r>
                                  <w:r>
                                    <w:rPr>
                                      <w:rFonts w:ascii="Proxima Nova" w:eastAsia="Tahoma" w:hAnsi="Proxima Nova" w:cs="Tahoma"/>
                                      <w:sz w:val="22"/>
                                      <w:szCs w:val="22"/>
                                    </w:rPr>
                                    <w:t>0</w:t>
                                  </w:r>
                                </w:p>
                                <w:p w14:paraId="00D12B72" w14:textId="77777777" w:rsidR="00C21EC0" w:rsidRDefault="00C21EC0">
                                  <w:pPr>
                                    <w:spacing w:before="4" w:line="140" w:lineRule="exact"/>
                                    <w:rPr>
                                      <w:sz w:val="14"/>
                                      <w:szCs w:val="14"/>
                                    </w:rPr>
                                  </w:pPr>
                                </w:p>
                                <w:p w14:paraId="737C59BA" w14:textId="77777777" w:rsidR="00C21EC0" w:rsidRDefault="00C21EC0">
                                  <w:pPr>
                                    <w:spacing w:line="200" w:lineRule="exact"/>
                                  </w:pPr>
                                </w:p>
                                <w:p w14:paraId="048B1FF3" w14:textId="77777777" w:rsidR="00C21EC0" w:rsidRDefault="00C21EC0">
                                  <w:pPr>
                                    <w:ind w:left="364"/>
                                    <w:rPr>
                                      <w:rFonts w:ascii="Proxima Nova" w:eastAsia="Tahoma" w:hAnsi="Proxima Nova" w:cs="Tahoma"/>
                                      <w:sz w:val="22"/>
                                      <w:szCs w:val="22"/>
                                    </w:rPr>
                                  </w:pPr>
                                  <w:r>
                                    <w:rPr>
                                      <w:rFonts w:ascii="Proxima Nova" w:eastAsia="Tahoma" w:hAnsi="Proxima Nova" w:cs="Tahoma"/>
                                      <w:spacing w:val="-1"/>
                                      <w:sz w:val="22"/>
                                      <w:szCs w:val="22"/>
                                    </w:rPr>
                                    <w:t>13</w:t>
                                  </w:r>
                                  <w:r>
                                    <w:rPr>
                                      <w:rFonts w:ascii="Proxima Nova" w:eastAsia="Tahoma" w:hAnsi="Proxima Nova" w:cs="Tahoma"/>
                                      <w:sz w:val="22"/>
                                      <w:szCs w:val="22"/>
                                    </w:rPr>
                                    <w:t>,</w:t>
                                  </w:r>
                                  <w:r>
                                    <w:rPr>
                                      <w:rFonts w:ascii="Proxima Nova" w:eastAsia="Tahoma" w:hAnsi="Proxima Nova" w:cs="Tahoma"/>
                                      <w:spacing w:val="-1"/>
                                      <w:sz w:val="22"/>
                                      <w:szCs w:val="22"/>
                                    </w:rPr>
                                    <w:t>60</w:t>
                                  </w:r>
                                  <w:r>
                                    <w:rPr>
                                      <w:rFonts w:ascii="Proxima Nova" w:eastAsia="Tahoma" w:hAnsi="Proxima Nova" w:cs="Tahoma"/>
                                      <w:sz w:val="22"/>
                                      <w:szCs w:val="22"/>
                                    </w:rPr>
                                    <w:t>0</w:t>
                                  </w:r>
                                </w:p>
                              </w:tc>
                              <w:tc>
                                <w:tcPr>
                                  <w:tcW w:w="1416" w:type="dxa"/>
                                  <w:vMerge w:val="restart"/>
                                  <w:tcBorders>
                                    <w:top w:val="single" w:sz="16" w:space="0" w:color="000000"/>
                                    <w:left w:val="single" w:sz="16" w:space="0" w:color="000000"/>
                                    <w:right w:val="single" w:sz="12" w:space="0" w:color="000000"/>
                                  </w:tcBorders>
                                </w:tcPr>
                                <w:p w14:paraId="6855512A" w14:textId="77777777" w:rsidR="00C21EC0" w:rsidRDefault="00C21EC0">
                                  <w:pPr>
                                    <w:spacing w:line="240" w:lineRule="exact"/>
                                    <w:ind w:left="364"/>
                                    <w:rPr>
                                      <w:rFonts w:ascii="Proxima Nova" w:eastAsia="Tahoma" w:hAnsi="Proxima Nova" w:cs="Tahoma"/>
                                      <w:sz w:val="22"/>
                                      <w:szCs w:val="22"/>
                                    </w:rPr>
                                  </w:pPr>
                                  <w:r>
                                    <w:rPr>
                                      <w:rFonts w:ascii="Proxima Nova" w:eastAsia="Tahoma" w:hAnsi="Proxima Nova" w:cs="Tahoma"/>
                                      <w:spacing w:val="-1"/>
                                      <w:position w:val="-1"/>
                                      <w:sz w:val="22"/>
                                      <w:szCs w:val="22"/>
                                    </w:rPr>
                                    <w:t>41</w:t>
                                  </w:r>
                                  <w:r>
                                    <w:rPr>
                                      <w:rFonts w:ascii="Proxima Nova" w:eastAsia="Tahoma" w:hAnsi="Proxima Nova" w:cs="Tahoma"/>
                                      <w:position w:val="-1"/>
                                      <w:sz w:val="22"/>
                                      <w:szCs w:val="22"/>
                                    </w:rPr>
                                    <w:t>,</w:t>
                                  </w:r>
                                  <w:r>
                                    <w:rPr>
                                      <w:rFonts w:ascii="Proxima Nova" w:eastAsia="Tahoma" w:hAnsi="Proxima Nova" w:cs="Tahoma"/>
                                      <w:spacing w:val="-1"/>
                                      <w:position w:val="-1"/>
                                      <w:sz w:val="22"/>
                                      <w:szCs w:val="22"/>
                                    </w:rPr>
                                    <w:t>0</w:t>
                                  </w:r>
                                  <w:r>
                                    <w:rPr>
                                      <w:rFonts w:ascii="Proxima Nova" w:eastAsia="Tahoma" w:hAnsi="Proxima Nova" w:cs="Tahoma"/>
                                      <w:spacing w:val="2"/>
                                      <w:position w:val="-1"/>
                                      <w:sz w:val="22"/>
                                      <w:szCs w:val="22"/>
                                    </w:rPr>
                                    <w:t>0</w:t>
                                  </w:r>
                                  <w:r>
                                    <w:rPr>
                                      <w:rFonts w:ascii="Proxima Nova" w:eastAsia="Tahoma" w:hAnsi="Proxima Nova" w:cs="Tahoma"/>
                                      <w:position w:val="-1"/>
                                      <w:sz w:val="22"/>
                                      <w:szCs w:val="22"/>
                                    </w:rPr>
                                    <w:t>0</w:t>
                                  </w:r>
                                </w:p>
                                <w:p w14:paraId="2C17B8B0" w14:textId="77777777" w:rsidR="00C21EC0" w:rsidRDefault="00C21EC0">
                                  <w:pPr>
                                    <w:spacing w:before="6" w:line="220" w:lineRule="exact"/>
                                    <w:rPr>
                                      <w:sz w:val="22"/>
                                      <w:szCs w:val="22"/>
                                    </w:rPr>
                                  </w:pPr>
                                </w:p>
                                <w:p w14:paraId="2514F827" w14:textId="77777777" w:rsidR="00C21EC0" w:rsidRDefault="00C21EC0">
                                  <w:pPr>
                                    <w:ind w:left="424"/>
                                    <w:rPr>
                                      <w:rFonts w:ascii="Proxima Nova" w:eastAsia="Tahoma" w:hAnsi="Proxima Nova" w:cs="Tahoma"/>
                                      <w:sz w:val="22"/>
                                      <w:szCs w:val="22"/>
                                    </w:rPr>
                                  </w:pPr>
                                  <w:r>
                                    <w:rPr>
                                      <w:rFonts w:ascii="Proxima Nova" w:eastAsia="Tahoma" w:hAnsi="Proxima Nova" w:cs="Tahoma"/>
                                      <w:spacing w:val="-1"/>
                                      <w:sz w:val="22"/>
                                      <w:szCs w:val="22"/>
                                    </w:rPr>
                                    <w:t>8</w:t>
                                  </w:r>
                                  <w:r>
                                    <w:rPr>
                                      <w:rFonts w:ascii="Proxima Nova" w:eastAsia="Tahoma" w:hAnsi="Proxima Nova" w:cs="Tahoma"/>
                                      <w:sz w:val="22"/>
                                      <w:szCs w:val="22"/>
                                    </w:rPr>
                                    <w:t>,</w:t>
                                  </w:r>
                                  <w:r>
                                    <w:rPr>
                                      <w:rFonts w:ascii="Proxima Nova" w:eastAsia="Tahoma" w:hAnsi="Proxima Nova" w:cs="Tahoma"/>
                                      <w:spacing w:val="-1"/>
                                      <w:sz w:val="22"/>
                                      <w:szCs w:val="22"/>
                                    </w:rPr>
                                    <w:t>0</w:t>
                                  </w:r>
                                  <w:r>
                                    <w:rPr>
                                      <w:rFonts w:ascii="Proxima Nova" w:eastAsia="Tahoma" w:hAnsi="Proxima Nova" w:cs="Tahoma"/>
                                      <w:spacing w:val="2"/>
                                      <w:sz w:val="22"/>
                                      <w:szCs w:val="22"/>
                                    </w:rPr>
                                    <w:t>3</w:t>
                                  </w:r>
                                  <w:r>
                                    <w:rPr>
                                      <w:rFonts w:ascii="Proxima Nova" w:eastAsia="Tahoma" w:hAnsi="Proxima Nova" w:cs="Tahoma"/>
                                      <w:sz w:val="22"/>
                                      <w:szCs w:val="22"/>
                                    </w:rPr>
                                    <w:t>0</w:t>
                                  </w:r>
                                </w:p>
                                <w:p w14:paraId="3080BD32" w14:textId="77777777" w:rsidR="00C21EC0" w:rsidRDefault="00C21EC0">
                                  <w:pPr>
                                    <w:spacing w:before="4" w:line="140" w:lineRule="exact"/>
                                    <w:rPr>
                                      <w:sz w:val="14"/>
                                      <w:szCs w:val="14"/>
                                    </w:rPr>
                                  </w:pPr>
                                </w:p>
                                <w:p w14:paraId="55E6F683" w14:textId="77777777" w:rsidR="00C21EC0" w:rsidRDefault="00C21EC0">
                                  <w:pPr>
                                    <w:spacing w:line="200" w:lineRule="exact"/>
                                  </w:pPr>
                                </w:p>
                                <w:p w14:paraId="188BE725" w14:textId="77777777" w:rsidR="00C21EC0" w:rsidRDefault="00C21EC0">
                                  <w:pPr>
                                    <w:ind w:left="364"/>
                                    <w:rPr>
                                      <w:rFonts w:ascii="Proxima Nova" w:eastAsia="Tahoma" w:hAnsi="Proxima Nova" w:cs="Tahoma"/>
                                      <w:sz w:val="22"/>
                                      <w:szCs w:val="22"/>
                                    </w:rPr>
                                  </w:pPr>
                                  <w:r>
                                    <w:rPr>
                                      <w:rFonts w:ascii="Proxima Nova" w:eastAsia="Tahoma" w:hAnsi="Proxima Nova" w:cs="Tahoma"/>
                                      <w:spacing w:val="-1"/>
                                      <w:sz w:val="22"/>
                                      <w:szCs w:val="22"/>
                                    </w:rPr>
                                    <w:t>17</w:t>
                                  </w:r>
                                  <w:r>
                                    <w:rPr>
                                      <w:rFonts w:ascii="Proxima Nova" w:eastAsia="Tahoma" w:hAnsi="Proxima Nova" w:cs="Tahoma"/>
                                      <w:sz w:val="22"/>
                                      <w:szCs w:val="22"/>
                                    </w:rPr>
                                    <w:t>,</w:t>
                                  </w:r>
                                  <w:r>
                                    <w:rPr>
                                      <w:rFonts w:ascii="Proxima Nova" w:eastAsia="Tahoma" w:hAnsi="Proxima Nova" w:cs="Tahoma"/>
                                      <w:spacing w:val="-1"/>
                                      <w:sz w:val="22"/>
                                      <w:szCs w:val="22"/>
                                    </w:rPr>
                                    <w:t>2</w:t>
                                  </w:r>
                                  <w:r>
                                    <w:rPr>
                                      <w:rFonts w:ascii="Proxima Nova" w:eastAsia="Tahoma" w:hAnsi="Proxima Nova" w:cs="Tahoma"/>
                                      <w:spacing w:val="2"/>
                                      <w:sz w:val="22"/>
                                      <w:szCs w:val="22"/>
                                    </w:rPr>
                                    <w:t>1</w:t>
                                  </w:r>
                                  <w:r>
                                    <w:rPr>
                                      <w:rFonts w:ascii="Proxima Nova" w:eastAsia="Tahoma" w:hAnsi="Proxima Nova" w:cs="Tahoma"/>
                                      <w:sz w:val="22"/>
                                      <w:szCs w:val="22"/>
                                    </w:rPr>
                                    <w:t>0</w:t>
                                  </w:r>
                                </w:p>
                              </w:tc>
                            </w:tr>
                            <w:tr w:rsidR="00C21EC0" w14:paraId="3119979C" w14:textId="77777777">
                              <w:trPr>
                                <w:trHeight w:hRule="exact" w:val="1186"/>
                              </w:trPr>
                              <w:tc>
                                <w:tcPr>
                                  <w:tcW w:w="4327" w:type="dxa"/>
                                  <w:vMerge w:val="restart"/>
                                  <w:tcBorders>
                                    <w:top w:val="single" w:sz="6" w:space="0" w:color="000000"/>
                                    <w:left w:val="single" w:sz="12" w:space="0" w:color="000000"/>
                                    <w:right w:val="single" w:sz="16" w:space="0" w:color="000000"/>
                                  </w:tcBorders>
                                </w:tcPr>
                                <w:p w14:paraId="0E902C3C" w14:textId="77777777" w:rsidR="00C21EC0" w:rsidRDefault="00C21EC0">
                                  <w:pPr>
                                    <w:spacing w:before="6" w:line="260" w:lineRule="exact"/>
                                    <w:rPr>
                                      <w:sz w:val="26"/>
                                      <w:szCs w:val="26"/>
                                    </w:rPr>
                                  </w:pPr>
                                </w:p>
                                <w:p w14:paraId="4BFDBFDB" w14:textId="77777777" w:rsidR="00C21EC0" w:rsidRDefault="00C21EC0">
                                  <w:pPr>
                                    <w:ind w:left="21"/>
                                    <w:rPr>
                                      <w:rFonts w:ascii="Proxima Nova" w:eastAsia="Tahoma" w:hAnsi="Proxima Nova" w:cs="Tahoma"/>
                                      <w:sz w:val="14"/>
                                      <w:szCs w:val="14"/>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1"/>
                                      <w:sz w:val="22"/>
                                      <w:szCs w:val="22"/>
                                    </w:rPr>
                                    <w:t>I</w:t>
                                  </w:r>
                                  <w:r>
                                    <w:rPr>
                                      <w:rFonts w:ascii="Proxima Nova" w:eastAsia="Tahoma" w:hAnsi="Proxima Nova" w:cs="Tahoma"/>
                                      <w:spacing w:val="1"/>
                                      <w:sz w:val="22"/>
                                      <w:szCs w:val="22"/>
                                    </w:rPr>
                                    <w:t>n</w:t>
                                  </w:r>
                                  <w:r>
                                    <w:rPr>
                                      <w:rFonts w:ascii="Proxima Nova" w:eastAsia="Tahoma" w:hAnsi="Proxima Nova" w:cs="Tahoma"/>
                                      <w:sz w:val="22"/>
                                      <w:szCs w:val="22"/>
                                    </w:rPr>
                                    <w:t>v</w:t>
                                  </w:r>
                                  <w:r>
                                    <w:rPr>
                                      <w:rFonts w:ascii="Proxima Nova" w:eastAsia="Tahoma" w:hAnsi="Proxima Nova" w:cs="Tahoma"/>
                                      <w:spacing w:val="-1"/>
                                      <w:sz w:val="22"/>
                                      <w:szCs w:val="22"/>
                                    </w:rPr>
                                    <w:t>e</w:t>
                                  </w:r>
                                  <w:r>
                                    <w:rPr>
                                      <w:rFonts w:ascii="Proxima Nova" w:eastAsia="Tahoma" w:hAnsi="Proxima Nova" w:cs="Tahoma"/>
                                      <w:sz w:val="22"/>
                                      <w:szCs w:val="22"/>
                                    </w:rPr>
                                    <w:t>st</w:t>
                                  </w:r>
                                  <w:r>
                                    <w:rPr>
                                      <w:rFonts w:ascii="Proxima Nova" w:eastAsia="Tahoma" w:hAnsi="Proxima Nova" w:cs="Tahoma"/>
                                      <w:spacing w:val="-1"/>
                                      <w:sz w:val="22"/>
                                      <w:szCs w:val="22"/>
                                    </w:rPr>
                                    <w:t>men</w:t>
                                  </w:r>
                                  <w:r>
                                    <w:rPr>
                                      <w:rFonts w:ascii="Proxima Nova" w:eastAsia="Tahoma" w:hAnsi="Proxima Nova" w:cs="Tahoma"/>
                                      <w:sz w:val="22"/>
                                      <w:szCs w:val="22"/>
                                    </w:rPr>
                                    <w:t xml:space="preserve">ts </w:t>
                                  </w:r>
                                  <w:r>
                                    <w:rPr>
                                      <w:rFonts w:ascii="Proxima Nova" w:eastAsia="Tahoma" w:hAnsi="Proxima Nova" w:cs="Tahoma"/>
                                      <w:spacing w:val="2"/>
                                      <w:sz w:val="22"/>
                                      <w:szCs w:val="22"/>
                                    </w:rPr>
                                    <w:t>(</w:t>
                                  </w:r>
                                  <w:r>
                                    <w:rPr>
                                      <w:rFonts w:ascii="Proxima Nova" w:eastAsia="Tahoma" w:hAnsi="Proxima Nova" w:cs="Tahoma"/>
                                      <w:spacing w:val="-1"/>
                                      <w:sz w:val="22"/>
                                      <w:szCs w:val="22"/>
                                    </w:rPr>
                                    <w:t>mar</w:t>
                                  </w:r>
                                  <w:r>
                                    <w:rPr>
                                      <w:rFonts w:ascii="Proxima Nova" w:eastAsia="Tahoma" w:hAnsi="Proxima Nova" w:cs="Tahoma"/>
                                      <w:sz w:val="22"/>
                                      <w:szCs w:val="22"/>
                                    </w:rPr>
                                    <w:t>k</w:t>
                                  </w:r>
                                  <w:r>
                                    <w:rPr>
                                      <w:rFonts w:ascii="Proxima Nova" w:eastAsia="Tahoma" w:hAnsi="Proxima Nova" w:cs="Tahoma"/>
                                      <w:spacing w:val="-1"/>
                                      <w:sz w:val="22"/>
                                      <w:szCs w:val="22"/>
                                    </w:rPr>
                                    <w:t>e</w:t>
                                  </w:r>
                                  <w:r>
                                    <w:rPr>
                                      <w:rFonts w:ascii="Proxima Nova" w:eastAsia="Tahoma" w:hAnsi="Proxima Nova" w:cs="Tahoma"/>
                                      <w:sz w:val="22"/>
                                      <w:szCs w:val="22"/>
                                    </w:rPr>
                                    <w:t>t</w:t>
                                  </w:r>
                                  <w:r>
                                    <w:rPr>
                                      <w:rFonts w:ascii="Proxima Nova" w:eastAsia="Tahoma" w:hAnsi="Proxima Nova" w:cs="Tahoma"/>
                                      <w:spacing w:val="-1"/>
                                      <w:sz w:val="22"/>
                                      <w:szCs w:val="22"/>
                                    </w:rPr>
                                    <w:t>a</w:t>
                                  </w:r>
                                  <w:r>
                                    <w:rPr>
                                      <w:rFonts w:ascii="Proxima Nova" w:eastAsia="Tahoma" w:hAnsi="Proxima Nova" w:cs="Tahoma"/>
                                      <w:sz w:val="22"/>
                                      <w:szCs w:val="22"/>
                                    </w:rPr>
                                    <w:t>ble</w:t>
                                  </w:r>
                                  <w:r>
                                    <w:rPr>
                                      <w:rFonts w:ascii="Proxima Nova" w:eastAsia="Tahoma" w:hAnsi="Proxima Nova" w:cs="Tahoma"/>
                                      <w:spacing w:val="-1"/>
                                      <w:sz w:val="22"/>
                                      <w:szCs w:val="22"/>
                                    </w:rPr>
                                    <w:t xml:space="preserve"> </w:t>
                                  </w:r>
                                  <w:r>
                                    <w:rPr>
                                      <w:rFonts w:ascii="Proxima Nova" w:eastAsia="Tahoma" w:hAnsi="Proxima Nova" w:cs="Tahoma"/>
                                      <w:spacing w:val="2"/>
                                      <w:sz w:val="22"/>
                                      <w:szCs w:val="22"/>
                                    </w:rPr>
                                    <w:t>s</w:t>
                                  </w:r>
                                  <w:r>
                                    <w:rPr>
                                      <w:rFonts w:ascii="Proxima Nova" w:eastAsia="Tahoma" w:hAnsi="Proxima Nova" w:cs="Tahoma"/>
                                      <w:spacing w:val="-1"/>
                                      <w:sz w:val="22"/>
                                      <w:szCs w:val="22"/>
                                    </w:rPr>
                                    <w:t>ecur</w:t>
                                  </w:r>
                                  <w:r>
                                    <w:rPr>
                                      <w:rFonts w:ascii="Proxima Nova" w:eastAsia="Tahoma" w:hAnsi="Proxima Nova" w:cs="Tahoma"/>
                                      <w:sz w:val="22"/>
                                      <w:szCs w:val="22"/>
                                    </w:rPr>
                                    <w:t>iti</w:t>
                                  </w:r>
                                  <w:r>
                                    <w:rPr>
                                      <w:rFonts w:ascii="Proxima Nova" w:eastAsia="Tahoma" w:hAnsi="Proxima Nova" w:cs="Tahoma"/>
                                      <w:spacing w:val="-1"/>
                                      <w:sz w:val="22"/>
                                      <w:szCs w:val="22"/>
                                    </w:rPr>
                                    <w:t>e</w:t>
                                  </w:r>
                                  <w:r>
                                    <w:rPr>
                                      <w:rFonts w:ascii="Proxima Nova" w:eastAsia="Tahoma" w:hAnsi="Proxima Nova" w:cs="Tahoma"/>
                                      <w:sz w:val="22"/>
                                      <w:szCs w:val="22"/>
                                    </w:rPr>
                                    <w:t>s</w:t>
                                  </w:r>
                                  <w:r>
                                    <w:rPr>
                                      <w:rFonts w:ascii="Proxima Nova" w:eastAsia="Tahoma" w:hAnsi="Proxima Nova" w:cs="Tahoma"/>
                                      <w:spacing w:val="10"/>
                                      <w:sz w:val="22"/>
                                      <w:szCs w:val="22"/>
                                    </w:rPr>
                                    <w:t>)</w:t>
                                  </w:r>
                                  <w:r>
                                    <w:rPr>
                                      <w:rFonts w:ascii="Proxima Nova" w:eastAsia="Tahoma" w:hAnsi="Proxima Nova" w:cs="Tahoma"/>
                                      <w:w w:val="104"/>
                                      <w:position w:val="11"/>
                                      <w:sz w:val="14"/>
                                      <w:szCs w:val="14"/>
                                    </w:rPr>
                                    <w:t>*</w:t>
                                  </w:r>
                                </w:p>
                                <w:p w14:paraId="60B60807" w14:textId="77777777" w:rsidR="00C21EC0" w:rsidRDefault="00C21EC0">
                                  <w:pPr>
                                    <w:spacing w:before="19" w:line="280" w:lineRule="exact"/>
                                    <w:rPr>
                                      <w:sz w:val="28"/>
                                      <w:szCs w:val="28"/>
                                    </w:rPr>
                                  </w:pPr>
                                </w:p>
                                <w:p w14:paraId="425EDBB8" w14:textId="77777777" w:rsidR="00C21EC0" w:rsidRDefault="00C21EC0">
                                  <w:pPr>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sidR="005405FA" w:rsidRPr="0035100D">
                                    <w:rPr>
                                      <w:rFonts w:ascii="Proxima Nova" w:eastAsia="Tahoma" w:hAnsi="Proxima Nova" w:cs="Tahoma"/>
                                      <w:spacing w:val="-1"/>
                                      <w:sz w:val="22"/>
                                      <w:szCs w:val="22"/>
                                    </w:rPr>
                                    <w:t>Ne</w:t>
                                  </w:r>
                                  <w:r w:rsidR="005405FA" w:rsidRPr="0035100D">
                                    <w:rPr>
                                      <w:rFonts w:ascii="Proxima Nova" w:eastAsia="Tahoma" w:hAnsi="Proxima Nova" w:cs="Tahoma"/>
                                      <w:sz w:val="22"/>
                                      <w:szCs w:val="22"/>
                                    </w:rPr>
                                    <w:t>t</w:t>
                                  </w:r>
                                  <w:r w:rsidR="005405FA" w:rsidRPr="0035100D">
                                    <w:rPr>
                                      <w:rFonts w:ascii="Proxima Nova" w:eastAsia="Tahoma" w:hAnsi="Proxima Nova" w:cs="Tahoma"/>
                                      <w:spacing w:val="1"/>
                                      <w:sz w:val="22"/>
                                      <w:szCs w:val="22"/>
                                    </w:rPr>
                                    <w:t xml:space="preserve"> </w:t>
                                  </w:r>
                                  <w:r w:rsidR="005405FA" w:rsidRPr="0035100D">
                                    <w:rPr>
                                      <w:rFonts w:ascii="Proxima Nova" w:eastAsia="Tahoma" w:hAnsi="Proxima Nova" w:cs="Tahoma"/>
                                      <w:spacing w:val="-1"/>
                                      <w:sz w:val="22"/>
                                      <w:szCs w:val="22"/>
                                    </w:rPr>
                                    <w:t>cu</w:t>
                                  </w:r>
                                  <w:r w:rsidR="005405FA" w:rsidRPr="0035100D">
                                    <w:rPr>
                                      <w:rFonts w:ascii="Proxima Nova" w:eastAsia="Tahoma" w:hAnsi="Proxima Nova" w:cs="Tahoma"/>
                                      <w:sz w:val="22"/>
                                      <w:szCs w:val="22"/>
                                    </w:rPr>
                                    <w:t>rr</w:t>
                                  </w:r>
                                  <w:r w:rsidR="005405FA" w:rsidRPr="0035100D">
                                    <w:rPr>
                                      <w:rFonts w:ascii="Proxima Nova" w:eastAsia="Tahoma" w:hAnsi="Proxima Nova" w:cs="Tahoma"/>
                                      <w:spacing w:val="-1"/>
                                      <w:sz w:val="22"/>
                                      <w:szCs w:val="22"/>
                                    </w:rPr>
                                    <w:t>en</w:t>
                                  </w:r>
                                  <w:r w:rsidR="005405FA" w:rsidRPr="0035100D">
                                    <w:rPr>
                                      <w:rFonts w:ascii="Proxima Nova" w:eastAsia="Tahoma" w:hAnsi="Proxima Nova" w:cs="Tahoma"/>
                                      <w:sz w:val="22"/>
                                      <w:szCs w:val="22"/>
                                    </w:rPr>
                                    <w:t>t</w:t>
                                  </w:r>
                                  <w:r w:rsidR="005405FA" w:rsidRPr="0035100D">
                                    <w:rPr>
                                      <w:rFonts w:ascii="Proxima Nova" w:eastAsia="Tahoma" w:hAnsi="Proxima Nova" w:cs="Tahoma"/>
                                      <w:spacing w:val="1"/>
                                      <w:sz w:val="22"/>
                                      <w:szCs w:val="22"/>
                                    </w:rPr>
                                    <w:t xml:space="preserve"> </w:t>
                                  </w:r>
                                  <w:r w:rsidR="005405FA" w:rsidRPr="0035100D">
                                    <w:rPr>
                                      <w:rFonts w:ascii="Proxima Nova" w:eastAsia="Tahoma" w:hAnsi="Proxima Nova" w:cs="Tahoma"/>
                                      <w:spacing w:val="-1"/>
                                      <w:sz w:val="22"/>
                                      <w:szCs w:val="22"/>
                                    </w:rPr>
                                    <w:t>a</w:t>
                                  </w:r>
                                  <w:r w:rsidR="005405FA" w:rsidRPr="0035100D">
                                    <w:rPr>
                                      <w:rFonts w:ascii="Proxima Nova" w:eastAsia="Tahoma" w:hAnsi="Proxima Nova" w:cs="Tahoma"/>
                                      <w:sz w:val="22"/>
                                      <w:szCs w:val="22"/>
                                    </w:rPr>
                                    <w:t>ss</w:t>
                                  </w:r>
                                  <w:r w:rsidR="005405FA" w:rsidRPr="0035100D">
                                    <w:rPr>
                                      <w:rFonts w:ascii="Proxima Nova" w:eastAsia="Tahoma" w:hAnsi="Proxima Nova" w:cs="Tahoma"/>
                                      <w:spacing w:val="-1"/>
                                      <w:sz w:val="22"/>
                                      <w:szCs w:val="22"/>
                                    </w:rPr>
                                    <w:t>e</w:t>
                                  </w:r>
                                  <w:r w:rsidR="005405FA" w:rsidRPr="0035100D">
                                    <w:rPr>
                                      <w:rFonts w:ascii="Proxima Nova" w:eastAsia="Tahoma" w:hAnsi="Proxima Nova" w:cs="Tahoma"/>
                                      <w:spacing w:val="1"/>
                                      <w:sz w:val="22"/>
                                      <w:szCs w:val="22"/>
                                    </w:rPr>
                                    <w:t>t</w:t>
                                  </w:r>
                                  <w:r w:rsidR="005405FA" w:rsidRPr="0035100D">
                                    <w:rPr>
                                      <w:rFonts w:ascii="Proxima Nova" w:eastAsia="Tahoma" w:hAnsi="Proxima Nova" w:cs="Tahoma"/>
                                      <w:sz w:val="22"/>
                                      <w:szCs w:val="22"/>
                                    </w:rPr>
                                    <w:t>s</w:t>
                                  </w:r>
                                  <w:r w:rsidR="005405FA">
                                    <w:rPr>
                                      <w:rFonts w:ascii="Proxima Nova" w:eastAsia="Tahoma" w:hAnsi="Proxima Nova" w:cs="Tahoma"/>
                                      <w:sz w:val="22"/>
                                      <w:szCs w:val="22"/>
                                    </w:rPr>
                                    <w:t xml:space="preserve"> (i.e. current assets –current liabilities)</w:t>
                                  </w:r>
                                </w:p>
                              </w:tc>
                              <w:tc>
                                <w:tcPr>
                                  <w:tcW w:w="1421" w:type="dxa"/>
                                  <w:vMerge/>
                                  <w:tcBorders>
                                    <w:left w:val="single" w:sz="16" w:space="0" w:color="000000"/>
                                    <w:bottom w:val="single" w:sz="16" w:space="0" w:color="000000"/>
                                    <w:right w:val="single" w:sz="16" w:space="0" w:color="000000"/>
                                  </w:tcBorders>
                                </w:tcPr>
                                <w:p w14:paraId="4C200041" w14:textId="77777777" w:rsidR="00C21EC0" w:rsidRDefault="00C21EC0"/>
                              </w:tc>
                              <w:tc>
                                <w:tcPr>
                                  <w:tcW w:w="1416" w:type="dxa"/>
                                  <w:vMerge/>
                                  <w:tcBorders>
                                    <w:left w:val="single" w:sz="16" w:space="0" w:color="000000"/>
                                    <w:bottom w:val="single" w:sz="16" w:space="0" w:color="000000"/>
                                    <w:right w:val="single" w:sz="12" w:space="0" w:color="000000"/>
                                  </w:tcBorders>
                                </w:tcPr>
                                <w:p w14:paraId="02B6925C" w14:textId="77777777" w:rsidR="00C21EC0" w:rsidRDefault="00C21EC0"/>
                              </w:tc>
                            </w:tr>
                            <w:tr w:rsidR="00C21EC0" w14:paraId="5FBE9257" w14:textId="77777777">
                              <w:trPr>
                                <w:trHeight w:hRule="exact" w:val="290"/>
                              </w:trPr>
                              <w:tc>
                                <w:tcPr>
                                  <w:tcW w:w="4327" w:type="dxa"/>
                                  <w:vMerge/>
                                  <w:tcBorders>
                                    <w:left w:val="single" w:sz="12" w:space="0" w:color="000000"/>
                                    <w:bottom w:val="nil"/>
                                    <w:right w:val="single" w:sz="16" w:space="0" w:color="000000"/>
                                  </w:tcBorders>
                                </w:tcPr>
                                <w:p w14:paraId="3DD9FA64" w14:textId="77777777" w:rsidR="00C21EC0" w:rsidRDefault="00C21EC0"/>
                              </w:tc>
                              <w:tc>
                                <w:tcPr>
                                  <w:tcW w:w="1421" w:type="dxa"/>
                                  <w:tcBorders>
                                    <w:top w:val="single" w:sz="16" w:space="0" w:color="000000"/>
                                    <w:left w:val="single" w:sz="16" w:space="0" w:color="000000"/>
                                    <w:bottom w:val="single" w:sz="16" w:space="0" w:color="000000"/>
                                    <w:right w:val="single" w:sz="16" w:space="0" w:color="000000"/>
                                  </w:tcBorders>
                                </w:tcPr>
                                <w:p w14:paraId="6E679A14" w14:textId="77777777" w:rsidR="00C21EC0" w:rsidRDefault="00C21EC0">
                                  <w:pPr>
                                    <w:spacing w:line="240" w:lineRule="exact"/>
                                    <w:ind w:left="364"/>
                                    <w:rPr>
                                      <w:rFonts w:ascii="Proxima Nova" w:eastAsia="Tahoma" w:hAnsi="Proxima Nova" w:cs="Tahoma"/>
                                      <w:sz w:val="22"/>
                                      <w:szCs w:val="22"/>
                                    </w:rPr>
                                  </w:pPr>
                                  <w:r>
                                    <w:rPr>
                                      <w:rFonts w:ascii="Proxima Nova" w:eastAsia="Tahoma" w:hAnsi="Proxima Nova" w:cs="Tahoma"/>
                                      <w:spacing w:val="-1"/>
                                      <w:position w:val="-1"/>
                                      <w:sz w:val="22"/>
                                      <w:szCs w:val="22"/>
                                    </w:rPr>
                                    <w:t>54</w:t>
                                  </w:r>
                                  <w:r>
                                    <w:rPr>
                                      <w:rFonts w:ascii="Proxima Nova" w:eastAsia="Tahoma" w:hAnsi="Proxima Nova" w:cs="Tahoma"/>
                                      <w:position w:val="-1"/>
                                      <w:sz w:val="22"/>
                                      <w:szCs w:val="22"/>
                                    </w:rPr>
                                    <w:t>,</w:t>
                                  </w:r>
                                  <w:r>
                                    <w:rPr>
                                      <w:rFonts w:ascii="Proxima Nova" w:eastAsia="Tahoma" w:hAnsi="Proxima Nova" w:cs="Tahoma"/>
                                      <w:spacing w:val="-1"/>
                                      <w:position w:val="-1"/>
                                      <w:sz w:val="22"/>
                                      <w:szCs w:val="22"/>
                                    </w:rPr>
                                    <w:t>20</w:t>
                                  </w:r>
                                  <w:r>
                                    <w:rPr>
                                      <w:rFonts w:ascii="Proxima Nova" w:eastAsia="Tahoma" w:hAnsi="Proxima Nova" w:cs="Tahoma"/>
                                      <w:position w:val="-1"/>
                                      <w:sz w:val="22"/>
                                      <w:szCs w:val="22"/>
                                    </w:rPr>
                                    <w:t>0</w:t>
                                  </w:r>
                                </w:p>
                              </w:tc>
                              <w:tc>
                                <w:tcPr>
                                  <w:tcW w:w="1416" w:type="dxa"/>
                                  <w:tcBorders>
                                    <w:top w:val="single" w:sz="16" w:space="0" w:color="000000"/>
                                    <w:left w:val="single" w:sz="16" w:space="0" w:color="000000"/>
                                    <w:bottom w:val="single" w:sz="16" w:space="0" w:color="000000"/>
                                    <w:right w:val="single" w:sz="12" w:space="0" w:color="000000"/>
                                  </w:tcBorders>
                                </w:tcPr>
                                <w:p w14:paraId="178EE39C" w14:textId="77777777" w:rsidR="00C21EC0" w:rsidRDefault="00C21EC0">
                                  <w:pPr>
                                    <w:spacing w:line="240" w:lineRule="exact"/>
                                    <w:ind w:left="364"/>
                                    <w:rPr>
                                      <w:rFonts w:ascii="Proxima Nova" w:eastAsia="Tahoma" w:hAnsi="Proxima Nova" w:cs="Tahoma"/>
                                      <w:sz w:val="22"/>
                                      <w:szCs w:val="22"/>
                                    </w:rPr>
                                  </w:pPr>
                                  <w:r>
                                    <w:rPr>
                                      <w:rFonts w:ascii="Proxima Nova" w:eastAsia="Tahoma" w:hAnsi="Proxima Nova" w:cs="Tahoma"/>
                                      <w:spacing w:val="-1"/>
                                      <w:position w:val="-1"/>
                                      <w:sz w:val="22"/>
                                      <w:szCs w:val="22"/>
                                    </w:rPr>
                                    <w:t>66</w:t>
                                  </w:r>
                                  <w:r>
                                    <w:rPr>
                                      <w:rFonts w:ascii="Proxima Nova" w:eastAsia="Tahoma" w:hAnsi="Proxima Nova" w:cs="Tahoma"/>
                                      <w:position w:val="-1"/>
                                      <w:sz w:val="22"/>
                                      <w:szCs w:val="22"/>
                                    </w:rPr>
                                    <w:t>,</w:t>
                                  </w:r>
                                  <w:r>
                                    <w:rPr>
                                      <w:rFonts w:ascii="Proxima Nova" w:eastAsia="Tahoma" w:hAnsi="Proxima Nova" w:cs="Tahoma"/>
                                      <w:spacing w:val="-1"/>
                                      <w:position w:val="-1"/>
                                      <w:sz w:val="22"/>
                                      <w:szCs w:val="22"/>
                                    </w:rPr>
                                    <w:t>2</w:t>
                                  </w:r>
                                  <w:r>
                                    <w:rPr>
                                      <w:rFonts w:ascii="Proxima Nova" w:eastAsia="Tahoma" w:hAnsi="Proxima Nova" w:cs="Tahoma"/>
                                      <w:spacing w:val="2"/>
                                      <w:position w:val="-1"/>
                                      <w:sz w:val="22"/>
                                      <w:szCs w:val="22"/>
                                    </w:rPr>
                                    <w:t>4</w:t>
                                  </w:r>
                                  <w:r>
                                    <w:rPr>
                                      <w:rFonts w:ascii="Proxima Nova" w:eastAsia="Tahoma" w:hAnsi="Proxima Nova" w:cs="Tahoma"/>
                                      <w:position w:val="-1"/>
                                      <w:sz w:val="22"/>
                                      <w:szCs w:val="22"/>
                                    </w:rPr>
                                    <w:t>0</w:t>
                                  </w:r>
                                </w:p>
                              </w:tc>
                            </w:tr>
                            <w:tr w:rsidR="00C21EC0" w14:paraId="18EC9137" w14:textId="77777777">
                              <w:trPr>
                                <w:trHeight w:hRule="exact" w:val="475"/>
                              </w:trPr>
                              <w:tc>
                                <w:tcPr>
                                  <w:tcW w:w="7164" w:type="dxa"/>
                                  <w:gridSpan w:val="3"/>
                                  <w:tcBorders>
                                    <w:top w:val="nil"/>
                                    <w:left w:val="single" w:sz="12" w:space="0" w:color="000000"/>
                                    <w:bottom w:val="single" w:sz="12" w:space="0" w:color="000000"/>
                                    <w:right w:val="single" w:sz="12" w:space="0" w:color="000000"/>
                                  </w:tcBorders>
                                </w:tcPr>
                                <w:p w14:paraId="2D00F610" w14:textId="77777777" w:rsidR="00C21EC0" w:rsidRDefault="00C21EC0">
                                  <w:pPr>
                                    <w:spacing w:before="16"/>
                                    <w:ind w:left="11"/>
                                    <w:rPr>
                                      <w:rFonts w:ascii="Proxima Nova" w:eastAsia="Tahoma" w:hAnsi="Proxima Nova" w:cs="Tahoma"/>
                                      <w:sz w:val="22"/>
                                      <w:szCs w:val="22"/>
                                    </w:rPr>
                                  </w:pPr>
                                  <w:r>
                                    <w:rPr>
                                      <w:rFonts w:ascii="Proxima Nova" w:eastAsia="Tahoma" w:hAnsi="Proxima Nova" w:cs="Tahoma"/>
                                      <w:position w:val="11"/>
                                      <w:sz w:val="14"/>
                                      <w:szCs w:val="14"/>
                                    </w:rPr>
                                    <w:t xml:space="preserve">* </w:t>
                                  </w:r>
                                  <w:r>
                                    <w:rPr>
                                      <w:rFonts w:ascii="Proxima Nova" w:eastAsia="Tahoma" w:hAnsi="Proxima Nova" w:cs="Tahoma"/>
                                      <w:spacing w:val="31"/>
                                      <w:position w:val="11"/>
                                      <w:sz w:val="14"/>
                                      <w:szCs w:val="14"/>
                                    </w:rPr>
                                    <w:t xml:space="preserve"> </w:t>
                                  </w:r>
                                  <w:r>
                                    <w:rPr>
                                      <w:rFonts w:ascii="Proxima Nova" w:eastAsia="Tahoma" w:hAnsi="Proxima Nova" w:cs="Tahoma"/>
                                      <w:spacing w:val="-1"/>
                                      <w:sz w:val="22"/>
                                      <w:szCs w:val="22"/>
                                    </w:rPr>
                                    <w:t>A</w:t>
                                  </w:r>
                                  <w:r>
                                    <w:rPr>
                                      <w:rFonts w:ascii="Proxima Nova" w:eastAsia="Tahoma" w:hAnsi="Proxima Nova" w:cs="Tahoma"/>
                                      <w:sz w:val="22"/>
                                      <w:szCs w:val="22"/>
                                    </w:rPr>
                                    <w:t xml:space="preserve">ll </w:t>
                                  </w:r>
                                  <w:r>
                                    <w:rPr>
                                      <w:rFonts w:ascii="Proxima Nova" w:eastAsia="Tahoma" w:hAnsi="Proxima Nova" w:cs="Tahoma"/>
                                      <w:spacing w:val="2"/>
                                      <w:sz w:val="22"/>
                                      <w:szCs w:val="22"/>
                                    </w:rPr>
                                    <w:t>o</w:t>
                                  </w:r>
                                  <w:r>
                                    <w:rPr>
                                      <w:rFonts w:ascii="Proxima Nova" w:eastAsia="Tahoma" w:hAnsi="Proxima Nova" w:cs="Tahoma"/>
                                      <w:sz w:val="22"/>
                                      <w:szCs w:val="22"/>
                                    </w:rPr>
                                    <w:t>f t</w:t>
                                  </w:r>
                                  <w:r>
                                    <w:rPr>
                                      <w:rFonts w:ascii="Proxima Nova" w:eastAsia="Tahoma" w:hAnsi="Proxima Nova" w:cs="Tahoma"/>
                                      <w:spacing w:val="-1"/>
                                      <w:sz w:val="22"/>
                                      <w:szCs w:val="22"/>
                                    </w:rPr>
                                    <w:t>h</w:t>
                                  </w:r>
                                  <w:r>
                                    <w:rPr>
                                      <w:rFonts w:ascii="Proxima Nova" w:eastAsia="Tahoma" w:hAnsi="Proxima Nova" w:cs="Tahoma"/>
                                      <w:sz w:val="22"/>
                                      <w:szCs w:val="22"/>
                                    </w:rPr>
                                    <w:t xml:space="preserve">is </w:t>
                                  </w:r>
                                  <w:r>
                                    <w:rPr>
                                      <w:rFonts w:ascii="Proxima Nova" w:eastAsia="Tahoma" w:hAnsi="Proxima Nova" w:cs="Tahoma"/>
                                      <w:spacing w:val="-1"/>
                                      <w:sz w:val="22"/>
                                      <w:szCs w:val="22"/>
                                    </w:rPr>
                                    <w:t>re</w:t>
                                  </w:r>
                                  <w:r>
                                    <w:rPr>
                                      <w:rFonts w:ascii="Proxima Nova" w:eastAsia="Tahoma" w:hAnsi="Proxima Nova" w:cs="Tahoma"/>
                                      <w:sz w:val="22"/>
                                      <w:szCs w:val="22"/>
                                    </w:rPr>
                                    <w:t>p</w:t>
                                  </w:r>
                                  <w:r>
                                    <w:rPr>
                                      <w:rFonts w:ascii="Proxima Nova" w:eastAsia="Tahoma" w:hAnsi="Proxima Nova" w:cs="Tahoma"/>
                                      <w:spacing w:val="-1"/>
                                      <w:sz w:val="22"/>
                                      <w:szCs w:val="22"/>
                                    </w:rPr>
                                    <w:t>re</w:t>
                                  </w:r>
                                  <w:r>
                                    <w:rPr>
                                      <w:rFonts w:ascii="Proxima Nova" w:eastAsia="Tahoma" w:hAnsi="Proxima Nova" w:cs="Tahoma"/>
                                      <w:spacing w:val="2"/>
                                      <w:sz w:val="22"/>
                                      <w:szCs w:val="22"/>
                                    </w:rPr>
                                    <w:t>s</w:t>
                                  </w:r>
                                  <w:r>
                                    <w:rPr>
                                      <w:rFonts w:ascii="Proxima Nova" w:eastAsia="Tahoma" w:hAnsi="Proxima Nova" w:cs="Tahoma"/>
                                      <w:spacing w:val="-1"/>
                                      <w:sz w:val="22"/>
                                      <w:szCs w:val="22"/>
                                    </w:rPr>
                                    <w:t>en</w:t>
                                  </w:r>
                                  <w:r>
                                    <w:rPr>
                                      <w:rFonts w:ascii="Proxima Nova" w:eastAsia="Tahoma" w:hAnsi="Proxima Nova" w:cs="Tahoma"/>
                                      <w:sz w:val="22"/>
                                      <w:szCs w:val="22"/>
                                    </w:rPr>
                                    <w:t xml:space="preserve">ts </w:t>
                                  </w:r>
                                  <w:r>
                                    <w:rPr>
                                      <w:rFonts w:ascii="Proxima Nova" w:eastAsia="Tahoma" w:hAnsi="Proxima Nova" w:cs="Tahoma"/>
                                      <w:spacing w:val="-1"/>
                                      <w:sz w:val="22"/>
                                      <w:szCs w:val="22"/>
                                    </w:rPr>
                                    <w:t>e</w:t>
                                  </w:r>
                                  <w:r>
                                    <w:rPr>
                                      <w:rFonts w:ascii="Proxima Nova" w:eastAsia="Tahoma" w:hAnsi="Proxima Nova" w:cs="Tahoma"/>
                                      <w:spacing w:val="1"/>
                                      <w:sz w:val="22"/>
                                      <w:szCs w:val="22"/>
                                    </w:rPr>
                                    <w:t>x</w:t>
                                  </w:r>
                                  <w:r>
                                    <w:rPr>
                                      <w:rFonts w:ascii="Proxima Nova" w:eastAsia="Tahoma" w:hAnsi="Proxima Nova" w:cs="Tahoma"/>
                                      <w:spacing w:val="-1"/>
                                      <w:sz w:val="22"/>
                                      <w:szCs w:val="22"/>
                                    </w:rPr>
                                    <w:t>ce</w:t>
                                  </w:r>
                                  <w:r>
                                    <w:rPr>
                                      <w:rFonts w:ascii="Proxima Nova" w:eastAsia="Tahoma" w:hAnsi="Proxima Nova" w:cs="Tahoma"/>
                                      <w:sz w:val="22"/>
                                      <w:szCs w:val="22"/>
                                    </w:rPr>
                                    <w:t>ss</w:t>
                                  </w:r>
                                  <w:r>
                                    <w:rPr>
                                      <w:rFonts w:ascii="Proxima Nova" w:eastAsia="Tahoma" w:hAnsi="Proxima Nova" w:cs="Tahoma"/>
                                      <w:spacing w:val="2"/>
                                      <w:sz w:val="22"/>
                                      <w:szCs w:val="22"/>
                                    </w:rPr>
                                    <w:t xml:space="preserve"> </w:t>
                                  </w:r>
                                  <w:r>
                                    <w:rPr>
                                      <w:rFonts w:ascii="Proxima Nova" w:eastAsia="Tahoma" w:hAnsi="Proxima Nova" w:cs="Tahoma"/>
                                      <w:spacing w:val="-1"/>
                                      <w:sz w:val="22"/>
                                      <w:szCs w:val="22"/>
                                    </w:rPr>
                                    <w:t>mar</w:t>
                                  </w:r>
                                  <w:r>
                                    <w:rPr>
                                      <w:rFonts w:ascii="Proxima Nova" w:eastAsia="Tahoma" w:hAnsi="Proxima Nova" w:cs="Tahoma"/>
                                      <w:sz w:val="22"/>
                                      <w:szCs w:val="22"/>
                                    </w:rPr>
                                    <w:t>k</w:t>
                                  </w:r>
                                  <w:r>
                                    <w:rPr>
                                      <w:rFonts w:ascii="Proxima Nova" w:eastAsia="Tahoma" w:hAnsi="Proxima Nova" w:cs="Tahoma"/>
                                      <w:spacing w:val="-1"/>
                                      <w:sz w:val="22"/>
                                      <w:szCs w:val="22"/>
                                    </w:rPr>
                                    <w:t>e</w:t>
                                  </w:r>
                                  <w:r>
                                    <w:rPr>
                                      <w:rFonts w:ascii="Proxima Nova" w:eastAsia="Tahoma" w:hAnsi="Proxima Nova" w:cs="Tahoma"/>
                                      <w:sz w:val="22"/>
                                      <w:szCs w:val="22"/>
                                    </w:rPr>
                                    <w:t>t</w:t>
                                  </w:r>
                                  <w:r>
                                    <w:rPr>
                                      <w:rFonts w:ascii="Proxima Nova" w:eastAsia="Tahoma" w:hAnsi="Proxima Nova" w:cs="Tahoma"/>
                                      <w:spacing w:val="-1"/>
                                      <w:sz w:val="22"/>
                                      <w:szCs w:val="22"/>
                                    </w:rPr>
                                    <w:t>a</w:t>
                                  </w:r>
                                  <w:r>
                                    <w:rPr>
                                      <w:rFonts w:ascii="Proxima Nova" w:eastAsia="Tahoma" w:hAnsi="Proxima Nova" w:cs="Tahoma"/>
                                      <w:sz w:val="22"/>
                                      <w:szCs w:val="22"/>
                                    </w:rPr>
                                    <w:t>ble</w:t>
                                  </w:r>
                                  <w:r>
                                    <w:rPr>
                                      <w:rFonts w:ascii="Proxima Nova" w:eastAsia="Tahoma" w:hAnsi="Proxima Nova" w:cs="Tahoma"/>
                                      <w:spacing w:val="-1"/>
                                      <w:sz w:val="22"/>
                                      <w:szCs w:val="22"/>
                                    </w:rPr>
                                    <w:t xml:space="preserve"> </w:t>
                                  </w:r>
                                  <w:r>
                                    <w:rPr>
                                      <w:rFonts w:ascii="Proxima Nova" w:eastAsia="Tahoma" w:hAnsi="Proxima Nova" w:cs="Tahoma"/>
                                      <w:spacing w:val="2"/>
                                      <w:sz w:val="22"/>
                                      <w:szCs w:val="22"/>
                                    </w:rPr>
                                    <w:t>s</w:t>
                                  </w:r>
                                  <w:r>
                                    <w:rPr>
                                      <w:rFonts w:ascii="Proxima Nova" w:eastAsia="Tahoma" w:hAnsi="Proxima Nova" w:cs="Tahoma"/>
                                      <w:spacing w:val="-1"/>
                                      <w:sz w:val="22"/>
                                      <w:szCs w:val="22"/>
                                    </w:rPr>
                                    <w:t>ecur</w:t>
                                  </w:r>
                                  <w:r>
                                    <w:rPr>
                                      <w:rFonts w:ascii="Proxima Nova" w:eastAsia="Tahoma" w:hAnsi="Proxima Nova" w:cs="Tahoma"/>
                                      <w:sz w:val="22"/>
                                      <w:szCs w:val="22"/>
                                    </w:rPr>
                                    <w:t>iti</w:t>
                                  </w:r>
                                  <w:r>
                                    <w:rPr>
                                      <w:rFonts w:ascii="Proxima Nova" w:eastAsia="Tahoma" w:hAnsi="Proxima Nova" w:cs="Tahoma"/>
                                      <w:spacing w:val="-1"/>
                                      <w:sz w:val="22"/>
                                      <w:szCs w:val="22"/>
                                    </w:rPr>
                                    <w:t>e</w:t>
                                  </w:r>
                                  <w:r>
                                    <w:rPr>
                                      <w:rFonts w:ascii="Proxima Nova" w:eastAsia="Tahoma" w:hAnsi="Proxima Nova" w:cs="Tahoma"/>
                                      <w:sz w:val="22"/>
                                      <w:szCs w:val="22"/>
                                    </w:rPr>
                                    <w:t>s</w:t>
                                  </w:r>
                                </w:p>
                              </w:tc>
                            </w:tr>
                          </w:tbl>
                          <w:p w14:paraId="468BB6CF" w14:textId="77777777" w:rsidR="00C21EC0" w:rsidRDefault="00C21EC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5EA2D0" id="Text Box 60" o:spid="_x0000_s1027" type="#_x0000_t202" style="position:absolute;left:0;text-align:left;margin-left:116.95pt;margin-top:71.25pt;width:361.95pt;height:416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NH22gEAAJkDAAAOAAAAZHJzL2Uyb0RvYy54bWysU9uO0zAQfUfiHyy/07SFliVqulp2tQhp&#10;uUgLH+A4TmOReMyM26R8PWMn6XJ5Q7xY47F95pwz49310LXiZJAsuEKuFkspjNNQWXco5Ncv9y+u&#10;pKCgXKVacKaQZ0Pyev/82a73uVlDA21lUDCIo7z3hWxC8HmWkW5Mp2gB3jg+rAE7FXiLh6xC1TN6&#10;12br5XKb9YCVR9CGiLN346HcJ/y6Njp8qmsyQbSFZG4hrZjWMq7ZfqfyAyrfWD3RUP/AolPWcdEL&#10;1J0KShzR/gXVWY1AUIeFhi6DurbaJA2sZrX8Q81jo7xJWtgc8heb6P/B6o+nR/8ZRRjewsANTCLI&#10;P4D+RsLBbaPcwdwgQt8YVXHhVbQs6z3l09NoNeUUQcr+A1TcZHUMkICGGrvoCusUjM4NOF9MN0MQ&#10;mpOvNm+2r7cbKTSfbdZXL7mtqYbK5+ceKbwz0IkYFBK5qwlenR4oRDoqn6/Eag7ubdumzrbutwRf&#10;jJlEPzIeuYehHIStJm1RTQnVmfUgjPPC881BA/hDip5npZD0/ajQSNG+d+xJHKw5wDko50A5zU8L&#10;GaQYw9swDuDRoz00jDy67uCGfattUvTEYqLL/U9Cp1mNA/brPt16+lH7nwAAAP//AwBQSwMEFAAG&#10;AAgAAAAhAJFP9EzgAAAACwEAAA8AAABkcnMvZG93bnJldi54bWxMj0FPg0AQhe8m/ofNmHizi7S0&#10;gixNY/RkYqR48LjAFDZlZ5HdtvjvHU96m5f35c17+Xa2gzjj5I0jBfeLCARS41pDnYKP6uXuAYQP&#10;mlo9OEIF3+hhW1xf5Tpr3YVKPO9DJziEfKYV9CGMmZS+6dFqv3AjEnsHN1kdWE6dbCd94XA7yDiK&#10;1tJqQ/yh1yM+9dgc9yerYPdJ5bP5eqvfy0NpqiqN6HV9VOr2Zt49ggg4hz8YfutzdSi4U+1O1Hox&#10;KIiXy5RRNlZxAoKJNNnwmJqPzSoBWeTy/4biBwAA//8DAFBLAQItABQABgAIAAAAIQC2gziS/gAA&#10;AOEBAAATAAAAAAAAAAAAAAAAAAAAAABbQ29udGVudF9UeXBlc10ueG1sUEsBAi0AFAAGAAgAAAAh&#10;ADj9If/WAAAAlAEAAAsAAAAAAAAAAAAAAAAALwEAAF9yZWxzLy5yZWxzUEsBAi0AFAAGAAgAAAAh&#10;ACtE0fbaAQAAmQMAAA4AAAAAAAAAAAAAAAAALgIAAGRycy9lMm9Eb2MueG1sUEsBAi0AFAAGAAgA&#10;AAAhAJFP9EzgAAAACwEAAA8AAAAAAAAAAAAAAAAANAQAAGRycy9kb3ducmV2LnhtbFBLBQYAAAAA&#10;BAAEAPMAAABBBQ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4327"/>
                        <w:gridCol w:w="1421"/>
                        <w:gridCol w:w="1416"/>
                      </w:tblGrid>
                      <w:tr w:rsidR="00C21EC0" w14:paraId="4040DB2F" w14:textId="77777777">
                        <w:trPr>
                          <w:trHeight w:hRule="exact" w:val="286"/>
                        </w:trPr>
                        <w:tc>
                          <w:tcPr>
                            <w:tcW w:w="4327" w:type="dxa"/>
                            <w:tcBorders>
                              <w:top w:val="single" w:sz="12" w:space="0" w:color="000000"/>
                              <w:left w:val="single" w:sz="12" w:space="0" w:color="000000"/>
                              <w:bottom w:val="single" w:sz="16" w:space="0" w:color="000000"/>
                              <w:right w:val="single" w:sz="16" w:space="0" w:color="000000"/>
                            </w:tcBorders>
                          </w:tcPr>
                          <w:p w14:paraId="26D6A999" w14:textId="77777777" w:rsidR="00C21EC0" w:rsidRDefault="00C21EC0">
                            <w:pPr>
                              <w:spacing w:line="240" w:lineRule="exact"/>
                              <w:ind w:left="1010"/>
                              <w:rPr>
                                <w:rFonts w:ascii="Proxima Nova" w:eastAsia="Tahoma" w:hAnsi="Proxima Nova" w:cs="Tahoma"/>
                                <w:sz w:val="22"/>
                                <w:szCs w:val="22"/>
                              </w:rPr>
                            </w:pPr>
                            <w:r>
                              <w:rPr>
                                <w:rFonts w:ascii="Proxima Nova" w:eastAsia="Tahoma" w:hAnsi="Proxima Nova" w:cs="Tahoma"/>
                                <w:position w:val="-1"/>
                                <w:sz w:val="22"/>
                                <w:szCs w:val="22"/>
                              </w:rPr>
                              <w:t>P</w:t>
                            </w:r>
                            <w:r>
                              <w:rPr>
                                <w:rFonts w:ascii="Proxima Nova" w:eastAsia="Tahoma" w:hAnsi="Proxima Nova" w:cs="Tahoma"/>
                                <w:spacing w:val="-1"/>
                                <w:position w:val="-1"/>
                                <w:sz w:val="22"/>
                                <w:szCs w:val="22"/>
                              </w:rPr>
                              <w:t>r</w:t>
                            </w:r>
                            <w:r>
                              <w:rPr>
                                <w:rFonts w:ascii="Proxima Nova" w:eastAsia="Tahoma" w:hAnsi="Proxima Nova" w:cs="Tahoma"/>
                                <w:position w:val="-1"/>
                                <w:sz w:val="22"/>
                                <w:szCs w:val="22"/>
                              </w:rPr>
                              <w:t>o</w:t>
                            </w:r>
                            <w:r>
                              <w:rPr>
                                <w:rFonts w:ascii="Proxima Nova" w:eastAsia="Tahoma" w:hAnsi="Proxima Nova" w:cs="Tahoma"/>
                                <w:spacing w:val="-1"/>
                                <w:position w:val="-1"/>
                                <w:sz w:val="22"/>
                                <w:szCs w:val="22"/>
                              </w:rPr>
                              <w:t>f</w:t>
                            </w:r>
                            <w:r>
                              <w:rPr>
                                <w:rFonts w:ascii="Proxima Nova" w:eastAsia="Tahoma" w:hAnsi="Proxima Nova" w:cs="Tahoma"/>
                                <w:position w:val="-1"/>
                                <w:sz w:val="22"/>
                                <w:szCs w:val="22"/>
                              </w:rPr>
                              <w:t>it</w:t>
                            </w:r>
                            <w:r>
                              <w:rPr>
                                <w:rFonts w:ascii="Proxima Nova" w:eastAsia="Tahoma" w:hAnsi="Proxima Nova" w:cs="Tahoma"/>
                                <w:spacing w:val="1"/>
                                <w:position w:val="-1"/>
                                <w:sz w:val="22"/>
                                <w:szCs w:val="22"/>
                              </w:rPr>
                              <w:t xml:space="preserve"> </w:t>
                            </w:r>
                            <w:r>
                              <w:rPr>
                                <w:rFonts w:ascii="Proxima Nova" w:eastAsia="Tahoma" w:hAnsi="Proxima Nova" w:cs="Tahoma"/>
                                <w:spacing w:val="-1"/>
                                <w:position w:val="-1"/>
                                <w:sz w:val="22"/>
                                <w:szCs w:val="22"/>
                              </w:rPr>
                              <w:t>a</w:t>
                            </w:r>
                            <w:r>
                              <w:rPr>
                                <w:rFonts w:ascii="Proxima Nova" w:eastAsia="Tahoma" w:hAnsi="Proxima Nova" w:cs="Tahoma"/>
                                <w:spacing w:val="1"/>
                                <w:position w:val="-1"/>
                                <w:sz w:val="22"/>
                                <w:szCs w:val="22"/>
                              </w:rPr>
                              <w:t>n</w:t>
                            </w:r>
                            <w:r>
                              <w:rPr>
                                <w:rFonts w:ascii="Proxima Nova" w:eastAsia="Tahoma" w:hAnsi="Proxima Nova" w:cs="Tahoma"/>
                                <w:position w:val="-1"/>
                                <w:sz w:val="22"/>
                                <w:szCs w:val="22"/>
                              </w:rPr>
                              <w:t>d</w:t>
                            </w:r>
                            <w:r>
                              <w:rPr>
                                <w:rFonts w:ascii="Proxima Nova" w:eastAsia="Tahoma" w:hAnsi="Proxima Nova" w:cs="Tahoma"/>
                                <w:spacing w:val="1"/>
                                <w:position w:val="-1"/>
                                <w:sz w:val="22"/>
                                <w:szCs w:val="22"/>
                              </w:rPr>
                              <w:t xml:space="preserve"> </w:t>
                            </w:r>
                            <w:r>
                              <w:rPr>
                                <w:rFonts w:ascii="Proxima Nova" w:eastAsia="Tahoma" w:hAnsi="Proxima Nova" w:cs="Tahoma"/>
                                <w:position w:val="-1"/>
                                <w:sz w:val="22"/>
                                <w:szCs w:val="22"/>
                              </w:rPr>
                              <w:t xml:space="preserve">Loss </w:t>
                            </w:r>
                            <w:r>
                              <w:rPr>
                                <w:rFonts w:ascii="Proxima Nova" w:eastAsia="Tahoma" w:hAnsi="Proxima Nova" w:cs="Tahoma"/>
                                <w:spacing w:val="-1"/>
                                <w:position w:val="-1"/>
                                <w:sz w:val="22"/>
                                <w:szCs w:val="22"/>
                              </w:rPr>
                              <w:t>Acc</w:t>
                            </w:r>
                            <w:r>
                              <w:rPr>
                                <w:rFonts w:ascii="Proxima Nova" w:eastAsia="Tahoma" w:hAnsi="Proxima Nova" w:cs="Tahoma"/>
                                <w:spacing w:val="2"/>
                                <w:position w:val="-1"/>
                                <w:sz w:val="22"/>
                                <w:szCs w:val="22"/>
                              </w:rPr>
                              <w:t>o</w:t>
                            </w:r>
                            <w:r>
                              <w:rPr>
                                <w:rFonts w:ascii="Proxima Nova" w:eastAsia="Tahoma" w:hAnsi="Proxima Nova" w:cs="Tahoma"/>
                                <w:spacing w:val="-1"/>
                                <w:position w:val="-1"/>
                                <w:sz w:val="22"/>
                                <w:szCs w:val="22"/>
                              </w:rPr>
                              <w:t>un</w:t>
                            </w:r>
                            <w:r>
                              <w:rPr>
                                <w:rFonts w:ascii="Proxima Nova" w:eastAsia="Tahoma" w:hAnsi="Proxima Nova" w:cs="Tahoma"/>
                                <w:position w:val="-1"/>
                                <w:sz w:val="22"/>
                                <w:szCs w:val="22"/>
                              </w:rPr>
                              <w:t>t</w:t>
                            </w:r>
                          </w:p>
                        </w:tc>
                        <w:tc>
                          <w:tcPr>
                            <w:tcW w:w="1421" w:type="dxa"/>
                            <w:tcBorders>
                              <w:top w:val="single" w:sz="12" w:space="0" w:color="000000"/>
                              <w:left w:val="single" w:sz="16" w:space="0" w:color="000000"/>
                              <w:bottom w:val="single" w:sz="16" w:space="0" w:color="000000"/>
                              <w:right w:val="single" w:sz="16" w:space="0" w:color="000000"/>
                            </w:tcBorders>
                          </w:tcPr>
                          <w:p w14:paraId="14351A41" w14:textId="77777777" w:rsidR="00C21EC0" w:rsidRDefault="00C21EC0">
                            <w:pPr>
                              <w:spacing w:line="240" w:lineRule="exact"/>
                              <w:ind w:left="601" w:right="586"/>
                              <w:jc w:val="center"/>
                              <w:rPr>
                                <w:rFonts w:ascii="Proxima Nova" w:eastAsia="Tahoma" w:hAnsi="Proxima Nova" w:cs="Tahoma"/>
                                <w:sz w:val="22"/>
                                <w:szCs w:val="22"/>
                              </w:rPr>
                            </w:pPr>
                            <w:r>
                              <w:rPr>
                                <w:rFonts w:ascii="Proxima Nova" w:eastAsia="Tahoma" w:hAnsi="Proxima Nova" w:cs="Tahoma"/>
                                <w:position w:val="-1"/>
                                <w:sz w:val="22"/>
                                <w:szCs w:val="22"/>
                              </w:rPr>
                              <w:t>1</w:t>
                            </w:r>
                          </w:p>
                        </w:tc>
                        <w:tc>
                          <w:tcPr>
                            <w:tcW w:w="1416" w:type="dxa"/>
                            <w:tcBorders>
                              <w:top w:val="single" w:sz="12" w:space="0" w:color="000000"/>
                              <w:left w:val="single" w:sz="16" w:space="0" w:color="000000"/>
                              <w:bottom w:val="single" w:sz="16" w:space="0" w:color="000000"/>
                              <w:right w:val="single" w:sz="12" w:space="0" w:color="000000"/>
                            </w:tcBorders>
                          </w:tcPr>
                          <w:p w14:paraId="543CEC44" w14:textId="77777777" w:rsidR="00C21EC0" w:rsidRDefault="00C21EC0">
                            <w:pPr>
                              <w:spacing w:line="240" w:lineRule="exact"/>
                              <w:ind w:left="601" w:right="586"/>
                              <w:jc w:val="center"/>
                              <w:rPr>
                                <w:rFonts w:ascii="Proxima Nova" w:eastAsia="Tahoma" w:hAnsi="Proxima Nova" w:cs="Tahoma"/>
                                <w:sz w:val="22"/>
                                <w:szCs w:val="22"/>
                              </w:rPr>
                            </w:pPr>
                            <w:r>
                              <w:rPr>
                                <w:rFonts w:ascii="Proxima Nova" w:eastAsia="Tahoma" w:hAnsi="Proxima Nova" w:cs="Tahoma"/>
                                <w:position w:val="-1"/>
                                <w:sz w:val="22"/>
                                <w:szCs w:val="22"/>
                              </w:rPr>
                              <w:t>2</w:t>
                            </w:r>
                          </w:p>
                        </w:tc>
                      </w:tr>
                      <w:tr w:rsidR="00C21EC0" w14:paraId="113B6147" w14:textId="77777777">
                        <w:trPr>
                          <w:trHeight w:hRule="exact" w:val="4279"/>
                        </w:trPr>
                        <w:tc>
                          <w:tcPr>
                            <w:tcW w:w="4327" w:type="dxa"/>
                            <w:tcBorders>
                              <w:top w:val="single" w:sz="16" w:space="0" w:color="000000"/>
                              <w:left w:val="single" w:sz="12" w:space="0" w:color="000000"/>
                              <w:bottom w:val="single" w:sz="16" w:space="0" w:color="000000"/>
                              <w:right w:val="single" w:sz="16" w:space="0" w:color="000000"/>
                            </w:tcBorders>
                          </w:tcPr>
                          <w:p w14:paraId="13258094" w14:textId="77777777" w:rsidR="00C21EC0" w:rsidRDefault="00C21EC0">
                            <w:pPr>
                              <w:spacing w:line="280" w:lineRule="exact"/>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1"/>
                                <w:sz w:val="22"/>
                                <w:szCs w:val="22"/>
                              </w:rPr>
                              <w:t>N</w:t>
                            </w:r>
                            <w:r>
                              <w:rPr>
                                <w:rFonts w:ascii="Proxima Nova" w:eastAsia="Tahoma" w:hAnsi="Proxima Nova" w:cs="Tahoma"/>
                                <w:spacing w:val="-1"/>
                                <w:sz w:val="22"/>
                                <w:szCs w:val="22"/>
                              </w:rPr>
                              <w:t>e</w:t>
                            </w:r>
                            <w:r>
                              <w:rPr>
                                <w:rFonts w:ascii="Proxima Nova" w:eastAsia="Tahoma" w:hAnsi="Proxima Nova" w:cs="Tahoma"/>
                                <w:sz w:val="22"/>
                                <w:szCs w:val="22"/>
                              </w:rPr>
                              <w:t>t</w:t>
                            </w:r>
                            <w:r>
                              <w:rPr>
                                <w:rFonts w:ascii="Proxima Nova" w:eastAsia="Tahoma" w:hAnsi="Proxima Nova" w:cs="Tahoma"/>
                                <w:spacing w:val="1"/>
                                <w:sz w:val="22"/>
                                <w:szCs w:val="22"/>
                              </w:rPr>
                              <w:t xml:space="preserve"> </w:t>
                            </w:r>
                            <w:r>
                              <w:rPr>
                                <w:rFonts w:ascii="Proxima Nova" w:eastAsia="Tahoma" w:hAnsi="Proxima Nova" w:cs="Tahoma"/>
                                <w:sz w:val="22"/>
                                <w:szCs w:val="22"/>
                              </w:rPr>
                              <w:t>s</w:t>
                            </w:r>
                            <w:r>
                              <w:rPr>
                                <w:rFonts w:ascii="Proxima Nova" w:eastAsia="Tahoma" w:hAnsi="Proxima Nova" w:cs="Tahoma"/>
                                <w:spacing w:val="-1"/>
                                <w:sz w:val="22"/>
                                <w:szCs w:val="22"/>
                              </w:rPr>
                              <w:t>a</w:t>
                            </w:r>
                            <w:r>
                              <w:rPr>
                                <w:rFonts w:ascii="Proxima Nova" w:eastAsia="Tahoma" w:hAnsi="Proxima Nova" w:cs="Tahoma"/>
                                <w:sz w:val="22"/>
                                <w:szCs w:val="22"/>
                              </w:rPr>
                              <w:t>l</w:t>
                            </w:r>
                            <w:r>
                              <w:rPr>
                                <w:rFonts w:ascii="Proxima Nova" w:eastAsia="Tahoma" w:hAnsi="Proxima Nova" w:cs="Tahoma"/>
                                <w:spacing w:val="-1"/>
                                <w:sz w:val="22"/>
                                <w:szCs w:val="22"/>
                              </w:rPr>
                              <w:t>e</w:t>
                            </w:r>
                            <w:r>
                              <w:rPr>
                                <w:rFonts w:ascii="Proxima Nova" w:eastAsia="Tahoma" w:hAnsi="Proxima Nova" w:cs="Tahoma"/>
                                <w:sz w:val="22"/>
                                <w:szCs w:val="22"/>
                              </w:rPr>
                              <w:t>s</w:t>
                            </w:r>
                          </w:p>
                          <w:p w14:paraId="20C273D3" w14:textId="77777777" w:rsidR="00C21EC0" w:rsidRDefault="00C21EC0">
                            <w:pPr>
                              <w:spacing w:before="10"/>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1"/>
                                <w:sz w:val="22"/>
                                <w:szCs w:val="22"/>
                              </w:rPr>
                              <w:t>I</w:t>
                            </w:r>
                            <w:r>
                              <w:rPr>
                                <w:rFonts w:ascii="Proxima Nova" w:eastAsia="Tahoma" w:hAnsi="Proxima Nova" w:cs="Tahoma"/>
                                <w:spacing w:val="1"/>
                                <w:sz w:val="22"/>
                                <w:szCs w:val="22"/>
                              </w:rPr>
                              <w:t>n</w:t>
                            </w:r>
                            <w:r>
                              <w:rPr>
                                <w:rFonts w:ascii="Proxima Nova" w:eastAsia="Tahoma" w:hAnsi="Proxima Nova" w:cs="Tahoma"/>
                                <w:spacing w:val="-1"/>
                                <w:sz w:val="22"/>
                                <w:szCs w:val="22"/>
                              </w:rPr>
                              <w:t>c</w:t>
                            </w:r>
                            <w:r>
                              <w:rPr>
                                <w:rFonts w:ascii="Proxima Nova" w:eastAsia="Tahoma" w:hAnsi="Proxima Nova" w:cs="Tahoma"/>
                                <w:sz w:val="22"/>
                                <w:szCs w:val="22"/>
                              </w:rPr>
                              <w:t>o</w:t>
                            </w:r>
                            <w:r>
                              <w:rPr>
                                <w:rFonts w:ascii="Proxima Nova" w:eastAsia="Tahoma" w:hAnsi="Proxima Nova" w:cs="Tahoma"/>
                                <w:spacing w:val="-1"/>
                                <w:sz w:val="22"/>
                                <w:szCs w:val="22"/>
                              </w:rPr>
                              <w:t>m</w:t>
                            </w:r>
                            <w:r>
                              <w:rPr>
                                <w:rFonts w:ascii="Proxima Nova" w:eastAsia="Tahoma" w:hAnsi="Proxima Nova" w:cs="Tahoma"/>
                                <w:sz w:val="22"/>
                                <w:szCs w:val="22"/>
                              </w:rPr>
                              <w:t>e</w:t>
                            </w:r>
                            <w:r>
                              <w:rPr>
                                <w:rFonts w:ascii="Proxima Nova" w:eastAsia="Tahoma" w:hAnsi="Proxima Nova" w:cs="Tahoma"/>
                                <w:spacing w:val="-1"/>
                                <w:sz w:val="22"/>
                                <w:szCs w:val="22"/>
                              </w:rPr>
                              <w:t xml:space="preserve"> fr</w:t>
                            </w:r>
                            <w:r>
                              <w:rPr>
                                <w:rFonts w:ascii="Proxima Nova" w:eastAsia="Tahoma" w:hAnsi="Proxima Nova" w:cs="Tahoma"/>
                                <w:sz w:val="22"/>
                                <w:szCs w:val="22"/>
                              </w:rPr>
                              <w:t xml:space="preserve">om </w:t>
                            </w:r>
                            <w:r>
                              <w:rPr>
                                <w:rFonts w:ascii="Proxima Nova" w:eastAsia="Tahoma" w:hAnsi="Proxima Nova" w:cs="Tahoma"/>
                                <w:spacing w:val="1"/>
                                <w:sz w:val="22"/>
                                <w:szCs w:val="22"/>
                              </w:rPr>
                              <w:t>m</w:t>
                            </w:r>
                            <w:r>
                              <w:rPr>
                                <w:rFonts w:ascii="Proxima Nova" w:eastAsia="Tahoma" w:hAnsi="Proxima Nova" w:cs="Tahoma"/>
                                <w:spacing w:val="-1"/>
                                <w:sz w:val="22"/>
                                <w:szCs w:val="22"/>
                              </w:rPr>
                              <w:t>ar</w:t>
                            </w:r>
                            <w:r>
                              <w:rPr>
                                <w:rFonts w:ascii="Proxima Nova" w:eastAsia="Tahoma" w:hAnsi="Proxima Nova" w:cs="Tahoma"/>
                                <w:sz w:val="22"/>
                                <w:szCs w:val="22"/>
                              </w:rPr>
                              <w:t>k</w:t>
                            </w:r>
                            <w:r>
                              <w:rPr>
                                <w:rFonts w:ascii="Proxima Nova" w:eastAsia="Tahoma" w:hAnsi="Proxima Nova" w:cs="Tahoma"/>
                                <w:spacing w:val="-1"/>
                                <w:sz w:val="22"/>
                                <w:szCs w:val="22"/>
                              </w:rPr>
                              <w:t>e</w:t>
                            </w:r>
                            <w:r>
                              <w:rPr>
                                <w:rFonts w:ascii="Proxima Nova" w:eastAsia="Tahoma" w:hAnsi="Proxima Nova" w:cs="Tahoma"/>
                                <w:sz w:val="22"/>
                                <w:szCs w:val="22"/>
                              </w:rPr>
                              <w:t>t</w:t>
                            </w:r>
                            <w:r>
                              <w:rPr>
                                <w:rFonts w:ascii="Proxima Nova" w:eastAsia="Tahoma" w:hAnsi="Proxima Nova" w:cs="Tahoma"/>
                                <w:spacing w:val="-1"/>
                                <w:sz w:val="22"/>
                                <w:szCs w:val="22"/>
                              </w:rPr>
                              <w:t>a</w:t>
                            </w:r>
                            <w:r>
                              <w:rPr>
                                <w:rFonts w:ascii="Proxima Nova" w:eastAsia="Tahoma" w:hAnsi="Proxima Nova" w:cs="Tahoma"/>
                                <w:sz w:val="22"/>
                                <w:szCs w:val="22"/>
                              </w:rPr>
                              <w:t>ble</w:t>
                            </w:r>
                            <w:r>
                              <w:rPr>
                                <w:rFonts w:ascii="Proxima Nova" w:eastAsia="Tahoma" w:hAnsi="Proxima Nova" w:cs="Tahoma"/>
                                <w:spacing w:val="-1"/>
                                <w:sz w:val="22"/>
                                <w:szCs w:val="22"/>
                              </w:rPr>
                              <w:t xml:space="preserve"> </w:t>
                            </w:r>
                            <w:r>
                              <w:rPr>
                                <w:rFonts w:ascii="Proxima Nova" w:eastAsia="Tahoma" w:hAnsi="Proxima Nova" w:cs="Tahoma"/>
                                <w:spacing w:val="2"/>
                                <w:sz w:val="22"/>
                                <w:szCs w:val="22"/>
                              </w:rPr>
                              <w:t>s</w:t>
                            </w:r>
                            <w:r>
                              <w:rPr>
                                <w:rFonts w:ascii="Proxima Nova" w:eastAsia="Tahoma" w:hAnsi="Proxima Nova" w:cs="Tahoma"/>
                                <w:spacing w:val="-1"/>
                                <w:sz w:val="22"/>
                                <w:szCs w:val="22"/>
                              </w:rPr>
                              <w:t>ecur</w:t>
                            </w:r>
                            <w:r>
                              <w:rPr>
                                <w:rFonts w:ascii="Proxima Nova" w:eastAsia="Tahoma" w:hAnsi="Proxima Nova" w:cs="Tahoma"/>
                                <w:sz w:val="22"/>
                                <w:szCs w:val="22"/>
                              </w:rPr>
                              <w:t>iti</w:t>
                            </w:r>
                            <w:r>
                              <w:rPr>
                                <w:rFonts w:ascii="Proxima Nova" w:eastAsia="Tahoma" w:hAnsi="Proxima Nova" w:cs="Tahoma"/>
                                <w:spacing w:val="-1"/>
                                <w:sz w:val="22"/>
                                <w:szCs w:val="22"/>
                              </w:rPr>
                              <w:t>e</w:t>
                            </w:r>
                            <w:r>
                              <w:rPr>
                                <w:rFonts w:ascii="Proxima Nova" w:eastAsia="Tahoma" w:hAnsi="Proxima Nova" w:cs="Tahoma"/>
                                <w:sz w:val="22"/>
                                <w:szCs w:val="22"/>
                              </w:rPr>
                              <w:t>s</w:t>
                            </w:r>
                          </w:p>
                          <w:p w14:paraId="5EE2391F" w14:textId="77777777" w:rsidR="00C21EC0" w:rsidRDefault="00C21EC0">
                            <w:pPr>
                              <w:spacing w:before="10"/>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1"/>
                                <w:sz w:val="22"/>
                                <w:szCs w:val="22"/>
                              </w:rPr>
                              <w:t>N</w:t>
                            </w:r>
                            <w:r>
                              <w:rPr>
                                <w:rFonts w:ascii="Proxima Nova" w:eastAsia="Tahoma" w:hAnsi="Proxima Nova" w:cs="Tahoma"/>
                                <w:sz w:val="22"/>
                                <w:szCs w:val="22"/>
                              </w:rPr>
                              <w:t>o</w:t>
                            </w:r>
                            <w:r>
                              <w:rPr>
                                <w:rFonts w:ascii="Proxima Nova" w:eastAsia="Tahoma" w:hAnsi="Proxima Nova" w:cs="Tahoma"/>
                                <w:spacing w:val="-1"/>
                                <w:sz w:val="22"/>
                                <w:szCs w:val="22"/>
                              </w:rPr>
                              <w:t>n-</w:t>
                            </w:r>
                            <w:r>
                              <w:rPr>
                                <w:rFonts w:ascii="Proxima Nova" w:eastAsia="Tahoma" w:hAnsi="Proxima Nova" w:cs="Tahoma"/>
                                <w:sz w:val="22"/>
                                <w:szCs w:val="22"/>
                              </w:rPr>
                              <w:t>op</w:t>
                            </w:r>
                            <w:r>
                              <w:rPr>
                                <w:rFonts w:ascii="Proxima Nova" w:eastAsia="Tahoma" w:hAnsi="Proxima Nova" w:cs="Tahoma"/>
                                <w:spacing w:val="-1"/>
                                <w:sz w:val="22"/>
                                <w:szCs w:val="22"/>
                              </w:rPr>
                              <w:t>era</w:t>
                            </w:r>
                            <w:r>
                              <w:rPr>
                                <w:rFonts w:ascii="Proxima Nova" w:eastAsia="Tahoma" w:hAnsi="Proxima Nova" w:cs="Tahoma"/>
                                <w:sz w:val="22"/>
                                <w:szCs w:val="22"/>
                              </w:rPr>
                              <w:t>ti</w:t>
                            </w:r>
                            <w:r>
                              <w:rPr>
                                <w:rFonts w:ascii="Proxima Nova" w:eastAsia="Tahoma" w:hAnsi="Proxima Nova" w:cs="Tahoma"/>
                                <w:spacing w:val="-1"/>
                                <w:sz w:val="22"/>
                                <w:szCs w:val="22"/>
                              </w:rPr>
                              <w:t>n</w:t>
                            </w:r>
                            <w:r>
                              <w:rPr>
                                <w:rFonts w:ascii="Proxima Nova" w:eastAsia="Tahoma" w:hAnsi="Proxima Nova" w:cs="Tahoma"/>
                                <w:sz w:val="22"/>
                                <w:szCs w:val="22"/>
                              </w:rPr>
                              <w:t>g</w:t>
                            </w:r>
                            <w:r>
                              <w:rPr>
                                <w:rFonts w:ascii="Proxima Nova" w:eastAsia="Tahoma" w:hAnsi="Proxima Nova" w:cs="Tahoma"/>
                                <w:spacing w:val="3"/>
                                <w:sz w:val="22"/>
                                <w:szCs w:val="22"/>
                              </w:rPr>
                              <w:t xml:space="preserve"> </w:t>
                            </w:r>
                            <w:r>
                              <w:rPr>
                                <w:rFonts w:ascii="Proxima Nova" w:eastAsia="Tahoma" w:hAnsi="Proxima Nova" w:cs="Tahoma"/>
                                <w:sz w:val="22"/>
                                <w:szCs w:val="22"/>
                              </w:rPr>
                              <w:t>i</w:t>
                            </w:r>
                            <w:r>
                              <w:rPr>
                                <w:rFonts w:ascii="Proxima Nova" w:eastAsia="Tahoma" w:hAnsi="Proxima Nova" w:cs="Tahoma"/>
                                <w:spacing w:val="-1"/>
                                <w:sz w:val="22"/>
                                <w:szCs w:val="22"/>
                              </w:rPr>
                              <w:t>nc</w:t>
                            </w:r>
                            <w:r>
                              <w:rPr>
                                <w:rFonts w:ascii="Proxima Nova" w:eastAsia="Tahoma" w:hAnsi="Proxima Nova" w:cs="Tahoma"/>
                                <w:sz w:val="22"/>
                                <w:szCs w:val="22"/>
                              </w:rPr>
                              <w:t>o</w:t>
                            </w:r>
                            <w:r>
                              <w:rPr>
                                <w:rFonts w:ascii="Proxima Nova" w:eastAsia="Tahoma" w:hAnsi="Proxima Nova" w:cs="Tahoma"/>
                                <w:spacing w:val="-1"/>
                                <w:sz w:val="22"/>
                                <w:szCs w:val="22"/>
                              </w:rPr>
                              <w:t>m</w:t>
                            </w:r>
                            <w:r>
                              <w:rPr>
                                <w:rFonts w:ascii="Proxima Nova" w:eastAsia="Tahoma" w:hAnsi="Proxima Nova" w:cs="Tahoma"/>
                                <w:sz w:val="22"/>
                                <w:szCs w:val="22"/>
                              </w:rPr>
                              <w:t>e</w:t>
                            </w:r>
                          </w:p>
                          <w:p w14:paraId="27B64171" w14:textId="77777777" w:rsidR="00C21EC0" w:rsidRDefault="00C21EC0">
                            <w:pPr>
                              <w:spacing w:before="10"/>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3"/>
                                <w:sz w:val="22"/>
                                <w:szCs w:val="22"/>
                              </w:rPr>
                              <w:t>T</w:t>
                            </w:r>
                            <w:r>
                              <w:rPr>
                                <w:rFonts w:ascii="Proxima Nova" w:eastAsia="Tahoma" w:hAnsi="Proxima Nova" w:cs="Tahoma"/>
                                <w:sz w:val="22"/>
                                <w:szCs w:val="22"/>
                              </w:rPr>
                              <w:t>ot</w:t>
                            </w:r>
                            <w:r>
                              <w:rPr>
                                <w:rFonts w:ascii="Proxima Nova" w:eastAsia="Tahoma" w:hAnsi="Proxima Nova" w:cs="Tahoma"/>
                                <w:spacing w:val="-1"/>
                                <w:sz w:val="22"/>
                                <w:szCs w:val="22"/>
                              </w:rPr>
                              <w:t>a</w:t>
                            </w:r>
                            <w:r>
                              <w:rPr>
                                <w:rFonts w:ascii="Proxima Nova" w:eastAsia="Tahoma" w:hAnsi="Proxima Nova" w:cs="Tahoma"/>
                                <w:sz w:val="22"/>
                                <w:szCs w:val="22"/>
                              </w:rPr>
                              <w:t>l i</w:t>
                            </w:r>
                            <w:r>
                              <w:rPr>
                                <w:rFonts w:ascii="Proxima Nova" w:eastAsia="Tahoma" w:hAnsi="Proxima Nova" w:cs="Tahoma"/>
                                <w:spacing w:val="-1"/>
                                <w:sz w:val="22"/>
                                <w:szCs w:val="22"/>
                              </w:rPr>
                              <w:t>nc</w:t>
                            </w:r>
                            <w:r>
                              <w:rPr>
                                <w:rFonts w:ascii="Proxima Nova" w:eastAsia="Tahoma" w:hAnsi="Proxima Nova" w:cs="Tahoma"/>
                                <w:sz w:val="22"/>
                                <w:szCs w:val="22"/>
                              </w:rPr>
                              <w:t>o</w:t>
                            </w:r>
                            <w:r>
                              <w:rPr>
                                <w:rFonts w:ascii="Proxima Nova" w:eastAsia="Tahoma" w:hAnsi="Proxima Nova" w:cs="Tahoma"/>
                                <w:spacing w:val="-1"/>
                                <w:sz w:val="22"/>
                                <w:szCs w:val="22"/>
                              </w:rPr>
                              <w:t>m</w:t>
                            </w:r>
                            <w:r>
                              <w:rPr>
                                <w:rFonts w:ascii="Proxima Nova" w:eastAsia="Tahoma" w:hAnsi="Proxima Nova" w:cs="Tahoma"/>
                                <w:sz w:val="22"/>
                                <w:szCs w:val="22"/>
                              </w:rPr>
                              <w:t>e</w:t>
                            </w:r>
                          </w:p>
                          <w:p w14:paraId="15F9441A" w14:textId="77777777" w:rsidR="00C21EC0" w:rsidRDefault="00C21EC0">
                            <w:pPr>
                              <w:spacing w:before="10"/>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1"/>
                                <w:sz w:val="22"/>
                                <w:szCs w:val="22"/>
                              </w:rPr>
                              <w:t>C</w:t>
                            </w:r>
                            <w:r>
                              <w:rPr>
                                <w:rFonts w:ascii="Proxima Nova" w:eastAsia="Tahoma" w:hAnsi="Proxima Nova" w:cs="Tahoma"/>
                                <w:sz w:val="22"/>
                                <w:szCs w:val="22"/>
                              </w:rPr>
                              <w:t>ost</w:t>
                            </w:r>
                            <w:r>
                              <w:rPr>
                                <w:rFonts w:ascii="Proxima Nova" w:eastAsia="Tahoma" w:hAnsi="Proxima Nova" w:cs="Tahoma"/>
                                <w:spacing w:val="1"/>
                                <w:sz w:val="22"/>
                                <w:szCs w:val="22"/>
                              </w:rPr>
                              <w:t xml:space="preserve"> </w:t>
                            </w:r>
                            <w:r>
                              <w:rPr>
                                <w:rFonts w:ascii="Proxima Nova" w:eastAsia="Tahoma" w:hAnsi="Proxima Nova" w:cs="Tahoma"/>
                                <w:sz w:val="22"/>
                                <w:szCs w:val="22"/>
                              </w:rPr>
                              <w:t>of goods</w:t>
                            </w:r>
                            <w:r>
                              <w:rPr>
                                <w:rFonts w:ascii="Proxima Nova" w:eastAsia="Tahoma" w:hAnsi="Proxima Nova" w:cs="Tahoma"/>
                                <w:spacing w:val="3"/>
                                <w:sz w:val="22"/>
                                <w:szCs w:val="22"/>
                              </w:rPr>
                              <w:t xml:space="preserve"> </w:t>
                            </w:r>
                            <w:r>
                              <w:rPr>
                                <w:rFonts w:ascii="Proxima Nova" w:eastAsia="Tahoma" w:hAnsi="Proxima Nova" w:cs="Tahoma"/>
                                <w:sz w:val="22"/>
                                <w:szCs w:val="22"/>
                              </w:rPr>
                              <w:t>sold</w:t>
                            </w:r>
                          </w:p>
                          <w:p w14:paraId="16B647D4" w14:textId="77777777" w:rsidR="00C21EC0" w:rsidRDefault="00C21EC0">
                            <w:pPr>
                              <w:spacing w:before="10"/>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1"/>
                                <w:sz w:val="22"/>
                                <w:szCs w:val="22"/>
                              </w:rPr>
                              <w:t>S</w:t>
                            </w:r>
                            <w:r>
                              <w:rPr>
                                <w:rFonts w:ascii="Proxima Nova" w:eastAsia="Tahoma" w:hAnsi="Proxima Nova" w:cs="Tahoma"/>
                                <w:spacing w:val="-1"/>
                                <w:sz w:val="22"/>
                                <w:szCs w:val="22"/>
                              </w:rPr>
                              <w:t>e</w:t>
                            </w:r>
                            <w:r>
                              <w:rPr>
                                <w:rFonts w:ascii="Proxima Nova" w:eastAsia="Tahoma" w:hAnsi="Proxima Nova" w:cs="Tahoma"/>
                                <w:sz w:val="22"/>
                                <w:szCs w:val="22"/>
                              </w:rPr>
                              <w:t>lli</w:t>
                            </w:r>
                            <w:r>
                              <w:rPr>
                                <w:rFonts w:ascii="Proxima Nova" w:eastAsia="Tahoma" w:hAnsi="Proxima Nova" w:cs="Tahoma"/>
                                <w:spacing w:val="-1"/>
                                <w:sz w:val="22"/>
                                <w:szCs w:val="22"/>
                              </w:rPr>
                              <w:t>n</w:t>
                            </w:r>
                            <w:r>
                              <w:rPr>
                                <w:rFonts w:ascii="Proxima Nova" w:eastAsia="Tahoma" w:hAnsi="Proxima Nova" w:cs="Tahoma"/>
                                <w:sz w:val="22"/>
                                <w:szCs w:val="22"/>
                              </w:rPr>
                              <w:t>g</w:t>
                            </w:r>
                            <w:r>
                              <w:rPr>
                                <w:rFonts w:ascii="Proxima Nova" w:eastAsia="Tahoma" w:hAnsi="Proxima Nova" w:cs="Tahoma"/>
                                <w:spacing w:val="1"/>
                                <w:sz w:val="22"/>
                                <w:szCs w:val="22"/>
                              </w:rPr>
                              <w:t xml:space="preserve"> </w:t>
                            </w:r>
                            <w:r>
                              <w:rPr>
                                <w:rFonts w:ascii="Proxima Nova" w:eastAsia="Tahoma" w:hAnsi="Proxima Nova" w:cs="Tahoma"/>
                                <w:spacing w:val="-1"/>
                                <w:sz w:val="22"/>
                                <w:szCs w:val="22"/>
                              </w:rPr>
                              <w:t>an</w:t>
                            </w:r>
                            <w:r>
                              <w:rPr>
                                <w:rFonts w:ascii="Proxima Nova" w:eastAsia="Tahoma" w:hAnsi="Proxima Nova" w:cs="Tahoma"/>
                                <w:sz w:val="22"/>
                                <w:szCs w:val="22"/>
                              </w:rPr>
                              <w:t>d</w:t>
                            </w:r>
                            <w:r>
                              <w:rPr>
                                <w:rFonts w:ascii="Proxima Nova" w:eastAsia="Tahoma" w:hAnsi="Proxima Nova" w:cs="Tahoma"/>
                                <w:spacing w:val="1"/>
                                <w:sz w:val="22"/>
                                <w:szCs w:val="22"/>
                              </w:rPr>
                              <w:t xml:space="preserve"> </w:t>
                            </w:r>
                            <w:r>
                              <w:rPr>
                                <w:rFonts w:ascii="Proxima Nova" w:eastAsia="Tahoma" w:hAnsi="Proxima Nova" w:cs="Tahoma"/>
                                <w:spacing w:val="-1"/>
                                <w:sz w:val="22"/>
                                <w:szCs w:val="22"/>
                              </w:rPr>
                              <w:t>a</w:t>
                            </w:r>
                            <w:r>
                              <w:rPr>
                                <w:rFonts w:ascii="Proxima Nova" w:eastAsia="Tahoma" w:hAnsi="Proxima Nova" w:cs="Tahoma"/>
                                <w:spacing w:val="2"/>
                                <w:sz w:val="22"/>
                                <w:szCs w:val="22"/>
                              </w:rPr>
                              <w:t>d</w:t>
                            </w:r>
                            <w:r>
                              <w:rPr>
                                <w:rFonts w:ascii="Proxima Nova" w:eastAsia="Tahoma" w:hAnsi="Proxima Nova" w:cs="Tahoma"/>
                                <w:spacing w:val="-1"/>
                                <w:sz w:val="22"/>
                                <w:szCs w:val="22"/>
                              </w:rPr>
                              <w:t>m</w:t>
                            </w:r>
                            <w:r>
                              <w:rPr>
                                <w:rFonts w:ascii="Proxima Nova" w:eastAsia="Tahoma" w:hAnsi="Proxima Nova" w:cs="Tahoma"/>
                                <w:sz w:val="22"/>
                                <w:szCs w:val="22"/>
                              </w:rPr>
                              <w:t>i</w:t>
                            </w:r>
                            <w:r>
                              <w:rPr>
                                <w:rFonts w:ascii="Proxima Nova" w:eastAsia="Tahoma" w:hAnsi="Proxima Nova" w:cs="Tahoma"/>
                                <w:spacing w:val="-1"/>
                                <w:sz w:val="22"/>
                                <w:szCs w:val="22"/>
                              </w:rPr>
                              <w:t>n</w:t>
                            </w:r>
                            <w:r>
                              <w:rPr>
                                <w:rFonts w:ascii="Proxima Nova" w:eastAsia="Tahoma" w:hAnsi="Proxima Nova" w:cs="Tahoma"/>
                                <w:sz w:val="22"/>
                                <w:szCs w:val="22"/>
                              </w:rPr>
                              <w:t>ist</w:t>
                            </w:r>
                            <w:r>
                              <w:rPr>
                                <w:rFonts w:ascii="Proxima Nova" w:eastAsia="Tahoma" w:hAnsi="Proxima Nova" w:cs="Tahoma"/>
                                <w:spacing w:val="-1"/>
                                <w:sz w:val="22"/>
                                <w:szCs w:val="22"/>
                              </w:rPr>
                              <w:t>ra</w:t>
                            </w:r>
                            <w:r>
                              <w:rPr>
                                <w:rFonts w:ascii="Proxima Nova" w:eastAsia="Tahoma" w:hAnsi="Proxima Nova" w:cs="Tahoma"/>
                                <w:sz w:val="22"/>
                                <w:szCs w:val="22"/>
                              </w:rPr>
                              <w:t>tive</w:t>
                            </w:r>
                            <w:r>
                              <w:rPr>
                                <w:rFonts w:ascii="Proxima Nova" w:eastAsia="Tahoma" w:hAnsi="Proxima Nova" w:cs="Tahoma"/>
                                <w:spacing w:val="2"/>
                                <w:sz w:val="22"/>
                                <w:szCs w:val="22"/>
                              </w:rPr>
                              <w:t xml:space="preserve"> </w:t>
                            </w:r>
                            <w:r>
                              <w:rPr>
                                <w:rFonts w:ascii="Proxima Nova" w:eastAsia="Tahoma" w:hAnsi="Proxima Nova" w:cs="Tahoma"/>
                                <w:spacing w:val="-1"/>
                                <w:sz w:val="22"/>
                                <w:szCs w:val="22"/>
                              </w:rPr>
                              <w:t>e</w:t>
                            </w:r>
                            <w:r>
                              <w:rPr>
                                <w:rFonts w:ascii="Proxima Nova" w:eastAsia="Tahoma" w:hAnsi="Proxima Nova" w:cs="Tahoma"/>
                                <w:spacing w:val="1"/>
                                <w:sz w:val="22"/>
                                <w:szCs w:val="22"/>
                              </w:rPr>
                              <w:t>x</w:t>
                            </w:r>
                            <w:r>
                              <w:rPr>
                                <w:rFonts w:ascii="Proxima Nova" w:eastAsia="Tahoma" w:hAnsi="Proxima Nova" w:cs="Tahoma"/>
                                <w:sz w:val="22"/>
                                <w:szCs w:val="22"/>
                              </w:rPr>
                              <w:t>p</w:t>
                            </w:r>
                            <w:r>
                              <w:rPr>
                                <w:rFonts w:ascii="Proxima Nova" w:eastAsia="Tahoma" w:hAnsi="Proxima Nova" w:cs="Tahoma"/>
                                <w:spacing w:val="-1"/>
                                <w:sz w:val="22"/>
                                <w:szCs w:val="22"/>
                              </w:rPr>
                              <w:t>en</w:t>
                            </w:r>
                            <w:r>
                              <w:rPr>
                                <w:rFonts w:ascii="Proxima Nova" w:eastAsia="Tahoma" w:hAnsi="Proxima Nova" w:cs="Tahoma"/>
                                <w:sz w:val="22"/>
                                <w:szCs w:val="22"/>
                              </w:rPr>
                              <w:t>s</w:t>
                            </w:r>
                            <w:r>
                              <w:rPr>
                                <w:rFonts w:ascii="Proxima Nova" w:eastAsia="Tahoma" w:hAnsi="Proxima Nova" w:cs="Tahoma"/>
                                <w:spacing w:val="-2"/>
                                <w:sz w:val="22"/>
                                <w:szCs w:val="22"/>
                              </w:rPr>
                              <w:t>e</w:t>
                            </w:r>
                            <w:r>
                              <w:rPr>
                                <w:rFonts w:ascii="Proxima Nova" w:eastAsia="Tahoma" w:hAnsi="Proxima Nova" w:cs="Tahoma"/>
                                <w:sz w:val="22"/>
                                <w:szCs w:val="22"/>
                              </w:rPr>
                              <w:t>s</w:t>
                            </w:r>
                          </w:p>
                          <w:p w14:paraId="69EE5433" w14:textId="77777777" w:rsidR="00C21EC0" w:rsidRDefault="00C21EC0">
                            <w:pPr>
                              <w:spacing w:before="10"/>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1"/>
                                <w:sz w:val="22"/>
                                <w:szCs w:val="22"/>
                              </w:rPr>
                              <w:t>D</w:t>
                            </w:r>
                            <w:r>
                              <w:rPr>
                                <w:rFonts w:ascii="Proxima Nova" w:eastAsia="Tahoma" w:hAnsi="Proxima Nova" w:cs="Tahoma"/>
                                <w:spacing w:val="-1"/>
                                <w:sz w:val="22"/>
                                <w:szCs w:val="22"/>
                              </w:rPr>
                              <w:t>e</w:t>
                            </w:r>
                            <w:r>
                              <w:rPr>
                                <w:rFonts w:ascii="Proxima Nova" w:eastAsia="Tahoma" w:hAnsi="Proxima Nova" w:cs="Tahoma"/>
                                <w:sz w:val="22"/>
                                <w:szCs w:val="22"/>
                              </w:rPr>
                              <w:t>p</w:t>
                            </w:r>
                            <w:r>
                              <w:rPr>
                                <w:rFonts w:ascii="Proxima Nova" w:eastAsia="Tahoma" w:hAnsi="Proxima Nova" w:cs="Tahoma"/>
                                <w:spacing w:val="-1"/>
                                <w:sz w:val="22"/>
                                <w:szCs w:val="22"/>
                              </w:rPr>
                              <w:t>rec</w:t>
                            </w:r>
                            <w:r>
                              <w:rPr>
                                <w:rFonts w:ascii="Proxima Nova" w:eastAsia="Tahoma" w:hAnsi="Proxima Nova" w:cs="Tahoma"/>
                                <w:sz w:val="22"/>
                                <w:szCs w:val="22"/>
                              </w:rPr>
                              <w:t>i</w:t>
                            </w:r>
                            <w:r>
                              <w:rPr>
                                <w:rFonts w:ascii="Proxima Nova" w:eastAsia="Tahoma" w:hAnsi="Proxima Nova" w:cs="Tahoma"/>
                                <w:spacing w:val="-1"/>
                                <w:sz w:val="22"/>
                                <w:szCs w:val="22"/>
                              </w:rPr>
                              <w:t>a</w:t>
                            </w:r>
                            <w:r>
                              <w:rPr>
                                <w:rFonts w:ascii="Proxima Nova" w:eastAsia="Tahoma" w:hAnsi="Proxima Nova" w:cs="Tahoma"/>
                                <w:sz w:val="22"/>
                                <w:szCs w:val="22"/>
                              </w:rPr>
                              <w:t>tion</w:t>
                            </w:r>
                          </w:p>
                          <w:p w14:paraId="77210D9A" w14:textId="77777777" w:rsidR="00C21EC0" w:rsidRDefault="00C21EC0">
                            <w:pPr>
                              <w:spacing w:before="8"/>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1"/>
                                <w:sz w:val="22"/>
                                <w:szCs w:val="22"/>
                              </w:rPr>
                              <w:t>I</w:t>
                            </w:r>
                            <w:r>
                              <w:rPr>
                                <w:rFonts w:ascii="Proxima Nova" w:eastAsia="Tahoma" w:hAnsi="Proxima Nova" w:cs="Tahoma"/>
                                <w:spacing w:val="1"/>
                                <w:sz w:val="22"/>
                                <w:szCs w:val="22"/>
                              </w:rPr>
                              <w:t>n</w:t>
                            </w:r>
                            <w:r>
                              <w:rPr>
                                <w:rFonts w:ascii="Proxima Nova" w:eastAsia="Tahoma" w:hAnsi="Proxima Nova" w:cs="Tahoma"/>
                                <w:sz w:val="22"/>
                                <w:szCs w:val="22"/>
                              </w:rPr>
                              <w:t>t</w:t>
                            </w:r>
                            <w:r>
                              <w:rPr>
                                <w:rFonts w:ascii="Proxima Nova" w:eastAsia="Tahoma" w:hAnsi="Proxima Nova" w:cs="Tahoma"/>
                                <w:spacing w:val="-1"/>
                                <w:sz w:val="22"/>
                                <w:szCs w:val="22"/>
                              </w:rPr>
                              <w:t>ere</w:t>
                            </w:r>
                            <w:r>
                              <w:rPr>
                                <w:rFonts w:ascii="Proxima Nova" w:eastAsia="Tahoma" w:hAnsi="Proxima Nova" w:cs="Tahoma"/>
                                <w:sz w:val="22"/>
                                <w:szCs w:val="22"/>
                              </w:rPr>
                              <w:t>st</w:t>
                            </w:r>
                            <w:r>
                              <w:rPr>
                                <w:rFonts w:ascii="Proxima Nova" w:eastAsia="Tahoma" w:hAnsi="Proxima Nova" w:cs="Tahoma"/>
                                <w:spacing w:val="1"/>
                                <w:sz w:val="22"/>
                                <w:szCs w:val="22"/>
                              </w:rPr>
                              <w:t xml:space="preserve"> </w:t>
                            </w:r>
                            <w:r>
                              <w:rPr>
                                <w:rFonts w:ascii="Proxima Nova" w:eastAsia="Tahoma" w:hAnsi="Proxima Nova" w:cs="Tahoma"/>
                                <w:spacing w:val="-1"/>
                                <w:sz w:val="22"/>
                                <w:szCs w:val="22"/>
                              </w:rPr>
                              <w:t>e</w:t>
                            </w:r>
                            <w:r>
                              <w:rPr>
                                <w:rFonts w:ascii="Proxima Nova" w:eastAsia="Tahoma" w:hAnsi="Proxima Nova" w:cs="Tahoma"/>
                                <w:spacing w:val="1"/>
                                <w:sz w:val="22"/>
                                <w:szCs w:val="22"/>
                              </w:rPr>
                              <w:t>x</w:t>
                            </w:r>
                            <w:r>
                              <w:rPr>
                                <w:rFonts w:ascii="Proxima Nova" w:eastAsia="Tahoma" w:hAnsi="Proxima Nova" w:cs="Tahoma"/>
                                <w:sz w:val="22"/>
                                <w:szCs w:val="22"/>
                              </w:rPr>
                              <w:t>p</w:t>
                            </w:r>
                            <w:r>
                              <w:rPr>
                                <w:rFonts w:ascii="Proxima Nova" w:eastAsia="Tahoma" w:hAnsi="Proxima Nova" w:cs="Tahoma"/>
                                <w:spacing w:val="-1"/>
                                <w:sz w:val="22"/>
                                <w:szCs w:val="22"/>
                              </w:rPr>
                              <w:t>e</w:t>
                            </w:r>
                            <w:r>
                              <w:rPr>
                                <w:rFonts w:ascii="Proxima Nova" w:eastAsia="Tahoma" w:hAnsi="Proxima Nova" w:cs="Tahoma"/>
                                <w:spacing w:val="1"/>
                                <w:sz w:val="22"/>
                                <w:szCs w:val="22"/>
                              </w:rPr>
                              <w:t>n</w:t>
                            </w:r>
                            <w:r>
                              <w:rPr>
                                <w:rFonts w:ascii="Proxima Nova" w:eastAsia="Tahoma" w:hAnsi="Proxima Nova" w:cs="Tahoma"/>
                                <w:sz w:val="22"/>
                                <w:szCs w:val="22"/>
                              </w:rPr>
                              <w:t>s</w:t>
                            </w:r>
                            <w:r>
                              <w:rPr>
                                <w:rFonts w:ascii="Proxima Nova" w:eastAsia="Tahoma" w:hAnsi="Proxima Nova" w:cs="Tahoma"/>
                                <w:spacing w:val="-2"/>
                                <w:sz w:val="22"/>
                                <w:szCs w:val="22"/>
                              </w:rPr>
                              <w:t>e</w:t>
                            </w:r>
                            <w:r>
                              <w:rPr>
                                <w:rFonts w:ascii="Proxima Nova" w:eastAsia="Tahoma" w:hAnsi="Proxima Nova" w:cs="Tahoma"/>
                                <w:sz w:val="22"/>
                                <w:szCs w:val="22"/>
                              </w:rPr>
                              <w:t>s</w:t>
                            </w:r>
                          </w:p>
                          <w:p w14:paraId="4A13CE6C" w14:textId="77777777" w:rsidR="00C21EC0" w:rsidRDefault="00C21EC0">
                            <w:pPr>
                              <w:spacing w:before="10"/>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3"/>
                                <w:sz w:val="22"/>
                                <w:szCs w:val="22"/>
                              </w:rPr>
                              <w:t>T</w:t>
                            </w:r>
                            <w:r>
                              <w:rPr>
                                <w:rFonts w:ascii="Proxima Nova" w:eastAsia="Tahoma" w:hAnsi="Proxima Nova" w:cs="Tahoma"/>
                                <w:sz w:val="22"/>
                                <w:szCs w:val="22"/>
                              </w:rPr>
                              <w:t>ot</w:t>
                            </w:r>
                            <w:r>
                              <w:rPr>
                                <w:rFonts w:ascii="Proxima Nova" w:eastAsia="Tahoma" w:hAnsi="Proxima Nova" w:cs="Tahoma"/>
                                <w:spacing w:val="-1"/>
                                <w:sz w:val="22"/>
                                <w:szCs w:val="22"/>
                              </w:rPr>
                              <w:t>a</w:t>
                            </w:r>
                            <w:r>
                              <w:rPr>
                                <w:rFonts w:ascii="Proxima Nova" w:eastAsia="Tahoma" w:hAnsi="Proxima Nova" w:cs="Tahoma"/>
                                <w:sz w:val="22"/>
                                <w:szCs w:val="22"/>
                              </w:rPr>
                              <w:t xml:space="preserve">l </w:t>
                            </w:r>
                            <w:r>
                              <w:rPr>
                                <w:rFonts w:ascii="Proxima Nova" w:eastAsia="Tahoma" w:hAnsi="Proxima Nova" w:cs="Tahoma"/>
                                <w:spacing w:val="-1"/>
                                <w:sz w:val="22"/>
                                <w:szCs w:val="22"/>
                              </w:rPr>
                              <w:t>c</w:t>
                            </w:r>
                            <w:r>
                              <w:rPr>
                                <w:rFonts w:ascii="Proxima Nova" w:eastAsia="Tahoma" w:hAnsi="Proxima Nova" w:cs="Tahoma"/>
                                <w:sz w:val="22"/>
                                <w:szCs w:val="22"/>
                              </w:rPr>
                              <w:t xml:space="preserve">osts </w:t>
                            </w:r>
                            <w:r>
                              <w:rPr>
                                <w:rFonts w:ascii="Proxima Nova" w:eastAsia="Tahoma" w:hAnsi="Proxima Nova" w:cs="Tahoma"/>
                                <w:spacing w:val="-1"/>
                                <w:sz w:val="22"/>
                                <w:szCs w:val="22"/>
                              </w:rPr>
                              <w:t>a</w:t>
                            </w:r>
                            <w:r>
                              <w:rPr>
                                <w:rFonts w:ascii="Proxima Nova" w:eastAsia="Tahoma" w:hAnsi="Proxima Nova" w:cs="Tahoma"/>
                                <w:spacing w:val="1"/>
                                <w:sz w:val="22"/>
                                <w:szCs w:val="22"/>
                              </w:rPr>
                              <w:t>n</w:t>
                            </w:r>
                            <w:r>
                              <w:rPr>
                                <w:rFonts w:ascii="Proxima Nova" w:eastAsia="Tahoma" w:hAnsi="Proxima Nova" w:cs="Tahoma"/>
                                <w:sz w:val="22"/>
                                <w:szCs w:val="22"/>
                              </w:rPr>
                              <w:t>d</w:t>
                            </w:r>
                            <w:r>
                              <w:rPr>
                                <w:rFonts w:ascii="Proxima Nova" w:eastAsia="Tahoma" w:hAnsi="Proxima Nova" w:cs="Tahoma"/>
                                <w:spacing w:val="1"/>
                                <w:sz w:val="22"/>
                                <w:szCs w:val="22"/>
                              </w:rPr>
                              <w:t xml:space="preserve"> </w:t>
                            </w:r>
                            <w:r>
                              <w:rPr>
                                <w:rFonts w:ascii="Proxima Nova" w:eastAsia="Tahoma" w:hAnsi="Proxima Nova" w:cs="Tahoma"/>
                                <w:spacing w:val="-1"/>
                                <w:sz w:val="22"/>
                                <w:szCs w:val="22"/>
                              </w:rPr>
                              <w:t>e</w:t>
                            </w:r>
                            <w:r>
                              <w:rPr>
                                <w:rFonts w:ascii="Proxima Nova" w:eastAsia="Tahoma" w:hAnsi="Proxima Nova" w:cs="Tahoma"/>
                                <w:spacing w:val="1"/>
                                <w:sz w:val="22"/>
                                <w:szCs w:val="22"/>
                              </w:rPr>
                              <w:t>x</w:t>
                            </w:r>
                            <w:r>
                              <w:rPr>
                                <w:rFonts w:ascii="Proxima Nova" w:eastAsia="Tahoma" w:hAnsi="Proxima Nova" w:cs="Tahoma"/>
                                <w:sz w:val="22"/>
                                <w:szCs w:val="22"/>
                              </w:rPr>
                              <w:t>p</w:t>
                            </w:r>
                            <w:r>
                              <w:rPr>
                                <w:rFonts w:ascii="Proxima Nova" w:eastAsia="Tahoma" w:hAnsi="Proxima Nova" w:cs="Tahoma"/>
                                <w:spacing w:val="-1"/>
                                <w:sz w:val="22"/>
                                <w:szCs w:val="22"/>
                              </w:rPr>
                              <w:t>en</w:t>
                            </w:r>
                            <w:r>
                              <w:rPr>
                                <w:rFonts w:ascii="Proxima Nova" w:eastAsia="Tahoma" w:hAnsi="Proxima Nova" w:cs="Tahoma"/>
                                <w:sz w:val="22"/>
                                <w:szCs w:val="22"/>
                              </w:rPr>
                              <w:t>s</w:t>
                            </w:r>
                            <w:r>
                              <w:rPr>
                                <w:rFonts w:ascii="Proxima Nova" w:eastAsia="Tahoma" w:hAnsi="Proxima Nova" w:cs="Tahoma"/>
                                <w:spacing w:val="-2"/>
                                <w:sz w:val="22"/>
                                <w:szCs w:val="22"/>
                              </w:rPr>
                              <w:t>e</w:t>
                            </w:r>
                            <w:r>
                              <w:rPr>
                                <w:rFonts w:ascii="Proxima Nova" w:eastAsia="Tahoma" w:hAnsi="Proxima Nova" w:cs="Tahoma"/>
                                <w:sz w:val="22"/>
                                <w:szCs w:val="22"/>
                              </w:rPr>
                              <w:t>s</w:t>
                            </w:r>
                          </w:p>
                          <w:p w14:paraId="74E2DA46" w14:textId="77777777" w:rsidR="00C21EC0" w:rsidRDefault="00C21EC0">
                            <w:pPr>
                              <w:spacing w:before="10"/>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3"/>
                                <w:sz w:val="22"/>
                                <w:szCs w:val="22"/>
                              </w:rPr>
                              <w:t>P</w:t>
                            </w:r>
                            <w:r>
                              <w:rPr>
                                <w:rFonts w:ascii="Proxima Nova" w:eastAsia="Tahoma" w:hAnsi="Proxima Nova" w:cs="Tahoma"/>
                                <w:spacing w:val="-1"/>
                                <w:sz w:val="22"/>
                                <w:szCs w:val="22"/>
                              </w:rPr>
                              <w:t>B</w:t>
                            </w:r>
                            <w:r>
                              <w:rPr>
                                <w:rFonts w:ascii="Proxima Nova" w:eastAsia="Tahoma" w:hAnsi="Proxima Nova" w:cs="Tahoma"/>
                                <w:sz w:val="22"/>
                                <w:szCs w:val="22"/>
                              </w:rPr>
                              <w:t>T</w:t>
                            </w:r>
                          </w:p>
                          <w:p w14:paraId="3DDCB5DA" w14:textId="77777777" w:rsidR="00C21EC0" w:rsidRDefault="00C21EC0">
                            <w:pPr>
                              <w:spacing w:before="10"/>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3"/>
                                <w:sz w:val="22"/>
                                <w:szCs w:val="22"/>
                              </w:rPr>
                              <w:t>T</w:t>
                            </w:r>
                            <w:r>
                              <w:rPr>
                                <w:rFonts w:ascii="Proxima Nova" w:eastAsia="Tahoma" w:hAnsi="Proxima Nova" w:cs="Tahoma"/>
                                <w:spacing w:val="-1"/>
                                <w:sz w:val="22"/>
                                <w:szCs w:val="22"/>
                              </w:rPr>
                              <w:t>a</w:t>
                            </w:r>
                            <w:r>
                              <w:rPr>
                                <w:rFonts w:ascii="Proxima Nova" w:eastAsia="Tahoma" w:hAnsi="Proxima Nova" w:cs="Tahoma"/>
                                <w:sz w:val="22"/>
                                <w:szCs w:val="22"/>
                              </w:rPr>
                              <w:t>x</w:t>
                            </w:r>
                            <w:r>
                              <w:rPr>
                                <w:rFonts w:ascii="Proxima Nova" w:eastAsia="Tahoma" w:hAnsi="Proxima Nova" w:cs="Tahoma"/>
                                <w:spacing w:val="2"/>
                                <w:sz w:val="22"/>
                                <w:szCs w:val="22"/>
                              </w:rPr>
                              <w:t xml:space="preserve"> </w:t>
                            </w:r>
                            <w:r>
                              <w:rPr>
                                <w:rFonts w:ascii="Proxima Nova" w:eastAsia="Tahoma" w:hAnsi="Proxima Nova" w:cs="Tahoma"/>
                                <w:sz w:val="22"/>
                                <w:szCs w:val="22"/>
                              </w:rPr>
                              <w:t>p</w:t>
                            </w:r>
                            <w:r>
                              <w:rPr>
                                <w:rFonts w:ascii="Proxima Nova" w:eastAsia="Tahoma" w:hAnsi="Proxima Nova" w:cs="Tahoma"/>
                                <w:spacing w:val="-1"/>
                                <w:sz w:val="22"/>
                                <w:szCs w:val="22"/>
                              </w:rPr>
                              <w:t>r</w:t>
                            </w:r>
                            <w:r>
                              <w:rPr>
                                <w:rFonts w:ascii="Proxima Nova" w:eastAsia="Tahoma" w:hAnsi="Proxima Nova" w:cs="Tahoma"/>
                                <w:sz w:val="22"/>
                                <w:szCs w:val="22"/>
                              </w:rPr>
                              <w:t>ovision</w:t>
                            </w:r>
                          </w:p>
                          <w:p w14:paraId="573940F0" w14:textId="77777777" w:rsidR="00C21EC0" w:rsidRDefault="00C21EC0">
                            <w:pPr>
                              <w:spacing w:before="10"/>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3"/>
                                <w:sz w:val="22"/>
                                <w:szCs w:val="22"/>
                              </w:rPr>
                              <w:t>P</w:t>
                            </w:r>
                            <w:r>
                              <w:rPr>
                                <w:rFonts w:ascii="Proxima Nova" w:eastAsia="Tahoma" w:hAnsi="Proxima Nova" w:cs="Tahoma"/>
                                <w:spacing w:val="-1"/>
                                <w:sz w:val="22"/>
                                <w:szCs w:val="22"/>
                              </w:rPr>
                              <w:t>A</w:t>
                            </w:r>
                            <w:r>
                              <w:rPr>
                                <w:rFonts w:ascii="Proxima Nova" w:eastAsia="Tahoma" w:hAnsi="Proxima Nova" w:cs="Tahoma"/>
                                <w:sz w:val="22"/>
                                <w:szCs w:val="22"/>
                              </w:rPr>
                              <w:t>T</w:t>
                            </w:r>
                          </w:p>
                          <w:p w14:paraId="4A7D21BC" w14:textId="77777777" w:rsidR="00C21EC0" w:rsidRDefault="00C21EC0">
                            <w:pPr>
                              <w:spacing w:before="10"/>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1"/>
                                <w:sz w:val="22"/>
                                <w:szCs w:val="22"/>
                              </w:rPr>
                              <w:t>D</w:t>
                            </w:r>
                            <w:r>
                              <w:rPr>
                                <w:rFonts w:ascii="Proxima Nova" w:eastAsia="Tahoma" w:hAnsi="Proxima Nova" w:cs="Tahoma"/>
                                <w:sz w:val="22"/>
                                <w:szCs w:val="22"/>
                              </w:rPr>
                              <w:t>ivid</w:t>
                            </w:r>
                            <w:r>
                              <w:rPr>
                                <w:rFonts w:ascii="Proxima Nova" w:eastAsia="Tahoma" w:hAnsi="Proxima Nova" w:cs="Tahoma"/>
                                <w:spacing w:val="-1"/>
                                <w:sz w:val="22"/>
                                <w:szCs w:val="22"/>
                              </w:rPr>
                              <w:t>en</w:t>
                            </w:r>
                            <w:r>
                              <w:rPr>
                                <w:rFonts w:ascii="Proxima Nova" w:eastAsia="Tahoma" w:hAnsi="Proxima Nova" w:cs="Tahoma"/>
                                <w:sz w:val="22"/>
                                <w:szCs w:val="22"/>
                              </w:rPr>
                              <w:t>ds</w:t>
                            </w:r>
                          </w:p>
                          <w:p w14:paraId="3D840E60" w14:textId="77777777" w:rsidR="00C21EC0" w:rsidRDefault="00C21EC0">
                            <w:pPr>
                              <w:spacing w:before="10" w:line="280" w:lineRule="exact"/>
                              <w:ind w:left="21"/>
                              <w:rPr>
                                <w:rFonts w:ascii="Proxima Nova" w:eastAsia="Tahoma" w:hAnsi="Proxima Nova" w:cs="Tahoma"/>
                                <w:sz w:val="22"/>
                                <w:szCs w:val="22"/>
                              </w:rPr>
                            </w:pPr>
                            <w:r>
                              <w:rPr>
                                <w:rFonts w:ascii="Symbol" w:eastAsia="Symbol" w:hAnsi="Symbol" w:cs="Symbol"/>
                                <w:position w:val="-1"/>
                                <w:sz w:val="24"/>
                                <w:szCs w:val="24"/>
                              </w:rPr>
                              <w:t></w:t>
                            </w:r>
                            <w:r>
                              <w:rPr>
                                <w:position w:val="-1"/>
                                <w:sz w:val="24"/>
                                <w:szCs w:val="24"/>
                              </w:rPr>
                              <w:t xml:space="preserve">   </w:t>
                            </w:r>
                            <w:r>
                              <w:rPr>
                                <w:spacing w:val="48"/>
                                <w:position w:val="-1"/>
                                <w:sz w:val="24"/>
                                <w:szCs w:val="24"/>
                              </w:rPr>
                              <w:t xml:space="preserve"> </w:t>
                            </w:r>
                            <w:r>
                              <w:rPr>
                                <w:rFonts w:ascii="Proxima Nova" w:eastAsia="Tahoma" w:hAnsi="Proxima Nova" w:cs="Tahoma"/>
                                <w:spacing w:val="2"/>
                                <w:position w:val="-1"/>
                                <w:sz w:val="22"/>
                                <w:szCs w:val="22"/>
                              </w:rPr>
                              <w:t>R</w:t>
                            </w:r>
                            <w:r>
                              <w:rPr>
                                <w:rFonts w:ascii="Proxima Nova" w:eastAsia="Tahoma" w:hAnsi="Proxima Nova" w:cs="Tahoma"/>
                                <w:spacing w:val="-1"/>
                                <w:position w:val="-1"/>
                                <w:sz w:val="22"/>
                                <w:szCs w:val="22"/>
                              </w:rPr>
                              <w:t>e</w:t>
                            </w:r>
                            <w:r>
                              <w:rPr>
                                <w:rFonts w:ascii="Proxima Nova" w:eastAsia="Tahoma" w:hAnsi="Proxima Nova" w:cs="Tahoma"/>
                                <w:position w:val="-1"/>
                                <w:sz w:val="22"/>
                                <w:szCs w:val="22"/>
                              </w:rPr>
                              <w:t>t</w:t>
                            </w:r>
                            <w:r>
                              <w:rPr>
                                <w:rFonts w:ascii="Proxima Nova" w:eastAsia="Tahoma" w:hAnsi="Proxima Nova" w:cs="Tahoma"/>
                                <w:spacing w:val="-1"/>
                                <w:position w:val="-1"/>
                                <w:sz w:val="22"/>
                                <w:szCs w:val="22"/>
                              </w:rPr>
                              <w:t>a</w:t>
                            </w:r>
                            <w:r>
                              <w:rPr>
                                <w:rFonts w:ascii="Proxima Nova" w:eastAsia="Tahoma" w:hAnsi="Proxima Nova" w:cs="Tahoma"/>
                                <w:position w:val="-1"/>
                                <w:sz w:val="22"/>
                                <w:szCs w:val="22"/>
                              </w:rPr>
                              <w:t>i</w:t>
                            </w:r>
                            <w:r>
                              <w:rPr>
                                <w:rFonts w:ascii="Proxima Nova" w:eastAsia="Tahoma" w:hAnsi="Proxima Nova" w:cs="Tahoma"/>
                                <w:spacing w:val="-1"/>
                                <w:position w:val="-1"/>
                                <w:sz w:val="22"/>
                                <w:szCs w:val="22"/>
                              </w:rPr>
                              <w:t>ne</w:t>
                            </w:r>
                            <w:r>
                              <w:rPr>
                                <w:rFonts w:ascii="Proxima Nova" w:eastAsia="Tahoma" w:hAnsi="Proxima Nova" w:cs="Tahoma"/>
                                <w:position w:val="-1"/>
                                <w:sz w:val="22"/>
                                <w:szCs w:val="22"/>
                              </w:rPr>
                              <w:t>d</w:t>
                            </w:r>
                            <w:r>
                              <w:rPr>
                                <w:rFonts w:ascii="Proxima Nova" w:eastAsia="Tahoma" w:hAnsi="Proxima Nova" w:cs="Tahoma"/>
                                <w:spacing w:val="1"/>
                                <w:position w:val="-1"/>
                                <w:sz w:val="22"/>
                                <w:szCs w:val="22"/>
                              </w:rPr>
                              <w:t xml:space="preserve"> </w:t>
                            </w:r>
                            <w:r>
                              <w:rPr>
                                <w:rFonts w:ascii="Proxima Nova" w:eastAsia="Tahoma" w:hAnsi="Proxima Nova" w:cs="Tahoma"/>
                                <w:spacing w:val="-1"/>
                                <w:position w:val="-1"/>
                                <w:sz w:val="22"/>
                                <w:szCs w:val="22"/>
                              </w:rPr>
                              <w:t>ear</w:t>
                            </w:r>
                            <w:r>
                              <w:rPr>
                                <w:rFonts w:ascii="Proxima Nova" w:eastAsia="Tahoma" w:hAnsi="Proxima Nova" w:cs="Tahoma"/>
                                <w:spacing w:val="1"/>
                                <w:position w:val="-1"/>
                                <w:sz w:val="22"/>
                                <w:szCs w:val="22"/>
                              </w:rPr>
                              <w:t>n</w:t>
                            </w:r>
                            <w:r>
                              <w:rPr>
                                <w:rFonts w:ascii="Proxima Nova" w:eastAsia="Tahoma" w:hAnsi="Proxima Nova" w:cs="Tahoma"/>
                                <w:position w:val="-1"/>
                                <w:sz w:val="22"/>
                                <w:szCs w:val="22"/>
                              </w:rPr>
                              <w:t>i</w:t>
                            </w:r>
                            <w:r>
                              <w:rPr>
                                <w:rFonts w:ascii="Proxima Nova" w:eastAsia="Tahoma" w:hAnsi="Proxima Nova" w:cs="Tahoma"/>
                                <w:spacing w:val="-1"/>
                                <w:position w:val="-1"/>
                                <w:sz w:val="22"/>
                                <w:szCs w:val="22"/>
                              </w:rPr>
                              <w:t>n</w:t>
                            </w:r>
                            <w:r>
                              <w:rPr>
                                <w:rFonts w:ascii="Proxima Nova" w:eastAsia="Tahoma" w:hAnsi="Proxima Nova" w:cs="Tahoma"/>
                                <w:position w:val="-1"/>
                                <w:sz w:val="22"/>
                                <w:szCs w:val="22"/>
                              </w:rPr>
                              <w:t>gs</w:t>
                            </w:r>
                          </w:p>
                        </w:tc>
                        <w:tc>
                          <w:tcPr>
                            <w:tcW w:w="1421" w:type="dxa"/>
                            <w:tcBorders>
                              <w:top w:val="single" w:sz="16" w:space="0" w:color="000000"/>
                              <w:left w:val="single" w:sz="16" w:space="0" w:color="000000"/>
                              <w:bottom w:val="single" w:sz="16" w:space="0" w:color="000000"/>
                              <w:right w:val="single" w:sz="16" w:space="0" w:color="000000"/>
                            </w:tcBorders>
                          </w:tcPr>
                          <w:p w14:paraId="0E2853FE" w14:textId="77777777" w:rsidR="00C21EC0" w:rsidRDefault="00C21EC0">
                            <w:pPr>
                              <w:spacing w:line="240" w:lineRule="exact"/>
                              <w:ind w:left="327" w:right="314"/>
                              <w:jc w:val="center"/>
                              <w:rPr>
                                <w:rFonts w:ascii="Proxima Nova" w:eastAsia="Tahoma" w:hAnsi="Proxima Nova" w:cs="Tahoma"/>
                                <w:sz w:val="22"/>
                                <w:szCs w:val="22"/>
                              </w:rPr>
                            </w:pPr>
                            <w:r>
                              <w:rPr>
                                <w:rFonts w:ascii="Proxima Nova" w:eastAsia="Tahoma" w:hAnsi="Proxima Nova" w:cs="Tahoma"/>
                                <w:spacing w:val="-1"/>
                                <w:position w:val="-1"/>
                                <w:sz w:val="22"/>
                                <w:szCs w:val="22"/>
                              </w:rPr>
                              <w:t>73</w:t>
                            </w:r>
                            <w:r>
                              <w:rPr>
                                <w:rFonts w:ascii="Proxima Nova" w:eastAsia="Tahoma" w:hAnsi="Proxima Nova" w:cs="Tahoma"/>
                                <w:position w:val="-1"/>
                                <w:sz w:val="22"/>
                                <w:szCs w:val="22"/>
                              </w:rPr>
                              <w:t>,</w:t>
                            </w:r>
                            <w:r>
                              <w:rPr>
                                <w:rFonts w:ascii="Proxima Nova" w:eastAsia="Tahoma" w:hAnsi="Proxima Nova" w:cs="Tahoma"/>
                                <w:spacing w:val="-1"/>
                                <w:position w:val="-1"/>
                                <w:sz w:val="22"/>
                                <w:szCs w:val="22"/>
                              </w:rPr>
                              <w:t>00</w:t>
                            </w:r>
                            <w:r>
                              <w:rPr>
                                <w:rFonts w:ascii="Proxima Nova" w:eastAsia="Tahoma" w:hAnsi="Proxima Nova" w:cs="Tahoma"/>
                                <w:position w:val="-1"/>
                                <w:sz w:val="22"/>
                                <w:szCs w:val="22"/>
                              </w:rPr>
                              <w:t>0</w:t>
                            </w:r>
                          </w:p>
                          <w:p w14:paraId="3C2AE5F4" w14:textId="77777777" w:rsidR="00C21EC0" w:rsidRDefault="00C21EC0">
                            <w:pPr>
                              <w:spacing w:before="39"/>
                              <w:ind w:left="481" w:right="467"/>
                              <w:jc w:val="center"/>
                              <w:rPr>
                                <w:rFonts w:ascii="Proxima Nova" w:eastAsia="Tahoma" w:hAnsi="Proxima Nova" w:cs="Tahoma"/>
                                <w:sz w:val="22"/>
                                <w:szCs w:val="22"/>
                              </w:rPr>
                            </w:pPr>
                            <w:r>
                              <w:rPr>
                                <w:rFonts w:ascii="Proxima Nova" w:eastAsia="Tahoma" w:hAnsi="Proxima Nova" w:cs="Tahoma"/>
                                <w:spacing w:val="-1"/>
                                <w:sz w:val="22"/>
                                <w:szCs w:val="22"/>
                              </w:rPr>
                              <w:t>90</w:t>
                            </w:r>
                            <w:r>
                              <w:rPr>
                                <w:rFonts w:ascii="Proxima Nova" w:eastAsia="Tahoma" w:hAnsi="Proxima Nova" w:cs="Tahoma"/>
                                <w:sz w:val="22"/>
                                <w:szCs w:val="22"/>
                              </w:rPr>
                              <w:t>0</w:t>
                            </w:r>
                          </w:p>
                          <w:p w14:paraId="54C4A1B3" w14:textId="77777777" w:rsidR="00C21EC0" w:rsidRDefault="00C21EC0">
                            <w:pPr>
                              <w:spacing w:before="39"/>
                              <w:ind w:left="387" w:right="374"/>
                              <w:jc w:val="center"/>
                              <w:rPr>
                                <w:rFonts w:ascii="Proxima Nova" w:eastAsia="Tahoma" w:hAnsi="Proxima Nova" w:cs="Tahoma"/>
                                <w:sz w:val="22"/>
                                <w:szCs w:val="22"/>
                              </w:rPr>
                            </w:pPr>
                            <w:r>
                              <w:rPr>
                                <w:rFonts w:ascii="Proxima Nova" w:eastAsia="Tahoma" w:hAnsi="Proxima Nova" w:cs="Tahoma"/>
                                <w:spacing w:val="-1"/>
                                <w:sz w:val="22"/>
                                <w:szCs w:val="22"/>
                              </w:rPr>
                              <w:t>1</w:t>
                            </w:r>
                            <w:r>
                              <w:rPr>
                                <w:rFonts w:ascii="Proxima Nova" w:eastAsia="Tahoma" w:hAnsi="Proxima Nova" w:cs="Tahoma"/>
                                <w:sz w:val="22"/>
                                <w:szCs w:val="22"/>
                              </w:rPr>
                              <w:t>,</w:t>
                            </w:r>
                            <w:r>
                              <w:rPr>
                                <w:rFonts w:ascii="Proxima Nova" w:eastAsia="Tahoma" w:hAnsi="Proxima Nova" w:cs="Tahoma"/>
                                <w:spacing w:val="-1"/>
                                <w:sz w:val="22"/>
                                <w:szCs w:val="22"/>
                              </w:rPr>
                              <w:t>00</w:t>
                            </w:r>
                            <w:r>
                              <w:rPr>
                                <w:rFonts w:ascii="Proxima Nova" w:eastAsia="Tahoma" w:hAnsi="Proxima Nova" w:cs="Tahoma"/>
                                <w:sz w:val="22"/>
                                <w:szCs w:val="22"/>
                              </w:rPr>
                              <w:t>0</w:t>
                            </w:r>
                          </w:p>
                          <w:p w14:paraId="167C24A0" w14:textId="77777777" w:rsidR="00C21EC0" w:rsidRDefault="00C21EC0">
                            <w:pPr>
                              <w:spacing w:before="39"/>
                              <w:ind w:left="327" w:right="314"/>
                              <w:jc w:val="center"/>
                              <w:rPr>
                                <w:rFonts w:ascii="Proxima Nova" w:eastAsia="Tahoma" w:hAnsi="Proxima Nova" w:cs="Tahoma"/>
                                <w:sz w:val="22"/>
                                <w:szCs w:val="22"/>
                              </w:rPr>
                            </w:pPr>
                            <w:r>
                              <w:rPr>
                                <w:rFonts w:ascii="Proxima Nova" w:eastAsia="Tahoma" w:hAnsi="Proxima Nova" w:cs="Tahoma"/>
                                <w:spacing w:val="-1"/>
                                <w:sz w:val="22"/>
                                <w:szCs w:val="22"/>
                              </w:rPr>
                              <w:t>74</w:t>
                            </w:r>
                            <w:r>
                              <w:rPr>
                                <w:rFonts w:ascii="Proxima Nova" w:eastAsia="Tahoma" w:hAnsi="Proxima Nova" w:cs="Tahoma"/>
                                <w:sz w:val="22"/>
                                <w:szCs w:val="22"/>
                              </w:rPr>
                              <w:t>,</w:t>
                            </w:r>
                            <w:r>
                              <w:rPr>
                                <w:rFonts w:ascii="Proxima Nova" w:eastAsia="Tahoma" w:hAnsi="Proxima Nova" w:cs="Tahoma"/>
                                <w:spacing w:val="-1"/>
                                <w:sz w:val="22"/>
                                <w:szCs w:val="22"/>
                              </w:rPr>
                              <w:t>90</w:t>
                            </w:r>
                            <w:r>
                              <w:rPr>
                                <w:rFonts w:ascii="Proxima Nova" w:eastAsia="Tahoma" w:hAnsi="Proxima Nova" w:cs="Tahoma"/>
                                <w:sz w:val="22"/>
                                <w:szCs w:val="22"/>
                              </w:rPr>
                              <w:t>0</w:t>
                            </w:r>
                          </w:p>
                          <w:p w14:paraId="3395C460" w14:textId="77777777" w:rsidR="00C21EC0" w:rsidRDefault="00C21EC0">
                            <w:pPr>
                              <w:spacing w:before="39"/>
                              <w:ind w:left="327" w:right="314"/>
                              <w:jc w:val="center"/>
                              <w:rPr>
                                <w:rFonts w:ascii="Proxima Nova" w:eastAsia="Tahoma" w:hAnsi="Proxima Nova" w:cs="Tahoma"/>
                                <w:sz w:val="22"/>
                                <w:szCs w:val="22"/>
                              </w:rPr>
                            </w:pPr>
                            <w:r>
                              <w:rPr>
                                <w:rFonts w:ascii="Proxima Nova" w:eastAsia="Tahoma" w:hAnsi="Proxima Nova" w:cs="Tahoma"/>
                                <w:spacing w:val="-1"/>
                                <w:sz w:val="22"/>
                                <w:szCs w:val="22"/>
                              </w:rPr>
                              <w:t>43</w:t>
                            </w:r>
                            <w:r>
                              <w:rPr>
                                <w:rFonts w:ascii="Proxima Nova" w:eastAsia="Tahoma" w:hAnsi="Proxima Nova" w:cs="Tahoma"/>
                                <w:sz w:val="22"/>
                                <w:szCs w:val="22"/>
                              </w:rPr>
                              <w:t>,</w:t>
                            </w:r>
                            <w:r>
                              <w:rPr>
                                <w:rFonts w:ascii="Proxima Nova" w:eastAsia="Tahoma" w:hAnsi="Proxima Nova" w:cs="Tahoma"/>
                                <w:spacing w:val="-1"/>
                                <w:sz w:val="22"/>
                                <w:szCs w:val="22"/>
                              </w:rPr>
                              <w:t>80</w:t>
                            </w:r>
                            <w:r>
                              <w:rPr>
                                <w:rFonts w:ascii="Proxima Nova" w:eastAsia="Tahoma" w:hAnsi="Proxima Nova" w:cs="Tahoma"/>
                                <w:sz w:val="22"/>
                                <w:szCs w:val="22"/>
                              </w:rPr>
                              <w:t>0</w:t>
                            </w:r>
                          </w:p>
                          <w:p w14:paraId="139B5DD6" w14:textId="77777777" w:rsidR="00C21EC0" w:rsidRDefault="00C21EC0">
                            <w:pPr>
                              <w:spacing w:before="39"/>
                              <w:ind w:left="387" w:right="374"/>
                              <w:jc w:val="center"/>
                              <w:rPr>
                                <w:rFonts w:ascii="Proxima Nova" w:eastAsia="Tahoma" w:hAnsi="Proxima Nova" w:cs="Tahoma"/>
                                <w:sz w:val="22"/>
                                <w:szCs w:val="22"/>
                              </w:rPr>
                            </w:pPr>
                            <w:r>
                              <w:rPr>
                                <w:rFonts w:ascii="Proxima Nova" w:eastAsia="Tahoma" w:hAnsi="Proxima Nova" w:cs="Tahoma"/>
                                <w:spacing w:val="-1"/>
                                <w:sz w:val="22"/>
                                <w:szCs w:val="22"/>
                              </w:rPr>
                              <w:t>9</w:t>
                            </w:r>
                            <w:r>
                              <w:rPr>
                                <w:rFonts w:ascii="Proxima Nova" w:eastAsia="Tahoma" w:hAnsi="Proxima Nova" w:cs="Tahoma"/>
                                <w:sz w:val="22"/>
                                <w:szCs w:val="22"/>
                              </w:rPr>
                              <w:t>,</w:t>
                            </w:r>
                            <w:r>
                              <w:rPr>
                                <w:rFonts w:ascii="Proxima Nova" w:eastAsia="Tahoma" w:hAnsi="Proxima Nova" w:cs="Tahoma"/>
                                <w:spacing w:val="-1"/>
                                <w:sz w:val="22"/>
                                <w:szCs w:val="22"/>
                              </w:rPr>
                              <w:t>20</w:t>
                            </w:r>
                            <w:r>
                              <w:rPr>
                                <w:rFonts w:ascii="Proxima Nova" w:eastAsia="Tahoma" w:hAnsi="Proxima Nova" w:cs="Tahoma"/>
                                <w:sz w:val="22"/>
                                <w:szCs w:val="22"/>
                              </w:rPr>
                              <w:t>0</w:t>
                            </w:r>
                          </w:p>
                          <w:p w14:paraId="4A6B8EBE" w14:textId="77777777" w:rsidR="00C21EC0" w:rsidRDefault="00C21EC0">
                            <w:pPr>
                              <w:spacing w:before="39"/>
                              <w:ind w:left="387" w:right="374"/>
                              <w:jc w:val="center"/>
                              <w:rPr>
                                <w:rFonts w:ascii="Proxima Nova" w:eastAsia="Tahoma" w:hAnsi="Proxima Nova" w:cs="Tahoma"/>
                                <w:sz w:val="22"/>
                                <w:szCs w:val="22"/>
                              </w:rPr>
                            </w:pPr>
                            <w:r>
                              <w:rPr>
                                <w:rFonts w:ascii="Proxima Nova" w:eastAsia="Tahoma" w:hAnsi="Proxima Nova" w:cs="Tahoma"/>
                                <w:spacing w:val="-1"/>
                                <w:sz w:val="22"/>
                                <w:szCs w:val="22"/>
                              </w:rPr>
                              <w:t>8</w:t>
                            </w:r>
                            <w:r>
                              <w:rPr>
                                <w:rFonts w:ascii="Proxima Nova" w:eastAsia="Tahoma" w:hAnsi="Proxima Nova" w:cs="Tahoma"/>
                                <w:sz w:val="22"/>
                                <w:szCs w:val="22"/>
                              </w:rPr>
                              <w:t>,</w:t>
                            </w:r>
                            <w:r>
                              <w:rPr>
                                <w:rFonts w:ascii="Proxima Nova" w:eastAsia="Tahoma" w:hAnsi="Proxima Nova" w:cs="Tahoma"/>
                                <w:spacing w:val="-1"/>
                                <w:sz w:val="22"/>
                                <w:szCs w:val="22"/>
                              </w:rPr>
                              <w:t>00</w:t>
                            </w:r>
                            <w:r>
                              <w:rPr>
                                <w:rFonts w:ascii="Proxima Nova" w:eastAsia="Tahoma" w:hAnsi="Proxima Nova" w:cs="Tahoma"/>
                                <w:sz w:val="22"/>
                                <w:szCs w:val="22"/>
                              </w:rPr>
                              <w:t>0</w:t>
                            </w:r>
                          </w:p>
                          <w:p w14:paraId="1B4FEB1D" w14:textId="77777777" w:rsidR="00C21EC0" w:rsidRDefault="00C21EC0">
                            <w:pPr>
                              <w:spacing w:before="37"/>
                              <w:ind w:left="387" w:right="374"/>
                              <w:jc w:val="center"/>
                              <w:rPr>
                                <w:rFonts w:ascii="Proxima Nova" w:eastAsia="Tahoma" w:hAnsi="Proxima Nova" w:cs="Tahoma"/>
                                <w:sz w:val="22"/>
                                <w:szCs w:val="22"/>
                              </w:rPr>
                            </w:pPr>
                            <w:r>
                              <w:rPr>
                                <w:rFonts w:ascii="Proxima Nova" w:eastAsia="Tahoma" w:hAnsi="Proxima Nova" w:cs="Tahoma"/>
                                <w:spacing w:val="-1"/>
                                <w:sz w:val="22"/>
                                <w:szCs w:val="22"/>
                              </w:rPr>
                              <w:t>2</w:t>
                            </w:r>
                            <w:r>
                              <w:rPr>
                                <w:rFonts w:ascii="Proxima Nova" w:eastAsia="Tahoma" w:hAnsi="Proxima Nova" w:cs="Tahoma"/>
                                <w:sz w:val="22"/>
                                <w:szCs w:val="22"/>
                              </w:rPr>
                              <w:t>,</w:t>
                            </w:r>
                            <w:r>
                              <w:rPr>
                                <w:rFonts w:ascii="Proxima Nova" w:eastAsia="Tahoma" w:hAnsi="Proxima Nova" w:cs="Tahoma"/>
                                <w:spacing w:val="-1"/>
                                <w:sz w:val="22"/>
                                <w:szCs w:val="22"/>
                              </w:rPr>
                              <w:t>10</w:t>
                            </w:r>
                            <w:r>
                              <w:rPr>
                                <w:rFonts w:ascii="Proxima Nova" w:eastAsia="Tahoma" w:hAnsi="Proxima Nova" w:cs="Tahoma"/>
                                <w:sz w:val="22"/>
                                <w:szCs w:val="22"/>
                              </w:rPr>
                              <w:t>0</w:t>
                            </w:r>
                          </w:p>
                          <w:p w14:paraId="63FB7413" w14:textId="77777777" w:rsidR="00C21EC0" w:rsidRDefault="00C21EC0">
                            <w:pPr>
                              <w:spacing w:before="39"/>
                              <w:ind w:left="327" w:right="314"/>
                              <w:jc w:val="center"/>
                              <w:rPr>
                                <w:rFonts w:ascii="Proxima Nova" w:eastAsia="Tahoma" w:hAnsi="Proxima Nova" w:cs="Tahoma"/>
                                <w:sz w:val="22"/>
                                <w:szCs w:val="22"/>
                              </w:rPr>
                            </w:pPr>
                            <w:r>
                              <w:rPr>
                                <w:rFonts w:ascii="Proxima Nova" w:eastAsia="Tahoma" w:hAnsi="Proxima Nova" w:cs="Tahoma"/>
                                <w:spacing w:val="-1"/>
                                <w:sz w:val="22"/>
                                <w:szCs w:val="22"/>
                              </w:rPr>
                              <w:t>63</w:t>
                            </w:r>
                            <w:r>
                              <w:rPr>
                                <w:rFonts w:ascii="Proxima Nova" w:eastAsia="Tahoma" w:hAnsi="Proxima Nova" w:cs="Tahoma"/>
                                <w:sz w:val="22"/>
                                <w:szCs w:val="22"/>
                              </w:rPr>
                              <w:t>,</w:t>
                            </w:r>
                            <w:r>
                              <w:rPr>
                                <w:rFonts w:ascii="Proxima Nova" w:eastAsia="Tahoma" w:hAnsi="Proxima Nova" w:cs="Tahoma"/>
                                <w:spacing w:val="-1"/>
                                <w:sz w:val="22"/>
                                <w:szCs w:val="22"/>
                              </w:rPr>
                              <w:t>10</w:t>
                            </w:r>
                            <w:r>
                              <w:rPr>
                                <w:rFonts w:ascii="Proxima Nova" w:eastAsia="Tahoma" w:hAnsi="Proxima Nova" w:cs="Tahoma"/>
                                <w:sz w:val="22"/>
                                <w:szCs w:val="22"/>
                              </w:rPr>
                              <w:t>0</w:t>
                            </w:r>
                          </w:p>
                          <w:p w14:paraId="40A0F41D" w14:textId="77777777" w:rsidR="00C21EC0" w:rsidRDefault="00C21EC0">
                            <w:pPr>
                              <w:spacing w:before="39"/>
                              <w:ind w:left="327" w:right="314"/>
                              <w:jc w:val="center"/>
                              <w:rPr>
                                <w:rFonts w:ascii="Proxima Nova" w:eastAsia="Tahoma" w:hAnsi="Proxima Nova" w:cs="Tahoma"/>
                                <w:sz w:val="22"/>
                                <w:szCs w:val="22"/>
                              </w:rPr>
                            </w:pPr>
                            <w:r>
                              <w:rPr>
                                <w:rFonts w:ascii="Proxima Nova" w:eastAsia="Tahoma" w:hAnsi="Proxima Nova" w:cs="Tahoma"/>
                                <w:spacing w:val="-1"/>
                                <w:sz w:val="22"/>
                                <w:szCs w:val="22"/>
                              </w:rPr>
                              <w:t>11</w:t>
                            </w:r>
                            <w:r>
                              <w:rPr>
                                <w:rFonts w:ascii="Proxima Nova" w:eastAsia="Tahoma" w:hAnsi="Proxima Nova" w:cs="Tahoma"/>
                                <w:sz w:val="22"/>
                                <w:szCs w:val="22"/>
                              </w:rPr>
                              <w:t>,</w:t>
                            </w:r>
                            <w:r>
                              <w:rPr>
                                <w:rFonts w:ascii="Proxima Nova" w:eastAsia="Tahoma" w:hAnsi="Proxima Nova" w:cs="Tahoma"/>
                                <w:spacing w:val="-1"/>
                                <w:sz w:val="22"/>
                                <w:szCs w:val="22"/>
                              </w:rPr>
                              <w:t>80</w:t>
                            </w:r>
                            <w:r>
                              <w:rPr>
                                <w:rFonts w:ascii="Proxima Nova" w:eastAsia="Tahoma" w:hAnsi="Proxima Nova" w:cs="Tahoma"/>
                                <w:sz w:val="22"/>
                                <w:szCs w:val="22"/>
                              </w:rPr>
                              <w:t>0</w:t>
                            </w:r>
                          </w:p>
                          <w:p w14:paraId="79C1D5FF" w14:textId="77777777" w:rsidR="00C21EC0" w:rsidRDefault="00C21EC0">
                            <w:pPr>
                              <w:spacing w:before="39"/>
                              <w:ind w:left="387" w:right="374"/>
                              <w:jc w:val="center"/>
                              <w:rPr>
                                <w:rFonts w:ascii="Proxima Nova" w:eastAsia="Tahoma" w:hAnsi="Proxima Nova" w:cs="Tahoma"/>
                                <w:sz w:val="22"/>
                                <w:szCs w:val="22"/>
                              </w:rPr>
                            </w:pPr>
                            <w:r>
                              <w:rPr>
                                <w:rFonts w:ascii="Proxima Nova" w:eastAsia="Tahoma" w:hAnsi="Proxima Nova" w:cs="Tahoma"/>
                                <w:spacing w:val="-1"/>
                                <w:sz w:val="22"/>
                                <w:szCs w:val="22"/>
                              </w:rPr>
                              <w:t>3</w:t>
                            </w:r>
                            <w:r>
                              <w:rPr>
                                <w:rFonts w:ascii="Proxima Nova" w:eastAsia="Tahoma" w:hAnsi="Proxima Nova" w:cs="Tahoma"/>
                                <w:sz w:val="22"/>
                                <w:szCs w:val="22"/>
                              </w:rPr>
                              <w:t>,</w:t>
                            </w:r>
                            <w:r>
                              <w:rPr>
                                <w:rFonts w:ascii="Proxima Nova" w:eastAsia="Tahoma" w:hAnsi="Proxima Nova" w:cs="Tahoma"/>
                                <w:spacing w:val="-1"/>
                                <w:sz w:val="22"/>
                                <w:szCs w:val="22"/>
                              </w:rPr>
                              <w:t>54</w:t>
                            </w:r>
                            <w:r>
                              <w:rPr>
                                <w:rFonts w:ascii="Proxima Nova" w:eastAsia="Tahoma" w:hAnsi="Proxima Nova" w:cs="Tahoma"/>
                                <w:sz w:val="22"/>
                                <w:szCs w:val="22"/>
                              </w:rPr>
                              <w:t>0</w:t>
                            </w:r>
                          </w:p>
                          <w:p w14:paraId="1C3B9332" w14:textId="77777777" w:rsidR="00C21EC0" w:rsidRDefault="00C21EC0">
                            <w:pPr>
                              <w:spacing w:before="39"/>
                              <w:ind w:left="387" w:right="374"/>
                              <w:jc w:val="center"/>
                              <w:rPr>
                                <w:rFonts w:ascii="Proxima Nova" w:eastAsia="Tahoma" w:hAnsi="Proxima Nova" w:cs="Tahoma"/>
                                <w:sz w:val="22"/>
                                <w:szCs w:val="22"/>
                              </w:rPr>
                            </w:pPr>
                            <w:r>
                              <w:rPr>
                                <w:rFonts w:ascii="Proxima Nova" w:eastAsia="Tahoma" w:hAnsi="Proxima Nova" w:cs="Tahoma"/>
                                <w:spacing w:val="-1"/>
                                <w:sz w:val="22"/>
                                <w:szCs w:val="22"/>
                              </w:rPr>
                              <w:t>8</w:t>
                            </w:r>
                            <w:r>
                              <w:rPr>
                                <w:rFonts w:ascii="Proxima Nova" w:eastAsia="Tahoma" w:hAnsi="Proxima Nova" w:cs="Tahoma"/>
                                <w:sz w:val="22"/>
                                <w:szCs w:val="22"/>
                              </w:rPr>
                              <w:t>,</w:t>
                            </w:r>
                            <w:r>
                              <w:rPr>
                                <w:rFonts w:ascii="Proxima Nova" w:eastAsia="Tahoma" w:hAnsi="Proxima Nova" w:cs="Tahoma"/>
                                <w:spacing w:val="-1"/>
                                <w:sz w:val="22"/>
                                <w:szCs w:val="22"/>
                              </w:rPr>
                              <w:t>26</w:t>
                            </w:r>
                            <w:r>
                              <w:rPr>
                                <w:rFonts w:ascii="Proxima Nova" w:eastAsia="Tahoma" w:hAnsi="Proxima Nova" w:cs="Tahoma"/>
                                <w:sz w:val="22"/>
                                <w:szCs w:val="22"/>
                              </w:rPr>
                              <w:t>0</w:t>
                            </w:r>
                          </w:p>
                          <w:p w14:paraId="348AACDF" w14:textId="77777777" w:rsidR="00C21EC0" w:rsidRDefault="00C21EC0">
                            <w:pPr>
                              <w:spacing w:before="39"/>
                              <w:ind w:left="387" w:right="374"/>
                              <w:jc w:val="center"/>
                              <w:rPr>
                                <w:rFonts w:ascii="Proxima Nova" w:eastAsia="Tahoma" w:hAnsi="Proxima Nova" w:cs="Tahoma"/>
                                <w:sz w:val="22"/>
                                <w:szCs w:val="22"/>
                              </w:rPr>
                            </w:pPr>
                            <w:r>
                              <w:rPr>
                                <w:rFonts w:ascii="Proxima Nova" w:eastAsia="Tahoma" w:hAnsi="Proxima Nova" w:cs="Tahoma"/>
                                <w:spacing w:val="-1"/>
                                <w:sz w:val="22"/>
                                <w:szCs w:val="22"/>
                              </w:rPr>
                              <w:t>1</w:t>
                            </w:r>
                            <w:r>
                              <w:rPr>
                                <w:rFonts w:ascii="Proxima Nova" w:eastAsia="Tahoma" w:hAnsi="Proxima Nova" w:cs="Tahoma"/>
                                <w:sz w:val="22"/>
                                <w:szCs w:val="22"/>
                              </w:rPr>
                              <w:t>,</w:t>
                            </w:r>
                            <w:r>
                              <w:rPr>
                                <w:rFonts w:ascii="Proxima Nova" w:eastAsia="Tahoma" w:hAnsi="Proxima Nova" w:cs="Tahoma"/>
                                <w:spacing w:val="-1"/>
                                <w:sz w:val="22"/>
                                <w:szCs w:val="22"/>
                              </w:rPr>
                              <w:t>00</w:t>
                            </w:r>
                            <w:r>
                              <w:rPr>
                                <w:rFonts w:ascii="Proxima Nova" w:eastAsia="Tahoma" w:hAnsi="Proxima Nova" w:cs="Tahoma"/>
                                <w:sz w:val="22"/>
                                <w:szCs w:val="22"/>
                              </w:rPr>
                              <w:t>0</w:t>
                            </w:r>
                          </w:p>
                          <w:p w14:paraId="4716BA55" w14:textId="77777777" w:rsidR="00C21EC0" w:rsidRDefault="00C21EC0">
                            <w:pPr>
                              <w:spacing w:before="39"/>
                              <w:ind w:left="387" w:right="374"/>
                              <w:jc w:val="center"/>
                              <w:rPr>
                                <w:rFonts w:ascii="Proxima Nova" w:eastAsia="Tahoma" w:hAnsi="Proxima Nova" w:cs="Tahoma"/>
                                <w:sz w:val="22"/>
                                <w:szCs w:val="22"/>
                              </w:rPr>
                            </w:pPr>
                            <w:r>
                              <w:rPr>
                                <w:rFonts w:ascii="Proxima Nova" w:eastAsia="Tahoma" w:hAnsi="Proxima Nova" w:cs="Tahoma"/>
                                <w:spacing w:val="-1"/>
                                <w:sz w:val="22"/>
                                <w:szCs w:val="22"/>
                              </w:rPr>
                              <w:t>7</w:t>
                            </w:r>
                            <w:r>
                              <w:rPr>
                                <w:rFonts w:ascii="Proxima Nova" w:eastAsia="Tahoma" w:hAnsi="Proxima Nova" w:cs="Tahoma"/>
                                <w:sz w:val="22"/>
                                <w:szCs w:val="22"/>
                              </w:rPr>
                              <w:t>,</w:t>
                            </w:r>
                            <w:r>
                              <w:rPr>
                                <w:rFonts w:ascii="Proxima Nova" w:eastAsia="Tahoma" w:hAnsi="Proxima Nova" w:cs="Tahoma"/>
                                <w:spacing w:val="-1"/>
                                <w:sz w:val="22"/>
                                <w:szCs w:val="22"/>
                              </w:rPr>
                              <w:t>26</w:t>
                            </w:r>
                            <w:r>
                              <w:rPr>
                                <w:rFonts w:ascii="Proxima Nova" w:eastAsia="Tahoma" w:hAnsi="Proxima Nova" w:cs="Tahoma"/>
                                <w:sz w:val="22"/>
                                <w:szCs w:val="22"/>
                              </w:rPr>
                              <w:t>0</w:t>
                            </w:r>
                          </w:p>
                        </w:tc>
                        <w:tc>
                          <w:tcPr>
                            <w:tcW w:w="1416" w:type="dxa"/>
                            <w:tcBorders>
                              <w:top w:val="single" w:sz="16" w:space="0" w:color="000000"/>
                              <w:left w:val="single" w:sz="16" w:space="0" w:color="000000"/>
                              <w:bottom w:val="single" w:sz="16" w:space="0" w:color="000000"/>
                              <w:right w:val="single" w:sz="12" w:space="0" w:color="000000"/>
                            </w:tcBorders>
                          </w:tcPr>
                          <w:p w14:paraId="4DF7281E" w14:textId="77777777" w:rsidR="00C21EC0" w:rsidRDefault="00C21EC0">
                            <w:pPr>
                              <w:spacing w:line="240" w:lineRule="exact"/>
                              <w:ind w:left="364"/>
                              <w:rPr>
                                <w:rFonts w:ascii="Proxima Nova" w:eastAsia="Tahoma" w:hAnsi="Proxima Nova" w:cs="Tahoma"/>
                                <w:sz w:val="22"/>
                                <w:szCs w:val="22"/>
                              </w:rPr>
                            </w:pPr>
                            <w:r>
                              <w:rPr>
                                <w:rFonts w:ascii="Proxima Nova" w:eastAsia="Tahoma" w:hAnsi="Proxima Nova" w:cs="Tahoma"/>
                                <w:spacing w:val="-1"/>
                                <w:position w:val="-1"/>
                                <w:sz w:val="22"/>
                                <w:szCs w:val="22"/>
                              </w:rPr>
                              <w:t>92</w:t>
                            </w:r>
                            <w:r>
                              <w:rPr>
                                <w:rFonts w:ascii="Proxima Nova" w:eastAsia="Tahoma" w:hAnsi="Proxima Nova" w:cs="Tahoma"/>
                                <w:position w:val="-1"/>
                                <w:sz w:val="22"/>
                                <w:szCs w:val="22"/>
                              </w:rPr>
                              <w:t>,</w:t>
                            </w:r>
                            <w:r>
                              <w:rPr>
                                <w:rFonts w:ascii="Proxima Nova" w:eastAsia="Tahoma" w:hAnsi="Proxima Nova" w:cs="Tahoma"/>
                                <w:spacing w:val="-1"/>
                                <w:position w:val="-1"/>
                                <w:sz w:val="22"/>
                                <w:szCs w:val="22"/>
                              </w:rPr>
                              <w:t>0</w:t>
                            </w:r>
                            <w:r>
                              <w:rPr>
                                <w:rFonts w:ascii="Proxima Nova" w:eastAsia="Tahoma" w:hAnsi="Proxima Nova" w:cs="Tahoma"/>
                                <w:spacing w:val="2"/>
                                <w:position w:val="-1"/>
                                <w:sz w:val="22"/>
                                <w:szCs w:val="22"/>
                              </w:rPr>
                              <w:t>0</w:t>
                            </w:r>
                            <w:r>
                              <w:rPr>
                                <w:rFonts w:ascii="Proxima Nova" w:eastAsia="Tahoma" w:hAnsi="Proxima Nova" w:cs="Tahoma"/>
                                <w:position w:val="-1"/>
                                <w:sz w:val="22"/>
                                <w:szCs w:val="22"/>
                              </w:rPr>
                              <w:t>0</w:t>
                            </w:r>
                          </w:p>
                          <w:p w14:paraId="1DCAED8D" w14:textId="77777777" w:rsidR="00C21EC0" w:rsidRDefault="00C21EC0">
                            <w:pPr>
                              <w:spacing w:before="39"/>
                              <w:ind w:left="424"/>
                              <w:rPr>
                                <w:rFonts w:ascii="Proxima Nova" w:eastAsia="Tahoma" w:hAnsi="Proxima Nova" w:cs="Tahoma"/>
                                <w:sz w:val="22"/>
                                <w:szCs w:val="22"/>
                              </w:rPr>
                            </w:pPr>
                            <w:r>
                              <w:rPr>
                                <w:rFonts w:ascii="Proxima Nova" w:eastAsia="Tahoma" w:hAnsi="Proxima Nova" w:cs="Tahoma"/>
                                <w:spacing w:val="-1"/>
                                <w:sz w:val="22"/>
                                <w:szCs w:val="22"/>
                              </w:rPr>
                              <w:t>1</w:t>
                            </w:r>
                            <w:r>
                              <w:rPr>
                                <w:rFonts w:ascii="Proxima Nova" w:eastAsia="Tahoma" w:hAnsi="Proxima Nova" w:cs="Tahoma"/>
                                <w:sz w:val="22"/>
                                <w:szCs w:val="22"/>
                              </w:rPr>
                              <w:t>,</w:t>
                            </w:r>
                            <w:r>
                              <w:rPr>
                                <w:rFonts w:ascii="Proxima Nova" w:eastAsia="Tahoma" w:hAnsi="Proxima Nova" w:cs="Tahoma"/>
                                <w:spacing w:val="-1"/>
                                <w:sz w:val="22"/>
                                <w:szCs w:val="22"/>
                              </w:rPr>
                              <w:t>0</w:t>
                            </w:r>
                            <w:r>
                              <w:rPr>
                                <w:rFonts w:ascii="Proxima Nova" w:eastAsia="Tahoma" w:hAnsi="Proxima Nova" w:cs="Tahoma"/>
                                <w:spacing w:val="2"/>
                                <w:sz w:val="22"/>
                                <w:szCs w:val="22"/>
                              </w:rPr>
                              <w:t>0</w:t>
                            </w:r>
                            <w:r>
                              <w:rPr>
                                <w:rFonts w:ascii="Proxima Nova" w:eastAsia="Tahoma" w:hAnsi="Proxima Nova" w:cs="Tahoma"/>
                                <w:sz w:val="22"/>
                                <w:szCs w:val="22"/>
                              </w:rPr>
                              <w:t>0</w:t>
                            </w:r>
                          </w:p>
                          <w:p w14:paraId="0D080E39" w14:textId="77777777" w:rsidR="00C21EC0" w:rsidRDefault="00C21EC0">
                            <w:pPr>
                              <w:spacing w:before="39"/>
                              <w:ind w:left="424"/>
                              <w:rPr>
                                <w:rFonts w:ascii="Proxima Nova" w:eastAsia="Tahoma" w:hAnsi="Proxima Nova" w:cs="Tahoma"/>
                                <w:sz w:val="22"/>
                                <w:szCs w:val="22"/>
                              </w:rPr>
                            </w:pPr>
                            <w:r>
                              <w:rPr>
                                <w:rFonts w:ascii="Proxima Nova" w:eastAsia="Tahoma" w:hAnsi="Proxima Nova" w:cs="Tahoma"/>
                                <w:spacing w:val="-1"/>
                                <w:sz w:val="22"/>
                                <w:szCs w:val="22"/>
                              </w:rPr>
                              <w:t>1</w:t>
                            </w:r>
                            <w:r>
                              <w:rPr>
                                <w:rFonts w:ascii="Proxima Nova" w:eastAsia="Tahoma" w:hAnsi="Proxima Nova" w:cs="Tahoma"/>
                                <w:sz w:val="22"/>
                                <w:szCs w:val="22"/>
                              </w:rPr>
                              <w:t>,</w:t>
                            </w:r>
                            <w:r>
                              <w:rPr>
                                <w:rFonts w:ascii="Proxima Nova" w:eastAsia="Tahoma" w:hAnsi="Proxima Nova" w:cs="Tahoma"/>
                                <w:spacing w:val="-1"/>
                                <w:sz w:val="22"/>
                                <w:szCs w:val="22"/>
                              </w:rPr>
                              <w:t>2</w:t>
                            </w:r>
                            <w:r>
                              <w:rPr>
                                <w:rFonts w:ascii="Proxima Nova" w:eastAsia="Tahoma" w:hAnsi="Proxima Nova" w:cs="Tahoma"/>
                                <w:spacing w:val="2"/>
                                <w:sz w:val="22"/>
                                <w:szCs w:val="22"/>
                              </w:rPr>
                              <w:t>0</w:t>
                            </w:r>
                            <w:r>
                              <w:rPr>
                                <w:rFonts w:ascii="Proxima Nova" w:eastAsia="Tahoma" w:hAnsi="Proxima Nova" w:cs="Tahoma"/>
                                <w:sz w:val="22"/>
                                <w:szCs w:val="22"/>
                              </w:rPr>
                              <w:t>0</w:t>
                            </w:r>
                          </w:p>
                          <w:p w14:paraId="09164593" w14:textId="77777777" w:rsidR="00C21EC0" w:rsidRDefault="00C21EC0">
                            <w:pPr>
                              <w:spacing w:before="39"/>
                              <w:ind w:left="364"/>
                              <w:rPr>
                                <w:rFonts w:ascii="Proxima Nova" w:eastAsia="Tahoma" w:hAnsi="Proxima Nova" w:cs="Tahoma"/>
                                <w:sz w:val="22"/>
                                <w:szCs w:val="22"/>
                              </w:rPr>
                            </w:pPr>
                            <w:r>
                              <w:rPr>
                                <w:rFonts w:ascii="Proxima Nova" w:eastAsia="Tahoma" w:hAnsi="Proxima Nova" w:cs="Tahoma"/>
                                <w:spacing w:val="-1"/>
                                <w:sz w:val="22"/>
                                <w:szCs w:val="22"/>
                              </w:rPr>
                              <w:t>94</w:t>
                            </w:r>
                            <w:r>
                              <w:rPr>
                                <w:rFonts w:ascii="Proxima Nova" w:eastAsia="Tahoma" w:hAnsi="Proxima Nova" w:cs="Tahoma"/>
                                <w:sz w:val="22"/>
                                <w:szCs w:val="22"/>
                              </w:rPr>
                              <w:t>,</w:t>
                            </w:r>
                            <w:r>
                              <w:rPr>
                                <w:rFonts w:ascii="Proxima Nova" w:eastAsia="Tahoma" w:hAnsi="Proxima Nova" w:cs="Tahoma"/>
                                <w:spacing w:val="-1"/>
                                <w:sz w:val="22"/>
                                <w:szCs w:val="22"/>
                              </w:rPr>
                              <w:t>2</w:t>
                            </w:r>
                            <w:r>
                              <w:rPr>
                                <w:rFonts w:ascii="Proxima Nova" w:eastAsia="Tahoma" w:hAnsi="Proxima Nova" w:cs="Tahoma"/>
                                <w:spacing w:val="2"/>
                                <w:sz w:val="22"/>
                                <w:szCs w:val="22"/>
                              </w:rPr>
                              <w:t>0</w:t>
                            </w:r>
                            <w:r>
                              <w:rPr>
                                <w:rFonts w:ascii="Proxima Nova" w:eastAsia="Tahoma" w:hAnsi="Proxima Nova" w:cs="Tahoma"/>
                                <w:sz w:val="22"/>
                                <w:szCs w:val="22"/>
                              </w:rPr>
                              <w:t>0</w:t>
                            </w:r>
                          </w:p>
                          <w:p w14:paraId="3677D9F7" w14:textId="77777777" w:rsidR="00C21EC0" w:rsidRDefault="00C21EC0">
                            <w:pPr>
                              <w:spacing w:before="39"/>
                              <w:ind w:left="364"/>
                              <w:rPr>
                                <w:rFonts w:ascii="Proxima Nova" w:eastAsia="Tahoma" w:hAnsi="Proxima Nova" w:cs="Tahoma"/>
                                <w:sz w:val="22"/>
                                <w:szCs w:val="22"/>
                              </w:rPr>
                            </w:pPr>
                            <w:r>
                              <w:rPr>
                                <w:rFonts w:ascii="Proxima Nova" w:eastAsia="Tahoma" w:hAnsi="Proxima Nova" w:cs="Tahoma"/>
                                <w:spacing w:val="-1"/>
                                <w:sz w:val="22"/>
                                <w:szCs w:val="22"/>
                              </w:rPr>
                              <w:t>55</w:t>
                            </w:r>
                            <w:r>
                              <w:rPr>
                                <w:rFonts w:ascii="Proxima Nova" w:eastAsia="Tahoma" w:hAnsi="Proxima Nova" w:cs="Tahoma"/>
                                <w:sz w:val="22"/>
                                <w:szCs w:val="22"/>
                              </w:rPr>
                              <w:t>,</w:t>
                            </w:r>
                            <w:r>
                              <w:rPr>
                                <w:rFonts w:ascii="Proxima Nova" w:eastAsia="Tahoma" w:hAnsi="Proxima Nova" w:cs="Tahoma"/>
                                <w:spacing w:val="-1"/>
                                <w:sz w:val="22"/>
                                <w:szCs w:val="22"/>
                              </w:rPr>
                              <w:t>0</w:t>
                            </w:r>
                            <w:r>
                              <w:rPr>
                                <w:rFonts w:ascii="Proxima Nova" w:eastAsia="Tahoma" w:hAnsi="Proxima Nova" w:cs="Tahoma"/>
                                <w:spacing w:val="2"/>
                                <w:sz w:val="22"/>
                                <w:szCs w:val="22"/>
                              </w:rPr>
                              <w:t>0</w:t>
                            </w:r>
                            <w:r>
                              <w:rPr>
                                <w:rFonts w:ascii="Proxima Nova" w:eastAsia="Tahoma" w:hAnsi="Proxima Nova" w:cs="Tahoma"/>
                                <w:sz w:val="22"/>
                                <w:szCs w:val="22"/>
                              </w:rPr>
                              <w:t>0</w:t>
                            </w:r>
                          </w:p>
                          <w:p w14:paraId="2EF1B019" w14:textId="77777777" w:rsidR="00C21EC0" w:rsidRDefault="00C21EC0">
                            <w:pPr>
                              <w:spacing w:before="39"/>
                              <w:ind w:left="364"/>
                              <w:rPr>
                                <w:rFonts w:ascii="Proxima Nova" w:eastAsia="Tahoma" w:hAnsi="Proxima Nova" w:cs="Tahoma"/>
                                <w:sz w:val="22"/>
                                <w:szCs w:val="22"/>
                              </w:rPr>
                            </w:pPr>
                            <w:r>
                              <w:rPr>
                                <w:rFonts w:ascii="Proxima Nova" w:eastAsia="Tahoma" w:hAnsi="Proxima Nova" w:cs="Tahoma"/>
                                <w:spacing w:val="-1"/>
                                <w:sz w:val="22"/>
                                <w:szCs w:val="22"/>
                              </w:rPr>
                              <w:t>11</w:t>
                            </w:r>
                            <w:r>
                              <w:rPr>
                                <w:rFonts w:ascii="Proxima Nova" w:eastAsia="Tahoma" w:hAnsi="Proxima Nova" w:cs="Tahoma"/>
                                <w:sz w:val="22"/>
                                <w:szCs w:val="22"/>
                              </w:rPr>
                              <w:t>,</w:t>
                            </w:r>
                            <w:r>
                              <w:rPr>
                                <w:rFonts w:ascii="Proxima Nova" w:eastAsia="Tahoma" w:hAnsi="Proxima Nova" w:cs="Tahoma"/>
                                <w:spacing w:val="-1"/>
                                <w:sz w:val="22"/>
                                <w:szCs w:val="22"/>
                              </w:rPr>
                              <w:t>0</w:t>
                            </w:r>
                            <w:r>
                              <w:rPr>
                                <w:rFonts w:ascii="Proxima Nova" w:eastAsia="Tahoma" w:hAnsi="Proxima Nova" w:cs="Tahoma"/>
                                <w:spacing w:val="2"/>
                                <w:sz w:val="22"/>
                                <w:szCs w:val="22"/>
                              </w:rPr>
                              <w:t>0</w:t>
                            </w:r>
                            <w:r>
                              <w:rPr>
                                <w:rFonts w:ascii="Proxima Nova" w:eastAsia="Tahoma" w:hAnsi="Proxima Nova" w:cs="Tahoma"/>
                                <w:sz w:val="22"/>
                                <w:szCs w:val="22"/>
                              </w:rPr>
                              <w:t>0</w:t>
                            </w:r>
                          </w:p>
                          <w:p w14:paraId="08FD80FB" w14:textId="77777777" w:rsidR="00C21EC0" w:rsidRDefault="00C21EC0">
                            <w:pPr>
                              <w:spacing w:before="39"/>
                              <w:ind w:left="424"/>
                              <w:rPr>
                                <w:rFonts w:ascii="Proxima Nova" w:eastAsia="Tahoma" w:hAnsi="Proxima Nova" w:cs="Tahoma"/>
                                <w:sz w:val="22"/>
                                <w:szCs w:val="22"/>
                              </w:rPr>
                            </w:pPr>
                            <w:r>
                              <w:rPr>
                                <w:rFonts w:ascii="Proxima Nova" w:eastAsia="Tahoma" w:hAnsi="Proxima Nova" w:cs="Tahoma"/>
                                <w:spacing w:val="-1"/>
                                <w:sz w:val="22"/>
                                <w:szCs w:val="22"/>
                              </w:rPr>
                              <w:t>8</w:t>
                            </w:r>
                            <w:r>
                              <w:rPr>
                                <w:rFonts w:ascii="Proxima Nova" w:eastAsia="Tahoma" w:hAnsi="Proxima Nova" w:cs="Tahoma"/>
                                <w:sz w:val="22"/>
                                <w:szCs w:val="22"/>
                              </w:rPr>
                              <w:t>,</w:t>
                            </w:r>
                            <w:r>
                              <w:rPr>
                                <w:rFonts w:ascii="Proxima Nova" w:eastAsia="Tahoma" w:hAnsi="Proxima Nova" w:cs="Tahoma"/>
                                <w:spacing w:val="-1"/>
                                <w:sz w:val="22"/>
                                <w:szCs w:val="22"/>
                              </w:rPr>
                              <w:t>2</w:t>
                            </w:r>
                            <w:r>
                              <w:rPr>
                                <w:rFonts w:ascii="Proxima Nova" w:eastAsia="Tahoma" w:hAnsi="Proxima Nova" w:cs="Tahoma"/>
                                <w:spacing w:val="2"/>
                                <w:sz w:val="22"/>
                                <w:szCs w:val="22"/>
                              </w:rPr>
                              <w:t>0</w:t>
                            </w:r>
                            <w:r>
                              <w:rPr>
                                <w:rFonts w:ascii="Proxima Nova" w:eastAsia="Tahoma" w:hAnsi="Proxima Nova" w:cs="Tahoma"/>
                                <w:sz w:val="22"/>
                                <w:szCs w:val="22"/>
                              </w:rPr>
                              <w:t>0</w:t>
                            </w:r>
                          </w:p>
                          <w:p w14:paraId="0049E51E" w14:textId="77777777" w:rsidR="00C21EC0" w:rsidRDefault="00C21EC0">
                            <w:pPr>
                              <w:spacing w:before="37"/>
                              <w:ind w:left="424"/>
                              <w:rPr>
                                <w:rFonts w:ascii="Proxima Nova" w:eastAsia="Tahoma" w:hAnsi="Proxima Nova" w:cs="Tahoma"/>
                                <w:sz w:val="22"/>
                                <w:szCs w:val="22"/>
                              </w:rPr>
                            </w:pPr>
                            <w:r>
                              <w:rPr>
                                <w:rFonts w:ascii="Proxima Nova" w:eastAsia="Tahoma" w:hAnsi="Proxima Nova" w:cs="Tahoma"/>
                                <w:spacing w:val="-1"/>
                                <w:sz w:val="22"/>
                                <w:szCs w:val="22"/>
                              </w:rPr>
                              <w:t>2</w:t>
                            </w:r>
                            <w:r>
                              <w:rPr>
                                <w:rFonts w:ascii="Proxima Nova" w:eastAsia="Tahoma" w:hAnsi="Proxima Nova" w:cs="Tahoma"/>
                                <w:sz w:val="22"/>
                                <w:szCs w:val="22"/>
                              </w:rPr>
                              <w:t>,</w:t>
                            </w:r>
                            <w:r>
                              <w:rPr>
                                <w:rFonts w:ascii="Proxima Nova" w:eastAsia="Tahoma" w:hAnsi="Proxima Nova" w:cs="Tahoma"/>
                                <w:spacing w:val="-1"/>
                                <w:sz w:val="22"/>
                                <w:szCs w:val="22"/>
                              </w:rPr>
                              <w:t>8</w:t>
                            </w:r>
                            <w:r>
                              <w:rPr>
                                <w:rFonts w:ascii="Proxima Nova" w:eastAsia="Tahoma" w:hAnsi="Proxima Nova" w:cs="Tahoma"/>
                                <w:spacing w:val="2"/>
                                <w:sz w:val="22"/>
                                <w:szCs w:val="22"/>
                              </w:rPr>
                              <w:t>0</w:t>
                            </w:r>
                            <w:r>
                              <w:rPr>
                                <w:rFonts w:ascii="Proxima Nova" w:eastAsia="Tahoma" w:hAnsi="Proxima Nova" w:cs="Tahoma"/>
                                <w:sz w:val="22"/>
                                <w:szCs w:val="22"/>
                              </w:rPr>
                              <w:t>0</w:t>
                            </w:r>
                          </w:p>
                          <w:p w14:paraId="2DE771C3" w14:textId="77777777" w:rsidR="00C21EC0" w:rsidRDefault="00C21EC0">
                            <w:pPr>
                              <w:spacing w:before="39"/>
                              <w:ind w:left="364"/>
                              <w:rPr>
                                <w:rFonts w:ascii="Proxima Nova" w:eastAsia="Tahoma" w:hAnsi="Proxima Nova" w:cs="Tahoma"/>
                                <w:sz w:val="22"/>
                                <w:szCs w:val="22"/>
                              </w:rPr>
                            </w:pPr>
                            <w:r>
                              <w:rPr>
                                <w:rFonts w:ascii="Proxima Nova" w:eastAsia="Tahoma" w:hAnsi="Proxima Nova" w:cs="Tahoma"/>
                                <w:spacing w:val="-1"/>
                                <w:sz w:val="22"/>
                                <w:szCs w:val="22"/>
                              </w:rPr>
                              <w:t>77</w:t>
                            </w:r>
                            <w:r>
                              <w:rPr>
                                <w:rFonts w:ascii="Proxima Nova" w:eastAsia="Tahoma" w:hAnsi="Proxima Nova" w:cs="Tahoma"/>
                                <w:sz w:val="22"/>
                                <w:szCs w:val="22"/>
                              </w:rPr>
                              <w:t>,</w:t>
                            </w:r>
                            <w:r>
                              <w:rPr>
                                <w:rFonts w:ascii="Proxima Nova" w:eastAsia="Tahoma" w:hAnsi="Proxima Nova" w:cs="Tahoma"/>
                                <w:spacing w:val="-1"/>
                                <w:sz w:val="22"/>
                                <w:szCs w:val="22"/>
                              </w:rPr>
                              <w:t>0</w:t>
                            </w:r>
                            <w:r>
                              <w:rPr>
                                <w:rFonts w:ascii="Proxima Nova" w:eastAsia="Tahoma" w:hAnsi="Proxima Nova" w:cs="Tahoma"/>
                                <w:spacing w:val="2"/>
                                <w:sz w:val="22"/>
                                <w:szCs w:val="22"/>
                              </w:rPr>
                              <w:t>0</w:t>
                            </w:r>
                            <w:r>
                              <w:rPr>
                                <w:rFonts w:ascii="Proxima Nova" w:eastAsia="Tahoma" w:hAnsi="Proxima Nova" w:cs="Tahoma"/>
                                <w:sz w:val="22"/>
                                <w:szCs w:val="22"/>
                              </w:rPr>
                              <w:t>0</w:t>
                            </w:r>
                          </w:p>
                          <w:p w14:paraId="230412B8" w14:textId="77777777" w:rsidR="00C21EC0" w:rsidRDefault="00C21EC0">
                            <w:pPr>
                              <w:spacing w:before="39"/>
                              <w:ind w:left="364"/>
                              <w:rPr>
                                <w:rFonts w:ascii="Proxima Nova" w:eastAsia="Tahoma" w:hAnsi="Proxima Nova" w:cs="Tahoma"/>
                                <w:sz w:val="22"/>
                                <w:szCs w:val="22"/>
                              </w:rPr>
                            </w:pPr>
                            <w:r>
                              <w:rPr>
                                <w:rFonts w:ascii="Proxima Nova" w:eastAsia="Tahoma" w:hAnsi="Proxima Nova" w:cs="Tahoma"/>
                                <w:spacing w:val="-1"/>
                                <w:sz w:val="22"/>
                                <w:szCs w:val="22"/>
                              </w:rPr>
                              <w:t>17</w:t>
                            </w:r>
                            <w:r>
                              <w:rPr>
                                <w:rFonts w:ascii="Proxima Nova" w:eastAsia="Tahoma" w:hAnsi="Proxima Nova" w:cs="Tahoma"/>
                                <w:sz w:val="22"/>
                                <w:szCs w:val="22"/>
                              </w:rPr>
                              <w:t>,</w:t>
                            </w:r>
                            <w:r>
                              <w:rPr>
                                <w:rFonts w:ascii="Proxima Nova" w:eastAsia="Tahoma" w:hAnsi="Proxima Nova" w:cs="Tahoma"/>
                                <w:spacing w:val="-1"/>
                                <w:sz w:val="22"/>
                                <w:szCs w:val="22"/>
                              </w:rPr>
                              <w:t>2</w:t>
                            </w:r>
                            <w:r>
                              <w:rPr>
                                <w:rFonts w:ascii="Proxima Nova" w:eastAsia="Tahoma" w:hAnsi="Proxima Nova" w:cs="Tahoma"/>
                                <w:spacing w:val="2"/>
                                <w:sz w:val="22"/>
                                <w:szCs w:val="22"/>
                              </w:rPr>
                              <w:t>0</w:t>
                            </w:r>
                            <w:r>
                              <w:rPr>
                                <w:rFonts w:ascii="Proxima Nova" w:eastAsia="Tahoma" w:hAnsi="Proxima Nova" w:cs="Tahoma"/>
                                <w:sz w:val="22"/>
                                <w:szCs w:val="22"/>
                              </w:rPr>
                              <w:t>0</w:t>
                            </w:r>
                          </w:p>
                          <w:p w14:paraId="6E4EECA4" w14:textId="77777777" w:rsidR="00C21EC0" w:rsidRDefault="00C21EC0">
                            <w:pPr>
                              <w:spacing w:before="39"/>
                              <w:ind w:left="424"/>
                              <w:rPr>
                                <w:rFonts w:ascii="Proxima Nova" w:eastAsia="Tahoma" w:hAnsi="Proxima Nova" w:cs="Tahoma"/>
                                <w:sz w:val="22"/>
                                <w:szCs w:val="22"/>
                              </w:rPr>
                            </w:pPr>
                            <w:r>
                              <w:rPr>
                                <w:rFonts w:ascii="Proxima Nova" w:eastAsia="Tahoma" w:hAnsi="Proxima Nova" w:cs="Tahoma"/>
                                <w:spacing w:val="-1"/>
                                <w:sz w:val="22"/>
                                <w:szCs w:val="22"/>
                              </w:rPr>
                              <w:t>5</w:t>
                            </w:r>
                            <w:r>
                              <w:rPr>
                                <w:rFonts w:ascii="Proxima Nova" w:eastAsia="Tahoma" w:hAnsi="Proxima Nova" w:cs="Tahoma"/>
                                <w:sz w:val="22"/>
                                <w:szCs w:val="22"/>
                              </w:rPr>
                              <w:t>,</w:t>
                            </w:r>
                            <w:r>
                              <w:rPr>
                                <w:rFonts w:ascii="Proxima Nova" w:eastAsia="Tahoma" w:hAnsi="Proxima Nova" w:cs="Tahoma"/>
                                <w:spacing w:val="-1"/>
                                <w:sz w:val="22"/>
                                <w:szCs w:val="22"/>
                              </w:rPr>
                              <w:t>1</w:t>
                            </w:r>
                            <w:r>
                              <w:rPr>
                                <w:rFonts w:ascii="Proxima Nova" w:eastAsia="Tahoma" w:hAnsi="Proxima Nova" w:cs="Tahoma"/>
                                <w:spacing w:val="2"/>
                                <w:sz w:val="22"/>
                                <w:szCs w:val="22"/>
                              </w:rPr>
                              <w:t>6</w:t>
                            </w:r>
                            <w:r>
                              <w:rPr>
                                <w:rFonts w:ascii="Proxima Nova" w:eastAsia="Tahoma" w:hAnsi="Proxima Nova" w:cs="Tahoma"/>
                                <w:sz w:val="22"/>
                                <w:szCs w:val="22"/>
                              </w:rPr>
                              <w:t>0</w:t>
                            </w:r>
                          </w:p>
                          <w:p w14:paraId="64D93A93" w14:textId="77777777" w:rsidR="00C21EC0" w:rsidRDefault="00C21EC0">
                            <w:pPr>
                              <w:spacing w:before="39"/>
                              <w:ind w:left="364"/>
                              <w:rPr>
                                <w:rFonts w:ascii="Proxima Nova" w:eastAsia="Tahoma" w:hAnsi="Proxima Nova" w:cs="Tahoma"/>
                                <w:sz w:val="22"/>
                                <w:szCs w:val="22"/>
                              </w:rPr>
                            </w:pPr>
                            <w:r>
                              <w:rPr>
                                <w:rFonts w:ascii="Proxima Nova" w:eastAsia="Tahoma" w:hAnsi="Proxima Nova" w:cs="Tahoma"/>
                                <w:spacing w:val="-1"/>
                                <w:sz w:val="22"/>
                                <w:szCs w:val="22"/>
                              </w:rPr>
                              <w:t>12</w:t>
                            </w:r>
                            <w:r>
                              <w:rPr>
                                <w:rFonts w:ascii="Proxima Nova" w:eastAsia="Tahoma" w:hAnsi="Proxima Nova" w:cs="Tahoma"/>
                                <w:sz w:val="22"/>
                                <w:szCs w:val="22"/>
                              </w:rPr>
                              <w:t>,</w:t>
                            </w:r>
                            <w:r>
                              <w:rPr>
                                <w:rFonts w:ascii="Proxima Nova" w:eastAsia="Tahoma" w:hAnsi="Proxima Nova" w:cs="Tahoma"/>
                                <w:spacing w:val="-1"/>
                                <w:sz w:val="22"/>
                                <w:szCs w:val="22"/>
                              </w:rPr>
                              <w:t>0</w:t>
                            </w:r>
                            <w:r>
                              <w:rPr>
                                <w:rFonts w:ascii="Proxima Nova" w:eastAsia="Tahoma" w:hAnsi="Proxima Nova" w:cs="Tahoma"/>
                                <w:spacing w:val="2"/>
                                <w:sz w:val="22"/>
                                <w:szCs w:val="22"/>
                              </w:rPr>
                              <w:t>4</w:t>
                            </w:r>
                            <w:r>
                              <w:rPr>
                                <w:rFonts w:ascii="Proxima Nova" w:eastAsia="Tahoma" w:hAnsi="Proxima Nova" w:cs="Tahoma"/>
                                <w:sz w:val="22"/>
                                <w:szCs w:val="22"/>
                              </w:rPr>
                              <w:t>0</w:t>
                            </w:r>
                          </w:p>
                          <w:p w14:paraId="7CA901ED" w14:textId="77777777" w:rsidR="00C21EC0" w:rsidRDefault="00C21EC0">
                            <w:pPr>
                              <w:spacing w:before="39"/>
                              <w:ind w:left="424"/>
                              <w:rPr>
                                <w:rFonts w:ascii="Proxima Nova" w:eastAsia="Tahoma" w:hAnsi="Proxima Nova" w:cs="Tahoma"/>
                                <w:sz w:val="22"/>
                                <w:szCs w:val="22"/>
                              </w:rPr>
                            </w:pPr>
                            <w:r>
                              <w:rPr>
                                <w:rFonts w:ascii="Proxima Nova" w:eastAsia="Tahoma" w:hAnsi="Proxima Nova" w:cs="Tahoma"/>
                                <w:spacing w:val="-1"/>
                                <w:sz w:val="22"/>
                                <w:szCs w:val="22"/>
                              </w:rPr>
                              <w:t>1</w:t>
                            </w:r>
                            <w:r>
                              <w:rPr>
                                <w:rFonts w:ascii="Proxima Nova" w:eastAsia="Tahoma" w:hAnsi="Proxima Nova" w:cs="Tahoma"/>
                                <w:sz w:val="22"/>
                                <w:szCs w:val="22"/>
                              </w:rPr>
                              <w:t>,</w:t>
                            </w:r>
                            <w:r>
                              <w:rPr>
                                <w:rFonts w:ascii="Proxima Nova" w:eastAsia="Tahoma" w:hAnsi="Proxima Nova" w:cs="Tahoma"/>
                                <w:spacing w:val="-1"/>
                                <w:sz w:val="22"/>
                                <w:szCs w:val="22"/>
                              </w:rPr>
                              <w:t>0</w:t>
                            </w:r>
                            <w:r>
                              <w:rPr>
                                <w:rFonts w:ascii="Proxima Nova" w:eastAsia="Tahoma" w:hAnsi="Proxima Nova" w:cs="Tahoma"/>
                                <w:spacing w:val="2"/>
                                <w:sz w:val="22"/>
                                <w:szCs w:val="22"/>
                              </w:rPr>
                              <w:t>0</w:t>
                            </w:r>
                            <w:r>
                              <w:rPr>
                                <w:rFonts w:ascii="Proxima Nova" w:eastAsia="Tahoma" w:hAnsi="Proxima Nova" w:cs="Tahoma"/>
                                <w:sz w:val="22"/>
                                <w:szCs w:val="22"/>
                              </w:rPr>
                              <w:t>0</w:t>
                            </w:r>
                          </w:p>
                          <w:p w14:paraId="7ABBC9D8" w14:textId="77777777" w:rsidR="00C21EC0" w:rsidRDefault="00C21EC0">
                            <w:pPr>
                              <w:spacing w:before="39"/>
                              <w:ind w:left="364"/>
                              <w:rPr>
                                <w:rFonts w:ascii="Proxima Nova" w:eastAsia="Tahoma" w:hAnsi="Proxima Nova" w:cs="Tahoma"/>
                                <w:sz w:val="22"/>
                                <w:szCs w:val="22"/>
                              </w:rPr>
                            </w:pPr>
                            <w:r>
                              <w:rPr>
                                <w:rFonts w:ascii="Proxima Nova" w:eastAsia="Tahoma" w:hAnsi="Proxima Nova" w:cs="Tahoma"/>
                                <w:spacing w:val="-1"/>
                                <w:sz w:val="22"/>
                                <w:szCs w:val="22"/>
                              </w:rPr>
                              <w:t>11</w:t>
                            </w:r>
                            <w:r>
                              <w:rPr>
                                <w:rFonts w:ascii="Proxima Nova" w:eastAsia="Tahoma" w:hAnsi="Proxima Nova" w:cs="Tahoma"/>
                                <w:sz w:val="22"/>
                                <w:szCs w:val="22"/>
                              </w:rPr>
                              <w:t>,</w:t>
                            </w:r>
                            <w:r>
                              <w:rPr>
                                <w:rFonts w:ascii="Proxima Nova" w:eastAsia="Tahoma" w:hAnsi="Proxima Nova" w:cs="Tahoma"/>
                                <w:spacing w:val="-1"/>
                                <w:sz w:val="22"/>
                                <w:szCs w:val="22"/>
                              </w:rPr>
                              <w:t>0</w:t>
                            </w:r>
                            <w:r>
                              <w:rPr>
                                <w:rFonts w:ascii="Proxima Nova" w:eastAsia="Tahoma" w:hAnsi="Proxima Nova" w:cs="Tahoma"/>
                                <w:spacing w:val="2"/>
                                <w:sz w:val="22"/>
                                <w:szCs w:val="22"/>
                              </w:rPr>
                              <w:t>4</w:t>
                            </w:r>
                            <w:r>
                              <w:rPr>
                                <w:rFonts w:ascii="Proxima Nova" w:eastAsia="Tahoma" w:hAnsi="Proxima Nova" w:cs="Tahoma"/>
                                <w:sz w:val="22"/>
                                <w:szCs w:val="22"/>
                              </w:rPr>
                              <w:t>0</w:t>
                            </w:r>
                          </w:p>
                        </w:tc>
                      </w:tr>
                      <w:tr w:rsidR="00C21EC0" w14:paraId="319C4684" w14:textId="77777777">
                        <w:trPr>
                          <w:trHeight w:hRule="exact" w:val="290"/>
                        </w:trPr>
                        <w:tc>
                          <w:tcPr>
                            <w:tcW w:w="4327" w:type="dxa"/>
                            <w:tcBorders>
                              <w:top w:val="single" w:sz="16" w:space="0" w:color="000000"/>
                              <w:left w:val="single" w:sz="12" w:space="0" w:color="000000"/>
                              <w:bottom w:val="single" w:sz="16" w:space="0" w:color="000000"/>
                              <w:right w:val="single" w:sz="16" w:space="0" w:color="000000"/>
                            </w:tcBorders>
                          </w:tcPr>
                          <w:p w14:paraId="2E0F935F" w14:textId="77777777" w:rsidR="00C21EC0" w:rsidRDefault="00C21EC0">
                            <w:pPr>
                              <w:spacing w:line="240" w:lineRule="exact"/>
                              <w:ind w:left="1431" w:right="1422"/>
                              <w:jc w:val="center"/>
                              <w:rPr>
                                <w:rFonts w:ascii="Proxima Nova" w:eastAsia="Tahoma" w:hAnsi="Proxima Nova" w:cs="Tahoma"/>
                                <w:sz w:val="22"/>
                                <w:szCs w:val="22"/>
                              </w:rPr>
                            </w:pPr>
                            <w:r>
                              <w:rPr>
                                <w:rFonts w:ascii="Proxima Nova" w:eastAsia="Tahoma" w:hAnsi="Proxima Nova" w:cs="Tahoma"/>
                                <w:spacing w:val="-1"/>
                                <w:position w:val="-1"/>
                                <w:sz w:val="22"/>
                                <w:szCs w:val="22"/>
                              </w:rPr>
                              <w:t>Ba</w:t>
                            </w:r>
                            <w:r>
                              <w:rPr>
                                <w:rFonts w:ascii="Proxima Nova" w:eastAsia="Tahoma" w:hAnsi="Proxima Nova" w:cs="Tahoma"/>
                                <w:spacing w:val="2"/>
                                <w:position w:val="-1"/>
                                <w:sz w:val="22"/>
                                <w:szCs w:val="22"/>
                              </w:rPr>
                              <w:t>l</w:t>
                            </w:r>
                            <w:r>
                              <w:rPr>
                                <w:rFonts w:ascii="Proxima Nova" w:eastAsia="Tahoma" w:hAnsi="Proxima Nova" w:cs="Tahoma"/>
                                <w:spacing w:val="-1"/>
                                <w:position w:val="-1"/>
                                <w:sz w:val="22"/>
                                <w:szCs w:val="22"/>
                              </w:rPr>
                              <w:t>anc</w:t>
                            </w:r>
                            <w:r>
                              <w:rPr>
                                <w:rFonts w:ascii="Proxima Nova" w:eastAsia="Tahoma" w:hAnsi="Proxima Nova" w:cs="Tahoma"/>
                                <w:position w:val="-1"/>
                                <w:sz w:val="22"/>
                                <w:szCs w:val="22"/>
                              </w:rPr>
                              <w:t>e</w:t>
                            </w:r>
                            <w:r>
                              <w:rPr>
                                <w:rFonts w:ascii="Proxima Nova" w:eastAsia="Tahoma" w:hAnsi="Proxima Nova" w:cs="Tahoma"/>
                                <w:spacing w:val="-1"/>
                                <w:position w:val="-1"/>
                                <w:sz w:val="22"/>
                                <w:szCs w:val="22"/>
                              </w:rPr>
                              <w:t xml:space="preserve"> Shee</w:t>
                            </w:r>
                            <w:r>
                              <w:rPr>
                                <w:rFonts w:ascii="Proxima Nova" w:eastAsia="Tahoma" w:hAnsi="Proxima Nova" w:cs="Tahoma"/>
                                <w:position w:val="-1"/>
                                <w:sz w:val="22"/>
                                <w:szCs w:val="22"/>
                              </w:rPr>
                              <w:t>t</w:t>
                            </w:r>
                          </w:p>
                        </w:tc>
                        <w:tc>
                          <w:tcPr>
                            <w:tcW w:w="1421" w:type="dxa"/>
                            <w:tcBorders>
                              <w:top w:val="single" w:sz="16" w:space="0" w:color="000000"/>
                              <w:left w:val="single" w:sz="16" w:space="0" w:color="000000"/>
                              <w:bottom w:val="single" w:sz="16" w:space="0" w:color="000000"/>
                              <w:right w:val="single" w:sz="16" w:space="0" w:color="000000"/>
                            </w:tcBorders>
                          </w:tcPr>
                          <w:p w14:paraId="26956E4B" w14:textId="77777777" w:rsidR="00C21EC0" w:rsidRDefault="00C21EC0"/>
                        </w:tc>
                        <w:tc>
                          <w:tcPr>
                            <w:tcW w:w="1416" w:type="dxa"/>
                            <w:tcBorders>
                              <w:top w:val="single" w:sz="16" w:space="0" w:color="000000"/>
                              <w:left w:val="single" w:sz="16" w:space="0" w:color="000000"/>
                              <w:bottom w:val="single" w:sz="16" w:space="0" w:color="000000"/>
                              <w:right w:val="single" w:sz="12" w:space="0" w:color="000000"/>
                            </w:tcBorders>
                          </w:tcPr>
                          <w:p w14:paraId="4DB4F15C" w14:textId="77777777" w:rsidR="00C21EC0" w:rsidRDefault="00C21EC0"/>
                        </w:tc>
                      </w:tr>
                      <w:tr w:rsidR="00C21EC0" w14:paraId="7EDCF223" w14:textId="77777777">
                        <w:trPr>
                          <w:trHeight w:hRule="exact" w:val="929"/>
                        </w:trPr>
                        <w:tc>
                          <w:tcPr>
                            <w:tcW w:w="4327" w:type="dxa"/>
                            <w:tcBorders>
                              <w:top w:val="single" w:sz="16" w:space="0" w:color="000000"/>
                              <w:left w:val="single" w:sz="12" w:space="0" w:color="000000"/>
                              <w:bottom w:val="single" w:sz="6" w:space="0" w:color="000000"/>
                              <w:right w:val="single" w:sz="16" w:space="0" w:color="000000"/>
                            </w:tcBorders>
                          </w:tcPr>
                          <w:p w14:paraId="534A059A" w14:textId="77777777" w:rsidR="00C21EC0" w:rsidRDefault="00C21EC0">
                            <w:pPr>
                              <w:spacing w:line="280" w:lineRule="exact"/>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3"/>
                                <w:sz w:val="22"/>
                                <w:szCs w:val="22"/>
                              </w:rPr>
                              <w:t>E</w:t>
                            </w:r>
                            <w:r>
                              <w:rPr>
                                <w:rFonts w:ascii="Proxima Nova" w:eastAsia="Tahoma" w:hAnsi="Proxima Nova" w:cs="Tahoma"/>
                                <w:sz w:val="22"/>
                                <w:szCs w:val="22"/>
                              </w:rPr>
                              <w:t>q</w:t>
                            </w:r>
                            <w:r>
                              <w:rPr>
                                <w:rFonts w:ascii="Proxima Nova" w:eastAsia="Tahoma" w:hAnsi="Proxima Nova" w:cs="Tahoma"/>
                                <w:spacing w:val="-1"/>
                                <w:sz w:val="22"/>
                                <w:szCs w:val="22"/>
                              </w:rPr>
                              <w:t>u</w:t>
                            </w:r>
                            <w:r>
                              <w:rPr>
                                <w:rFonts w:ascii="Proxima Nova" w:eastAsia="Tahoma" w:hAnsi="Proxima Nova" w:cs="Tahoma"/>
                                <w:sz w:val="22"/>
                                <w:szCs w:val="22"/>
                              </w:rPr>
                              <w:t>ity</w:t>
                            </w:r>
                            <w:r>
                              <w:rPr>
                                <w:rFonts w:ascii="Proxima Nova" w:eastAsia="Tahoma" w:hAnsi="Proxima Nova" w:cs="Tahoma"/>
                                <w:spacing w:val="1"/>
                                <w:sz w:val="22"/>
                                <w:szCs w:val="22"/>
                              </w:rPr>
                              <w:t xml:space="preserve"> </w:t>
                            </w:r>
                            <w:r>
                              <w:rPr>
                                <w:rFonts w:ascii="Proxima Nova" w:eastAsia="Tahoma" w:hAnsi="Proxima Nova" w:cs="Tahoma"/>
                                <w:spacing w:val="-1"/>
                                <w:sz w:val="22"/>
                                <w:szCs w:val="22"/>
                              </w:rPr>
                              <w:t>ca</w:t>
                            </w:r>
                            <w:r>
                              <w:rPr>
                                <w:rFonts w:ascii="Proxima Nova" w:eastAsia="Tahoma" w:hAnsi="Proxima Nova" w:cs="Tahoma"/>
                                <w:sz w:val="22"/>
                                <w:szCs w:val="22"/>
                              </w:rPr>
                              <w:t>pit</w:t>
                            </w:r>
                            <w:r>
                              <w:rPr>
                                <w:rFonts w:ascii="Proxima Nova" w:eastAsia="Tahoma" w:hAnsi="Proxima Nova" w:cs="Tahoma"/>
                                <w:spacing w:val="-1"/>
                                <w:sz w:val="22"/>
                                <w:szCs w:val="22"/>
                              </w:rPr>
                              <w:t>a</w:t>
                            </w:r>
                            <w:r>
                              <w:rPr>
                                <w:rFonts w:ascii="Proxima Nova" w:eastAsia="Tahoma" w:hAnsi="Proxima Nova" w:cs="Tahoma"/>
                                <w:sz w:val="22"/>
                                <w:szCs w:val="22"/>
                              </w:rPr>
                              <w:t>l</w:t>
                            </w:r>
                          </w:p>
                          <w:p w14:paraId="59C5C201" w14:textId="77777777" w:rsidR="00C21EC0" w:rsidRDefault="00C21EC0">
                            <w:pPr>
                              <w:spacing w:before="10"/>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sidR="00537964">
                              <w:rPr>
                                <w:rFonts w:ascii="Proxima Nova" w:hAnsi="Proxima Nova" w:cs="Arial"/>
                              </w:rPr>
                              <w:t>Other equity</w:t>
                            </w:r>
                          </w:p>
                          <w:p w14:paraId="12B09122" w14:textId="77777777" w:rsidR="00C21EC0" w:rsidRDefault="00C21EC0">
                            <w:pPr>
                              <w:spacing w:before="10"/>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1"/>
                                <w:sz w:val="22"/>
                                <w:szCs w:val="22"/>
                              </w:rPr>
                              <w:t>D</w:t>
                            </w:r>
                            <w:r>
                              <w:rPr>
                                <w:rFonts w:ascii="Proxima Nova" w:eastAsia="Tahoma" w:hAnsi="Proxima Nova" w:cs="Tahoma"/>
                                <w:spacing w:val="-1"/>
                                <w:sz w:val="22"/>
                                <w:szCs w:val="22"/>
                              </w:rPr>
                              <w:t>e</w:t>
                            </w:r>
                            <w:r>
                              <w:rPr>
                                <w:rFonts w:ascii="Proxima Nova" w:eastAsia="Tahoma" w:hAnsi="Proxima Nova" w:cs="Tahoma"/>
                                <w:sz w:val="22"/>
                                <w:szCs w:val="22"/>
                              </w:rPr>
                              <w:t>bt</w:t>
                            </w:r>
                          </w:p>
                        </w:tc>
                        <w:tc>
                          <w:tcPr>
                            <w:tcW w:w="1421" w:type="dxa"/>
                            <w:tcBorders>
                              <w:top w:val="single" w:sz="16" w:space="0" w:color="000000"/>
                              <w:left w:val="single" w:sz="16" w:space="0" w:color="000000"/>
                              <w:bottom w:val="single" w:sz="16" w:space="0" w:color="000000"/>
                              <w:right w:val="single" w:sz="16" w:space="0" w:color="000000"/>
                            </w:tcBorders>
                          </w:tcPr>
                          <w:p w14:paraId="1ABC86FE" w14:textId="77777777" w:rsidR="00C21EC0" w:rsidRDefault="00C21EC0">
                            <w:pPr>
                              <w:spacing w:line="240" w:lineRule="exact"/>
                              <w:ind w:left="424"/>
                              <w:rPr>
                                <w:rFonts w:ascii="Proxima Nova" w:eastAsia="Tahoma" w:hAnsi="Proxima Nova" w:cs="Tahoma"/>
                                <w:sz w:val="22"/>
                                <w:szCs w:val="22"/>
                              </w:rPr>
                            </w:pPr>
                            <w:r>
                              <w:rPr>
                                <w:rFonts w:ascii="Proxima Nova" w:eastAsia="Tahoma" w:hAnsi="Proxima Nova" w:cs="Tahoma"/>
                                <w:spacing w:val="-1"/>
                                <w:position w:val="-1"/>
                                <w:sz w:val="22"/>
                                <w:szCs w:val="22"/>
                              </w:rPr>
                              <w:t>9</w:t>
                            </w:r>
                            <w:r>
                              <w:rPr>
                                <w:rFonts w:ascii="Proxima Nova" w:eastAsia="Tahoma" w:hAnsi="Proxima Nova" w:cs="Tahoma"/>
                                <w:position w:val="-1"/>
                                <w:sz w:val="22"/>
                                <w:szCs w:val="22"/>
                              </w:rPr>
                              <w:t>,</w:t>
                            </w:r>
                            <w:r>
                              <w:rPr>
                                <w:rFonts w:ascii="Proxima Nova" w:eastAsia="Tahoma" w:hAnsi="Proxima Nova" w:cs="Tahoma"/>
                                <w:spacing w:val="-1"/>
                                <w:position w:val="-1"/>
                                <w:sz w:val="22"/>
                                <w:szCs w:val="22"/>
                              </w:rPr>
                              <w:t>20</w:t>
                            </w:r>
                            <w:r>
                              <w:rPr>
                                <w:rFonts w:ascii="Proxima Nova" w:eastAsia="Tahoma" w:hAnsi="Proxima Nova" w:cs="Tahoma"/>
                                <w:position w:val="-1"/>
                                <w:sz w:val="22"/>
                                <w:szCs w:val="22"/>
                              </w:rPr>
                              <w:t>0</w:t>
                            </w:r>
                          </w:p>
                          <w:p w14:paraId="4D93763F" w14:textId="77777777" w:rsidR="00C21EC0" w:rsidRDefault="00C21EC0">
                            <w:pPr>
                              <w:spacing w:before="39"/>
                              <w:ind w:left="364"/>
                              <w:rPr>
                                <w:rFonts w:ascii="Proxima Nova" w:eastAsia="Tahoma" w:hAnsi="Proxima Nova" w:cs="Tahoma"/>
                                <w:sz w:val="22"/>
                                <w:szCs w:val="22"/>
                              </w:rPr>
                            </w:pPr>
                            <w:r>
                              <w:rPr>
                                <w:rFonts w:ascii="Proxima Nova" w:eastAsia="Tahoma" w:hAnsi="Proxima Nova" w:cs="Tahoma"/>
                                <w:spacing w:val="-1"/>
                                <w:sz w:val="22"/>
                                <w:szCs w:val="22"/>
                              </w:rPr>
                              <w:t>27</w:t>
                            </w:r>
                            <w:r>
                              <w:rPr>
                                <w:rFonts w:ascii="Proxima Nova" w:eastAsia="Tahoma" w:hAnsi="Proxima Nova" w:cs="Tahoma"/>
                                <w:sz w:val="22"/>
                                <w:szCs w:val="22"/>
                              </w:rPr>
                              <w:t>,</w:t>
                            </w:r>
                            <w:r>
                              <w:rPr>
                                <w:rFonts w:ascii="Proxima Nova" w:eastAsia="Tahoma" w:hAnsi="Proxima Nova" w:cs="Tahoma"/>
                                <w:spacing w:val="-1"/>
                                <w:sz w:val="22"/>
                                <w:szCs w:val="22"/>
                              </w:rPr>
                              <w:t>00</w:t>
                            </w:r>
                            <w:r>
                              <w:rPr>
                                <w:rFonts w:ascii="Proxima Nova" w:eastAsia="Tahoma" w:hAnsi="Proxima Nova" w:cs="Tahoma"/>
                                <w:sz w:val="22"/>
                                <w:szCs w:val="22"/>
                              </w:rPr>
                              <w:t>0</w:t>
                            </w:r>
                          </w:p>
                          <w:p w14:paraId="2D2C1CAA" w14:textId="77777777" w:rsidR="00C21EC0" w:rsidRDefault="00C21EC0">
                            <w:pPr>
                              <w:spacing w:before="39"/>
                              <w:ind w:left="364"/>
                              <w:rPr>
                                <w:rFonts w:ascii="Proxima Nova" w:eastAsia="Tahoma" w:hAnsi="Proxima Nova" w:cs="Tahoma"/>
                                <w:sz w:val="22"/>
                                <w:szCs w:val="22"/>
                              </w:rPr>
                            </w:pPr>
                            <w:r>
                              <w:rPr>
                                <w:rFonts w:ascii="Proxima Nova" w:eastAsia="Tahoma" w:hAnsi="Proxima Nova" w:cs="Tahoma"/>
                                <w:spacing w:val="-1"/>
                                <w:sz w:val="22"/>
                                <w:szCs w:val="22"/>
                              </w:rPr>
                              <w:t>18</w:t>
                            </w:r>
                            <w:r>
                              <w:rPr>
                                <w:rFonts w:ascii="Proxima Nova" w:eastAsia="Tahoma" w:hAnsi="Proxima Nova" w:cs="Tahoma"/>
                                <w:sz w:val="22"/>
                                <w:szCs w:val="22"/>
                              </w:rPr>
                              <w:t>,</w:t>
                            </w:r>
                            <w:r>
                              <w:rPr>
                                <w:rFonts w:ascii="Proxima Nova" w:eastAsia="Tahoma" w:hAnsi="Proxima Nova" w:cs="Tahoma"/>
                                <w:spacing w:val="-1"/>
                                <w:sz w:val="22"/>
                                <w:szCs w:val="22"/>
                              </w:rPr>
                              <w:t>00</w:t>
                            </w:r>
                            <w:r>
                              <w:rPr>
                                <w:rFonts w:ascii="Proxima Nova" w:eastAsia="Tahoma" w:hAnsi="Proxima Nova" w:cs="Tahoma"/>
                                <w:sz w:val="22"/>
                                <w:szCs w:val="22"/>
                              </w:rPr>
                              <w:t>0</w:t>
                            </w:r>
                          </w:p>
                        </w:tc>
                        <w:tc>
                          <w:tcPr>
                            <w:tcW w:w="1416" w:type="dxa"/>
                            <w:tcBorders>
                              <w:top w:val="single" w:sz="16" w:space="0" w:color="000000"/>
                              <w:left w:val="single" w:sz="16" w:space="0" w:color="000000"/>
                              <w:bottom w:val="single" w:sz="16" w:space="0" w:color="000000"/>
                              <w:right w:val="single" w:sz="12" w:space="0" w:color="000000"/>
                            </w:tcBorders>
                          </w:tcPr>
                          <w:p w14:paraId="10546E11" w14:textId="77777777" w:rsidR="00C21EC0" w:rsidRDefault="00C21EC0">
                            <w:pPr>
                              <w:spacing w:line="240" w:lineRule="exact"/>
                              <w:ind w:left="424"/>
                              <w:rPr>
                                <w:rFonts w:ascii="Proxima Nova" w:eastAsia="Tahoma" w:hAnsi="Proxima Nova" w:cs="Tahoma"/>
                                <w:sz w:val="22"/>
                                <w:szCs w:val="22"/>
                              </w:rPr>
                            </w:pPr>
                            <w:r>
                              <w:rPr>
                                <w:rFonts w:ascii="Proxima Nova" w:eastAsia="Tahoma" w:hAnsi="Proxima Nova" w:cs="Tahoma"/>
                                <w:spacing w:val="-1"/>
                                <w:position w:val="-1"/>
                                <w:sz w:val="22"/>
                                <w:szCs w:val="22"/>
                              </w:rPr>
                              <w:t>9</w:t>
                            </w:r>
                            <w:r>
                              <w:rPr>
                                <w:rFonts w:ascii="Proxima Nova" w:eastAsia="Tahoma" w:hAnsi="Proxima Nova" w:cs="Tahoma"/>
                                <w:position w:val="-1"/>
                                <w:sz w:val="22"/>
                                <w:szCs w:val="22"/>
                              </w:rPr>
                              <w:t>,</w:t>
                            </w:r>
                            <w:r>
                              <w:rPr>
                                <w:rFonts w:ascii="Proxima Nova" w:eastAsia="Tahoma" w:hAnsi="Proxima Nova" w:cs="Tahoma"/>
                                <w:spacing w:val="-1"/>
                                <w:position w:val="-1"/>
                                <w:sz w:val="22"/>
                                <w:szCs w:val="22"/>
                              </w:rPr>
                              <w:t>2</w:t>
                            </w:r>
                            <w:r>
                              <w:rPr>
                                <w:rFonts w:ascii="Proxima Nova" w:eastAsia="Tahoma" w:hAnsi="Proxima Nova" w:cs="Tahoma"/>
                                <w:spacing w:val="2"/>
                                <w:position w:val="-1"/>
                                <w:sz w:val="22"/>
                                <w:szCs w:val="22"/>
                              </w:rPr>
                              <w:t>0</w:t>
                            </w:r>
                            <w:r>
                              <w:rPr>
                                <w:rFonts w:ascii="Proxima Nova" w:eastAsia="Tahoma" w:hAnsi="Proxima Nova" w:cs="Tahoma"/>
                                <w:position w:val="-1"/>
                                <w:sz w:val="22"/>
                                <w:szCs w:val="22"/>
                              </w:rPr>
                              <w:t>0</w:t>
                            </w:r>
                          </w:p>
                          <w:p w14:paraId="120F4085" w14:textId="77777777" w:rsidR="00C21EC0" w:rsidRDefault="00C21EC0">
                            <w:pPr>
                              <w:spacing w:before="39"/>
                              <w:ind w:left="364"/>
                              <w:rPr>
                                <w:rFonts w:ascii="Proxima Nova" w:eastAsia="Tahoma" w:hAnsi="Proxima Nova" w:cs="Tahoma"/>
                                <w:sz w:val="22"/>
                                <w:szCs w:val="22"/>
                              </w:rPr>
                            </w:pPr>
                            <w:r>
                              <w:rPr>
                                <w:rFonts w:ascii="Proxima Nova" w:eastAsia="Tahoma" w:hAnsi="Proxima Nova" w:cs="Tahoma"/>
                                <w:spacing w:val="-1"/>
                                <w:sz w:val="22"/>
                                <w:szCs w:val="22"/>
                              </w:rPr>
                              <w:t>38</w:t>
                            </w:r>
                            <w:r>
                              <w:rPr>
                                <w:rFonts w:ascii="Proxima Nova" w:eastAsia="Tahoma" w:hAnsi="Proxima Nova" w:cs="Tahoma"/>
                                <w:sz w:val="22"/>
                                <w:szCs w:val="22"/>
                              </w:rPr>
                              <w:t>,</w:t>
                            </w:r>
                            <w:r>
                              <w:rPr>
                                <w:rFonts w:ascii="Proxima Nova" w:eastAsia="Tahoma" w:hAnsi="Proxima Nova" w:cs="Tahoma"/>
                                <w:spacing w:val="-1"/>
                                <w:sz w:val="22"/>
                                <w:szCs w:val="22"/>
                              </w:rPr>
                              <w:t>0</w:t>
                            </w:r>
                            <w:r>
                              <w:rPr>
                                <w:rFonts w:ascii="Proxima Nova" w:eastAsia="Tahoma" w:hAnsi="Proxima Nova" w:cs="Tahoma"/>
                                <w:spacing w:val="2"/>
                                <w:sz w:val="22"/>
                                <w:szCs w:val="22"/>
                              </w:rPr>
                              <w:t>4</w:t>
                            </w:r>
                            <w:r>
                              <w:rPr>
                                <w:rFonts w:ascii="Proxima Nova" w:eastAsia="Tahoma" w:hAnsi="Proxima Nova" w:cs="Tahoma"/>
                                <w:sz w:val="22"/>
                                <w:szCs w:val="22"/>
                              </w:rPr>
                              <w:t>0</w:t>
                            </w:r>
                          </w:p>
                          <w:p w14:paraId="6E2AE696" w14:textId="77777777" w:rsidR="00C21EC0" w:rsidRDefault="00C21EC0">
                            <w:pPr>
                              <w:spacing w:before="39"/>
                              <w:ind w:left="364"/>
                              <w:rPr>
                                <w:rFonts w:ascii="Proxima Nova" w:eastAsia="Tahoma" w:hAnsi="Proxima Nova" w:cs="Tahoma"/>
                                <w:sz w:val="22"/>
                                <w:szCs w:val="22"/>
                              </w:rPr>
                            </w:pPr>
                            <w:r>
                              <w:rPr>
                                <w:rFonts w:ascii="Proxima Nova" w:eastAsia="Tahoma" w:hAnsi="Proxima Nova" w:cs="Tahoma"/>
                                <w:spacing w:val="-1"/>
                                <w:sz w:val="22"/>
                                <w:szCs w:val="22"/>
                              </w:rPr>
                              <w:t>19</w:t>
                            </w:r>
                            <w:r>
                              <w:rPr>
                                <w:rFonts w:ascii="Proxima Nova" w:eastAsia="Tahoma" w:hAnsi="Proxima Nova" w:cs="Tahoma"/>
                                <w:sz w:val="22"/>
                                <w:szCs w:val="22"/>
                              </w:rPr>
                              <w:t>,</w:t>
                            </w:r>
                            <w:r>
                              <w:rPr>
                                <w:rFonts w:ascii="Proxima Nova" w:eastAsia="Tahoma" w:hAnsi="Proxima Nova" w:cs="Tahoma"/>
                                <w:spacing w:val="-1"/>
                                <w:sz w:val="22"/>
                                <w:szCs w:val="22"/>
                              </w:rPr>
                              <w:t>0</w:t>
                            </w:r>
                            <w:r>
                              <w:rPr>
                                <w:rFonts w:ascii="Proxima Nova" w:eastAsia="Tahoma" w:hAnsi="Proxima Nova" w:cs="Tahoma"/>
                                <w:spacing w:val="2"/>
                                <w:sz w:val="22"/>
                                <w:szCs w:val="22"/>
                              </w:rPr>
                              <w:t>0</w:t>
                            </w:r>
                            <w:r>
                              <w:rPr>
                                <w:rFonts w:ascii="Proxima Nova" w:eastAsia="Tahoma" w:hAnsi="Proxima Nova" w:cs="Tahoma"/>
                                <w:sz w:val="22"/>
                                <w:szCs w:val="22"/>
                              </w:rPr>
                              <w:t>0</w:t>
                            </w:r>
                          </w:p>
                        </w:tc>
                      </w:tr>
                      <w:tr w:rsidR="00C21EC0" w14:paraId="6A4CB631" w14:textId="77777777">
                        <w:trPr>
                          <w:trHeight w:hRule="exact" w:val="290"/>
                        </w:trPr>
                        <w:tc>
                          <w:tcPr>
                            <w:tcW w:w="4327" w:type="dxa"/>
                            <w:vMerge w:val="restart"/>
                            <w:tcBorders>
                              <w:top w:val="single" w:sz="6" w:space="0" w:color="000000"/>
                              <w:left w:val="single" w:sz="12" w:space="0" w:color="000000"/>
                              <w:right w:val="single" w:sz="16" w:space="0" w:color="000000"/>
                            </w:tcBorders>
                          </w:tcPr>
                          <w:p w14:paraId="7D422D69" w14:textId="77777777" w:rsidR="00C21EC0" w:rsidRDefault="00C21EC0"/>
                        </w:tc>
                        <w:tc>
                          <w:tcPr>
                            <w:tcW w:w="1421" w:type="dxa"/>
                            <w:tcBorders>
                              <w:top w:val="single" w:sz="16" w:space="0" w:color="000000"/>
                              <w:left w:val="single" w:sz="16" w:space="0" w:color="000000"/>
                              <w:bottom w:val="single" w:sz="16" w:space="0" w:color="000000"/>
                              <w:right w:val="single" w:sz="16" w:space="0" w:color="000000"/>
                            </w:tcBorders>
                          </w:tcPr>
                          <w:p w14:paraId="6ED5095B" w14:textId="77777777" w:rsidR="00C21EC0" w:rsidRDefault="00C21EC0">
                            <w:pPr>
                              <w:spacing w:line="240" w:lineRule="exact"/>
                              <w:ind w:left="364"/>
                              <w:rPr>
                                <w:rFonts w:ascii="Proxima Nova" w:eastAsia="Tahoma" w:hAnsi="Proxima Nova" w:cs="Tahoma"/>
                                <w:sz w:val="22"/>
                                <w:szCs w:val="22"/>
                              </w:rPr>
                            </w:pPr>
                            <w:r>
                              <w:rPr>
                                <w:rFonts w:ascii="Proxima Nova" w:eastAsia="Tahoma" w:hAnsi="Proxima Nova" w:cs="Tahoma"/>
                                <w:spacing w:val="-1"/>
                                <w:position w:val="-1"/>
                                <w:sz w:val="22"/>
                                <w:szCs w:val="22"/>
                              </w:rPr>
                              <w:t>54</w:t>
                            </w:r>
                            <w:r>
                              <w:rPr>
                                <w:rFonts w:ascii="Proxima Nova" w:eastAsia="Tahoma" w:hAnsi="Proxima Nova" w:cs="Tahoma"/>
                                <w:position w:val="-1"/>
                                <w:sz w:val="22"/>
                                <w:szCs w:val="22"/>
                              </w:rPr>
                              <w:t>,</w:t>
                            </w:r>
                            <w:r>
                              <w:rPr>
                                <w:rFonts w:ascii="Proxima Nova" w:eastAsia="Tahoma" w:hAnsi="Proxima Nova" w:cs="Tahoma"/>
                                <w:spacing w:val="-1"/>
                                <w:position w:val="-1"/>
                                <w:sz w:val="22"/>
                                <w:szCs w:val="22"/>
                              </w:rPr>
                              <w:t>20</w:t>
                            </w:r>
                            <w:r>
                              <w:rPr>
                                <w:rFonts w:ascii="Proxima Nova" w:eastAsia="Tahoma" w:hAnsi="Proxima Nova" w:cs="Tahoma"/>
                                <w:position w:val="-1"/>
                                <w:sz w:val="22"/>
                                <w:szCs w:val="22"/>
                              </w:rPr>
                              <w:t>0</w:t>
                            </w:r>
                          </w:p>
                        </w:tc>
                        <w:tc>
                          <w:tcPr>
                            <w:tcW w:w="1416" w:type="dxa"/>
                            <w:tcBorders>
                              <w:top w:val="single" w:sz="16" w:space="0" w:color="000000"/>
                              <w:left w:val="single" w:sz="16" w:space="0" w:color="000000"/>
                              <w:bottom w:val="single" w:sz="16" w:space="0" w:color="000000"/>
                              <w:right w:val="single" w:sz="12" w:space="0" w:color="000000"/>
                            </w:tcBorders>
                          </w:tcPr>
                          <w:p w14:paraId="7DD4DDC4" w14:textId="77777777" w:rsidR="00C21EC0" w:rsidRDefault="00C21EC0">
                            <w:pPr>
                              <w:spacing w:line="240" w:lineRule="exact"/>
                              <w:ind w:left="364"/>
                              <w:rPr>
                                <w:rFonts w:ascii="Proxima Nova" w:eastAsia="Tahoma" w:hAnsi="Proxima Nova" w:cs="Tahoma"/>
                                <w:sz w:val="22"/>
                                <w:szCs w:val="22"/>
                              </w:rPr>
                            </w:pPr>
                            <w:r>
                              <w:rPr>
                                <w:rFonts w:ascii="Proxima Nova" w:eastAsia="Tahoma" w:hAnsi="Proxima Nova" w:cs="Tahoma"/>
                                <w:spacing w:val="-1"/>
                                <w:position w:val="-1"/>
                                <w:sz w:val="22"/>
                                <w:szCs w:val="22"/>
                              </w:rPr>
                              <w:t>66</w:t>
                            </w:r>
                            <w:r>
                              <w:rPr>
                                <w:rFonts w:ascii="Proxima Nova" w:eastAsia="Tahoma" w:hAnsi="Proxima Nova" w:cs="Tahoma"/>
                                <w:position w:val="-1"/>
                                <w:sz w:val="22"/>
                                <w:szCs w:val="22"/>
                              </w:rPr>
                              <w:t>,</w:t>
                            </w:r>
                            <w:r>
                              <w:rPr>
                                <w:rFonts w:ascii="Proxima Nova" w:eastAsia="Tahoma" w:hAnsi="Proxima Nova" w:cs="Tahoma"/>
                                <w:spacing w:val="-1"/>
                                <w:position w:val="-1"/>
                                <w:sz w:val="22"/>
                                <w:szCs w:val="22"/>
                              </w:rPr>
                              <w:t>2</w:t>
                            </w:r>
                            <w:r>
                              <w:rPr>
                                <w:rFonts w:ascii="Proxima Nova" w:eastAsia="Tahoma" w:hAnsi="Proxima Nova" w:cs="Tahoma"/>
                                <w:spacing w:val="2"/>
                                <w:position w:val="-1"/>
                                <w:sz w:val="22"/>
                                <w:szCs w:val="22"/>
                              </w:rPr>
                              <w:t>4</w:t>
                            </w:r>
                            <w:r>
                              <w:rPr>
                                <w:rFonts w:ascii="Proxima Nova" w:eastAsia="Tahoma" w:hAnsi="Proxima Nova" w:cs="Tahoma"/>
                                <w:position w:val="-1"/>
                                <w:sz w:val="22"/>
                                <w:szCs w:val="22"/>
                              </w:rPr>
                              <w:t>0</w:t>
                            </w:r>
                          </w:p>
                        </w:tc>
                      </w:tr>
                      <w:tr w:rsidR="00C21EC0" w14:paraId="4A2F2AF7" w14:textId="77777777">
                        <w:trPr>
                          <w:trHeight w:val="230"/>
                        </w:trPr>
                        <w:tc>
                          <w:tcPr>
                            <w:tcW w:w="4327" w:type="dxa"/>
                            <w:vMerge/>
                            <w:tcBorders>
                              <w:left w:val="single" w:sz="12" w:space="0" w:color="000000"/>
                              <w:bottom w:val="single" w:sz="6" w:space="0" w:color="000000"/>
                              <w:right w:val="single" w:sz="16" w:space="0" w:color="000000"/>
                            </w:tcBorders>
                          </w:tcPr>
                          <w:p w14:paraId="1BF657BC" w14:textId="77777777" w:rsidR="00C21EC0" w:rsidRDefault="00C21EC0"/>
                        </w:tc>
                        <w:tc>
                          <w:tcPr>
                            <w:tcW w:w="1421" w:type="dxa"/>
                            <w:vMerge w:val="restart"/>
                            <w:tcBorders>
                              <w:top w:val="single" w:sz="16" w:space="0" w:color="000000"/>
                              <w:left w:val="single" w:sz="16" w:space="0" w:color="000000"/>
                              <w:right w:val="single" w:sz="16" w:space="0" w:color="000000"/>
                            </w:tcBorders>
                          </w:tcPr>
                          <w:p w14:paraId="54908A48" w14:textId="77777777" w:rsidR="00C21EC0" w:rsidRDefault="00C21EC0">
                            <w:pPr>
                              <w:spacing w:line="240" w:lineRule="exact"/>
                              <w:ind w:left="364"/>
                              <w:rPr>
                                <w:rFonts w:ascii="Proxima Nova" w:eastAsia="Tahoma" w:hAnsi="Proxima Nova" w:cs="Tahoma"/>
                                <w:sz w:val="22"/>
                                <w:szCs w:val="22"/>
                              </w:rPr>
                            </w:pPr>
                            <w:r>
                              <w:rPr>
                                <w:rFonts w:ascii="Proxima Nova" w:eastAsia="Tahoma" w:hAnsi="Proxima Nova" w:cs="Tahoma"/>
                                <w:spacing w:val="-1"/>
                                <w:position w:val="-1"/>
                                <w:sz w:val="22"/>
                                <w:szCs w:val="22"/>
                              </w:rPr>
                              <w:t>33</w:t>
                            </w:r>
                            <w:r>
                              <w:rPr>
                                <w:rFonts w:ascii="Proxima Nova" w:eastAsia="Tahoma" w:hAnsi="Proxima Nova" w:cs="Tahoma"/>
                                <w:position w:val="-1"/>
                                <w:sz w:val="22"/>
                                <w:szCs w:val="22"/>
                              </w:rPr>
                              <w:t>,</w:t>
                            </w:r>
                            <w:r>
                              <w:rPr>
                                <w:rFonts w:ascii="Proxima Nova" w:eastAsia="Tahoma" w:hAnsi="Proxima Nova" w:cs="Tahoma"/>
                                <w:spacing w:val="-1"/>
                                <w:position w:val="-1"/>
                                <w:sz w:val="22"/>
                                <w:szCs w:val="22"/>
                              </w:rPr>
                              <w:t>00</w:t>
                            </w:r>
                            <w:r>
                              <w:rPr>
                                <w:rFonts w:ascii="Proxima Nova" w:eastAsia="Tahoma" w:hAnsi="Proxima Nova" w:cs="Tahoma"/>
                                <w:position w:val="-1"/>
                                <w:sz w:val="22"/>
                                <w:szCs w:val="22"/>
                              </w:rPr>
                              <w:t>0</w:t>
                            </w:r>
                          </w:p>
                          <w:p w14:paraId="4815D4D5" w14:textId="77777777" w:rsidR="00C21EC0" w:rsidRDefault="00C21EC0">
                            <w:pPr>
                              <w:spacing w:before="6" w:line="220" w:lineRule="exact"/>
                              <w:rPr>
                                <w:sz w:val="22"/>
                                <w:szCs w:val="22"/>
                              </w:rPr>
                            </w:pPr>
                          </w:p>
                          <w:p w14:paraId="0892BFB5" w14:textId="77777777" w:rsidR="00C21EC0" w:rsidRDefault="00C21EC0">
                            <w:pPr>
                              <w:ind w:left="424"/>
                              <w:rPr>
                                <w:rFonts w:ascii="Proxima Nova" w:eastAsia="Tahoma" w:hAnsi="Proxima Nova" w:cs="Tahoma"/>
                                <w:sz w:val="22"/>
                                <w:szCs w:val="22"/>
                              </w:rPr>
                            </w:pPr>
                            <w:r>
                              <w:rPr>
                                <w:rFonts w:ascii="Proxima Nova" w:eastAsia="Tahoma" w:hAnsi="Proxima Nova" w:cs="Tahoma"/>
                                <w:spacing w:val="-1"/>
                                <w:sz w:val="22"/>
                                <w:szCs w:val="22"/>
                              </w:rPr>
                              <w:t>7</w:t>
                            </w:r>
                            <w:r>
                              <w:rPr>
                                <w:rFonts w:ascii="Proxima Nova" w:eastAsia="Tahoma" w:hAnsi="Proxima Nova" w:cs="Tahoma"/>
                                <w:sz w:val="22"/>
                                <w:szCs w:val="22"/>
                              </w:rPr>
                              <w:t>,</w:t>
                            </w:r>
                            <w:r>
                              <w:rPr>
                                <w:rFonts w:ascii="Proxima Nova" w:eastAsia="Tahoma" w:hAnsi="Proxima Nova" w:cs="Tahoma"/>
                                <w:spacing w:val="-1"/>
                                <w:sz w:val="22"/>
                                <w:szCs w:val="22"/>
                              </w:rPr>
                              <w:t>60</w:t>
                            </w:r>
                            <w:r>
                              <w:rPr>
                                <w:rFonts w:ascii="Proxima Nova" w:eastAsia="Tahoma" w:hAnsi="Proxima Nova" w:cs="Tahoma"/>
                                <w:sz w:val="22"/>
                                <w:szCs w:val="22"/>
                              </w:rPr>
                              <w:t>0</w:t>
                            </w:r>
                          </w:p>
                          <w:p w14:paraId="00D12B72" w14:textId="77777777" w:rsidR="00C21EC0" w:rsidRDefault="00C21EC0">
                            <w:pPr>
                              <w:spacing w:before="4" w:line="140" w:lineRule="exact"/>
                              <w:rPr>
                                <w:sz w:val="14"/>
                                <w:szCs w:val="14"/>
                              </w:rPr>
                            </w:pPr>
                          </w:p>
                          <w:p w14:paraId="737C59BA" w14:textId="77777777" w:rsidR="00C21EC0" w:rsidRDefault="00C21EC0">
                            <w:pPr>
                              <w:spacing w:line="200" w:lineRule="exact"/>
                            </w:pPr>
                          </w:p>
                          <w:p w14:paraId="048B1FF3" w14:textId="77777777" w:rsidR="00C21EC0" w:rsidRDefault="00C21EC0">
                            <w:pPr>
                              <w:ind w:left="364"/>
                              <w:rPr>
                                <w:rFonts w:ascii="Proxima Nova" w:eastAsia="Tahoma" w:hAnsi="Proxima Nova" w:cs="Tahoma"/>
                                <w:sz w:val="22"/>
                                <w:szCs w:val="22"/>
                              </w:rPr>
                            </w:pPr>
                            <w:r>
                              <w:rPr>
                                <w:rFonts w:ascii="Proxima Nova" w:eastAsia="Tahoma" w:hAnsi="Proxima Nova" w:cs="Tahoma"/>
                                <w:spacing w:val="-1"/>
                                <w:sz w:val="22"/>
                                <w:szCs w:val="22"/>
                              </w:rPr>
                              <w:t>13</w:t>
                            </w:r>
                            <w:r>
                              <w:rPr>
                                <w:rFonts w:ascii="Proxima Nova" w:eastAsia="Tahoma" w:hAnsi="Proxima Nova" w:cs="Tahoma"/>
                                <w:sz w:val="22"/>
                                <w:szCs w:val="22"/>
                              </w:rPr>
                              <w:t>,</w:t>
                            </w:r>
                            <w:r>
                              <w:rPr>
                                <w:rFonts w:ascii="Proxima Nova" w:eastAsia="Tahoma" w:hAnsi="Proxima Nova" w:cs="Tahoma"/>
                                <w:spacing w:val="-1"/>
                                <w:sz w:val="22"/>
                                <w:szCs w:val="22"/>
                              </w:rPr>
                              <w:t>60</w:t>
                            </w:r>
                            <w:r>
                              <w:rPr>
                                <w:rFonts w:ascii="Proxima Nova" w:eastAsia="Tahoma" w:hAnsi="Proxima Nova" w:cs="Tahoma"/>
                                <w:sz w:val="22"/>
                                <w:szCs w:val="22"/>
                              </w:rPr>
                              <w:t>0</w:t>
                            </w:r>
                          </w:p>
                        </w:tc>
                        <w:tc>
                          <w:tcPr>
                            <w:tcW w:w="1416" w:type="dxa"/>
                            <w:vMerge w:val="restart"/>
                            <w:tcBorders>
                              <w:top w:val="single" w:sz="16" w:space="0" w:color="000000"/>
                              <w:left w:val="single" w:sz="16" w:space="0" w:color="000000"/>
                              <w:right w:val="single" w:sz="12" w:space="0" w:color="000000"/>
                            </w:tcBorders>
                          </w:tcPr>
                          <w:p w14:paraId="6855512A" w14:textId="77777777" w:rsidR="00C21EC0" w:rsidRDefault="00C21EC0">
                            <w:pPr>
                              <w:spacing w:line="240" w:lineRule="exact"/>
                              <w:ind w:left="364"/>
                              <w:rPr>
                                <w:rFonts w:ascii="Proxima Nova" w:eastAsia="Tahoma" w:hAnsi="Proxima Nova" w:cs="Tahoma"/>
                                <w:sz w:val="22"/>
                                <w:szCs w:val="22"/>
                              </w:rPr>
                            </w:pPr>
                            <w:r>
                              <w:rPr>
                                <w:rFonts w:ascii="Proxima Nova" w:eastAsia="Tahoma" w:hAnsi="Proxima Nova" w:cs="Tahoma"/>
                                <w:spacing w:val="-1"/>
                                <w:position w:val="-1"/>
                                <w:sz w:val="22"/>
                                <w:szCs w:val="22"/>
                              </w:rPr>
                              <w:t>41</w:t>
                            </w:r>
                            <w:r>
                              <w:rPr>
                                <w:rFonts w:ascii="Proxima Nova" w:eastAsia="Tahoma" w:hAnsi="Proxima Nova" w:cs="Tahoma"/>
                                <w:position w:val="-1"/>
                                <w:sz w:val="22"/>
                                <w:szCs w:val="22"/>
                              </w:rPr>
                              <w:t>,</w:t>
                            </w:r>
                            <w:r>
                              <w:rPr>
                                <w:rFonts w:ascii="Proxima Nova" w:eastAsia="Tahoma" w:hAnsi="Proxima Nova" w:cs="Tahoma"/>
                                <w:spacing w:val="-1"/>
                                <w:position w:val="-1"/>
                                <w:sz w:val="22"/>
                                <w:szCs w:val="22"/>
                              </w:rPr>
                              <w:t>0</w:t>
                            </w:r>
                            <w:r>
                              <w:rPr>
                                <w:rFonts w:ascii="Proxima Nova" w:eastAsia="Tahoma" w:hAnsi="Proxima Nova" w:cs="Tahoma"/>
                                <w:spacing w:val="2"/>
                                <w:position w:val="-1"/>
                                <w:sz w:val="22"/>
                                <w:szCs w:val="22"/>
                              </w:rPr>
                              <w:t>0</w:t>
                            </w:r>
                            <w:r>
                              <w:rPr>
                                <w:rFonts w:ascii="Proxima Nova" w:eastAsia="Tahoma" w:hAnsi="Proxima Nova" w:cs="Tahoma"/>
                                <w:position w:val="-1"/>
                                <w:sz w:val="22"/>
                                <w:szCs w:val="22"/>
                              </w:rPr>
                              <w:t>0</w:t>
                            </w:r>
                          </w:p>
                          <w:p w14:paraId="2C17B8B0" w14:textId="77777777" w:rsidR="00C21EC0" w:rsidRDefault="00C21EC0">
                            <w:pPr>
                              <w:spacing w:before="6" w:line="220" w:lineRule="exact"/>
                              <w:rPr>
                                <w:sz w:val="22"/>
                                <w:szCs w:val="22"/>
                              </w:rPr>
                            </w:pPr>
                          </w:p>
                          <w:p w14:paraId="2514F827" w14:textId="77777777" w:rsidR="00C21EC0" w:rsidRDefault="00C21EC0">
                            <w:pPr>
                              <w:ind w:left="424"/>
                              <w:rPr>
                                <w:rFonts w:ascii="Proxima Nova" w:eastAsia="Tahoma" w:hAnsi="Proxima Nova" w:cs="Tahoma"/>
                                <w:sz w:val="22"/>
                                <w:szCs w:val="22"/>
                              </w:rPr>
                            </w:pPr>
                            <w:r>
                              <w:rPr>
                                <w:rFonts w:ascii="Proxima Nova" w:eastAsia="Tahoma" w:hAnsi="Proxima Nova" w:cs="Tahoma"/>
                                <w:spacing w:val="-1"/>
                                <w:sz w:val="22"/>
                                <w:szCs w:val="22"/>
                              </w:rPr>
                              <w:t>8</w:t>
                            </w:r>
                            <w:r>
                              <w:rPr>
                                <w:rFonts w:ascii="Proxima Nova" w:eastAsia="Tahoma" w:hAnsi="Proxima Nova" w:cs="Tahoma"/>
                                <w:sz w:val="22"/>
                                <w:szCs w:val="22"/>
                              </w:rPr>
                              <w:t>,</w:t>
                            </w:r>
                            <w:r>
                              <w:rPr>
                                <w:rFonts w:ascii="Proxima Nova" w:eastAsia="Tahoma" w:hAnsi="Proxima Nova" w:cs="Tahoma"/>
                                <w:spacing w:val="-1"/>
                                <w:sz w:val="22"/>
                                <w:szCs w:val="22"/>
                              </w:rPr>
                              <w:t>0</w:t>
                            </w:r>
                            <w:r>
                              <w:rPr>
                                <w:rFonts w:ascii="Proxima Nova" w:eastAsia="Tahoma" w:hAnsi="Proxima Nova" w:cs="Tahoma"/>
                                <w:spacing w:val="2"/>
                                <w:sz w:val="22"/>
                                <w:szCs w:val="22"/>
                              </w:rPr>
                              <w:t>3</w:t>
                            </w:r>
                            <w:r>
                              <w:rPr>
                                <w:rFonts w:ascii="Proxima Nova" w:eastAsia="Tahoma" w:hAnsi="Proxima Nova" w:cs="Tahoma"/>
                                <w:sz w:val="22"/>
                                <w:szCs w:val="22"/>
                              </w:rPr>
                              <w:t>0</w:t>
                            </w:r>
                          </w:p>
                          <w:p w14:paraId="3080BD32" w14:textId="77777777" w:rsidR="00C21EC0" w:rsidRDefault="00C21EC0">
                            <w:pPr>
                              <w:spacing w:before="4" w:line="140" w:lineRule="exact"/>
                              <w:rPr>
                                <w:sz w:val="14"/>
                                <w:szCs w:val="14"/>
                              </w:rPr>
                            </w:pPr>
                          </w:p>
                          <w:p w14:paraId="55E6F683" w14:textId="77777777" w:rsidR="00C21EC0" w:rsidRDefault="00C21EC0">
                            <w:pPr>
                              <w:spacing w:line="200" w:lineRule="exact"/>
                            </w:pPr>
                          </w:p>
                          <w:p w14:paraId="188BE725" w14:textId="77777777" w:rsidR="00C21EC0" w:rsidRDefault="00C21EC0">
                            <w:pPr>
                              <w:ind w:left="364"/>
                              <w:rPr>
                                <w:rFonts w:ascii="Proxima Nova" w:eastAsia="Tahoma" w:hAnsi="Proxima Nova" w:cs="Tahoma"/>
                                <w:sz w:val="22"/>
                                <w:szCs w:val="22"/>
                              </w:rPr>
                            </w:pPr>
                            <w:r>
                              <w:rPr>
                                <w:rFonts w:ascii="Proxima Nova" w:eastAsia="Tahoma" w:hAnsi="Proxima Nova" w:cs="Tahoma"/>
                                <w:spacing w:val="-1"/>
                                <w:sz w:val="22"/>
                                <w:szCs w:val="22"/>
                              </w:rPr>
                              <w:t>17</w:t>
                            </w:r>
                            <w:r>
                              <w:rPr>
                                <w:rFonts w:ascii="Proxima Nova" w:eastAsia="Tahoma" w:hAnsi="Proxima Nova" w:cs="Tahoma"/>
                                <w:sz w:val="22"/>
                                <w:szCs w:val="22"/>
                              </w:rPr>
                              <w:t>,</w:t>
                            </w:r>
                            <w:r>
                              <w:rPr>
                                <w:rFonts w:ascii="Proxima Nova" w:eastAsia="Tahoma" w:hAnsi="Proxima Nova" w:cs="Tahoma"/>
                                <w:spacing w:val="-1"/>
                                <w:sz w:val="22"/>
                                <w:szCs w:val="22"/>
                              </w:rPr>
                              <w:t>2</w:t>
                            </w:r>
                            <w:r>
                              <w:rPr>
                                <w:rFonts w:ascii="Proxima Nova" w:eastAsia="Tahoma" w:hAnsi="Proxima Nova" w:cs="Tahoma"/>
                                <w:spacing w:val="2"/>
                                <w:sz w:val="22"/>
                                <w:szCs w:val="22"/>
                              </w:rPr>
                              <w:t>1</w:t>
                            </w:r>
                            <w:r>
                              <w:rPr>
                                <w:rFonts w:ascii="Proxima Nova" w:eastAsia="Tahoma" w:hAnsi="Proxima Nova" w:cs="Tahoma"/>
                                <w:sz w:val="22"/>
                                <w:szCs w:val="22"/>
                              </w:rPr>
                              <w:t>0</w:t>
                            </w:r>
                          </w:p>
                        </w:tc>
                      </w:tr>
                      <w:tr w:rsidR="00C21EC0" w14:paraId="3119979C" w14:textId="77777777">
                        <w:trPr>
                          <w:trHeight w:hRule="exact" w:val="1186"/>
                        </w:trPr>
                        <w:tc>
                          <w:tcPr>
                            <w:tcW w:w="4327" w:type="dxa"/>
                            <w:vMerge w:val="restart"/>
                            <w:tcBorders>
                              <w:top w:val="single" w:sz="6" w:space="0" w:color="000000"/>
                              <w:left w:val="single" w:sz="12" w:space="0" w:color="000000"/>
                              <w:right w:val="single" w:sz="16" w:space="0" w:color="000000"/>
                            </w:tcBorders>
                          </w:tcPr>
                          <w:p w14:paraId="0E902C3C" w14:textId="77777777" w:rsidR="00C21EC0" w:rsidRDefault="00C21EC0">
                            <w:pPr>
                              <w:spacing w:before="6" w:line="260" w:lineRule="exact"/>
                              <w:rPr>
                                <w:sz w:val="26"/>
                                <w:szCs w:val="26"/>
                              </w:rPr>
                            </w:pPr>
                          </w:p>
                          <w:p w14:paraId="4BFDBFDB" w14:textId="77777777" w:rsidR="00C21EC0" w:rsidRDefault="00C21EC0">
                            <w:pPr>
                              <w:ind w:left="21"/>
                              <w:rPr>
                                <w:rFonts w:ascii="Proxima Nova" w:eastAsia="Tahoma" w:hAnsi="Proxima Nova" w:cs="Tahoma"/>
                                <w:sz w:val="14"/>
                                <w:szCs w:val="14"/>
                              </w:rPr>
                            </w:pPr>
                            <w:r>
                              <w:rPr>
                                <w:rFonts w:ascii="Symbol" w:eastAsia="Symbol" w:hAnsi="Symbol" w:cs="Symbol"/>
                                <w:sz w:val="24"/>
                                <w:szCs w:val="24"/>
                              </w:rPr>
                              <w:t></w:t>
                            </w:r>
                            <w:r>
                              <w:rPr>
                                <w:sz w:val="24"/>
                                <w:szCs w:val="24"/>
                              </w:rPr>
                              <w:t xml:space="preserve">   </w:t>
                            </w:r>
                            <w:r>
                              <w:rPr>
                                <w:spacing w:val="48"/>
                                <w:sz w:val="24"/>
                                <w:szCs w:val="24"/>
                              </w:rPr>
                              <w:t xml:space="preserve"> </w:t>
                            </w:r>
                            <w:r>
                              <w:rPr>
                                <w:rFonts w:ascii="Proxima Nova" w:eastAsia="Tahoma" w:hAnsi="Proxima Nova" w:cs="Tahoma"/>
                                <w:spacing w:val="-1"/>
                                <w:sz w:val="22"/>
                                <w:szCs w:val="22"/>
                              </w:rPr>
                              <w:t>I</w:t>
                            </w:r>
                            <w:r>
                              <w:rPr>
                                <w:rFonts w:ascii="Proxima Nova" w:eastAsia="Tahoma" w:hAnsi="Proxima Nova" w:cs="Tahoma"/>
                                <w:spacing w:val="1"/>
                                <w:sz w:val="22"/>
                                <w:szCs w:val="22"/>
                              </w:rPr>
                              <w:t>n</w:t>
                            </w:r>
                            <w:r>
                              <w:rPr>
                                <w:rFonts w:ascii="Proxima Nova" w:eastAsia="Tahoma" w:hAnsi="Proxima Nova" w:cs="Tahoma"/>
                                <w:sz w:val="22"/>
                                <w:szCs w:val="22"/>
                              </w:rPr>
                              <w:t>v</w:t>
                            </w:r>
                            <w:r>
                              <w:rPr>
                                <w:rFonts w:ascii="Proxima Nova" w:eastAsia="Tahoma" w:hAnsi="Proxima Nova" w:cs="Tahoma"/>
                                <w:spacing w:val="-1"/>
                                <w:sz w:val="22"/>
                                <w:szCs w:val="22"/>
                              </w:rPr>
                              <w:t>e</w:t>
                            </w:r>
                            <w:r>
                              <w:rPr>
                                <w:rFonts w:ascii="Proxima Nova" w:eastAsia="Tahoma" w:hAnsi="Proxima Nova" w:cs="Tahoma"/>
                                <w:sz w:val="22"/>
                                <w:szCs w:val="22"/>
                              </w:rPr>
                              <w:t>st</w:t>
                            </w:r>
                            <w:r>
                              <w:rPr>
                                <w:rFonts w:ascii="Proxima Nova" w:eastAsia="Tahoma" w:hAnsi="Proxima Nova" w:cs="Tahoma"/>
                                <w:spacing w:val="-1"/>
                                <w:sz w:val="22"/>
                                <w:szCs w:val="22"/>
                              </w:rPr>
                              <w:t>men</w:t>
                            </w:r>
                            <w:r>
                              <w:rPr>
                                <w:rFonts w:ascii="Proxima Nova" w:eastAsia="Tahoma" w:hAnsi="Proxima Nova" w:cs="Tahoma"/>
                                <w:sz w:val="22"/>
                                <w:szCs w:val="22"/>
                              </w:rPr>
                              <w:t xml:space="preserve">ts </w:t>
                            </w:r>
                            <w:r>
                              <w:rPr>
                                <w:rFonts w:ascii="Proxima Nova" w:eastAsia="Tahoma" w:hAnsi="Proxima Nova" w:cs="Tahoma"/>
                                <w:spacing w:val="2"/>
                                <w:sz w:val="22"/>
                                <w:szCs w:val="22"/>
                              </w:rPr>
                              <w:t>(</w:t>
                            </w:r>
                            <w:r>
                              <w:rPr>
                                <w:rFonts w:ascii="Proxima Nova" w:eastAsia="Tahoma" w:hAnsi="Proxima Nova" w:cs="Tahoma"/>
                                <w:spacing w:val="-1"/>
                                <w:sz w:val="22"/>
                                <w:szCs w:val="22"/>
                              </w:rPr>
                              <w:t>mar</w:t>
                            </w:r>
                            <w:r>
                              <w:rPr>
                                <w:rFonts w:ascii="Proxima Nova" w:eastAsia="Tahoma" w:hAnsi="Proxima Nova" w:cs="Tahoma"/>
                                <w:sz w:val="22"/>
                                <w:szCs w:val="22"/>
                              </w:rPr>
                              <w:t>k</w:t>
                            </w:r>
                            <w:r>
                              <w:rPr>
                                <w:rFonts w:ascii="Proxima Nova" w:eastAsia="Tahoma" w:hAnsi="Proxima Nova" w:cs="Tahoma"/>
                                <w:spacing w:val="-1"/>
                                <w:sz w:val="22"/>
                                <w:szCs w:val="22"/>
                              </w:rPr>
                              <w:t>e</w:t>
                            </w:r>
                            <w:r>
                              <w:rPr>
                                <w:rFonts w:ascii="Proxima Nova" w:eastAsia="Tahoma" w:hAnsi="Proxima Nova" w:cs="Tahoma"/>
                                <w:sz w:val="22"/>
                                <w:szCs w:val="22"/>
                              </w:rPr>
                              <w:t>t</w:t>
                            </w:r>
                            <w:r>
                              <w:rPr>
                                <w:rFonts w:ascii="Proxima Nova" w:eastAsia="Tahoma" w:hAnsi="Proxima Nova" w:cs="Tahoma"/>
                                <w:spacing w:val="-1"/>
                                <w:sz w:val="22"/>
                                <w:szCs w:val="22"/>
                              </w:rPr>
                              <w:t>a</w:t>
                            </w:r>
                            <w:r>
                              <w:rPr>
                                <w:rFonts w:ascii="Proxima Nova" w:eastAsia="Tahoma" w:hAnsi="Proxima Nova" w:cs="Tahoma"/>
                                <w:sz w:val="22"/>
                                <w:szCs w:val="22"/>
                              </w:rPr>
                              <w:t>ble</w:t>
                            </w:r>
                            <w:r>
                              <w:rPr>
                                <w:rFonts w:ascii="Proxima Nova" w:eastAsia="Tahoma" w:hAnsi="Proxima Nova" w:cs="Tahoma"/>
                                <w:spacing w:val="-1"/>
                                <w:sz w:val="22"/>
                                <w:szCs w:val="22"/>
                              </w:rPr>
                              <w:t xml:space="preserve"> </w:t>
                            </w:r>
                            <w:r>
                              <w:rPr>
                                <w:rFonts w:ascii="Proxima Nova" w:eastAsia="Tahoma" w:hAnsi="Proxima Nova" w:cs="Tahoma"/>
                                <w:spacing w:val="2"/>
                                <w:sz w:val="22"/>
                                <w:szCs w:val="22"/>
                              </w:rPr>
                              <w:t>s</w:t>
                            </w:r>
                            <w:r>
                              <w:rPr>
                                <w:rFonts w:ascii="Proxima Nova" w:eastAsia="Tahoma" w:hAnsi="Proxima Nova" w:cs="Tahoma"/>
                                <w:spacing w:val="-1"/>
                                <w:sz w:val="22"/>
                                <w:szCs w:val="22"/>
                              </w:rPr>
                              <w:t>ecur</w:t>
                            </w:r>
                            <w:r>
                              <w:rPr>
                                <w:rFonts w:ascii="Proxima Nova" w:eastAsia="Tahoma" w:hAnsi="Proxima Nova" w:cs="Tahoma"/>
                                <w:sz w:val="22"/>
                                <w:szCs w:val="22"/>
                              </w:rPr>
                              <w:t>iti</w:t>
                            </w:r>
                            <w:r>
                              <w:rPr>
                                <w:rFonts w:ascii="Proxima Nova" w:eastAsia="Tahoma" w:hAnsi="Proxima Nova" w:cs="Tahoma"/>
                                <w:spacing w:val="-1"/>
                                <w:sz w:val="22"/>
                                <w:szCs w:val="22"/>
                              </w:rPr>
                              <w:t>e</w:t>
                            </w:r>
                            <w:r>
                              <w:rPr>
                                <w:rFonts w:ascii="Proxima Nova" w:eastAsia="Tahoma" w:hAnsi="Proxima Nova" w:cs="Tahoma"/>
                                <w:sz w:val="22"/>
                                <w:szCs w:val="22"/>
                              </w:rPr>
                              <w:t>s</w:t>
                            </w:r>
                            <w:r>
                              <w:rPr>
                                <w:rFonts w:ascii="Proxima Nova" w:eastAsia="Tahoma" w:hAnsi="Proxima Nova" w:cs="Tahoma"/>
                                <w:spacing w:val="10"/>
                                <w:sz w:val="22"/>
                                <w:szCs w:val="22"/>
                              </w:rPr>
                              <w:t>)</w:t>
                            </w:r>
                            <w:r>
                              <w:rPr>
                                <w:rFonts w:ascii="Proxima Nova" w:eastAsia="Tahoma" w:hAnsi="Proxima Nova" w:cs="Tahoma"/>
                                <w:w w:val="104"/>
                                <w:position w:val="11"/>
                                <w:sz w:val="14"/>
                                <w:szCs w:val="14"/>
                              </w:rPr>
                              <w:t>*</w:t>
                            </w:r>
                          </w:p>
                          <w:p w14:paraId="60B60807" w14:textId="77777777" w:rsidR="00C21EC0" w:rsidRDefault="00C21EC0">
                            <w:pPr>
                              <w:spacing w:before="19" w:line="280" w:lineRule="exact"/>
                              <w:rPr>
                                <w:sz w:val="28"/>
                                <w:szCs w:val="28"/>
                              </w:rPr>
                            </w:pPr>
                          </w:p>
                          <w:p w14:paraId="425EDBB8" w14:textId="77777777" w:rsidR="00C21EC0" w:rsidRDefault="00C21EC0">
                            <w:pPr>
                              <w:ind w:left="21"/>
                              <w:rPr>
                                <w:rFonts w:ascii="Proxima Nova" w:eastAsia="Tahoma" w:hAnsi="Proxima Nova" w:cs="Tahoma"/>
                                <w:sz w:val="22"/>
                                <w:szCs w:val="22"/>
                              </w:rPr>
                            </w:pPr>
                            <w:r>
                              <w:rPr>
                                <w:rFonts w:ascii="Symbol" w:eastAsia="Symbol" w:hAnsi="Symbol" w:cs="Symbol"/>
                                <w:sz w:val="24"/>
                                <w:szCs w:val="24"/>
                              </w:rPr>
                              <w:t></w:t>
                            </w:r>
                            <w:r>
                              <w:rPr>
                                <w:sz w:val="24"/>
                                <w:szCs w:val="24"/>
                              </w:rPr>
                              <w:t xml:space="preserve">   </w:t>
                            </w:r>
                            <w:r>
                              <w:rPr>
                                <w:spacing w:val="48"/>
                                <w:sz w:val="24"/>
                                <w:szCs w:val="24"/>
                              </w:rPr>
                              <w:t xml:space="preserve"> </w:t>
                            </w:r>
                            <w:r w:rsidR="005405FA" w:rsidRPr="0035100D">
                              <w:rPr>
                                <w:rFonts w:ascii="Proxima Nova" w:eastAsia="Tahoma" w:hAnsi="Proxima Nova" w:cs="Tahoma"/>
                                <w:spacing w:val="-1"/>
                                <w:sz w:val="22"/>
                                <w:szCs w:val="22"/>
                              </w:rPr>
                              <w:t>Ne</w:t>
                            </w:r>
                            <w:r w:rsidR="005405FA" w:rsidRPr="0035100D">
                              <w:rPr>
                                <w:rFonts w:ascii="Proxima Nova" w:eastAsia="Tahoma" w:hAnsi="Proxima Nova" w:cs="Tahoma"/>
                                <w:sz w:val="22"/>
                                <w:szCs w:val="22"/>
                              </w:rPr>
                              <w:t>t</w:t>
                            </w:r>
                            <w:r w:rsidR="005405FA" w:rsidRPr="0035100D">
                              <w:rPr>
                                <w:rFonts w:ascii="Proxima Nova" w:eastAsia="Tahoma" w:hAnsi="Proxima Nova" w:cs="Tahoma"/>
                                <w:spacing w:val="1"/>
                                <w:sz w:val="22"/>
                                <w:szCs w:val="22"/>
                              </w:rPr>
                              <w:t xml:space="preserve"> </w:t>
                            </w:r>
                            <w:r w:rsidR="005405FA" w:rsidRPr="0035100D">
                              <w:rPr>
                                <w:rFonts w:ascii="Proxima Nova" w:eastAsia="Tahoma" w:hAnsi="Proxima Nova" w:cs="Tahoma"/>
                                <w:spacing w:val="-1"/>
                                <w:sz w:val="22"/>
                                <w:szCs w:val="22"/>
                              </w:rPr>
                              <w:t>cu</w:t>
                            </w:r>
                            <w:r w:rsidR="005405FA" w:rsidRPr="0035100D">
                              <w:rPr>
                                <w:rFonts w:ascii="Proxima Nova" w:eastAsia="Tahoma" w:hAnsi="Proxima Nova" w:cs="Tahoma"/>
                                <w:sz w:val="22"/>
                                <w:szCs w:val="22"/>
                              </w:rPr>
                              <w:t>rr</w:t>
                            </w:r>
                            <w:r w:rsidR="005405FA" w:rsidRPr="0035100D">
                              <w:rPr>
                                <w:rFonts w:ascii="Proxima Nova" w:eastAsia="Tahoma" w:hAnsi="Proxima Nova" w:cs="Tahoma"/>
                                <w:spacing w:val="-1"/>
                                <w:sz w:val="22"/>
                                <w:szCs w:val="22"/>
                              </w:rPr>
                              <w:t>en</w:t>
                            </w:r>
                            <w:r w:rsidR="005405FA" w:rsidRPr="0035100D">
                              <w:rPr>
                                <w:rFonts w:ascii="Proxima Nova" w:eastAsia="Tahoma" w:hAnsi="Proxima Nova" w:cs="Tahoma"/>
                                <w:sz w:val="22"/>
                                <w:szCs w:val="22"/>
                              </w:rPr>
                              <w:t>t</w:t>
                            </w:r>
                            <w:r w:rsidR="005405FA" w:rsidRPr="0035100D">
                              <w:rPr>
                                <w:rFonts w:ascii="Proxima Nova" w:eastAsia="Tahoma" w:hAnsi="Proxima Nova" w:cs="Tahoma"/>
                                <w:spacing w:val="1"/>
                                <w:sz w:val="22"/>
                                <w:szCs w:val="22"/>
                              </w:rPr>
                              <w:t xml:space="preserve"> </w:t>
                            </w:r>
                            <w:r w:rsidR="005405FA" w:rsidRPr="0035100D">
                              <w:rPr>
                                <w:rFonts w:ascii="Proxima Nova" w:eastAsia="Tahoma" w:hAnsi="Proxima Nova" w:cs="Tahoma"/>
                                <w:spacing w:val="-1"/>
                                <w:sz w:val="22"/>
                                <w:szCs w:val="22"/>
                              </w:rPr>
                              <w:t>a</w:t>
                            </w:r>
                            <w:r w:rsidR="005405FA" w:rsidRPr="0035100D">
                              <w:rPr>
                                <w:rFonts w:ascii="Proxima Nova" w:eastAsia="Tahoma" w:hAnsi="Proxima Nova" w:cs="Tahoma"/>
                                <w:sz w:val="22"/>
                                <w:szCs w:val="22"/>
                              </w:rPr>
                              <w:t>ss</w:t>
                            </w:r>
                            <w:r w:rsidR="005405FA" w:rsidRPr="0035100D">
                              <w:rPr>
                                <w:rFonts w:ascii="Proxima Nova" w:eastAsia="Tahoma" w:hAnsi="Proxima Nova" w:cs="Tahoma"/>
                                <w:spacing w:val="-1"/>
                                <w:sz w:val="22"/>
                                <w:szCs w:val="22"/>
                              </w:rPr>
                              <w:t>e</w:t>
                            </w:r>
                            <w:r w:rsidR="005405FA" w:rsidRPr="0035100D">
                              <w:rPr>
                                <w:rFonts w:ascii="Proxima Nova" w:eastAsia="Tahoma" w:hAnsi="Proxima Nova" w:cs="Tahoma"/>
                                <w:spacing w:val="1"/>
                                <w:sz w:val="22"/>
                                <w:szCs w:val="22"/>
                              </w:rPr>
                              <w:t>t</w:t>
                            </w:r>
                            <w:r w:rsidR="005405FA" w:rsidRPr="0035100D">
                              <w:rPr>
                                <w:rFonts w:ascii="Proxima Nova" w:eastAsia="Tahoma" w:hAnsi="Proxima Nova" w:cs="Tahoma"/>
                                <w:sz w:val="22"/>
                                <w:szCs w:val="22"/>
                              </w:rPr>
                              <w:t>s</w:t>
                            </w:r>
                            <w:r w:rsidR="005405FA">
                              <w:rPr>
                                <w:rFonts w:ascii="Proxima Nova" w:eastAsia="Tahoma" w:hAnsi="Proxima Nova" w:cs="Tahoma"/>
                                <w:sz w:val="22"/>
                                <w:szCs w:val="22"/>
                              </w:rPr>
                              <w:t xml:space="preserve"> (i.e. current assets –current liabilities)</w:t>
                            </w:r>
                          </w:p>
                        </w:tc>
                        <w:tc>
                          <w:tcPr>
                            <w:tcW w:w="1421" w:type="dxa"/>
                            <w:vMerge/>
                            <w:tcBorders>
                              <w:left w:val="single" w:sz="16" w:space="0" w:color="000000"/>
                              <w:bottom w:val="single" w:sz="16" w:space="0" w:color="000000"/>
                              <w:right w:val="single" w:sz="16" w:space="0" w:color="000000"/>
                            </w:tcBorders>
                          </w:tcPr>
                          <w:p w14:paraId="4C200041" w14:textId="77777777" w:rsidR="00C21EC0" w:rsidRDefault="00C21EC0"/>
                        </w:tc>
                        <w:tc>
                          <w:tcPr>
                            <w:tcW w:w="1416" w:type="dxa"/>
                            <w:vMerge/>
                            <w:tcBorders>
                              <w:left w:val="single" w:sz="16" w:space="0" w:color="000000"/>
                              <w:bottom w:val="single" w:sz="16" w:space="0" w:color="000000"/>
                              <w:right w:val="single" w:sz="12" w:space="0" w:color="000000"/>
                            </w:tcBorders>
                          </w:tcPr>
                          <w:p w14:paraId="02B6925C" w14:textId="77777777" w:rsidR="00C21EC0" w:rsidRDefault="00C21EC0"/>
                        </w:tc>
                      </w:tr>
                      <w:tr w:rsidR="00C21EC0" w14:paraId="5FBE9257" w14:textId="77777777">
                        <w:trPr>
                          <w:trHeight w:hRule="exact" w:val="290"/>
                        </w:trPr>
                        <w:tc>
                          <w:tcPr>
                            <w:tcW w:w="4327" w:type="dxa"/>
                            <w:vMerge/>
                            <w:tcBorders>
                              <w:left w:val="single" w:sz="12" w:space="0" w:color="000000"/>
                              <w:bottom w:val="nil"/>
                              <w:right w:val="single" w:sz="16" w:space="0" w:color="000000"/>
                            </w:tcBorders>
                          </w:tcPr>
                          <w:p w14:paraId="3DD9FA64" w14:textId="77777777" w:rsidR="00C21EC0" w:rsidRDefault="00C21EC0"/>
                        </w:tc>
                        <w:tc>
                          <w:tcPr>
                            <w:tcW w:w="1421" w:type="dxa"/>
                            <w:tcBorders>
                              <w:top w:val="single" w:sz="16" w:space="0" w:color="000000"/>
                              <w:left w:val="single" w:sz="16" w:space="0" w:color="000000"/>
                              <w:bottom w:val="single" w:sz="16" w:space="0" w:color="000000"/>
                              <w:right w:val="single" w:sz="16" w:space="0" w:color="000000"/>
                            </w:tcBorders>
                          </w:tcPr>
                          <w:p w14:paraId="6E679A14" w14:textId="77777777" w:rsidR="00C21EC0" w:rsidRDefault="00C21EC0">
                            <w:pPr>
                              <w:spacing w:line="240" w:lineRule="exact"/>
                              <w:ind w:left="364"/>
                              <w:rPr>
                                <w:rFonts w:ascii="Proxima Nova" w:eastAsia="Tahoma" w:hAnsi="Proxima Nova" w:cs="Tahoma"/>
                                <w:sz w:val="22"/>
                                <w:szCs w:val="22"/>
                              </w:rPr>
                            </w:pPr>
                            <w:r>
                              <w:rPr>
                                <w:rFonts w:ascii="Proxima Nova" w:eastAsia="Tahoma" w:hAnsi="Proxima Nova" w:cs="Tahoma"/>
                                <w:spacing w:val="-1"/>
                                <w:position w:val="-1"/>
                                <w:sz w:val="22"/>
                                <w:szCs w:val="22"/>
                              </w:rPr>
                              <w:t>54</w:t>
                            </w:r>
                            <w:r>
                              <w:rPr>
                                <w:rFonts w:ascii="Proxima Nova" w:eastAsia="Tahoma" w:hAnsi="Proxima Nova" w:cs="Tahoma"/>
                                <w:position w:val="-1"/>
                                <w:sz w:val="22"/>
                                <w:szCs w:val="22"/>
                              </w:rPr>
                              <w:t>,</w:t>
                            </w:r>
                            <w:r>
                              <w:rPr>
                                <w:rFonts w:ascii="Proxima Nova" w:eastAsia="Tahoma" w:hAnsi="Proxima Nova" w:cs="Tahoma"/>
                                <w:spacing w:val="-1"/>
                                <w:position w:val="-1"/>
                                <w:sz w:val="22"/>
                                <w:szCs w:val="22"/>
                              </w:rPr>
                              <w:t>20</w:t>
                            </w:r>
                            <w:r>
                              <w:rPr>
                                <w:rFonts w:ascii="Proxima Nova" w:eastAsia="Tahoma" w:hAnsi="Proxima Nova" w:cs="Tahoma"/>
                                <w:position w:val="-1"/>
                                <w:sz w:val="22"/>
                                <w:szCs w:val="22"/>
                              </w:rPr>
                              <w:t>0</w:t>
                            </w:r>
                          </w:p>
                        </w:tc>
                        <w:tc>
                          <w:tcPr>
                            <w:tcW w:w="1416" w:type="dxa"/>
                            <w:tcBorders>
                              <w:top w:val="single" w:sz="16" w:space="0" w:color="000000"/>
                              <w:left w:val="single" w:sz="16" w:space="0" w:color="000000"/>
                              <w:bottom w:val="single" w:sz="16" w:space="0" w:color="000000"/>
                              <w:right w:val="single" w:sz="12" w:space="0" w:color="000000"/>
                            </w:tcBorders>
                          </w:tcPr>
                          <w:p w14:paraId="178EE39C" w14:textId="77777777" w:rsidR="00C21EC0" w:rsidRDefault="00C21EC0">
                            <w:pPr>
                              <w:spacing w:line="240" w:lineRule="exact"/>
                              <w:ind w:left="364"/>
                              <w:rPr>
                                <w:rFonts w:ascii="Proxima Nova" w:eastAsia="Tahoma" w:hAnsi="Proxima Nova" w:cs="Tahoma"/>
                                <w:sz w:val="22"/>
                                <w:szCs w:val="22"/>
                              </w:rPr>
                            </w:pPr>
                            <w:r>
                              <w:rPr>
                                <w:rFonts w:ascii="Proxima Nova" w:eastAsia="Tahoma" w:hAnsi="Proxima Nova" w:cs="Tahoma"/>
                                <w:spacing w:val="-1"/>
                                <w:position w:val="-1"/>
                                <w:sz w:val="22"/>
                                <w:szCs w:val="22"/>
                              </w:rPr>
                              <w:t>66</w:t>
                            </w:r>
                            <w:r>
                              <w:rPr>
                                <w:rFonts w:ascii="Proxima Nova" w:eastAsia="Tahoma" w:hAnsi="Proxima Nova" w:cs="Tahoma"/>
                                <w:position w:val="-1"/>
                                <w:sz w:val="22"/>
                                <w:szCs w:val="22"/>
                              </w:rPr>
                              <w:t>,</w:t>
                            </w:r>
                            <w:r>
                              <w:rPr>
                                <w:rFonts w:ascii="Proxima Nova" w:eastAsia="Tahoma" w:hAnsi="Proxima Nova" w:cs="Tahoma"/>
                                <w:spacing w:val="-1"/>
                                <w:position w:val="-1"/>
                                <w:sz w:val="22"/>
                                <w:szCs w:val="22"/>
                              </w:rPr>
                              <w:t>2</w:t>
                            </w:r>
                            <w:r>
                              <w:rPr>
                                <w:rFonts w:ascii="Proxima Nova" w:eastAsia="Tahoma" w:hAnsi="Proxima Nova" w:cs="Tahoma"/>
                                <w:spacing w:val="2"/>
                                <w:position w:val="-1"/>
                                <w:sz w:val="22"/>
                                <w:szCs w:val="22"/>
                              </w:rPr>
                              <w:t>4</w:t>
                            </w:r>
                            <w:r>
                              <w:rPr>
                                <w:rFonts w:ascii="Proxima Nova" w:eastAsia="Tahoma" w:hAnsi="Proxima Nova" w:cs="Tahoma"/>
                                <w:position w:val="-1"/>
                                <w:sz w:val="22"/>
                                <w:szCs w:val="22"/>
                              </w:rPr>
                              <w:t>0</w:t>
                            </w:r>
                          </w:p>
                        </w:tc>
                      </w:tr>
                      <w:tr w:rsidR="00C21EC0" w14:paraId="18EC9137" w14:textId="77777777">
                        <w:trPr>
                          <w:trHeight w:hRule="exact" w:val="475"/>
                        </w:trPr>
                        <w:tc>
                          <w:tcPr>
                            <w:tcW w:w="7164" w:type="dxa"/>
                            <w:gridSpan w:val="3"/>
                            <w:tcBorders>
                              <w:top w:val="nil"/>
                              <w:left w:val="single" w:sz="12" w:space="0" w:color="000000"/>
                              <w:bottom w:val="single" w:sz="12" w:space="0" w:color="000000"/>
                              <w:right w:val="single" w:sz="12" w:space="0" w:color="000000"/>
                            </w:tcBorders>
                          </w:tcPr>
                          <w:p w14:paraId="2D00F610" w14:textId="77777777" w:rsidR="00C21EC0" w:rsidRDefault="00C21EC0">
                            <w:pPr>
                              <w:spacing w:before="16"/>
                              <w:ind w:left="11"/>
                              <w:rPr>
                                <w:rFonts w:ascii="Proxima Nova" w:eastAsia="Tahoma" w:hAnsi="Proxima Nova" w:cs="Tahoma"/>
                                <w:sz w:val="22"/>
                                <w:szCs w:val="22"/>
                              </w:rPr>
                            </w:pPr>
                            <w:r>
                              <w:rPr>
                                <w:rFonts w:ascii="Proxima Nova" w:eastAsia="Tahoma" w:hAnsi="Proxima Nova" w:cs="Tahoma"/>
                                <w:position w:val="11"/>
                                <w:sz w:val="14"/>
                                <w:szCs w:val="14"/>
                              </w:rPr>
                              <w:t xml:space="preserve">* </w:t>
                            </w:r>
                            <w:r>
                              <w:rPr>
                                <w:rFonts w:ascii="Proxima Nova" w:eastAsia="Tahoma" w:hAnsi="Proxima Nova" w:cs="Tahoma"/>
                                <w:spacing w:val="31"/>
                                <w:position w:val="11"/>
                                <w:sz w:val="14"/>
                                <w:szCs w:val="14"/>
                              </w:rPr>
                              <w:t xml:space="preserve"> </w:t>
                            </w:r>
                            <w:r>
                              <w:rPr>
                                <w:rFonts w:ascii="Proxima Nova" w:eastAsia="Tahoma" w:hAnsi="Proxima Nova" w:cs="Tahoma"/>
                                <w:spacing w:val="-1"/>
                                <w:sz w:val="22"/>
                                <w:szCs w:val="22"/>
                              </w:rPr>
                              <w:t>A</w:t>
                            </w:r>
                            <w:r>
                              <w:rPr>
                                <w:rFonts w:ascii="Proxima Nova" w:eastAsia="Tahoma" w:hAnsi="Proxima Nova" w:cs="Tahoma"/>
                                <w:sz w:val="22"/>
                                <w:szCs w:val="22"/>
                              </w:rPr>
                              <w:t xml:space="preserve">ll </w:t>
                            </w:r>
                            <w:r>
                              <w:rPr>
                                <w:rFonts w:ascii="Proxima Nova" w:eastAsia="Tahoma" w:hAnsi="Proxima Nova" w:cs="Tahoma"/>
                                <w:spacing w:val="2"/>
                                <w:sz w:val="22"/>
                                <w:szCs w:val="22"/>
                              </w:rPr>
                              <w:t>o</w:t>
                            </w:r>
                            <w:r>
                              <w:rPr>
                                <w:rFonts w:ascii="Proxima Nova" w:eastAsia="Tahoma" w:hAnsi="Proxima Nova" w:cs="Tahoma"/>
                                <w:sz w:val="22"/>
                                <w:szCs w:val="22"/>
                              </w:rPr>
                              <w:t>f t</w:t>
                            </w:r>
                            <w:r>
                              <w:rPr>
                                <w:rFonts w:ascii="Proxima Nova" w:eastAsia="Tahoma" w:hAnsi="Proxima Nova" w:cs="Tahoma"/>
                                <w:spacing w:val="-1"/>
                                <w:sz w:val="22"/>
                                <w:szCs w:val="22"/>
                              </w:rPr>
                              <w:t>h</w:t>
                            </w:r>
                            <w:r>
                              <w:rPr>
                                <w:rFonts w:ascii="Proxima Nova" w:eastAsia="Tahoma" w:hAnsi="Proxima Nova" w:cs="Tahoma"/>
                                <w:sz w:val="22"/>
                                <w:szCs w:val="22"/>
                              </w:rPr>
                              <w:t xml:space="preserve">is </w:t>
                            </w:r>
                            <w:r>
                              <w:rPr>
                                <w:rFonts w:ascii="Proxima Nova" w:eastAsia="Tahoma" w:hAnsi="Proxima Nova" w:cs="Tahoma"/>
                                <w:spacing w:val="-1"/>
                                <w:sz w:val="22"/>
                                <w:szCs w:val="22"/>
                              </w:rPr>
                              <w:t>re</w:t>
                            </w:r>
                            <w:r>
                              <w:rPr>
                                <w:rFonts w:ascii="Proxima Nova" w:eastAsia="Tahoma" w:hAnsi="Proxima Nova" w:cs="Tahoma"/>
                                <w:sz w:val="22"/>
                                <w:szCs w:val="22"/>
                              </w:rPr>
                              <w:t>p</w:t>
                            </w:r>
                            <w:r>
                              <w:rPr>
                                <w:rFonts w:ascii="Proxima Nova" w:eastAsia="Tahoma" w:hAnsi="Proxima Nova" w:cs="Tahoma"/>
                                <w:spacing w:val="-1"/>
                                <w:sz w:val="22"/>
                                <w:szCs w:val="22"/>
                              </w:rPr>
                              <w:t>re</w:t>
                            </w:r>
                            <w:r>
                              <w:rPr>
                                <w:rFonts w:ascii="Proxima Nova" w:eastAsia="Tahoma" w:hAnsi="Proxima Nova" w:cs="Tahoma"/>
                                <w:spacing w:val="2"/>
                                <w:sz w:val="22"/>
                                <w:szCs w:val="22"/>
                              </w:rPr>
                              <w:t>s</w:t>
                            </w:r>
                            <w:r>
                              <w:rPr>
                                <w:rFonts w:ascii="Proxima Nova" w:eastAsia="Tahoma" w:hAnsi="Proxima Nova" w:cs="Tahoma"/>
                                <w:spacing w:val="-1"/>
                                <w:sz w:val="22"/>
                                <w:szCs w:val="22"/>
                              </w:rPr>
                              <w:t>en</w:t>
                            </w:r>
                            <w:r>
                              <w:rPr>
                                <w:rFonts w:ascii="Proxima Nova" w:eastAsia="Tahoma" w:hAnsi="Proxima Nova" w:cs="Tahoma"/>
                                <w:sz w:val="22"/>
                                <w:szCs w:val="22"/>
                              </w:rPr>
                              <w:t xml:space="preserve">ts </w:t>
                            </w:r>
                            <w:r>
                              <w:rPr>
                                <w:rFonts w:ascii="Proxima Nova" w:eastAsia="Tahoma" w:hAnsi="Proxima Nova" w:cs="Tahoma"/>
                                <w:spacing w:val="-1"/>
                                <w:sz w:val="22"/>
                                <w:szCs w:val="22"/>
                              </w:rPr>
                              <w:t>e</w:t>
                            </w:r>
                            <w:r>
                              <w:rPr>
                                <w:rFonts w:ascii="Proxima Nova" w:eastAsia="Tahoma" w:hAnsi="Proxima Nova" w:cs="Tahoma"/>
                                <w:spacing w:val="1"/>
                                <w:sz w:val="22"/>
                                <w:szCs w:val="22"/>
                              </w:rPr>
                              <w:t>x</w:t>
                            </w:r>
                            <w:r>
                              <w:rPr>
                                <w:rFonts w:ascii="Proxima Nova" w:eastAsia="Tahoma" w:hAnsi="Proxima Nova" w:cs="Tahoma"/>
                                <w:spacing w:val="-1"/>
                                <w:sz w:val="22"/>
                                <w:szCs w:val="22"/>
                              </w:rPr>
                              <w:t>ce</w:t>
                            </w:r>
                            <w:r>
                              <w:rPr>
                                <w:rFonts w:ascii="Proxima Nova" w:eastAsia="Tahoma" w:hAnsi="Proxima Nova" w:cs="Tahoma"/>
                                <w:sz w:val="22"/>
                                <w:szCs w:val="22"/>
                              </w:rPr>
                              <w:t>ss</w:t>
                            </w:r>
                            <w:r>
                              <w:rPr>
                                <w:rFonts w:ascii="Proxima Nova" w:eastAsia="Tahoma" w:hAnsi="Proxima Nova" w:cs="Tahoma"/>
                                <w:spacing w:val="2"/>
                                <w:sz w:val="22"/>
                                <w:szCs w:val="22"/>
                              </w:rPr>
                              <w:t xml:space="preserve"> </w:t>
                            </w:r>
                            <w:r>
                              <w:rPr>
                                <w:rFonts w:ascii="Proxima Nova" w:eastAsia="Tahoma" w:hAnsi="Proxima Nova" w:cs="Tahoma"/>
                                <w:spacing w:val="-1"/>
                                <w:sz w:val="22"/>
                                <w:szCs w:val="22"/>
                              </w:rPr>
                              <w:t>mar</w:t>
                            </w:r>
                            <w:r>
                              <w:rPr>
                                <w:rFonts w:ascii="Proxima Nova" w:eastAsia="Tahoma" w:hAnsi="Proxima Nova" w:cs="Tahoma"/>
                                <w:sz w:val="22"/>
                                <w:szCs w:val="22"/>
                              </w:rPr>
                              <w:t>k</w:t>
                            </w:r>
                            <w:r>
                              <w:rPr>
                                <w:rFonts w:ascii="Proxima Nova" w:eastAsia="Tahoma" w:hAnsi="Proxima Nova" w:cs="Tahoma"/>
                                <w:spacing w:val="-1"/>
                                <w:sz w:val="22"/>
                                <w:szCs w:val="22"/>
                              </w:rPr>
                              <w:t>e</w:t>
                            </w:r>
                            <w:r>
                              <w:rPr>
                                <w:rFonts w:ascii="Proxima Nova" w:eastAsia="Tahoma" w:hAnsi="Proxima Nova" w:cs="Tahoma"/>
                                <w:sz w:val="22"/>
                                <w:szCs w:val="22"/>
                              </w:rPr>
                              <w:t>t</w:t>
                            </w:r>
                            <w:r>
                              <w:rPr>
                                <w:rFonts w:ascii="Proxima Nova" w:eastAsia="Tahoma" w:hAnsi="Proxima Nova" w:cs="Tahoma"/>
                                <w:spacing w:val="-1"/>
                                <w:sz w:val="22"/>
                                <w:szCs w:val="22"/>
                              </w:rPr>
                              <w:t>a</w:t>
                            </w:r>
                            <w:r>
                              <w:rPr>
                                <w:rFonts w:ascii="Proxima Nova" w:eastAsia="Tahoma" w:hAnsi="Proxima Nova" w:cs="Tahoma"/>
                                <w:sz w:val="22"/>
                                <w:szCs w:val="22"/>
                              </w:rPr>
                              <w:t>ble</w:t>
                            </w:r>
                            <w:r>
                              <w:rPr>
                                <w:rFonts w:ascii="Proxima Nova" w:eastAsia="Tahoma" w:hAnsi="Proxima Nova" w:cs="Tahoma"/>
                                <w:spacing w:val="-1"/>
                                <w:sz w:val="22"/>
                                <w:szCs w:val="22"/>
                              </w:rPr>
                              <w:t xml:space="preserve"> </w:t>
                            </w:r>
                            <w:r>
                              <w:rPr>
                                <w:rFonts w:ascii="Proxima Nova" w:eastAsia="Tahoma" w:hAnsi="Proxima Nova" w:cs="Tahoma"/>
                                <w:spacing w:val="2"/>
                                <w:sz w:val="22"/>
                                <w:szCs w:val="22"/>
                              </w:rPr>
                              <w:t>s</w:t>
                            </w:r>
                            <w:r>
                              <w:rPr>
                                <w:rFonts w:ascii="Proxima Nova" w:eastAsia="Tahoma" w:hAnsi="Proxima Nova" w:cs="Tahoma"/>
                                <w:spacing w:val="-1"/>
                                <w:sz w:val="22"/>
                                <w:szCs w:val="22"/>
                              </w:rPr>
                              <w:t>ecur</w:t>
                            </w:r>
                            <w:r>
                              <w:rPr>
                                <w:rFonts w:ascii="Proxima Nova" w:eastAsia="Tahoma" w:hAnsi="Proxima Nova" w:cs="Tahoma"/>
                                <w:sz w:val="22"/>
                                <w:szCs w:val="22"/>
                              </w:rPr>
                              <w:t>iti</w:t>
                            </w:r>
                            <w:r>
                              <w:rPr>
                                <w:rFonts w:ascii="Proxima Nova" w:eastAsia="Tahoma" w:hAnsi="Proxima Nova" w:cs="Tahoma"/>
                                <w:spacing w:val="-1"/>
                                <w:sz w:val="22"/>
                                <w:szCs w:val="22"/>
                              </w:rPr>
                              <w:t>e</w:t>
                            </w:r>
                            <w:r>
                              <w:rPr>
                                <w:rFonts w:ascii="Proxima Nova" w:eastAsia="Tahoma" w:hAnsi="Proxima Nova" w:cs="Tahoma"/>
                                <w:sz w:val="22"/>
                                <w:szCs w:val="22"/>
                              </w:rPr>
                              <w:t>s</w:t>
                            </w:r>
                          </w:p>
                        </w:tc>
                      </w:tr>
                    </w:tbl>
                    <w:p w14:paraId="468BB6CF" w14:textId="77777777" w:rsidR="00C21EC0" w:rsidRDefault="00C21EC0"/>
                  </w:txbxContent>
                </v:textbox>
                <w10:wrap anchorx="page" anchory="page"/>
              </v:shape>
            </w:pict>
          </mc:Fallback>
        </mc:AlternateContent>
      </w:r>
      <w:r w:rsidR="00813FC1" w:rsidRPr="0035100D">
        <w:rPr>
          <w:rFonts w:ascii="Symbol" w:eastAsia="Symbol" w:hAnsi="Symbol" w:cs="Symbol"/>
          <w:position w:val="-1"/>
          <w:sz w:val="28"/>
          <w:szCs w:val="28"/>
        </w:rPr>
        <w:t></w:t>
      </w:r>
      <w:r w:rsidR="00813FC1" w:rsidRPr="0035100D">
        <w:rPr>
          <w:position w:val="-1"/>
          <w:sz w:val="28"/>
          <w:szCs w:val="28"/>
        </w:rPr>
        <w:t xml:space="preserve">        </w:t>
      </w:r>
      <w:r w:rsidR="004C2D1E">
        <w:rPr>
          <w:rFonts w:ascii="Proxima Nova" w:hAnsi="Proxima Nova" w:cs="Arial"/>
        </w:rPr>
        <w:t>Property, plant &amp; equipment</w:t>
      </w:r>
    </w:p>
    <w:p w14:paraId="7E4A218E" w14:textId="77777777" w:rsidR="009573A1" w:rsidRPr="0035100D" w:rsidRDefault="004C2D1E" w:rsidP="004C2D1E">
      <w:pPr>
        <w:tabs>
          <w:tab w:val="left" w:pos="2418"/>
        </w:tabs>
        <w:spacing w:line="200" w:lineRule="exact"/>
      </w:pPr>
      <w:r>
        <w:tab/>
      </w:r>
    </w:p>
    <w:p w14:paraId="7CF63400" w14:textId="77777777" w:rsidR="009573A1" w:rsidRPr="0035100D" w:rsidRDefault="009573A1">
      <w:pPr>
        <w:spacing w:line="200" w:lineRule="exact"/>
      </w:pPr>
    </w:p>
    <w:p w14:paraId="0C35E81A" w14:textId="77777777" w:rsidR="009573A1" w:rsidRPr="0035100D" w:rsidRDefault="009573A1">
      <w:pPr>
        <w:spacing w:line="200" w:lineRule="exact"/>
      </w:pPr>
    </w:p>
    <w:p w14:paraId="0B15E9EA" w14:textId="77777777" w:rsidR="009573A1" w:rsidRPr="0035100D" w:rsidRDefault="009573A1">
      <w:pPr>
        <w:spacing w:line="200" w:lineRule="exact"/>
      </w:pPr>
    </w:p>
    <w:p w14:paraId="62BB7FE3" w14:textId="77777777" w:rsidR="009573A1" w:rsidRPr="0035100D" w:rsidRDefault="009573A1">
      <w:pPr>
        <w:spacing w:line="200" w:lineRule="exact"/>
      </w:pPr>
    </w:p>
    <w:p w14:paraId="4E26050D" w14:textId="77777777" w:rsidR="009573A1" w:rsidRPr="0035100D" w:rsidRDefault="009573A1">
      <w:pPr>
        <w:spacing w:line="200" w:lineRule="exact"/>
      </w:pPr>
    </w:p>
    <w:p w14:paraId="239C988B" w14:textId="77777777" w:rsidR="009573A1" w:rsidRPr="0035100D" w:rsidRDefault="009573A1">
      <w:pPr>
        <w:spacing w:line="200" w:lineRule="exact"/>
      </w:pPr>
    </w:p>
    <w:p w14:paraId="4994D7A6" w14:textId="77777777" w:rsidR="009573A1" w:rsidRPr="0035100D" w:rsidRDefault="009573A1">
      <w:pPr>
        <w:spacing w:line="200" w:lineRule="exact"/>
      </w:pPr>
    </w:p>
    <w:p w14:paraId="6E21DC42" w14:textId="77777777" w:rsidR="009573A1" w:rsidRPr="0035100D" w:rsidRDefault="009573A1">
      <w:pPr>
        <w:spacing w:line="200" w:lineRule="exact"/>
      </w:pPr>
    </w:p>
    <w:p w14:paraId="240BD1D4" w14:textId="77777777" w:rsidR="009573A1" w:rsidRPr="0035100D" w:rsidRDefault="009573A1">
      <w:pPr>
        <w:spacing w:before="18" w:line="280" w:lineRule="exact"/>
        <w:rPr>
          <w:sz w:val="28"/>
          <w:szCs w:val="28"/>
        </w:rPr>
      </w:pPr>
    </w:p>
    <w:p w14:paraId="747D839C" w14:textId="77777777" w:rsidR="009573A1" w:rsidRPr="0035100D" w:rsidRDefault="00813FC1">
      <w:pPr>
        <w:spacing w:before="22"/>
        <w:ind w:left="931"/>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f</w:t>
      </w:r>
      <w:r w:rsidRPr="0035100D">
        <w:rPr>
          <w:rFonts w:ascii="Proxima Nova" w:eastAsia="Tahoma" w:hAnsi="Proxima Nova" w:cs="Tahoma"/>
          <w:sz w:val="22"/>
          <w:szCs w:val="22"/>
        </w:rPr>
        <w:t>or y</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w:t>
      </w:r>
    </w:p>
    <w:p w14:paraId="0E2EF076" w14:textId="77777777" w:rsidR="009573A1" w:rsidRPr="0035100D" w:rsidRDefault="00813FC1">
      <w:pPr>
        <w:spacing w:before="9" w:line="260" w:lineRule="exact"/>
        <w:ind w:left="931" w:right="3769"/>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 on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f</w:t>
      </w:r>
      <w:r w:rsidRPr="0035100D">
        <w:rPr>
          <w:rFonts w:ascii="Proxima Nova" w:eastAsia="Tahoma" w:hAnsi="Proxima Nova" w:cs="Tahoma"/>
          <w:sz w:val="22"/>
          <w:szCs w:val="22"/>
        </w:rPr>
        <w:t>or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iii)</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F</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FF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w:t>
      </w:r>
    </w:p>
    <w:p w14:paraId="39CB8ADA" w14:textId="77777777" w:rsidR="009573A1" w:rsidRPr="0035100D" w:rsidRDefault="00813FC1">
      <w:pPr>
        <w:spacing w:line="240" w:lineRule="exact"/>
        <w:ind w:left="931"/>
        <w:rPr>
          <w:rFonts w:ascii="Proxima Nova" w:eastAsia="Tahoma" w:hAnsi="Proxima Nova" w:cs="Tahoma"/>
          <w:sz w:val="22"/>
          <w:szCs w:val="22"/>
        </w:rPr>
      </w:pPr>
      <w:r w:rsidRPr="0035100D">
        <w:rPr>
          <w:rFonts w:ascii="Proxima Nova" w:eastAsia="Tahoma" w:hAnsi="Proxima Nova" w:cs="Tahoma"/>
          <w:spacing w:val="-1"/>
          <w:position w:val="-1"/>
          <w:sz w:val="22"/>
          <w:szCs w:val="22"/>
        </w:rPr>
        <w:t>(</w:t>
      </w:r>
      <w:r w:rsidRPr="0035100D">
        <w:rPr>
          <w:rFonts w:ascii="Proxima Nova" w:eastAsia="Tahoma" w:hAnsi="Proxima Nova" w:cs="Tahoma"/>
          <w:position w:val="-1"/>
          <w:sz w:val="22"/>
          <w:szCs w:val="22"/>
        </w:rPr>
        <w:t>iv)</w:t>
      </w:r>
      <w:r w:rsidRPr="0035100D">
        <w:rPr>
          <w:rFonts w:ascii="Proxima Nova" w:eastAsia="Tahoma" w:hAnsi="Proxima Nova" w:cs="Tahoma"/>
          <w:spacing w:val="-38"/>
          <w:position w:val="-1"/>
          <w:sz w:val="22"/>
          <w:szCs w:val="22"/>
        </w:rPr>
        <w:t xml:space="preserve"> </w:t>
      </w:r>
      <w:r w:rsidRPr="0035100D">
        <w:rPr>
          <w:rFonts w:ascii="Proxima Nova" w:eastAsia="Tahoma" w:hAnsi="Proxima Nova" w:cs="Tahoma"/>
          <w:position w:val="-1"/>
          <w:sz w:val="22"/>
          <w:szCs w:val="22"/>
        </w:rPr>
        <w:t>W</w:t>
      </w:r>
      <w:r w:rsidRPr="0035100D">
        <w:rPr>
          <w:rFonts w:ascii="Proxima Nova" w:eastAsia="Tahoma" w:hAnsi="Proxima Nova" w:cs="Tahoma"/>
          <w:spacing w:val="-1"/>
          <w:position w:val="-1"/>
          <w:sz w:val="22"/>
          <w:szCs w:val="22"/>
        </w:rPr>
        <w:t>ha</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is</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 br</w:t>
      </w:r>
      <w:r w:rsidRPr="0035100D">
        <w:rPr>
          <w:rFonts w:ascii="Proxima Nova" w:eastAsia="Tahoma" w:hAnsi="Proxima Nova" w:cs="Tahoma"/>
          <w:spacing w:val="-1"/>
          <w:position w:val="-1"/>
          <w:sz w:val="22"/>
          <w:szCs w:val="22"/>
        </w:rPr>
        <w:t>ea</w:t>
      </w:r>
      <w:r w:rsidRPr="0035100D">
        <w:rPr>
          <w:rFonts w:ascii="Proxima Nova" w:eastAsia="Tahoma" w:hAnsi="Proxima Nova" w:cs="Tahoma"/>
          <w:spacing w:val="2"/>
          <w:position w:val="-1"/>
          <w:sz w:val="22"/>
          <w:szCs w:val="22"/>
        </w:rPr>
        <w:t>k</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p</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of</w:t>
      </w:r>
      <w:r w:rsidRPr="0035100D">
        <w:rPr>
          <w:rFonts w:ascii="Proxima Nova" w:eastAsia="Tahoma" w:hAnsi="Proxima Nova" w:cs="Tahoma"/>
          <w:spacing w:val="-2"/>
          <w:position w:val="-1"/>
          <w:sz w:val="22"/>
          <w:szCs w:val="22"/>
        </w:rPr>
        <w:t xml:space="preserve"> 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i</w:t>
      </w:r>
      <w:r w:rsidRPr="0035100D">
        <w:rPr>
          <w:rFonts w:ascii="Proxima Nova" w:eastAsia="Tahoma" w:hAnsi="Proxima Nova" w:cs="Tahoma"/>
          <w:spacing w:val="-1"/>
          <w:position w:val="-1"/>
          <w:sz w:val="22"/>
          <w:szCs w:val="22"/>
        </w:rPr>
        <w:t>nanc</w:t>
      </w:r>
      <w:r w:rsidRPr="0035100D">
        <w:rPr>
          <w:rFonts w:ascii="Proxima Nova" w:eastAsia="Tahoma" w:hAnsi="Proxima Nova" w:cs="Tahoma"/>
          <w:position w:val="-1"/>
          <w:sz w:val="22"/>
          <w:szCs w:val="22"/>
        </w:rPr>
        <w:t>i</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g</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lo</w:t>
      </w:r>
      <w:r w:rsidRPr="0035100D">
        <w:rPr>
          <w:rFonts w:ascii="Proxima Nova" w:eastAsia="Tahoma" w:hAnsi="Proxima Nova" w:cs="Tahoma"/>
          <w:spacing w:val="-1"/>
          <w:position w:val="-1"/>
          <w:sz w:val="22"/>
          <w:szCs w:val="22"/>
        </w:rPr>
        <w:t>w</w:t>
      </w:r>
      <w:r w:rsidRPr="0035100D">
        <w:rPr>
          <w:rFonts w:ascii="Proxima Nova" w:eastAsia="Tahoma" w:hAnsi="Proxima Nova" w:cs="Tahoma"/>
          <w:position w:val="-1"/>
          <w:sz w:val="22"/>
          <w:szCs w:val="22"/>
        </w:rPr>
        <w:t>?</w:t>
      </w:r>
    </w:p>
    <w:p w14:paraId="509A9893" w14:textId="77777777" w:rsidR="009573A1" w:rsidRPr="0035100D" w:rsidRDefault="009573A1">
      <w:pPr>
        <w:spacing w:before="7" w:line="120" w:lineRule="exact"/>
        <w:rPr>
          <w:sz w:val="12"/>
          <w:szCs w:val="12"/>
        </w:rPr>
      </w:pPr>
    </w:p>
    <w:p w14:paraId="55DC0EE6" w14:textId="77777777" w:rsidR="009573A1" w:rsidRPr="0035100D" w:rsidRDefault="009573A1">
      <w:pPr>
        <w:spacing w:line="200" w:lineRule="exact"/>
      </w:pPr>
    </w:p>
    <w:p w14:paraId="7634830A" w14:textId="77777777" w:rsidR="009573A1" w:rsidRPr="0035100D" w:rsidRDefault="00813FC1">
      <w:pPr>
        <w:ind w:left="660" w:right="75" w:hanging="540"/>
        <w:jc w:val="both"/>
        <w:rPr>
          <w:rFonts w:ascii="Proxima Nova" w:eastAsia="Tahoma" w:hAnsi="Proxima Nova" w:cs="Tahoma"/>
          <w:sz w:val="22"/>
          <w:szCs w:val="22"/>
        </w:rPr>
      </w:pPr>
      <w:r w:rsidRPr="0035100D">
        <w:rPr>
          <w:rFonts w:ascii="Proxima Nova" w:eastAsia="Tahoma" w:hAnsi="Proxima Nova" w:cs="Tahoma"/>
          <w:sz w:val="22"/>
          <w:szCs w:val="22"/>
        </w:rPr>
        <w:t xml:space="preserve">4.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RF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pro</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o </w:t>
      </w:r>
      <w:r w:rsidRPr="0035100D">
        <w:rPr>
          <w:rFonts w:ascii="Proxima Nova" w:eastAsia="Tahoma" w:hAnsi="Proxima Nova" w:cs="Tahoma"/>
          <w:spacing w:val="-1"/>
          <w:sz w:val="22"/>
          <w:szCs w:val="22"/>
        </w:rPr>
        <w:t>ac</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ire</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bb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divi</w:t>
      </w:r>
      <w:r w:rsidRPr="0035100D">
        <w:rPr>
          <w:rFonts w:ascii="Proxima Nova" w:eastAsia="Tahoma" w:hAnsi="Proxima Nova" w:cs="Tahoma"/>
          <w:spacing w:val="2"/>
          <w:sz w:val="22"/>
          <w:szCs w:val="22"/>
        </w:rPr>
        <w:t>s</w:t>
      </w:r>
      <w:r w:rsidRPr="0035100D">
        <w:rPr>
          <w:rFonts w:ascii="Proxima Nova" w:eastAsia="Tahoma" w:hAnsi="Proxima Nova" w:cs="Tahoma"/>
          <w:sz w:val="22"/>
          <w:szCs w:val="22"/>
        </w:rPr>
        <w:t>ion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Ko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2"/>
          <w:sz w:val="22"/>
          <w:szCs w:val="22"/>
        </w:rPr>
        <w:t xml:space="preserve"> </w:t>
      </w:r>
      <w:proofErr w:type="spellStart"/>
      <w:r w:rsidRPr="0035100D">
        <w:rPr>
          <w:rFonts w:ascii="Proxima Nova" w:eastAsia="Tahoma" w:hAnsi="Proxima Nova" w:cs="Tahoma"/>
          <w:sz w:val="22"/>
          <w:szCs w:val="22"/>
        </w:rPr>
        <w:t>Agro</w:t>
      </w:r>
      <w:proofErr w:type="spellEnd"/>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t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43"/>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45"/>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4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46"/>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t</w:t>
      </w:r>
      <w:r w:rsidRPr="0035100D">
        <w:rPr>
          <w:rFonts w:ascii="Proxima Nova" w:eastAsia="Tahoma" w:hAnsi="Proxima Nova" w:cs="Tahoma"/>
          <w:spacing w:val="47"/>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44"/>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44"/>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47"/>
          <w:sz w:val="22"/>
          <w:szCs w:val="22"/>
        </w:rPr>
        <w:t xml:space="preserve"> </w:t>
      </w:r>
      <w:r w:rsidRPr="0035100D">
        <w:rPr>
          <w:rFonts w:ascii="Proxima Nova" w:eastAsia="Tahoma" w:hAnsi="Proxima Nova" w:cs="Tahoma"/>
          <w:spacing w:val="-1"/>
          <w:sz w:val="22"/>
          <w:szCs w:val="22"/>
        </w:rPr>
        <w:t>2009</w:t>
      </w:r>
      <w:r w:rsidRPr="0035100D">
        <w:rPr>
          <w:rFonts w:ascii="Proxima Nova" w:eastAsia="Tahoma" w:hAnsi="Proxima Nova" w:cs="Tahoma"/>
          <w:sz w:val="22"/>
          <w:szCs w:val="22"/>
        </w:rPr>
        <w:t xml:space="preserve">.  </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n</w:t>
      </w:r>
      <w:r w:rsidRPr="0035100D">
        <w:rPr>
          <w:rFonts w:ascii="Proxima Nova" w:eastAsia="Tahoma" w:hAnsi="Proxima Nova" w:cs="Tahoma"/>
          <w:spacing w:val="4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43"/>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gi</w:t>
      </w:r>
      <w:r w:rsidRPr="0035100D">
        <w:rPr>
          <w:rFonts w:ascii="Proxima Nova" w:eastAsia="Tahoma" w:hAnsi="Proxima Nova" w:cs="Tahoma"/>
          <w:spacing w:val="-1"/>
          <w:sz w:val="22"/>
          <w:szCs w:val="22"/>
        </w:rPr>
        <w:t>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45"/>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44"/>
          <w:sz w:val="22"/>
          <w:szCs w:val="22"/>
        </w:rPr>
        <w:t xml:space="preserve"> </w:t>
      </w:r>
      <w:r w:rsidRPr="0035100D">
        <w:rPr>
          <w:rFonts w:ascii="Proxima Nova" w:eastAsia="Tahoma" w:hAnsi="Proxima Nova" w:cs="Tahoma"/>
          <w:spacing w:val="-1"/>
          <w:sz w:val="22"/>
          <w:szCs w:val="22"/>
        </w:rPr>
        <w:t>2009</w:t>
      </w:r>
      <w:r w:rsidRPr="0035100D">
        <w:rPr>
          <w:rFonts w:ascii="Proxima Nova" w:eastAsia="Tahoma" w:hAnsi="Proxima Nova" w:cs="Tahoma"/>
          <w:sz w:val="22"/>
          <w:szCs w:val="22"/>
        </w:rPr>
        <w:t>,</w:t>
      </w:r>
      <w:r w:rsidRPr="0035100D">
        <w:rPr>
          <w:rFonts w:ascii="Proxima Nova" w:eastAsia="Tahoma" w:hAnsi="Proxima Nova" w:cs="Tahoma"/>
          <w:spacing w:val="4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bb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division </w:t>
      </w:r>
      <w:r w:rsidRPr="0035100D">
        <w:rPr>
          <w:rFonts w:ascii="Proxima Nova" w:eastAsia="Tahoma" w:hAnsi="Proxima Nova" w:cs="Tahoma"/>
          <w:spacing w:val="-1"/>
          <w:sz w:val="22"/>
          <w:szCs w:val="22"/>
        </w:rPr>
        <w:t>wa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of R</w:t>
      </w:r>
      <w:r w:rsidRPr="0035100D">
        <w:rPr>
          <w:rFonts w:ascii="Proxima Nova" w:eastAsia="Tahoma" w:hAnsi="Proxima Nova" w:cs="Tahoma"/>
          <w:spacing w:val="2"/>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16</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illion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2"/>
          <w:sz w:val="22"/>
          <w:szCs w:val="22"/>
        </w:rPr>
        <w:t>a</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e is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23"/>
          <w:sz w:val="22"/>
          <w:szCs w:val="22"/>
        </w:rPr>
        <w:t xml:space="preserve"> </w:t>
      </w:r>
      <w:r w:rsidRPr="0035100D">
        <w:rPr>
          <w:rFonts w:ascii="Proxima Nova" w:eastAsia="Tahoma" w:hAnsi="Proxima Nova" w:cs="Tahoma"/>
          <w:sz w:val="22"/>
          <w:szCs w:val="22"/>
        </w:rPr>
        <w:t>g</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ow</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5</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irst</w:t>
      </w:r>
      <w:r w:rsidRPr="0035100D">
        <w:rPr>
          <w:rFonts w:ascii="Proxima Nova" w:eastAsia="Tahoma" w:hAnsi="Proxima Nova" w:cs="Tahoma"/>
          <w:spacing w:val="2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2"/>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 xml:space="preserve">t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t</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n</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eaf</w:t>
      </w:r>
      <w:r w:rsidRPr="0035100D">
        <w:rPr>
          <w:rFonts w:ascii="Proxima Nova" w:eastAsia="Tahoma" w:hAnsi="Proxima Nova" w:cs="Tahoma"/>
          <w:spacing w:val="3"/>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5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AT</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eac</w:t>
      </w:r>
      <w:r w:rsidRPr="0035100D">
        <w:rPr>
          <w:rFonts w:ascii="Proxima Nova" w:eastAsia="Tahoma" w:hAnsi="Proxima Nova" w:cs="Tahoma"/>
          <w:sz w:val="22"/>
          <w:szCs w:val="22"/>
        </w:rPr>
        <w:t>h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g</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th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opport</w:t>
      </w:r>
      <w:r w:rsidRPr="0035100D">
        <w:rPr>
          <w:rFonts w:ascii="Proxima Nova" w:eastAsia="Tahoma" w:hAnsi="Proxima Nova" w:cs="Tahoma"/>
          <w:spacing w:val="-1"/>
          <w:sz w:val="22"/>
          <w:szCs w:val="22"/>
        </w:rPr>
        <w:t>un</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propos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cha</w:t>
      </w:r>
      <w:r w:rsidRPr="0035100D">
        <w:rPr>
          <w:rFonts w:ascii="Proxima Nova" w:eastAsia="Tahoma" w:hAnsi="Proxima Nova" w:cs="Tahoma"/>
          <w:sz w:val="22"/>
          <w:szCs w:val="22"/>
        </w:rPr>
        <w:t>se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0 %.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ac</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57940FA4" w14:textId="77777777" w:rsidR="009573A1" w:rsidRPr="0035100D" w:rsidRDefault="009573A1">
      <w:pPr>
        <w:spacing w:before="7" w:line="120" w:lineRule="exact"/>
        <w:rPr>
          <w:sz w:val="12"/>
          <w:szCs w:val="12"/>
        </w:rPr>
      </w:pPr>
    </w:p>
    <w:p w14:paraId="6628EDE7" w14:textId="77777777" w:rsidR="009573A1" w:rsidRPr="0035100D" w:rsidRDefault="009573A1">
      <w:pPr>
        <w:spacing w:line="200" w:lineRule="exact"/>
      </w:pPr>
    </w:p>
    <w:p w14:paraId="4B3BA344" w14:textId="77777777" w:rsidR="009573A1" w:rsidRPr="0035100D" w:rsidRDefault="00813FC1">
      <w:pPr>
        <w:ind w:left="660"/>
        <w:rPr>
          <w:rFonts w:ascii="Proxima Nova" w:eastAsia="Tahoma" w:hAnsi="Proxima Nova" w:cs="Tahoma"/>
          <w:sz w:val="22"/>
          <w:szCs w:val="22"/>
        </w:rPr>
      </w:pPr>
      <w:r w:rsidRPr="0035100D">
        <w:rPr>
          <w:rFonts w:ascii="Proxima Nova" w:eastAsia="Tahoma" w:hAnsi="Proxima Nova" w:cs="Tahoma"/>
          <w:sz w:val="22"/>
          <w:szCs w:val="22"/>
        </w:rPr>
        <w:t>Ro</w:t>
      </w:r>
      <w:r w:rsidRPr="0035100D">
        <w:rPr>
          <w:rFonts w:ascii="Proxima Nova" w:eastAsia="Tahoma" w:hAnsi="Proxima Nova" w:cs="Tahoma"/>
          <w:spacing w:val="-1"/>
          <w:sz w:val="22"/>
          <w:szCs w:val="22"/>
        </w:rPr>
        <w:t>un</w:t>
      </w:r>
      <w:r w:rsidRPr="0035100D">
        <w:rPr>
          <w:rFonts w:ascii="Proxima Nova" w:eastAsia="Tahoma" w:hAnsi="Proxima Nova" w:cs="Tahoma"/>
          <w:spacing w:val="1"/>
          <w:sz w:val="22"/>
          <w:szCs w:val="22"/>
        </w:rPr>
        <w:t>d</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f yo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 xml:space="preserve">r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49F33434" w14:textId="77777777" w:rsidR="009573A1" w:rsidRPr="0035100D" w:rsidRDefault="009573A1">
      <w:pPr>
        <w:spacing w:before="5" w:line="120" w:lineRule="exact"/>
        <w:rPr>
          <w:sz w:val="12"/>
          <w:szCs w:val="12"/>
        </w:rPr>
      </w:pPr>
    </w:p>
    <w:p w14:paraId="12269A31" w14:textId="77777777" w:rsidR="009573A1" w:rsidRPr="0035100D" w:rsidRDefault="009573A1">
      <w:pPr>
        <w:spacing w:line="200" w:lineRule="exact"/>
      </w:pPr>
    </w:p>
    <w:p w14:paraId="6DF60178" w14:textId="77777777" w:rsidR="009573A1" w:rsidRPr="0035100D" w:rsidRDefault="00813FC1">
      <w:pPr>
        <w:ind w:left="660" w:right="75" w:hanging="540"/>
        <w:jc w:val="both"/>
        <w:rPr>
          <w:rFonts w:ascii="Proxima Nova" w:eastAsia="Tahoma" w:hAnsi="Proxima Nova" w:cs="Tahoma"/>
          <w:sz w:val="22"/>
          <w:szCs w:val="22"/>
        </w:rPr>
        <w:sectPr w:rsidR="009573A1" w:rsidRPr="0035100D">
          <w:headerReference w:type="default" r:id="rId10"/>
          <w:footerReference w:type="default" r:id="rId11"/>
          <w:pgSz w:w="11900" w:h="16840"/>
          <w:pgMar w:top="1340" w:right="1680" w:bottom="280" w:left="1680" w:header="720" w:footer="720" w:gutter="0"/>
          <w:cols w:space="720"/>
        </w:sectPr>
      </w:pP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 xml:space="preserve">.    </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gi</w:t>
      </w:r>
      <w:r w:rsidRPr="0035100D">
        <w:rPr>
          <w:rFonts w:ascii="Proxima Nova" w:eastAsia="Tahoma" w:hAnsi="Proxima Nova" w:cs="Tahoma"/>
          <w:spacing w:val="-1"/>
          <w:sz w:val="22"/>
          <w:szCs w:val="22"/>
        </w:rPr>
        <w:t>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pacing w:val="-3"/>
          <w:sz w:val="22"/>
          <w:szCs w:val="22"/>
        </w:rPr>
        <w:t>0</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9</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Min</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ports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ua</w:t>
      </w:r>
      <w:r w:rsidRPr="0035100D">
        <w:rPr>
          <w:rFonts w:ascii="Proxima Nova" w:eastAsia="Tahoma" w:hAnsi="Proxima Nova" w:cs="Tahoma"/>
          <w:spacing w:val="5"/>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ire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bb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division</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Mal</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a</w:t>
      </w:r>
      <w:r w:rsidRPr="0035100D">
        <w:rPr>
          <w:rFonts w:ascii="Proxima Nova" w:eastAsia="Tahoma" w:hAnsi="Proxima Nova" w:cs="Tahoma"/>
          <w:spacing w:val="26"/>
          <w:sz w:val="22"/>
          <w:szCs w:val="22"/>
        </w:rPr>
        <w:t xml:space="preserve"> </w:t>
      </w:r>
      <w:proofErr w:type="spellStart"/>
      <w:r w:rsidRPr="0035100D">
        <w:rPr>
          <w:rFonts w:ascii="Proxima Nova" w:eastAsia="Tahoma" w:hAnsi="Proxima Nova" w:cs="Tahoma"/>
          <w:spacing w:val="1"/>
          <w:sz w:val="22"/>
          <w:szCs w:val="22"/>
        </w:rPr>
        <w:t>T</w:t>
      </w:r>
      <w:r w:rsidRPr="0035100D">
        <w:rPr>
          <w:rFonts w:ascii="Proxima Nova" w:eastAsia="Tahoma" w:hAnsi="Proxima Nova" w:cs="Tahoma"/>
          <w:sz w:val="22"/>
          <w:szCs w:val="22"/>
        </w:rPr>
        <w:t>yr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roofErr w:type="spellEnd"/>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   At</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t</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bb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42"/>
          <w:sz w:val="22"/>
          <w:szCs w:val="22"/>
        </w:rPr>
        <w:t xml:space="preserve"> </w:t>
      </w:r>
      <w:r w:rsidRPr="0035100D">
        <w:rPr>
          <w:rFonts w:ascii="Proxima Nova" w:eastAsia="Tahoma" w:hAnsi="Proxima Nova" w:cs="Tahoma"/>
          <w:sz w:val="22"/>
          <w:szCs w:val="22"/>
        </w:rPr>
        <w:t>division</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42"/>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vi</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4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4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43"/>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40"/>
          <w:sz w:val="22"/>
          <w:szCs w:val="22"/>
        </w:rPr>
        <w:t xml:space="preserve"> </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0</w:t>
      </w:r>
      <w:r w:rsidRPr="0035100D">
        <w:rPr>
          <w:rFonts w:ascii="Proxima Nova" w:eastAsia="Tahoma" w:hAnsi="Proxima Nova" w:cs="Tahoma"/>
          <w:spacing w:val="4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4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4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am</w:t>
      </w:r>
      <w:r w:rsidRPr="0035100D">
        <w:rPr>
          <w:rFonts w:ascii="Proxima Nova" w:eastAsia="Tahoma" w:hAnsi="Proxima Nova" w:cs="Tahoma"/>
          <w:sz w:val="22"/>
          <w:szCs w:val="22"/>
        </w:rPr>
        <w:t>e</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is</w:t>
      </w:r>
    </w:p>
    <w:p w14:paraId="11A3573A" w14:textId="77777777" w:rsidR="009573A1" w:rsidRPr="0035100D" w:rsidRDefault="00813FC1">
      <w:pPr>
        <w:spacing w:before="58"/>
        <w:ind w:left="760" w:right="178"/>
        <w:jc w:val="both"/>
        <w:rPr>
          <w:rFonts w:ascii="Proxima Nova" w:eastAsia="Tahoma" w:hAnsi="Proxima Nova" w:cs="Tahoma"/>
          <w:sz w:val="22"/>
          <w:szCs w:val="22"/>
        </w:rPr>
      </w:pPr>
      <w:r w:rsidRPr="0035100D">
        <w:rPr>
          <w:rFonts w:ascii="Proxima Nova" w:eastAsia="Tahoma" w:hAnsi="Proxima Nova" w:cs="Tahoma"/>
          <w:spacing w:val="-1"/>
          <w:sz w:val="22"/>
          <w:szCs w:val="22"/>
        </w:rPr>
        <w:lastRenderedPageBreak/>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grow</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a r</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5</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irst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AT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eac</w:t>
      </w:r>
      <w:r w:rsidRPr="0035100D">
        <w:rPr>
          <w:rFonts w:ascii="Proxima Nova" w:eastAsia="Tahoma" w:hAnsi="Proxima Nova" w:cs="Tahoma"/>
          <w:sz w:val="22"/>
          <w:szCs w:val="22"/>
        </w:rPr>
        <w:t xml:space="preserve">h </w:t>
      </w:r>
      <w:r w:rsidRPr="0035100D">
        <w:rPr>
          <w:rFonts w:ascii="Proxima Nova" w:eastAsia="Tahoma" w:hAnsi="Proxima Nova" w:cs="Tahoma"/>
          <w:spacing w:val="3"/>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o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3"/>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gi</w:t>
      </w:r>
      <w:r w:rsidRPr="0035100D">
        <w:rPr>
          <w:rFonts w:ascii="Proxima Nova" w:eastAsia="Tahoma" w:hAnsi="Proxima Nova" w:cs="Tahoma"/>
          <w:spacing w:val="-1"/>
          <w:sz w:val="22"/>
          <w:szCs w:val="22"/>
        </w:rPr>
        <w:t>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2"/>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 </w:t>
      </w:r>
      <w:r w:rsidRPr="0035100D">
        <w:rPr>
          <w:rFonts w:ascii="Proxima Nova" w:eastAsia="Tahoma" w:hAnsi="Proxima Nova" w:cs="Tahoma"/>
          <w:spacing w:val="5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opport</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 xml:space="preserve">ity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2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opos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cha</w:t>
      </w:r>
      <w:r w:rsidRPr="0035100D">
        <w:rPr>
          <w:rFonts w:ascii="Proxima Nova" w:eastAsia="Tahoma" w:hAnsi="Proxima Nova" w:cs="Tahoma"/>
          <w:sz w:val="22"/>
          <w:szCs w:val="22"/>
        </w:rPr>
        <w:t>se</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8</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 xml:space="preserve">%. </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ac</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isitio</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w:t>
      </w:r>
    </w:p>
    <w:p w14:paraId="4255FEA6" w14:textId="77777777" w:rsidR="009573A1" w:rsidRPr="0035100D" w:rsidRDefault="009573A1">
      <w:pPr>
        <w:spacing w:before="5" w:line="120" w:lineRule="exact"/>
        <w:rPr>
          <w:sz w:val="12"/>
          <w:szCs w:val="12"/>
        </w:rPr>
      </w:pPr>
    </w:p>
    <w:p w14:paraId="7816F114" w14:textId="77777777" w:rsidR="009573A1" w:rsidRPr="0035100D" w:rsidRDefault="009573A1">
      <w:pPr>
        <w:spacing w:line="200" w:lineRule="exact"/>
      </w:pPr>
    </w:p>
    <w:p w14:paraId="232B971C" w14:textId="77777777" w:rsidR="009573A1" w:rsidRPr="0035100D" w:rsidRDefault="00813FC1">
      <w:pPr>
        <w:ind w:left="760" w:right="2931"/>
        <w:jc w:val="both"/>
        <w:rPr>
          <w:rFonts w:ascii="Proxima Nova" w:eastAsia="Tahoma" w:hAnsi="Proxima Nova" w:cs="Tahoma"/>
          <w:sz w:val="22"/>
          <w:szCs w:val="22"/>
        </w:rPr>
      </w:pPr>
      <w:r w:rsidRPr="0035100D">
        <w:rPr>
          <w:rFonts w:ascii="Proxima Nova" w:eastAsia="Tahoma" w:hAnsi="Proxima Nova" w:cs="Tahoma"/>
          <w:sz w:val="22"/>
          <w:szCs w:val="22"/>
        </w:rPr>
        <w:t>Worko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5A50D6FA" w14:textId="77777777" w:rsidR="009573A1" w:rsidRPr="0035100D" w:rsidRDefault="009573A1">
      <w:pPr>
        <w:spacing w:before="5" w:line="260" w:lineRule="exact"/>
        <w:rPr>
          <w:sz w:val="26"/>
          <w:szCs w:val="26"/>
        </w:rPr>
      </w:pPr>
    </w:p>
    <w:p w14:paraId="6A540B6F" w14:textId="77777777" w:rsidR="009573A1" w:rsidRPr="0035100D" w:rsidRDefault="00813FC1">
      <w:pPr>
        <w:ind w:left="760" w:right="352"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 xml:space="preserve">. </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gi</w:t>
      </w:r>
      <w:r w:rsidRPr="0035100D">
        <w:rPr>
          <w:rFonts w:ascii="Proxima Nova" w:eastAsia="Tahoma" w:hAnsi="Proxima Nova" w:cs="Tahoma"/>
          <w:spacing w:val="-1"/>
          <w:sz w:val="22"/>
          <w:szCs w:val="22"/>
        </w:rPr>
        <w:t>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 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pacing w:val="-3"/>
          <w:sz w:val="22"/>
          <w:szCs w:val="22"/>
        </w:rPr>
        <w:t>0</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Ko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In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str</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pr</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o </w:t>
      </w:r>
      <w:r w:rsidRPr="0035100D">
        <w:rPr>
          <w:rFonts w:ascii="Proxima Nova" w:eastAsia="Tahoma" w:hAnsi="Proxima Nova" w:cs="Tahoma"/>
          <w:spacing w:val="-1"/>
          <w:sz w:val="22"/>
          <w:szCs w:val="22"/>
        </w:rPr>
        <w:t>ac</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xt</w:t>
      </w:r>
      <w:r w:rsidRPr="0035100D">
        <w:rPr>
          <w:rFonts w:ascii="Proxima Nova" w:eastAsia="Tahoma" w:hAnsi="Proxima Nova" w:cs="Tahoma"/>
          <w:sz w:val="22"/>
          <w:szCs w:val="22"/>
        </w:rPr>
        <w:t>ile</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divis</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on</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J</w:t>
      </w:r>
      <w:r w:rsidRPr="0035100D">
        <w:rPr>
          <w:rFonts w:ascii="Proxima Nova" w:eastAsia="Tahoma" w:hAnsi="Proxima Nova" w:cs="Tahoma"/>
          <w:sz w:val="22"/>
          <w:szCs w:val="22"/>
        </w:rPr>
        <w:t>P</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orpor</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t pr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xt</w:t>
      </w:r>
      <w:r w:rsidRPr="0035100D">
        <w:rPr>
          <w:rFonts w:ascii="Proxima Nova" w:eastAsia="Tahoma" w:hAnsi="Proxima Nova" w:cs="Tahoma"/>
          <w:sz w:val="22"/>
          <w:szCs w:val="22"/>
        </w:rPr>
        <w:t>ile</w:t>
      </w:r>
      <w:r w:rsidRPr="0035100D">
        <w:rPr>
          <w:rFonts w:ascii="Proxima Nova" w:eastAsia="Tahoma" w:hAnsi="Proxima Nova" w:cs="Tahoma"/>
          <w:spacing w:val="67"/>
          <w:sz w:val="22"/>
          <w:szCs w:val="22"/>
        </w:rPr>
        <w:t xml:space="preserve"> </w:t>
      </w:r>
      <w:r w:rsidRPr="0035100D">
        <w:rPr>
          <w:rFonts w:ascii="Proxima Nova" w:eastAsia="Tahoma" w:hAnsi="Proxima Nova" w:cs="Tahoma"/>
          <w:sz w:val="22"/>
          <w:szCs w:val="22"/>
        </w:rPr>
        <w:t>divis</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on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vi</w:t>
      </w:r>
      <w:r w:rsidRPr="0035100D">
        <w:rPr>
          <w:rFonts w:ascii="Proxima Nova" w:eastAsia="Tahoma" w:hAnsi="Proxima Nova" w:cs="Tahoma"/>
          <w:spacing w:val="2"/>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of 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40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illion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am</w:t>
      </w:r>
      <w:r w:rsidRPr="0035100D">
        <w:rPr>
          <w:rFonts w:ascii="Proxima Nova" w:eastAsia="Tahoma" w:hAnsi="Proxima Nova" w:cs="Tahoma"/>
          <w:sz w:val="22"/>
          <w:szCs w:val="22"/>
        </w:rPr>
        <w:t>e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gr</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 xml:space="preserve">w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irst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8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pacing w:val="-3"/>
          <w:sz w:val="22"/>
          <w:szCs w:val="22"/>
        </w:rPr>
        <w:t>O</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 xml:space="preserve">AT </w:t>
      </w:r>
      <w:r w:rsidRPr="0035100D">
        <w:rPr>
          <w:rFonts w:ascii="Proxima Nova" w:eastAsia="Tahoma" w:hAnsi="Proxima Nova" w:cs="Tahoma"/>
          <w:spacing w:val="-1"/>
          <w:sz w:val="22"/>
          <w:szCs w:val="22"/>
        </w:rPr>
        <w:t>eac</w:t>
      </w:r>
      <w:r w:rsidRPr="0035100D">
        <w:rPr>
          <w:rFonts w:ascii="Proxima Nova" w:eastAsia="Tahoma" w:hAnsi="Proxima Nova" w:cs="Tahoma"/>
          <w:sz w:val="22"/>
          <w:szCs w:val="22"/>
        </w:rPr>
        <w:t>h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gi</w:t>
      </w:r>
      <w:r w:rsidRPr="0035100D">
        <w:rPr>
          <w:rFonts w:ascii="Proxima Nova" w:eastAsia="Tahoma" w:hAnsi="Proxima Nova" w:cs="Tahoma"/>
          <w:spacing w:val="-1"/>
          <w:sz w:val="22"/>
          <w:szCs w:val="22"/>
        </w:rPr>
        <w:t>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 xml:space="preserve">. </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opport</w:t>
      </w:r>
      <w:r w:rsidRPr="0035100D">
        <w:rPr>
          <w:rFonts w:ascii="Proxima Nova" w:eastAsia="Tahoma" w:hAnsi="Proxima Nova" w:cs="Tahoma"/>
          <w:spacing w:val="-1"/>
          <w:sz w:val="22"/>
          <w:szCs w:val="22"/>
        </w:rPr>
        <w:t>un</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 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propos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 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cha</w:t>
      </w:r>
      <w:r w:rsidRPr="0035100D">
        <w:rPr>
          <w:rFonts w:ascii="Proxima Nova" w:eastAsia="Tahoma" w:hAnsi="Proxima Nova" w:cs="Tahoma"/>
          <w:sz w:val="22"/>
          <w:szCs w:val="22"/>
        </w:rPr>
        <w:t>se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 </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 xml:space="preserve">ill 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ac</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isit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3547A0A1" w14:textId="77777777" w:rsidR="009573A1" w:rsidRPr="0035100D" w:rsidRDefault="009573A1">
      <w:pPr>
        <w:spacing w:before="7" w:line="120" w:lineRule="exact"/>
        <w:rPr>
          <w:sz w:val="12"/>
          <w:szCs w:val="12"/>
        </w:rPr>
      </w:pPr>
    </w:p>
    <w:p w14:paraId="17EA0B45" w14:textId="77777777" w:rsidR="009573A1" w:rsidRPr="0035100D" w:rsidRDefault="009573A1">
      <w:pPr>
        <w:spacing w:line="200" w:lineRule="exact"/>
      </w:pPr>
    </w:p>
    <w:p w14:paraId="08BF1430" w14:textId="77777777" w:rsidR="009573A1" w:rsidRPr="0035100D" w:rsidRDefault="00813FC1">
      <w:pPr>
        <w:ind w:left="760" w:right="2931"/>
        <w:jc w:val="both"/>
        <w:rPr>
          <w:rFonts w:ascii="Proxima Nova" w:eastAsia="Tahoma" w:hAnsi="Proxima Nova" w:cs="Tahoma"/>
          <w:sz w:val="22"/>
          <w:szCs w:val="22"/>
        </w:rPr>
      </w:pPr>
      <w:r w:rsidRPr="0035100D">
        <w:rPr>
          <w:rFonts w:ascii="Proxima Nova" w:eastAsia="Tahoma" w:hAnsi="Proxima Nova" w:cs="Tahoma"/>
          <w:sz w:val="22"/>
          <w:szCs w:val="22"/>
        </w:rPr>
        <w:t>Worko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257618CE" w14:textId="77777777" w:rsidR="009573A1" w:rsidRPr="0035100D" w:rsidRDefault="009573A1">
      <w:pPr>
        <w:spacing w:before="5" w:line="260" w:lineRule="exact"/>
        <w:rPr>
          <w:sz w:val="26"/>
          <w:szCs w:val="26"/>
        </w:rPr>
      </w:pPr>
    </w:p>
    <w:p w14:paraId="3EA2667C" w14:textId="77777777" w:rsidR="009573A1" w:rsidRPr="0035100D" w:rsidRDefault="00813FC1">
      <w:pPr>
        <w:ind w:left="760" w:right="171"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7</w:t>
      </w:r>
      <w:r w:rsidRPr="0035100D">
        <w:rPr>
          <w:rFonts w:ascii="Proxima Nova" w:eastAsia="Tahoma" w:hAnsi="Proxima Nova" w:cs="Tahoma"/>
          <w:sz w:val="22"/>
          <w:szCs w:val="22"/>
        </w:rPr>
        <w:t xml:space="preserve">. </w:t>
      </w:r>
      <w:r w:rsidRPr="0035100D">
        <w:rPr>
          <w:rFonts w:ascii="Proxima Nova" w:eastAsia="Tahoma" w:hAnsi="Proxima Nova" w:cs="Tahoma"/>
          <w:spacing w:val="36"/>
          <w:sz w:val="22"/>
          <w:szCs w:val="22"/>
        </w:rPr>
        <w:t xml:space="preserve"> </w:t>
      </w:r>
      <w:r w:rsidRPr="0035100D">
        <w:rPr>
          <w:rFonts w:ascii="Proxima Nova" w:eastAsia="Tahoma" w:hAnsi="Proxima Nova" w:cs="Tahoma"/>
          <w:spacing w:val="-1"/>
          <w:sz w:val="22"/>
          <w:szCs w:val="22"/>
        </w:rPr>
        <w:t>S</w:t>
      </w:r>
      <w:r w:rsidRPr="0035100D">
        <w:rPr>
          <w:rFonts w:ascii="Proxima Nova" w:eastAsia="Tahoma" w:hAnsi="Proxima Nova" w:cs="Tahoma"/>
          <w:sz w:val="22"/>
          <w:szCs w:val="22"/>
        </w:rPr>
        <w:t>ilv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 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in v</w:t>
      </w:r>
      <w:r w:rsidRPr="0035100D">
        <w:rPr>
          <w:rFonts w:ascii="Proxima Nova" w:eastAsia="Tahoma" w:hAnsi="Proxima Nova" w:cs="Tahoma"/>
          <w:spacing w:val="4"/>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proofErr w:type="spellStart"/>
      <w:r w:rsidRPr="0035100D">
        <w:rPr>
          <w:rFonts w:ascii="Proxima Nova" w:eastAsia="Tahoma" w:hAnsi="Proxima Nova" w:cs="Tahoma"/>
          <w:sz w:val="22"/>
          <w:szCs w:val="22"/>
        </w:rPr>
        <w:t>Br</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dz</w:t>
      </w:r>
      <w:proofErr w:type="spellEnd"/>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irm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8"/>
          <w:sz w:val="22"/>
          <w:szCs w:val="22"/>
        </w:rPr>
        <w:t xml:space="preserve"> </w:t>
      </w:r>
      <w:proofErr w:type="spellStart"/>
      <w:r w:rsidRPr="0035100D">
        <w:rPr>
          <w:rFonts w:ascii="Proxima Nova" w:eastAsia="Tahoma" w:hAnsi="Proxima Nova" w:cs="Tahoma"/>
          <w:sz w:val="22"/>
          <w:szCs w:val="22"/>
        </w:rPr>
        <w:t>sp</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lis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roofErr w:type="spellEnd"/>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17"/>
          <w:sz w:val="22"/>
          <w:szCs w:val="22"/>
        </w:rPr>
        <w:t xml:space="preserve"> </w:t>
      </w:r>
      <w:r w:rsidRPr="0035100D">
        <w:rPr>
          <w:rFonts w:ascii="Proxima Nova" w:eastAsia="Tahoma" w:hAnsi="Proxima Nova" w:cs="Tahoma"/>
          <w:spacing w:val="-1"/>
          <w:sz w:val="22"/>
          <w:szCs w:val="22"/>
        </w:rPr>
        <w:t>manu</w:t>
      </w:r>
      <w:r w:rsidRPr="0035100D">
        <w:rPr>
          <w:rFonts w:ascii="Proxima Nova" w:eastAsia="Tahoma" w:hAnsi="Proxima Nova" w:cs="Tahoma"/>
          <w:spacing w:val="2"/>
          <w:sz w:val="22"/>
          <w:szCs w:val="22"/>
        </w:rPr>
        <w:t>f</w:t>
      </w:r>
      <w:r w:rsidRPr="0035100D">
        <w:rPr>
          <w:rFonts w:ascii="Proxima Nova" w:eastAsia="Tahoma" w:hAnsi="Proxima Nova" w:cs="Tahoma"/>
          <w:spacing w:val="-1"/>
          <w:sz w:val="22"/>
          <w:szCs w:val="22"/>
        </w:rPr>
        <w:t>ac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fe</w:t>
      </w:r>
      <w:r w:rsidRPr="0035100D">
        <w:rPr>
          <w:rFonts w:ascii="Proxima Nova" w:eastAsia="Tahoma" w:hAnsi="Proxima Nova" w:cs="Tahoma"/>
          <w:sz w:val="22"/>
          <w:szCs w:val="22"/>
        </w:rPr>
        <w:t>style</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me</w:t>
      </w:r>
      <w:r w:rsidRPr="0035100D">
        <w:rPr>
          <w:rFonts w:ascii="Proxima Nova" w:eastAsia="Tahoma" w:hAnsi="Proxima Nova" w:cs="Tahoma"/>
          <w:spacing w:val="2"/>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s. </w:t>
      </w:r>
      <w:r w:rsidRPr="0035100D">
        <w:rPr>
          <w:rFonts w:ascii="Proxima Nova" w:eastAsia="Tahoma" w:hAnsi="Proxima Nova" w:cs="Tahoma"/>
          <w:spacing w:val="36"/>
          <w:sz w:val="22"/>
          <w:szCs w:val="22"/>
        </w:rPr>
        <w:t xml:space="preserve"> </w:t>
      </w:r>
      <w:proofErr w:type="spellStart"/>
      <w:r w:rsidRPr="0035100D">
        <w:rPr>
          <w:rFonts w:ascii="Proxima Nova" w:eastAsia="Tahoma" w:hAnsi="Proxima Nova" w:cs="Tahoma"/>
          <w:sz w:val="22"/>
          <w:szCs w:val="22"/>
        </w:rPr>
        <w:t>Br</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dz</w:t>
      </w:r>
      <w:proofErr w:type="spellEnd"/>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pois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 xml:space="preserve">grow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p</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3"/>
          <w:sz w:val="22"/>
          <w:szCs w:val="22"/>
        </w:rPr>
        <w:t>n</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r </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han</w:t>
      </w:r>
      <w:r w:rsidRPr="0035100D">
        <w:rPr>
          <w:rFonts w:ascii="Proxima Nova" w:eastAsia="Tahoma" w:hAnsi="Proxima Nova" w:cs="Tahoma"/>
          <w:sz w:val="22"/>
          <w:szCs w:val="22"/>
        </w:rPr>
        <w:t>ks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so</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rge ord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c</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 r</w:t>
      </w:r>
      <w:r w:rsidRPr="0035100D">
        <w:rPr>
          <w:rFonts w:ascii="Proxima Nova" w:eastAsia="Tahoma" w:hAnsi="Proxima Nova" w:cs="Tahoma"/>
          <w:spacing w:val="-1"/>
          <w:sz w:val="22"/>
          <w:szCs w:val="22"/>
        </w:rPr>
        <w:t>ecen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ly. </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gro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is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dily</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pacing w:val="6"/>
          <w:sz w:val="22"/>
          <w:szCs w:val="22"/>
        </w:rPr>
        <w:t>o</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fe</w:t>
      </w:r>
      <w:r w:rsidRPr="0035100D">
        <w:rPr>
          <w:rFonts w:ascii="Proxima Nova" w:eastAsia="Tahoma" w:hAnsi="Proxima Nova" w:cs="Tahoma"/>
          <w:sz w:val="22"/>
          <w:szCs w:val="22"/>
        </w:rPr>
        <w:t>w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tt</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od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p>
    <w:p w14:paraId="7742801B" w14:textId="77777777" w:rsidR="009573A1" w:rsidRPr="0035100D" w:rsidRDefault="009573A1">
      <w:pPr>
        <w:spacing w:before="5" w:line="260" w:lineRule="exact"/>
        <w:rPr>
          <w:sz w:val="26"/>
          <w:szCs w:val="26"/>
        </w:rPr>
      </w:pPr>
    </w:p>
    <w:p w14:paraId="4D397C93" w14:textId="77777777" w:rsidR="009573A1" w:rsidRPr="0035100D" w:rsidRDefault="00813FC1">
      <w:pPr>
        <w:ind w:left="760" w:right="178" w:firstLine="305"/>
        <w:jc w:val="both"/>
        <w:rPr>
          <w:rFonts w:ascii="Proxima Nova" w:eastAsia="Tahoma" w:hAnsi="Proxima Nova" w:cs="Tahoma"/>
          <w:sz w:val="22"/>
          <w:szCs w:val="22"/>
        </w:rPr>
      </w:pP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nanc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a</w:t>
      </w:r>
      <w:r w:rsidRPr="0035100D">
        <w:rPr>
          <w:rFonts w:ascii="Proxima Nova" w:eastAsia="Tahoma" w:hAnsi="Proxima Nova" w:cs="Tahoma"/>
          <w:spacing w:val="-1"/>
          <w:sz w:val="22"/>
          <w:szCs w:val="22"/>
        </w:rPr>
        <w:t>na</w:t>
      </w:r>
      <w:r w:rsidRPr="0035100D">
        <w:rPr>
          <w:rFonts w:ascii="Proxima Nova" w:eastAsia="Tahoma" w:hAnsi="Proxima Nova" w:cs="Tahoma"/>
          <w:sz w:val="22"/>
          <w:szCs w:val="22"/>
        </w:rPr>
        <w:t>lyst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S</w:t>
      </w:r>
      <w:r w:rsidRPr="0035100D">
        <w:rPr>
          <w:rFonts w:ascii="Proxima Nova" w:eastAsia="Tahoma" w:hAnsi="Proxima Nova" w:cs="Tahoma"/>
          <w:sz w:val="22"/>
          <w:szCs w:val="22"/>
        </w:rPr>
        <w:t>ilv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man</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you</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 b</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3"/>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w:t>
      </w:r>
      <w:proofErr w:type="spellStart"/>
      <w:r w:rsidRPr="0035100D">
        <w:rPr>
          <w:rFonts w:ascii="Proxima Nova" w:eastAsia="Tahoma" w:hAnsi="Proxima Nova" w:cs="Tahoma"/>
          <w:sz w:val="22"/>
          <w:szCs w:val="22"/>
        </w:rPr>
        <w:t>Br</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dz</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68"/>
          <w:sz w:val="22"/>
          <w:szCs w:val="22"/>
        </w:rPr>
        <w:t xml:space="preserve"> </w:t>
      </w:r>
      <w:r w:rsidRPr="0035100D">
        <w:rPr>
          <w:rFonts w:ascii="Proxima Nova" w:eastAsia="Tahoma" w:hAnsi="Proxima Nova" w:cs="Tahoma"/>
          <w:sz w:val="22"/>
          <w:szCs w:val="22"/>
        </w:rPr>
        <w:t>dis</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ss</w:t>
      </w:r>
      <w:r w:rsidRPr="0035100D">
        <w:rPr>
          <w:rFonts w:ascii="Proxima Nova" w:eastAsia="Tahoma" w:hAnsi="Proxima Nova" w:cs="Tahoma"/>
          <w:spacing w:val="-3"/>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 xml:space="preserve">ith </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mana</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m</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 xml:space="preserve">t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 xml:space="preserve"> </w:t>
      </w:r>
      <w:proofErr w:type="spellStart"/>
      <w:r w:rsidRPr="0035100D">
        <w:rPr>
          <w:rFonts w:ascii="Proxima Nova" w:eastAsia="Tahoma" w:hAnsi="Proxima Nova" w:cs="Tahoma"/>
          <w:sz w:val="22"/>
          <w:szCs w:val="22"/>
        </w:rPr>
        <w:t>Br</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dz</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 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i</w:t>
      </w:r>
      <w:r w:rsidRPr="0035100D">
        <w:rPr>
          <w:rFonts w:ascii="Proxima Nova" w:eastAsia="Tahoma" w:hAnsi="Proxima Nova" w:cs="Tahoma"/>
          <w:spacing w:val="-1"/>
          <w:sz w:val="22"/>
          <w:szCs w:val="22"/>
        </w:rPr>
        <w:t>n</w:t>
      </w:r>
      <w:r w:rsidRPr="0035100D">
        <w:rPr>
          <w:rFonts w:ascii="Proxima Nova" w:eastAsia="Tahoma" w:hAnsi="Proxima Nova" w:cs="Tahoma"/>
          <w:spacing w:val="-2"/>
          <w:sz w:val="22"/>
          <w:szCs w:val="22"/>
        </w:rPr>
        <w:t>d</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stry,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you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 xml:space="preserve">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b</w:t>
      </w:r>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ma</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316CFB7B" w14:textId="77777777" w:rsidR="009573A1" w:rsidRPr="0035100D" w:rsidRDefault="009573A1">
      <w:pPr>
        <w:spacing w:line="260" w:lineRule="exact"/>
        <w:rPr>
          <w:sz w:val="26"/>
          <w:szCs w:val="26"/>
        </w:rPr>
      </w:pPr>
    </w:p>
    <w:tbl>
      <w:tblPr>
        <w:tblW w:w="0" w:type="auto"/>
        <w:tblInd w:w="106" w:type="dxa"/>
        <w:tblLayout w:type="fixed"/>
        <w:tblCellMar>
          <w:left w:w="0" w:type="dxa"/>
          <w:right w:w="0" w:type="dxa"/>
        </w:tblCellMar>
        <w:tblLook w:val="01E0" w:firstRow="1" w:lastRow="1" w:firstColumn="1" w:lastColumn="1" w:noHBand="0" w:noVBand="0"/>
      </w:tblPr>
      <w:tblGrid>
        <w:gridCol w:w="4632"/>
        <w:gridCol w:w="3890"/>
      </w:tblGrid>
      <w:tr w:rsidR="009573A1" w:rsidRPr="0035100D" w14:paraId="4B63D456" w14:textId="77777777">
        <w:trPr>
          <w:trHeight w:hRule="exact" w:val="516"/>
        </w:trPr>
        <w:tc>
          <w:tcPr>
            <w:tcW w:w="8522" w:type="dxa"/>
            <w:gridSpan w:val="2"/>
            <w:tcBorders>
              <w:top w:val="single" w:sz="5" w:space="0" w:color="000000"/>
              <w:left w:val="single" w:sz="5" w:space="0" w:color="000000"/>
              <w:bottom w:val="nil"/>
              <w:right w:val="single" w:sz="5" w:space="0" w:color="000000"/>
            </w:tcBorders>
          </w:tcPr>
          <w:p w14:paraId="3CF85CA0" w14:textId="77777777" w:rsidR="009573A1" w:rsidRPr="0035100D" w:rsidRDefault="009573A1">
            <w:pPr>
              <w:spacing w:before="7" w:line="100" w:lineRule="exact"/>
              <w:rPr>
                <w:sz w:val="11"/>
                <w:szCs w:val="11"/>
              </w:rPr>
            </w:pPr>
          </w:p>
          <w:p w14:paraId="1F062FC8" w14:textId="77777777" w:rsidR="009573A1" w:rsidRPr="0035100D" w:rsidRDefault="00813FC1">
            <w:pPr>
              <w:ind w:left="2735"/>
              <w:rPr>
                <w:rFonts w:ascii="Proxima Nova" w:eastAsia="Tahoma" w:hAnsi="Proxima Nova" w:cs="Tahoma"/>
                <w:sz w:val="22"/>
                <w:szCs w:val="22"/>
              </w:rPr>
            </w:pP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se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Inf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p>
        </w:tc>
      </w:tr>
      <w:tr w:rsidR="009573A1" w:rsidRPr="0035100D" w14:paraId="02D530A7" w14:textId="77777777">
        <w:trPr>
          <w:trHeight w:hRule="exact" w:val="377"/>
        </w:trPr>
        <w:tc>
          <w:tcPr>
            <w:tcW w:w="4632" w:type="dxa"/>
            <w:tcBorders>
              <w:top w:val="single" w:sz="5" w:space="0" w:color="000000"/>
              <w:left w:val="single" w:sz="5" w:space="0" w:color="000000"/>
              <w:bottom w:val="single" w:sz="5" w:space="0" w:color="000000"/>
              <w:right w:val="single" w:sz="5" w:space="0" w:color="000000"/>
            </w:tcBorders>
          </w:tcPr>
          <w:p w14:paraId="4FD5C86C" w14:textId="77777777" w:rsidR="009573A1" w:rsidRPr="0035100D" w:rsidRDefault="00813FC1">
            <w:pPr>
              <w:spacing w:before="36"/>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enue</w:t>
            </w:r>
            <w:r w:rsidRPr="0035100D">
              <w:rPr>
                <w:rFonts w:ascii="Proxima Nova" w:eastAsia="Tahoma" w:hAnsi="Proxima Nova" w:cs="Tahoma"/>
                <w:sz w:val="22"/>
                <w:szCs w:val="22"/>
              </w:rPr>
              <w:t>s</w:t>
            </w:r>
          </w:p>
        </w:tc>
        <w:tc>
          <w:tcPr>
            <w:tcW w:w="3890" w:type="dxa"/>
            <w:tcBorders>
              <w:top w:val="single" w:sz="5" w:space="0" w:color="000000"/>
              <w:left w:val="single" w:sz="5" w:space="0" w:color="000000"/>
              <w:bottom w:val="single" w:sz="5" w:space="0" w:color="000000"/>
              <w:right w:val="single" w:sz="5" w:space="0" w:color="000000"/>
            </w:tcBorders>
          </w:tcPr>
          <w:p w14:paraId="5776C7A0" w14:textId="77777777" w:rsidR="009573A1" w:rsidRPr="0035100D" w:rsidRDefault="00813FC1">
            <w:pPr>
              <w:spacing w:before="45"/>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60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rore</w:t>
            </w:r>
          </w:p>
        </w:tc>
      </w:tr>
      <w:tr w:rsidR="009573A1" w:rsidRPr="0035100D" w14:paraId="0876D549" w14:textId="77777777">
        <w:trPr>
          <w:trHeight w:hRule="exact" w:val="377"/>
        </w:trPr>
        <w:tc>
          <w:tcPr>
            <w:tcW w:w="4632" w:type="dxa"/>
            <w:tcBorders>
              <w:top w:val="single" w:sz="5" w:space="0" w:color="000000"/>
              <w:left w:val="single" w:sz="5" w:space="0" w:color="000000"/>
              <w:bottom w:val="single" w:sz="5" w:space="0" w:color="000000"/>
              <w:right w:val="single" w:sz="5" w:space="0" w:color="000000"/>
            </w:tcBorders>
          </w:tcPr>
          <w:p w14:paraId="47B81CE2" w14:textId="77777777" w:rsidR="009573A1" w:rsidRPr="0035100D" w:rsidRDefault="00813FC1">
            <w:pPr>
              <w:spacing w:before="36"/>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(25</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enue</w:t>
            </w:r>
            <w:r w:rsidRPr="0035100D">
              <w:rPr>
                <w:rFonts w:ascii="Proxima Nova" w:eastAsia="Tahoma" w:hAnsi="Proxima Nova" w:cs="Tahoma"/>
                <w:sz w:val="22"/>
                <w:szCs w:val="22"/>
              </w:rPr>
              <w:t>s)</w:t>
            </w:r>
          </w:p>
        </w:tc>
        <w:tc>
          <w:tcPr>
            <w:tcW w:w="3890" w:type="dxa"/>
            <w:tcBorders>
              <w:top w:val="single" w:sz="5" w:space="0" w:color="000000"/>
              <w:left w:val="single" w:sz="5" w:space="0" w:color="000000"/>
              <w:bottom w:val="single" w:sz="5" w:space="0" w:color="000000"/>
              <w:right w:val="single" w:sz="5" w:space="0" w:color="000000"/>
            </w:tcBorders>
          </w:tcPr>
          <w:p w14:paraId="7D38D601" w14:textId="77777777" w:rsidR="009573A1" w:rsidRPr="0035100D" w:rsidRDefault="00813FC1">
            <w:pPr>
              <w:spacing w:before="45"/>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Rs.  </w:t>
            </w:r>
            <w:r w:rsidRPr="0035100D">
              <w:rPr>
                <w:rFonts w:ascii="Proxima Nova" w:eastAsia="Tahoma" w:hAnsi="Proxima Nova" w:cs="Tahoma"/>
                <w:spacing w:val="-1"/>
                <w:sz w:val="22"/>
                <w:szCs w:val="22"/>
              </w:rPr>
              <w:t>15</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rore</w:t>
            </w:r>
          </w:p>
        </w:tc>
      </w:tr>
      <w:tr w:rsidR="009573A1" w:rsidRPr="0035100D" w14:paraId="600A7AF5" w14:textId="77777777">
        <w:trPr>
          <w:trHeight w:hRule="exact" w:val="377"/>
        </w:trPr>
        <w:tc>
          <w:tcPr>
            <w:tcW w:w="4632" w:type="dxa"/>
            <w:tcBorders>
              <w:top w:val="single" w:sz="5" w:space="0" w:color="000000"/>
              <w:left w:val="single" w:sz="5" w:space="0" w:color="000000"/>
              <w:bottom w:val="single" w:sz="5" w:space="0" w:color="000000"/>
              <w:right w:val="single" w:sz="5" w:space="0" w:color="000000"/>
            </w:tcBorders>
          </w:tcPr>
          <w:p w14:paraId="51E0FACE" w14:textId="77777777" w:rsidR="009573A1" w:rsidRPr="0035100D" w:rsidRDefault="00813FC1">
            <w:pPr>
              <w:spacing w:before="36"/>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dit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re</w:t>
            </w:r>
          </w:p>
        </w:tc>
        <w:tc>
          <w:tcPr>
            <w:tcW w:w="3890" w:type="dxa"/>
            <w:tcBorders>
              <w:top w:val="single" w:sz="5" w:space="0" w:color="000000"/>
              <w:left w:val="single" w:sz="5" w:space="0" w:color="000000"/>
              <w:bottom w:val="single" w:sz="5" w:space="0" w:color="000000"/>
              <w:right w:val="single" w:sz="5" w:space="0" w:color="000000"/>
            </w:tcBorders>
          </w:tcPr>
          <w:p w14:paraId="3F028DE6" w14:textId="77777777" w:rsidR="009573A1" w:rsidRPr="0035100D" w:rsidRDefault="00813FC1">
            <w:pPr>
              <w:spacing w:before="45"/>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Rs.  </w:t>
            </w:r>
            <w:r w:rsidRPr="0035100D">
              <w:rPr>
                <w:rFonts w:ascii="Proxima Nova" w:eastAsia="Tahoma" w:hAnsi="Proxima Nova" w:cs="Tahoma"/>
                <w:spacing w:val="68"/>
                <w:sz w:val="22"/>
                <w:szCs w:val="22"/>
              </w:rPr>
              <w:t xml:space="preserve"> </w:t>
            </w:r>
            <w:r w:rsidRPr="0035100D">
              <w:rPr>
                <w:rFonts w:ascii="Proxima Nova" w:eastAsia="Tahoma" w:hAnsi="Proxima Nova" w:cs="Tahoma"/>
                <w:spacing w:val="-1"/>
                <w:sz w:val="22"/>
                <w:szCs w:val="22"/>
              </w:rPr>
              <w:t>7</w:t>
            </w:r>
            <w:r w:rsidRPr="0035100D">
              <w:rPr>
                <w:rFonts w:ascii="Proxima Nova" w:eastAsia="Tahoma" w:hAnsi="Proxima Nova" w:cs="Tahoma"/>
                <w:sz w:val="22"/>
                <w:szCs w:val="22"/>
              </w:rPr>
              <w:t xml:space="preserve">5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rore</w:t>
            </w:r>
          </w:p>
        </w:tc>
      </w:tr>
      <w:tr w:rsidR="009573A1" w:rsidRPr="0035100D" w14:paraId="18574DCE" w14:textId="77777777">
        <w:trPr>
          <w:trHeight w:hRule="exact" w:val="377"/>
        </w:trPr>
        <w:tc>
          <w:tcPr>
            <w:tcW w:w="4632" w:type="dxa"/>
            <w:tcBorders>
              <w:top w:val="single" w:sz="5" w:space="0" w:color="000000"/>
              <w:left w:val="single" w:sz="5" w:space="0" w:color="000000"/>
              <w:bottom w:val="single" w:sz="5" w:space="0" w:color="000000"/>
              <w:right w:val="single" w:sz="5" w:space="0" w:color="000000"/>
            </w:tcBorders>
          </w:tcPr>
          <w:p w14:paraId="0D1BF102" w14:textId="77777777" w:rsidR="009573A1" w:rsidRPr="0035100D" w:rsidRDefault="00813FC1">
            <w:pPr>
              <w:spacing w:before="36"/>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De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ion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proofErr w:type="spellStart"/>
            <w:r w:rsidRPr="0035100D">
              <w:rPr>
                <w:rFonts w:ascii="Proxima Nova" w:eastAsia="Tahoma" w:hAnsi="Proxima Nova" w:cs="Tahoma"/>
                <w:spacing w:val="-1"/>
                <w:sz w:val="22"/>
                <w:szCs w:val="22"/>
              </w:rPr>
              <w:t>am</w:t>
            </w:r>
            <w:r w:rsidRPr="0035100D">
              <w:rPr>
                <w:rFonts w:ascii="Proxima Nova" w:eastAsia="Tahoma" w:hAnsi="Proxima Nova" w:cs="Tahoma"/>
                <w:sz w:val="22"/>
                <w:szCs w:val="22"/>
              </w:rPr>
              <w:t>orti</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proofErr w:type="spellEnd"/>
          </w:p>
        </w:tc>
        <w:tc>
          <w:tcPr>
            <w:tcW w:w="3890" w:type="dxa"/>
            <w:tcBorders>
              <w:top w:val="single" w:sz="5" w:space="0" w:color="000000"/>
              <w:left w:val="single" w:sz="5" w:space="0" w:color="000000"/>
              <w:bottom w:val="single" w:sz="5" w:space="0" w:color="000000"/>
              <w:right w:val="single" w:sz="5" w:space="0" w:color="000000"/>
            </w:tcBorders>
          </w:tcPr>
          <w:p w14:paraId="03F991B4" w14:textId="77777777" w:rsidR="009573A1" w:rsidRPr="0035100D" w:rsidRDefault="00813FC1">
            <w:pPr>
              <w:spacing w:before="45"/>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Rs.  </w:t>
            </w:r>
            <w:r w:rsidRPr="0035100D">
              <w:rPr>
                <w:rFonts w:ascii="Proxima Nova" w:eastAsia="Tahoma" w:hAnsi="Proxima Nova" w:cs="Tahoma"/>
                <w:spacing w:val="68"/>
                <w:sz w:val="22"/>
                <w:szCs w:val="22"/>
              </w:rPr>
              <w:t xml:space="preserve"> </w:t>
            </w: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rore</w:t>
            </w:r>
          </w:p>
        </w:tc>
      </w:tr>
      <w:tr w:rsidR="009573A1" w:rsidRPr="0035100D" w14:paraId="74658C9B" w14:textId="77777777">
        <w:trPr>
          <w:trHeight w:hRule="exact" w:val="641"/>
        </w:trPr>
        <w:tc>
          <w:tcPr>
            <w:tcW w:w="4632" w:type="dxa"/>
            <w:tcBorders>
              <w:top w:val="single" w:sz="5" w:space="0" w:color="000000"/>
              <w:left w:val="single" w:sz="5" w:space="0" w:color="000000"/>
              <w:bottom w:val="single" w:sz="5" w:space="0" w:color="000000"/>
              <w:right w:val="single" w:sz="5" w:space="0" w:color="000000"/>
            </w:tcBorders>
          </w:tcPr>
          <w:p w14:paraId="6850A024" w14:textId="77777777" w:rsidR="009573A1" w:rsidRPr="0035100D" w:rsidRDefault="00813FC1">
            <w:pPr>
              <w:spacing w:before="68" w:line="260" w:lineRule="exact"/>
              <w:ind w:left="462" w:right="744" w:hanging="288"/>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z w:val="22"/>
                <w:szCs w:val="22"/>
              </w:rPr>
              <w:t>Worki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 of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ue</w:t>
            </w:r>
            <w:r w:rsidRPr="0035100D">
              <w:rPr>
                <w:rFonts w:ascii="Proxima Nova" w:eastAsia="Tahoma" w:hAnsi="Proxima Nova" w:cs="Tahoma"/>
                <w:sz w:val="22"/>
                <w:szCs w:val="22"/>
              </w:rPr>
              <w:t>s</w:t>
            </w:r>
          </w:p>
        </w:tc>
        <w:tc>
          <w:tcPr>
            <w:tcW w:w="3890" w:type="dxa"/>
            <w:tcBorders>
              <w:top w:val="single" w:sz="5" w:space="0" w:color="000000"/>
              <w:left w:val="single" w:sz="5" w:space="0" w:color="000000"/>
              <w:bottom w:val="single" w:sz="5" w:space="0" w:color="000000"/>
              <w:right w:val="single" w:sz="5" w:space="0" w:color="000000"/>
            </w:tcBorders>
          </w:tcPr>
          <w:p w14:paraId="781C69C7" w14:textId="77777777" w:rsidR="009573A1" w:rsidRPr="0035100D" w:rsidRDefault="009573A1">
            <w:pPr>
              <w:spacing w:before="9" w:line="160" w:lineRule="exact"/>
              <w:rPr>
                <w:sz w:val="17"/>
                <w:szCs w:val="17"/>
              </w:rPr>
            </w:pPr>
          </w:p>
          <w:p w14:paraId="7512FC4A" w14:textId="77777777" w:rsidR="009573A1" w:rsidRPr="0035100D" w:rsidRDefault="00813FC1">
            <w:pPr>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p>
        </w:tc>
      </w:tr>
      <w:tr w:rsidR="009573A1" w:rsidRPr="0035100D" w14:paraId="078FE80A" w14:textId="77777777">
        <w:trPr>
          <w:trHeight w:hRule="exact" w:val="379"/>
        </w:trPr>
        <w:tc>
          <w:tcPr>
            <w:tcW w:w="4632" w:type="dxa"/>
            <w:tcBorders>
              <w:top w:val="single" w:sz="5" w:space="0" w:color="000000"/>
              <w:left w:val="single" w:sz="5" w:space="0" w:color="000000"/>
              <w:bottom w:val="single" w:sz="5" w:space="0" w:color="000000"/>
              <w:right w:val="single" w:sz="5" w:space="0" w:color="000000"/>
            </w:tcBorders>
          </w:tcPr>
          <w:p w14:paraId="76CFFB89" w14:textId="77777777" w:rsidR="009573A1" w:rsidRPr="0035100D" w:rsidRDefault="00813FC1">
            <w:pPr>
              <w:spacing w:before="38"/>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p>
        </w:tc>
        <w:tc>
          <w:tcPr>
            <w:tcW w:w="3890" w:type="dxa"/>
            <w:tcBorders>
              <w:top w:val="single" w:sz="5" w:space="0" w:color="000000"/>
              <w:left w:val="single" w:sz="5" w:space="0" w:color="000000"/>
              <w:bottom w:val="single" w:sz="5" w:space="0" w:color="000000"/>
              <w:right w:val="single" w:sz="5" w:space="0" w:color="000000"/>
            </w:tcBorders>
          </w:tcPr>
          <w:p w14:paraId="23F19FE5" w14:textId="77777777" w:rsidR="009573A1" w:rsidRPr="0035100D" w:rsidRDefault="00813FC1">
            <w:pPr>
              <w:spacing w:before="47"/>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2</w:t>
            </w:r>
            <w:r w:rsidRPr="0035100D">
              <w:rPr>
                <w:rFonts w:ascii="Proxima Nova" w:eastAsia="Tahoma" w:hAnsi="Proxima Nova" w:cs="Tahoma"/>
                <w:spacing w:val="68"/>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ll</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tc>
      </w:tr>
    </w:tbl>
    <w:p w14:paraId="36C584ED" w14:textId="77777777" w:rsidR="009573A1" w:rsidRPr="0035100D" w:rsidRDefault="009573A1">
      <w:pPr>
        <w:spacing w:before="9" w:line="100" w:lineRule="exact"/>
        <w:rPr>
          <w:sz w:val="11"/>
          <w:szCs w:val="11"/>
        </w:rPr>
      </w:pPr>
    </w:p>
    <w:p w14:paraId="528941E7" w14:textId="77777777" w:rsidR="009573A1" w:rsidRPr="0035100D" w:rsidRDefault="009573A1">
      <w:pPr>
        <w:spacing w:line="200" w:lineRule="exact"/>
      </w:pPr>
    </w:p>
    <w:p w14:paraId="76B21188" w14:textId="77777777" w:rsidR="009573A1" w:rsidRPr="0035100D" w:rsidRDefault="009573A1">
      <w:pPr>
        <w:spacing w:line="200" w:lineRule="exact"/>
      </w:pPr>
    </w:p>
    <w:tbl>
      <w:tblPr>
        <w:tblW w:w="0" w:type="auto"/>
        <w:tblInd w:w="106" w:type="dxa"/>
        <w:tblLayout w:type="fixed"/>
        <w:tblCellMar>
          <w:left w:w="0" w:type="dxa"/>
          <w:right w:w="0" w:type="dxa"/>
        </w:tblCellMar>
        <w:tblLook w:val="01E0" w:firstRow="1" w:lastRow="1" w:firstColumn="1" w:lastColumn="1" w:noHBand="0" w:noVBand="0"/>
      </w:tblPr>
      <w:tblGrid>
        <w:gridCol w:w="4615"/>
        <w:gridCol w:w="3907"/>
      </w:tblGrid>
      <w:tr w:rsidR="009573A1" w:rsidRPr="0035100D" w14:paraId="6DF69A8A" w14:textId="77777777">
        <w:trPr>
          <w:trHeight w:hRule="exact" w:val="516"/>
        </w:trPr>
        <w:tc>
          <w:tcPr>
            <w:tcW w:w="8522" w:type="dxa"/>
            <w:gridSpan w:val="2"/>
            <w:tcBorders>
              <w:top w:val="single" w:sz="5" w:space="0" w:color="000000"/>
              <w:left w:val="single" w:sz="5" w:space="0" w:color="000000"/>
              <w:bottom w:val="nil"/>
              <w:right w:val="single" w:sz="5" w:space="0" w:color="000000"/>
            </w:tcBorders>
          </w:tcPr>
          <w:p w14:paraId="28578DB6" w14:textId="77777777" w:rsidR="009573A1" w:rsidRPr="0035100D" w:rsidRDefault="009573A1">
            <w:pPr>
              <w:spacing w:before="7" w:line="100" w:lineRule="exact"/>
              <w:rPr>
                <w:sz w:val="11"/>
                <w:szCs w:val="11"/>
              </w:rPr>
            </w:pPr>
          </w:p>
          <w:p w14:paraId="41E449F9" w14:textId="77777777" w:rsidR="009573A1" w:rsidRPr="0035100D" w:rsidRDefault="00813FC1">
            <w:pPr>
              <w:ind w:left="2603"/>
              <w:rPr>
                <w:rFonts w:ascii="Proxima Nova" w:eastAsia="Tahoma" w:hAnsi="Proxima Nova" w:cs="Tahoma"/>
                <w:sz w:val="22"/>
                <w:szCs w:val="22"/>
              </w:rPr>
            </w:pPr>
            <w:r w:rsidRPr="0035100D">
              <w:rPr>
                <w:rFonts w:ascii="Proxima Nova" w:eastAsia="Tahoma" w:hAnsi="Proxima Nova" w:cs="Tahoma"/>
                <w:spacing w:val="-1"/>
                <w:sz w:val="22"/>
                <w:szCs w:val="22"/>
              </w:rPr>
              <w:t>In</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H</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 xml:space="preserve">gh </w:t>
            </w: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ro</w:t>
            </w:r>
            <w:r w:rsidRPr="0035100D">
              <w:rPr>
                <w:rFonts w:ascii="Proxima Nova" w:eastAsia="Tahoma" w:hAnsi="Proxima Nova" w:cs="Tahoma"/>
                <w:spacing w:val="-3"/>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h </w:t>
            </w:r>
            <w:r w:rsidRPr="0035100D">
              <w:rPr>
                <w:rFonts w:ascii="Proxima Nova" w:eastAsia="Tahoma" w:hAnsi="Proxima Nova" w:cs="Tahoma"/>
                <w:spacing w:val="1"/>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p>
        </w:tc>
      </w:tr>
      <w:tr w:rsidR="009573A1" w:rsidRPr="0035100D" w14:paraId="2F061FCA" w14:textId="77777777">
        <w:trPr>
          <w:trHeight w:hRule="exact" w:val="377"/>
        </w:trPr>
        <w:tc>
          <w:tcPr>
            <w:tcW w:w="4615" w:type="dxa"/>
            <w:tcBorders>
              <w:top w:val="single" w:sz="5" w:space="0" w:color="000000"/>
              <w:left w:val="single" w:sz="5" w:space="0" w:color="000000"/>
              <w:bottom w:val="single" w:sz="5" w:space="0" w:color="000000"/>
              <w:right w:val="single" w:sz="5" w:space="0" w:color="000000"/>
            </w:tcBorders>
          </w:tcPr>
          <w:p w14:paraId="28938C1B" w14:textId="77777777" w:rsidR="009573A1" w:rsidRPr="0035100D" w:rsidRDefault="00813FC1">
            <w:pPr>
              <w:spacing w:before="36"/>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 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igh g</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h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p>
        </w:tc>
        <w:tc>
          <w:tcPr>
            <w:tcW w:w="3907" w:type="dxa"/>
            <w:tcBorders>
              <w:top w:val="single" w:sz="5" w:space="0" w:color="000000"/>
              <w:left w:val="single" w:sz="5" w:space="0" w:color="000000"/>
              <w:bottom w:val="single" w:sz="5" w:space="0" w:color="000000"/>
              <w:right w:val="single" w:sz="5" w:space="0" w:color="000000"/>
            </w:tcBorders>
          </w:tcPr>
          <w:p w14:paraId="3F72B7E8" w14:textId="77777777" w:rsidR="009573A1" w:rsidRPr="0035100D" w:rsidRDefault="00813FC1">
            <w:pPr>
              <w:spacing w:before="45"/>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4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p>
        </w:tc>
      </w:tr>
      <w:tr w:rsidR="009573A1" w:rsidRPr="0035100D" w14:paraId="61B529EC" w14:textId="77777777">
        <w:trPr>
          <w:trHeight w:hRule="exact" w:val="641"/>
        </w:trPr>
        <w:tc>
          <w:tcPr>
            <w:tcW w:w="4615" w:type="dxa"/>
            <w:tcBorders>
              <w:top w:val="single" w:sz="5" w:space="0" w:color="000000"/>
              <w:left w:val="single" w:sz="5" w:space="0" w:color="000000"/>
              <w:bottom w:val="single" w:sz="5" w:space="0" w:color="000000"/>
              <w:right w:val="single" w:sz="5" w:space="0" w:color="000000"/>
            </w:tcBorders>
          </w:tcPr>
          <w:p w14:paraId="18FE606D" w14:textId="77777777" w:rsidR="009573A1" w:rsidRPr="0035100D" w:rsidRDefault="00813FC1">
            <w:pPr>
              <w:spacing w:before="68" w:line="260" w:lineRule="exact"/>
              <w:ind w:left="462" w:right="366" w:hanging="288"/>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ro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in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en</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re</w:t>
            </w:r>
          </w:p>
        </w:tc>
        <w:tc>
          <w:tcPr>
            <w:tcW w:w="3907" w:type="dxa"/>
            <w:tcBorders>
              <w:top w:val="single" w:sz="5" w:space="0" w:color="000000"/>
              <w:left w:val="single" w:sz="5" w:space="0" w:color="000000"/>
              <w:bottom w:val="single" w:sz="5" w:space="0" w:color="000000"/>
              <w:right w:val="single" w:sz="5" w:space="0" w:color="000000"/>
            </w:tcBorders>
          </w:tcPr>
          <w:p w14:paraId="71C5F97B" w14:textId="77777777" w:rsidR="009573A1" w:rsidRPr="0035100D" w:rsidRDefault="009573A1">
            <w:pPr>
              <w:spacing w:before="7" w:line="160" w:lineRule="exact"/>
              <w:rPr>
                <w:sz w:val="17"/>
                <w:szCs w:val="17"/>
              </w:rPr>
            </w:pPr>
          </w:p>
          <w:p w14:paraId="5300D340" w14:textId="77777777" w:rsidR="009573A1" w:rsidRPr="0035100D" w:rsidRDefault="00813FC1">
            <w:pPr>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p>
        </w:tc>
      </w:tr>
      <w:tr w:rsidR="009573A1" w:rsidRPr="0035100D" w14:paraId="21C9542B" w14:textId="77777777">
        <w:trPr>
          <w:trHeight w:hRule="exact" w:val="643"/>
        </w:trPr>
        <w:tc>
          <w:tcPr>
            <w:tcW w:w="4615" w:type="dxa"/>
            <w:tcBorders>
              <w:top w:val="single" w:sz="5" w:space="0" w:color="000000"/>
              <w:left w:val="single" w:sz="5" w:space="0" w:color="000000"/>
              <w:bottom w:val="single" w:sz="5" w:space="0" w:color="000000"/>
              <w:right w:val="single" w:sz="5" w:space="0" w:color="000000"/>
            </w:tcBorders>
          </w:tcPr>
          <w:p w14:paraId="7E161D3F" w14:textId="77777777" w:rsidR="009573A1" w:rsidRPr="0035100D" w:rsidRDefault="00813FC1">
            <w:pPr>
              <w:spacing w:before="66" w:line="260" w:lineRule="exact"/>
              <w:ind w:left="462" w:right="725" w:hanging="288"/>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z w:val="22"/>
                <w:szCs w:val="22"/>
              </w:rPr>
              <w:t>Worki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 of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enue</w:t>
            </w:r>
            <w:r w:rsidRPr="0035100D">
              <w:rPr>
                <w:rFonts w:ascii="Proxima Nova" w:eastAsia="Tahoma" w:hAnsi="Proxima Nova" w:cs="Tahoma"/>
                <w:sz w:val="22"/>
                <w:szCs w:val="22"/>
              </w:rPr>
              <w:t>s</w:t>
            </w:r>
          </w:p>
        </w:tc>
        <w:tc>
          <w:tcPr>
            <w:tcW w:w="3907" w:type="dxa"/>
            <w:tcBorders>
              <w:top w:val="single" w:sz="5" w:space="0" w:color="000000"/>
              <w:left w:val="single" w:sz="5" w:space="0" w:color="000000"/>
              <w:bottom w:val="single" w:sz="5" w:space="0" w:color="000000"/>
              <w:right w:val="single" w:sz="5" w:space="0" w:color="000000"/>
            </w:tcBorders>
          </w:tcPr>
          <w:p w14:paraId="316CE3E9" w14:textId="77777777" w:rsidR="009573A1" w:rsidRPr="0035100D" w:rsidRDefault="009573A1">
            <w:pPr>
              <w:spacing w:before="9" w:line="160" w:lineRule="exact"/>
              <w:rPr>
                <w:sz w:val="17"/>
                <w:szCs w:val="17"/>
              </w:rPr>
            </w:pPr>
          </w:p>
          <w:p w14:paraId="39703C62" w14:textId="77777777" w:rsidR="009573A1" w:rsidRPr="0035100D" w:rsidRDefault="00813FC1">
            <w:pPr>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p>
        </w:tc>
      </w:tr>
    </w:tbl>
    <w:p w14:paraId="43AEC3EC" w14:textId="77777777" w:rsidR="009573A1" w:rsidRPr="0035100D" w:rsidRDefault="009573A1">
      <w:pPr>
        <w:sectPr w:rsidR="009573A1" w:rsidRPr="0035100D">
          <w:headerReference w:type="default" r:id="rId10"/>
          <w:footerReference w:type="default" r:id="rId11"/>
          <w:pgSz w:w="11900" w:h="16840"/>
          <w:pgMar w:top="1380" w:right="1580" w:bottom="280" w:left="1580" w:header="720" w:footer="720" w:gutter="0"/>
          <w:cols w:space="720"/>
        </w:sectPr>
      </w:pPr>
    </w:p>
    <w:p w14:paraId="229F0775" w14:textId="77777777" w:rsidR="009573A1" w:rsidRPr="0035100D" w:rsidRDefault="009573A1">
      <w:pPr>
        <w:spacing w:before="4" w:line="80" w:lineRule="exact"/>
        <w:rPr>
          <w:sz w:val="9"/>
          <w:szCs w:val="9"/>
        </w:rPr>
      </w:pPr>
    </w:p>
    <w:tbl>
      <w:tblPr>
        <w:tblW w:w="0" w:type="auto"/>
        <w:tblInd w:w="106" w:type="dxa"/>
        <w:tblLayout w:type="fixed"/>
        <w:tblCellMar>
          <w:left w:w="0" w:type="dxa"/>
          <w:right w:w="0" w:type="dxa"/>
        </w:tblCellMar>
        <w:tblLook w:val="01E0" w:firstRow="1" w:lastRow="1" w:firstColumn="1" w:lastColumn="1" w:noHBand="0" w:noVBand="0"/>
      </w:tblPr>
      <w:tblGrid>
        <w:gridCol w:w="4615"/>
        <w:gridCol w:w="3907"/>
      </w:tblGrid>
      <w:tr w:rsidR="009573A1" w:rsidRPr="0035100D" w14:paraId="74829935" w14:textId="77777777">
        <w:trPr>
          <w:trHeight w:hRule="exact" w:val="377"/>
        </w:trPr>
        <w:tc>
          <w:tcPr>
            <w:tcW w:w="4615" w:type="dxa"/>
            <w:tcBorders>
              <w:top w:val="single" w:sz="5" w:space="0" w:color="000000"/>
              <w:left w:val="single" w:sz="5" w:space="0" w:color="000000"/>
              <w:bottom w:val="single" w:sz="5" w:space="0" w:color="000000"/>
              <w:right w:val="single" w:sz="5" w:space="0" w:color="000000"/>
            </w:tcBorders>
          </w:tcPr>
          <w:p w14:paraId="49EDDB5C" w14:textId="77777777" w:rsidR="009573A1" w:rsidRPr="0035100D" w:rsidRDefault="00813FC1">
            <w:pPr>
              <w:spacing w:before="36"/>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w:t>
            </w:r>
            <w:r w:rsidRPr="0035100D">
              <w:rPr>
                <w:rFonts w:ascii="Proxima Nova" w:eastAsia="Tahoma" w:hAnsi="Proxima Nova" w:cs="Tahoma"/>
                <w:sz w:val="22"/>
                <w:szCs w:val="22"/>
              </w:rPr>
              <w:t>pre</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w:t>
            </w:r>
          </w:p>
        </w:tc>
        <w:tc>
          <w:tcPr>
            <w:tcW w:w="3907" w:type="dxa"/>
            <w:tcBorders>
              <w:top w:val="single" w:sz="5" w:space="0" w:color="000000"/>
              <w:left w:val="single" w:sz="5" w:space="0" w:color="000000"/>
              <w:bottom w:val="single" w:sz="5" w:space="0" w:color="000000"/>
              <w:right w:val="single" w:sz="5" w:space="0" w:color="000000"/>
            </w:tcBorders>
          </w:tcPr>
          <w:p w14:paraId="450539AE" w14:textId="77777777" w:rsidR="009573A1" w:rsidRPr="0035100D" w:rsidRDefault="00813FC1">
            <w:pPr>
              <w:spacing w:before="47"/>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3</w:t>
            </w:r>
            <w:r w:rsidRPr="0035100D">
              <w:rPr>
                <w:rFonts w:ascii="Proxima Nova" w:eastAsia="Tahoma" w:hAnsi="Proxima Nova" w:cs="Tahoma"/>
                <w:spacing w:val="68"/>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p>
        </w:tc>
      </w:tr>
      <w:tr w:rsidR="009573A1" w:rsidRPr="0035100D" w14:paraId="52DE95ED" w14:textId="77777777">
        <w:trPr>
          <w:trHeight w:hRule="exact" w:val="377"/>
        </w:trPr>
        <w:tc>
          <w:tcPr>
            <w:tcW w:w="4615" w:type="dxa"/>
            <w:tcBorders>
              <w:top w:val="single" w:sz="5" w:space="0" w:color="000000"/>
              <w:left w:val="single" w:sz="5" w:space="0" w:color="000000"/>
              <w:bottom w:val="single" w:sz="5" w:space="0" w:color="000000"/>
              <w:right w:val="single" w:sz="5" w:space="0" w:color="000000"/>
            </w:tcBorders>
          </w:tcPr>
          <w:p w14:paraId="513C6DA7" w14:textId="77777777" w:rsidR="009573A1" w:rsidRPr="0035100D" w:rsidRDefault="00813FC1">
            <w:pPr>
              <w:spacing w:before="36"/>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De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p>
        </w:tc>
        <w:tc>
          <w:tcPr>
            <w:tcW w:w="3907" w:type="dxa"/>
            <w:tcBorders>
              <w:top w:val="single" w:sz="5" w:space="0" w:color="000000"/>
              <w:left w:val="single" w:sz="5" w:space="0" w:color="000000"/>
              <w:bottom w:val="single" w:sz="5" w:space="0" w:color="000000"/>
              <w:right w:val="single" w:sz="5" w:space="0" w:color="000000"/>
            </w:tcBorders>
          </w:tcPr>
          <w:p w14:paraId="164792FC" w14:textId="77777777" w:rsidR="009573A1" w:rsidRPr="0035100D" w:rsidRDefault="00813FC1">
            <w:pPr>
              <w:spacing w:before="47"/>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3"/>
                <w:sz w:val="22"/>
                <w:szCs w:val="22"/>
              </w:rPr>
              <w:t>2</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1</w:t>
            </w:r>
          </w:p>
        </w:tc>
      </w:tr>
      <w:tr w:rsidR="009573A1" w:rsidRPr="0035100D" w14:paraId="016FD94B" w14:textId="77777777">
        <w:trPr>
          <w:trHeight w:hRule="exact" w:val="377"/>
        </w:trPr>
        <w:tc>
          <w:tcPr>
            <w:tcW w:w="4615" w:type="dxa"/>
            <w:tcBorders>
              <w:top w:val="single" w:sz="5" w:space="0" w:color="000000"/>
              <w:left w:val="single" w:sz="5" w:space="0" w:color="000000"/>
              <w:bottom w:val="single" w:sz="5" w:space="0" w:color="000000"/>
              <w:right w:val="single" w:sz="5" w:space="0" w:color="000000"/>
            </w:tcBorders>
          </w:tcPr>
          <w:p w14:paraId="402A90C5" w14:textId="77777777" w:rsidR="009573A1" w:rsidRPr="0035100D" w:rsidRDefault="00813FC1">
            <w:pPr>
              <w:spacing w:before="36"/>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z w:val="22"/>
                <w:szCs w:val="22"/>
              </w:rPr>
              <w:t>Ris</w:t>
            </w:r>
            <w:r w:rsidRPr="0035100D">
              <w:rPr>
                <w:rFonts w:ascii="Proxima Nova" w:eastAsia="Tahoma" w:hAnsi="Proxima Nova" w:cs="Tahoma"/>
                <w:spacing w:val="1"/>
                <w:sz w:val="22"/>
                <w:szCs w:val="22"/>
              </w:rPr>
              <w:t>k</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p>
        </w:tc>
        <w:tc>
          <w:tcPr>
            <w:tcW w:w="3907" w:type="dxa"/>
            <w:tcBorders>
              <w:top w:val="single" w:sz="5" w:space="0" w:color="000000"/>
              <w:left w:val="single" w:sz="5" w:space="0" w:color="000000"/>
              <w:bottom w:val="single" w:sz="5" w:space="0" w:color="000000"/>
              <w:right w:val="single" w:sz="5" w:space="0" w:color="000000"/>
            </w:tcBorders>
          </w:tcPr>
          <w:p w14:paraId="3C00B015" w14:textId="77777777" w:rsidR="009573A1" w:rsidRPr="0035100D" w:rsidRDefault="00813FC1">
            <w:pPr>
              <w:spacing w:before="47"/>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8</w:t>
            </w:r>
            <w:r w:rsidRPr="0035100D">
              <w:rPr>
                <w:rFonts w:ascii="Proxima Nova" w:eastAsia="Tahoma" w:hAnsi="Proxima Nova" w:cs="Tahoma"/>
                <w:spacing w:val="68"/>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p>
        </w:tc>
      </w:tr>
      <w:tr w:rsidR="009573A1" w:rsidRPr="0035100D" w14:paraId="001DF865" w14:textId="77777777">
        <w:trPr>
          <w:trHeight w:hRule="exact" w:val="377"/>
        </w:trPr>
        <w:tc>
          <w:tcPr>
            <w:tcW w:w="4615" w:type="dxa"/>
            <w:tcBorders>
              <w:top w:val="single" w:sz="5" w:space="0" w:color="000000"/>
              <w:left w:val="single" w:sz="5" w:space="0" w:color="000000"/>
              <w:bottom w:val="single" w:sz="5" w:space="0" w:color="000000"/>
              <w:right w:val="single" w:sz="5" w:space="0" w:color="000000"/>
            </w:tcBorders>
          </w:tcPr>
          <w:p w14:paraId="3AEFC68C" w14:textId="77777777" w:rsidR="009573A1" w:rsidRPr="0035100D" w:rsidRDefault="00813FC1">
            <w:pPr>
              <w:spacing w:before="36"/>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z w:val="22"/>
                <w:szCs w:val="22"/>
              </w:rPr>
              <w:t>Mark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risk</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m</w:t>
            </w:r>
          </w:p>
        </w:tc>
        <w:tc>
          <w:tcPr>
            <w:tcW w:w="3907" w:type="dxa"/>
            <w:tcBorders>
              <w:top w:val="single" w:sz="5" w:space="0" w:color="000000"/>
              <w:left w:val="single" w:sz="5" w:space="0" w:color="000000"/>
              <w:bottom w:val="single" w:sz="5" w:space="0" w:color="000000"/>
              <w:right w:val="single" w:sz="5" w:space="0" w:color="000000"/>
            </w:tcBorders>
          </w:tcPr>
          <w:p w14:paraId="1BA0BA76" w14:textId="77777777" w:rsidR="009573A1" w:rsidRPr="0035100D" w:rsidRDefault="00813FC1">
            <w:pPr>
              <w:spacing w:before="45"/>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9</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p>
        </w:tc>
      </w:tr>
      <w:tr w:rsidR="009573A1" w:rsidRPr="0035100D" w14:paraId="7448BAA2" w14:textId="77777777">
        <w:trPr>
          <w:trHeight w:hRule="exact" w:val="377"/>
        </w:trPr>
        <w:tc>
          <w:tcPr>
            <w:tcW w:w="4615" w:type="dxa"/>
            <w:tcBorders>
              <w:top w:val="single" w:sz="5" w:space="0" w:color="000000"/>
              <w:left w:val="single" w:sz="5" w:space="0" w:color="000000"/>
              <w:bottom w:val="single" w:sz="5" w:space="0" w:color="000000"/>
              <w:right w:val="single" w:sz="5" w:space="0" w:color="000000"/>
            </w:tcBorders>
          </w:tcPr>
          <w:p w14:paraId="18CEDEA9" w14:textId="77777777" w:rsidR="009573A1" w:rsidRPr="0035100D" w:rsidRDefault="00813FC1">
            <w:pPr>
              <w:spacing w:before="36"/>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w:t>
            </w:r>
          </w:p>
        </w:tc>
        <w:tc>
          <w:tcPr>
            <w:tcW w:w="3907" w:type="dxa"/>
            <w:tcBorders>
              <w:top w:val="single" w:sz="5" w:space="0" w:color="000000"/>
              <w:left w:val="single" w:sz="5" w:space="0" w:color="000000"/>
              <w:bottom w:val="single" w:sz="5" w:space="0" w:color="000000"/>
              <w:right w:val="single" w:sz="5" w:space="0" w:color="000000"/>
            </w:tcBorders>
          </w:tcPr>
          <w:p w14:paraId="5340B410" w14:textId="77777777" w:rsidR="009573A1" w:rsidRPr="0035100D" w:rsidRDefault="00813FC1">
            <w:pPr>
              <w:spacing w:before="45"/>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.8</w:t>
            </w:r>
          </w:p>
        </w:tc>
      </w:tr>
    </w:tbl>
    <w:p w14:paraId="252CCFB1" w14:textId="77777777" w:rsidR="009573A1" w:rsidRPr="0035100D" w:rsidRDefault="009573A1">
      <w:pPr>
        <w:spacing w:before="9" w:line="100" w:lineRule="exact"/>
        <w:rPr>
          <w:sz w:val="11"/>
          <w:szCs w:val="11"/>
        </w:rPr>
      </w:pPr>
    </w:p>
    <w:p w14:paraId="43287013" w14:textId="77777777" w:rsidR="009573A1" w:rsidRPr="0035100D" w:rsidRDefault="009573A1">
      <w:pPr>
        <w:spacing w:line="200" w:lineRule="exact"/>
      </w:pPr>
    </w:p>
    <w:p w14:paraId="01605A47" w14:textId="77777777" w:rsidR="009573A1" w:rsidRPr="0035100D" w:rsidRDefault="009573A1">
      <w:pPr>
        <w:spacing w:line="200" w:lineRule="exact"/>
      </w:pPr>
    </w:p>
    <w:tbl>
      <w:tblPr>
        <w:tblW w:w="0" w:type="auto"/>
        <w:tblInd w:w="106" w:type="dxa"/>
        <w:tblLayout w:type="fixed"/>
        <w:tblCellMar>
          <w:left w:w="0" w:type="dxa"/>
          <w:right w:w="0" w:type="dxa"/>
        </w:tblCellMar>
        <w:tblLook w:val="01E0" w:firstRow="1" w:lastRow="1" w:firstColumn="1" w:lastColumn="1" w:noHBand="0" w:noVBand="0"/>
      </w:tblPr>
      <w:tblGrid>
        <w:gridCol w:w="4615"/>
        <w:gridCol w:w="3907"/>
      </w:tblGrid>
      <w:tr w:rsidR="009573A1" w:rsidRPr="0035100D" w14:paraId="001E3DDE" w14:textId="77777777">
        <w:trPr>
          <w:trHeight w:hRule="exact" w:val="516"/>
        </w:trPr>
        <w:tc>
          <w:tcPr>
            <w:tcW w:w="8522" w:type="dxa"/>
            <w:gridSpan w:val="2"/>
            <w:tcBorders>
              <w:top w:val="single" w:sz="5" w:space="0" w:color="000000"/>
              <w:left w:val="single" w:sz="5" w:space="0" w:color="000000"/>
              <w:bottom w:val="nil"/>
              <w:right w:val="single" w:sz="5" w:space="0" w:color="000000"/>
            </w:tcBorders>
          </w:tcPr>
          <w:p w14:paraId="6874134F" w14:textId="77777777" w:rsidR="009573A1" w:rsidRPr="0035100D" w:rsidRDefault="009573A1">
            <w:pPr>
              <w:spacing w:before="7" w:line="100" w:lineRule="exact"/>
              <w:rPr>
                <w:sz w:val="11"/>
                <w:szCs w:val="11"/>
              </w:rPr>
            </w:pPr>
          </w:p>
          <w:p w14:paraId="48159C69" w14:textId="77777777" w:rsidR="009573A1" w:rsidRPr="0035100D" w:rsidRDefault="00813FC1">
            <w:pPr>
              <w:ind w:left="2733"/>
              <w:rPr>
                <w:rFonts w:ascii="Proxima Nova" w:eastAsia="Tahoma" w:hAnsi="Proxima Nova" w:cs="Tahoma"/>
                <w:sz w:val="22"/>
                <w:szCs w:val="22"/>
              </w:rPr>
            </w:pPr>
            <w:r w:rsidRPr="0035100D">
              <w:rPr>
                <w:rFonts w:ascii="Proxima Nova" w:eastAsia="Tahoma" w:hAnsi="Proxima Nova" w:cs="Tahoma"/>
                <w:spacing w:val="-1"/>
                <w:sz w:val="22"/>
                <w:szCs w:val="22"/>
              </w:rPr>
              <w:t>In</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p>
        </w:tc>
      </w:tr>
      <w:tr w:rsidR="009573A1" w:rsidRPr="0035100D" w14:paraId="77A038C1" w14:textId="77777777">
        <w:trPr>
          <w:trHeight w:hRule="exact" w:val="377"/>
        </w:trPr>
        <w:tc>
          <w:tcPr>
            <w:tcW w:w="4615" w:type="dxa"/>
            <w:tcBorders>
              <w:top w:val="single" w:sz="5" w:space="0" w:color="000000"/>
              <w:left w:val="single" w:sz="5" w:space="0" w:color="000000"/>
              <w:bottom w:val="single" w:sz="5" w:space="0" w:color="000000"/>
              <w:right w:val="single" w:sz="5" w:space="0" w:color="000000"/>
            </w:tcBorders>
          </w:tcPr>
          <w:p w14:paraId="23381955" w14:textId="77777777" w:rsidR="009573A1" w:rsidRPr="0035100D" w:rsidRDefault="00813FC1">
            <w:pPr>
              <w:spacing w:before="36"/>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 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p>
        </w:tc>
        <w:tc>
          <w:tcPr>
            <w:tcW w:w="3907" w:type="dxa"/>
            <w:tcBorders>
              <w:top w:val="single" w:sz="5" w:space="0" w:color="000000"/>
              <w:left w:val="single" w:sz="5" w:space="0" w:color="000000"/>
              <w:bottom w:val="single" w:sz="5" w:space="0" w:color="000000"/>
              <w:right w:val="single" w:sz="5" w:space="0" w:color="000000"/>
            </w:tcBorders>
          </w:tcPr>
          <w:p w14:paraId="3A30A7C0" w14:textId="77777777" w:rsidR="009573A1" w:rsidRPr="0035100D" w:rsidRDefault="00813FC1">
            <w:pPr>
              <w:spacing w:before="47"/>
              <w:ind w:left="381"/>
              <w:rPr>
                <w:rFonts w:ascii="Proxima Nova" w:eastAsia="Tahoma" w:hAnsi="Proxima Nova" w:cs="Tahoma"/>
                <w:sz w:val="22"/>
                <w:szCs w:val="22"/>
              </w:rPr>
            </w:pPr>
            <w:r w:rsidRPr="0035100D">
              <w:rPr>
                <w:rFonts w:ascii="Proxima Nova" w:eastAsia="Tahoma" w:hAnsi="Proxima Nova" w:cs="Tahoma"/>
                <w:sz w:val="22"/>
                <w:szCs w:val="22"/>
              </w:rPr>
              <w:t>5</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p>
        </w:tc>
      </w:tr>
      <w:tr w:rsidR="009573A1" w:rsidRPr="0035100D" w14:paraId="6417184A" w14:textId="77777777">
        <w:trPr>
          <w:trHeight w:hRule="exact" w:val="1174"/>
        </w:trPr>
        <w:tc>
          <w:tcPr>
            <w:tcW w:w="4615" w:type="dxa"/>
            <w:tcBorders>
              <w:top w:val="single" w:sz="5" w:space="0" w:color="000000"/>
              <w:left w:val="single" w:sz="5" w:space="0" w:color="000000"/>
              <w:bottom w:val="single" w:sz="5" w:space="0" w:color="000000"/>
              <w:right w:val="single" w:sz="5" w:space="0" w:color="000000"/>
            </w:tcBorders>
          </w:tcPr>
          <w:p w14:paraId="58AE334E" w14:textId="77777777" w:rsidR="009573A1" w:rsidRPr="0035100D" w:rsidRDefault="00813FC1">
            <w:pPr>
              <w:spacing w:before="40"/>
              <w:ind w:left="462" w:right="70" w:hanging="288"/>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ro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in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e li</w:t>
            </w:r>
            <w:r w:rsidRPr="0035100D">
              <w:rPr>
                <w:rFonts w:ascii="Proxima Nova" w:eastAsia="Tahoma" w:hAnsi="Proxima Nova" w:cs="Tahoma"/>
                <w:spacing w:val="-1"/>
                <w:sz w:val="22"/>
                <w:szCs w:val="22"/>
              </w:rPr>
              <w:t>nea</w:t>
            </w:r>
            <w:r w:rsidRPr="0035100D">
              <w:rPr>
                <w:rFonts w:ascii="Proxima Nova" w:eastAsia="Tahoma" w:hAnsi="Proxima Nova" w:cs="Tahoma"/>
                <w:sz w:val="22"/>
                <w:szCs w:val="22"/>
              </w:rPr>
              <w:t>rly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rom </w:t>
            </w: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n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4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1</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in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9</w:t>
            </w:r>
            <w:r w:rsidRPr="0035100D">
              <w:rPr>
                <w:rFonts w:ascii="Proxima Nova" w:eastAsia="Tahoma" w:hAnsi="Proxima Nova" w:cs="Tahoma"/>
                <w:sz w:val="22"/>
                <w:szCs w:val="22"/>
              </w:rPr>
              <w:t>.</w:t>
            </w:r>
          </w:p>
        </w:tc>
        <w:tc>
          <w:tcPr>
            <w:tcW w:w="3907" w:type="dxa"/>
            <w:tcBorders>
              <w:top w:val="single" w:sz="5" w:space="0" w:color="000000"/>
              <w:left w:val="single" w:sz="5" w:space="0" w:color="000000"/>
              <w:bottom w:val="single" w:sz="5" w:space="0" w:color="000000"/>
              <w:right w:val="single" w:sz="5" w:space="0" w:color="000000"/>
            </w:tcBorders>
          </w:tcPr>
          <w:p w14:paraId="2DF32675" w14:textId="77777777" w:rsidR="009573A1" w:rsidRPr="0035100D" w:rsidRDefault="009573A1"/>
        </w:tc>
      </w:tr>
      <w:tr w:rsidR="009573A1" w:rsidRPr="0035100D" w14:paraId="53082118" w14:textId="77777777">
        <w:trPr>
          <w:trHeight w:hRule="exact" w:val="643"/>
        </w:trPr>
        <w:tc>
          <w:tcPr>
            <w:tcW w:w="4615" w:type="dxa"/>
            <w:tcBorders>
              <w:top w:val="single" w:sz="5" w:space="0" w:color="000000"/>
              <w:left w:val="single" w:sz="5" w:space="0" w:color="000000"/>
              <w:bottom w:val="single" w:sz="5" w:space="0" w:color="000000"/>
              <w:right w:val="single" w:sz="5" w:space="0" w:color="000000"/>
            </w:tcBorders>
          </w:tcPr>
          <w:p w14:paraId="650BBB27" w14:textId="77777777" w:rsidR="009573A1" w:rsidRPr="0035100D" w:rsidRDefault="00813FC1">
            <w:pPr>
              <w:spacing w:before="68" w:line="260" w:lineRule="exact"/>
              <w:ind w:left="462" w:right="727" w:hanging="288"/>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z w:val="22"/>
                <w:szCs w:val="22"/>
              </w:rPr>
              <w:t>Worki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 of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enue</w:t>
            </w:r>
            <w:r w:rsidRPr="0035100D">
              <w:rPr>
                <w:rFonts w:ascii="Proxima Nova" w:eastAsia="Tahoma" w:hAnsi="Proxima Nova" w:cs="Tahoma"/>
                <w:sz w:val="22"/>
                <w:szCs w:val="22"/>
              </w:rPr>
              <w:t>s</w:t>
            </w:r>
          </w:p>
        </w:tc>
        <w:tc>
          <w:tcPr>
            <w:tcW w:w="3907" w:type="dxa"/>
            <w:tcBorders>
              <w:top w:val="single" w:sz="5" w:space="0" w:color="000000"/>
              <w:left w:val="single" w:sz="5" w:space="0" w:color="000000"/>
              <w:bottom w:val="single" w:sz="5" w:space="0" w:color="000000"/>
              <w:right w:val="single" w:sz="5" w:space="0" w:color="000000"/>
            </w:tcBorders>
          </w:tcPr>
          <w:p w14:paraId="0E17B311" w14:textId="77777777" w:rsidR="009573A1" w:rsidRPr="0035100D" w:rsidRDefault="009573A1">
            <w:pPr>
              <w:spacing w:before="10" w:line="160" w:lineRule="exact"/>
              <w:rPr>
                <w:sz w:val="17"/>
                <w:szCs w:val="17"/>
              </w:rPr>
            </w:pPr>
          </w:p>
          <w:p w14:paraId="3E3D5C3B" w14:textId="77777777" w:rsidR="009573A1" w:rsidRPr="0035100D" w:rsidRDefault="00813FC1">
            <w:pPr>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p>
        </w:tc>
      </w:tr>
      <w:tr w:rsidR="009573A1" w:rsidRPr="0035100D" w14:paraId="5D1A784F" w14:textId="77777777">
        <w:trPr>
          <w:trHeight w:hRule="exact" w:val="1174"/>
        </w:trPr>
        <w:tc>
          <w:tcPr>
            <w:tcW w:w="4615" w:type="dxa"/>
            <w:tcBorders>
              <w:top w:val="single" w:sz="5" w:space="0" w:color="000000"/>
              <w:left w:val="single" w:sz="5" w:space="0" w:color="000000"/>
              <w:bottom w:val="single" w:sz="5" w:space="0" w:color="000000"/>
              <w:right w:val="single" w:sz="5" w:space="0" w:color="000000"/>
            </w:tcBorders>
          </w:tcPr>
          <w:p w14:paraId="79EA7181" w14:textId="77777777" w:rsidR="009573A1" w:rsidRPr="0035100D" w:rsidRDefault="00813FC1">
            <w:pPr>
              <w:spacing w:before="41" w:line="237" w:lineRule="auto"/>
              <w:ind w:left="462" w:right="210" w:hanging="288"/>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b</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ri</w:t>
            </w:r>
            <w:r w:rsidRPr="0035100D">
              <w:rPr>
                <w:rFonts w:ascii="Proxima Nova" w:eastAsia="Tahoma" w:hAnsi="Proxima Nova" w:cs="Tahoma"/>
                <w:spacing w:val="-3"/>
                <w:sz w:val="22"/>
                <w:szCs w:val="22"/>
              </w:rPr>
              <w:t>s</w:t>
            </w:r>
            <w:r w:rsidRPr="0035100D">
              <w:rPr>
                <w:rFonts w:ascii="Proxima Nova" w:eastAsia="Tahoma" w:hAnsi="Proxima Nova" w:cs="Tahoma"/>
                <w:spacing w:val="2"/>
                <w:sz w:val="22"/>
                <w:szCs w:val="22"/>
              </w:rPr>
              <w:t>k</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risk</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m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in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igh gro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d</w:t>
            </w:r>
          </w:p>
        </w:tc>
        <w:tc>
          <w:tcPr>
            <w:tcW w:w="3907" w:type="dxa"/>
            <w:tcBorders>
              <w:top w:val="single" w:sz="5" w:space="0" w:color="000000"/>
              <w:left w:val="single" w:sz="5" w:space="0" w:color="000000"/>
              <w:bottom w:val="single" w:sz="5" w:space="0" w:color="000000"/>
              <w:right w:val="single" w:sz="5" w:space="0" w:color="000000"/>
            </w:tcBorders>
          </w:tcPr>
          <w:p w14:paraId="32114F42" w14:textId="77777777" w:rsidR="009573A1" w:rsidRPr="0035100D" w:rsidRDefault="009573A1"/>
        </w:tc>
      </w:tr>
    </w:tbl>
    <w:p w14:paraId="5B8646AA" w14:textId="77777777" w:rsidR="009573A1" w:rsidRPr="0035100D" w:rsidRDefault="009573A1">
      <w:pPr>
        <w:spacing w:before="9" w:line="100" w:lineRule="exact"/>
        <w:rPr>
          <w:sz w:val="11"/>
          <w:szCs w:val="11"/>
        </w:rPr>
      </w:pPr>
    </w:p>
    <w:p w14:paraId="4951CB0A" w14:textId="77777777" w:rsidR="009573A1" w:rsidRPr="0035100D" w:rsidRDefault="009573A1">
      <w:pPr>
        <w:spacing w:line="200" w:lineRule="exact"/>
      </w:pPr>
    </w:p>
    <w:p w14:paraId="61E70BF5" w14:textId="77777777" w:rsidR="009573A1" w:rsidRPr="0035100D" w:rsidRDefault="009573A1">
      <w:pPr>
        <w:spacing w:line="200" w:lineRule="exact"/>
      </w:pPr>
    </w:p>
    <w:tbl>
      <w:tblPr>
        <w:tblW w:w="0" w:type="auto"/>
        <w:tblInd w:w="106" w:type="dxa"/>
        <w:tblLayout w:type="fixed"/>
        <w:tblCellMar>
          <w:left w:w="0" w:type="dxa"/>
          <w:right w:w="0" w:type="dxa"/>
        </w:tblCellMar>
        <w:tblLook w:val="01E0" w:firstRow="1" w:lastRow="1" w:firstColumn="1" w:lastColumn="1" w:noHBand="0" w:noVBand="0"/>
      </w:tblPr>
      <w:tblGrid>
        <w:gridCol w:w="4610"/>
        <w:gridCol w:w="3912"/>
      </w:tblGrid>
      <w:tr w:rsidR="009573A1" w:rsidRPr="0035100D" w14:paraId="7BC1EC3F" w14:textId="77777777">
        <w:trPr>
          <w:trHeight w:hRule="exact" w:val="516"/>
        </w:trPr>
        <w:tc>
          <w:tcPr>
            <w:tcW w:w="8522" w:type="dxa"/>
            <w:gridSpan w:val="2"/>
            <w:tcBorders>
              <w:top w:val="single" w:sz="5" w:space="0" w:color="000000"/>
              <w:left w:val="single" w:sz="5" w:space="0" w:color="000000"/>
              <w:bottom w:val="nil"/>
              <w:right w:val="single" w:sz="5" w:space="0" w:color="000000"/>
            </w:tcBorders>
          </w:tcPr>
          <w:p w14:paraId="77C2A139" w14:textId="77777777" w:rsidR="009573A1" w:rsidRPr="0035100D" w:rsidRDefault="009573A1">
            <w:pPr>
              <w:spacing w:before="7" w:line="100" w:lineRule="exact"/>
              <w:rPr>
                <w:sz w:val="11"/>
                <w:szCs w:val="11"/>
              </w:rPr>
            </w:pPr>
          </w:p>
          <w:p w14:paraId="00B00524" w14:textId="77777777" w:rsidR="009573A1" w:rsidRPr="0035100D" w:rsidRDefault="00813FC1">
            <w:pPr>
              <w:ind w:left="2526"/>
              <w:rPr>
                <w:rFonts w:ascii="Proxima Nova" w:eastAsia="Tahoma" w:hAnsi="Proxima Nova" w:cs="Tahoma"/>
                <w:sz w:val="22"/>
                <w:szCs w:val="22"/>
              </w:rPr>
            </w:pPr>
            <w:r w:rsidRPr="0035100D">
              <w:rPr>
                <w:rFonts w:ascii="Proxima Nova" w:eastAsia="Tahoma" w:hAnsi="Proxima Nova" w:cs="Tahoma"/>
                <w:spacing w:val="-1"/>
                <w:sz w:val="22"/>
                <w:szCs w:val="22"/>
              </w:rPr>
              <w:t>In</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h </w:t>
            </w:r>
            <w:r w:rsidRPr="0035100D">
              <w:rPr>
                <w:rFonts w:ascii="Proxima Nova" w:eastAsia="Tahoma" w:hAnsi="Proxima Nova" w:cs="Tahoma"/>
                <w:spacing w:val="1"/>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p>
        </w:tc>
      </w:tr>
      <w:tr w:rsidR="009573A1" w:rsidRPr="0035100D" w14:paraId="3C561A13" w14:textId="77777777">
        <w:trPr>
          <w:trHeight w:hRule="exact" w:val="641"/>
        </w:trPr>
        <w:tc>
          <w:tcPr>
            <w:tcW w:w="4610" w:type="dxa"/>
            <w:tcBorders>
              <w:top w:val="single" w:sz="5" w:space="0" w:color="000000"/>
              <w:left w:val="single" w:sz="5" w:space="0" w:color="000000"/>
              <w:bottom w:val="single" w:sz="5" w:space="0" w:color="000000"/>
              <w:right w:val="single" w:sz="5" w:space="0" w:color="000000"/>
            </w:tcBorders>
          </w:tcPr>
          <w:p w14:paraId="5991399A" w14:textId="77777777" w:rsidR="009573A1" w:rsidRPr="0035100D" w:rsidRDefault="00813FC1">
            <w:pPr>
              <w:spacing w:before="68" w:line="260" w:lineRule="exact"/>
              <w:ind w:left="462" w:right="387" w:hanging="288"/>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ro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in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l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dit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p>
        </w:tc>
        <w:tc>
          <w:tcPr>
            <w:tcW w:w="3912" w:type="dxa"/>
            <w:tcBorders>
              <w:top w:val="single" w:sz="5" w:space="0" w:color="000000"/>
              <w:left w:val="single" w:sz="5" w:space="0" w:color="000000"/>
              <w:bottom w:val="single" w:sz="5" w:space="0" w:color="000000"/>
              <w:right w:val="single" w:sz="5" w:space="0" w:color="000000"/>
            </w:tcBorders>
          </w:tcPr>
          <w:p w14:paraId="335BB2F8" w14:textId="77777777" w:rsidR="009573A1" w:rsidRPr="0035100D" w:rsidRDefault="009573A1">
            <w:pPr>
              <w:spacing w:before="9" w:line="160" w:lineRule="exact"/>
              <w:rPr>
                <w:sz w:val="17"/>
                <w:szCs w:val="17"/>
              </w:rPr>
            </w:pPr>
          </w:p>
          <w:p w14:paraId="5FEDAEC1" w14:textId="77777777" w:rsidR="009573A1" w:rsidRPr="0035100D" w:rsidRDefault="00813FC1">
            <w:pPr>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p>
        </w:tc>
      </w:tr>
      <w:tr w:rsidR="009573A1" w:rsidRPr="0035100D" w14:paraId="3BF85F3D" w14:textId="77777777">
        <w:trPr>
          <w:trHeight w:hRule="exact" w:val="643"/>
        </w:trPr>
        <w:tc>
          <w:tcPr>
            <w:tcW w:w="4610" w:type="dxa"/>
            <w:tcBorders>
              <w:top w:val="single" w:sz="5" w:space="0" w:color="000000"/>
              <w:left w:val="single" w:sz="5" w:space="0" w:color="000000"/>
              <w:bottom w:val="single" w:sz="5" w:space="0" w:color="000000"/>
              <w:right w:val="single" w:sz="5" w:space="0" w:color="000000"/>
            </w:tcBorders>
          </w:tcPr>
          <w:p w14:paraId="4E331D53" w14:textId="77777777" w:rsidR="009573A1" w:rsidRPr="0035100D" w:rsidRDefault="00813FC1">
            <w:pPr>
              <w:spacing w:before="70" w:line="260" w:lineRule="exact"/>
              <w:ind w:left="462" w:right="722" w:hanging="288"/>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z w:val="22"/>
                <w:szCs w:val="22"/>
              </w:rPr>
              <w:t>Worki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 of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w:t>
            </w:r>
            <w:r w:rsidRPr="0035100D">
              <w:rPr>
                <w:rFonts w:ascii="Proxima Nova" w:eastAsia="Tahoma" w:hAnsi="Proxima Nova" w:cs="Tahoma"/>
                <w:sz w:val="22"/>
                <w:szCs w:val="22"/>
              </w:rPr>
              <w:t>es</w:t>
            </w:r>
          </w:p>
        </w:tc>
        <w:tc>
          <w:tcPr>
            <w:tcW w:w="3912" w:type="dxa"/>
            <w:tcBorders>
              <w:top w:val="single" w:sz="5" w:space="0" w:color="000000"/>
              <w:left w:val="single" w:sz="5" w:space="0" w:color="000000"/>
              <w:bottom w:val="single" w:sz="5" w:space="0" w:color="000000"/>
              <w:right w:val="single" w:sz="5" w:space="0" w:color="000000"/>
            </w:tcBorders>
          </w:tcPr>
          <w:p w14:paraId="19F8CB80" w14:textId="77777777" w:rsidR="009573A1" w:rsidRPr="0035100D" w:rsidRDefault="009573A1">
            <w:pPr>
              <w:spacing w:before="9" w:line="160" w:lineRule="exact"/>
              <w:rPr>
                <w:sz w:val="17"/>
                <w:szCs w:val="17"/>
              </w:rPr>
            </w:pPr>
          </w:p>
          <w:p w14:paraId="78A3B8E0" w14:textId="77777777" w:rsidR="009573A1" w:rsidRPr="0035100D" w:rsidRDefault="00813FC1">
            <w:pPr>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p>
        </w:tc>
      </w:tr>
      <w:tr w:rsidR="009573A1" w:rsidRPr="0035100D" w14:paraId="30A21967" w14:textId="77777777">
        <w:trPr>
          <w:trHeight w:hRule="exact" w:val="907"/>
        </w:trPr>
        <w:tc>
          <w:tcPr>
            <w:tcW w:w="4610" w:type="dxa"/>
            <w:tcBorders>
              <w:top w:val="single" w:sz="5" w:space="0" w:color="000000"/>
              <w:left w:val="single" w:sz="5" w:space="0" w:color="000000"/>
              <w:bottom w:val="single" w:sz="5" w:space="0" w:color="000000"/>
              <w:right w:val="single" w:sz="5" w:space="0" w:color="000000"/>
            </w:tcBorders>
          </w:tcPr>
          <w:p w14:paraId="426A765C" w14:textId="77777777" w:rsidR="009573A1" w:rsidRPr="0035100D" w:rsidRDefault="00813FC1">
            <w:pPr>
              <w:spacing w:before="41" w:line="236" w:lineRule="auto"/>
              <w:ind w:left="462" w:right="149" w:hanging="288"/>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ris</w:t>
            </w:r>
            <w:r w:rsidRPr="0035100D">
              <w:rPr>
                <w:rFonts w:ascii="Proxima Nova" w:eastAsia="Tahoma" w:hAnsi="Proxima Nova" w:cs="Tahoma"/>
                <w:spacing w:val="2"/>
                <w:sz w:val="22"/>
                <w:szCs w:val="22"/>
              </w:rPr>
              <w:t>k</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risk</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m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am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s in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vio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tc>
        <w:tc>
          <w:tcPr>
            <w:tcW w:w="3912" w:type="dxa"/>
            <w:tcBorders>
              <w:top w:val="single" w:sz="5" w:space="0" w:color="000000"/>
              <w:left w:val="single" w:sz="5" w:space="0" w:color="000000"/>
              <w:bottom w:val="single" w:sz="5" w:space="0" w:color="000000"/>
              <w:right w:val="single" w:sz="5" w:space="0" w:color="000000"/>
            </w:tcBorders>
          </w:tcPr>
          <w:p w14:paraId="094B810A" w14:textId="77777777" w:rsidR="009573A1" w:rsidRPr="0035100D" w:rsidRDefault="009573A1"/>
        </w:tc>
      </w:tr>
      <w:tr w:rsidR="009573A1" w:rsidRPr="0035100D" w14:paraId="15F8454B" w14:textId="77777777">
        <w:trPr>
          <w:trHeight w:hRule="exact" w:val="377"/>
        </w:trPr>
        <w:tc>
          <w:tcPr>
            <w:tcW w:w="4610" w:type="dxa"/>
            <w:tcBorders>
              <w:top w:val="single" w:sz="5" w:space="0" w:color="000000"/>
              <w:left w:val="single" w:sz="5" w:space="0" w:color="000000"/>
              <w:bottom w:val="single" w:sz="5" w:space="0" w:color="000000"/>
              <w:right w:val="single" w:sz="5" w:space="0" w:color="000000"/>
            </w:tcBorders>
          </w:tcPr>
          <w:p w14:paraId="55B543CE" w14:textId="77777777" w:rsidR="009573A1" w:rsidRPr="0035100D" w:rsidRDefault="00813FC1">
            <w:pPr>
              <w:spacing w:before="36"/>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De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p>
        </w:tc>
        <w:tc>
          <w:tcPr>
            <w:tcW w:w="3912" w:type="dxa"/>
            <w:tcBorders>
              <w:top w:val="single" w:sz="5" w:space="0" w:color="000000"/>
              <w:left w:val="single" w:sz="5" w:space="0" w:color="000000"/>
              <w:bottom w:val="single" w:sz="5" w:space="0" w:color="000000"/>
              <w:right w:val="single" w:sz="5" w:space="0" w:color="000000"/>
            </w:tcBorders>
          </w:tcPr>
          <w:p w14:paraId="25F7294D" w14:textId="77777777" w:rsidR="009573A1" w:rsidRPr="0035100D" w:rsidRDefault="00813FC1">
            <w:pPr>
              <w:spacing w:before="47"/>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.4</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1</w:t>
            </w:r>
          </w:p>
        </w:tc>
      </w:tr>
      <w:tr w:rsidR="009573A1" w:rsidRPr="0035100D" w14:paraId="65566E48" w14:textId="77777777">
        <w:trPr>
          <w:trHeight w:hRule="exact" w:val="377"/>
        </w:trPr>
        <w:tc>
          <w:tcPr>
            <w:tcW w:w="4610" w:type="dxa"/>
            <w:tcBorders>
              <w:top w:val="single" w:sz="5" w:space="0" w:color="000000"/>
              <w:left w:val="single" w:sz="5" w:space="0" w:color="000000"/>
              <w:bottom w:val="single" w:sz="5" w:space="0" w:color="000000"/>
              <w:right w:val="single" w:sz="5" w:space="0" w:color="000000"/>
            </w:tcBorders>
          </w:tcPr>
          <w:p w14:paraId="70870B4F" w14:textId="77777777" w:rsidR="009573A1" w:rsidRPr="0035100D" w:rsidRDefault="00813FC1">
            <w:pPr>
              <w:spacing w:before="36"/>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w:t>
            </w:r>
          </w:p>
        </w:tc>
        <w:tc>
          <w:tcPr>
            <w:tcW w:w="3912" w:type="dxa"/>
            <w:tcBorders>
              <w:top w:val="single" w:sz="5" w:space="0" w:color="000000"/>
              <w:left w:val="single" w:sz="5" w:space="0" w:color="000000"/>
              <w:bottom w:val="single" w:sz="5" w:space="0" w:color="000000"/>
              <w:right w:val="single" w:sz="5" w:space="0" w:color="000000"/>
            </w:tcBorders>
          </w:tcPr>
          <w:p w14:paraId="07C9D754" w14:textId="77777777" w:rsidR="009573A1" w:rsidRPr="0035100D" w:rsidRDefault="00813FC1">
            <w:pPr>
              <w:spacing w:before="47"/>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w:t>
            </w:r>
          </w:p>
        </w:tc>
      </w:tr>
    </w:tbl>
    <w:p w14:paraId="3FD1A5E9" w14:textId="77777777" w:rsidR="009573A1" w:rsidRPr="0035100D" w:rsidRDefault="009573A1">
      <w:pPr>
        <w:spacing w:before="10" w:line="220" w:lineRule="exact"/>
        <w:rPr>
          <w:sz w:val="22"/>
          <w:szCs w:val="22"/>
        </w:rPr>
      </w:pPr>
    </w:p>
    <w:p w14:paraId="68D6A8BE" w14:textId="77777777" w:rsidR="009573A1" w:rsidRPr="0035100D" w:rsidRDefault="00813FC1">
      <w:pPr>
        <w:spacing w:before="28"/>
        <w:ind w:left="220"/>
        <w:rPr>
          <w:rFonts w:ascii="Proxima Nova" w:eastAsia="Tahoma" w:hAnsi="Proxima Nova" w:cs="Tahoma"/>
          <w:sz w:val="22"/>
          <w:szCs w:val="22"/>
        </w:rPr>
      </w:pP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p>
    <w:p w14:paraId="0E147DB5" w14:textId="77777777" w:rsidR="009573A1" w:rsidRPr="0035100D" w:rsidRDefault="009573A1">
      <w:pPr>
        <w:spacing w:before="5" w:line="260" w:lineRule="exact"/>
        <w:rPr>
          <w:sz w:val="26"/>
          <w:szCs w:val="26"/>
        </w:rPr>
      </w:pPr>
    </w:p>
    <w:p w14:paraId="432745D2" w14:textId="77777777" w:rsidR="009573A1" w:rsidRPr="0035100D" w:rsidRDefault="00813FC1">
      <w:pPr>
        <w:ind w:left="760" w:right="592" w:hanging="360"/>
        <w:rPr>
          <w:rFonts w:ascii="Proxima Nova" w:eastAsia="Tahoma" w:hAnsi="Proxima Nova" w:cs="Tahoma"/>
          <w:sz w:val="22"/>
          <w:szCs w:val="22"/>
        </w:rPr>
      </w:pP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 </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 xml:space="preserve">ds: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igh gro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 st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54AE648D" w14:textId="77777777" w:rsidR="009573A1" w:rsidRPr="0035100D" w:rsidRDefault="00813FC1">
      <w:pPr>
        <w:spacing w:before="60"/>
        <w:ind w:left="400"/>
        <w:rPr>
          <w:rFonts w:ascii="Proxima Nova" w:eastAsia="Tahoma" w:hAnsi="Proxima Nova" w:cs="Tahoma"/>
          <w:sz w:val="22"/>
          <w:szCs w:val="22"/>
        </w:rPr>
        <w:sectPr w:rsidR="009573A1" w:rsidRPr="0035100D">
          <w:headerReference w:type="default" r:id="rId10"/>
          <w:footerReference w:type="default" r:id="rId11"/>
          <w:pgSz w:w="11900" w:h="16840"/>
          <w:pgMar w:top="1340" w:right="1580" w:bottom="280" w:left="1580" w:header="720" w:footer="720" w:gutter="0"/>
          <w:cols w:space="720"/>
        </w:sectPr>
      </w:pPr>
      <w:r w:rsidRPr="0035100D">
        <w:rPr>
          <w:rFonts w:ascii="Proxima Nova" w:eastAsia="Tahoma" w:hAnsi="Proxima Nova" w:cs="Tahoma"/>
          <w:sz w:val="22"/>
          <w:szCs w:val="22"/>
        </w:rPr>
        <w:t xml:space="preserve">b. </w:t>
      </w:r>
      <w:r w:rsidRPr="0035100D">
        <w:rPr>
          <w:rFonts w:ascii="Proxima Nova" w:eastAsia="Tahoma" w:hAnsi="Proxima Nova" w:cs="Tahoma"/>
          <w:spacing w:val="34"/>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you</w:t>
      </w:r>
      <w:r w:rsidRPr="0035100D">
        <w:rPr>
          <w:rFonts w:ascii="Proxima Nova" w:eastAsia="Tahoma" w:hAnsi="Proxima Nova" w:cs="Tahoma"/>
          <w:spacing w:val="-2"/>
          <w:sz w:val="22"/>
          <w:szCs w:val="22"/>
        </w:rPr>
        <w:t xml:space="preserve"> 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proofErr w:type="spellStart"/>
      <w:r w:rsidRPr="0035100D">
        <w:rPr>
          <w:rFonts w:ascii="Proxima Nova" w:eastAsia="Tahoma" w:hAnsi="Proxima Nova" w:cs="Tahoma"/>
          <w:sz w:val="22"/>
          <w:szCs w:val="22"/>
        </w:rPr>
        <w:t>Br</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dz</w:t>
      </w:r>
      <w:proofErr w:type="spellEnd"/>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DC</w:t>
      </w:r>
      <w:r w:rsidRPr="0035100D">
        <w:rPr>
          <w:rFonts w:ascii="Proxima Nova" w:eastAsia="Tahoma" w:hAnsi="Proxima Nova" w:cs="Tahoma"/>
          <w:sz w:val="22"/>
          <w:szCs w:val="22"/>
        </w:rPr>
        <w:t>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od?</w:t>
      </w:r>
    </w:p>
    <w:p w14:paraId="41545834" w14:textId="77777777" w:rsidR="009573A1" w:rsidRPr="0035100D" w:rsidRDefault="009573A1">
      <w:pPr>
        <w:spacing w:before="8" w:line="160" w:lineRule="exact"/>
        <w:rPr>
          <w:sz w:val="17"/>
          <w:szCs w:val="17"/>
        </w:rPr>
      </w:pPr>
    </w:p>
    <w:p w14:paraId="5BC89AB5" w14:textId="77777777" w:rsidR="009573A1" w:rsidRPr="0035100D" w:rsidRDefault="009573A1">
      <w:pPr>
        <w:spacing w:line="200" w:lineRule="exact"/>
      </w:pPr>
    </w:p>
    <w:p w14:paraId="39E3E719" w14:textId="77777777" w:rsidR="009573A1" w:rsidRPr="0035100D" w:rsidRDefault="00813FC1">
      <w:pPr>
        <w:spacing w:before="23"/>
        <w:ind w:left="760" w:right="177"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8</w:t>
      </w:r>
      <w:r w:rsidRPr="0035100D">
        <w:rPr>
          <w:rFonts w:ascii="Proxima Nova" w:eastAsia="Tahoma" w:hAnsi="Proxima Nova" w:cs="Tahoma"/>
          <w:sz w:val="22"/>
          <w:szCs w:val="22"/>
        </w:rPr>
        <w:t xml:space="preserve">. </w:t>
      </w:r>
      <w:r w:rsidRPr="0035100D">
        <w:rPr>
          <w:rFonts w:ascii="Proxima Nova" w:eastAsia="Tahoma" w:hAnsi="Proxima Nova" w:cs="Tahoma"/>
          <w:spacing w:val="30"/>
          <w:sz w:val="22"/>
          <w:szCs w:val="22"/>
        </w:rPr>
        <w:t xml:space="preserve"> </w:t>
      </w:r>
      <w:proofErr w:type="spellStart"/>
      <w:r w:rsidRPr="0035100D">
        <w:rPr>
          <w:rFonts w:ascii="Proxima Nova" w:eastAsia="Tahoma" w:hAnsi="Proxima Nova" w:cs="Tahoma"/>
          <w:spacing w:val="-1"/>
          <w:sz w:val="22"/>
          <w:szCs w:val="22"/>
        </w:rPr>
        <w:t>G</w:t>
      </w:r>
      <w:r w:rsidRPr="0035100D">
        <w:rPr>
          <w:rFonts w:ascii="Proxima Nova" w:eastAsia="Tahoma" w:hAnsi="Proxima Nova" w:cs="Tahoma"/>
          <w:sz w:val="22"/>
          <w:szCs w:val="22"/>
        </w:rPr>
        <w:t>lobi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proofErr w:type="spellEnd"/>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m</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g</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F</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bs, a</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irm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proofErr w:type="spellStart"/>
      <w:r w:rsidRPr="0035100D">
        <w:rPr>
          <w:rFonts w:ascii="Proxima Nova" w:eastAsia="Tahoma" w:hAnsi="Proxima Nova" w:cs="Tahoma"/>
          <w:sz w:val="22"/>
          <w:szCs w:val="22"/>
        </w:rPr>
        <w:t>sp</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lis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roofErr w:type="spellEnd"/>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manu</w:t>
      </w:r>
      <w:r w:rsidRPr="0035100D">
        <w:rPr>
          <w:rFonts w:ascii="Proxima Nova" w:eastAsia="Tahoma" w:hAnsi="Proxima Nova" w:cs="Tahoma"/>
          <w:spacing w:val="2"/>
          <w:sz w:val="22"/>
          <w:szCs w:val="22"/>
        </w:rPr>
        <w:t>f</w:t>
      </w:r>
      <w:r w:rsidRPr="0035100D">
        <w:rPr>
          <w:rFonts w:ascii="Proxima Nova" w:eastAsia="Tahoma" w:hAnsi="Proxima Nova" w:cs="Tahoma"/>
          <w:spacing w:val="-1"/>
          <w:sz w:val="22"/>
          <w:szCs w:val="22"/>
        </w:rPr>
        <w:t>ac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ion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s. </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pois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 xml:space="preserve">grow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a 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pid </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 xml:space="preserve">t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ive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rs,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han</w:t>
      </w:r>
      <w:r w:rsidRPr="0035100D">
        <w:rPr>
          <w:rFonts w:ascii="Proxima Nova" w:eastAsia="Tahoma" w:hAnsi="Proxima Nova" w:cs="Tahoma"/>
          <w:sz w:val="22"/>
          <w:szCs w:val="22"/>
        </w:rPr>
        <w:t xml:space="preserve">ks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  so</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rge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ord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rs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ece</w:t>
      </w:r>
      <w:r w:rsidRPr="0035100D">
        <w:rPr>
          <w:rFonts w:ascii="Proxima Nova" w:eastAsia="Tahoma" w:hAnsi="Proxima Nova" w:cs="Tahoma"/>
          <w:sz w:val="22"/>
          <w:szCs w:val="22"/>
        </w:rPr>
        <w:t>iv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 r</w:t>
      </w:r>
      <w:r w:rsidRPr="0035100D">
        <w:rPr>
          <w:rFonts w:ascii="Proxima Nova" w:eastAsia="Tahoma" w:hAnsi="Proxima Nova" w:cs="Tahoma"/>
          <w:spacing w:val="-1"/>
          <w:sz w:val="22"/>
          <w:szCs w:val="22"/>
        </w:rPr>
        <w:t>ecen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ly. </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gro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is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dily</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fe</w:t>
      </w:r>
      <w:r w:rsidRPr="0035100D">
        <w:rPr>
          <w:rFonts w:ascii="Proxima Nova" w:eastAsia="Tahoma" w:hAnsi="Proxima Nova" w:cs="Tahoma"/>
          <w:sz w:val="22"/>
          <w:szCs w:val="22"/>
        </w:rPr>
        <w:t>w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tt</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n</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od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p>
    <w:p w14:paraId="77257FA6" w14:textId="77777777" w:rsidR="009573A1" w:rsidRPr="0035100D" w:rsidRDefault="009573A1">
      <w:pPr>
        <w:spacing w:before="8" w:line="260" w:lineRule="exact"/>
        <w:rPr>
          <w:sz w:val="26"/>
          <w:szCs w:val="26"/>
        </w:rPr>
      </w:pPr>
    </w:p>
    <w:p w14:paraId="749EEDC6" w14:textId="77777777" w:rsidR="009573A1" w:rsidRPr="0035100D" w:rsidRDefault="00813FC1">
      <w:pPr>
        <w:ind w:left="760" w:right="174" w:firstLine="319"/>
        <w:jc w:val="both"/>
        <w:rPr>
          <w:rFonts w:ascii="Proxima Nova" w:eastAsia="Tahoma" w:hAnsi="Proxima Nova" w:cs="Tahoma"/>
          <w:sz w:val="22"/>
          <w:szCs w:val="22"/>
        </w:rPr>
      </w:pPr>
      <w:r w:rsidRPr="0035100D">
        <w:rPr>
          <w:rFonts w:ascii="Proxima Nova" w:eastAsia="Tahoma" w:hAnsi="Proxima Nova" w:cs="Tahoma"/>
          <w:sz w:val="22"/>
          <w:szCs w:val="22"/>
        </w:rPr>
        <w:t>As</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nanc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ana</w:t>
      </w:r>
      <w:r w:rsidRPr="0035100D">
        <w:rPr>
          <w:rFonts w:ascii="Proxima Nova" w:eastAsia="Tahoma" w:hAnsi="Proxima Nova" w:cs="Tahoma"/>
          <w:sz w:val="22"/>
          <w:szCs w:val="22"/>
        </w:rPr>
        <w:t>lyst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5"/>
          <w:sz w:val="22"/>
          <w:szCs w:val="22"/>
        </w:rPr>
        <w:t xml:space="preserve"> </w:t>
      </w:r>
      <w:proofErr w:type="spellStart"/>
      <w:r w:rsidRPr="0035100D">
        <w:rPr>
          <w:rFonts w:ascii="Proxima Nova" w:eastAsia="Tahoma" w:hAnsi="Proxima Nova" w:cs="Tahoma"/>
          <w:spacing w:val="-1"/>
          <w:sz w:val="22"/>
          <w:szCs w:val="22"/>
        </w:rPr>
        <w:t>G</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bi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t</w:t>
      </w:r>
      <w:proofErr w:type="spellEnd"/>
      <w:r w:rsidRPr="0035100D">
        <w:rPr>
          <w:rFonts w:ascii="Proxima Nova" w:eastAsia="Tahoma" w:hAnsi="Proxima Nova" w:cs="Tahoma"/>
          <w:sz w:val="22"/>
          <w:szCs w:val="22"/>
        </w:rPr>
        <w:t>,</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2"/>
          <w:sz w:val="22"/>
          <w:szCs w:val="22"/>
        </w:rPr>
        <w:t>y</w:t>
      </w:r>
      <w:r w:rsidRPr="0035100D">
        <w:rPr>
          <w:rFonts w:ascii="Proxima Nova" w:eastAsia="Tahoma" w:hAnsi="Proxima Nova" w:cs="Tahoma"/>
          <w:sz w:val="22"/>
          <w:szCs w:val="22"/>
        </w:rPr>
        <w:t>ou</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n</w:t>
      </w:r>
      <w:r w:rsidRPr="0035100D">
        <w:rPr>
          <w:rFonts w:ascii="Proxima Nova" w:eastAsia="Tahoma" w:hAnsi="Proxima Nova" w:cs="Tahoma"/>
          <w:spacing w:val="4"/>
          <w:sz w:val="22"/>
          <w:szCs w:val="22"/>
        </w:rPr>
        <w:t xml:space="preserve"> a</w:t>
      </w:r>
      <w:r w:rsidRPr="0035100D">
        <w:rPr>
          <w:rFonts w:ascii="Proxima Nova" w:eastAsia="Tahoma" w:hAnsi="Proxima Nova" w:cs="Tahoma"/>
          <w:sz w:val="22"/>
          <w:szCs w:val="22"/>
        </w:rPr>
        <w:t>sk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o.   A</w:t>
      </w:r>
      <w:r w:rsidRPr="0035100D">
        <w:rPr>
          <w:rFonts w:ascii="Proxima Nova" w:eastAsia="Tahoma" w:hAnsi="Proxima Nova" w:cs="Tahoma"/>
          <w:spacing w:val="-1"/>
          <w:sz w:val="22"/>
          <w:szCs w:val="22"/>
        </w:rPr>
        <w:t>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dis</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ssi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ith</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mana</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emen</w:t>
      </w:r>
      <w:r w:rsidRPr="0035100D">
        <w:rPr>
          <w:rFonts w:ascii="Proxima Nova" w:eastAsia="Tahoma" w:hAnsi="Proxima Nova" w:cs="Tahoma"/>
          <w:sz w:val="22"/>
          <w:szCs w:val="22"/>
        </w:rPr>
        <w:t>t</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o</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l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st</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y</w:t>
      </w:r>
      <w:r w:rsidRPr="0035100D">
        <w:rPr>
          <w:rFonts w:ascii="Proxima Nova" w:eastAsia="Tahoma" w:hAnsi="Proxima Nova" w:cs="Tahoma"/>
          <w:sz w:val="22"/>
          <w:szCs w:val="22"/>
        </w:rPr>
        <w:t xml:space="preserve">ou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 xml:space="preserve">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bl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p>
    <w:p w14:paraId="1014C97B" w14:textId="77777777" w:rsidR="009573A1" w:rsidRPr="0035100D" w:rsidRDefault="009573A1">
      <w:pPr>
        <w:spacing w:before="1" w:line="260" w:lineRule="exact"/>
        <w:rPr>
          <w:sz w:val="26"/>
          <w:szCs w:val="26"/>
        </w:rPr>
      </w:pPr>
    </w:p>
    <w:tbl>
      <w:tblPr>
        <w:tblW w:w="0" w:type="auto"/>
        <w:tblInd w:w="106" w:type="dxa"/>
        <w:tblLayout w:type="fixed"/>
        <w:tblCellMar>
          <w:left w:w="0" w:type="dxa"/>
          <w:right w:w="0" w:type="dxa"/>
        </w:tblCellMar>
        <w:tblLook w:val="01E0" w:firstRow="1" w:lastRow="1" w:firstColumn="1" w:lastColumn="1" w:noHBand="0" w:noVBand="0"/>
      </w:tblPr>
      <w:tblGrid>
        <w:gridCol w:w="4632"/>
        <w:gridCol w:w="3890"/>
      </w:tblGrid>
      <w:tr w:rsidR="009573A1" w:rsidRPr="0035100D" w14:paraId="212E3AEB" w14:textId="77777777">
        <w:trPr>
          <w:trHeight w:hRule="exact" w:val="516"/>
        </w:trPr>
        <w:tc>
          <w:tcPr>
            <w:tcW w:w="8522" w:type="dxa"/>
            <w:gridSpan w:val="2"/>
            <w:tcBorders>
              <w:top w:val="single" w:sz="5" w:space="0" w:color="000000"/>
              <w:left w:val="single" w:sz="5" w:space="0" w:color="000000"/>
              <w:bottom w:val="nil"/>
              <w:right w:val="single" w:sz="5" w:space="0" w:color="000000"/>
            </w:tcBorders>
          </w:tcPr>
          <w:p w14:paraId="0882339A" w14:textId="77777777" w:rsidR="009573A1" w:rsidRPr="0035100D" w:rsidRDefault="009573A1">
            <w:pPr>
              <w:spacing w:before="7" w:line="100" w:lineRule="exact"/>
              <w:rPr>
                <w:sz w:val="11"/>
                <w:szCs w:val="11"/>
              </w:rPr>
            </w:pPr>
          </w:p>
          <w:p w14:paraId="06024C1A" w14:textId="77777777" w:rsidR="009573A1" w:rsidRPr="0035100D" w:rsidRDefault="00813FC1">
            <w:pPr>
              <w:ind w:left="2735"/>
              <w:rPr>
                <w:rFonts w:ascii="Proxima Nova" w:eastAsia="Tahoma" w:hAnsi="Proxima Nova" w:cs="Tahoma"/>
                <w:sz w:val="22"/>
                <w:szCs w:val="22"/>
              </w:rPr>
            </w:pP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se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Inf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p>
        </w:tc>
      </w:tr>
      <w:tr w:rsidR="009573A1" w:rsidRPr="0035100D" w14:paraId="4BC9B46E" w14:textId="77777777">
        <w:trPr>
          <w:trHeight w:hRule="exact" w:val="377"/>
        </w:trPr>
        <w:tc>
          <w:tcPr>
            <w:tcW w:w="4632" w:type="dxa"/>
            <w:tcBorders>
              <w:top w:val="single" w:sz="5" w:space="0" w:color="000000"/>
              <w:left w:val="single" w:sz="5" w:space="0" w:color="000000"/>
              <w:bottom w:val="single" w:sz="5" w:space="0" w:color="000000"/>
              <w:right w:val="single" w:sz="5" w:space="0" w:color="000000"/>
            </w:tcBorders>
          </w:tcPr>
          <w:p w14:paraId="05970910" w14:textId="77777777" w:rsidR="009573A1" w:rsidRPr="0035100D" w:rsidRDefault="00813FC1">
            <w:pPr>
              <w:spacing w:before="36"/>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enue</w:t>
            </w:r>
            <w:r w:rsidRPr="0035100D">
              <w:rPr>
                <w:rFonts w:ascii="Proxima Nova" w:eastAsia="Tahoma" w:hAnsi="Proxima Nova" w:cs="Tahoma"/>
                <w:sz w:val="22"/>
                <w:szCs w:val="22"/>
              </w:rPr>
              <w:t>s</w:t>
            </w:r>
          </w:p>
        </w:tc>
        <w:tc>
          <w:tcPr>
            <w:tcW w:w="3890" w:type="dxa"/>
            <w:tcBorders>
              <w:top w:val="single" w:sz="5" w:space="0" w:color="000000"/>
              <w:left w:val="single" w:sz="5" w:space="0" w:color="000000"/>
              <w:bottom w:val="single" w:sz="5" w:space="0" w:color="000000"/>
              <w:right w:val="single" w:sz="5" w:space="0" w:color="000000"/>
            </w:tcBorders>
          </w:tcPr>
          <w:p w14:paraId="0E436D6D" w14:textId="77777777" w:rsidR="009573A1" w:rsidRPr="0035100D" w:rsidRDefault="00813FC1">
            <w:pPr>
              <w:spacing w:before="45"/>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80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rore</w:t>
            </w:r>
          </w:p>
        </w:tc>
      </w:tr>
      <w:tr w:rsidR="009573A1" w:rsidRPr="0035100D" w14:paraId="796DFFA5" w14:textId="77777777">
        <w:trPr>
          <w:trHeight w:hRule="exact" w:val="377"/>
        </w:trPr>
        <w:tc>
          <w:tcPr>
            <w:tcW w:w="4632" w:type="dxa"/>
            <w:tcBorders>
              <w:top w:val="single" w:sz="5" w:space="0" w:color="000000"/>
              <w:left w:val="single" w:sz="5" w:space="0" w:color="000000"/>
              <w:bottom w:val="single" w:sz="5" w:space="0" w:color="000000"/>
              <w:right w:val="single" w:sz="5" w:space="0" w:color="000000"/>
            </w:tcBorders>
          </w:tcPr>
          <w:p w14:paraId="141BC4E4" w14:textId="77777777" w:rsidR="009573A1" w:rsidRPr="0035100D" w:rsidRDefault="00813FC1">
            <w:pPr>
              <w:spacing w:before="36"/>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enue</w:t>
            </w:r>
            <w:r w:rsidRPr="0035100D">
              <w:rPr>
                <w:rFonts w:ascii="Proxima Nova" w:eastAsia="Tahoma" w:hAnsi="Proxima Nova" w:cs="Tahoma"/>
                <w:sz w:val="22"/>
                <w:szCs w:val="22"/>
              </w:rPr>
              <w:t>s)</w:t>
            </w:r>
          </w:p>
        </w:tc>
        <w:tc>
          <w:tcPr>
            <w:tcW w:w="3890" w:type="dxa"/>
            <w:tcBorders>
              <w:top w:val="single" w:sz="5" w:space="0" w:color="000000"/>
              <w:left w:val="single" w:sz="5" w:space="0" w:color="000000"/>
              <w:bottom w:val="single" w:sz="5" w:space="0" w:color="000000"/>
              <w:right w:val="single" w:sz="5" w:space="0" w:color="000000"/>
            </w:tcBorders>
          </w:tcPr>
          <w:p w14:paraId="085D2C02" w14:textId="77777777" w:rsidR="009573A1" w:rsidRPr="0035100D" w:rsidRDefault="00813FC1">
            <w:pPr>
              <w:spacing w:before="45"/>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Rs.  </w:t>
            </w:r>
            <w:r w:rsidRPr="0035100D">
              <w:rPr>
                <w:rFonts w:ascii="Proxima Nova" w:eastAsia="Tahoma" w:hAnsi="Proxima Nova" w:cs="Tahoma"/>
                <w:spacing w:val="-1"/>
                <w:sz w:val="22"/>
                <w:szCs w:val="22"/>
              </w:rPr>
              <w:t>16</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o</w:t>
            </w:r>
            <w:r w:rsidRPr="0035100D">
              <w:rPr>
                <w:rFonts w:ascii="Proxima Nova" w:eastAsia="Tahoma" w:hAnsi="Proxima Nova" w:cs="Tahoma"/>
                <w:sz w:val="22"/>
                <w:szCs w:val="22"/>
              </w:rPr>
              <w:t>re</w:t>
            </w:r>
          </w:p>
        </w:tc>
      </w:tr>
      <w:tr w:rsidR="009573A1" w:rsidRPr="0035100D" w14:paraId="08EE31F2" w14:textId="77777777">
        <w:trPr>
          <w:trHeight w:hRule="exact" w:val="377"/>
        </w:trPr>
        <w:tc>
          <w:tcPr>
            <w:tcW w:w="4632" w:type="dxa"/>
            <w:tcBorders>
              <w:top w:val="single" w:sz="5" w:space="0" w:color="000000"/>
              <w:left w:val="single" w:sz="5" w:space="0" w:color="000000"/>
              <w:bottom w:val="single" w:sz="5" w:space="0" w:color="000000"/>
              <w:right w:val="single" w:sz="5" w:space="0" w:color="000000"/>
            </w:tcBorders>
          </w:tcPr>
          <w:p w14:paraId="0BF5629E" w14:textId="77777777" w:rsidR="009573A1" w:rsidRPr="0035100D" w:rsidRDefault="00813FC1">
            <w:pPr>
              <w:spacing w:before="36"/>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dit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re</w:t>
            </w:r>
          </w:p>
        </w:tc>
        <w:tc>
          <w:tcPr>
            <w:tcW w:w="3890" w:type="dxa"/>
            <w:tcBorders>
              <w:top w:val="single" w:sz="5" w:space="0" w:color="000000"/>
              <w:left w:val="single" w:sz="5" w:space="0" w:color="000000"/>
              <w:bottom w:val="single" w:sz="5" w:space="0" w:color="000000"/>
              <w:right w:val="single" w:sz="5" w:space="0" w:color="000000"/>
            </w:tcBorders>
          </w:tcPr>
          <w:p w14:paraId="5FD4FCAC" w14:textId="77777777" w:rsidR="009573A1" w:rsidRPr="0035100D" w:rsidRDefault="00813FC1">
            <w:pPr>
              <w:spacing w:before="45"/>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Rs.  </w:t>
            </w:r>
            <w:r w:rsidRPr="0035100D">
              <w:rPr>
                <w:rFonts w:ascii="Proxima Nova" w:eastAsia="Tahoma" w:hAnsi="Proxima Nova" w:cs="Tahoma"/>
                <w:spacing w:val="68"/>
                <w:sz w:val="22"/>
                <w:szCs w:val="22"/>
              </w:rPr>
              <w:t xml:space="preserve"> </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rore</w:t>
            </w:r>
          </w:p>
        </w:tc>
      </w:tr>
      <w:tr w:rsidR="009573A1" w:rsidRPr="0035100D" w14:paraId="7939706D" w14:textId="77777777">
        <w:trPr>
          <w:trHeight w:hRule="exact" w:val="377"/>
        </w:trPr>
        <w:tc>
          <w:tcPr>
            <w:tcW w:w="4632" w:type="dxa"/>
            <w:tcBorders>
              <w:top w:val="single" w:sz="5" w:space="0" w:color="000000"/>
              <w:left w:val="single" w:sz="5" w:space="0" w:color="000000"/>
              <w:bottom w:val="single" w:sz="5" w:space="0" w:color="000000"/>
              <w:right w:val="single" w:sz="5" w:space="0" w:color="000000"/>
            </w:tcBorders>
          </w:tcPr>
          <w:p w14:paraId="34FED420" w14:textId="77777777" w:rsidR="009573A1" w:rsidRPr="0035100D" w:rsidRDefault="00813FC1">
            <w:pPr>
              <w:spacing w:before="36"/>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De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ion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proofErr w:type="spellStart"/>
            <w:r w:rsidRPr="0035100D">
              <w:rPr>
                <w:rFonts w:ascii="Proxima Nova" w:eastAsia="Tahoma" w:hAnsi="Proxima Nova" w:cs="Tahoma"/>
                <w:spacing w:val="-1"/>
                <w:sz w:val="22"/>
                <w:szCs w:val="22"/>
              </w:rPr>
              <w:t>am</w:t>
            </w:r>
            <w:r w:rsidRPr="0035100D">
              <w:rPr>
                <w:rFonts w:ascii="Proxima Nova" w:eastAsia="Tahoma" w:hAnsi="Proxima Nova" w:cs="Tahoma"/>
                <w:sz w:val="22"/>
                <w:szCs w:val="22"/>
              </w:rPr>
              <w:t>orti</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proofErr w:type="spellEnd"/>
          </w:p>
        </w:tc>
        <w:tc>
          <w:tcPr>
            <w:tcW w:w="3890" w:type="dxa"/>
            <w:tcBorders>
              <w:top w:val="single" w:sz="5" w:space="0" w:color="000000"/>
              <w:left w:val="single" w:sz="5" w:space="0" w:color="000000"/>
              <w:bottom w:val="single" w:sz="5" w:space="0" w:color="000000"/>
              <w:right w:val="single" w:sz="5" w:space="0" w:color="000000"/>
            </w:tcBorders>
          </w:tcPr>
          <w:p w14:paraId="2F1CA6D8" w14:textId="77777777" w:rsidR="009573A1" w:rsidRPr="0035100D" w:rsidRDefault="00813FC1">
            <w:pPr>
              <w:spacing w:before="45"/>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Rs.  </w:t>
            </w:r>
            <w:r w:rsidRPr="0035100D">
              <w:rPr>
                <w:rFonts w:ascii="Proxima Nova" w:eastAsia="Tahoma" w:hAnsi="Proxima Nova" w:cs="Tahoma"/>
                <w:spacing w:val="68"/>
                <w:sz w:val="22"/>
                <w:szCs w:val="22"/>
              </w:rPr>
              <w:t xml:space="preserve"> </w:t>
            </w:r>
            <w:r w:rsidRPr="0035100D">
              <w:rPr>
                <w:rFonts w:ascii="Proxima Nova" w:eastAsia="Tahoma" w:hAnsi="Proxima Nova" w:cs="Tahoma"/>
                <w:spacing w:val="-1"/>
                <w:sz w:val="22"/>
                <w:szCs w:val="22"/>
              </w:rPr>
              <w:t>8</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rore</w:t>
            </w:r>
          </w:p>
        </w:tc>
      </w:tr>
      <w:tr w:rsidR="009573A1" w:rsidRPr="0035100D" w14:paraId="63CBEA60" w14:textId="77777777">
        <w:trPr>
          <w:trHeight w:hRule="exact" w:val="641"/>
        </w:trPr>
        <w:tc>
          <w:tcPr>
            <w:tcW w:w="4632" w:type="dxa"/>
            <w:tcBorders>
              <w:top w:val="single" w:sz="5" w:space="0" w:color="000000"/>
              <w:left w:val="single" w:sz="5" w:space="0" w:color="000000"/>
              <w:bottom w:val="single" w:sz="5" w:space="0" w:color="000000"/>
              <w:right w:val="single" w:sz="5" w:space="0" w:color="000000"/>
            </w:tcBorders>
          </w:tcPr>
          <w:p w14:paraId="2B9AFC23" w14:textId="77777777" w:rsidR="009573A1" w:rsidRPr="0035100D" w:rsidRDefault="00813FC1">
            <w:pPr>
              <w:spacing w:before="68" w:line="260" w:lineRule="exact"/>
              <w:ind w:left="462" w:right="744" w:hanging="288"/>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z w:val="22"/>
                <w:szCs w:val="22"/>
              </w:rPr>
              <w:t>Worki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 of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enue</w:t>
            </w:r>
            <w:r w:rsidRPr="0035100D">
              <w:rPr>
                <w:rFonts w:ascii="Proxima Nova" w:eastAsia="Tahoma" w:hAnsi="Proxima Nova" w:cs="Tahoma"/>
                <w:sz w:val="22"/>
                <w:szCs w:val="22"/>
              </w:rPr>
              <w:t>s</w:t>
            </w:r>
          </w:p>
        </w:tc>
        <w:tc>
          <w:tcPr>
            <w:tcW w:w="3890" w:type="dxa"/>
            <w:tcBorders>
              <w:top w:val="single" w:sz="5" w:space="0" w:color="000000"/>
              <w:left w:val="single" w:sz="5" w:space="0" w:color="000000"/>
              <w:bottom w:val="single" w:sz="5" w:space="0" w:color="000000"/>
              <w:right w:val="single" w:sz="5" w:space="0" w:color="000000"/>
            </w:tcBorders>
          </w:tcPr>
          <w:p w14:paraId="73C78BF9" w14:textId="77777777" w:rsidR="009573A1" w:rsidRPr="0035100D" w:rsidRDefault="009573A1">
            <w:pPr>
              <w:spacing w:before="10" w:line="160" w:lineRule="exact"/>
              <w:rPr>
                <w:sz w:val="17"/>
                <w:szCs w:val="17"/>
              </w:rPr>
            </w:pPr>
          </w:p>
          <w:p w14:paraId="4951D7AD" w14:textId="77777777" w:rsidR="009573A1" w:rsidRPr="0035100D" w:rsidRDefault="00813FC1">
            <w:pPr>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p>
        </w:tc>
      </w:tr>
      <w:tr w:rsidR="009573A1" w:rsidRPr="0035100D" w14:paraId="541E7B8F" w14:textId="77777777">
        <w:trPr>
          <w:trHeight w:hRule="exact" w:val="379"/>
        </w:trPr>
        <w:tc>
          <w:tcPr>
            <w:tcW w:w="4632" w:type="dxa"/>
            <w:tcBorders>
              <w:top w:val="single" w:sz="5" w:space="0" w:color="000000"/>
              <w:left w:val="single" w:sz="5" w:space="0" w:color="000000"/>
              <w:bottom w:val="single" w:sz="5" w:space="0" w:color="000000"/>
              <w:right w:val="single" w:sz="5" w:space="0" w:color="000000"/>
            </w:tcBorders>
          </w:tcPr>
          <w:p w14:paraId="20EB5F9C" w14:textId="77777777" w:rsidR="009573A1" w:rsidRPr="0035100D" w:rsidRDefault="00813FC1">
            <w:pPr>
              <w:spacing w:before="38"/>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p>
        </w:tc>
        <w:tc>
          <w:tcPr>
            <w:tcW w:w="3890" w:type="dxa"/>
            <w:tcBorders>
              <w:top w:val="single" w:sz="5" w:space="0" w:color="000000"/>
              <w:left w:val="single" w:sz="5" w:space="0" w:color="000000"/>
              <w:bottom w:val="single" w:sz="5" w:space="0" w:color="000000"/>
              <w:right w:val="single" w:sz="5" w:space="0" w:color="000000"/>
            </w:tcBorders>
          </w:tcPr>
          <w:p w14:paraId="00BFAB62" w14:textId="77777777" w:rsidR="009573A1" w:rsidRPr="0035100D" w:rsidRDefault="00813FC1">
            <w:pPr>
              <w:spacing w:before="47"/>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2</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i</w:t>
            </w:r>
            <w:r w:rsidRPr="0035100D">
              <w:rPr>
                <w:rFonts w:ascii="Proxima Nova" w:eastAsia="Tahoma" w:hAnsi="Proxima Nova" w:cs="Tahoma"/>
                <w:spacing w:val="-3"/>
                <w:sz w:val="22"/>
                <w:szCs w:val="22"/>
              </w:rPr>
              <w:t>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tc>
      </w:tr>
    </w:tbl>
    <w:p w14:paraId="3076F631" w14:textId="77777777" w:rsidR="009573A1" w:rsidRPr="0035100D" w:rsidRDefault="009573A1">
      <w:pPr>
        <w:spacing w:before="9" w:line="100" w:lineRule="exact"/>
        <w:rPr>
          <w:sz w:val="11"/>
          <w:szCs w:val="11"/>
        </w:rPr>
      </w:pPr>
    </w:p>
    <w:p w14:paraId="5ECF818D" w14:textId="77777777" w:rsidR="009573A1" w:rsidRPr="0035100D" w:rsidRDefault="009573A1">
      <w:pPr>
        <w:spacing w:line="200" w:lineRule="exact"/>
      </w:pPr>
    </w:p>
    <w:p w14:paraId="59A9F090" w14:textId="77777777" w:rsidR="009573A1" w:rsidRPr="0035100D" w:rsidRDefault="009573A1">
      <w:pPr>
        <w:spacing w:line="200" w:lineRule="exact"/>
      </w:pPr>
    </w:p>
    <w:tbl>
      <w:tblPr>
        <w:tblW w:w="0" w:type="auto"/>
        <w:tblInd w:w="106" w:type="dxa"/>
        <w:tblLayout w:type="fixed"/>
        <w:tblCellMar>
          <w:left w:w="0" w:type="dxa"/>
          <w:right w:w="0" w:type="dxa"/>
        </w:tblCellMar>
        <w:tblLook w:val="01E0" w:firstRow="1" w:lastRow="1" w:firstColumn="1" w:lastColumn="1" w:noHBand="0" w:noVBand="0"/>
      </w:tblPr>
      <w:tblGrid>
        <w:gridCol w:w="4615"/>
        <w:gridCol w:w="3907"/>
      </w:tblGrid>
      <w:tr w:rsidR="009573A1" w:rsidRPr="0035100D" w14:paraId="52F56637" w14:textId="77777777">
        <w:trPr>
          <w:trHeight w:hRule="exact" w:val="516"/>
        </w:trPr>
        <w:tc>
          <w:tcPr>
            <w:tcW w:w="8522" w:type="dxa"/>
            <w:gridSpan w:val="2"/>
            <w:tcBorders>
              <w:top w:val="single" w:sz="5" w:space="0" w:color="000000"/>
              <w:left w:val="single" w:sz="5" w:space="0" w:color="000000"/>
              <w:bottom w:val="nil"/>
              <w:right w:val="single" w:sz="5" w:space="0" w:color="000000"/>
            </w:tcBorders>
          </w:tcPr>
          <w:p w14:paraId="677EA531" w14:textId="77777777" w:rsidR="009573A1" w:rsidRPr="0035100D" w:rsidRDefault="009573A1">
            <w:pPr>
              <w:spacing w:before="7" w:line="100" w:lineRule="exact"/>
              <w:rPr>
                <w:sz w:val="11"/>
                <w:szCs w:val="11"/>
              </w:rPr>
            </w:pPr>
          </w:p>
          <w:p w14:paraId="009443B0" w14:textId="77777777" w:rsidR="009573A1" w:rsidRPr="0035100D" w:rsidRDefault="00813FC1">
            <w:pPr>
              <w:ind w:left="2603"/>
              <w:rPr>
                <w:rFonts w:ascii="Proxima Nova" w:eastAsia="Tahoma" w:hAnsi="Proxima Nova" w:cs="Tahoma"/>
                <w:sz w:val="22"/>
                <w:szCs w:val="22"/>
              </w:rPr>
            </w:pPr>
            <w:r w:rsidRPr="0035100D">
              <w:rPr>
                <w:rFonts w:ascii="Proxima Nova" w:eastAsia="Tahoma" w:hAnsi="Proxima Nova" w:cs="Tahoma"/>
                <w:spacing w:val="-1"/>
                <w:sz w:val="22"/>
                <w:szCs w:val="22"/>
              </w:rPr>
              <w:t>In</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H</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 xml:space="preserve">gh </w:t>
            </w: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ro</w:t>
            </w:r>
            <w:r w:rsidRPr="0035100D">
              <w:rPr>
                <w:rFonts w:ascii="Proxima Nova" w:eastAsia="Tahoma" w:hAnsi="Proxima Nova" w:cs="Tahoma"/>
                <w:spacing w:val="-3"/>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h </w:t>
            </w:r>
            <w:r w:rsidRPr="0035100D">
              <w:rPr>
                <w:rFonts w:ascii="Proxima Nova" w:eastAsia="Tahoma" w:hAnsi="Proxima Nova" w:cs="Tahoma"/>
                <w:spacing w:val="1"/>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p>
        </w:tc>
      </w:tr>
      <w:tr w:rsidR="009573A1" w:rsidRPr="0035100D" w14:paraId="267F6088" w14:textId="77777777">
        <w:trPr>
          <w:trHeight w:hRule="exact" w:val="377"/>
        </w:trPr>
        <w:tc>
          <w:tcPr>
            <w:tcW w:w="4615" w:type="dxa"/>
            <w:tcBorders>
              <w:top w:val="single" w:sz="5" w:space="0" w:color="000000"/>
              <w:left w:val="single" w:sz="5" w:space="0" w:color="000000"/>
              <w:bottom w:val="single" w:sz="5" w:space="0" w:color="000000"/>
              <w:right w:val="single" w:sz="5" w:space="0" w:color="000000"/>
            </w:tcBorders>
          </w:tcPr>
          <w:p w14:paraId="2B5F3D6D" w14:textId="77777777" w:rsidR="009573A1" w:rsidRPr="0035100D" w:rsidRDefault="00813FC1">
            <w:pPr>
              <w:spacing w:before="36"/>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 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igh</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g</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h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p>
        </w:tc>
        <w:tc>
          <w:tcPr>
            <w:tcW w:w="3907" w:type="dxa"/>
            <w:tcBorders>
              <w:top w:val="single" w:sz="5" w:space="0" w:color="000000"/>
              <w:left w:val="single" w:sz="5" w:space="0" w:color="000000"/>
              <w:bottom w:val="single" w:sz="5" w:space="0" w:color="000000"/>
              <w:right w:val="single" w:sz="5" w:space="0" w:color="000000"/>
            </w:tcBorders>
          </w:tcPr>
          <w:p w14:paraId="7FC43DAF" w14:textId="77777777" w:rsidR="009573A1" w:rsidRPr="0035100D" w:rsidRDefault="00813FC1">
            <w:pPr>
              <w:spacing w:before="45"/>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4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p>
        </w:tc>
      </w:tr>
      <w:tr w:rsidR="009573A1" w:rsidRPr="0035100D" w14:paraId="6FE5174B" w14:textId="77777777">
        <w:trPr>
          <w:trHeight w:hRule="exact" w:val="641"/>
        </w:trPr>
        <w:tc>
          <w:tcPr>
            <w:tcW w:w="4615" w:type="dxa"/>
            <w:tcBorders>
              <w:top w:val="single" w:sz="5" w:space="0" w:color="000000"/>
              <w:left w:val="single" w:sz="5" w:space="0" w:color="000000"/>
              <w:bottom w:val="single" w:sz="5" w:space="0" w:color="000000"/>
              <w:right w:val="single" w:sz="5" w:space="0" w:color="000000"/>
            </w:tcBorders>
          </w:tcPr>
          <w:p w14:paraId="7FA701EA" w14:textId="77777777" w:rsidR="009573A1" w:rsidRPr="0035100D" w:rsidRDefault="00813FC1">
            <w:pPr>
              <w:spacing w:before="68" w:line="260" w:lineRule="exact"/>
              <w:ind w:left="462" w:right="366" w:hanging="288"/>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ro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in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en</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re</w:t>
            </w:r>
          </w:p>
        </w:tc>
        <w:tc>
          <w:tcPr>
            <w:tcW w:w="3907" w:type="dxa"/>
            <w:tcBorders>
              <w:top w:val="single" w:sz="5" w:space="0" w:color="000000"/>
              <w:left w:val="single" w:sz="5" w:space="0" w:color="000000"/>
              <w:bottom w:val="single" w:sz="5" w:space="0" w:color="000000"/>
              <w:right w:val="single" w:sz="5" w:space="0" w:color="000000"/>
            </w:tcBorders>
          </w:tcPr>
          <w:p w14:paraId="45017D45" w14:textId="77777777" w:rsidR="009573A1" w:rsidRPr="0035100D" w:rsidRDefault="009573A1">
            <w:pPr>
              <w:spacing w:before="7" w:line="160" w:lineRule="exact"/>
              <w:rPr>
                <w:sz w:val="17"/>
                <w:szCs w:val="17"/>
              </w:rPr>
            </w:pPr>
          </w:p>
          <w:p w14:paraId="652FA54B" w14:textId="77777777" w:rsidR="009573A1" w:rsidRPr="0035100D" w:rsidRDefault="00813FC1">
            <w:pPr>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p>
        </w:tc>
      </w:tr>
      <w:tr w:rsidR="009573A1" w:rsidRPr="0035100D" w14:paraId="6E21F474" w14:textId="77777777">
        <w:trPr>
          <w:trHeight w:hRule="exact" w:val="643"/>
        </w:trPr>
        <w:tc>
          <w:tcPr>
            <w:tcW w:w="4615" w:type="dxa"/>
            <w:tcBorders>
              <w:top w:val="single" w:sz="5" w:space="0" w:color="000000"/>
              <w:left w:val="single" w:sz="5" w:space="0" w:color="000000"/>
              <w:bottom w:val="single" w:sz="5" w:space="0" w:color="000000"/>
              <w:right w:val="single" w:sz="5" w:space="0" w:color="000000"/>
            </w:tcBorders>
          </w:tcPr>
          <w:p w14:paraId="42BB8B69" w14:textId="77777777" w:rsidR="009573A1" w:rsidRPr="0035100D" w:rsidRDefault="00813FC1">
            <w:pPr>
              <w:spacing w:before="67" w:line="260" w:lineRule="exact"/>
              <w:ind w:left="462" w:right="727" w:hanging="288"/>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z w:val="22"/>
                <w:szCs w:val="22"/>
              </w:rPr>
              <w:t>Worki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 of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enue</w:t>
            </w:r>
            <w:r w:rsidRPr="0035100D">
              <w:rPr>
                <w:rFonts w:ascii="Proxima Nova" w:eastAsia="Tahoma" w:hAnsi="Proxima Nova" w:cs="Tahoma"/>
                <w:sz w:val="22"/>
                <w:szCs w:val="22"/>
              </w:rPr>
              <w:t>s</w:t>
            </w:r>
          </w:p>
        </w:tc>
        <w:tc>
          <w:tcPr>
            <w:tcW w:w="3907" w:type="dxa"/>
            <w:tcBorders>
              <w:top w:val="single" w:sz="5" w:space="0" w:color="000000"/>
              <w:left w:val="single" w:sz="5" w:space="0" w:color="000000"/>
              <w:bottom w:val="single" w:sz="5" w:space="0" w:color="000000"/>
              <w:right w:val="single" w:sz="5" w:space="0" w:color="000000"/>
            </w:tcBorders>
          </w:tcPr>
          <w:p w14:paraId="2FE01C07" w14:textId="77777777" w:rsidR="009573A1" w:rsidRPr="0035100D" w:rsidRDefault="009573A1">
            <w:pPr>
              <w:spacing w:before="10" w:line="160" w:lineRule="exact"/>
              <w:rPr>
                <w:sz w:val="17"/>
                <w:szCs w:val="17"/>
              </w:rPr>
            </w:pPr>
          </w:p>
          <w:p w14:paraId="43A00D10" w14:textId="77777777" w:rsidR="009573A1" w:rsidRPr="0035100D" w:rsidRDefault="00813FC1">
            <w:pPr>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p>
        </w:tc>
      </w:tr>
      <w:tr w:rsidR="009573A1" w:rsidRPr="0035100D" w14:paraId="1412C340" w14:textId="77777777">
        <w:trPr>
          <w:trHeight w:hRule="exact" w:val="377"/>
        </w:trPr>
        <w:tc>
          <w:tcPr>
            <w:tcW w:w="4615" w:type="dxa"/>
            <w:tcBorders>
              <w:top w:val="single" w:sz="5" w:space="0" w:color="000000"/>
              <w:left w:val="single" w:sz="5" w:space="0" w:color="000000"/>
              <w:bottom w:val="single" w:sz="5" w:space="0" w:color="000000"/>
              <w:right w:val="single" w:sz="5" w:space="0" w:color="000000"/>
            </w:tcBorders>
          </w:tcPr>
          <w:p w14:paraId="27ABF795" w14:textId="77777777" w:rsidR="009573A1" w:rsidRPr="0035100D" w:rsidRDefault="00813FC1">
            <w:pPr>
              <w:spacing w:before="36"/>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w:t>
            </w:r>
            <w:r w:rsidRPr="0035100D">
              <w:rPr>
                <w:rFonts w:ascii="Proxima Nova" w:eastAsia="Tahoma" w:hAnsi="Proxima Nova" w:cs="Tahoma"/>
                <w:sz w:val="22"/>
                <w:szCs w:val="22"/>
              </w:rPr>
              <w:t>pre</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w:t>
            </w:r>
          </w:p>
        </w:tc>
        <w:tc>
          <w:tcPr>
            <w:tcW w:w="3907" w:type="dxa"/>
            <w:tcBorders>
              <w:top w:val="single" w:sz="5" w:space="0" w:color="000000"/>
              <w:left w:val="single" w:sz="5" w:space="0" w:color="000000"/>
              <w:bottom w:val="single" w:sz="5" w:space="0" w:color="000000"/>
              <w:right w:val="single" w:sz="5" w:space="0" w:color="000000"/>
            </w:tcBorders>
          </w:tcPr>
          <w:p w14:paraId="0B45E945" w14:textId="77777777" w:rsidR="009573A1" w:rsidRPr="0035100D" w:rsidRDefault="00813FC1">
            <w:pPr>
              <w:spacing w:before="45"/>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13</w:t>
            </w:r>
            <w:r w:rsidRPr="0035100D">
              <w:rPr>
                <w:rFonts w:ascii="Proxima Nova" w:eastAsia="Tahoma" w:hAnsi="Proxima Nova" w:cs="Tahoma"/>
                <w:sz w:val="22"/>
                <w:szCs w:val="22"/>
              </w:rPr>
              <w:t>.5</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p>
        </w:tc>
      </w:tr>
      <w:tr w:rsidR="009573A1" w:rsidRPr="0035100D" w14:paraId="6AA6A6A4" w14:textId="77777777">
        <w:trPr>
          <w:trHeight w:hRule="exact" w:val="377"/>
        </w:trPr>
        <w:tc>
          <w:tcPr>
            <w:tcW w:w="4615" w:type="dxa"/>
            <w:tcBorders>
              <w:top w:val="single" w:sz="5" w:space="0" w:color="000000"/>
              <w:left w:val="single" w:sz="5" w:space="0" w:color="000000"/>
              <w:bottom w:val="single" w:sz="5" w:space="0" w:color="000000"/>
              <w:right w:val="single" w:sz="5" w:space="0" w:color="000000"/>
            </w:tcBorders>
          </w:tcPr>
          <w:p w14:paraId="2ED93728" w14:textId="77777777" w:rsidR="009573A1" w:rsidRPr="0035100D" w:rsidRDefault="00813FC1">
            <w:pPr>
              <w:spacing w:before="36"/>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De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p>
        </w:tc>
        <w:tc>
          <w:tcPr>
            <w:tcW w:w="3907" w:type="dxa"/>
            <w:tcBorders>
              <w:top w:val="single" w:sz="5" w:space="0" w:color="000000"/>
              <w:left w:val="single" w:sz="5" w:space="0" w:color="000000"/>
              <w:bottom w:val="single" w:sz="5" w:space="0" w:color="000000"/>
              <w:right w:val="single" w:sz="5" w:space="0" w:color="000000"/>
            </w:tcBorders>
          </w:tcPr>
          <w:p w14:paraId="5E25C941" w14:textId="77777777" w:rsidR="009573A1" w:rsidRPr="0035100D" w:rsidRDefault="00813FC1">
            <w:pPr>
              <w:spacing w:before="45"/>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3"/>
                <w:sz w:val="22"/>
                <w:szCs w:val="22"/>
              </w:rPr>
              <w:t>3</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2</w:t>
            </w:r>
          </w:p>
        </w:tc>
      </w:tr>
      <w:tr w:rsidR="009573A1" w:rsidRPr="0035100D" w14:paraId="39CF8571" w14:textId="77777777">
        <w:trPr>
          <w:trHeight w:hRule="exact" w:val="377"/>
        </w:trPr>
        <w:tc>
          <w:tcPr>
            <w:tcW w:w="4615" w:type="dxa"/>
            <w:tcBorders>
              <w:top w:val="single" w:sz="5" w:space="0" w:color="000000"/>
              <w:left w:val="single" w:sz="5" w:space="0" w:color="000000"/>
              <w:bottom w:val="single" w:sz="5" w:space="0" w:color="000000"/>
              <w:right w:val="single" w:sz="5" w:space="0" w:color="000000"/>
            </w:tcBorders>
          </w:tcPr>
          <w:p w14:paraId="1653CE3A" w14:textId="77777777" w:rsidR="009573A1" w:rsidRPr="0035100D" w:rsidRDefault="00813FC1">
            <w:pPr>
              <w:spacing w:before="36"/>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z w:val="22"/>
                <w:szCs w:val="22"/>
              </w:rPr>
              <w:t>Ris</w:t>
            </w:r>
            <w:r w:rsidRPr="0035100D">
              <w:rPr>
                <w:rFonts w:ascii="Proxima Nova" w:eastAsia="Tahoma" w:hAnsi="Proxima Nova" w:cs="Tahoma"/>
                <w:spacing w:val="1"/>
                <w:sz w:val="22"/>
                <w:szCs w:val="22"/>
              </w:rPr>
              <w:t>k</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p>
        </w:tc>
        <w:tc>
          <w:tcPr>
            <w:tcW w:w="3907" w:type="dxa"/>
            <w:tcBorders>
              <w:top w:val="single" w:sz="5" w:space="0" w:color="000000"/>
              <w:left w:val="single" w:sz="5" w:space="0" w:color="000000"/>
              <w:bottom w:val="single" w:sz="5" w:space="0" w:color="000000"/>
              <w:right w:val="single" w:sz="5" w:space="0" w:color="000000"/>
            </w:tcBorders>
          </w:tcPr>
          <w:p w14:paraId="281B4915" w14:textId="77777777" w:rsidR="009573A1" w:rsidRPr="0035100D" w:rsidRDefault="00813FC1">
            <w:pPr>
              <w:spacing w:before="45"/>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6</w:t>
            </w:r>
            <w:r w:rsidRPr="0035100D">
              <w:rPr>
                <w:rFonts w:ascii="Proxima Nova" w:eastAsia="Tahoma" w:hAnsi="Proxima Nova" w:cs="Tahoma"/>
                <w:spacing w:val="68"/>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p>
        </w:tc>
      </w:tr>
      <w:tr w:rsidR="009573A1" w:rsidRPr="0035100D" w14:paraId="1080A495" w14:textId="77777777">
        <w:trPr>
          <w:trHeight w:hRule="exact" w:val="377"/>
        </w:trPr>
        <w:tc>
          <w:tcPr>
            <w:tcW w:w="4615" w:type="dxa"/>
            <w:tcBorders>
              <w:top w:val="single" w:sz="5" w:space="0" w:color="000000"/>
              <w:left w:val="single" w:sz="5" w:space="0" w:color="000000"/>
              <w:bottom w:val="single" w:sz="5" w:space="0" w:color="000000"/>
              <w:right w:val="single" w:sz="5" w:space="0" w:color="000000"/>
            </w:tcBorders>
          </w:tcPr>
          <w:p w14:paraId="693F1F95" w14:textId="77777777" w:rsidR="009573A1" w:rsidRPr="0035100D" w:rsidRDefault="00813FC1">
            <w:pPr>
              <w:spacing w:before="36"/>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z w:val="22"/>
                <w:szCs w:val="22"/>
              </w:rPr>
              <w:t>Mark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risk</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m</w:t>
            </w:r>
          </w:p>
        </w:tc>
        <w:tc>
          <w:tcPr>
            <w:tcW w:w="3907" w:type="dxa"/>
            <w:tcBorders>
              <w:top w:val="single" w:sz="5" w:space="0" w:color="000000"/>
              <w:left w:val="single" w:sz="5" w:space="0" w:color="000000"/>
              <w:bottom w:val="single" w:sz="5" w:space="0" w:color="000000"/>
              <w:right w:val="single" w:sz="5" w:space="0" w:color="000000"/>
            </w:tcBorders>
          </w:tcPr>
          <w:p w14:paraId="35AB87AC" w14:textId="77777777" w:rsidR="009573A1" w:rsidRPr="0035100D" w:rsidRDefault="00813FC1">
            <w:pPr>
              <w:spacing w:before="45"/>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8</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p>
        </w:tc>
      </w:tr>
      <w:tr w:rsidR="009573A1" w:rsidRPr="0035100D" w14:paraId="1F1E39F9" w14:textId="77777777">
        <w:trPr>
          <w:trHeight w:hRule="exact" w:val="377"/>
        </w:trPr>
        <w:tc>
          <w:tcPr>
            <w:tcW w:w="4615" w:type="dxa"/>
            <w:tcBorders>
              <w:top w:val="single" w:sz="5" w:space="0" w:color="000000"/>
              <w:left w:val="single" w:sz="5" w:space="0" w:color="000000"/>
              <w:bottom w:val="single" w:sz="5" w:space="0" w:color="000000"/>
              <w:right w:val="single" w:sz="5" w:space="0" w:color="000000"/>
            </w:tcBorders>
          </w:tcPr>
          <w:p w14:paraId="3236AC77" w14:textId="77777777" w:rsidR="009573A1" w:rsidRPr="0035100D" w:rsidRDefault="00813FC1">
            <w:pPr>
              <w:spacing w:before="36"/>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w:t>
            </w:r>
          </w:p>
        </w:tc>
        <w:tc>
          <w:tcPr>
            <w:tcW w:w="3907" w:type="dxa"/>
            <w:tcBorders>
              <w:top w:val="single" w:sz="5" w:space="0" w:color="000000"/>
              <w:left w:val="single" w:sz="5" w:space="0" w:color="000000"/>
              <w:bottom w:val="single" w:sz="5" w:space="0" w:color="000000"/>
              <w:right w:val="single" w:sz="5" w:space="0" w:color="000000"/>
            </w:tcBorders>
          </w:tcPr>
          <w:p w14:paraId="76831DE1" w14:textId="77777777" w:rsidR="009573A1" w:rsidRPr="0035100D" w:rsidRDefault="00813FC1">
            <w:pPr>
              <w:spacing w:before="45"/>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.6</w:t>
            </w:r>
          </w:p>
        </w:tc>
      </w:tr>
    </w:tbl>
    <w:p w14:paraId="65A2DB66" w14:textId="77777777" w:rsidR="009573A1" w:rsidRPr="0035100D" w:rsidRDefault="009573A1">
      <w:pPr>
        <w:spacing w:before="9" w:line="100" w:lineRule="exact"/>
        <w:rPr>
          <w:sz w:val="11"/>
          <w:szCs w:val="11"/>
        </w:rPr>
      </w:pPr>
    </w:p>
    <w:p w14:paraId="33C7BF02" w14:textId="77777777" w:rsidR="009573A1" w:rsidRPr="0035100D" w:rsidRDefault="009573A1">
      <w:pPr>
        <w:spacing w:line="200" w:lineRule="exact"/>
      </w:pPr>
    </w:p>
    <w:p w14:paraId="10F7793C" w14:textId="77777777" w:rsidR="009573A1" w:rsidRPr="0035100D" w:rsidRDefault="009573A1">
      <w:pPr>
        <w:spacing w:line="200" w:lineRule="exact"/>
      </w:pPr>
    </w:p>
    <w:tbl>
      <w:tblPr>
        <w:tblW w:w="0" w:type="auto"/>
        <w:tblInd w:w="106" w:type="dxa"/>
        <w:tblLayout w:type="fixed"/>
        <w:tblCellMar>
          <w:left w:w="0" w:type="dxa"/>
          <w:right w:w="0" w:type="dxa"/>
        </w:tblCellMar>
        <w:tblLook w:val="01E0" w:firstRow="1" w:lastRow="1" w:firstColumn="1" w:lastColumn="1" w:noHBand="0" w:noVBand="0"/>
      </w:tblPr>
      <w:tblGrid>
        <w:gridCol w:w="4615"/>
        <w:gridCol w:w="3907"/>
      </w:tblGrid>
      <w:tr w:rsidR="009573A1" w:rsidRPr="0035100D" w14:paraId="6E02E73A" w14:textId="77777777">
        <w:trPr>
          <w:trHeight w:hRule="exact" w:val="516"/>
        </w:trPr>
        <w:tc>
          <w:tcPr>
            <w:tcW w:w="8522" w:type="dxa"/>
            <w:gridSpan w:val="2"/>
            <w:tcBorders>
              <w:top w:val="single" w:sz="5" w:space="0" w:color="000000"/>
              <w:left w:val="single" w:sz="5" w:space="0" w:color="000000"/>
              <w:bottom w:val="nil"/>
              <w:right w:val="single" w:sz="5" w:space="0" w:color="000000"/>
            </w:tcBorders>
          </w:tcPr>
          <w:p w14:paraId="00F2AD8B" w14:textId="77777777" w:rsidR="009573A1" w:rsidRPr="0035100D" w:rsidRDefault="009573A1">
            <w:pPr>
              <w:spacing w:before="7" w:line="100" w:lineRule="exact"/>
              <w:rPr>
                <w:sz w:val="11"/>
                <w:szCs w:val="11"/>
              </w:rPr>
            </w:pPr>
          </w:p>
          <w:p w14:paraId="78F8708E" w14:textId="77777777" w:rsidR="009573A1" w:rsidRPr="0035100D" w:rsidRDefault="00813FC1">
            <w:pPr>
              <w:ind w:left="2733"/>
              <w:rPr>
                <w:rFonts w:ascii="Proxima Nova" w:eastAsia="Tahoma" w:hAnsi="Proxima Nova" w:cs="Tahoma"/>
                <w:sz w:val="22"/>
                <w:szCs w:val="22"/>
              </w:rPr>
            </w:pPr>
            <w:r w:rsidRPr="0035100D">
              <w:rPr>
                <w:rFonts w:ascii="Proxima Nova" w:eastAsia="Tahoma" w:hAnsi="Proxima Nova" w:cs="Tahoma"/>
                <w:spacing w:val="-1"/>
                <w:sz w:val="22"/>
                <w:szCs w:val="22"/>
              </w:rPr>
              <w:t>In</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p>
        </w:tc>
      </w:tr>
      <w:tr w:rsidR="009573A1" w:rsidRPr="0035100D" w14:paraId="7ECD38C4" w14:textId="77777777">
        <w:trPr>
          <w:trHeight w:hRule="exact" w:val="377"/>
        </w:trPr>
        <w:tc>
          <w:tcPr>
            <w:tcW w:w="4615" w:type="dxa"/>
            <w:tcBorders>
              <w:top w:val="single" w:sz="5" w:space="0" w:color="000000"/>
              <w:left w:val="single" w:sz="5" w:space="0" w:color="000000"/>
              <w:bottom w:val="single" w:sz="5" w:space="0" w:color="000000"/>
              <w:right w:val="single" w:sz="5" w:space="0" w:color="000000"/>
            </w:tcBorders>
          </w:tcPr>
          <w:p w14:paraId="006D9A2E" w14:textId="77777777" w:rsidR="009573A1" w:rsidRPr="0035100D" w:rsidRDefault="00813FC1">
            <w:pPr>
              <w:spacing w:before="36"/>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 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p>
        </w:tc>
        <w:tc>
          <w:tcPr>
            <w:tcW w:w="3907" w:type="dxa"/>
            <w:tcBorders>
              <w:top w:val="single" w:sz="5" w:space="0" w:color="000000"/>
              <w:left w:val="single" w:sz="5" w:space="0" w:color="000000"/>
              <w:bottom w:val="single" w:sz="5" w:space="0" w:color="000000"/>
              <w:right w:val="single" w:sz="5" w:space="0" w:color="000000"/>
            </w:tcBorders>
          </w:tcPr>
          <w:p w14:paraId="07C07ECD" w14:textId="77777777" w:rsidR="009573A1" w:rsidRPr="0035100D" w:rsidRDefault="00813FC1">
            <w:pPr>
              <w:spacing w:before="47"/>
              <w:ind w:left="381"/>
              <w:rPr>
                <w:rFonts w:ascii="Proxima Nova" w:eastAsia="Tahoma" w:hAnsi="Proxima Nova" w:cs="Tahoma"/>
                <w:sz w:val="22"/>
                <w:szCs w:val="22"/>
              </w:rPr>
            </w:pPr>
            <w:r w:rsidRPr="0035100D">
              <w:rPr>
                <w:rFonts w:ascii="Proxima Nova" w:eastAsia="Tahoma" w:hAnsi="Proxima Nova" w:cs="Tahoma"/>
                <w:sz w:val="22"/>
                <w:szCs w:val="22"/>
              </w:rPr>
              <w:t>5</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p>
        </w:tc>
      </w:tr>
      <w:tr w:rsidR="009573A1" w:rsidRPr="0035100D" w14:paraId="79DB5DD1" w14:textId="77777777">
        <w:trPr>
          <w:trHeight w:hRule="exact" w:val="1174"/>
        </w:trPr>
        <w:tc>
          <w:tcPr>
            <w:tcW w:w="4615" w:type="dxa"/>
            <w:tcBorders>
              <w:top w:val="single" w:sz="5" w:space="0" w:color="000000"/>
              <w:left w:val="single" w:sz="5" w:space="0" w:color="000000"/>
              <w:bottom w:val="single" w:sz="5" w:space="0" w:color="000000"/>
              <w:right w:val="single" w:sz="5" w:space="0" w:color="000000"/>
            </w:tcBorders>
          </w:tcPr>
          <w:p w14:paraId="2207A8AF" w14:textId="77777777" w:rsidR="009573A1" w:rsidRPr="0035100D" w:rsidRDefault="00813FC1">
            <w:pPr>
              <w:spacing w:before="40"/>
              <w:ind w:left="462" w:right="70" w:hanging="288"/>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ro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in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e li</w:t>
            </w:r>
            <w:r w:rsidRPr="0035100D">
              <w:rPr>
                <w:rFonts w:ascii="Proxima Nova" w:eastAsia="Tahoma" w:hAnsi="Proxima Nova" w:cs="Tahoma"/>
                <w:spacing w:val="-1"/>
                <w:sz w:val="22"/>
                <w:szCs w:val="22"/>
              </w:rPr>
              <w:t>nea</w:t>
            </w:r>
            <w:r w:rsidRPr="0035100D">
              <w:rPr>
                <w:rFonts w:ascii="Proxima Nova" w:eastAsia="Tahoma" w:hAnsi="Proxima Nova" w:cs="Tahoma"/>
                <w:sz w:val="22"/>
                <w:szCs w:val="22"/>
              </w:rPr>
              <w:t>rly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rom </w:t>
            </w: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4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1</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in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9</w:t>
            </w:r>
            <w:r w:rsidRPr="0035100D">
              <w:rPr>
                <w:rFonts w:ascii="Proxima Nova" w:eastAsia="Tahoma" w:hAnsi="Proxima Nova" w:cs="Tahoma"/>
                <w:sz w:val="22"/>
                <w:szCs w:val="22"/>
              </w:rPr>
              <w:t>.</w:t>
            </w:r>
          </w:p>
        </w:tc>
        <w:tc>
          <w:tcPr>
            <w:tcW w:w="3907" w:type="dxa"/>
            <w:tcBorders>
              <w:top w:val="single" w:sz="5" w:space="0" w:color="000000"/>
              <w:left w:val="single" w:sz="5" w:space="0" w:color="000000"/>
              <w:bottom w:val="single" w:sz="5" w:space="0" w:color="000000"/>
              <w:right w:val="single" w:sz="5" w:space="0" w:color="000000"/>
            </w:tcBorders>
          </w:tcPr>
          <w:p w14:paraId="1ADF0BFB" w14:textId="77777777" w:rsidR="009573A1" w:rsidRPr="0035100D" w:rsidRDefault="009573A1"/>
        </w:tc>
      </w:tr>
      <w:tr w:rsidR="009573A1" w:rsidRPr="0035100D" w14:paraId="1156E82C" w14:textId="77777777">
        <w:trPr>
          <w:trHeight w:hRule="exact" w:val="355"/>
        </w:trPr>
        <w:tc>
          <w:tcPr>
            <w:tcW w:w="4615" w:type="dxa"/>
            <w:tcBorders>
              <w:top w:val="single" w:sz="5" w:space="0" w:color="000000"/>
              <w:left w:val="single" w:sz="5" w:space="0" w:color="000000"/>
              <w:bottom w:val="single" w:sz="5" w:space="0" w:color="000000"/>
              <w:right w:val="single" w:sz="5" w:space="0" w:color="000000"/>
            </w:tcBorders>
          </w:tcPr>
          <w:p w14:paraId="6FAB1F9F" w14:textId="77777777" w:rsidR="009573A1" w:rsidRPr="0035100D" w:rsidRDefault="00813FC1">
            <w:pPr>
              <w:spacing w:before="48"/>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z w:val="22"/>
                <w:szCs w:val="22"/>
              </w:rPr>
              <w:t>Worki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 of</w:t>
            </w:r>
          </w:p>
        </w:tc>
        <w:tc>
          <w:tcPr>
            <w:tcW w:w="3907" w:type="dxa"/>
            <w:tcBorders>
              <w:top w:val="single" w:sz="5" w:space="0" w:color="000000"/>
              <w:left w:val="single" w:sz="5" w:space="0" w:color="000000"/>
              <w:bottom w:val="single" w:sz="5" w:space="0" w:color="000000"/>
              <w:right w:val="single" w:sz="5" w:space="0" w:color="000000"/>
            </w:tcBorders>
          </w:tcPr>
          <w:p w14:paraId="12E90AFB" w14:textId="77777777" w:rsidR="009573A1" w:rsidRPr="0035100D" w:rsidRDefault="00813FC1">
            <w:pPr>
              <w:spacing w:before="35"/>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p>
        </w:tc>
      </w:tr>
    </w:tbl>
    <w:p w14:paraId="4E15A12C" w14:textId="77777777" w:rsidR="009573A1" w:rsidRPr="0035100D" w:rsidRDefault="009573A1">
      <w:pPr>
        <w:sectPr w:rsidR="009573A1" w:rsidRPr="0035100D">
          <w:headerReference w:type="default" r:id="rId10"/>
          <w:footerReference w:type="default" r:id="rId11"/>
          <w:pgSz w:w="11900" w:h="16840"/>
          <w:pgMar w:top="1580" w:right="1580" w:bottom="280" w:left="1580" w:header="720" w:footer="720" w:gutter="0"/>
          <w:cols w:space="720"/>
        </w:sectPr>
      </w:pPr>
    </w:p>
    <w:p w14:paraId="2ED4EFE0" w14:textId="77777777" w:rsidR="009573A1" w:rsidRPr="0035100D" w:rsidRDefault="009573A1">
      <w:pPr>
        <w:spacing w:before="4" w:line="80" w:lineRule="exact"/>
        <w:rPr>
          <w:sz w:val="9"/>
          <w:szCs w:val="9"/>
        </w:rPr>
      </w:pPr>
    </w:p>
    <w:tbl>
      <w:tblPr>
        <w:tblW w:w="0" w:type="auto"/>
        <w:tblInd w:w="106" w:type="dxa"/>
        <w:tblLayout w:type="fixed"/>
        <w:tblCellMar>
          <w:left w:w="0" w:type="dxa"/>
          <w:right w:w="0" w:type="dxa"/>
        </w:tblCellMar>
        <w:tblLook w:val="01E0" w:firstRow="1" w:lastRow="1" w:firstColumn="1" w:lastColumn="1" w:noHBand="0" w:noVBand="0"/>
      </w:tblPr>
      <w:tblGrid>
        <w:gridCol w:w="4615"/>
        <w:gridCol w:w="3907"/>
      </w:tblGrid>
      <w:tr w:rsidR="009573A1" w:rsidRPr="0035100D" w14:paraId="05002090" w14:textId="77777777">
        <w:trPr>
          <w:trHeight w:hRule="exact" w:val="315"/>
        </w:trPr>
        <w:tc>
          <w:tcPr>
            <w:tcW w:w="4615" w:type="dxa"/>
            <w:tcBorders>
              <w:top w:val="single" w:sz="5" w:space="0" w:color="000000"/>
              <w:left w:val="single" w:sz="5" w:space="0" w:color="000000"/>
              <w:bottom w:val="single" w:sz="5" w:space="0" w:color="000000"/>
              <w:right w:val="single" w:sz="5" w:space="0" w:color="000000"/>
            </w:tcBorders>
          </w:tcPr>
          <w:p w14:paraId="3A032484" w14:textId="77777777" w:rsidR="009573A1" w:rsidRPr="0035100D" w:rsidRDefault="00813FC1">
            <w:pPr>
              <w:spacing w:line="260" w:lineRule="exact"/>
              <w:ind w:left="462"/>
              <w:rPr>
                <w:rFonts w:ascii="Proxima Nova" w:eastAsia="Tahoma" w:hAnsi="Proxima Nova" w:cs="Tahoma"/>
                <w:sz w:val="22"/>
                <w:szCs w:val="22"/>
              </w:rPr>
            </w:pP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v</w:t>
            </w:r>
            <w:r w:rsidRPr="0035100D">
              <w:rPr>
                <w:rFonts w:ascii="Proxima Nova" w:eastAsia="Tahoma" w:hAnsi="Proxima Nova" w:cs="Tahoma"/>
                <w:spacing w:val="-1"/>
                <w:position w:val="-1"/>
                <w:sz w:val="22"/>
                <w:szCs w:val="22"/>
              </w:rPr>
              <w:t>enue</w:t>
            </w:r>
            <w:r w:rsidRPr="0035100D">
              <w:rPr>
                <w:rFonts w:ascii="Proxima Nova" w:eastAsia="Tahoma" w:hAnsi="Proxima Nova" w:cs="Tahoma"/>
                <w:position w:val="-1"/>
                <w:sz w:val="22"/>
                <w:szCs w:val="22"/>
              </w:rPr>
              <w:t>s</w:t>
            </w:r>
          </w:p>
        </w:tc>
        <w:tc>
          <w:tcPr>
            <w:tcW w:w="3907" w:type="dxa"/>
            <w:tcBorders>
              <w:top w:val="single" w:sz="5" w:space="0" w:color="000000"/>
              <w:left w:val="single" w:sz="5" w:space="0" w:color="000000"/>
              <w:bottom w:val="single" w:sz="5" w:space="0" w:color="000000"/>
              <w:right w:val="single" w:sz="5" w:space="0" w:color="000000"/>
            </w:tcBorders>
          </w:tcPr>
          <w:p w14:paraId="259CA203" w14:textId="77777777" w:rsidR="009573A1" w:rsidRPr="0035100D" w:rsidRDefault="009573A1"/>
        </w:tc>
      </w:tr>
      <w:tr w:rsidR="009573A1" w:rsidRPr="0035100D" w14:paraId="336B4D04" w14:textId="77777777">
        <w:trPr>
          <w:trHeight w:hRule="exact" w:val="1176"/>
        </w:trPr>
        <w:tc>
          <w:tcPr>
            <w:tcW w:w="4615" w:type="dxa"/>
            <w:tcBorders>
              <w:top w:val="single" w:sz="5" w:space="0" w:color="000000"/>
              <w:left w:val="single" w:sz="5" w:space="0" w:color="000000"/>
              <w:bottom w:val="single" w:sz="5" w:space="0" w:color="000000"/>
              <w:right w:val="single" w:sz="5" w:space="0" w:color="000000"/>
            </w:tcBorders>
          </w:tcPr>
          <w:p w14:paraId="70EDF51F" w14:textId="77777777" w:rsidR="009573A1" w:rsidRPr="0035100D" w:rsidRDefault="00813FC1">
            <w:pPr>
              <w:spacing w:before="43" w:line="237" w:lineRule="auto"/>
              <w:ind w:left="462" w:right="210" w:hanging="288"/>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b</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ri</w:t>
            </w:r>
            <w:r w:rsidRPr="0035100D">
              <w:rPr>
                <w:rFonts w:ascii="Proxima Nova" w:eastAsia="Tahoma" w:hAnsi="Proxima Nova" w:cs="Tahoma"/>
                <w:spacing w:val="-3"/>
                <w:sz w:val="22"/>
                <w:szCs w:val="22"/>
              </w:rPr>
              <w:t>s</w:t>
            </w:r>
            <w:r w:rsidRPr="0035100D">
              <w:rPr>
                <w:rFonts w:ascii="Proxima Nova" w:eastAsia="Tahoma" w:hAnsi="Proxima Nova" w:cs="Tahoma"/>
                <w:spacing w:val="2"/>
                <w:sz w:val="22"/>
                <w:szCs w:val="22"/>
              </w:rPr>
              <w:t>k</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risk</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m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in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igh gro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d</w:t>
            </w:r>
          </w:p>
        </w:tc>
        <w:tc>
          <w:tcPr>
            <w:tcW w:w="3907" w:type="dxa"/>
            <w:tcBorders>
              <w:top w:val="single" w:sz="5" w:space="0" w:color="000000"/>
              <w:left w:val="single" w:sz="5" w:space="0" w:color="000000"/>
              <w:bottom w:val="single" w:sz="5" w:space="0" w:color="000000"/>
              <w:right w:val="single" w:sz="5" w:space="0" w:color="000000"/>
            </w:tcBorders>
          </w:tcPr>
          <w:p w14:paraId="73E1AB08" w14:textId="77777777" w:rsidR="009573A1" w:rsidRPr="0035100D" w:rsidRDefault="009573A1"/>
        </w:tc>
      </w:tr>
    </w:tbl>
    <w:p w14:paraId="367656B7" w14:textId="77777777" w:rsidR="009573A1" w:rsidRPr="0035100D" w:rsidRDefault="009573A1">
      <w:pPr>
        <w:spacing w:before="9" w:line="100" w:lineRule="exact"/>
        <w:rPr>
          <w:sz w:val="11"/>
          <w:szCs w:val="11"/>
        </w:rPr>
      </w:pPr>
    </w:p>
    <w:p w14:paraId="74E97029" w14:textId="77777777" w:rsidR="009573A1" w:rsidRPr="0035100D" w:rsidRDefault="009573A1">
      <w:pPr>
        <w:spacing w:line="200" w:lineRule="exact"/>
      </w:pPr>
    </w:p>
    <w:p w14:paraId="3A80D240" w14:textId="77777777" w:rsidR="009573A1" w:rsidRPr="0035100D" w:rsidRDefault="009573A1">
      <w:pPr>
        <w:spacing w:line="200" w:lineRule="exact"/>
      </w:pPr>
    </w:p>
    <w:tbl>
      <w:tblPr>
        <w:tblW w:w="0" w:type="auto"/>
        <w:tblInd w:w="106" w:type="dxa"/>
        <w:tblLayout w:type="fixed"/>
        <w:tblCellMar>
          <w:left w:w="0" w:type="dxa"/>
          <w:right w:w="0" w:type="dxa"/>
        </w:tblCellMar>
        <w:tblLook w:val="01E0" w:firstRow="1" w:lastRow="1" w:firstColumn="1" w:lastColumn="1" w:noHBand="0" w:noVBand="0"/>
      </w:tblPr>
      <w:tblGrid>
        <w:gridCol w:w="4610"/>
        <w:gridCol w:w="3912"/>
      </w:tblGrid>
      <w:tr w:rsidR="009573A1" w:rsidRPr="0035100D" w14:paraId="61BA6F46" w14:textId="77777777">
        <w:trPr>
          <w:trHeight w:hRule="exact" w:val="516"/>
        </w:trPr>
        <w:tc>
          <w:tcPr>
            <w:tcW w:w="8522" w:type="dxa"/>
            <w:gridSpan w:val="2"/>
            <w:tcBorders>
              <w:top w:val="single" w:sz="5" w:space="0" w:color="000000"/>
              <w:left w:val="single" w:sz="5" w:space="0" w:color="000000"/>
              <w:bottom w:val="nil"/>
              <w:right w:val="single" w:sz="5" w:space="0" w:color="000000"/>
            </w:tcBorders>
          </w:tcPr>
          <w:p w14:paraId="7B0EB6BD" w14:textId="77777777" w:rsidR="009573A1" w:rsidRPr="0035100D" w:rsidRDefault="009573A1">
            <w:pPr>
              <w:spacing w:before="7" w:line="100" w:lineRule="exact"/>
              <w:rPr>
                <w:sz w:val="11"/>
                <w:szCs w:val="11"/>
              </w:rPr>
            </w:pPr>
          </w:p>
          <w:p w14:paraId="7E857A86" w14:textId="77777777" w:rsidR="009573A1" w:rsidRPr="0035100D" w:rsidRDefault="00813FC1">
            <w:pPr>
              <w:ind w:left="2526"/>
              <w:rPr>
                <w:rFonts w:ascii="Proxima Nova" w:eastAsia="Tahoma" w:hAnsi="Proxima Nova" w:cs="Tahoma"/>
                <w:sz w:val="22"/>
                <w:szCs w:val="22"/>
              </w:rPr>
            </w:pPr>
            <w:r w:rsidRPr="0035100D">
              <w:rPr>
                <w:rFonts w:ascii="Proxima Nova" w:eastAsia="Tahoma" w:hAnsi="Proxima Nova" w:cs="Tahoma"/>
                <w:spacing w:val="-1"/>
                <w:sz w:val="22"/>
                <w:szCs w:val="22"/>
              </w:rPr>
              <w:t>In</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pacing w:val="3"/>
                <w:sz w:val="22"/>
                <w:szCs w:val="22"/>
              </w:rPr>
              <w:t>t</w:t>
            </w:r>
            <w:r w:rsidRPr="0035100D">
              <w:rPr>
                <w:rFonts w:ascii="Proxima Nova" w:eastAsia="Tahoma" w:hAnsi="Proxima Nova" w:cs="Tahoma"/>
                <w:sz w:val="22"/>
                <w:szCs w:val="22"/>
              </w:rPr>
              <w:t xml:space="preserve">h </w:t>
            </w:r>
            <w:r w:rsidRPr="0035100D">
              <w:rPr>
                <w:rFonts w:ascii="Proxima Nova" w:eastAsia="Tahoma" w:hAnsi="Proxima Nova" w:cs="Tahoma"/>
                <w:spacing w:val="1"/>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riod</w:t>
            </w:r>
          </w:p>
        </w:tc>
      </w:tr>
      <w:tr w:rsidR="009573A1" w:rsidRPr="0035100D" w14:paraId="4FD1C4BC" w14:textId="77777777">
        <w:trPr>
          <w:trHeight w:hRule="exact" w:val="641"/>
        </w:trPr>
        <w:tc>
          <w:tcPr>
            <w:tcW w:w="4610" w:type="dxa"/>
            <w:tcBorders>
              <w:top w:val="single" w:sz="5" w:space="0" w:color="000000"/>
              <w:left w:val="single" w:sz="5" w:space="0" w:color="000000"/>
              <w:bottom w:val="single" w:sz="5" w:space="0" w:color="000000"/>
              <w:right w:val="single" w:sz="5" w:space="0" w:color="000000"/>
            </w:tcBorders>
          </w:tcPr>
          <w:p w14:paraId="484BAF5D" w14:textId="77777777" w:rsidR="009573A1" w:rsidRPr="0035100D" w:rsidRDefault="00813FC1">
            <w:pPr>
              <w:spacing w:before="68" w:line="260" w:lineRule="exact"/>
              <w:ind w:left="462" w:right="387" w:hanging="288"/>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ro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h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in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l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dit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p>
        </w:tc>
        <w:tc>
          <w:tcPr>
            <w:tcW w:w="3912" w:type="dxa"/>
            <w:tcBorders>
              <w:top w:val="single" w:sz="5" w:space="0" w:color="000000"/>
              <w:left w:val="single" w:sz="5" w:space="0" w:color="000000"/>
              <w:bottom w:val="single" w:sz="5" w:space="0" w:color="000000"/>
              <w:right w:val="single" w:sz="5" w:space="0" w:color="000000"/>
            </w:tcBorders>
          </w:tcPr>
          <w:p w14:paraId="1A9361F2" w14:textId="77777777" w:rsidR="009573A1" w:rsidRPr="0035100D" w:rsidRDefault="009573A1">
            <w:pPr>
              <w:spacing w:before="9" w:line="160" w:lineRule="exact"/>
              <w:rPr>
                <w:sz w:val="17"/>
                <w:szCs w:val="17"/>
              </w:rPr>
            </w:pPr>
          </w:p>
          <w:p w14:paraId="23214E9E" w14:textId="77777777" w:rsidR="009573A1" w:rsidRPr="0035100D" w:rsidRDefault="00813FC1">
            <w:pPr>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p>
        </w:tc>
      </w:tr>
      <w:tr w:rsidR="009573A1" w:rsidRPr="0035100D" w14:paraId="415A5ED6" w14:textId="77777777">
        <w:trPr>
          <w:trHeight w:hRule="exact" w:val="643"/>
        </w:trPr>
        <w:tc>
          <w:tcPr>
            <w:tcW w:w="4610" w:type="dxa"/>
            <w:tcBorders>
              <w:top w:val="single" w:sz="5" w:space="0" w:color="000000"/>
              <w:left w:val="single" w:sz="5" w:space="0" w:color="000000"/>
              <w:bottom w:val="single" w:sz="5" w:space="0" w:color="000000"/>
              <w:right w:val="single" w:sz="5" w:space="0" w:color="000000"/>
            </w:tcBorders>
          </w:tcPr>
          <w:p w14:paraId="3D75491F" w14:textId="77777777" w:rsidR="009573A1" w:rsidRPr="0035100D" w:rsidRDefault="00813FC1">
            <w:pPr>
              <w:spacing w:before="67" w:line="260" w:lineRule="exact"/>
              <w:ind w:left="462" w:right="722" w:hanging="288"/>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z w:val="22"/>
                <w:szCs w:val="22"/>
              </w:rPr>
              <w:t>Worki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ge of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enue</w:t>
            </w:r>
            <w:r w:rsidRPr="0035100D">
              <w:rPr>
                <w:rFonts w:ascii="Proxima Nova" w:eastAsia="Tahoma" w:hAnsi="Proxima Nova" w:cs="Tahoma"/>
                <w:sz w:val="22"/>
                <w:szCs w:val="22"/>
              </w:rPr>
              <w:t>s</w:t>
            </w:r>
          </w:p>
        </w:tc>
        <w:tc>
          <w:tcPr>
            <w:tcW w:w="3912" w:type="dxa"/>
            <w:tcBorders>
              <w:top w:val="single" w:sz="5" w:space="0" w:color="000000"/>
              <w:left w:val="single" w:sz="5" w:space="0" w:color="000000"/>
              <w:bottom w:val="single" w:sz="5" w:space="0" w:color="000000"/>
              <w:right w:val="single" w:sz="5" w:space="0" w:color="000000"/>
            </w:tcBorders>
          </w:tcPr>
          <w:p w14:paraId="57830885" w14:textId="77777777" w:rsidR="009573A1" w:rsidRPr="0035100D" w:rsidRDefault="009573A1">
            <w:pPr>
              <w:spacing w:before="9" w:line="160" w:lineRule="exact"/>
              <w:rPr>
                <w:sz w:val="17"/>
                <w:szCs w:val="17"/>
              </w:rPr>
            </w:pPr>
          </w:p>
          <w:p w14:paraId="58EAC37C" w14:textId="77777777" w:rsidR="009573A1" w:rsidRPr="0035100D" w:rsidRDefault="00813FC1">
            <w:pPr>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p>
        </w:tc>
      </w:tr>
      <w:tr w:rsidR="009573A1" w:rsidRPr="0035100D" w14:paraId="2BE7448E" w14:textId="77777777">
        <w:trPr>
          <w:trHeight w:hRule="exact" w:val="907"/>
        </w:trPr>
        <w:tc>
          <w:tcPr>
            <w:tcW w:w="4610" w:type="dxa"/>
            <w:tcBorders>
              <w:top w:val="single" w:sz="5" w:space="0" w:color="000000"/>
              <w:left w:val="single" w:sz="5" w:space="0" w:color="000000"/>
              <w:bottom w:val="single" w:sz="5" w:space="0" w:color="000000"/>
              <w:right w:val="single" w:sz="5" w:space="0" w:color="000000"/>
            </w:tcBorders>
          </w:tcPr>
          <w:p w14:paraId="42F51C12" w14:textId="77777777" w:rsidR="009573A1" w:rsidRPr="0035100D" w:rsidRDefault="00813FC1">
            <w:pPr>
              <w:spacing w:before="41" w:line="236" w:lineRule="auto"/>
              <w:ind w:left="462" w:right="149" w:hanging="288"/>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ris</w:t>
            </w:r>
            <w:r w:rsidRPr="0035100D">
              <w:rPr>
                <w:rFonts w:ascii="Proxima Nova" w:eastAsia="Tahoma" w:hAnsi="Proxima Nova" w:cs="Tahoma"/>
                <w:spacing w:val="2"/>
                <w:sz w:val="22"/>
                <w:szCs w:val="22"/>
              </w:rPr>
              <w:t>k</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e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risk</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m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am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s in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vio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tc>
        <w:tc>
          <w:tcPr>
            <w:tcW w:w="3912" w:type="dxa"/>
            <w:tcBorders>
              <w:top w:val="single" w:sz="5" w:space="0" w:color="000000"/>
              <w:left w:val="single" w:sz="5" w:space="0" w:color="000000"/>
              <w:bottom w:val="single" w:sz="5" w:space="0" w:color="000000"/>
              <w:right w:val="single" w:sz="5" w:space="0" w:color="000000"/>
            </w:tcBorders>
          </w:tcPr>
          <w:p w14:paraId="5042C0B2" w14:textId="77777777" w:rsidR="009573A1" w:rsidRPr="0035100D" w:rsidRDefault="009573A1"/>
        </w:tc>
      </w:tr>
      <w:tr w:rsidR="009573A1" w:rsidRPr="0035100D" w14:paraId="33593ED9" w14:textId="77777777">
        <w:trPr>
          <w:trHeight w:hRule="exact" w:val="377"/>
        </w:trPr>
        <w:tc>
          <w:tcPr>
            <w:tcW w:w="4610" w:type="dxa"/>
            <w:tcBorders>
              <w:top w:val="single" w:sz="5" w:space="0" w:color="000000"/>
              <w:left w:val="single" w:sz="5" w:space="0" w:color="000000"/>
              <w:bottom w:val="single" w:sz="5" w:space="0" w:color="000000"/>
              <w:right w:val="single" w:sz="5" w:space="0" w:color="000000"/>
            </w:tcBorders>
          </w:tcPr>
          <w:p w14:paraId="623DD7E5" w14:textId="77777777" w:rsidR="009573A1" w:rsidRPr="0035100D" w:rsidRDefault="00813FC1">
            <w:pPr>
              <w:spacing w:before="36"/>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De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p>
        </w:tc>
        <w:tc>
          <w:tcPr>
            <w:tcW w:w="3912" w:type="dxa"/>
            <w:tcBorders>
              <w:top w:val="single" w:sz="5" w:space="0" w:color="000000"/>
              <w:left w:val="single" w:sz="5" w:space="0" w:color="000000"/>
              <w:bottom w:val="single" w:sz="5" w:space="0" w:color="000000"/>
              <w:right w:val="single" w:sz="5" w:space="0" w:color="000000"/>
            </w:tcBorders>
          </w:tcPr>
          <w:p w14:paraId="79906400" w14:textId="77777777" w:rsidR="009573A1" w:rsidRPr="0035100D" w:rsidRDefault="00813FC1">
            <w:pPr>
              <w:spacing w:before="47"/>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1</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1</w:t>
            </w:r>
          </w:p>
        </w:tc>
      </w:tr>
      <w:tr w:rsidR="009573A1" w:rsidRPr="0035100D" w14:paraId="28280A9D" w14:textId="77777777">
        <w:trPr>
          <w:trHeight w:hRule="exact" w:val="377"/>
        </w:trPr>
        <w:tc>
          <w:tcPr>
            <w:tcW w:w="4610" w:type="dxa"/>
            <w:tcBorders>
              <w:top w:val="single" w:sz="5" w:space="0" w:color="000000"/>
              <w:left w:val="single" w:sz="5" w:space="0" w:color="000000"/>
              <w:bottom w:val="single" w:sz="5" w:space="0" w:color="000000"/>
              <w:right w:val="single" w:sz="5" w:space="0" w:color="000000"/>
            </w:tcBorders>
          </w:tcPr>
          <w:p w14:paraId="01CCE593" w14:textId="77777777" w:rsidR="009573A1" w:rsidRPr="0035100D" w:rsidRDefault="00813FC1">
            <w:pPr>
              <w:spacing w:before="36"/>
              <w:ind w:left="174"/>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58"/>
                <w:sz w:val="24"/>
                <w:szCs w:val="24"/>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w:t>
            </w:r>
          </w:p>
        </w:tc>
        <w:tc>
          <w:tcPr>
            <w:tcW w:w="3912" w:type="dxa"/>
            <w:tcBorders>
              <w:top w:val="single" w:sz="5" w:space="0" w:color="000000"/>
              <w:left w:val="single" w:sz="5" w:space="0" w:color="000000"/>
              <w:bottom w:val="single" w:sz="5" w:space="0" w:color="000000"/>
              <w:right w:val="single" w:sz="5" w:space="0" w:color="000000"/>
            </w:tcBorders>
          </w:tcPr>
          <w:p w14:paraId="2C8FEA9B" w14:textId="77777777" w:rsidR="009573A1" w:rsidRPr="0035100D" w:rsidRDefault="00813FC1">
            <w:pPr>
              <w:spacing w:before="47"/>
              <w:ind w:left="102"/>
              <w:rPr>
                <w:rFonts w:ascii="Proxima Nova" w:eastAsia="Tahoma" w:hAnsi="Proxima Nova" w:cs="Tahoma"/>
                <w:sz w:val="22"/>
                <w:szCs w:val="22"/>
              </w:rPr>
            </w:pP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.1</w:t>
            </w:r>
          </w:p>
        </w:tc>
      </w:tr>
    </w:tbl>
    <w:p w14:paraId="232BEC66" w14:textId="77777777" w:rsidR="009573A1" w:rsidRPr="0035100D" w:rsidRDefault="009573A1">
      <w:pPr>
        <w:spacing w:before="10" w:line="220" w:lineRule="exact"/>
        <w:rPr>
          <w:sz w:val="22"/>
          <w:szCs w:val="22"/>
        </w:rPr>
      </w:pPr>
    </w:p>
    <w:p w14:paraId="6718C3D8" w14:textId="77777777" w:rsidR="009573A1" w:rsidRPr="0035100D" w:rsidRDefault="00813FC1">
      <w:pPr>
        <w:spacing w:before="28"/>
        <w:ind w:left="220"/>
        <w:rPr>
          <w:rFonts w:ascii="Proxima Nova" w:eastAsia="Tahoma" w:hAnsi="Proxima Nova" w:cs="Tahoma"/>
          <w:sz w:val="22"/>
          <w:szCs w:val="22"/>
        </w:rPr>
      </w:pP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d</w:t>
      </w:r>
      <w:r w:rsidRPr="0035100D">
        <w:rPr>
          <w:rFonts w:ascii="Proxima Nova" w:eastAsia="Tahoma" w:hAnsi="Proxima Nova" w:cs="Tahoma"/>
          <w:sz w:val="22"/>
          <w:szCs w:val="22"/>
        </w:rPr>
        <w:t>:</w:t>
      </w:r>
    </w:p>
    <w:p w14:paraId="3C1E178D" w14:textId="77777777" w:rsidR="009573A1" w:rsidRPr="0035100D" w:rsidRDefault="009573A1">
      <w:pPr>
        <w:spacing w:before="5" w:line="260" w:lineRule="exact"/>
        <w:rPr>
          <w:sz w:val="26"/>
          <w:szCs w:val="26"/>
        </w:rPr>
      </w:pPr>
    </w:p>
    <w:p w14:paraId="697A4D25" w14:textId="77777777" w:rsidR="009573A1" w:rsidRPr="0035100D" w:rsidRDefault="00813FC1">
      <w:pPr>
        <w:ind w:left="940" w:right="418" w:hanging="360"/>
        <w:rPr>
          <w:rFonts w:ascii="Proxima Nova" w:eastAsia="Tahoma" w:hAnsi="Proxima Nova" w:cs="Tahoma"/>
          <w:sz w:val="22"/>
          <w:szCs w:val="22"/>
        </w:rPr>
      </w:pP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 </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in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ri</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 xml:space="preserve">ds: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igh gro</w:t>
      </w:r>
      <w:r w:rsidRPr="0035100D">
        <w:rPr>
          <w:rFonts w:ascii="Proxima Nova" w:eastAsia="Tahoma" w:hAnsi="Proxima Nova" w:cs="Tahoma"/>
          <w:spacing w:val="-1"/>
          <w:sz w:val="22"/>
          <w:szCs w:val="22"/>
        </w:rPr>
        <w:t>w</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d st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13EE64E1" w14:textId="77777777" w:rsidR="009573A1" w:rsidRPr="0035100D" w:rsidRDefault="00813FC1">
      <w:pPr>
        <w:spacing w:line="260" w:lineRule="exact"/>
        <w:ind w:left="580"/>
        <w:rPr>
          <w:rFonts w:ascii="Proxima Nova" w:eastAsia="Tahoma" w:hAnsi="Proxima Nova" w:cs="Tahoma"/>
          <w:sz w:val="22"/>
          <w:szCs w:val="22"/>
        </w:rPr>
        <w:sectPr w:rsidR="009573A1" w:rsidRPr="0035100D">
          <w:headerReference w:type="default" r:id="rId10"/>
          <w:footerReference w:type="default" r:id="rId11"/>
          <w:pgSz w:w="11900" w:h="16840"/>
          <w:pgMar w:top="1340" w:right="1580" w:bottom="280" w:left="1580" w:header="720" w:footer="720" w:gutter="0"/>
          <w:cols w:space="720"/>
        </w:sectPr>
      </w:pPr>
      <w:r w:rsidRPr="0035100D">
        <w:rPr>
          <w:rFonts w:ascii="Proxima Nova" w:eastAsia="Tahoma" w:hAnsi="Proxima Nova" w:cs="Tahoma"/>
          <w:position w:val="-1"/>
          <w:sz w:val="22"/>
          <w:szCs w:val="22"/>
        </w:rPr>
        <w:t xml:space="preserve">b. </w:t>
      </w:r>
      <w:r w:rsidRPr="0035100D">
        <w:rPr>
          <w:rFonts w:ascii="Proxima Nova" w:eastAsia="Tahoma" w:hAnsi="Proxima Nova" w:cs="Tahoma"/>
          <w:spacing w:val="34"/>
          <w:position w:val="-1"/>
          <w:sz w:val="22"/>
          <w:szCs w:val="22"/>
        </w:rPr>
        <w:t xml:space="preserve"> </w:t>
      </w:r>
      <w:r w:rsidRPr="0035100D">
        <w:rPr>
          <w:rFonts w:ascii="Proxima Nova" w:eastAsia="Tahoma" w:hAnsi="Proxima Nova" w:cs="Tahoma"/>
          <w:position w:val="-1"/>
          <w:sz w:val="22"/>
          <w:szCs w:val="22"/>
        </w:rPr>
        <w:t>W</w:t>
      </w:r>
      <w:r w:rsidRPr="0035100D">
        <w:rPr>
          <w:rFonts w:ascii="Proxima Nova" w:eastAsia="Tahoma" w:hAnsi="Proxima Nova" w:cs="Tahoma"/>
          <w:spacing w:val="-1"/>
          <w:position w:val="-1"/>
          <w:sz w:val="22"/>
          <w:szCs w:val="22"/>
        </w:rPr>
        <w:t>ha</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v</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l</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w</w:t>
      </w:r>
      <w:r w:rsidRPr="0035100D">
        <w:rPr>
          <w:rFonts w:ascii="Proxima Nova" w:eastAsia="Tahoma" w:hAnsi="Proxima Nova" w:cs="Tahoma"/>
          <w:position w:val="-1"/>
          <w:sz w:val="22"/>
          <w:szCs w:val="22"/>
        </w:rPr>
        <w:t>o</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ld</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you</w:t>
      </w:r>
      <w:r w:rsidRPr="0035100D">
        <w:rPr>
          <w:rFonts w:ascii="Proxima Nova" w:eastAsia="Tahoma" w:hAnsi="Proxima Nova" w:cs="Tahoma"/>
          <w:spacing w:val="-2"/>
          <w:position w:val="-1"/>
          <w:sz w:val="22"/>
          <w:szCs w:val="22"/>
        </w:rPr>
        <w:t xml:space="preserve"> i</w:t>
      </w:r>
      <w:r w:rsidRPr="0035100D">
        <w:rPr>
          <w:rFonts w:ascii="Proxima Nova" w:eastAsia="Tahoma" w:hAnsi="Proxima Nova" w:cs="Tahoma"/>
          <w:spacing w:val="-1"/>
          <w:position w:val="-1"/>
          <w:sz w:val="22"/>
          <w:szCs w:val="22"/>
        </w:rPr>
        <w:t>m</w:t>
      </w:r>
      <w:r w:rsidRPr="0035100D">
        <w:rPr>
          <w:rFonts w:ascii="Proxima Nova" w:eastAsia="Tahoma" w:hAnsi="Proxima Nova" w:cs="Tahoma"/>
          <w:position w:val="-1"/>
          <w:sz w:val="22"/>
          <w:szCs w:val="22"/>
        </w:rPr>
        <w:t>p</w:t>
      </w:r>
      <w:r w:rsidRPr="0035100D">
        <w:rPr>
          <w:rFonts w:ascii="Proxima Nova" w:eastAsia="Tahoma" w:hAnsi="Proxima Nova" w:cs="Tahoma"/>
          <w:spacing w:val="-1"/>
          <w:position w:val="-1"/>
          <w:sz w:val="22"/>
          <w:szCs w:val="22"/>
        </w:rPr>
        <w:t>u</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o</w:t>
      </w:r>
      <w:r w:rsidRPr="0035100D">
        <w:rPr>
          <w:rFonts w:ascii="Proxima Nova" w:eastAsia="Tahoma" w:hAnsi="Proxima Nova" w:cs="Tahoma"/>
          <w:spacing w:val="-1"/>
          <w:position w:val="-1"/>
          <w:sz w:val="22"/>
          <w:szCs w:val="22"/>
        </w:rPr>
        <w:t xml:space="preserve"> Ne</w:t>
      </w:r>
      <w:r w:rsidRPr="0035100D">
        <w:rPr>
          <w:rFonts w:ascii="Proxima Nova" w:eastAsia="Tahoma" w:hAnsi="Proxima Nova" w:cs="Tahoma"/>
          <w:position w:val="-1"/>
          <w:sz w:val="22"/>
          <w:szCs w:val="22"/>
        </w:rPr>
        <w:t>o</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F</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bs</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si</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g</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DC</w:t>
      </w:r>
      <w:r w:rsidRPr="0035100D">
        <w:rPr>
          <w:rFonts w:ascii="Proxima Nova" w:eastAsia="Tahoma" w:hAnsi="Proxima Nova" w:cs="Tahoma"/>
          <w:position w:val="-1"/>
          <w:sz w:val="22"/>
          <w:szCs w:val="22"/>
        </w:rPr>
        <w:t>F</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me</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spacing w:val="-2"/>
          <w:position w:val="-1"/>
          <w:sz w:val="22"/>
          <w:szCs w:val="22"/>
        </w:rPr>
        <w:t>o</w:t>
      </w:r>
      <w:r w:rsidRPr="0035100D">
        <w:rPr>
          <w:rFonts w:ascii="Proxima Nova" w:eastAsia="Tahoma" w:hAnsi="Proxima Nova" w:cs="Tahoma"/>
          <w:position w:val="-1"/>
          <w:sz w:val="22"/>
          <w:szCs w:val="22"/>
        </w:rPr>
        <w:t>d?</w:t>
      </w:r>
    </w:p>
    <w:p w14:paraId="3BA0B673" w14:textId="77777777" w:rsidR="009573A1" w:rsidRPr="0035100D" w:rsidRDefault="009573A1">
      <w:pPr>
        <w:spacing w:before="8" w:line="180" w:lineRule="exact"/>
        <w:rPr>
          <w:sz w:val="18"/>
          <w:szCs w:val="18"/>
        </w:rPr>
      </w:pPr>
    </w:p>
    <w:p w14:paraId="1F8421C9" w14:textId="77777777" w:rsidR="009573A1" w:rsidRPr="0035100D" w:rsidRDefault="009573A1">
      <w:pPr>
        <w:spacing w:line="200" w:lineRule="exact"/>
      </w:pPr>
    </w:p>
    <w:p w14:paraId="2B10E4DA" w14:textId="77777777" w:rsidR="009573A1" w:rsidRPr="0035100D" w:rsidRDefault="00813FC1">
      <w:pPr>
        <w:spacing w:before="26"/>
        <w:ind w:left="3929" w:right="3628"/>
        <w:jc w:val="center"/>
        <w:rPr>
          <w:sz w:val="26"/>
          <w:szCs w:val="26"/>
        </w:rPr>
      </w:pPr>
      <w:r w:rsidRPr="0035100D">
        <w:rPr>
          <w:sz w:val="26"/>
          <w:szCs w:val="26"/>
        </w:rPr>
        <w:t>Chapter</w:t>
      </w:r>
      <w:r w:rsidRPr="0035100D">
        <w:rPr>
          <w:spacing w:val="-8"/>
          <w:sz w:val="26"/>
          <w:szCs w:val="26"/>
        </w:rPr>
        <w:t xml:space="preserve"> </w:t>
      </w:r>
      <w:r w:rsidRPr="0035100D">
        <w:rPr>
          <w:w w:val="99"/>
          <w:sz w:val="26"/>
          <w:szCs w:val="26"/>
        </w:rPr>
        <w:t>33</w:t>
      </w:r>
    </w:p>
    <w:p w14:paraId="422847F3" w14:textId="77777777" w:rsidR="009573A1" w:rsidRPr="0035100D" w:rsidRDefault="00813FC1">
      <w:pPr>
        <w:spacing w:before="67"/>
        <w:ind w:left="2267" w:right="1963"/>
        <w:jc w:val="center"/>
        <w:rPr>
          <w:sz w:val="30"/>
          <w:szCs w:val="30"/>
        </w:rPr>
      </w:pPr>
      <w:r w:rsidRPr="0035100D">
        <w:rPr>
          <w:b/>
          <w:spacing w:val="-1"/>
          <w:sz w:val="30"/>
          <w:szCs w:val="30"/>
        </w:rPr>
        <w:t>VAL</w:t>
      </w:r>
      <w:r w:rsidRPr="0035100D">
        <w:rPr>
          <w:b/>
          <w:spacing w:val="2"/>
          <w:sz w:val="30"/>
          <w:szCs w:val="30"/>
        </w:rPr>
        <w:t>U</w:t>
      </w:r>
      <w:r w:rsidRPr="0035100D">
        <w:rPr>
          <w:b/>
          <w:sz w:val="30"/>
          <w:szCs w:val="30"/>
        </w:rPr>
        <w:t>E</w:t>
      </w:r>
      <w:r w:rsidRPr="0035100D">
        <w:rPr>
          <w:b/>
          <w:spacing w:val="-1"/>
          <w:sz w:val="30"/>
          <w:szCs w:val="30"/>
        </w:rPr>
        <w:t xml:space="preserve"> </w:t>
      </w:r>
      <w:r w:rsidRPr="0035100D">
        <w:rPr>
          <w:b/>
          <w:spacing w:val="1"/>
          <w:sz w:val="30"/>
          <w:szCs w:val="30"/>
        </w:rPr>
        <w:t>B</w:t>
      </w:r>
      <w:r w:rsidRPr="0035100D">
        <w:rPr>
          <w:b/>
          <w:spacing w:val="-1"/>
          <w:sz w:val="30"/>
          <w:szCs w:val="30"/>
        </w:rPr>
        <w:t>A</w:t>
      </w:r>
      <w:r w:rsidRPr="0035100D">
        <w:rPr>
          <w:b/>
          <w:spacing w:val="1"/>
          <w:sz w:val="30"/>
          <w:szCs w:val="30"/>
        </w:rPr>
        <w:t>S</w:t>
      </w:r>
      <w:r w:rsidRPr="0035100D">
        <w:rPr>
          <w:b/>
          <w:spacing w:val="-1"/>
          <w:sz w:val="30"/>
          <w:szCs w:val="30"/>
        </w:rPr>
        <w:t>E</w:t>
      </w:r>
      <w:r w:rsidRPr="0035100D">
        <w:rPr>
          <w:b/>
          <w:sz w:val="30"/>
          <w:szCs w:val="30"/>
        </w:rPr>
        <w:t>D</w:t>
      </w:r>
      <w:r w:rsidRPr="0035100D">
        <w:rPr>
          <w:b/>
          <w:spacing w:val="1"/>
          <w:sz w:val="30"/>
          <w:szCs w:val="30"/>
        </w:rPr>
        <w:t xml:space="preserve"> </w:t>
      </w:r>
      <w:r w:rsidRPr="0035100D">
        <w:rPr>
          <w:b/>
          <w:sz w:val="30"/>
          <w:szCs w:val="30"/>
        </w:rPr>
        <w:t>M</w:t>
      </w:r>
      <w:r w:rsidRPr="0035100D">
        <w:rPr>
          <w:b/>
          <w:spacing w:val="-1"/>
          <w:sz w:val="30"/>
          <w:szCs w:val="30"/>
        </w:rPr>
        <w:t>ANAGE</w:t>
      </w:r>
      <w:r w:rsidRPr="0035100D">
        <w:rPr>
          <w:b/>
          <w:spacing w:val="2"/>
          <w:sz w:val="30"/>
          <w:szCs w:val="30"/>
        </w:rPr>
        <w:t>M</w:t>
      </w:r>
      <w:r w:rsidRPr="0035100D">
        <w:rPr>
          <w:b/>
          <w:spacing w:val="-1"/>
          <w:sz w:val="30"/>
          <w:szCs w:val="30"/>
        </w:rPr>
        <w:t>EN</w:t>
      </w:r>
      <w:r w:rsidRPr="0035100D">
        <w:rPr>
          <w:b/>
          <w:sz w:val="30"/>
          <w:szCs w:val="30"/>
        </w:rPr>
        <w:t>T</w:t>
      </w:r>
    </w:p>
    <w:p w14:paraId="1E5D1D6E" w14:textId="77777777" w:rsidR="009573A1" w:rsidRPr="0035100D" w:rsidRDefault="009573A1">
      <w:pPr>
        <w:spacing w:before="14" w:line="260" w:lineRule="exact"/>
        <w:rPr>
          <w:sz w:val="26"/>
          <w:szCs w:val="26"/>
        </w:rPr>
      </w:pPr>
    </w:p>
    <w:p w14:paraId="753ECADE" w14:textId="77777777" w:rsidR="009573A1" w:rsidRPr="0035100D" w:rsidRDefault="00813FC1">
      <w:pPr>
        <w:ind w:left="800" w:right="177" w:hanging="360"/>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 </w:t>
      </w:r>
      <w:r w:rsidRPr="0035100D">
        <w:rPr>
          <w:rFonts w:ascii="Proxima Nova" w:eastAsia="Tahoma" w:hAnsi="Proxima Nova" w:cs="Tahoma"/>
          <w:spacing w:val="3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ome</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emen</w:t>
      </w:r>
      <w:r w:rsidRPr="0035100D">
        <w:rPr>
          <w:rFonts w:ascii="Proxima Nova" w:eastAsia="Tahoma" w:hAnsi="Proxima Nova" w:cs="Tahoma"/>
          <w:sz w:val="22"/>
          <w:szCs w:val="22"/>
        </w:rPr>
        <w:t>t</w:t>
      </w:r>
      <w:r w:rsidRPr="0035100D">
        <w:rPr>
          <w:rFonts w:ascii="Proxima Nova" w:eastAsia="Tahoma" w:hAnsi="Proxima Nova" w:cs="Tahoma"/>
          <w:spacing w:val="47"/>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47"/>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0</w:t>
      </w:r>
      <w:r w:rsidRPr="0035100D">
        <w:rPr>
          <w:rFonts w:ascii="Proxima Nova" w:eastAsia="Tahoma" w:hAnsi="Proxima Nova" w:cs="Tahoma"/>
          <w:spacing w:val="46"/>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46"/>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pacing w:val="2"/>
          <w:sz w:val="22"/>
          <w:szCs w:val="22"/>
        </w:rPr>
        <w:t>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46"/>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47"/>
          <w:sz w:val="22"/>
          <w:szCs w:val="22"/>
        </w:rPr>
        <w:t xml:space="preserve"> </w:t>
      </w:r>
      <w:r w:rsidRPr="0035100D">
        <w:rPr>
          <w:rFonts w:ascii="Proxima Nova" w:eastAsia="Tahoma" w:hAnsi="Proxima Nova" w:cs="Tahoma"/>
          <w:sz w:val="22"/>
          <w:szCs w:val="22"/>
        </w:rPr>
        <w:t>just</w:t>
      </w:r>
      <w:r w:rsidRPr="0035100D">
        <w:rPr>
          <w:rFonts w:ascii="Proxima Nova" w:eastAsia="Tahoma" w:hAnsi="Proxima Nova" w:cs="Tahoma"/>
          <w:spacing w:val="47"/>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46"/>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4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anc</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hee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0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Ap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x </w:t>
      </w:r>
      <w:r w:rsidRPr="0035100D">
        <w:rPr>
          <w:rFonts w:ascii="Proxima Nova" w:eastAsia="Tahoma" w:hAnsi="Proxima Nova" w:cs="Tahoma"/>
          <w:spacing w:val="1"/>
          <w:sz w:val="22"/>
          <w:szCs w:val="22"/>
        </w:rPr>
        <w:t>L</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ollows</w:t>
      </w:r>
    </w:p>
    <w:p w14:paraId="04F9928D" w14:textId="77777777" w:rsidR="009573A1" w:rsidRPr="0035100D" w:rsidRDefault="009573A1">
      <w:pPr>
        <w:spacing w:before="6" w:line="120" w:lineRule="exact"/>
        <w:rPr>
          <w:sz w:val="13"/>
          <w:szCs w:val="13"/>
        </w:rPr>
      </w:pPr>
    </w:p>
    <w:p w14:paraId="7577CDE9" w14:textId="77777777" w:rsidR="009573A1" w:rsidRPr="0035100D" w:rsidRDefault="009573A1">
      <w:pPr>
        <w:spacing w:line="200" w:lineRule="exact"/>
      </w:pPr>
    </w:p>
    <w:p w14:paraId="102367AC" w14:textId="77777777" w:rsidR="009573A1" w:rsidRPr="0035100D" w:rsidRDefault="00813FC1">
      <w:pPr>
        <w:spacing w:line="240" w:lineRule="exact"/>
        <w:ind w:left="951"/>
        <w:rPr>
          <w:rFonts w:ascii="Proxima Nova" w:eastAsia="Tahoma" w:hAnsi="Proxima Nova" w:cs="Tahoma"/>
          <w:sz w:val="22"/>
          <w:szCs w:val="22"/>
        </w:rPr>
      </w:pPr>
      <w:r w:rsidRPr="0035100D">
        <w:rPr>
          <w:rFonts w:ascii="Proxima Nova" w:eastAsia="Tahoma" w:hAnsi="Proxima Nova" w:cs="Tahoma"/>
          <w:b/>
          <w:spacing w:val="-1"/>
          <w:position w:val="-1"/>
          <w:sz w:val="22"/>
          <w:szCs w:val="22"/>
        </w:rPr>
        <w:t>I</w:t>
      </w:r>
      <w:r w:rsidRPr="0035100D">
        <w:rPr>
          <w:rFonts w:ascii="Proxima Nova" w:eastAsia="Tahoma" w:hAnsi="Proxima Nova" w:cs="Tahoma"/>
          <w:b/>
          <w:position w:val="-1"/>
          <w:sz w:val="22"/>
          <w:szCs w:val="22"/>
        </w:rPr>
        <w:t>n</w:t>
      </w:r>
      <w:r w:rsidRPr="0035100D">
        <w:rPr>
          <w:rFonts w:ascii="Proxima Nova" w:eastAsia="Tahoma" w:hAnsi="Proxima Nova" w:cs="Tahoma"/>
          <w:b/>
          <w:spacing w:val="1"/>
          <w:position w:val="-1"/>
          <w:sz w:val="22"/>
          <w:szCs w:val="22"/>
        </w:rPr>
        <w:t>c</w:t>
      </w:r>
      <w:r w:rsidRPr="0035100D">
        <w:rPr>
          <w:rFonts w:ascii="Proxima Nova" w:eastAsia="Tahoma" w:hAnsi="Proxima Nova" w:cs="Tahoma"/>
          <w:b/>
          <w:spacing w:val="-2"/>
          <w:position w:val="-1"/>
          <w:sz w:val="22"/>
          <w:szCs w:val="22"/>
        </w:rPr>
        <w:t>o</w:t>
      </w:r>
      <w:r w:rsidRPr="0035100D">
        <w:rPr>
          <w:rFonts w:ascii="Proxima Nova" w:eastAsia="Tahoma" w:hAnsi="Proxima Nova" w:cs="Tahoma"/>
          <w:b/>
          <w:spacing w:val="1"/>
          <w:position w:val="-1"/>
          <w:sz w:val="22"/>
          <w:szCs w:val="22"/>
        </w:rPr>
        <w:t>m</w:t>
      </w:r>
      <w:r w:rsidRPr="0035100D">
        <w:rPr>
          <w:rFonts w:ascii="Proxima Nova" w:eastAsia="Tahoma" w:hAnsi="Proxima Nova" w:cs="Tahoma"/>
          <w:b/>
          <w:position w:val="-1"/>
          <w:sz w:val="22"/>
          <w:szCs w:val="22"/>
        </w:rPr>
        <w:t>e</w:t>
      </w:r>
      <w:r w:rsidRPr="0035100D">
        <w:rPr>
          <w:rFonts w:ascii="Proxima Nova" w:eastAsia="Tahoma" w:hAnsi="Proxima Nova" w:cs="Tahoma"/>
          <w:b/>
          <w:spacing w:val="1"/>
          <w:position w:val="-1"/>
          <w:sz w:val="22"/>
          <w:szCs w:val="22"/>
        </w:rPr>
        <w:t xml:space="preserve"> </w:t>
      </w:r>
      <w:r w:rsidRPr="0035100D">
        <w:rPr>
          <w:rFonts w:ascii="Proxima Nova" w:eastAsia="Tahoma" w:hAnsi="Proxima Nova" w:cs="Tahoma"/>
          <w:b/>
          <w:spacing w:val="-1"/>
          <w:position w:val="-1"/>
          <w:sz w:val="22"/>
          <w:szCs w:val="22"/>
        </w:rPr>
        <w:t>St</w:t>
      </w:r>
      <w:r w:rsidRPr="0035100D">
        <w:rPr>
          <w:rFonts w:ascii="Proxima Nova" w:eastAsia="Tahoma" w:hAnsi="Proxima Nova" w:cs="Tahoma"/>
          <w:b/>
          <w:position w:val="-1"/>
          <w:sz w:val="22"/>
          <w:szCs w:val="22"/>
        </w:rPr>
        <w:t>a</w:t>
      </w:r>
      <w:r w:rsidRPr="0035100D">
        <w:rPr>
          <w:rFonts w:ascii="Proxima Nova" w:eastAsia="Tahoma" w:hAnsi="Proxima Nova" w:cs="Tahoma"/>
          <w:b/>
          <w:spacing w:val="-3"/>
          <w:position w:val="-1"/>
          <w:sz w:val="22"/>
          <w:szCs w:val="22"/>
        </w:rPr>
        <w:t>t</w:t>
      </w:r>
      <w:r w:rsidRPr="0035100D">
        <w:rPr>
          <w:rFonts w:ascii="Proxima Nova" w:eastAsia="Tahoma" w:hAnsi="Proxima Nova" w:cs="Tahoma"/>
          <w:b/>
          <w:spacing w:val="1"/>
          <w:position w:val="-1"/>
          <w:sz w:val="22"/>
          <w:szCs w:val="22"/>
        </w:rPr>
        <w:t>e</w:t>
      </w:r>
      <w:r w:rsidRPr="0035100D">
        <w:rPr>
          <w:rFonts w:ascii="Proxima Nova" w:eastAsia="Tahoma" w:hAnsi="Proxima Nova" w:cs="Tahoma"/>
          <w:b/>
          <w:spacing w:val="-2"/>
          <w:position w:val="-1"/>
          <w:sz w:val="22"/>
          <w:szCs w:val="22"/>
        </w:rPr>
        <w:t>m</w:t>
      </w:r>
      <w:r w:rsidRPr="0035100D">
        <w:rPr>
          <w:rFonts w:ascii="Proxima Nova" w:eastAsia="Tahoma" w:hAnsi="Proxima Nova" w:cs="Tahoma"/>
          <w:b/>
          <w:spacing w:val="1"/>
          <w:position w:val="-1"/>
          <w:sz w:val="22"/>
          <w:szCs w:val="22"/>
        </w:rPr>
        <w:t>e</w:t>
      </w:r>
      <w:r w:rsidRPr="0035100D">
        <w:rPr>
          <w:rFonts w:ascii="Proxima Nova" w:eastAsia="Tahoma" w:hAnsi="Proxima Nova" w:cs="Tahoma"/>
          <w:b/>
          <w:position w:val="-1"/>
          <w:sz w:val="22"/>
          <w:szCs w:val="22"/>
        </w:rPr>
        <w:t xml:space="preserve">nt                                      </w:t>
      </w:r>
      <w:r w:rsidRPr="0035100D">
        <w:rPr>
          <w:rFonts w:ascii="Proxima Nova" w:eastAsia="Tahoma" w:hAnsi="Proxima Nova" w:cs="Tahoma"/>
          <w:b/>
          <w:spacing w:val="56"/>
          <w:position w:val="-1"/>
          <w:sz w:val="22"/>
          <w:szCs w:val="22"/>
        </w:rPr>
        <w:t xml:space="preserve"> </w:t>
      </w:r>
      <w:r w:rsidRPr="0035100D">
        <w:rPr>
          <w:rFonts w:ascii="Proxima Nova" w:eastAsia="Tahoma" w:hAnsi="Proxima Nova" w:cs="Tahoma"/>
          <w:b/>
          <w:position w:val="-1"/>
          <w:sz w:val="22"/>
          <w:szCs w:val="22"/>
        </w:rPr>
        <w:t>Ba</w:t>
      </w:r>
      <w:r w:rsidRPr="0035100D">
        <w:rPr>
          <w:rFonts w:ascii="Proxima Nova" w:eastAsia="Tahoma" w:hAnsi="Proxima Nova" w:cs="Tahoma"/>
          <w:b/>
          <w:spacing w:val="1"/>
          <w:position w:val="-1"/>
          <w:sz w:val="22"/>
          <w:szCs w:val="22"/>
        </w:rPr>
        <w:t>l</w:t>
      </w:r>
      <w:r w:rsidRPr="0035100D">
        <w:rPr>
          <w:rFonts w:ascii="Proxima Nova" w:eastAsia="Tahoma" w:hAnsi="Proxima Nova" w:cs="Tahoma"/>
          <w:b/>
          <w:position w:val="-1"/>
          <w:sz w:val="22"/>
          <w:szCs w:val="22"/>
        </w:rPr>
        <w:t>a</w:t>
      </w:r>
      <w:r w:rsidRPr="0035100D">
        <w:rPr>
          <w:rFonts w:ascii="Proxima Nova" w:eastAsia="Tahoma" w:hAnsi="Proxima Nova" w:cs="Tahoma"/>
          <w:b/>
          <w:spacing w:val="-2"/>
          <w:position w:val="-1"/>
          <w:sz w:val="22"/>
          <w:szCs w:val="22"/>
        </w:rPr>
        <w:t>n</w:t>
      </w:r>
      <w:r w:rsidRPr="0035100D">
        <w:rPr>
          <w:rFonts w:ascii="Proxima Nova" w:eastAsia="Tahoma" w:hAnsi="Proxima Nova" w:cs="Tahoma"/>
          <w:b/>
          <w:spacing w:val="1"/>
          <w:position w:val="-1"/>
          <w:sz w:val="22"/>
          <w:szCs w:val="22"/>
        </w:rPr>
        <w:t>c</w:t>
      </w:r>
      <w:r w:rsidRPr="0035100D">
        <w:rPr>
          <w:rFonts w:ascii="Proxima Nova" w:eastAsia="Tahoma" w:hAnsi="Proxima Nova" w:cs="Tahoma"/>
          <w:b/>
          <w:position w:val="-1"/>
          <w:sz w:val="22"/>
          <w:szCs w:val="22"/>
        </w:rPr>
        <w:t>e</w:t>
      </w:r>
      <w:r w:rsidRPr="0035100D">
        <w:rPr>
          <w:rFonts w:ascii="Proxima Nova" w:eastAsia="Tahoma" w:hAnsi="Proxima Nova" w:cs="Tahoma"/>
          <w:b/>
          <w:spacing w:val="1"/>
          <w:position w:val="-1"/>
          <w:sz w:val="22"/>
          <w:szCs w:val="22"/>
        </w:rPr>
        <w:t xml:space="preserve"> </w:t>
      </w:r>
      <w:r w:rsidRPr="0035100D">
        <w:rPr>
          <w:rFonts w:ascii="Proxima Nova" w:eastAsia="Tahoma" w:hAnsi="Proxima Nova" w:cs="Tahoma"/>
          <w:b/>
          <w:spacing w:val="-3"/>
          <w:position w:val="-1"/>
          <w:sz w:val="22"/>
          <w:szCs w:val="22"/>
        </w:rPr>
        <w:t>S</w:t>
      </w:r>
      <w:r w:rsidRPr="0035100D">
        <w:rPr>
          <w:rFonts w:ascii="Proxima Nova" w:eastAsia="Tahoma" w:hAnsi="Proxima Nova" w:cs="Tahoma"/>
          <w:b/>
          <w:position w:val="-1"/>
          <w:sz w:val="22"/>
          <w:szCs w:val="22"/>
        </w:rPr>
        <w:t>h</w:t>
      </w:r>
      <w:r w:rsidRPr="0035100D">
        <w:rPr>
          <w:rFonts w:ascii="Proxima Nova" w:eastAsia="Tahoma" w:hAnsi="Proxima Nova" w:cs="Tahoma"/>
          <w:b/>
          <w:spacing w:val="-1"/>
          <w:position w:val="-1"/>
          <w:sz w:val="22"/>
          <w:szCs w:val="22"/>
        </w:rPr>
        <w:t>e</w:t>
      </w:r>
      <w:r w:rsidRPr="0035100D">
        <w:rPr>
          <w:rFonts w:ascii="Proxima Nova" w:eastAsia="Tahoma" w:hAnsi="Proxima Nova" w:cs="Tahoma"/>
          <w:b/>
          <w:spacing w:val="1"/>
          <w:position w:val="-1"/>
          <w:sz w:val="22"/>
          <w:szCs w:val="22"/>
        </w:rPr>
        <w:t>e</w:t>
      </w:r>
      <w:r w:rsidRPr="0035100D">
        <w:rPr>
          <w:rFonts w:ascii="Proxima Nova" w:eastAsia="Tahoma" w:hAnsi="Proxima Nova" w:cs="Tahoma"/>
          <w:b/>
          <w:position w:val="-1"/>
          <w:sz w:val="22"/>
          <w:szCs w:val="22"/>
        </w:rPr>
        <w:t>t</w:t>
      </w:r>
    </w:p>
    <w:p w14:paraId="394CE70F" w14:textId="77777777" w:rsidR="009573A1" w:rsidRPr="0035100D" w:rsidRDefault="009573A1">
      <w:pPr>
        <w:spacing w:before="8" w:line="60" w:lineRule="exact"/>
        <w:rPr>
          <w:sz w:val="7"/>
          <w:szCs w:val="7"/>
        </w:rPr>
      </w:pPr>
    </w:p>
    <w:tbl>
      <w:tblPr>
        <w:tblW w:w="0" w:type="auto"/>
        <w:tblInd w:w="111" w:type="dxa"/>
        <w:tblLayout w:type="fixed"/>
        <w:tblCellMar>
          <w:left w:w="0" w:type="dxa"/>
          <w:right w:w="0" w:type="dxa"/>
        </w:tblCellMar>
        <w:tblLook w:val="01E0" w:firstRow="1" w:lastRow="1" w:firstColumn="1" w:lastColumn="1" w:noHBand="0" w:noVBand="0"/>
      </w:tblPr>
      <w:tblGrid>
        <w:gridCol w:w="239"/>
        <w:gridCol w:w="2264"/>
        <w:gridCol w:w="1307"/>
        <w:gridCol w:w="1153"/>
        <w:gridCol w:w="1115"/>
        <w:gridCol w:w="1508"/>
        <w:gridCol w:w="976"/>
      </w:tblGrid>
      <w:tr w:rsidR="009573A1" w:rsidRPr="0035100D" w14:paraId="66457579" w14:textId="77777777" w:rsidTr="004C2D1E">
        <w:trPr>
          <w:trHeight w:hRule="exact" w:val="601"/>
        </w:trPr>
        <w:tc>
          <w:tcPr>
            <w:tcW w:w="239" w:type="dxa"/>
            <w:tcBorders>
              <w:top w:val="single" w:sz="5" w:space="0" w:color="000000"/>
              <w:left w:val="nil"/>
              <w:bottom w:val="nil"/>
              <w:right w:val="nil"/>
            </w:tcBorders>
          </w:tcPr>
          <w:p w14:paraId="5648FF6B" w14:textId="77777777" w:rsidR="009573A1" w:rsidRPr="0035100D" w:rsidRDefault="00813FC1">
            <w:pPr>
              <w:spacing w:before="57"/>
              <w:ind w:left="40"/>
              <w:rPr>
                <w:rFonts w:ascii="Symbol" w:eastAsia="Symbol" w:hAnsi="Symbol" w:cs="Symbol"/>
                <w:sz w:val="24"/>
                <w:szCs w:val="24"/>
              </w:rPr>
            </w:pPr>
            <w:r w:rsidRPr="0035100D">
              <w:rPr>
                <w:rFonts w:ascii="Symbol" w:eastAsia="Symbol" w:hAnsi="Symbol" w:cs="Symbol"/>
                <w:sz w:val="24"/>
                <w:szCs w:val="24"/>
              </w:rPr>
              <w:t></w:t>
            </w:r>
          </w:p>
        </w:tc>
        <w:tc>
          <w:tcPr>
            <w:tcW w:w="2264" w:type="dxa"/>
            <w:tcBorders>
              <w:top w:val="single" w:sz="5" w:space="0" w:color="000000"/>
              <w:left w:val="nil"/>
              <w:bottom w:val="nil"/>
              <w:right w:val="nil"/>
            </w:tcBorders>
          </w:tcPr>
          <w:p w14:paraId="497B84F6" w14:textId="77777777" w:rsidR="009573A1" w:rsidRPr="0035100D" w:rsidRDefault="00813FC1">
            <w:pPr>
              <w:spacing w:before="79"/>
              <w:ind w:left="89"/>
              <w:rPr>
                <w:rFonts w:ascii="Proxima Nova" w:eastAsia="Tahoma" w:hAnsi="Proxima Nova" w:cs="Tahoma"/>
                <w:sz w:val="22"/>
                <w:szCs w:val="22"/>
              </w:rPr>
            </w:pPr>
            <w:r w:rsidRPr="0035100D">
              <w:rPr>
                <w:rFonts w:ascii="Proxima Nova" w:eastAsia="Tahoma" w:hAnsi="Proxima Nova" w:cs="Tahoma"/>
                <w:spacing w:val="-1"/>
                <w:sz w:val="22"/>
                <w:szCs w:val="22"/>
              </w:rPr>
              <w:t>Sa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tc>
        <w:tc>
          <w:tcPr>
            <w:tcW w:w="1307" w:type="dxa"/>
            <w:tcBorders>
              <w:top w:val="single" w:sz="5" w:space="0" w:color="000000"/>
              <w:left w:val="nil"/>
              <w:bottom w:val="nil"/>
              <w:right w:val="single" w:sz="6" w:space="0" w:color="000000"/>
            </w:tcBorders>
          </w:tcPr>
          <w:p w14:paraId="22A8AA16" w14:textId="77777777" w:rsidR="009573A1" w:rsidRPr="0035100D" w:rsidRDefault="00813FC1">
            <w:pPr>
              <w:spacing w:before="57"/>
              <w:ind w:left="196"/>
              <w:rPr>
                <w:rFonts w:ascii="Proxima Nova" w:eastAsia="Tahoma" w:hAnsi="Proxima Nova" w:cs="Tahoma"/>
                <w:sz w:val="22"/>
                <w:szCs w:val="22"/>
              </w:rPr>
            </w:pPr>
            <w:r w:rsidRPr="0035100D">
              <w:rPr>
                <w:rFonts w:ascii="Proxima Nova" w:eastAsia="Tahoma" w:hAnsi="Proxima Nova" w:cs="Tahoma"/>
                <w:spacing w:val="-1"/>
                <w:sz w:val="22"/>
                <w:szCs w:val="22"/>
              </w:rPr>
              <w:t>48</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c>
          <w:tcPr>
            <w:tcW w:w="1153" w:type="dxa"/>
            <w:tcBorders>
              <w:top w:val="single" w:sz="5" w:space="0" w:color="000000"/>
              <w:left w:val="single" w:sz="6" w:space="0" w:color="000000"/>
              <w:bottom w:val="nil"/>
              <w:right w:val="nil"/>
            </w:tcBorders>
          </w:tcPr>
          <w:p w14:paraId="3B91C3DE" w14:textId="77777777" w:rsidR="009573A1" w:rsidRPr="0035100D" w:rsidRDefault="00813FC1">
            <w:pPr>
              <w:spacing w:before="57"/>
              <w:ind w:left="223"/>
              <w:rPr>
                <w:rFonts w:ascii="Proxima Nova" w:eastAsia="Tahoma" w:hAnsi="Proxima Nova" w:cs="Tahoma"/>
                <w:sz w:val="22"/>
                <w:szCs w:val="22"/>
              </w:rPr>
            </w:pP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p>
        </w:tc>
        <w:tc>
          <w:tcPr>
            <w:tcW w:w="1115" w:type="dxa"/>
            <w:tcBorders>
              <w:top w:val="single" w:sz="5" w:space="0" w:color="000000"/>
              <w:left w:val="nil"/>
              <w:bottom w:val="nil"/>
              <w:right w:val="nil"/>
            </w:tcBorders>
          </w:tcPr>
          <w:p w14:paraId="6213E620" w14:textId="77777777" w:rsidR="009573A1" w:rsidRPr="0035100D" w:rsidRDefault="00813FC1">
            <w:pPr>
              <w:spacing w:before="57"/>
              <w:ind w:left="321"/>
              <w:rPr>
                <w:rFonts w:ascii="Proxima Nova" w:eastAsia="Tahoma" w:hAnsi="Proxima Nova" w:cs="Tahoma"/>
                <w:sz w:val="22"/>
                <w:szCs w:val="22"/>
              </w:rPr>
            </w:pP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c>
          <w:tcPr>
            <w:tcW w:w="1508" w:type="dxa"/>
            <w:tcBorders>
              <w:top w:val="single" w:sz="5" w:space="0" w:color="000000"/>
              <w:left w:val="nil"/>
              <w:bottom w:val="nil"/>
              <w:right w:val="nil"/>
            </w:tcBorders>
          </w:tcPr>
          <w:p w14:paraId="30704898" w14:textId="77777777" w:rsidR="009573A1" w:rsidRPr="0035100D" w:rsidRDefault="004C2D1E">
            <w:pPr>
              <w:spacing w:before="57"/>
              <w:ind w:left="127"/>
              <w:rPr>
                <w:rFonts w:ascii="Proxima Nova" w:eastAsia="Tahoma" w:hAnsi="Proxima Nova" w:cs="Tahoma"/>
                <w:sz w:val="22"/>
                <w:szCs w:val="22"/>
              </w:rPr>
            </w:pPr>
            <w:r>
              <w:rPr>
                <w:rFonts w:ascii="Proxima Nova" w:hAnsi="Proxima Nova" w:cs="Arial"/>
              </w:rPr>
              <w:t>Property, plant &amp; equipment</w:t>
            </w:r>
          </w:p>
        </w:tc>
        <w:tc>
          <w:tcPr>
            <w:tcW w:w="976" w:type="dxa"/>
            <w:tcBorders>
              <w:top w:val="single" w:sz="5" w:space="0" w:color="000000"/>
              <w:left w:val="nil"/>
              <w:bottom w:val="nil"/>
              <w:right w:val="nil"/>
            </w:tcBorders>
          </w:tcPr>
          <w:p w14:paraId="5E9DC96E" w14:textId="77777777" w:rsidR="009573A1" w:rsidRPr="0035100D" w:rsidRDefault="00813FC1">
            <w:pPr>
              <w:spacing w:before="57"/>
              <w:ind w:left="201"/>
              <w:rPr>
                <w:rFonts w:ascii="Proxima Nova" w:eastAsia="Tahoma" w:hAnsi="Proxima Nova" w:cs="Tahoma"/>
                <w:sz w:val="22"/>
                <w:szCs w:val="22"/>
              </w:rPr>
            </w:pPr>
            <w:r w:rsidRPr="0035100D">
              <w:rPr>
                <w:rFonts w:ascii="Proxima Nova" w:eastAsia="Tahoma" w:hAnsi="Proxima Nova" w:cs="Tahoma"/>
                <w:spacing w:val="-1"/>
                <w:sz w:val="22"/>
                <w:szCs w:val="22"/>
              </w:rPr>
              <w:t>15</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r>
      <w:tr w:rsidR="009573A1" w:rsidRPr="0035100D" w14:paraId="09BD4740" w14:textId="77777777">
        <w:trPr>
          <w:trHeight w:hRule="exact" w:val="428"/>
        </w:trPr>
        <w:tc>
          <w:tcPr>
            <w:tcW w:w="239" w:type="dxa"/>
            <w:tcBorders>
              <w:top w:val="nil"/>
              <w:left w:val="nil"/>
              <w:bottom w:val="nil"/>
              <w:right w:val="nil"/>
            </w:tcBorders>
          </w:tcPr>
          <w:p w14:paraId="11B88E1C" w14:textId="77777777" w:rsidR="009573A1" w:rsidRPr="0035100D" w:rsidRDefault="00813FC1">
            <w:pPr>
              <w:spacing w:before="43"/>
              <w:ind w:left="40"/>
              <w:rPr>
                <w:rFonts w:ascii="Symbol" w:eastAsia="Symbol" w:hAnsi="Symbol" w:cs="Symbol"/>
                <w:sz w:val="24"/>
                <w:szCs w:val="24"/>
              </w:rPr>
            </w:pPr>
            <w:r w:rsidRPr="0035100D">
              <w:rPr>
                <w:rFonts w:ascii="Symbol" w:eastAsia="Symbol" w:hAnsi="Symbol" w:cs="Symbol"/>
                <w:sz w:val="24"/>
                <w:szCs w:val="24"/>
              </w:rPr>
              <w:t></w:t>
            </w:r>
          </w:p>
        </w:tc>
        <w:tc>
          <w:tcPr>
            <w:tcW w:w="2264" w:type="dxa"/>
            <w:tcBorders>
              <w:top w:val="nil"/>
              <w:left w:val="nil"/>
              <w:bottom w:val="nil"/>
              <w:right w:val="nil"/>
            </w:tcBorders>
          </w:tcPr>
          <w:p w14:paraId="703071E8" w14:textId="77777777" w:rsidR="009573A1" w:rsidRPr="0035100D" w:rsidRDefault="00813FC1">
            <w:pPr>
              <w:spacing w:before="64"/>
              <w:ind w:left="89"/>
              <w:rPr>
                <w:rFonts w:ascii="Proxima Nova" w:eastAsia="Tahoma" w:hAnsi="Proxima Nova" w:cs="Tahoma"/>
                <w:sz w:val="22"/>
                <w:szCs w:val="22"/>
              </w:rPr>
            </w:pP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ross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 xml:space="preserve">rgin </w:t>
            </w:r>
            <w:r w:rsidRPr="0035100D">
              <w:rPr>
                <w:rFonts w:ascii="Proxima Nova" w:eastAsia="Tahoma" w:hAnsi="Proxima Nova" w:cs="Tahoma"/>
                <w:spacing w:val="-1"/>
                <w:sz w:val="22"/>
                <w:szCs w:val="22"/>
              </w:rPr>
              <w:t>(25</w:t>
            </w:r>
            <w:r w:rsidRPr="0035100D">
              <w:rPr>
                <w:rFonts w:ascii="Proxima Nova" w:eastAsia="Tahoma" w:hAnsi="Proxima Nova" w:cs="Tahoma"/>
                <w:sz w:val="22"/>
                <w:szCs w:val="22"/>
              </w:rPr>
              <w:t>%)</w:t>
            </w:r>
          </w:p>
        </w:tc>
        <w:tc>
          <w:tcPr>
            <w:tcW w:w="1307" w:type="dxa"/>
            <w:tcBorders>
              <w:top w:val="nil"/>
              <w:left w:val="nil"/>
              <w:bottom w:val="nil"/>
              <w:right w:val="single" w:sz="6" w:space="0" w:color="000000"/>
            </w:tcBorders>
          </w:tcPr>
          <w:p w14:paraId="0D8EB1CB" w14:textId="77777777" w:rsidR="009573A1" w:rsidRPr="0035100D" w:rsidRDefault="00813FC1">
            <w:pPr>
              <w:spacing w:before="43"/>
              <w:ind w:left="196"/>
              <w:rPr>
                <w:rFonts w:ascii="Proxima Nova" w:eastAsia="Tahoma" w:hAnsi="Proxima Nova" w:cs="Tahoma"/>
                <w:sz w:val="22"/>
                <w:szCs w:val="22"/>
              </w:rPr>
            </w:pPr>
            <w:r w:rsidRPr="0035100D">
              <w:rPr>
                <w:rFonts w:ascii="Proxima Nova" w:eastAsia="Tahoma" w:hAnsi="Proxima Nova" w:cs="Tahoma"/>
                <w:spacing w:val="-1"/>
                <w:sz w:val="22"/>
                <w:szCs w:val="22"/>
              </w:rPr>
              <w:t>12</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tc>
        <w:tc>
          <w:tcPr>
            <w:tcW w:w="1153" w:type="dxa"/>
            <w:tcBorders>
              <w:top w:val="nil"/>
              <w:left w:val="single" w:sz="6" w:space="0" w:color="000000"/>
              <w:bottom w:val="nil"/>
              <w:right w:val="nil"/>
            </w:tcBorders>
          </w:tcPr>
          <w:p w14:paraId="36476A6D" w14:textId="77777777" w:rsidR="009573A1" w:rsidRPr="0035100D" w:rsidRDefault="009573A1"/>
        </w:tc>
        <w:tc>
          <w:tcPr>
            <w:tcW w:w="1115" w:type="dxa"/>
            <w:tcBorders>
              <w:top w:val="nil"/>
              <w:left w:val="nil"/>
              <w:bottom w:val="nil"/>
              <w:right w:val="nil"/>
            </w:tcBorders>
          </w:tcPr>
          <w:p w14:paraId="6CCA9B7B" w14:textId="77777777" w:rsidR="009573A1" w:rsidRPr="0035100D" w:rsidRDefault="009573A1"/>
        </w:tc>
        <w:tc>
          <w:tcPr>
            <w:tcW w:w="1508" w:type="dxa"/>
            <w:tcBorders>
              <w:top w:val="nil"/>
              <w:left w:val="nil"/>
              <w:bottom w:val="nil"/>
              <w:right w:val="nil"/>
            </w:tcBorders>
          </w:tcPr>
          <w:p w14:paraId="33BBAD41" w14:textId="77777777" w:rsidR="009573A1" w:rsidRPr="0035100D" w:rsidRDefault="009573A1"/>
        </w:tc>
        <w:tc>
          <w:tcPr>
            <w:tcW w:w="976" w:type="dxa"/>
            <w:tcBorders>
              <w:top w:val="nil"/>
              <w:left w:val="nil"/>
              <w:bottom w:val="nil"/>
              <w:right w:val="nil"/>
            </w:tcBorders>
          </w:tcPr>
          <w:p w14:paraId="41F25BEC" w14:textId="77777777" w:rsidR="009573A1" w:rsidRPr="0035100D" w:rsidRDefault="009573A1"/>
        </w:tc>
      </w:tr>
    </w:tbl>
    <w:p w14:paraId="3D6325E9" w14:textId="77777777" w:rsidR="009573A1" w:rsidRPr="0035100D" w:rsidRDefault="009573A1">
      <w:pPr>
        <w:sectPr w:rsidR="009573A1" w:rsidRPr="0035100D">
          <w:headerReference w:type="default" r:id="rId10"/>
          <w:footerReference w:type="default" r:id="rId11"/>
          <w:pgSz w:w="11900" w:h="16840"/>
          <w:pgMar w:top="1580" w:right="1580" w:bottom="280" w:left="1540" w:header="720" w:footer="720" w:gutter="0"/>
          <w:cols w:space="720"/>
        </w:sectPr>
      </w:pPr>
    </w:p>
    <w:p w14:paraId="1FB2364F" w14:textId="77777777" w:rsidR="009573A1" w:rsidRPr="0035100D" w:rsidRDefault="0061145F">
      <w:pPr>
        <w:spacing w:before="21"/>
        <w:ind w:left="152" w:right="-60"/>
        <w:rPr>
          <w:rFonts w:ascii="Proxima Nova" w:eastAsia="Tahoma" w:hAnsi="Proxima Nova" w:cs="Tahoma"/>
          <w:sz w:val="22"/>
          <w:szCs w:val="22"/>
        </w:rPr>
      </w:pPr>
      <w:r w:rsidRPr="0035100D">
        <w:rPr>
          <w:noProof/>
        </w:rPr>
        <mc:AlternateContent>
          <mc:Choice Requires="wpg">
            <w:drawing>
              <wp:anchor distT="0" distB="0" distL="114300" distR="114300" simplePos="0" relativeHeight="251660800" behindDoc="1" locked="0" layoutInCell="1" allowOverlap="1" wp14:anchorId="7BE41FF3" wp14:editId="79AAB113">
                <wp:simplePos x="0" y="0"/>
                <wp:positionH relativeFrom="page">
                  <wp:posOffset>1070610</wp:posOffset>
                </wp:positionH>
                <wp:positionV relativeFrom="paragraph">
                  <wp:posOffset>-802640</wp:posOffset>
                </wp:positionV>
                <wp:extent cx="5419090" cy="1837690"/>
                <wp:effectExtent l="3810" t="6985" r="6350" b="3175"/>
                <wp:wrapNone/>
                <wp:docPr id="46"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1837690"/>
                          <a:chOff x="1686" y="-1264"/>
                          <a:chExt cx="8534" cy="2894"/>
                        </a:xfrm>
                      </wpg:grpSpPr>
                      <wpg:grpSp>
                        <wpg:cNvPr id="47" name="Group 48"/>
                        <wpg:cNvGrpSpPr>
                          <a:grpSpLocks/>
                        </wpg:cNvGrpSpPr>
                        <wpg:grpSpPr bwMode="auto">
                          <a:xfrm>
                            <a:off x="1692" y="-1252"/>
                            <a:ext cx="3660" cy="0"/>
                            <a:chOff x="1692" y="-1252"/>
                            <a:chExt cx="3660" cy="0"/>
                          </a:xfrm>
                        </wpg:grpSpPr>
                        <wps:wsp>
                          <wps:cNvPr id="48" name="Freeform 59"/>
                          <wps:cNvSpPr>
                            <a:spLocks/>
                          </wps:cNvSpPr>
                          <wps:spPr bwMode="auto">
                            <a:xfrm>
                              <a:off x="1692" y="-1252"/>
                              <a:ext cx="3660" cy="0"/>
                            </a:xfrm>
                            <a:custGeom>
                              <a:avLst/>
                              <a:gdLst>
                                <a:gd name="T0" fmla="+- 0 1692 1692"/>
                                <a:gd name="T1" fmla="*/ T0 w 3660"/>
                                <a:gd name="T2" fmla="+- 0 5352 1692"/>
                                <a:gd name="T3" fmla="*/ T2 w 3660"/>
                              </a:gdLst>
                              <a:ahLst/>
                              <a:cxnLst>
                                <a:cxn ang="0">
                                  <a:pos x="T1" y="0"/>
                                </a:cxn>
                                <a:cxn ang="0">
                                  <a:pos x="T3" y="0"/>
                                </a:cxn>
                              </a:cxnLst>
                              <a:rect l="0" t="0" r="r" b="b"/>
                              <a:pathLst>
                                <a:path w="3660">
                                  <a:moveTo>
                                    <a:pt x="0" y="0"/>
                                  </a:moveTo>
                                  <a:lnTo>
                                    <a:pt x="366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9" name="Group 49"/>
                          <wpg:cNvGrpSpPr>
                            <a:grpSpLocks/>
                          </wpg:cNvGrpSpPr>
                          <wpg:grpSpPr bwMode="auto">
                            <a:xfrm>
                              <a:off x="5352" y="-1252"/>
                              <a:ext cx="10" cy="0"/>
                              <a:chOff x="5352" y="-1252"/>
                              <a:chExt cx="10" cy="0"/>
                            </a:xfrm>
                          </wpg:grpSpPr>
                          <wps:wsp>
                            <wps:cNvPr id="50" name="Freeform 58"/>
                            <wps:cNvSpPr>
                              <a:spLocks/>
                            </wps:cNvSpPr>
                            <wps:spPr bwMode="auto">
                              <a:xfrm>
                                <a:off x="5352" y="-1252"/>
                                <a:ext cx="10" cy="0"/>
                              </a:xfrm>
                              <a:custGeom>
                                <a:avLst/>
                                <a:gdLst>
                                  <a:gd name="T0" fmla="+- 0 5352 5352"/>
                                  <a:gd name="T1" fmla="*/ T0 w 10"/>
                                  <a:gd name="T2" fmla="+- 0 5362 5352"/>
                                  <a:gd name="T3" fmla="*/ T2 w 10"/>
                                </a:gdLst>
                                <a:ahLst/>
                                <a:cxnLst>
                                  <a:cxn ang="0">
                                    <a:pos x="T1" y="0"/>
                                  </a:cxn>
                                  <a:cxn ang="0">
                                    <a:pos x="T3" y="0"/>
                                  </a:cxn>
                                </a:cxnLst>
                                <a:rect l="0" t="0" r="r" b="b"/>
                                <a:pathLst>
                                  <a:path w="10">
                                    <a:moveTo>
                                      <a:pt x="0" y="0"/>
                                    </a:moveTo>
                                    <a:lnTo>
                                      <a:pt x="1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1" name="Group 50"/>
                            <wpg:cNvGrpSpPr>
                              <a:grpSpLocks/>
                            </wpg:cNvGrpSpPr>
                            <wpg:grpSpPr bwMode="auto">
                              <a:xfrm>
                                <a:off x="5362" y="-1252"/>
                                <a:ext cx="223" cy="0"/>
                                <a:chOff x="5362" y="-1252"/>
                                <a:chExt cx="223" cy="0"/>
                              </a:xfrm>
                            </wpg:grpSpPr>
                            <wps:wsp>
                              <wps:cNvPr id="52" name="Freeform 57"/>
                              <wps:cNvSpPr>
                                <a:spLocks/>
                              </wps:cNvSpPr>
                              <wps:spPr bwMode="auto">
                                <a:xfrm>
                                  <a:off x="5362" y="-1252"/>
                                  <a:ext cx="223" cy="0"/>
                                </a:xfrm>
                                <a:custGeom>
                                  <a:avLst/>
                                  <a:gdLst>
                                    <a:gd name="T0" fmla="+- 0 5362 5362"/>
                                    <a:gd name="T1" fmla="*/ T0 w 223"/>
                                    <a:gd name="T2" fmla="+- 0 5585 5362"/>
                                    <a:gd name="T3" fmla="*/ T2 w 223"/>
                                  </a:gdLst>
                                  <a:ahLst/>
                                  <a:cxnLst>
                                    <a:cxn ang="0">
                                      <a:pos x="T1" y="0"/>
                                    </a:cxn>
                                    <a:cxn ang="0">
                                      <a:pos x="T3" y="0"/>
                                    </a:cxn>
                                  </a:cxnLst>
                                  <a:rect l="0" t="0" r="r" b="b"/>
                                  <a:pathLst>
                                    <a:path w="223">
                                      <a:moveTo>
                                        <a:pt x="0" y="0"/>
                                      </a:moveTo>
                                      <a:lnTo>
                                        <a:pt x="22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3" name="Group 51"/>
                              <wpg:cNvGrpSpPr>
                                <a:grpSpLocks/>
                              </wpg:cNvGrpSpPr>
                              <wpg:grpSpPr bwMode="auto">
                                <a:xfrm>
                                  <a:off x="5585" y="-1252"/>
                                  <a:ext cx="10" cy="0"/>
                                  <a:chOff x="5585" y="-1252"/>
                                  <a:chExt cx="10" cy="0"/>
                                </a:xfrm>
                              </wpg:grpSpPr>
                              <wps:wsp>
                                <wps:cNvPr id="54" name="Freeform 56"/>
                                <wps:cNvSpPr>
                                  <a:spLocks/>
                                </wps:cNvSpPr>
                                <wps:spPr bwMode="auto">
                                  <a:xfrm>
                                    <a:off x="5585" y="-1252"/>
                                    <a:ext cx="10" cy="0"/>
                                  </a:xfrm>
                                  <a:custGeom>
                                    <a:avLst/>
                                    <a:gdLst>
                                      <a:gd name="T0" fmla="+- 0 5585 5585"/>
                                      <a:gd name="T1" fmla="*/ T0 w 10"/>
                                      <a:gd name="T2" fmla="+- 0 5594 5585"/>
                                      <a:gd name="T3" fmla="*/ T2 w 10"/>
                                    </a:gdLst>
                                    <a:ahLst/>
                                    <a:cxnLst>
                                      <a:cxn ang="0">
                                        <a:pos x="T1" y="0"/>
                                      </a:cxn>
                                      <a:cxn ang="0">
                                        <a:pos x="T3" y="0"/>
                                      </a:cxn>
                                    </a:cxnLst>
                                    <a:rect l="0" t="0" r="r" b="b"/>
                                    <a:pathLst>
                                      <a:path w="10">
                                        <a:moveTo>
                                          <a:pt x="0" y="0"/>
                                        </a:moveTo>
                                        <a:lnTo>
                                          <a:pt x="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5" name="Group 52"/>
                                <wpg:cNvGrpSpPr>
                                  <a:grpSpLocks/>
                                </wpg:cNvGrpSpPr>
                                <wpg:grpSpPr bwMode="auto">
                                  <a:xfrm>
                                    <a:off x="5594" y="-1252"/>
                                    <a:ext cx="4620" cy="0"/>
                                    <a:chOff x="5594" y="-1252"/>
                                    <a:chExt cx="4620" cy="0"/>
                                  </a:xfrm>
                                </wpg:grpSpPr>
                                <wps:wsp>
                                  <wps:cNvPr id="56" name="Freeform 55"/>
                                  <wps:cNvSpPr>
                                    <a:spLocks/>
                                  </wps:cNvSpPr>
                                  <wps:spPr bwMode="auto">
                                    <a:xfrm>
                                      <a:off x="5594" y="-1252"/>
                                      <a:ext cx="4620" cy="0"/>
                                    </a:xfrm>
                                    <a:custGeom>
                                      <a:avLst/>
                                      <a:gdLst>
                                        <a:gd name="T0" fmla="+- 0 5594 5594"/>
                                        <a:gd name="T1" fmla="*/ T0 w 4620"/>
                                        <a:gd name="T2" fmla="+- 0 10214 5594"/>
                                        <a:gd name="T3" fmla="*/ T2 w 4620"/>
                                      </a:gdLst>
                                      <a:ahLst/>
                                      <a:cxnLst>
                                        <a:cxn ang="0">
                                          <a:pos x="T1" y="0"/>
                                        </a:cxn>
                                        <a:cxn ang="0">
                                          <a:pos x="T3" y="0"/>
                                        </a:cxn>
                                      </a:cxnLst>
                                      <a:rect l="0" t="0" r="r" b="b"/>
                                      <a:pathLst>
                                        <a:path w="4620">
                                          <a:moveTo>
                                            <a:pt x="0" y="0"/>
                                          </a:moveTo>
                                          <a:lnTo>
                                            <a:pt x="462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7" name="Group 53"/>
                                  <wpg:cNvGrpSpPr>
                                    <a:grpSpLocks/>
                                  </wpg:cNvGrpSpPr>
                                  <wpg:grpSpPr bwMode="auto">
                                    <a:xfrm>
                                      <a:off x="5462" y="-1257"/>
                                      <a:ext cx="0" cy="2880"/>
                                      <a:chOff x="5462" y="-1257"/>
                                      <a:chExt cx="0" cy="2880"/>
                                    </a:xfrm>
                                  </wpg:grpSpPr>
                                  <wps:wsp>
                                    <wps:cNvPr id="58" name="Freeform 54"/>
                                    <wps:cNvSpPr>
                                      <a:spLocks/>
                                    </wps:cNvSpPr>
                                    <wps:spPr bwMode="auto">
                                      <a:xfrm>
                                        <a:off x="5462" y="-1257"/>
                                        <a:ext cx="0" cy="2880"/>
                                      </a:xfrm>
                                      <a:custGeom>
                                        <a:avLst/>
                                        <a:gdLst>
                                          <a:gd name="T0" fmla="+- 0 -1257 -1257"/>
                                          <a:gd name="T1" fmla="*/ -1257 h 2880"/>
                                          <a:gd name="T2" fmla="+- 0 1623 -1257"/>
                                          <a:gd name="T3" fmla="*/ 1623 h 2880"/>
                                        </a:gdLst>
                                        <a:ahLst/>
                                        <a:cxnLst>
                                          <a:cxn ang="0">
                                            <a:pos x="0" y="T1"/>
                                          </a:cxn>
                                          <a:cxn ang="0">
                                            <a:pos x="0" y="T3"/>
                                          </a:cxn>
                                        </a:cxnLst>
                                        <a:rect l="0" t="0" r="r" b="b"/>
                                        <a:pathLst>
                                          <a:path h="2880">
                                            <a:moveTo>
                                              <a:pt x="0" y="0"/>
                                            </a:moveTo>
                                            <a:lnTo>
                                              <a:pt x="0" y="288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grpSp>
                    </wpg:wgp>
                  </a:graphicData>
                </a:graphic>
                <wp14:sizeRelH relativeFrom="page">
                  <wp14:pctWidth>0</wp14:pctWidth>
                </wp14:sizeRelH>
                <wp14:sizeRelV relativeFrom="page">
                  <wp14:pctHeight>0</wp14:pctHeight>
                </wp14:sizeRelV>
              </wp:anchor>
            </w:drawing>
          </mc:Choice>
          <mc:Fallback>
            <w:pict>
              <v:group w14:anchorId="503DD448" id="Group 47" o:spid="_x0000_s1026" style="position:absolute;margin-left:84.3pt;margin-top:-63.2pt;width:426.7pt;height:144.7pt;z-index:-5614;mso-position-horizontal-relative:page" coordorigin="1686,-1264" coordsize="8534,28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8aX8wUAAC8nAAAOAAAAZHJzL2Uyb0RvYy54bWzsmlFvqzYUx98n7TtYPG5KEwiQBDW9umra&#10;atLddqWbfQAHSEAjmBnS9N5p333HxxiIIV1Lm1t1Sh8oxPbx8d/27xibyw8P24TchzyPWTo3zIuR&#10;QcLUZ0GcbubGH8vbwdQgeUHTgCYsDefG1zA3Plz9+MPlPvNCi0UsCUJOwEiae/tsbkRFkXnDYe5H&#10;4ZbmFywLU0hcM76lBTzyzTDgdA/Wt8nQGo3c4Z7xIOPMD/Mcfl3IROMK7a/XoV/8vl7nYUGSuQG+&#10;FXjleF2J6/DqknobTrMo9ks3aA8vtjROodLK1IIWlOx43DK1jX3OcrYuLny2HbL1OvZDbAO0xhxp&#10;rbnjbJdhWzbefpNVMoG0mk69zfq/3X/mJA7mhu0aJKVb6COsltgTIc4+23iQ545nX7LPXLYQbj8x&#10;/88ckod6unjeyMxktf+VBWCP7gqG4jys+VaYgGaTB+yDr1UfhA8F8eFHxzZnoxl0lQ9p5nQ8ceEB&#10;e8mPoCtFOdOdgq+QPDAt11aJN6WBqTO2ZWlrOsPUIfVkzeht6Z1sGj5UrVRKTDQlpqdWwnRnlmqR&#10;Y8kWKUHGrluq0dahXcqPlA5auaMiwLzL66GVv2xofYloFuKIzcWwUYICBOTQuuVhKCYzcWZSU8ym&#10;hlbeHFeNlH2WezkMv/8cUc/QsdKDev4uL+5ChkOT3n/KCwmFAO5wwAel80voh/U2AT78PCAjIirD&#10;i+yvTZXNVNl+GpLliOwJdkVpVNmC/m7YcsZOt62xyiZsWQ1b4P9GeUgj5bT/kJZewx2hAsIjnHoZ&#10;y8XUWYJvas6BBcgkWngkL9St55Vlyio40FXnKjcIcHUlJcloITwTVYhbsp8bKIX4YcvuwyXDpEKD&#10;AVRSpyZpM5cc1A2vZDKUEBUAj+QNVip8bfRsym7jJMFeSFLhygSMoTY5S+JAJApvcr5ZXSec3FMR&#10;MfBPNAaMHWQDMqcBGotCGtyU9wWNE3kP+RPUFqZxKYGY0BgS/gbA3UxvpvbAttybgT1aLAYfb6/t&#10;gXtrTpzFeHF9vTD/Ea6ZthfFQRCmwjsVnkz7aXO0DJQysFQB6qAVB429xb92Y4eHbqAW0Bb1X2qt&#10;pqhgae6tWPAVpitnMt7C+gBuIsa/GWQPsXZu5H/tKA8NkvySAnFmpm2L4IwPtjOx4IE3U1bNFJr6&#10;YGpuFAYMcHF7XciAvst4vImgJhO7NWUfIfCsYzGdgfzKq/IBoPdYCJgpYpXBsMTV6YKhIMCxEGAe&#10;CQBdZeoAcFAKxmN3DPwO+HfAfR3/ZUhtQB4m2Evx36WHmHViXdGtxiEingF/BDbWhxB4BP5QsZZF&#10;R79rkS5LLfRLS9CT7xH84Hx/7IvOO0P/KWv+M/T7Q9+BxVHzDQi4BTNXf8MR73iv9QbkjN2j0Lcs&#10;AIB4CdKX/V2FauofFntT7EPTdOyX75Svjf2nqljJ8QLuI62hQg3qrUW/6AgtjwZ+Z+oA+NumWuAv&#10;Tb1T8gvv+6Mfx7OaBaDAecEv9sU693vO7H8B+2HSHbDfPDn7Yfo/e8HfUaZGv1glVQGjQp2+6fU9&#10;FvywAaeT35V6vjL5O/Q41YIfaS3q06DeAr9cpotVeinCUuf+zCZOh6UW96Wld4p9cL4/9eH1+8z8&#10;83r/tJs8DvD3gPm4qDvpet+BEwkxsuHkQt/nt12x7VXxG1ao6rzD6ShVU18r96bcr46Q6n1+5KXY&#10;fYPjgFfb5+9SRHH/mB79l/wgP/BaniU1sd4iP1athYdD9psjy+w21oK/MvZO8Y/u9w8AshfPMeAc&#10;A04cA7SzXgdf2k8aA2BoVzEA90Oop9hVBgBrOm1t+nSUqmOAVu5NY0DHWS+ewr96DOhQ5IiOlR69&#10;Y4CI1xOC18fW/zJbROoOPPYSYLrWuNteMxBgrtpcv1AAgwM4Cie/EJnAwqNnvmVenAQqr/xfHmI+&#10;+8w3mhuoRv9QIH1SkoI3L9gCEieN+Fpy/Bj0fOYL5+D/4zPfej8ET4LLz5V63sNXWTipyi/IxGdf&#10;zWe0Wn/ndvUvAAAA//8DAFBLAwQUAAYACAAAACEAP7bzr+EAAAANAQAADwAAAGRycy9kb3ducmV2&#10;LnhtbEyPQUvDQBSE74L/YXmCt3aTVEOJ2ZRS1FMRbAXxts2+JqHZtyG7TdJ/78tJj8MMM9/km8m2&#10;YsDeN44UxMsIBFLpTEOVgq/j22INwgdNRreOUMENPWyK+7tcZ8aN9InDIVSCS8hnWkEdQpdJ6csa&#10;rfZL1yGxd3a91YFlX0nT65HLbSuTKEql1Q3xQq073NVYXg5Xq+B91ON2Fb8O+8t5d/s5Pn9872NU&#10;6vFh2r6ACDiFvzDM+IwOBTOd3JWMFy3rdJ1yVMEiTtInEHMkShL+d5rNVQSyyOX/F8UvAAAA//8D&#10;AFBLAQItABQABgAIAAAAIQC2gziS/gAAAOEBAAATAAAAAAAAAAAAAAAAAAAAAABbQ29udGVudF9U&#10;eXBlc10ueG1sUEsBAi0AFAAGAAgAAAAhADj9If/WAAAAlAEAAAsAAAAAAAAAAAAAAAAALwEAAF9y&#10;ZWxzLy5yZWxzUEsBAi0AFAAGAAgAAAAhAJYHxpfzBQAALycAAA4AAAAAAAAAAAAAAAAALgIAAGRy&#10;cy9lMm9Eb2MueG1sUEsBAi0AFAAGAAgAAAAhAD+286/hAAAADQEAAA8AAAAAAAAAAAAAAAAATQgA&#10;AGRycy9kb3ducmV2LnhtbFBLBQYAAAAABAAEAPMAAABbCQAAAAA=&#10;">
                <v:group id="Group 48" o:spid="_x0000_s1027" style="position:absolute;left:1692;top:-1252;width:3660;height:0" coordorigin="1692,-1252" coordsize="36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 id="Freeform 59" o:spid="_x0000_s1028" style="position:absolute;left:1692;top:-1252;width:3660;height:0;visibility:visible;mso-wrap-style:square;v-text-anchor:top" coordsize="36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ANb8A&#10;AADbAAAADwAAAGRycy9kb3ducmV2LnhtbERPy4rCMBTdD/gP4QruxlSZUalGEaHoasDX/tpcm2Jz&#10;U5OM1r83i4FZHs57sepsIx7kQ+1YwWiYgSAuna65UnA6Fp8zECEia2wck4IXBVgtex8LzLV78p4e&#10;h1iJFMIhRwUmxjaXMpSGLIaha4kTd3XeYkzQV1J7fKZw28hxlk2kxZpTg8GWNobK2+HXKvgp4jdu&#10;TtPt/uxHF3Ob3F2xvSs16HfrOYhIXfwX/7l3WsFXGpu+pB8gl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9BwA1vwAAANsAAAAPAAAAAAAAAAAAAAAAAJgCAABkcnMvZG93bnJl&#10;di54bWxQSwUGAAAAAAQABAD1AAAAhAMAAAAA&#10;" path="m,l3660,e" filled="f" strokeweight=".58pt">
                    <v:path arrowok="t" o:connecttype="custom" o:connectlocs="0,0;3660,0" o:connectangles="0,0"/>
                  </v:shape>
                  <v:group id="Group 49" o:spid="_x0000_s1029" style="position:absolute;left:5352;top:-1252;width:10;height:0" coordorigin="5352,-1252" coordsize="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Freeform 58" o:spid="_x0000_s1030" style="position:absolute;left:5352;top:-1252;width:10;height:0;visibility:visible;mso-wrap-style:square;v-text-anchor:top" coordsize="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IZD8EA&#10;AADbAAAADwAAAGRycy9kb3ducmV2LnhtbERPu2rDMBTdC/0HcQtdSiK3JonjRjbF0FCyxcmQ8WLd&#10;2KbWlbHkR/++GgodD+d9yBfTiYkG11pW8LqOQBBXVrdcK7hePlcJCOeRNXaWScEPOcizx4cDptrO&#10;fKap9LUIIexSVNB436dSuqohg25te+LA3e1g0Ac41FIPOIdw08m3KNpKgy2HhgZ7KhqqvsvRKChc&#10;+TLG8fGY9DSdTHu/7Xd7q9Tz0/LxDsLT4v/Ff+4vrWAT1ocv4QfI7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GQ/BAAAA2wAAAA8AAAAAAAAAAAAAAAAAmAIAAGRycy9kb3du&#10;cmV2LnhtbFBLBQYAAAAABAAEAPUAAACGAwAAAAA=&#10;" path="m,l10,e" filled="f" strokeweight=".58pt">
                      <v:path arrowok="t" o:connecttype="custom" o:connectlocs="0,0;10,0" o:connectangles="0,0"/>
                    </v:shape>
                    <v:group id="Group 50" o:spid="_x0000_s1031" style="position:absolute;left:5362;top:-1252;width:223;height:0" coordorigin="5362,-1252" coordsize="2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Freeform 57" o:spid="_x0000_s1032" style="position:absolute;left:5362;top:-1252;width:223;height:0;visibility:visible;mso-wrap-style:square;v-text-anchor:top" coordsize="2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C2YcYA&#10;AADbAAAADwAAAGRycy9kb3ducmV2LnhtbESPT2sCMRTE7wW/Q3hCL0WzXVqR1Si2peClFf/Q2tsj&#10;ed1du3lZklTXb28KBY/DzPyGmc4724gj+VA7VnA/zEAQa2dqLhXstq+DMYgQkQ02jknBmQLMZ72b&#10;KRbGnXhNx00sRYJwKFBBFWNbSBl0RRbD0LXEyft23mJM0pfSeDwluG1knmUjabHmtFBhS88V6Z/N&#10;r1Wgnf5q7/ZPD2/v5ryKn/7jUL7kSt32u8UERKQuXsP/7aVR8JjD35f0A+Ts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C2YcYAAADbAAAADwAAAAAAAAAAAAAAAACYAgAAZHJz&#10;L2Rvd25yZXYueG1sUEsFBgAAAAAEAAQA9QAAAIsDAAAAAA==&#10;" path="m,l223,e" filled="f" strokeweight=".58pt">
                        <v:path arrowok="t" o:connecttype="custom" o:connectlocs="0,0;223,0" o:connectangles="0,0"/>
                      </v:shape>
                      <v:group id="Group 51" o:spid="_x0000_s1033" style="position:absolute;left:5585;top:-1252;width:10;height:0" coordorigin="5585,-1252" coordsize="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Freeform 56" o:spid="_x0000_s1034" style="position:absolute;left:5585;top:-1252;width:10;height:0;visibility:visible;mso-wrap-style:square;v-text-anchor:top" coordsize="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kfDMUA&#10;AADbAAAADwAAAGRycy9kb3ducmV2LnhtbESPT2vCQBTE74V+h+UVeinNxlrbJHUVERTxZtpDj4/s&#10;MwnNvg3ZzR+/vSsIPQ4z8xtmuZ5MIwbqXG1ZwSyKQRAXVtdcKvj53r0mIJxH1thYJgUXcrBePT4s&#10;MdN25BMNuS9FgLDLUEHlfZtJ6YqKDLrItsTBO9vOoA+yK6XucAxw08i3OP6QBmsOCxW2tK2o+Mt7&#10;o2Dr8pd+Pt/vk5aGo6nPv+lnapV6fpo2XyA8Tf4/fG8ftILFO9y+hB8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qR8MxQAAANsAAAAPAAAAAAAAAAAAAAAAAJgCAABkcnMv&#10;ZG93bnJldi54bWxQSwUGAAAAAAQABAD1AAAAigMAAAAA&#10;" path="m,l9,e" filled="f" strokeweight=".58pt">
                          <v:path arrowok="t" o:connecttype="custom" o:connectlocs="0,0;9,0" o:connectangles="0,0"/>
                        </v:shape>
                        <v:group id="Group 52" o:spid="_x0000_s1035" style="position:absolute;left:5594;top:-1252;width:4620;height:0" coordorigin="5594,-1252" coordsize="462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Freeform 55" o:spid="_x0000_s1036" style="position:absolute;left:5594;top:-1252;width:4620;height:0;visibility:visible;mso-wrap-style:square;v-text-anchor:top" coordsize="46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1MUcEA&#10;AADbAAAADwAAAGRycy9kb3ducmV2LnhtbESP3YrCMBCF7wXfIYzgjWi6gkWrUWRBEASXrT7A0Ixt&#10;sZnUJrb17Y2wsJeH8/NxNrveVKKlxpWWFXzNIhDEmdUl5wqul8N0CcJ5ZI2VZVLwIge77XCwwUTb&#10;jn+pTX0uwgi7BBUU3teJlC4ryKCb2Zo4eDfbGPRBNrnUDXZh3FRyHkWxNFhyIBRY03dB2T19mgA5&#10;PX9Wt5htem1P55XPJrp7nJUaj/r9GoSn3v+H/9pHrWARw+dL+AFy+w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79TFHBAAAA2wAAAA8AAAAAAAAAAAAAAAAAmAIAAGRycy9kb3du&#10;cmV2LnhtbFBLBQYAAAAABAAEAPUAAACGAwAAAAA=&#10;" path="m,l4620,e" filled="f" strokeweight=".58pt">
                            <v:path arrowok="t" o:connecttype="custom" o:connectlocs="0,0;4620,0" o:connectangles="0,0"/>
                          </v:shape>
                          <v:group id="Group 53" o:spid="_x0000_s1037" style="position:absolute;left:5462;top:-1257;width:0;height:2880" coordorigin="5462,-1257" coordsize="0,28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shape id="Freeform 54" o:spid="_x0000_s1038" style="position:absolute;left:5462;top:-1257;width:0;height:2880;visibility:visible;mso-wrap-style:square;v-text-anchor:top" coordsize="0,2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bL78A&#10;AADbAAAADwAAAGRycy9kb3ducmV2LnhtbERPTYvCMBC9L/gfwgheFk3VVaQaRQVB8LCoxfPQjG1p&#10;M6lN1PrvzUHw+Hjfi1VrKvGgxhWWFQwHEQji1OqCMwXJedefgXAeWWNlmRS8yMFq2flZYKztk4/0&#10;OPlMhBB2MSrIva9jKV2ak0E3sDVx4K62MegDbDKpG3yGcFPJURRNpcGCQ0OONW1zSsvT3Si4jJMN&#10;7RMqD7/J7O82Gkf/mJZK9brteg7CU+u/4o97rxVMwtjwJfwAuX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tpsvvwAAANsAAAAPAAAAAAAAAAAAAAAAAJgCAABkcnMvZG93bnJl&#10;di54bWxQSwUGAAAAAAQABAD1AAAAhAMAAAAA&#10;" path="m,l,2880e" filled="f" strokeweight=".72pt">
                              <v:path arrowok="t" o:connecttype="custom" o:connectlocs="0,-1257;0,1623" o:connectangles="0,0"/>
                            </v:shape>
                          </v:group>
                        </v:group>
                      </v:group>
                    </v:group>
                  </v:group>
                </v:group>
                <w10:wrap anchorx="page"/>
              </v:group>
            </w:pict>
          </mc:Fallback>
        </mc:AlternateContent>
      </w:r>
      <w:r w:rsidR="00813FC1" w:rsidRPr="0035100D">
        <w:rPr>
          <w:rFonts w:ascii="Symbol" w:eastAsia="Symbol" w:hAnsi="Symbol" w:cs="Symbol"/>
          <w:sz w:val="24"/>
          <w:szCs w:val="24"/>
        </w:rPr>
        <w:t></w:t>
      </w:r>
      <w:r w:rsidR="00813FC1" w:rsidRPr="0035100D">
        <w:rPr>
          <w:sz w:val="24"/>
          <w:szCs w:val="24"/>
        </w:rPr>
        <w:t xml:space="preserve"> </w:t>
      </w:r>
      <w:r w:rsidR="00813FC1" w:rsidRPr="0035100D">
        <w:rPr>
          <w:spacing w:val="58"/>
          <w:sz w:val="24"/>
          <w:szCs w:val="24"/>
        </w:rPr>
        <w:t xml:space="preserve"> </w:t>
      </w:r>
      <w:r w:rsidR="00813FC1" w:rsidRPr="0035100D">
        <w:rPr>
          <w:rFonts w:ascii="Proxima Nova" w:eastAsia="Tahoma" w:hAnsi="Proxima Nova" w:cs="Tahoma"/>
          <w:spacing w:val="-1"/>
          <w:sz w:val="22"/>
          <w:szCs w:val="22"/>
        </w:rPr>
        <w:t>SG</w:t>
      </w:r>
      <w:r w:rsidR="00813FC1" w:rsidRPr="0035100D">
        <w:rPr>
          <w:rFonts w:ascii="Proxima Nova" w:eastAsia="Tahoma" w:hAnsi="Proxima Nova" w:cs="Tahoma"/>
          <w:sz w:val="22"/>
          <w:szCs w:val="22"/>
        </w:rPr>
        <w:t xml:space="preserve">&amp;A       </w:t>
      </w:r>
      <w:r w:rsidR="00813FC1" w:rsidRPr="0035100D">
        <w:rPr>
          <w:rFonts w:ascii="Proxima Nova" w:eastAsia="Tahoma" w:hAnsi="Proxima Nova" w:cs="Tahoma"/>
          <w:spacing w:val="38"/>
          <w:sz w:val="22"/>
          <w:szCs w:val="22"/>
        </w:rPr>
        <w:t xml:space="preserve"> </w:t>
      </w:r>
      <w:r w:rsidR="00813FC1" w:rsidRPr="0035100D">
        <w:rPr>
          <w:rFonts w:ascii="Proxima Nova" w:eastAsia="Tahoma" w:hAnsi="Proxima Nova" w:cs="Tahoma"/>
          <w:spacing w:val="-1"/>
          <w:sz w:val="22"/>
          <w:szCs w:val="22"/>
        </w:rPr>
        <w:t>e</w:t>
      </w:r>
      <w:r w:rsidR="00813FC1" w:rsidRPr="0035100D">
        <w:rPr>
          <w:rFonts w:ascii="Proxima Nova" w:eastAsia="Tahoma" w:hAnsi="Proxima Nova" w:cs="Tahoma"/>
          <w:spacing w:val="1"/>
          <w:sz w:val="22"/>
          <w:szCs w:val="22"/>
        </w:rPr>
        <w:t>x</w:t>
      </w:r>
      <w:r w:rsidR="00813FC1" w:rsidRPr="0035100D">
        <w:rPr>
          <w:rFonts w:ascii="Proxima Nova" w:eastAsia="Tahoma" w:hAnsi="Proxima Nova" w:cs="Tahoma"/>
          <w:sz w:val="22"/>
          <w:szCs w:val="22"/>
        </w:rPr>
        <w:t>p</w:t>
      </w:r>
      <w:r w:rsidR="00813FC1" w:rsidRPr="0035100D">
        <w:rPr>
          <w:rFonts w:ascii="Proxima Nova" w:eastAsia="Tahoma" w:hAnsi="Proxima Nova" w:cs="Tahoma"/>
          <w:spacing w:val="-1"/>
          <w:sz w:val="22"/>
          <w:szCs w:val="22"/>
        </w:rPr>
        <w:t>en</w:t>
      </w:r>
      <w:r w:rsidR="00813FC1" w:rsidRPr="0035100D">
        <w:rPr>
          <w:rFonts w:ascii="Proxima Nova" w:eastAsia="Tahoma" w:hAnsi="Proxima Nova" w:cs="Tahoma"/>
          <w:sz w:val="22"/>
          <w:szCs w:val="22"/>
        </w:rPr>
        <w:t>s</w:t>
      </w:r>
      <w:r w:rsidR="00813FC1" w:rsidRPr="0035100D">
        <w:rPr>
          <w:rFonts w:ascii="Proxima Nova" w:eastAsia="Tahoma" w:hAnsi="Proxima Nova" w:cs="Tahoma"/>
          <w:spacing w:val="-1"/>
          <w:sz w:val="22"/>
          <w:szCs w:val="22"/>
        </w:rPr>
        <w:t>e</w:t>
      </w:r>
      <w:r w:rsidR="00813FC1" w:rsidRPr="0035100D">
        <w:rPr>
          <w:rFonts w:ascii="Proxima Nova" w:eastAsia="Tahoma" w:hAnsi="Proxima Nova" w:cs="Tahoma"/>
          <w:sz w:val="22"/>
          <w:szCs w:val="22"/>
        </w:rPr>
        <w:t>s</w:t>
      </w:r>
    </w:p>
    <w:p w14:paraId="12DA464D" w14:textId="77777777" w:rsidR="009573A1" w:rsidRPr="0035100D" w:rsidRDefault="00813FC1">
      <w:pPr>
        <w:spacing w:line="240" w:lineRule="exact"/>
        <w:ind w:left="440"/>
        <w:rPr>
          <w:rFonts w:ascii="Proxima Nova" w:eastAsia="Tahoma" w:hAnsi="Proxima Nova" w:cs="Tahoma"/>
          <w:sz w:val="22"/>
          <w:szCs w:val="22"/>
        </w:rPr>
      </w:pPr>
      <w:r w:rsidRPr="0035100D">
        <w:rPr>
          <w:rFonts w:ascii="Proxima Nova" w:eastAsia="Tahoma" w:hAnsi="Proxima Nova" w:cs="Tahoma"/>
          <w:spacing w:val="-1"/>
          <w:position w:val="-1"/>
          <w:sz w:val="22"/>
          <w:szCs w:val="22"/>
        </w:rPr>
        <w:t>(10</w:t>
      </w:r>
      <w:r w:rsidRPr="0035100D">
        <w:rPr>
          <w:rFonts w:ascii="Proxima Nova" w:eastAsia="Tahoma" w:hAnsi="Proxima Nova" w:cs="Tahoma"/>
          <w:position w:val="-1"/>
          <w:sz w:val="22"/>
          <w:szCs w:val="22"/>
        </w:rPr>
        <w:t>%)</w:t>
      </w:r>
    </w:p>
    <w:p w14:paraId="5AC7A407" w14:textId="77777777" w:rsidR="009573A1" w:rsidRPr="0035100D" w:rsidRDefault="00813FC1">
      <w:pPr>
        <w:spacing w:before="21"/>
        <w:rPr>
          <w:rFonts w:ascii="Proxima Nova" w:eastAsia="Tahoma" w:hAnsi="Proxima Nova" w:cs="Tahoma"/>
          <w:sz w:val="22"/>
          <w:szCs w:val="22"/>
        </w:rPr>
        <w:sectPr w:rsidR="009573A1" w:rsidRPr="0035100D">
          <w:headerReference w:type="default" r:id="rId10"/>
          <w:footerReference w:type="default" r:id="rId11"/>
          <w:type w:val="continuous"/>
          <w:pgSz w:w="11900" w:h="16840"/>
          <w:pgMar w:top="1360" w:right="1580" w:bottom="280" w:left="1540" w:header="720" w:footer="720" w:gutter="0"/>
          <w:cols w:num="2" w:space="720" w:equalWidth="0">
            <w:col w:w="2474" w:space="457"/>
            <w:col w:w="5849"/>
          </w:cols>
        </w:sectPr>
      </w:pPr>
      <w:r w:rsidRPr="0035100D">
        <w:br w:type="column"/>
      </w: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80</w:t>
      </w:r>
      <w:r w:rsidRPr="0035100D">
        <w:rPr>
          <w:rFonts w:ascii="Proxima Nova" w:eastAsia="Tahoma" w:hAnsi="Proxima Nova" w:cs="Tahoma"/>
          <w:sz w:val="22"/>
          <w:szCs w:val="22"/>
        </w:rPr>
        <w:t>0</w:t>
      </w:r>
    </w:p>
    <w:p w14:paraId="37EC9941" w14:textId="77777777" w:rsidR="009573A1" w:rsidRPr="0035100D" w:rsidRDefault="009573A1">
      <w:pPr>
        <w:spacing w:before="3" w:line="120" w:lineRule="exact"/>
        <w:rPr>
          <w:sz w:val="13"/>
          <w:szCs w:val="13"/>
        </w:rPr>
      </w:pPr>
    </w:p>
    <w:p w14:paraId="0AC01DFF" w14:textId="77777777" w:rsidR="009573A1" w:rsidRPr="0035100D" w:rsidRDefault="0061145F">
      <w:pPr>
        <w:spacing w:line="260" w:lineRule="exact"/>
        <w:ind w:left="6318" w:right="-40" w:hanging="6166"/>
        <w:rPr>
          <w:rFonts w:ascii="Proxima Nova" w:eastAsia="Tahoma" w:hAnsi="Proxima Nova" w:cs="Tahoma"/>
          <w:sz w:val="22"/>
          <w:szCs w:val="22"/>
        </w:rPr>
      </w:pPr>
      <w:r w:rsidRPr="0035100D">
        <w:rPr>
          <w:noProof/>
        </w:rPr>
        <mc:AlternateContent>
          <mc:Choice Requires="wpg">
            <w:drawing>
              <wp:anchor distT="0" distB="0" distL="114300" distR="114300" simplePos="0" relativeHeight="251661824" behindDoc="1" locked="0" layoutInCell="1" allowOverlap="1" wp14:anchorId="2458133A" wp14:editId="61E64C25">
                <wp:simplePos x="0" y="0"/>
                <wp:positionH relativeFrom="page">
                  <wp:posOffset>4259580</wp:posOffset>
                </wp:positionH>
                <wp:positionV relativeFrom="paragraph">
                  <wp:posOffset>633730</wp:posOffset>
                </wp:positionV>
                <wp:extent cx="661035" cy="0"/>
                <wp:effectExtent l="11430" t="5080" r="13335" b="13970"/>
                <wp:wrapNone/>
                <wp:docPr id="44"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1035" cy="0"/>
                          <a:chOff x="6708" y="998"/>
                          <a:chExt cx="1041" cy="0"/>
                        </a:xfrm>
                      </wpg:grpSpPr>
                      <wps:wsp>
                        <wps:cNvPr id="45" name="Freeform 46"/>
                        <wps:cNvSpPr>
                          <a:spLocks/>
                        </wps:cNvSpPr>
                        <wps:spPr bwMode="auto">
                          <a:xfrm>
                            <a:off x="6708" y="998"/>
                            <a:ext cx="1041" cy="0"/>
                          </a:xfrm>
                          <a:custGeom>
                            <a:avLst/>
                            <a:gdLst>
                              <a:gd name="T0" fmla="+- 0 6708 6708"/>
                              <a:gd name="T1" fmla="*/ T0 w 1041"/>
                              <a:gd name="T2" fmla="+- 0 7749 6708"/>
                              <a:gd name="T3" fmla="*/ T2 w 1041"/>
                            </a:gdLst>
                            <a:ahLst/>
                            <a:cxnLst>
                              <a:cxn ang="0">
                                <a:pos x="T1" y="0"/>
                              </a:cxn>
                              <a:cxn ang="0">
                                <a:pos x="T3" y="0"/>
                              </a:cxn>
                            </a:cxnLst>
                            <a:rect l="0" t="0" r="r" b="b"/>
                            <a:pathLst>
                              <a:path w="1041">
                                <a:moveTo>
                                  <a:pt x="0" y="0"/>
                                </a:moveTo>
                                <a:lnTo>
                                  <a:pt x="104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21CC23" id="Group 45" o:spid="_x0000_s1026" style="position:absolute;margin-left:335.4pt;margin-top:49.9pt;width:52.05pt;height:0;z-index:-5613;mso-position-horizontal-relative:page" coordorigin="6708,998" coordsize="10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QWwWAMAAOAHAAAOAAAAZHJzL2Uyb0RvYy54bWykVdtu2zAMfR+wfxD0uCG1nbpOYzQdhlyK&#10;AbsByz5AkeULZkuepMTphv37SMlO3XTDhi0PDmXS5OEhRd68OjY1OQhtKiUXNLoIKRGSq6ySxYJ+&#10;3m4m15QYy2TGaiXFgt4LQ1/dPn9207WpmKpS1ZnQBJxIk3btgpbWtmkQGF6KhpkL1QoJylzphlk4&#10;6iLINOvAe1MH0zBMgk7prNWKC2Pg7cor6a3zn+eC2w95boQl9YICNuue2j13+Axub1haaNaWFe9h&#10;sH9A0bBKQtCTqxWzjOx19cRVU3GtjMrtBVdNoPK84sLlANlE4Vk2d1rtW5dLkXZFe6IJqD3j6Z/d&#10;8veHj5pU2YLGMSWSNVAjF5bEV0hO1xYp2Nzp9lP7UfsMQXyr+BcD6uBcj+fCG5Nd905l4I/trXLk&#10;HHPdoAtImxxdDe5PNRBHSzi8TJIovLyihD+oeAk1xA+SWQjtBIr5/NpXjpfr/rsojKPRVwFLfTSH&#10;sEeE6UCbmQcmzf8x+alkrXAFMsjSwCTA90xutBDYuyROPJnObGDSjGkcaRCkAbb/SOBTPgYWf8cG&#10;S/ne2DuhXB3Y4a2x/gZkILnqZj30LdyWvKnhMryckJBgKPfob8zJDEj3Zi8Csg1JR1zo3ungazoY&#10;OV+zWTz/pa/LwQx9TUe+oJrFgJCVA2h+lD1qkAjDiRO6PmuVwXbZArahi8ADGGGGv7GF2Oe2/ps+&#10;hIZRcj5ENCUwRHaekpZZRIYhUCQdjEPsSXzRqIPYKqeyZ50PQR60tRxb+SKOUHk1fIEB4PJ5wQVF&#10;rKPKSrWp6tpVoZYIZXaZJA6KUXWVoRLRGF3slrUmB4bj0f0wGXD2yAzGkMycs1KwbN3LllW1l8G+&#10;dtxC+/UUYCO6+fd9Hs7X1+vreBJPk/UkDleryevNMp4km2h2tbpcLZer6AdCi+K0rLJMSEQ3zOIo&#10;/rsb2m8FP0VP0/hRFo+S3bjf02SDxzAcF5DL8O+5Hi6onyc7ld3DZdXKLxdYhiCUSn+jpIPFsqDm&#10;655pQUn9RsK8mUdxjJvIHeKr2RQOeqzZjTVMcnC1oJZCg6O4tH577VtdFSVE8h0m1WuYsnmF1xlG&#10;nkk9qv4AI89Jbo24XPqVh3tqfHZWD4v59icAAAD//wMAUEsDBBQABgAIAAAAIQDlT+Z14AAAAAkB&#10;AAAPAAAAZHJzL2Rvd25yZXYueG1sTI9PS8NAEMXvgt9hGcGb3cQ/TROzKaWopyLYCtLbNDtNQrO7&#10;IbtN0m/viAc9DfPm8d5v8uVkWjFQ7xtnFcSzCATZ0unGVgo+d693CxA+oNXYOksKLuRhWVxf5Zhp&#10;N9oPGrahEhxifYYK6hC6TEpf1mTQz1xHlm9H1xsMvPaV1D2OHG5aeR9Fc2mwsdxQY0frmsrT9mwU&#10;vI04rh7il2FzOq4v+93T+9cmJqVub6bVM4hAU/gzww8+o0PBTAd3ttqLVsE8iRg9KEhTnmxIkscU&#10;xOFXkEUu/39QfAMAAP//AwBQSwECLQAUAAYACAAAACEAtoM4kv4AAADhAQAAEwAAAAAAAAAAAAAA&#10;AAAAAAAAW0NvbnRlbnRfVHlwZXNdLnhtbFBLAQItABQABgAIAAAAIQA4/SH/1gAAAJQBAAALAAAA&#10;AAAAAAAAAAAAAC8BAABfcmVscy8ucmVsc1BLAQItABQABgAIAAAAIQAkIQWwWAMAAOAHAAAOAAAA&#10;AAAAAAAAAAAAAC4CAABkcnMvZTJvRG9jLnhtbFBLAQItABQABgAIAAAAIQDlT+Z14AAAAAkBAAAP&#10;AAAAAAAAAAAAAAAAALIFAABkcnMvZG93bnJldi54bWxQSwUGAAAAAAQABADzAAAAvwYAAAAA&#10;">
                <v:shape id="Freeform 46" o:spid="_x0000_s1027" style="position:absolute;left:6708;top:998;width:1041;height:0;visibility:visible;mso-wrap-style:square;v-text-anchor:top" coordsize="10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Vt28UA&#10;AADbAAAADwAAAGRycy9kb3ducmV2LnhtbESPW2vCQBSE3wv+h+UIvtWNd4muEgpFH0rBG74essck&#10;mD0bspsY++u7hYKPw8x8w6y3nSlFS7UrLCsYDSMQxKnVBWcKzqfP9yUI55E1lpZJwZMcbDe9tzXG&#10;2j74QO3RZyJA2MWoIPe+iqV0aU4G3dBWxMG72dqgD7LOpK7xEeCmlOMomkuDBYeFHCv6yCm9Hxuj&#10;oJnOdrvrV3tb/EyS+TW53Bv5fVZq0O+SFQhPnX+F/9t7rWA6g78v4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VW3bxQAAANsAAAAPAAAAAAAAAAAAAAAAAJgCAABkcnMv&#10;ZG93bnJldi54bWxQSwUGAAAAAAQABAD1AAAAigMAAAAA&#10;" path="m,l1041,e" filled="f" strokeweight=".58pt">
                  <v:path arrowok="t" o:connecttype="custom" o:connectlocs="0,0;1041,0" o:connectangles="0,0"/>
                </v:shape>
                <w10:wrap anchorx="page"/>
              </v:group>
            </w:pict>
          </mc:Fallback>
        </mc:AlternateContent>
      </w:r>
      <w:r w:rsidR="00813FC1" w:rsidRPr="0035100D">
        <w:rPr>
          <w:rFonts w:ascii="Symbol" w:eastAsia="Symbol" w:hAnsi="Symbol" w:cs="Symbol"/>
          <w:position w:val="-2"/>
          <w:sz w:val="24"/>
          <w:szCs w:val="24"/>
        </w:rPr>
        <w:t></w:t>
      </w:r>
      <w:r w:rsidR="00813FC1" w:rsidRPr="0035100D">
        <w:rPr>
          <w:position w:val="-2"/>
          <w:sz w:val="24"/>
          <w:szCs w:val="24"/>
        </w:rPr>
        <w:t xml:space="preserve"> </w:t>
      </w:r>
      <w:r w:rsidR="00813FC1" w:rsidRPr="0035100D">
        <w:rPr>
          <w:spacing w:val="58"/>
          <w:position w:val="-2"/>
          <w:sz w:val="24"/>
          <w:szCs w:val="24"/>
        </w:rPr>
        <w:t xml:space="preserve"> </w:t>
      </w:r>
      <w:r w:rsidR="00813FC1" w:rsidRPr="0035100D">
        <w:rPr>
          <w:rFonts w:ascii="Proxima Nova" w:eastAsia="Tahoma" w:hAnsi="Proxima Nova" w:cs="Tahoma"/>
          <w:spacing w:val="1"/>
          <w:position w:val="-2"/>
          <w:sz w:val="22"/>
          <w:szCs w:val="22"/>
        </w:rPr>
        <w:t>P</w:t>
      </w:r>
      <w:r w:rsidR="00813FC1" w:rsidRPr="0035100D">
        <w:rPr>
          <w:rFonts w:ascii="Proxima Nova" w:eastAsia="Tahoma" w:hAnsi="Proxima Nova" w:cs="Tahoma"/>
          <w:position w:val="-2"/>
          <w:sz w:val="22"/>
          <w:szCs w:val="22"/>
        </w:rPr>
        <w:t xml:space="preserve">BT                             </w:t>
      </w:r>
      <w:r w:rsidR="00813FC1" w:rsidRPr="0035100D">
        <w:rPr>
          <w:rFonts w:ascii="Proxima Nova" w:eastAsia="Tahoma" w:hAnsi="Proxima Nova" w:cs="Tahoma"/>
          <w:spacing w:val="52"/>
          <w:position w:val="-2"/>
          <w:sz w:val="22"/>
          <w:szCs w:val="22"/>
        </w:rPr>
        <w:t xml:space="preserve"> </w:t>
      </w:r>
      <w:r w:rsidR="00813FC1" w:rsidRPr="0035100D">
        <w:rPr>
          <w:rFonts w:ascii="Proxima Nova" w:eastAsia="Tahoma" w:hAnsi="Proxima Nova" w:cs="Tahoma"/>
          <w:spacing w:val="-1"/>
          <w:sz w:val="22"/>
          <w:szCs w:val="22"/>
        </w:rPr>
        <w:t>7</w:t>
      </w:r>
      <w:r w:rsidR="00813FC1" w:rsidRPr="0035100D">
        <w:rPr>
          <w:rFonts w:ascii="Proxima Nova" w:eastAsia="Tahoma" w:hAnsi="Proxima Nova" w:cs="Tahoma"/>
          <w:sz w:val="22"/>
          <w:szCs w:val="22"/>
        </w:rPr>
        <w:t>,</w:t>
      </w:r>
      <w:r w:rsidR="00813FC1" w:rsidRPr="0035100D">
        <w:rPr>
          <w:rFonts w:ascii="Proxima Nova" w:eastAsia="Tahoma" w:hAnsi="Proxima Nova" w:cs="Tahoma"/>
          <w:spacing w:val="-1"/>
          <w:sz w:val="22"/>
          <w:szCs w:val="22"/>
        </w:rPr>
        <w:t>20</w:t>
      </w:r>
      <w:r w:rsidR="00813FC1" w:rsidRPr="0035100D">
        <w:rPr>
          <w:rFonts w:ascii="Proxima Nova" w:eastAsia="Tahoma" w:hAnsi="Proxima Nova" w:cs="Tahoma"/>
          <w:sz w:val="22"/>
          <w:szCs w:val="22"/>
        </w:rPr>
        <w:t xml:space="preserve">0                                        </w:t>
      </w:r>
      <w:r w:rsidR="00813FC1" w:rsidRPr="0035100D">
        <w:rPr>
          <w:rFonts w:ascii="Proxima Nova" w:eastAsia="Tahoma" w:hAnsi="Proxima Nova" w:cs="Tahoma"/>
          <w:spacing w:val="25"/>
          <w:sz w:val="22"/>
          <w:szCs w:val="22"/>
        </w:rPr>
        <w:t xml:space="preserve"> </w:t>
      </w:r>
      <w:r w:rsidR="00813FC1" w:rsidRPr="0035100D">
        <w:rPr>
          <w:rFonts w:ascii="Proxima Nova" w:eastAsia="Tahoma" w:hAnsi="Proxima Nova" w:cs="Tahoma"/>
          <w:spacing w:val="-1"/>
          <w:sz w:val="22"/>
          <w:szCs w:val="22"/>
        </w:rPr>
        <w:t>Cu</w:t>
      </w:r>
      <w:r w:rsidR="00813FC1" w:rsidRPr="0035100D">
        <w:rPr>
          <w:rFonts w:ascii="Proxima Nova" w:eastAsia="Tahoma" w:hAnsi="Proxima Nova" w:cs="Tahoma"/>
          <w:sz w:val="22"/>
          <w:szCs w:val="22"/>
        </w:rPr>
        <w:t>rr</w:t>
      </w:r>
      <w:r w:rsidR="00813FC1" w:rsidRPr="0035100D">
        <w:rPr>
          <w:rFonts w:ascii="Proxima Nova" w:eastAsia="Tahoma" w:hAnsi="Proxima Nova" w:cs="Tahoma"/>
          <w:spacing w:val="-1"/>
          <w:sz w:val="22"/>
          <w:szCs w:val="22"/>
        </w:rPr>
        <w:t>en</w:t>
      </w:r>
      <w:r w:rsidR="00813FC1" w:rsidRPr="0035100D">
        <w:rPr>
          <w:rFonts w:ascii="Proxima Nova" w:eastAsia="Tahoma" w:hAnsi="Proxima Nova" w:cs="Tahoma"/>
          <w:sz w:val="22"/>
          <w:szCs w:val="22"/>
        </w:rPr>
        <w:t xml:space="preserve">t </w:t>
      </w:r>
      <w:r w:rsidR="00813FC1" w:rsidRPr="0035100D">
        <w:rPr>
          <w:rFonts w:ascii="Proxima Nova" w:eastAsia="Tahoma" w:hAnsi="Proxima Nova" w:cs="Tahoma"/>
          <w:spacing w:val="-1"/>
          <w:sz w:val="22"/>
          <w:szCs w:val="22"/>
        </w:rPr>
        <w:t>a</w:t>
      </w:r>
      <w:r w:rsidR="00813FC1" w:rsidRPr="0035100D">
        <w:rPr>
          <w:rFonts w:ascii="Proxima Nova" w:eastAsia="Tahoma" w:hAnsi="Proxima Nova" w:cs="Tahoma"/>
          <w:sz w:val="22"/>
          <w:szCs w:val="22"/>
        </w:rPr>
        <w:t>ss</w:t>
      </w:r>
      <w:r w:rsidR="00813FC1" w:rsidRPr="0035100D">
        <w:rPr>
          <w:rFonts w:ascii="Proxima Nova" w:eastAsia="Tahoma" w:hAnsi="Proxima Nova" w:cs="Tahoma"/>
          <w:spacing w:val="-1"/>
          <w:sz w:val="22"/>
          <w:szCs w:val="22"/>
        </w:rPr>
        <w:t>e</w:t>
      </w:r>
      <w:r w:rsidR="00813FC1" w:rsidRPr="0035100D">
        <w:rPr>
          <w:rFonts w:ascii="Proxima Nova" w:eastAsia="Tahoma" w:hAnsi="Proxima Nova" w:cs="Tahoma"/>
          <w:spacing w:val="1"/>
          <w:sz w:val="22"/>
          <w:szCs w:val="22"/>
        </w:rPr>
        <w:t>t</w:t>
      </w:r>
      <w:r w:rsidR="00813FC1" w:rsidRPr="0035100D">
        <w:rPr>
          <w:rFonts w:ascii="Proxima Nova" w:eastAsia="Tahoma" w:hAnsi="Proxima Nova" w:cs="Tahoma"/>
          <w:sz w:val="22"/>
          <w:szCs w:val="22"/>
        </w:rPr>
        <w:t>s</w:t>
      </w:r>
    </w:p>
    <w:p w14:paraId="074B68C7" w14:textId="77777777" w:rsidR="009573A1" w:rsidRPr="0035100D" w:rsidRDefault="00813FC1">
      <w:pPr>
        <w:spacing w:before="6" w:line="120" w:lineRule="exact"/>
        <w:rPr>
          <w:sz w:val="12"/>
          <w:szCs w:val="12"/>
        </w:rPr>
      </w:pPr>
      <w:r w:rsidRPr="0035100D">
        <w:br w:type="column"/>
      </w:r>
    </w:p>
    <w:p w14:paraId="72FF430D" w14:textId="77777777" w:rsidR="009573A1" w:rsidRPr="0035100D" w:rsidRDefault="0061145F">
      <w:pPr>
        <w:rPr>
          <w:rFonts w:ascii="Proxima Nova" w:eastAsia="Tahoma" w:hAnsi="Proxima Nova" w:cs="Tahoma"/>
          <w:sz w:val="22"/>
          <w:szCs w:val="22"/>
        </w:rPr>
        <w:sectPr w:rsidR="009573A1" w:rsidRPr="0035100D">
          <w:headerReference w:type="default" r:id="rId10"/>
          <w:footerReference w:type="default" r:id="rId11"/>
          <w:type w:val="continuous"/>
          <w:pgSz w:w="11900" w:h="16840"/>
          <w:pgMar w:top="1360" w:right="1580" w:bottom="280" w:left="1540" w:header="720" w:footer="720" w:gutter="0"/>
          <w:cols w:num="2" w:space="720" w:equalWidth="0">
            <w:col w:w="7042" w:space="977"/>
            <w:col w:w="761"/>
          </w:cols>
        </w:sectPr>
      </w:pPr>
      <w:r w:rsidRPr="0035100D">
        <w:rPr>
          <w:noProof/>
        </w:rPr>
        <mc:AlternateContent>
          <mc:Choice Requires="wpg">
            <w:drawing>
              <wp:anchor distT="0" distB="0" distL="114300" distR="114300" simplePos="0" relativeHeight="251662848" behindDoc="1" locked="0" layoutInCell="1" allowOverlap="1" wp14:anchorId="5B040A7F" wp14:editId="451388EC">
                <wp:simplePos x="0" y="0"/>
                <wp:positionH relativeFrom="page">
                  <wp:posOffset>5862955</wp:posOffset>
                </wp:positionH>
                <wp:positionV relativeFrom="paragraph">
                  <wp:posOffset>638175</wp:posOffset>
                </wp:positionV>
                <wp:extent cx="623570" cy="0"/>
                <wp:effectExtent l="5080" t="9525" r="9525" b="9525"/>
                <wp:wrapNone/>
                <wp:docPr id="42"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3570" cy="0"/>
                          <a:chOff x="9233" y="1005"/>
                          <a:chExt cx="982" cy="0"/>
                        </a:xfrm>
                      </wpg:grpSpPr>
                      <wps:wsp>
                        <wps:cNvPr id="43" name="Freeform 44"/>
                        <wps:cNvSpPr>
                          <a:spLocks/>
                        </wps:cNvSpPr>
                        <wps:spPr bwMode="auto">
                          <a:xfrm>
                            <a:off x="9233" y="1005"/>
                            <a:ext cx="982" cy="0"/>
                          </a:xfrm>
                          <a:custGeom>
                            <a:avLst/>
                            <a:gdLst>
                              <a:gd name="T0" fmla="+- 0 9233 9233"/>
                              <a:gd name="T1" fmla="*/ T0 w 982"/>
                              <a:gd name="T2" fmla="+- 0 10214 9233"/>
                              <a:gd name="T3" fmla="*/ T2 w 982"/>
                            </a:gdLst>
                            <a:ahLst/>
                            <a:cxnLst>
                              <a:cxn ang="0">
                                <a:pos x="T1" y="0"/>
                              </a:cxn>
                              <a:cxn ang="0">
                                <a:pos x="T3" y="0"/>
                              </a:cxn>
                            </a:cxnLst>
                            <a:rect l="0" t="0" r="r" b="b"/>
                            <a:pathLst>
                              <a:path w="982">
                                <a:moveTo>
                                  <a:pt x="0" y="0"/>
                                </a:moveTo>
                                <a:lnTo>
                                  <a:pt x="98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F7F01A" id="Group 43" o:spid="_x0000_s1026" style="position:absolute;margin-left:461.65pt;margin-top:50.25pt;width:49.1pt;height:0;z-index:-5612;mso-position-horizontal-relative:page" coordorigin="9233,1005" coordsize="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DhpXAMAAN0HAAAOAAAAZHJzL2Uyb0RvYy54bWykVVuP0zoQfkfiP1h+BHVzabbbRttFqJcV&#10;0p5zkOj5Aa7jXERiB9ttuiD+OzN20hsgEPQhHWcmM998M565f3NoarIX2lRKzml0E1IiJFdZJYs5&#10;/X+zHk0pMZbJjNVKijl9Foa+eXj54r5rUxGrUtWZ0AScSJN27ZyW1rZpEBheioaZG9UKCcpc6YZZ&#10;OOoiyDTrwHtTB3EYToJO6azVigtj4O3SK+mD85/ngtv/8twIS+o5BWzWPbV7bvEZPNyztNCsLSve&#10;w2B/gKJhlYSgR1dLZhnZ6eo7V03FtTIqtzdcNYHK84oLlwNkE4VX2TxqtWtdLkXaFe2RJqD2iqc/&#10;dsv/3b/XpMrmNIkpkayBGrmwJBkjOV1bpGDzqNsP7XvtMwTxSfGPBtTBtR7PhTcm2+4flYE/trPK&#10;kXPIdYMuIG1ycDV4PtZAHCzh8HISj2/voFL8pOIl1BA/mMXjMSWgiMLw1peOl6v+w9kUEjh+FbDU&#10;R3MIe0SYDrSZOTFp/o7JDyVrhSuQQZYGJgGkZ3KthcDeJUniyXRmA5PmnMYzDYI0wPYvCfwBHwON&#10;P2GDpXxn7KNQrg5s/2SsvwEZSK66WQ99AzXImxouw+sRCQmGco/+xhzNosHsVUA2IekIRu59Dq6g&#10;MGeuojCOkh/6At68HfqKT76gmMUAkJUDZn6QPWiQCMOBE7o2a5XBbtkAtKGJwAMYYYI/sfV95ebB&#10;YOv/+xAaJsn1DNGUwAzZ+mxbZhEZhkCRdNCuwASeG7UXG+U09qrvIcZJW8tzq9n0Er/XwgfoHm6e&#10;F1xIRHpWVqnWVV27GtQSgdyNJxOHxKi6ylCJYIwutotakz3D2eh+mAo4uzCDGSQz56wULFv1smVV&#10;7WWwrx2z0Ho9AdiEbvh9mYWz1XQ1TUZJPFmNknC5HL1dL5LRZB3d3S7Hy8ViGX1FaFGSllWWCYno&#10;hkEcJb93PfuV4EfocRRfZHGR7Nr9vk82uIThuIBchn/P9XA7/TDZquwZbqpWfrPAJgShVPozJR1s&#10;lTk1n3ZMC0rqdxKGzSxKElxD7pDc3sVw0Oea7bmGSQ6u5tRSaG8UF9avrl2rq6KESJErq1RvYcTm&#10;Fd5lmHcm9aj6A8w7J7kd4nLp9x0uqfOzszpt5YdvAAAA//8DAFBLAwQUAAYACAAAACEALrP+zN8A&#10;AAAMAQAADwAAAGRycy9kb3ducmV2LnhtbEyPQUvDQBCF74L/YRnBm91NQkXTbEop6qkItoL0Nk2m&#10;SWh2NmS3Sfrv3YJgbzPzHm++ly0n04qBetdY1hDNFAjiwpYNVxq+d+9PLyCcRy6xtUwaLuRgmd/f&#10;ZZiWduQvGra+EiGEXYoaau+7VEpX1GTQzWxHHLSj7Q36sPaVLHscQ7hpZazUszTYcPhQY0frmorT&#10;9mw0fIw4rpLobdicjuvLfjf//NlEpPXjw7RagPA0+X8zXPEDOuSB6WDPXDrRaniNkyRYg6DUHMTV&#10;oeIoTIe/k8wzeVsi/wUAAP//AwBQSwECLQAUAAYACAAAACEAtoM4kv4AAADhAQAAEwAAAAAAAAAA&#10;AAAAAAAAAAAAW0NvbnRlbnRfVHlwZXNdLnhtbFBLAQItABQABgAIAAAAIQA4/SH/1gAAAJQBAAAL&#10;AAAAAAAAAAAAAAAAAC8BAABfcmVscy8ucmVsc1BLAQItABQABgAIAAAAIQAaGDhpXAMAAN0HAAAO&#10;AAAAAAAAAAAAAAAAAC4CAABkcnMvZTJvRG9jLnhtbFBLAQItABQABgAIAAAAIQAus/7M3wAAAAwB&#10;AAAPAAAAAAAAAAAAAAAAALYFAABkcnMvZG93bnJldi54bWxQSwUGAAAAAAQABADzAAAAwgYAAAAA&#10;">
                <v:shape id="Freeform 44" o:spid="_x0000_s1027" style="position:absolute;left:9233;top:1005;width:982;height:0;visibility:visible;mso-wrap-style:square;v-text-anchor:top" coordsize="98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obxcYA&#10;AADbAAAADwAAAGRycy9kb3ducmV2LnhtbESPT2vCQBTE74V+h+UJvTUb/1BL6ipVKVTQg7GH9vbI&#10;PpPQ7Nu4uzXx27uC0OMwM79hZoveNOJMzteWFQyTFARxYXXNpYKvw8fzKwgfkDU2lknBhTws5o8P&#10;M8y07XhP5zyUIkLYZ6igCqHNpPRFRQZ9Ylvi6B2tMxiidKXUDrsIN40cpemLNFhzXKiwpVVFxW/+&#10;ZxTs6Fv/jHbjzXa6XHb5Sa/WR1cr9TTo399ABOrDf/je/tQKJmO4fYk/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zobxcYAAADbAAAADwAAAAAAAAAAAAAAAACYAgAAZHJz&#10;L2Rvd25yZXYueG1sUEsFBgAAAAAEAAQA9QAAAIsDAAAAAA==&#10;" path="m,l981,e" filled="f" strokeweight=".58pt">
                  <v:path arrowok="t" o:connecttype="custom" o:connectlocs="0,0;981,0" o:connectangles="0,0"/>
                </v:shape>
                <w10:wrap anchorx="page"/>
              </v:group>
            </w:pict>
          </mc:Fallback>
        </mc:AlternateContent>
      </w:r>
      <w:r w:rsidR="00813FC1" w:rsidRPr="0035100D">
        <w:rPr>
          <w:rFonts w:ascii="Proxima Nova" w:eastAsia="Tahoma" w:hAnsi="Proxima Nova" w:cs="Tahoma"/>
          <w:spacing w:val="-1"/>
          <w:sz w:val="22"/>
          <w:szCs w:val="22"/>
        </w:rPr>
        <w:t>5</w:t>
      </w:r>
      <w:r w:rsidR="00813FC1" w:rsidRPr="0035100D">
        <w:rPr>
          <w:rFonts w:ascii="Proxima Nova" w:eastAsia="Tahoma" w:hAnsi="Proxima Nova" w:cs="Tahoma"/>
          <w:sz w:val="22"/>
          <w:szCs w:val="22"/>
        </w:rPr>
        <w:t>,</w:t>
      </w:r>
      <w:r w:rsidR="00813FC1" w:rsidRPr="0035100D">
        <w:rPr>
          <w:rFonts w:ascii="Proxima Nova" w:eastAsia="Tahoma" w:hAnsi="Proxima Nova" w:cs="Tahoma"/>
          <w:spacing w:val="-1"/>
          <w:sz w:val="22"/>
          <w:szCs w:val="22"/>
        </w:rPr>
        <w:t>00</w:t>
      </w:r>
      <w:r w:rsidR="00813FC1" w:rsidRPr="0035100D">
        <w:rPr>
          <w:rFonts w:ascii="Proxima Nova" w:eastAsia="Tahoma" w:hAnsi="Proxima Nova" w:cs="Tahoma"/>
          <w:sz w:val="22"/>
          <w:szCs w:val="22"/>
        </w:rPr>
        <w:t>0</w:t>
      </w:r>
    </w:p>
    <w:p w14:paraId="45BC42BB" w14:textId="77777777" w:rsidR="009573A1" w:rsidRPr="0035100D" w:rsidRDefault="009573A1">
      <w:pPr>
        <w:spacing w:before="2" w:line="100" w:lineRule="exact"/>
        <w:rPr>
          <w:sz w:val="11"/>
          <w:szCs w:val="11"/>
        </w:rPr>
      </w:pPr>
    </w:p>
    <w:p w14:paraId="6258E742" w14:textId="77777777" w:rsidR="009573A1" w:rsidRPr="0035100D" w:rsidRDefault="00813FC1">
      <w:pPr>
        <w:ind w:left="152"/>
        <w:rPr>
          <w:rFonts w:ascii="Proxima Nova" w:eastAsia="Tahoma" w:hAnsi="Proxima Nova" w:cs="Tahoma"/>
          <w:sz w:val="22"/>
          <w:szCs w:val="22"/>
        </w:rPr>
      </w:pPr>
      <w:r w:rsidRPr="0035100D">
        <w:rPr>
          <w:rFonts w:ascii="Symbol" w:eastAsia="Symbol" w:hAnsi="Symbol" w:cs="Symbol"/>
          <w:position w:val="-2"/>
          <w:sz w:val="24"/>
          <w:szCs w:val="24"/>
        </w:rPr>
        <w:t></w:t>
      </w:r>
      <w:r w:rsidRPr="0035100D">
        <w:rPr>
          <w:position w:val="-2"/>
          <w:sz w:val="24"/>
          <w:szCs w:val="24"/>
        </w:rPr>
        <w:t xml:space="preserve"> </w:t>
      </w:r>
      <w:r w:rsidRPr="0035100D">
        <w:rPr>
          <w:spacing w:val="58"/>
          <w:position w:val="-2"/>
          <w:sz w:val="24"/>
          <w:szCs w:val="24"/>
        </w:rPr>
        <w:t xml:space="preserve"> </w:t>
      </w:r>
      <w:r w:rsidRPr="0035100D">
        <w:rPr>
          <w:rFonts w:ascii="Proxima Nova" w:eastAsia="Tahoma" w:hAnsi="Proxima Nova" w:cs="Tahoma"/>
          <w:spacing w:val="1"/>
          <w:position w:val="-2"/>
          <w:sz w:val="22"/>
          <w:szCs w:val="22"/>
        </w:rPr>
        <w:t>T</w:t>
      </w:r>
      <w:r w:rsidRPr="0035100D">
        <w:rPr>
          <w:rFonts w:ascii="Proxima Nova" w:eastAsia="Tahoma" w:hAnsi="Proxima Nova" w:cs="Tahoma"/>
          <w:spacing w:val="-1"/>
          <w:position w:val="-2"/>
          <w:sz w:val="22"/>
          <w:szCs w:val="22"/>
        </w:rPr>
        <w:t>a</w:t>
      </w:r>
      <w:r w:rsidRPr="0035100D">
        <w:rPr>
          <w:rFonts w:ascii="Proxima Nova" w:eastAsia="Tahoma" w:hAnsi="Proxima Nova" w:cs="Tahoma"/>
          <w:position w:val="-2"/>
          <w:sz w:val="22"/>
          <w:szCs w:val="22"/>
        </w:rPr>
        <w:t xml:space="preserve">x                              </w:t>
      </w:r>
      <w:r w:rsidRPr="0035100D">
        <w:rPr>
          <w:rFonts w:ascii="Proxima Nova" w:eastAsia="Tahoma" w:hAnsi="Proxima Nova" w:cs="Tahoma"/>
          <w:spacing w:val="10"/>
          <w:position w:val="-2"/>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16</w:t>
      </w:r>
      <w:r w:rsidRPr="0035100D">
        <w:rPr>
          <w:rFonts w:ascii="Proxima Nova" w:eastAsia="Tahoma" w:hAnsi="Proxima Nova" w:cs="Tahoma"/>
          <w:sz w:val="22"/>
          <w:szCs w:val="22"/>
        </w:rPr>
        <w:t>0</w:t>
      </w:r>
    </w:p>
    <w:p w14:paraId="07ACBB54" w14:textId="77777777" w:rsidR="009573A1" w:rsidRPr="0035100D" w:rsidRDefault="009573A1">
      <w:pPr>
        <w:spacing w:before="1" w:line="120" w:lineRule="exact"/>
        <w:rPr>
          <w:sz w:val="12"/>
          <w:szCs w:val="12"/>
        </w:rPr>
      </w:pPr>
    </w:p>
    <w:p w14:paraId="089B2BA8" w14:textId="77777777" w:rsidR="009573A1" w:rsidRPr="0035100D" w:rsidRDefault="0061145F">
      <w:pPr>
        <w:spacing w:line="280" w:lineRule="exact"/>
        <w:ind w:left="152"/>
        <w:rPr>
          <w:rFonts w:ascii="Proxima Nova" w:eastAsia="Tahoma" w:hAnsi="Proxima Nova" w:cs="Tahoma"/>
          <w:sz w:val="22"/>
          <w:szCs w:val="22"/>
        </w:rPr>
      </w:pPr>
      <w:r w:rsidRPr="0035100D">
        <w:rPr>
          <w:noProof/>
        </w:rPr>
        <mc:AlternateContent>
          <mc:Choice Requires="wpg">
            <w:drawing>
              <wp:anchor distT="0" distB="0" distL="114300" distR="114300" simplePos="0" relativeHeight="251663872" behindDoc="1" locked="0" layoutInCell="1" allowOverlap="1" wp14:anchorId="197896F6" wp14:editId="42440AF2">
                <wp:simplePos x="0" y="0"/>
                <wp:positionH relativeFrom="page">
                  <wp:posOffset>1061720</wp:posOffset>
                </wp:positionH>
                <wp:positionV relativeFrom="paragraph">
                  <wp:posOffset>222250</wp:posOffset>
                </wp:positionV>
                <wp:extent cx="5427980" cy="7620"/>
                <wp:effectExtent l="4445" t="3175" r="6350" b="8255"/>
                <wp:wrapNone/>
                <wp:docPr id="15"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7980" cy="7620"/>
                          <a:chOff x="1672" y="350"/>
                          <a:chExt cx="8548" cy="12"/>
                        </a:xfrm>
                      </wpg:grpSpPr>
                      <wpg:grpSp>
                        <wpg:cNvPr id="16" name="Group 17"/>
                        <wpg:cNvGrpSpPr>
                          <a:grpSpLocks/>
                        </wpg:cNvGrpSpPr>
                        <wpg:grpSpPr bwMode="auto">
                          <a:xfrm>
                            <a:off x="1678" y="356"/>
                            <a:ext cx="2445" cy="0"/>
                            <a:chOff x="1678" y="356"/>
                            <a:chExt cx="2445" cy="0"/>
                          </a:xfrm>
                        </wpg:grpSpPr>
                        <wps:wsp>
                          <wps:cNvPr id="17" name="Freeform 42"/>
                          <wps:cNvSpPr>
                            <a:spLocks/>
                          </wps:cNvSpPr>
                          <wps:spPr bwMode="auto">
                            <a:xfrm>
                              <a:off x="1678" y="356"/>
                              <a:ext cx="2445" cy="0"/>
                            </a:xfrm>
                            <a:custGeom>
                              <a:avLst/>
                              <a:gdLst>
                                <a:gd name="T0" fmla="+- 0 1678 1678"/>
                                <a:gd name="T1" fmla="*/ T0 w 2445"/>
                                <a:gd name="T2" fmla="+- 0 4123 1678"/>
                                <a:gd name="T3" fmla="*/ T2 w 2445"/>
                              </a:gdLst>
                              <a:ahLst/>
                              <a:cxnLst>
                                <a:cxn ang="0">
                                  <a:pos x="T1" y="0"/>
                                </a:cxn>
                                <a:cxn ang="0">
                                  <a:pos x="T3" y="0"/>
                                </a:cxn>
                              </a:cxnLst>
                              <a:rect l="0" t="0" r="r" b="b"/>
                              <a:pathLst>
                                <a:path w="2445">
                                  <a:moveTo>
                                    <a:pt x="0" y="0"/>
                                  </a:moveTo>
                                  <a:lnTo>
                                    <a:pt x="2445"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8" name="Group 18"/>
                          <wpg:cNvGrpSpPr>
                            <a:grpSpLocks/>
                          </wpg:cNvGrpSpPr>
                          <wpg:grpSpPr bwMode="auto">
                            <a:xfrm>
                              <a:off x="4109" y="356"/>
                              <a:ext cx="10" cy="0"/>
                              <a:chOff x="4109" y="356"/>
                              <a:chExt cx="10" cy="0"/>
                            </a:xfrm>
                          </wpg:grpSpPr>
                          <wps:wsp>
                            <wps:cNvPr id="19" name="Freeform 41"/>
                            <wps:cNvSpPr>
                              <a:spLocks/>
                            </wps:cNvSpPr>
                            <wps:spPr bwMode="auto">
                              <a:xfrm>
                                <a:off x="4109" y="356"/>
                                <a:ext cx="10" cy="0"/>
                              </a:xfrm>
                              <a:custGeom>
                                <a:avLst/>
                                <a:gdLst>
                                  <a:gd name="T0" fmla="+- 0 4109 4109"/>
                                  <a:gd name="T1" fmla="*/ T0 w 10"/>
                                  <a:gd name="T2" fmla="+- 0 4118 4109"/>
                                  <a:gd name="T3" fmla="*/ T2 w 10"/>
                                </a:gdLst>
                                <a:ahLst/>
                                <a:cxnLst>
                                  <a:cxn ang="0">
                                    <a:pos x="T1" y="0"/>
                                  </a:cxn>
                                  <a:cxn ang="0">
                                    <a:pos x="T3" y="0"/>
                                  </a:cxn>
                                </a:cxnLst>
                                <a:rect l="0" t="0" r="r" b="b"/>
                                <a:pathLst>
                                  <a:path w="10">
                                    <a:moveTo>
                                      <a:pt x="0" y="0"/>
                                    </a:moveTo>
                                    <a:lnTo>
                                      <a:pt x="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 name="Group 19"/>
                            <wpg:cNvGrpSpPr>
                              <a:grpSpLocks/>
                            </wpg:cNvGrpSpPr>
                            <wpg:grpSpPr bwMode="auto">
                              <a:xfrm>
                                <a:off x="4118" y="356"/>
                                <a:ext cx="1233" cy="0"/>
                                <a:chOff x="4118" y="356"/>
                                <a:chExt cx="1233" cy="0"/>
                              </a:xfrm>
                            </wpg:grpSpPr>
                            <wps:wsp>
                              <wps:cNvPr id="21" name="Freeform 40"/>
                              <wps:cNvSpPr>
                                <a:spLocks/>
                              </wps:cNvSpPr>
                              <wps:spPr bwMode="auto">
                                <a:xfrm>
                                  <a:off x="4118" y="356"/>
                                  <a:ext cx="1233" cy="0"/>
                                </a:xfrm>
                                <a:custGeom>
                                  <a:avLst/>
                                  <a:gdLst>
                                    <a:gd name="T0" fmla="+- 0 4118 4118"/>
                                    <a:gd name="T1" fmla="*/ T0 w 1233"/>
                                    <a:gd name="T2" fmla="+- 0 5352 4118"/>
                                    <a:gd name="T3" fmla="*/ T2 w 1233"/>
                                  </a:gdLst>
                                  <a:ahLst/>
                                  <a:cxnLst>
                                    <a:cxn ang="0">
                                      <a:pos x="T1" y="0"/>
                                    </a:cxn>
                                    <a:cxn ang="0">
                                      <a:pos x="T3" y="0"/>
                                    </a:cxn>
                                  </a:cxnLst>
                                  <a:rect l="0" t="0" r="r" b="b"/>
                                  <a:pathLst>
                                    <a:path w="1233">
                                      <a:moveTo>
                                        <a:pt x="0" y="0"/>
                                      </a:moveTo>
                                      <a:lnTo>
                                        <a:pt x="123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2" name="Group 20"/>
                              <wpg:cNvGrpSpPr>
                                <a:grpSpLocks/>
                              </wpg:cNvGrpSpPr>
                              <wpg:grpSpPr bwMode="auto">
                                <a:xfrm>
                                  <a:off x="5338" y="356"/>
                                  <a:ext cx="10" cy="0"/>
                                  <a:chOff x="5338" y="356"/>
                                  <a:chExt cx="10" cy="0"/>
                                </a:xfrm>
                              </wpg:grpSpPr>
                              <wps:wsp>
                                <wps:cNvPr id="23" name="Freeform 39"/>
                                <wps:cNvSpPr>
                                  <a:spLocks/>
                                </wps:cNvSpPr>
                                <wps:spPr bwMode="auto">
                                  <a:xfrm>
                                    <a:off x="5338" y="356"/>
                                    <a:ext cx="10" cy="0"/>
                                  </a:xfrm>
                                  <a:custGeom>
                                    <a:avLst/>
                                    <a:gdLst>
                                      <a:gd name="T0" fmla="+- 0 5338 5338"/>
                                      <a:gd name="T1" fmla="*/ T0 w 10"/>
                                      <a:gd name="T2" fmla="+- 0 5347 5338"/>
                                      <a:gd name="T3" fmla="*/ T2 w 10"/>
                                    </a:gdLst>
                                    <a:ahLst/>
                                    <a:cxnLst>
                                      <a:cxn ang="0">
                                        <a:pos x="T1" y="0"/>
                                      </a:cxn>
                                      <a:cxn ang="0">
                                        <a:pos x="T3" y="0"/>
                                      </a:cxn>
                                    </a:cxnLst>
                                    <a:rect l="0" t="0" r="r" b="b"/>
                                    <a:pathLst>
                                      <a:path w="10">
                                        <a:moveTo>
                                          <a:pt x="0" y="0"/>
                                        </a:moveTo>
                                        <a:lnTo>
                                          <a:pt x="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4" name="Group 21"/>
                                <wpg:cNvGrpSpPr>
                                  <a:grpSpLocks/>
                                </wpg:cNvGrpSpPr>
                                <wpg:grpSpPr bwMode="auto">
                                  <a:xfrm>
                                    <a:off x="5347" y="356"/>
                                    <a:ext cx="237" cy="0"/>
                                    <a:chOff x="5347" y="356"/>
                                    <a:chExt cx="237" cy="0"/>
                                  </a:xfrm>
                                </wpg:grpSpPr>
                                <wps:wsp>
                                  <wps:cNvPr id="25" name="Freeform 38"/>
                                  <wps:cNvSpPr>
                                    <a:spLocks/>
                                  </wps:cNvSpPr>
                                  <wps:spPr bwMode="auto">
                                    <a:xfrm>
                                      <a:off x="5347" y="356"/>
                                      <a:ext cx="237" cy="0"/>
                                    </a:xfrm>
                                    <a:custGeom>
                                      <a:avLst/>
                                      <a:gdLst>
                                        <a:gd name="T0" fmla="+- 0 5347 5347"/>
                                        <a:gd name="T1" fmla="*/ T0 w 237"/>
                                        <a:gd name="T2" fmla="+- 0 5585 5347"/>
                                        <a:gd name="T3" fmla="*/ T2 w 237"/>
                                      </a:gdLst>
                                      <a:ahLst/>
                                      <a:cxnLst>
                                        <a:cxn ang="0">
                                          <a:pos x="T1" y="0"/>
                                        </a:cxn>
                                        <a:cxn ang="0">
                                          <a:pos x="T3" y="0"/>
                                        </a:cxn>
                                      </a:cxnLst>
                                      <a:rect l="0" t="0" r="r" b="b"/>
                                      <a:pathLst>
                                        <a:path w="237">
                                          <a:moveTo>
                                            <a:pt x="0" y="0"/>
                                          </a:moveTo>
                                          <a:lnTo>
                                            <a:pt x="23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6" name="Group 22"/>
                                  <wpg:cNvGrpSpPr>
                                    <a:grpSpLocks/>
                                  </wpg:cNvGrpSpPr>
                                  <wpg:grpSpPr bwMode="auto">
                                    <a:xfrm>
                                      <a:off x="5570" y="356"/>
                                      <a:ext cx="9" cy="0"/>
                                      <a:chOff x="5570" y="356"/>
                                      <a:chExt cx="9" cy="0"/>
                                    </a:xfrm>
                                  </wpg:grpSpPr>
                                  <wps:wsp>
                                    <wps:cNvPr id="27" name="Freeform 37"/>
                                    <wps:cNvSpPr>
                                      <a:spLocks/>
                                    </wps:cNvSpPr>
                                    <wps:spPr bwMode="auto">
                                      <a:xfrm>
                                        <a:off x="5570" y="356"/>
                                        <a:ext cx="9" cy="0"/>
                                      </a:xfrm>
                                      <a:custGeom>
                                        <a:avLst/>
                                        <a:gdLst>
                                          <a:gd name="T0" fmla="+- 0 5570 5570"/>
                                          <a:gd name="T1" fmla="*/ T0 w 9"/>
                                          <a:gd name="T2" fmla="+- 0 5580 5570"/>
                                          <a:gd name="T3" fmla="*/ T2 w 9"/>
                                        </a:gdLst>
                                        <a:ahLst/>
                                        <a:cxnLst>
                                          <a:cxn ang="0">
                                            <a:pos x="T1" y="0"/>
                                          </a:cxn>
                                          <a:cxn ang="0">
                                            <a:pos x="T3" y="0"/>
                                          </a:cxn>
                                        </a:cxnLst>
                                        <a:rect l="0" t="0" r="r" b="b"/>
                                        <a:pathLst>
                                          <a:path w="9">
                                            <a:moveTo>
                                              <a:pt x="0" y="0"/>
                                            </a:moveTo>
                                            <a:lnTo>
                                              <a:pt x="1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8" name="Group 23"/>
                                    <wpg:cNvGrpSpPr>
                                      <a:grpSpLocks/>
                                    </wpg:cNvGrpSpPr>
                                    <wpg:grpSpPr bwMode="auto">
                                      <a:xfrm>
                                        <a:off x="5580" y="356"/>
                                        <a:ext cx="1128" cy="0"/>
                                        <a:chOff x="5580" y="356"/>
                                        <a:chExt cx="1128" cy="0"/>
                                      </a:xfrm>
                                    </wpg:grpSpPr>
                                    <wps:wsp>
                                      <wps:cNvPr id="29" name="Freeform 36"/>
                                      <wps:cNvSpPr>
                                        <a:spLocks/>
                                      </wps:cNvSpPr>
                                      <wps:spPr bwMode="auto">
                                        <a:xfrm>
                                          <a:off x="5580" y="356"/>
                                          <a:ext cx="1128" cy="0"/>
                                        </a:xfrm>
                                        <a:custGeom>
                                          <a:avLst/>
                                          <a:gdLst>
                                            <a:gd name="T0" fmla="+- 0 5580 5580"/>
                                            <a:gd name="T1" fmla="*/ T0 w 1128"/>
                                            <a:gd name="T2" fmla="+- 0 6708 5580"/>
                                            <a:gd name="T3" fmla="*/ T2 w 1128"/>
                                          </a:gdLst>
                                          <a:ahLst/>
                                          <a:cxnLst>
                                            <a:cxn ang="0">
                                              <a:pos x="T1" y="0"/>
                                            </a:cxn>
                                            <a:cxn ang="0">
                                              <a:pos x="T3" y="0"/>
                                            </a:cxn>
                                          </a:cxnLst>
                                          <a:rect l="0" t="0" r="r" b="b"/>
                                          <a:pathLst>
                                            <a:path w="1128">
                                              <a:moveTo>
                                                <a:pt x="0" y="0"/>
                                              </a:moveTo>
                                              <a:lnTo>
                                                <a:pt x="112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0" name="Group 24"/>
                                      <wpg:cNvGrpSpPr>
                                        <a:grpSpLocks/>
                                      </wpg:cNvGrpSpPr>
                                      <wpg:grpSpPr bwMode="auto">
                                        <a:xfrm>
                                          <a:off x="6694" y="356"/>
                                          <a:ext cx="9" cy="0"/>
                                          <a:chOff x="6694" y="356"/>
                                          <a:chExt cx="9" cy="0"/>
                                        </a:xfrm>
                                      </wpg:grpSpPr>
                                      <wps:wsp>
                                        <wps:cNvPr id="31" name="Freeform 35"/>
                                        <wps:cNvSpPr>
                                          <a:spLocks/>
                                        </wps:cNvSpPr>
                                        <wps:spPr bwMode="auto">
                                          <a:xfrm>
                                            <a:off x="6694" y="356"/>
                                            <a:ext cx="9" cy="0"/>
                                          </a:xfrm>
                                          <a:custGeom>
                                            <a:avLst/>
                                            <a:gdLst>
                                              <a:gd name="T0" fmla="+- 0 6694 6694"/>
                                              <a:gd name="T1" fmla="*/ T0 w 9"/>
                                              <a:gd name="T2" fmla="+- 0 6703 6694"/>
                                              <a:gd name="T3" fmla="*/ T2 w 9"/>
                                            </a:gdLst>
                                            <a:ahLst/>
                                            <a:cxnLst>
                                              <a:cxn ang="0">
                                                <a:pos x="T1" y="0"/>
                                              </a:cxn>
                                              <a:cxn ang="0">
                                                <a:pos x="T3" y="0"/>
                                              </a:cxn>
                                            </a:cxnLst>
                                            <a:rect l="0" t="0" r="r" b="b"/>
                                            <a:pathLst>
                                              <a:path w="9">
                                                <a:moveTo>
                                                  <a:pt x="0" y="0"/>
                                                </a:moveTo>
                                                <a:lnTo>
                                                  <a:pt x="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2" name="Group 25"/>
                                        <wpg:cNvGrpSpPr>
                                          <a:grpSpLocks/>
                                        </wpg:cNvGrpSpPr>
                                        <wpg:grpSpPr bwMode="auto">
                                          <a:xfrm>
                                            <a:off x="6703" y="356"/>
                                            <a:ext cx="1046" cy="0"/>
                                            <a:chOff x="6703" y="356"/>
                                            <a:chExt cx="1046" cy="0"/>
                                          </a:xfrm>
                                        </wpg:grpSpPr>
                                        <wps:wsp>
                                          <wps:cNvPr id="33" name="Freeform 34"/>
                                          <wps:cNvSpPr>
                                            <a:spLocks/>
                                          </wps:cNvSpPr>
                                          <wps:spPr bwMode="auto">
                                            <a:xfrm>
                                              <a:off x="6703" y="356"/>
                                              <a:ext cx="1046" cy="0"/>
                                            </a:xfrm>
                                            <a:custGeom>
                                              <a:avLst/>
                                              <a:gdLst>
                                                <a:gd name="T0" fmla="+- 0 6703 6703"/>
                                                <a:gd name="T1" fmla="*/ T0 w 1046"/>
                                                <a:gd name="T2" fmla="+- 0 7750 6703"/>
                                                <a:gd name="T3" fmla="*/ T2 w 1046"/>
                                              </a:gdLst>
                                              <a:ahLst/>
                                              <a:cxnLst>
                                                <a:cxn ang="0">
                                                  <a:pos x="T1" y="0"/>
                                                </a:cxn>
                                                <a:cxn ang="0">
                                                  <a:pos x="T3" y="0"/>
                                                </a:cxn>
                                              </a:cxnLst>
                                              <a:rect l="0" t="0" r="r" b="b"/>
                                              <a:pathLst>
                                                <a:path w="1046">
                                                  <a:moveTo>
                                                    <a:pt x="0" y="0"/>
                                                  </a:moveTo>
                                                  <a:lnTo>
                                                    <a:pt x="104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4" name="Group 26"/>
                                          <wpg:cNvGrpSpPr>
                                            <a:grpSpLocks/>
                                          </wpg:cNvGrpSpPr>
                                          <wpg:grpSpPr bwMode="auto">
                                            <a:xfrm>
                                              <a:off x="7735" y="356"/>
                                              <a:ext cx="10" cy="0"/>
                                              <a:chOff x="7735" y="356"/>
                                              <a:chExt cx="10" cy="0"/>
                                            </a:xfrm>
                                          </wpg:grpSpPr>
                                          <wps:wsp>
                                            <wps:cNvPr id="35" name="Freeform 33"/>
                                            <wps:cNvSpPr>
                                              <a:spLocks/>
                                            </wps:cNvSpPr>
                                            <wps:spPr bwMode="auto">
                                              <a:xfrm>
                                                <a:off x="7735" y="356"/>
                                                <a:ext cx="10" cy="0"/>
                                              </a:xfrm>
                                              <a:custGeom>
                                                <a:avLst/>
                                                <a:gdLst>
                                                  <a:gd name="T0" fmla="+- 0 7735 7735"/>
                                                  <a:gd name="T1" fmla="*/ T0 w 10"/>
                                                  <a:gd name="T2" fmla="+- 0 7745 7735"/>
                                                  <a:gd name="T3" fmla="*/ T2 w 10"/>
                                                </a:gdLst>
                                                <a:ahLst/>
                                                <a:cxnLst>
                                                  <a:cxn ang="0">
                                                    <a:pos x="T1" y="0"/>
                                                  </a:cxn>
                                                  <a:cxn ang="0">
                                                    <a:pos x="T3" y="0"/>
                                                  </a:cxn>
                                                </a:cxnLst>
                                                <a:rect l="0" t="0" r="r" b="b"/>
                                                <a:pathLst>
                                                  <a:path w="10">
                                                    <a:moveTo>
                                                      <a:pt x="0" y="0"/>
                                                    </a:moveTo>
                                                    <a:lnTo>
                                                      <a:pt x="1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6" name="Group 27"/>
                                            <wpg:cNvGrpSpPr>
                                              <a:grpSpLocks/>
                                            </wpg:cNvGrpSpPr>
                                            <wpg:grpSpPr bwMode="auto">
                                              <a:xfrm>
                                                <a:off x="7745" y="356"/>
                                                <a:ext cx="1488" cy="0"/>
                                                <a:chOff x="7745" y="356"/>
                                                <a:chExt cx="1488" cy="0"/>
                                              </a:xfrm>
                                            </wpg:grpSpPr>
                                            <wps:wsp>
                                              <wps:cNvPr id="37" name="Freeform 32"/>
                                              <wps:cNvSpPr>
                                                <a:spLocks/>
                                              </wps:cNvSpPr>
                                              <wps:spPr bwMode="auto">
                                                <a:xfrm>
                                                  <a:off x="7745" y="356"/>
                                                  <a:ext cx="1488" cy="0"/>
                                                </a:xfrm>
                                                <a:custGeom>
                                                  <a:avLst/>
                                                  <a:gdLst>
                                                    <a:gd name="T0" fmla="+- 0 7745 7745"/>
                                                    <a:gd name="T1" fmla="*/ T0 w 1488"/>
                                                    <a:gd name="T2" fmla="+- 0 9233 7745"/>
                                                    <a:gd name="T3" fmla="*/ T2 w 1488"/>
                                                  </a:gdLst>
                                                  <a:ahLst/>
                                                  <a:cxnLst>
                                                    <a:cxn ang="0">
                                                      <a:pos x="T1" y="0"/>
                                                    </a:cxn>
                                                    <a:cxn ang="0">
                                                      <a:pos x="T3" y="0"/>
                                                    </a:cxn>
                                                  </a:cxnLst>
                                                  <a:rect l="0" t="0" r="r" b="b"/>
                                                  <a:pathLst>
                                                    <a:path w="1488">
                                                      <a:moveTo>
                                                        <a:pt x="0" y="0"/>
                                                      </a:moveTo>
                                                      <a:lnTo>
                                                        <a:pt x="148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8" name="Group 28"/>
                                              <wpg:cNvGrpSpPr>
                                                <a:grpSpLocks/>
                                              </wpg:cNvGrpSpPr>
                                              <wpg:grpSpPr bwMode="auto">
                                                <a:xfrm>
                                                  <a:off x="9218" y="356"/>
                                                  <a:ext cx="10" cy="0"/>
                                                  <a:chOff x="9218" y="356"/>
                                                  <a:chExt cx="10" cy="0"/>
                                                </a:xfrm>
                                              </wpg:grpSpPr>
                                              <wps:wsp>
                                                <wps:cNvPr id="39" name="Freeform 31"/>
                                                <wps:cNvSpPr>
                                                  <a:spLocks/>
                                                </wps:cNvSpPr>
                                                <wps:spPr bwMode="auto">
                                                  <a:xfrm>
                                                    <a:off x="9218" y="356"/>
                                                    <a:ext cx="10" cy="0"/>
                                                  </a:xfrm>
                                                  <a:custGeom>
                                                    <a:avLst/>
                                                    <a:gdLst>
                                                      <a:gd name="T0" fmla="+- 0 9218 9218"/>
                                                      <a:gd name="T1" fmla="*/ T0 w 10"/>
                                                      <a:gd name="T2" fmla="+- 0 9228 9218"/>
                                                      <a:gd name="T3" fmla="*/ T2 w 10"/>
                                                    </a:gdLst>
                                                    <a:ahLst/>
                                                    <a:cxnLst>
                                                      <a:cxn ang="0">
                                                        <a:pos x="T1" y="0"/>
                                                      </a:cxn>
                                                      <a:cxn ang="0">
                                                        <a:pos x="T3" y="0"/>
                                                      </a:cxn>
                                                    </a:cxnLst>
                                                    <a:rect l="0" t="0" r="r" b="b"/>
                                                    <a:pathLst>
                                                      <a:path w="10">
                                                        <a:moveTo>
                                                          <a:pt x="0" y="0"/>
                                                        </a:moveTo>
                                                        <a:lnTo>
                                                          <a:pt x="1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0" name="Group 29"/>
                                                <wpg:cNvGrpSpPr>
                                                  <a:grpSpLocks/>
                                                </wpg:cNvGrpSpPr>
                                                <wpg:grpSpPr bwMode="auto">
                                                  <a:xfrm>
                                                    <a:off x="9228" y="356"/>
                                                    <a:ext cx="986" cy="0"/>
                                                    <a:chOff x="9228" y="356"/>
                                                    <a:chExt cx="986" cy="0"/>
                                                  </a:xfrm>
                                                </wpg:grpSpPr>
                                                <wps:wsp>
                                                  <wps:cNvPr id="41" name="Freeform 30"/>
                                                  <wps:cNvSpPr>
                                                    <a:spLocks/>
                                                  </wps:cNvSpPr>
                                                  <wps:spPr bwMode="auto">
                                                    <a:xfrm>
                                                      <a:off x="9228" y="356"/>
                                                      <a:ext cx="986" cy="0"/>
                                                    </a:xfrm>
                                                    <a:custGeom>
                                                      <a:avLst/>
                                                      <a:gdLst>
                                                        <a:gd name="T0" fmla="+- 0 9228 9228"/>
                                                        <a:gd name="T1" fmla="*/ T0 w 986"/>
                                                        <a:gd name="T2" fmla="+- 0 10214 9228"/>
                                                        <a:gd name="T3" fmla="*/ T2 w 986"/>
                                                      </a:gdLst>
                                                      <a:ahLst/>
                                                      <a:cxnLst>
                                                        <a:cxn ang="0">
                                                          <a:pos x="T1" y="0"/>
                                                        </a:cxn>
                                                        <a:cxn ang="0">
                                                          <a:pos x="T3" y="0"/>
                                                        </a:cxn>
                                                      </a:cxnLst>
                                                      <a:rect l="0" t="0" r="r" b="b"/>
                                                      <a:pathLst>
                                                        <a:path w="986">
                                                          <a:moveTo>
                                                            <a:pt x="0" y="0"/>
                                                          </a:moveTo>
                                                          <a:lnTo>
                                                            <a:pt x="98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grpSp>
                                  </wpg:grpSp>
                                </wpg:grpSp>
                              </wpg:grpSp>
                            </wpg:grpSp>
                          </wpg:grpSp>
                        </wpg:grpSp>
                      </wpg:grpSp>
                    </wpg:wgp>
                  </a:graphicData>
                </a:graphic>
                <wp14:sizeRelH relativeFrom="page">
                  <wp14:pctWidth>0</wp14:pctWidth>
                </wp14:sizeRelH>
                <wp14:sizeRelV relativeFrom="page">
                  <wp14:pctHeight>0</wp14:pctHeight>
                </wp14:sizeRelV>
              </wp:anchor>
            </w:drawing>
          </mc:Choice>
          <mc:Fallback>
            <w:pict>
              <v:group w14:anchorId="1C7DBE25" id="Group 16" o:spid="_x0000_s1026" style="position:absolute;margin-left:83.6pt;margin-top:17.5pt;width:427.4pt;height:.6pt;z-index:-5611;mso-position-horizontal-relative:page" coordorigin="1672,350" coordsize="854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1ScLQgAAO5QAAAOAAAAZHJzL2Uyb0RvYy54bWzsnN1u2zYUx+8H7B0IXW5IrE/LNuoURZwU&#10;A7qtQLMHUCT5A5MlTVLidMPefeccUbJE0nNqW3WNKheOHJKH5CH54z+Hkt68fVlH7DnM8lUSTzXj&#10;WtdYGPtJsIoXU+2Ph/urkcbywosDL0ricKp9DnPt7c2PP7zZpJPQTJZJFIQZAyNxPtmkU21ZFOlk&#10;MMj9Zbj28uskDWNInCfZ2ivga7YYBJm3AevraGDq+nCwSbIgzRI/zHP466xM1G7I/nwe+sXv83ke&#10;FiyaatC2gj4z+nzEz8HNG2+yyLx0ufJ5M7wDWrH2VjFUWpuaeYXHnrKVZGq98rMkT+bFtZ+sB8l8&#10;vvJD6gP0xtCF3rzPkqeU+rKYbBZp7SZwreCng836vz1/zNgqgLFzNBZ7axgjqpYZQ3TOJl1MIM/7&#10;LP2UfszKHsLlh8T/M4fkgZiO3xdlZva4+TUJwJ73VCTknJd5tkYT0G32QmPwuR6D8KVgPvzRsU13&#10;PIKh8iHNHZp8iPwljCMWMoauqTFIs5w66Y6XHTk2TDcsaJjY+IE3KaukZvJmlX2iL3X3KhcMBRe4&#10;XbsAegMtpt6Qu71J5QfTtmFAsC91N7ceEMr4y8oDQqmdDoDFlm/nU37cfPq09NKQpmmOc6Vypls5&#10;8z4LQ1zBzKZR2aSUrZpPeXMyNVIwWw5zbu80erUPa294E/8pL96HCc1G7/lDXpQcCOCK5njAl8ID&#10;TMT5OgIk/HzFdFgT7og+ODfqbEaV7acBe9DZhtFAcKOVLZi3DVu2YVpKW1aVDW2ZDVvQ/kXVQm9Z&#10;Ndp/iXmr4Yp5yF2dVlua5LhgHqBt1SwCC5AJe7gjL9Qt5i3L8CoyAKqI0kxjgNLH0iWpV2DLsAq8&#10;ZJupRq7AP6yT5/AhoaRCWP9QyTY1ipu5yindaFWZDCWwAlrkdaXY1sbIxsn9KopoFKIYm+JawyH5&#10;Jk+iVYCJ2Jo8WzzeRhl79nCToB9Oj1Y2gHEckLFl6AV3/LrwVlF5DZVH5FtYwtwFuJhpF/hnrI/v&#10;Rncj+8o2h3dXtj6bXb27v7WvhveG68ys2e3tzPgXm2bYk+UqCMIYW1ftSIb9uhXK98ZyL6n3pFYv&#10;Wp29px+5s4N2M8jJ0JfqN/UOmFouUKRoPnlMgs+wWLOk3GJBEsDFMsn+1tgGtteplv/15GWhxqJf&#10;YuDN2LBt3I/pi+24wHmWNVMemyle7IOpqVZoMMHx8rYo9/CnNFstllCTQcMaJ+9gr5mvcDlT+8pW&#10;8S+AvP+DP0C1tf+N0C/i/oY7/Kn2P9vQx2r4G3z/E9Evl9iiv1UG5qJ65/sa4IdOlY7cgt8ofdnA&#10;Oyy7Y8EvewPXG4oItS/acPgC7GNFjGqj5b/YjX2oWMgiQt8YKS1J0C8twTheIvKh8YcDv1wT5EhC&#10;Km4GcNHTXvy3oaf94bTH/aZF+3H3tDcE2V7TyrRg+aukvm2IZRq8b5c6J/FNkJgi8Wn9nlrqy/7Y&#10;4cPaG0cwn0gN/heALkl90PGWmKlNfcdyTKC+bEumPrcF7b9I7mPzDyc/eNJu/QPSS30MgimDOz38&#10;j4A/LM8m/GEzgEXepdR3LGsX/HdIfblEA/3NMjXqxCDXV5D6JgBMAL/FN9LTSn3ZGzX4lb44GPtY&#10;EaPa9mJ/j9R3LNtVWpKhX2ndi0R+L/X7wM43HdgxQVO0aM+DEd0dbODSVwd2TAsSVEpfLrLFfbvQ&#10;WXlfnxHVoR3Y12jvPDXvX+fB2hlHAJ8wDdXtAz4Og5BHkPnOyAHiy6Yk4nNTF6rysfWHi3yTK6Fq&#10;0+s1fq/xOwjnm8JZrsnPHjukvuOCFoWDKssRznIhoqlkvlRgy/xmkRpy51D48iluicFTh3YcyRmV&#10;wle64nDeQz2MKhNYLsV16B8ZjMNw9fAg0V5tSKI9GbpQ1o+PID2ewvTntq+5U6cP5hwRzBHObSEm&#10;QYK0S9Dj/Ukq0BuGCa1Rs14ss2W9UOqsuAfYigEdfh/YiQW+I/qjwv0ubxxB/BGCGurbR3yqWsjU&#10;hv7Q1SE8pLAlQb+ydaHcp+YfLvLLQezh38O/25t2LABxK7Zjdw3/4XBcnlG9VuXLBbbkV0rbM6h8&#10;Sz7AtZzSk6fFvuyMCvtKVxzMfKyHUWUCzr9U5QPwLaUhCfjfq8qHges533O+Y86LJ7acTt2JfFz4&#10;O0S+bkNsSSXy5TJb1BvtUucU+Xi3kSjy+b55Ytq/1oe1Nw4HPnEa69sHfBoIIVNb5LuuozMaSyGb&#10;xPzK1qWKfJyTR4h8nR/S9KH85jNr/e068AAKO+Gd+XhTWEvkd/5kmuuC/FVHeKBrKvTLJZrob5Sp&#10;UXcOma84vuXRstOCX/ZGJfMxJlz7r/bFwdjHihjVJqBa0vnl/fS7w/mua6stKaCPe8zFIv8o4Pda&#10;v38Qq+sHsSzx5Lbzp3Bx7e/AvT3aEdCXyzSA3y5VY+4cyFec33byFK7sjxr5O7xxBPQJ1TBme6GP&#10;VQuZ2lp/DHeswwYi25Kxz21dKvix+UdofRrEPtDTB3o6DvSIp7mdP4U7NsVnrGpwNbUq0Kp6BYVc&#10;ooH+Zpmzgl9xktvJU7iyN5T+q31xMPaxIka1CUT/Yq0/Nk21JRn6VWjju7s1v795p3/pQvcvXcB3&#10;QLRCO/zpoe7i+rj21Vp/PNoR1peLbHnfLlRD7gxK31ac4RK9Tn2npuyOCvg7nHEE8YnTMGD7iI81&#10;C3naOt/QTcOG3UO2JTGf27pQnY+tP1zm0wj2Kr9X+SdR+VsK0ht4+JvhvqFreKleGcktXwCIb+1r&#10;fqeWbl9TePMfAAAA//8DAFBLAwQUAAYACAAAACEAen5Hed8AAAAKAQAADwAAAGRycy9kb3ducmV2&#10;LnhtbEyPQWvCQBCF74X+h2UKvdVNIqYlZiMibU9SqBaKtzE7JsHsbsiuSfz3HU/1Nm/m8eZ7+Woy&#10;rRio942zCuJZBIJs6XRjKwU/+4+XNxA+oNXYOksKruRhVTw+5JhpN9pvGnahEhxifYYK6hC6TEpf&#10;1mTQz1xHlm8n1xsMLPtK6h5HDjetTKIolQYbyx9q7GhTU3neXYyCzxHH9Tx+H7bn0+Z62C++frcx&#10;KfX8NK2XIAJN4d8MN3xGh4KZju5itRct6/Q1YauC+YI73QxRkvB05E2agCxyeV+h+AMAAP//AwBQ&#10;SwECLQAUAAYACAAAACEAtoM4kv4AAADhAQAAEwAAAAAAAAAAAAAAAAAAAAAAW0NvbnRlbnRfVHlw&#10;ZXNdLnhtbFBLAQItABQABgAIAAAAIQA4/SH/1gAAAJQBAAALAAAAAAAAAAAAAAAAAC8BAABfcmVs&#10;cy8ucmVsc1BLAQItABQABgAIAAAAIQAoq1ScLQgAAO5QAAAOAAAAAAAAAAAAAAAAAC4CAABkcnMv&#10;ZTJvRG9jLnhtbFBLAQItABQABgAIAAAAIQB6fkd53wAAAAoBAAAPAAAAAAAAAAAAAAAAAIcKAABk&#10;cnMvZG93bnJldi54bWxQSwUGAAAAAAQABADzAAAAkwsAAAAA&#10;">
                <v:group id="Group 17" o:spid="_x0000_s1027" style="position:absolute;left:1678;top:356;width:2445;height:0" coordorigin="1678,356" coordsize="244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42" o:spid="_x0000_s1028" style="position:absolute;left:1678;top:356;width:2445;height:0;visibility:visible;mso-wrap-style:square;v-text-anchor:top" coordsize="24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UGfcIA&#10;AADbAAAADwAAAGRycy9kb3ducmV2LnhtbERPTYvCMBC9L/gfwgh7WTRVWJVqFKkIXnrQevE2NGNb&#10;bCaliW13f/1mQfA2j/c5m91gatFR6yrLCmbTCARxbnXFhYJrdpysQDiPrLG2TAp+yMFuO/rYYKxt&#10;z2fqLr4QIYRdjApK75tYSpeXZNBNbUMcuLttDfoA20LqFvsQbmo5j6KFNFhxaCixoaSk/HF5GgW/&#10;6Vd2Oq+c8d/Job9laboYbqlSn+NhvwbhafBv8ct90mH+Ev5/CQfI7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tQZ9wgAAANsAAAAPAAAAAAAAAAAAAAAAAJgCAABkcnMvZG93&#10;bnJldi54bWxQSwUGAAAAAAQABAD1AAAAhwMAAAAA&#10;" path="m,l2445,e" filled="f" strokeweight=".58pt">
                    <v:path arrowok="t" o:connecttype="custom" o:connectlocs="0,0;2445,0" o:connectangles="0,0"/>
                  </v:shape>
                  <v:group id="Group 18" o:spid="_x0000_s1029" style="position:absolute;left:4109;top:356;width:10;height:0" coordorigin="4109,356" coordsize="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Freeform 41" o:spid="_x0000_s1030" style="position:absolute;left:4109;top:356;width:10;height:0;visibility:visible;mso-wrap-style:square;v-text-anchor:top" coordsize="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IJUr8A&#10;AADbAAAADwAAAGRycy9kb3ducmV2LnhtbERPTYvCMBC9L/gfwgheFk1VWG01igiKeNvqwePQjG2x&#10;mZQm1vrvjSB4m8f7nOW6M5VoqXGlZQXjUQSCOLO65FzB+bQbzkE4j6yxskwKnuRgver9LDHR9sH/&#10;1KY+FyGEXYIKCu/rREqXFWTQjWxNHLirbQz6AJtc6gYfIdxUchJFf9JgyaGhwJq2BWW39G4UbF36&#10;e59O9/t5Te3RlNdLPIutUoN+t1mA8NT5r/jjPugwP4b3L+EAuX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4wglSvwAAANsAAAAPAAAAAAAAAAAAAAAAAJgCAABkcnMvZG93bnJl&#10;di54bWxQSwUGAAAAAAQABAD1AAAAhAMAAAAA&#10;" path="m,l9,e" filled="f" strokeweight=".58pt">
                      <v:path arrowok="t" o:connecttype="custom" o:connectlocs="0,0;9,0" o:connectangles="0,0"/>
                    </v:shape>
                    <v:group id="Group 19" o:spid="_x0000_s1031" style="position:absolute;left:4118;top:356;width:1233;height:0" coordorigin="4118,356" coordsize="123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40" o:spid="_x0000_s1032" style="position:absolute;left:4118;top:356;width:1233;height:0;visibility:visible;mso-wrap-style:square;v-text-anchor:top" coordsize="123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AzfsIA&#10;AADbAAAADwAAAGRycy9kb3ducmV2LnhtbESPQWvCQBSE7wX/w/KEXopukkMp0VVEEXK0sZLrI/tM&#10;QrJvQ3bVpL++WxA8DjPzDbPejqYTdxpcY1lBvIxAEJdWN1wp+DkfF18gnEfW2FkmBRM52G5mb2tM&#10;tX3wN91zX4kAYZeigtr7PpXSlTUZdEvbEwfvageDPsihknrAR4CbTiZR9CkNNhwWauxpX1PZ5jej&#10;wBza07loLlN+ydD+lli0H3mh1Pt83K1AeBr9K/xsZ1pBEsP/l/A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kDN+wgAAANsAAAAPAAAAAAAAAAAAAAAAAJgCAABkcnMvZG93&#10;bnJldi54bWxQSwUGAAAAAAQABAD1AAAAhwMAAAAA&#10;" path="m,l1234,e" filled="f" strokeweight=".58pt">
                        <v:path arrowok="t" o:connecttype="custom" o:connectlocs="0,0;1234,0" o:connectangles="0,0"/>
                      </v:shape>
                      <v:group id="Group 20" o:spid="_x0000_s1033" style="position:absolute;left:5338;top:356;width:10;height:0" coordorigin="5338,356" coordsize="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Freeform 39" o:spid="_x0000_s1034" style="position:absolute;left:5338;top:356;width:10;height:0;visibility:visible;mso-wrap-style:square;v-text-anchor:top" coordsize="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b0BcMA&#10;AADbAAAADwAAAGRycy9kb3ducmV2LnhtbESPT4vCMBTE74LfITzBi2iqhVVro4igLHvb6sHjo3n9&#10;g81LaWKt336zsLDHYWZ+w6SHwTSip87VlhUsFxEI4tzqmksFt+t5vgHhPLLGxjIpeJODw348SjHR&#10;9sXf1Ge+FAHCLkEFlfdtIqXLKzLoFrYlDl5hO4M+yK6UusNXgJtGrqLoQxqsOSxU2NKpovyRPY2C&#10;k8tmzzi+XDYt9V+mLu7b9dYqNZ0Mxx0IT4P/D/+1P7WCVQy/X8IP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b0BcMAAADbAAAADwAAAAAAAAAAAAAAAACYAgAAZHJzL2Rv&#10;d25yZXYueG1sUEsFBgAAAAAEAAQA9QAAAIgDAAAAAA==&#10;" path="m,l9,e" filled="f" strokeweight=".58pt">
                          <v:path arrowok="t" o:connecttype="custom" o:connectlocs="0,0;9,0" o:connectangles="0,0"/>
                        </v:shape>
                        <v:group id="Group 21" o:spid="_x0000_s1035" style="position:absolute;left:5347;top:356;width:237;height:0" coordorigin="5347,356" coordsize="2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Freeform 38" o:spid="_x0000_s1036" style="position:absolute;left:5347;top:356;width:237;height:0;visibility:visible;mso-wrap-style:square;v-text-anchor:top" coordsize="2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XjcMA&#10;AADbAAAADwAAAGRycy9kb3ducmV2LnhtbESPQWvCQBSE70L/w/IKvZmNQkSiq4hQqIVijWKuj+wz&#10;CWbfhuzWJP/eLRR6HGbmG2a9HUwjHtS52rKCWRSDIC6srrlUcDm/T5cgnEfW2FgmBSM52G5eJmtM&#10;te35RI/MlyJA2KWooPK+TaV0RUUGXWRb4uDdbGfQB9mVUnfYB7hp5DyOF9JgzWGhwpb2FRX37Mco&#10;+L4n+QGP0l0xP3zdTJ6Mn8dEqbfXYbcC4Wnw/+G/9odWME/g9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XjcMAAADbAAAADwAAAAAAAAAAAAAAAACYAgAAZHJzL2Rv&#10;d25yZXYueG1sUEsFBgAAAAAEAAQA9QAAAIgDAAAAAA==&#10;" path="m,l238,e" filled="f" strokeweight=".58pt">
                            <v:path arrowok="t" o:connecttype="custom" o:connectlocs="0,0;238,0" o:connectangles="0,0"/>
                          </v:shape>
                          <v:group id="Group 22" o:spid="_x0000_s1037" style="position:absolute;left:5570;top:356;width:9;height:0" coordorigin="5570,356" coordsize="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Freeform 37" o:spid="_x0000_s1038" style="position:absolute;left:5570;top:356;width:9;height:0;visibility:visible;mso-wrap-style:square;v-text-anchor:top" coordsize="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RlSsMA&#10;AADbAAAADwAAAGRycy9kb3ducmV2LnhtbESPQYvCMBSE78L+h/AWvGmquLpUoywuiuBJqwveHs2z&#10;KTYvpYla//1GEDwOM/MNM1u0thI3anzpWMGgn4Agzp0uuVBwyFa9bxA+IGusHJOCB3lYzD86M0y1&#10;u/OObvtQiAhhn6ICE0KdSulzQxZ939XE0Tu7xmKIsimkbvAe4baSwyQZS4slxwWDNS0N5Zf91SrI&#10;RtdtPR7kB15/+eXv8fSHD7NWqvvZ/kxBBGrDO/xqb7SC4QSeX+IPk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RlSsMAAADbAAAADwAAAAAAAAAAAAAAAACYAgAAZHJzL2Rv&#10;d25yZXYueG1sUEsFBgAAAAAEAAQA9QAAAIgDAAAAAA==&#10;" path="m,l10,e" filled="f" strokeweight=".58pt">
                              <v:path arrowok="t" o:connecttype="custom" o:connectlocs="0,0;10,0" o:connectangles="0,0"/>
                            </v:shape>
                            <v:group id="Group 23" o:spid="_x0000_s1039" style="position:absolute;left:5580;top:356;width:1128;height:0" coordorigin="5580,356" coordsize="11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Freeform 36" o:spid="_x0000_s1040" style="position:absolute;left:5580;top:356;width:1128;height:0;visibility:visible;mso-wrap-style:square;v-text-anchor:top" coordsize="112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ZgT8IA&#10;AADbAAAADwAAAGRycy9kb3ducmV2LnhtbESP0WoCMRRE3wv9h3AF32rWfZB2axRtkdpSBLUfcEmu&#10;m8XNzZJEXf/eFAQfh5k5w0znvWvFmUJsPCsYjwoQxNqbhmsFf/vVyyuImJANtp5JwZUizGfPT1Os&#10;jL/wls67VIsM4VihAptSV0kZtSWHceQ74uwdfHCYsgy1NAEvGe5aWRbFRDpsOC9Y7OjDkj7uTk6B&#10;Lk9BbuLv5Ccue72y35/4FfZKDQf94h1Eoj49wvf22igo3+D/S/4Bcn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dmBPwgAAANsAAAAPAAAAAAAAAAAAAAAAAJgCAABkcnMvZG93&#10;bnJldi54bWxQSwUGAAAAAAQABAD1AAAAhwMAAAAA&#10;" path="m,l1128,e" filled="f" strokeweight=".58pt">
                                <v:path arrowok="t" o:connecttype="custom" o:connectlocs="0,0;1128,0" o:connectangles="0,0"/>
                              </v:shape>
                              <v:group id="Group 24" o:spid="_x0000_s1041" style="position:absolute;left:6694;top:356;width:9;height:0" coordorigin="6694,356" coordsize="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Freeform 35" o:spid="_x0000_s1042" style="position:absolute;left:6694;top:356;width:9;height:0;visibility:visible;mso-wrap-style:square;v-text-anchor:top" coordsize="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jOeMUA&#10;AADbAAAADwAAAGRycy9kb3ducmV2LnhtbESPzWrDMBCE74G+g9hCb4nstgnFiWyKS0Mhp/y0kNti&#10;bS1Ta2UsOXHePgoEehxm5htmVYy2FSfqfeNYQTpLQBBXTjdcKzjsP6dvIHxA1tg6JgUX8lDkD5MV&#10;ZtqdeUunXahFhLDPUIEJocuk9JUhi37mOuLo/breYoiyr6Xu8RzhtpXPSbKQFhuOCwY7Kg1Vf7vB&#10;Kti/DptukVYHXs99+fF9/MGLWSv19Di+L0EEGsN/+N7+0gpeUrh9iT9A5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WM54xQAAANsAAAAPAAAAAAAAAAAAAAAAAJgCAABkcnMv&#10;ZG93bnJldi54bWxQSwUGAAAAAAQABAD1AAAAigMAAAAA&#10;" path="m,l9,e" filled="f" strokeweight=".58pt">
                                  <v:path arrowok="t" o:connecttype="custom" o:connectlocs="0,0;9,0" o:connectangles="0,0"/>
                                </v:shape>
                                <v:group id="Group 25" o:spid="_x0000_s1043" style="position:absolute;left:6703;top:356;width:1046;height:0" coordorigin="6703,356" coordsize="104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Freeform 34" o:spid="_x0000_s1044" style="position:absolute;left:6703;top:356;width:1046;height:0;visibility:visible;mso-wrap-style:square;v-text-anchor:top" coordsize="10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MWIsMA&#10;AADbAAAADwAAAGRycy9kb3ducmV2LnhtbESPwWrDMBBE74H8g9hCL6GRU4dgHMshCZQWcmoS6HWx&#10;NpaptTKSGrt/XxUKPQ4z84apdpPtxZ186BwrWC0zEMSN0x23Cq6Xl6cCRIjIGnvHpOCbAuzq+azC&#10;UruR3+l+jq1IEA4lKjAxDqWUoTFkMSzdQJy8m/MWY5K+ldrjmOC2l89ZtpEWO04LBgc6Gmo+z19W&#10;wTE/rdsCC+f7tV6cRvN6aKYPpR4fpv0WRKQp/of/2m9aQZ7D75f0A2T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MWIsMAAADbAAAADwAAAAAAAAAAAAAAAACYAgAAZHJzL2Rv&#10;d25yZXYueG1sUEsFBgAAAAAEAAQA9QAAAIgDAAAAAA==&#10;" path="m,l1047,e" filled="f" strokeweight=".58pt">
                                    <v:path arrowok="t" o:connecttype="custom" o:connectlocs="0,0;1047,0" o:connectangles="0,0"/>
                                  </v:shape>
                                  <v:group id="Group 26" o:spid="_x0000_s1045" style="position:absolute;left:7735;top:356;width:10;height:0" coordorigin="7735,356" coordsize="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Freeform 33" o:spid="_x0000_s1046" style="position:absolute;left:7735;top:356;width:10;height:0;visibility:visible;mso-wrap-style:square;v-text-anchor:top" coordsize="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pfN8MA&#10;AADbAAAADwAAAGRycy9kb3ducmV2LnhtbESPQYvCMBSE7wv+h/AEL4umWlZrNYoIiuzN6sHjo3m2&#10;xealNLF2//1GWNjjMDPfMOttb2rRUesqywqmkwgEcW51xYWC6+UwTkA4j6yxtkwKfsjBdjP4WGOq&#10;7YvP1GW+EAHCLkUFpfdNKqXLSzLoJrYhDt7dtgZ9kG0hdYuvADe1nEXRXBqsOCyU2NC+pPyRPY2C&#10;vcs+n3F8PCYNdd+mut+Wi6VVajTsdysQnnr/H/5rn7SC+AveX8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pfN8MAAADbAAAADwAAAAAAAAAAAAAAAACYAgAAZHJzL2Rv&#10;d25yZXYueG1sUEsFBgAAAAAEAAQA9QAAAIgDAAAAAA==&#10;" path="m,l10,e" filled="f" strokeweight=".58pt">
                                      <v:path arrowok="t" o:connecttype="custom" o:connectlocs="0,0;10,0" o:connectangles="0,0"/>
                                    </v:shape>
                                    <v:group id="Group 27" o:spid="_x0000_s1047" style="position:absolute;left:7745;top:356;width:1488;height:0" coordorigin="7745,356" coordsize="148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Freeform 32" o:spid="_x0000_s1048" style="position:absolute;left:7745;top:356;width:1488;height:0;visibility:visible;mso-wrap-style:square;v-text-anchor:top" coordsize="14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Sl8MIA&#10;AADbAAAADwAAAGRycy9kb3ducmV2LnhtbESP0WoCMRRE3wX/IdyCL1Kz3UItq1GWgiD4VOsH3Ca3&#10;m9jNzbqJuv59UxB8HGbmDLNcD74VF+qjC6zgZVaAINbBOG4UHL42z+8gYkI22AYmBTeKsF6NR0us&#10;TLjyJ132qREZwrFCBTalrpIyakse4yx0xNn7Cb3HlGXfSNPjNcN9K8uieJMeHecFix19WNK/+7NX&#10;EPXpWA9y53Rqy3Lq6rk9hG+lJk9DvQCRaEiP8L29NQpe5/D/Jf8A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lKXwwgAAANsAAAAPAAAAAAAAAAAAAAAAAJgCAABkcnMvZG93&#10;bnJldi54bWxQSwUGAAAAAAQABAD1AAAAhwMAAAAA&#10;" path="m,l1488,e" filled="f" strokeweight=".58pt">
                                        <v:path arrowok="t" o:connecttype="custom" o:connectlocs="0,0;1488,0" o:connectangles="0,0"/>
                                      </v:shape>
                                      <v:group id="Group 28" o:spid="_x0000_s1049" style="position:absolute;left:9218;top:356;width:10;height:0" coordorigin="9218,356" coordsize="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Freeform 31" o:spid="_x0000_s1050" style="position:absolute;left:9218;top:356;width:10;height:0;visibility:visible;mso-wrap-style:square;v-text-anchor:top" coordsize="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dVMsQA&#10;AADbAAAADwAAAGRycy9kb3ducmV2LnhtbESPzWrDMBCE74G+g9hCL6GWW0NrO1FCMTSE3ur00ONi&#10;rX+ItTKWYrtvHwUCPQ4z8w2z3S+mFxONrrOs4CWKQRBXVnfcKPg5fT6nIJxH1thbJgV/5GC/e1ht&#10;Mdd25m+aSt+IAGGXo4LW+yGX0lUtGXSRHYiDV9vRoA9ybKQecQ5w08vXOH6TBjsOCy0OVLRUncuL&#10;UVC4cn1JksMhHWj6Ml39m71nVqmnx+VjA8LT4v/D9/ZRK0gyuH0JP0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3VTLEAAAA2wAAAA8AAAAAAAAAAAAAAAAAmAIAAGRycy9k&#10;b3ducmV2LnhtbFBLBQYAAAAABAAEAPUAAACJAwAAAAA=&#10;" path="m,l10,e" filled="f" strokeweight=".58pt">
                                          <v:path arrowok="t" o:connecttype="custom" o:connectlocs="0,0;10,0" o:connectangles="0,0"/>
                                        </v:shape>
                                        <v:group id="Group 29" o:spid="_x0000_s1051" style="position:absolute;left:9228;top:356;width:986;height:0" coordorigin="9228,356" coordsize="9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Freeform 30" o:spid="_x0000_s1052" style="position:absolute;left:9228;top:356;width:986;height:0;visibility:visible;mso-wrap-style:square;v-text-anchor:top" coordsize="98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mvcQA&#10;AADbAAAADwAAAGRycy9kb3ducmV2LnhtbESP0WrCQBRE34X+w3ILfRHdpEgr0VVaQeqDYqP5gGv2&#10;mgSzd0N2a+Lfu0LBx2FmzjDzZW9qcaXWVZYVxOMIBHFudcWFguy4Hk1BOI+ssbZMCm7kYLl4Gcwx&#10;0bbjlK4HX4gAYZeggtL7JpHS5SUZdGPbEAfvbFuDPsi2kLrFLsBNLd+j6EMarDgslNjQqqT8cvgz&#10;Cn6+aee2x302idJh9tn9Ep7ioVJvr/3XDISn3j/D/+2NVjCJ4fEl/A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tpr3EAAAA2wAAAA8AAAAAAAAAAAAAAAAAmAIAAGRycy9k&#10;b3ducmV2LnhtbFBLBQYAAAAABAAEAPUAAACJAwAAAAA=&#10;" path="m,l986,e" filled="f" strokeweight=".58pt">
                                            <v:path arrowok="t" o:connecttype="custom" o:connectlocs="0,0;986,0" o:connectangles="0,0"/>
                                          </v:shape>
                                        </v:group>
                                      </v:group>
                                    </v:group>
                                  </v:group>
                                </v:group>
                              </v:group>
                            </v:group>
                          </v:group>
                        </v:group>
                      </v:group>
                    </v:group>
                  </v:group>
                </v:group>
                <w10:wrap anchorx="page"/>
              </v:group>
            </w:pict>
          </mc:Fallback>
        </mc:AlternateContent>
      </w:r>
      <w:r w:rsidR="00813FC1" w:rsidRPr="0035100D">
        <w:rPr>
          <w:rFonts w:ascii="Symbol" w:eastAsia="Symbol" w:hAnsi="Symbol" w:cs="Symbol"/>
          <w:position w:val="-1"/>
          <w:sz w:val="24"/>
          <w:szCs w:val="24"/>
        </w:rPr>
        <w:t></w:t>
      </w:r>
      <w:r w:rsidR="00813FC1" w:rsidRPr="0035100D">
        <w:rPr>
          <w:position w:val="-1"/>
          <w:sz w:val="24"/>
          <w:szCs w:val="24"/>
        </w:rPr>
        <w:t xml:space="preserve"> </w:t>
      </w:r>
      <w:r w:rsidR="00813FC1" w:rsidRPr="0035100D">
        <w:rPr>
          <w:spacing w:val="58"/>
          <w:position w:val="-1"/>
          <w:sz w:val="24"/>
          <w:szCs w:val="24"/>
        </w:rPr>
        <w:t xml:space="preserve"> </w:t>
      </w:r>
      <w:r w:rsidR="00813FC1" w:rsidRPr="0035100D">
        <w:rPr>
          <w:rFonts w:ascii="Proxima Nova" w:eastAsia="Tahoma" w:hAnsi="Proxima Nova" w:cs="Tahoma"/>
          <w:spacing w:val="1"/>
          <w:position w:val="-1"/>
          <w:sz w:val="22"/>
          <w:szCs w:val="22"/>
        </w:rPr>
        <w:t>P</w:t>
      </w:r>
      <w:r w:rsidR="00813FC1" w:rsidRPr="0035100D">
        <w:rPr>
          <w:rFonts w:ascii="Proxima Nova" w:eastAsia="Tahoma" w:hAnsi="Proxima Nova" w:cs="Tahoma"/>
          <w:position w:val="-1"/>
          <w:sz w:val="22"/>
          <w:szCs w:val="22"/>
        </w:rPr>
        <w:t xml:space="preserve">AT                             </w:t>
      </w:r>
      <w:r w:rsidR="00813FC1" w:rsidRPr="0035100D">
        <w:rPr>
          <w:rFonts w:ascii="Proxima Nova" w:eastAsia="Tahoma" w:hAnsi="Proxima Nova" w:cs="Tahoma"/>
          <w:spacing w:val="49"/>
          <w:position w:val="-1"/>
          <w:sz w:val="22"/>
          <w:szCs w:val="22"/>
        </w:rPr>
        <w:t xml:space="preserve"> </w:t>
      </w:r>
      <w:r w:rsidR="00813FC1" w:rsidRPr="0035100D">
        <w:rPr>
          <w:rFonts w:ascii="Proxima Nova" w:eastAsia="Tahoma" w:hAnsi="Proxima Nova" w:cs="Tahoma"/>
          <w:spacing w:val="-1"/>
          <w:position w:val="1"/>
          <w:sz w:val="22"/>
          <w:szCs w:val="22"/>
        </w:rPr>
        <w:t>5</w:t>
      </w:r>
      <w:r w:rsidR="00813FC1" w:rsidRPr="0035100D">
        <w:rPr>
          <w:rFonts w:ascii="Proxima Nova" w:eastAsia="Tahoma" w:hAnsi="Proxima Nova" w:cs="Tahoma"/>
          <w:position w:val="1"/>
          <w:sz w:val="22"/>
          <w:szCs w:val="22"/>
        </w:rPr>
        <w:t>,</w:t>
      </w:r>
      <w:r w:rsidR="00813FC1" w:rsidRPr="0035100D">
        <w:rPr>
          <w:rFonts w:ascii="Proxima Nova" w:eastAsia="Tahoma" w:hAnsi="Proxima Nova" w:cs="Tahoma"/>
          <w:spacing w:val="-1"/>
          <w:position w:val="1"/>
          <w:sz w:val="22"/>
          <w:szCs w:val="22"/>
        </w:rPr>
        <w:t>04</w:t>
      </w:r>
      <w:r w:rsidR="00813FC1" w:rsidRPr="0035100D">
        <w:rPr>
          <w:rFonts w:ascii="Proxima Nova" w:eastAsia="Tahoma" w:hAnsi="Proxima Nova" w:cs="Tahoma"/>
          <w:position w:val="1"/>
          <w:sz w:val="22"/>
          <w:szCs w:val="22"/>
        </w:rPr>
        <w:t xml:space="preserve">0                          </w:t>
      </w:r>
      <w:r w:rsidR="00813FC1" w:rsidRPr="0035100D">
        <w:rPr>
          <w:rFonts w:ascii="Proxima Nova" w:eastAsia="Tahoma" w:hAnsi="Proxima Nova" w:cs="Tahoma"/>
          <w:spacing w:val="65"/>
          <w:position w:val="1"/>
          <w:sz w:val="22"/>
          <w:szCs w:val="22"/>
        </w:rPr>
        <w:t xml:space="preserve"> </w:t>
      </w:r>
      <w:r w:rsidR="00813FC1" w:rsidRPr="0035100D">
        <w:rPr>
          <w:rFonts w:ascii="Proxima Nova" w:eastAsia="Tahoma" w:hAnsi="Proxima Nova" w:cs="Tahoma"/>
          <w:spacing w:val="-1"/>
          <w:position w:val="1"/>
          <w:sz w:val="22"/>
          <w:szCs w:val="22"/>
        </w:rPr>
        <w:t>20</w:t>
      </w:r>
      <w:r w:rsidR="00813FC1" w:rsidRPr="0035100D">
        <w:rPr>
          <w:rFonts w:ascii="Proxima Nova" w:eastAsia="Tahoma" w:hAnsi="Proxima Nova" w:cs="Tahoma"/>
          <w:position w:val="1"/>
          <w:sz w:val="22"/>
          <w:szCs w:val="22"/>
        </w:rPr>
        <w:t>,</w:t>
      </w:r>
      <w:r w:rsidR="00813FC1" w:rsidRPr="0035100D">
        <w:rPr>
          <w:rFonts w:ascii="Proxima Nova" w:eastAsia="Tahoma" w:hAnsi="Proxima Nova" w:cs="Tahoma"/>
          <w:spacing w:val="-1"/>
          <w:position w:val="1"/>
          <w:sz w:val="22"/>
          <w:szCs w:val="22"/>
        </w:rPr>
        <w:t>00</w:t>
      </w:r>
      <w:r w:rsidR="00813FC1" w:rsidRPr="0035100D">
        <w:rPr>
          <w:rFonts w:ascii="Proxima Nova" w:eastAsia="Tahoma" w:hAnsi="Proxima Nova" w:cs="Tahoma"/>
          <w:position w:val="1"/>
          <w:sz w:val="22"/>
          <w:szCs w:val="22"/>
        </w:rPr>
        <w:t xml:space="preserve">0                         </w:t>
      </w:r>
      <w:r w:rsidR="00813FC1" w:rsidRPr="0035100D">
        <w:rPr>
          <w:rFonts w:ascii="Proxima Nova" w:eastAsia="Tahoma" w:hAnsi="Proxima Nova" w:cs="Tahoma"/>
          <w:spacing w:val="52"/>
          <w:position w:val="1"/>
          <w:sz w:val="22"/>
          <w:szCs w:val="22"/>
        </w:rPr>
        <w:t xml:space="preserve"> </w:t>
      </w:r>
      <w:r w:rsidR="00813FC1" w:rsidRPr="0035100D">
        <w:rPr>
          <w:rFonts w:ascii="Proxima Nova" w:eastAsia="Tahoma" w:hAnsi="Proxima Nova" w:cs="Tahoma"/>
          <w:spacing w:val="-1"/>
          <w:position w:val="1"/>
          <w:sz w:val="22"/>
          <w:szCs w:val="22"/>
        </w:rPr>
        <w:t>20</w:t>
      </w:r>
      <w:r w:rsidR="00813FC1" w:rsidRPr="0035100D">
        <w:rPr>
          <w:rFonts w:ascii="Proxima Nova" w:eastAsia="Tahoma" w:hAnsi="Proxima Nova" w:cs="Tahoma"/>
          <w:position w:val="1"/>
          <w:sz w:val="22"/>
          <w:szCs w:val="22"/>
        </w:rPr>
        <w:t>,</w:t>
      </w:r>
      <w:r w:rsidR="00813FC1" w:rsidRPr="0035100D">
        <w:rPr>
          <w:rFonts w:ascii="Proxima Nova" w:eastAsia="Tahoma" w:hAnsi="Proxima Nova" w:cs="Tahoma"/>
          <w:spacing w:val="-1"/>
          <w:position w:val="1"/>
          <w:sz w:val="22"/>
          <w:szCs w:val="22"/>
        </w:rPr>
        <w:t>00</w:t>
      </w:r>
      <w:r w:rsidR="00813FC1" w:rsidRPr="0035100D">
        <w:rPr>
          <w:rFonts w:ascii="Proxima Nova" w:eastAsia="Tahoma" w:hAnsi="Proxima Nova" w:cs="Tahoma"/>
          <w:position w:val="1"/>
          <w:sz w:val="22"/>
          <w:szCs w:val="22"/>
        </w:rPr>
        <w:t>0</w:t>
      </w:r>
    </w:p>
    <w:p w14:paraId="43E690F7" w14:textId="77777777" w:rsidR="009573A1" w:rsidRPr="0035100D" w:rsidRDefault="009573A1">
      <w:pPr>
        <w:spacing w:before="7" w:line="100" w:lineRule="exact"/>
        <w:rPr>
          <w:sz w:val="11"/>
          <w:szCs w:val="11"/>
        </w:rPr>
      </w:pPr>
    </w:p>
    <w:p w14:paraId="7F5431C3" w14:textId="77777777" w:rsidR="009573A1" w:rsidRPr="0035100D" w:rsidRDefault="009573A1">
      <w:pPr>
        <w:spacing w:line="200" w:lineRule="exact"/>
      </w:pPr>
    </w:p>
    <w:p w14:paraId="5C060478" w14:textId="77777777" w:rsidR="009573A1" w:rsidRPr="0035100D" w:rsidRDefault="00813FC1">
      <w:pPr>
        <w:spacing w:before="31" w:line="260" w:lineRule="exact"/>
        <w:ind w:left="260" w:right="177" w:firstLine="360"/>
        <w:rPr>
          <w:rFonts w:ascii="Proxima Nova" w:eastAsia="Tahoma" w:hAnsi="Proxima Nova" w:cs="Tahoma"/>
          <w:sz w:val="22"/>
          <w:szCs w:val="22"/>
        </w:rPr>
      </w:pPr>
      <w:r w:rsidRPr="0035100D">
        <w:rPr>
          <w:rFonts w:ascii="Proxima Nova" w:eastAsia="Tahoma" w:hAnsi="Proxima Nova" w:cs="Tahoma"/>
          <w:sz w:val="22"/>
          <w:szCs w:val="22"/>
        </w:rPr>
        <w:t>Ap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x</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whe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it</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in</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o</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or</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dopt</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 str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gy.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f it</w:t>
      </w:r>
      <w:r w:rsidRPr="0035100D">
        <w:rPr>
          <w:rFonts w:ascii="Proxima Nova" w:eastAsia="Tahoma" w:hAnsi="Proxima Nova" w:cs="Tahoma"/>
          <w:spacing w:val="-1"/>
          <w:sz w:val="22"/>
          <w:szCs w:val="22"/>
        </w:rPr>
        <w:t xml:space="preserve"> ma</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st</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w:t>
      </w:r>
    </w:p>
    <w:p w14:paraId="6DE64888" w14:textId="77777777" w:rsidR="009573A1" w:rsidRPr="0035100D" w:rsidRDefault="009573A1">
      <w:pPr>
        <w:spacing w:line="260" w:lineRule="exact"/>
        <w:rPr>
          <w:sz w:val="26"/>
          <w:szCs w:val="26"/>
        </w:rPr>
      </w:pPr>
    </w:p>
    <w:p w14:paraId="36797A8D" w14:textId="77777777" w:rsidR="009573A1" w:rsidRPr="0035100D" w:rsidRDefault="00813FC1">
      <w:pPr>
        <w:ind w:left="440"/>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10"/>
          <w:sz w:val="24"/>
          <w:szCs w:val="24"/>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ema</w:t>
      </w:r>
      <w:r w:rsidRPr="0035100D">
        <w:rPr>
          <w:rFonts w:ascii="Proxima Nova" w:eastAsia="Tahoma" w:hAnsi="Proxima Nova" w:cs="Tahoma"/>
          <w:sz w:val="22"/>
          <w:szCs w:val="22"/>
        </w:rPr>
        <w:t xml:space="preserve">in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4</w:t>
      </w:r>
      <w:r w:rsidRPr="0035100D">
        <w:rPr>
          <w:rFonts w:ascii="Proxima Nova" w:eastAsia="Tahoma" w:hAnsi="Proxima Nova" w:cs="Tahoma"/>
          <w:spacing w:val="-3"/>
          <w:sz w:val="22"/>
          <w:szCs w:val="22"/>
        </w:rPr>
        <w:t>8</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p>
    <w:p w14:paraId="6D5F317C" w14:textId="77777777" w:rsidR="009573A1" w:rsidRPr="0035100D" w:rsidRDefault="00813FC1">
      <w:pPr>
        <w:tabs>
          <w:tab w:val="left" w:pos="800"/>
        </w:tabs>
        <w:spacing w:before="20" w:line="260" w:lineRule="exact"/>
        <w:ind w:left="800" w:right="180" w:hanging="360"/>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ab/>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gross</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rgin</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ema</w:t>
      </w:r>
      <w:r w:rsidRPr="0035100D">
        <w:rPr>
          <w:rFonts w:ascii="Proxima Nova" w:eastAsia="Tahoma" w:hAnsi="Proxima Nova" w:cs="Tahoma"/>
          <w:sz w:val="22"/>
          <w:szCs w:val="22"/>
        </w:rPr>
        <w:t>in</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5</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2"/>
          <w:sz w:val="22"/>
          <w:szCs w:val="22"/>
        </w:rPr>
        <w:t>S</w:t>
      </w: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&amp;A</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of 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p w14:paraId="77FA6013" w14:textId="77777777" w:rsidR="009573A1" w:rsidRPr="0035100D" w:rsidRDefault="00813FC1">
      <w:pPr>
        <w:spacing w:line="280" w:lineRule="exact"/>
        <w:ind w:left="440"/>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10"/>
          <w:sz w:val="24"/>
          <w:szCs w:val="24"/>
        </w:rPr>
        <w:t xml:space="preserve"> </w:t>
      </w:r>
      <w:r w:rsidRPr="0035100D">
        <w:rPr>
          <w:rFonts w:ascii="Proxima Nova" w:eastAsia="Tahoma" w:hAnsi="Proxima Nova" w:cs="Tahoma"/>
          <w:spacing w:val="-1"/>
          <w:sz w:val="22"/>
          <w:szCs w:val="22"/>
        </w:rPr>
        <w:t>De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ion </w:t>
      </w:r>
      <w:r w:rsidRPr="0035100D">
        <w:rPr>
          <w:rFonts w:ascii="Proxima Nova" w:eastAsia="Tahoma" w:hAnsi="Proxima Nova" w:cs="Tahoma"/>
          <w:spacing w:val="-1"/>
          <w:sz w:val="22"/>
          <w:szCs w:val="22"/>
        </w:rPr>
        <w:t>cha</w:t>
      </w:r>
      <w:r w:rsidRPr="0035100D">
        <w:rPr>
          <w:rFonts w:ascii="Proxima Nova" w:eastAsia="Tahoma" w:hAnsi="Proxima Nova" w:cs="Tahoma"/>
          <w:sz w:val="22"/>
          <w:szCs w:val="22"/>
        </w:rPr>
        <w:t>rg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 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men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p>
    <w:p w14:paraId="5B44A6D2" w14:textId="77777777" w:rsidR="009573A1" w:rsidRPr="0035100D" w:rsidRDefault="00813FC1">
      <w:pPr>
        <w:spacing w:line="280" w:lineRule="exact"/>
        <w:ind w:left="440"/>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10"/>
          <w:sz w:val="24"/>
          <w:szCs w:val="24"/>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ema</w:t>
      </w:r>
      <w:r w:rsidRPr="0035100D">
        <w:rPr>
          <w:rFonts w:ascii="Proxima Nova" w:eastAsia="Tahoma" w:hAnsi="Proxima Nova" w:cs="Tahoma"/>
          <w:sz w:val="22"/>
          <w:szCs w:val="22"/>
        </w:rPr>
        <w:t xml:space="preserve">in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73C0B21C" w14:textId="77777777" w:rsidR="009573A1" w:rsidRPr="0035100D" w:rsidRDefault="00813FC1">
      <w:pPr>
        <w:spacing w:line="280" w:lineRule="exact"/>
        <w:ind w:left="440"/>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10"/>
          <w:sz w:val="24"/>
          <w:szCs w:val="24"/>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dis</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7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427DC49F" w14:textId="77777777" w:rsidR="009573A1" w:rsidRPr="0035100D" w:rsidRDefault="00813FC1">
      <w:pPr>
        <w:spacing w:line="280" w:lineRule="exact"/>
        <w:ind w:left="440"/>
        <w:rPr>
          <w:rFonts w:ascii="Proxima Nova" w:eastAsia="Tahoma" w:hAnsi="Proxima Nova" w:cs="Tahoma"/>
          <w:sz w:val="22"/>
          <w:szCs w:val="22"/>
        </w:rPr>
      </w:pPr>
      <w:r w:rsidRPr="0035100D">
        <w:rPr>
          <w:rFonts w:ascii="Symbol" w:eastAsia="Symbol" w:hAnsi="Symbol" w:cs="Symbol"/>
          <w:sz w:val="24"/>
          <w:szCs w:val="24"/>
        </w:rPr>
        <w:t></w:t>
      </w:r>
      <w:r w:rsidRPr="0035100D">
        <w:rPr>
          <w:sz w:val="24"/>
          <w:szCs w:val="24"/>
        </w:rPr>
        <w:t xml:space="preserve">   </w:t>
      </w:r>
      <w:r w:rsidRPr="0035100D">
        <w:rPr>
          <w:spacing w:val="10"/>
          <w:sz w:val="24"/>
          <w:szCs w:val="24"/>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in</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ome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6DECE9B1" w14:textId="77777777" w:rsidR="009573A1" w:rsidRPr="0035100D" w:rsidRDefault="009573A1">
      <w:pPr>
        <w:spacing w:before="18" w:line="240" w:lineRule="exact"/>
        <w:rPr>
          <w:sz w:val="24"/>
          <w:szCs w:val="24"/>
        </w:rPr>
      </w:pPr>
    </w:p>
    <w:p w14:paraId="34CE14A7" w14:textId="77777777" w:rsidR="009573A1" w:rsidRPr="0035100D" w:rsidRDefault="00813FC1">
      <w:pPr>
        <w:ind w:left="620" w:right="174" w:firstLine="360"/>
        <w:jc w:val="both"/>
        <w:rPr>
          <w:rFonts w:ascii="Proxima Nova" w:eastAsia="Tahoma" w:hAnsi="Proxima Nova" w:cs="Tahoma"/>
          <w:sz w:val="22"/>
          <w:szCs w:val="22"/>
        </w:rPr>
      </w:pP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Ap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x</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 a</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gy,</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3"/>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grow</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rs. </w:t>
      </w:r>
      <w:r w:rsidRPr="0035100D">
        <w:rPr>
          <w:rFonts w:ascii="Proxima Nova" w:eastAsia="Tahoma" w:hAnsi="Proxima Nova" w:cs="Tahoma"/>
          <w:spacing w:val="3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rgi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 str</w:t>
      </w:r>
      <w:r w:rsidRPr="0035100D">
        <w:rPr>
          <w:rFonts w:ascii="Proxima Nova" w:eastAsia="Tahoma" w:hAnsi="Proxima Nova" w:cs="Tahoma"/>
          <w:spacing w:val="-1"/>
          <w:sz w:val="22"/>
          <w:szCs w:val="22"/>
        </w:rPr>
        <w:t>uc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nc</w:t>
      </w:r>
      <w:r w:rsidRPr="0035100D">
        <w:rPr>
          <w:rFonts w:ascii="Proxima Nova" w:eastAsia="Tahoma" w:hAnsi="Proxima Nova" w:cs="Tahoma"/>
          <w:sz w:val="22"/>
          <w:szCs w:val="22"/>
        </w:rPr>
        <w:t>ome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dis</w:t>
      </w:r>
      <w:r w:rsidRPr="0035100D">
        <w:rPr>
          <w:rFonts w:ascii="Proxima Nova" w:eastAsia="Tahoma" w:hAnsi="Proxima Nova" w:cs="Tahoma"/>
          <w:spacing w:val="-1"/>
          <w:sz w:val="22"/>
          <w:szCs w:val="22"/>
        </w:rPr>
        <w:t>c</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5"/>
          <w:sz w:val="22"/>
          <w:szCs w:val="22"/>
        </w:rPr>
        <w:t>w</w:t>
      </w:r>
      <w:r w:rsidRPr="0035100D">
        <w:rPr>
          <w:rFonts w:ascii="Proxima Nova" w:eastAsia="Tahoma" w:hAnsi="Proxima Nova" w:cs="Tahoma"/>
          <w:sz w:val="22"/>
          <w:szCs w:val="22"/>
        </w:rPr>
        <w:t>ill r</w:t>
      </w:r>
      <w:r w:rsidRPr="0035100D">
        <w:rPr>
          <w:rFonts w:ascii="Proxima Nova" w:eastAsia="Tahoma" w:hAnsi="Proxima Nova" w:cs="Tahoma"/>
          <w:spacing w:val="-1"/>
          <w:sz w:val="22"/>
          <w:szCs w:val="22"/>
        </w:rPr>
        <w:t>ema</w:t>
      </w:r>
      <w:r w:rsidRPr="0035100D">
        <w:rPr>
          <w:rFonts w:ascii="Proxima Nova" w:eastAsia="Tahoma" w:hAnsi="Proxima Nova" w:cs="Tahoma"/>
          <w:sz w:val="22"/>
          <w:szCs w:val="22"/>
        </w:rPr>
        <w:t xml:space="preserve">in </w:t>
      </w:r>
      <w:r w:rsidRPr="0035100D">
        <w:rPr>
          <w:rFonts w:ascii="Proxima Nova" w:eastAsia="Tahoma" w:hAnsi="Proxima Nova" w:cs="Tahoma"/>
          <w:spacing w:val="-1"/>
          <w:sz w:val="22"/>
          <w:szCs w:val="22"/>
        </w:rPr>
        <w:t>unchan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d. </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De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ion </w:t>
      </w:r>
      <w:r w:rsidRPr="0035100D">
        <w:rPr>
          <w:rFonts w:ascii="Proxima Nova" w:eastAsia="Tahoma" w:hAnsi="Proxima Nova" w:cs="Tahoma"/>
          <w:spacing w:val="-1"/>
          <w:sz w:val="22"/>
          <w:szCs w:val="22"/>
        </w:rPr>
        <w:t>cha</w:t>
      </w:r>
      <w:r w:rsidRPr="0035100D">
        <w:rPr>
          <w:rFonts w:ascii="Proxima Nova" w:eastAsia="Tahoma" w:hAnsi="Proxima Nova" w:cs="Tahoma"/>
          <w:sz w:val="22"/>
          <w:szCs w:val="22"/>
        </w:rPr>
        <w:t>rg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ua</w:t>
      </w:r>
      <w:r w:rsidRPr="0035100D">
        <w:rPr>
          <w:rFonts w:ascii="Proxima Nova" w:eastAsia="Tahoma" w:hAnsi="Proxima Nova" w:cs="Tahoma"/>
          <w:sz w:val="22"/>
          <w:szCs w:val="22"/>
        </w:rPr>
        <w:t>l</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2"/>
          <w:sz w:val="22"/>
          <w:szCs w:val="22"/>
        </w:rPr>
        <w:t>n</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004C2D1E">
        <w:rPr>
          <w:rFonts w:ascii="Proxima Nova" w:hAnsi="Proxima Nova" w:cs="Arial"/>
        </w:rPr>
        <w:t>Property, plant &amp; equipment</w:t>
      </w:r>
      <w:r w:rsidR="004C2D1E"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gi</w:t>
      </w:r>
      <w:r w:rsidRPr="0035100D">
        <w:rPr>
          <w:rFonts w:ascii="Proxima Nova" w:eastAsia="Tahoma" w:hAnsi="Proxima Nova" w:cs="Tahoma"/>
          <w:spacing w:val="-1"/>
          <w:sz w:val="22"/>
          <w:szCs w:val="22"/>
        </w:rPr>
        <w:t>nn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 xml:space="preserve">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p>
    <w:p w14:paraId="60FB0D21" w14:textId="77777777" w:rsidR="009573A1" w:rsidRPr="0035100D" w:rsidRDefault="009573A1">
      <w:pPr>
        <w:spacing w:before="7" w:line="260" w:lineRule="exact"/>
        <w:rPr>
          <w:sz w:val="26"/>
          <w:szCs w:val="26"/>
        </w:rPr>
      </w:pPr>
    </w:p>
    <w:p w14:paraId="1A338940" w14:textId="77777777" w:rsidR="009573A1" w:rsidRPr="0035100D" w:rsidRDefault="00813FC1">
      <w:pPr>
        <w:ind w:left="260"/>
        <w:rPr>
          <w:rFonts w:ascii="Proxima Nova" w:eastAsia="Tahoma" w:hAnsi="Proxima Nova" w:cs="Tahoma"/>
          <w:sz w:val="22"/>
          <w:szCs w:val="22"/>
        </w:rPr>
      </w:pPr>
      <w:r w:rsidRPr="0035100D">
        <w:rPr>
          <w:rFonts w:ascii="Proxima Nova" w:eastAsia="Tahoma" w:hAnsi="Proxima Nova" w:cs="Tahoma"/>
          <w:b/>
          <w:sz w:val="22"/>
          <w:szCs w:val="22"/>
        </w:rPr>
        <w:t>R</w:t>
      </w:r>
      <w:r w:rsidRPr="0035100D">
        <w:rPr>
          <w:rFonts w:ascii="Proxima Nova" w:eastAsia="Tahoma" w:hAnsi="Proxima Nova" w:cs="Tahoma"/>
          <w:b/>
          <w:spacing w:val="1"/>
          <w:sz w:val="22"/>
          <w:szCs w:val="22"/>
        </w:rPr>
        <w:t>e</w:t>
      </w:r>
      <w:r w:rsidRPr="0035100D">
        <w:rPr>
          <w:rFonts w:ascii="Proxima Nova" w:eastAsia="Tahoma" w:hAnsi="Proxima Nova" w:cs="Tahoma"/>
          <w:b/>
          <w:spacing w:val="-2"/>
          <w:sz w:val="22"/>
          <w:szCs w:val="22"/>
        </w:rPr>
        <w:t>q</w:t>
      </w:r>
      <w:r w:rsidRPr="0035100D">
        <w:rPr>
          <w:rFonts w:ascii="Proxima Nova" w:eastAsia="Tahoma" w:hAnsi="Proxima Nova" w:cs="Tahoma"/>
          <w:b/>
          <w:sz w:val="22"/>
          <w:szCs w:val="22"/>
        </w:rPr>
        <w:t>u</w:t>
      </w:r>
      <w:r w:rsidRPr="0035100D">
        <w:rPr>
          <w:rFonts w:ascii="Proxima Nova" w:eastAsia="Tahoma" w:hAnsi="Proxima Nova" w:cs="Tahoma"/>
          <w:b/>
          <w:spacing w:val="1"/>
          <w:sz w:val="22"/>
          <w:szCs w:val="22"/>
        </w:rPr>
        <w:t>i</w:t>
      </w:r>
      <w:r w:rsidRPr="0035100D">
        <w:rPr>
          <w:rFonts w:ascii="Proxima Nova" w:eastAsia="Tahoma" w:hAnsi="Proxima Nova" w:cs="Tahoma"/>
          <w:b/>
          <w:spacing w:val="-2"/>
          <w:sz w:val="22"/>
          <w:szCs w:val="22"/>
        </w:rPr>
        <w:t>r</w:t>
      </w:r>
      <w:r w:rsidRPr="0035100D">
        <w:rPr>
          <w:rFonts w:ascii="Proxima Nova" w:eastAsia="Tahoma" w:hAnsi="Proxima Nova" w:cs="Tahoma"/>
          <w:b/>
          <w:spacing w:val="1"/>
          <w:sz w:val="22"/>
          <w:szCs w:val="22"/>
        </w:rPr>
        <w:t>e</w:t>
      </w:r>
      <w:r w:rsidRPr="0035100D">
        <w:rPr>
          <w:rFonts w:ascii="Proxima Nova" w:eastAsia="Tahoma" w:hAnsi="Proxima Nova" w:cs="Tahoma"/>
          <w:b/>
          <w:sz w:val="22"/>
          <w:szCs w:val="22"/>
        </w:rPr>
        <w:t>d:</w:t>
      </w:r>
    </w:p>
    <w:p w14:paraId="4625230F" w14:textId="77777777" w:rsidR="009573A1" w:rsidRPr="0035100D" w:rsidRDefault="009573A1">
      <w:pPr>
        <w:spacing w:before="5" w:line="120" w:lineRule="exact"/>
        <w:rPr>
          <w:sz w:val="12"/>
          <w:szCs w:val="12"/>
        </w:rPr>
      </w:pPr>
    </w:p>
    <w:p w14:paraId="19BEC2E1" w14:textId="77777777" w:rsidR="009573A1" w:rsidRPr="0035100D" w:rsidRDefault="009573A1">
      <w:pPr>
        <w:spacing w:line="200" w:lineRule="exact"/>
      </w:pPr>
    </w:p>
    <w:p w14:paraId="4646EFB4" w14:textId="77777777" w:rsidR="009573A1" w:rsidRPr="0035100D" w:rsidRDefault="00813FC1">
      <w:pPr>
        <w:ind w:left="583" w:right="4007"/>
        <w:jc w:val="center"/>
        <w:rPr>
          <w:rFonts w:ascii="Proxima Nova" w:eastAsia="Tahoma" w:hAnsi="Proxima Nova" w:cs="Tahoma"/>
          <w:sz w:val="22"/>
          <w:szCs w:val="22"/>
        </w:rPr>
      </w:pP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 str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y</w:t>
      </w:r>
      <w:r w:rsidRPr="0035100D">
        <w:rPr>
          <w:rFonts w:ascii="Proxima Nova" w:eastAsia="Tahoma" w:hAnsi="Proxima Nova" w:cs="Tahoma"/>
          <w:sz w:val="22"/>
          <w:szCs w:val="22"/>
        </w:rPr>
        <w:t>?</w:t>
      </w:r>
    </w:p>
    <w:p w14:paraId="2A66AE8C" w14:textId="77777777" w:rsidR="009573A1" w:rsidRPr="0035100D" w:rsidRDefault="009573A1">
      <w:pPr>
        <w:spacing w:before="4" w:line="180" w:lineRule="exact"/>
        <w:rPr>
          <w:sz w:val="19"/>
          <w:szCs w:val="19"/>
        </w:rPr>
      </w:pPr>
    </w:p>
    <w:p w14:paraId="404308C0" w14:textId="77777777" w:rsidR="009573A1" w:rsidRPr="0035100D" w:rsidRDefault="009573A1">
      <w:pPr>
        <w:spacing w:line="200" w:lineRule="exact"/>
      </w:pPr>
    </w:p>
    <w:p w14:paraId="66B38A0F" w14:textId="77777777" w:rsidR="009573A1" w:rsidRPr="0035100D" w:rsidRDefault="00813FC1">
      <w:pPr>
        <w:ind w:left="440"/>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 </w:t>
      </w:r>
      <w:r w:rsidRPr="0035100D">
        <w:rPr>
          <w:rFonts w:ascii="Proxima Nova" w:eastAsia="Tahoma" w:hAnsi="Proxima Nova" w:cs="Tahoma"/>
          <w:spacing w:val="36"/>
          <w:sz w:val="22"/>
          <w:szCs w:val="22"/>
        </w:rPr>
        <w:t xml:space="preserve"> </w:t>
      </w:r>
      <w:r w:rsidRPr="0035100D">
        <w:rPr>
          <w:rFonts w:ascii="Proxima Nova" w:eastAsia="Tahoma" w:hAnsi="Proxima Nova" w:cs="Tahoma"/>
          <w:sz w:val="22"/>
          <w:szCs w:val="22"/>
        </w:rPr>
        <w:t xml:space="preserve">A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omp</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 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 xml:space="preserve">n on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divid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y</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p>
    <w:p w14:paraId="10C45943" w14:textId="77777777" w:rsidR="009573A1" w:rsidRPr="0035100D" w:rsidRDefault="00813FC1">
      <w:pPr>
        <w:spacing w:before="1"/>
        <w:ind w:left="800" w:right="248"/>
        <w:rPr>
          <w:rFonts w:ascii="Proxima Nova" w:eastAsia="Tahoma" w:hAnsi="Proxima Nova" w:cs="Tahoma"/>
          <w:sz w:val="22"/>
          <w:szCs w:val="22"/>
        </w:rPr>
        <w:sectPr w:rsidR="009573A1" w:rsidRPr="0035100D">
          <w:headerReference w:type="default" r:id="rId10"/>
          <w:footerReference w:type="default" r:id="rId11"/>
          <w:type w:val="continuous"/>
          <w:pgSz w:w="11900" w:h="16840"/>
          <w:pgMar w:top="1360" w:right="1580" w:bottom="280" w:left="1540" w:header="720" w:footer="720" w:gutter="0"/>
          <w:cols w:space="720"/>
        </w:sectPr>
      </w:pP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eh</w:t>
      </w:r>
      <w:r w:rsidRPr="0035100D">
        <w:rPr>
          <w:rFonts w:ascii="Proxima Nova" w:eastAsia="Tahoma" w:hAnsi="Proxima Nova" w:cs="Tahoma"/>
          <w:sz w:val="22"/>
          <w:szCs w:val="22"/>
        </w:rPr>
        <w:t>old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m</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ire a 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rn of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8 p</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bo</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 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400</w:t>
      </w:r>
      <w:r w:rsidRPr="0035100D">
        <w:rPr>
          <w:rFonts w:ascii="Proxima Nova" w:eastAsia="Tahoma" w:hAnsi="Proxima Nova" w:cs="Tahoma"/>
          <w:sz w:val="22"/>
          <w:szCs w:val="22"/>
        </w:rPr>
        <w:t>.</w:t>
      </w:r>
    </w:p>
    <w:p w14:paraId="57A123D3" w14:textId="77777777" w:rsidR="009573A1" w:rsidRPr="0035100D" w:rsidRDefault="00813FC1">
      <w:pPr>
        <w:spacing w:before="58"/>
        <w:ind w:left="660"/>
        <w:rPr>
          <w:rFonts w:ascii="Proxima Nova" w:eastAsia="Tahoma" w:hAnsi="Proxima Nova" w:cs="Tahoma"/>
          <w:sz w:val="22"/>
          <w:szCs w:val="22"/>
        </w:rPr>
      </w:pPr>
      <w:r w:rsidRPr="0035100D">
        <w:rPr>
          <w:rFonts w:ascii="Proxima Nova" w:eastAsia="Tahoma" w:hAnsi="Proxima Nova" w:cs="Tahoma"/>
          <w:spacing w:val="-1"/>
          <w:sz w:val="22"/>
          <w:szCs w:val="22"/>
        </w:rPr>
        <w:lastRenderedPageBreak/>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acc</w:t>
      </w:r>
      <w:r w:rsidRPr="0035100D">
        <w:rPr>
          <w:rFonts w:ascii="Proxima Nova" w:eastAsia="Tahoma" w:hAnsi="Proxima Nova" w:cs="Tahoma"/>
          <w:sz w:val="22"/>
          <w:szCs w:val="22"/>
        </w:rPr>
        <w:t>ordi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proofErr w:type="spellStart"/>
      <w:r w:rsidRPr="0035100D">
        <w:rPr>
          <w:rFonts w:ascii="Proxima Nova" w:eastAsia="Tahoma" w:hAnsi="Proxima Nova" w:cs="Tahoma"/>
          <w:sz w:val="22"/>
          <w:szCs w:val="22"/>
        </w:rPr>
        <w:t>Mar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kon</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p>
    <w:p w14:paraId="5BE8303D" w14:textId="77777777" w:rsidR="009573A1" w:rsidRPr="0035100D" w:rsidRDefault="00813FC1">
      <w:pPr>
        <w:spacing w:before="9" w:line="260" w:lineRule="exact"/>
        <w:ind w:left="1020" w:right="74" w:hanging="36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w:t>
      </w:r>
      <w:r w:rsidRPr="0035100D">
        <w:rPr>
          <w:rFonts w:ascii="Proxima Nova" w:eastAsia="Tahoma" w:hAnsi="Proxima Nova" w:cs="Tahoma"/>
          <w:spacing w:val="22"/>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f</w:t>
      </w:r>
      <w:r w:rsidRPr="0035100D">
        <w:rPr>
          <w:rFonts w:ascii="Proxima Nova" w:eastAsia="Tahoma" w:hAnsi="Proxima Nova" w:cs="Tahoma"/>
          <w:spacing w:val="5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5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w:t>
      </w:r>
      <w:r w:rsidRPr="0035100D">
        <w:rPr>
          <w:rFonts w:ascii="Proxima Nova" w:eastAsia="Tahoma" w:hAnsi="Proxima Nova" w:cs="Tahoma"/>
          <w:spacing w:val="53"/>
          <w:sz w:val="22"/>
          <w:szCs w:val="22"/>
        </w:rPr>
        <w:t xml:space="preserve"> </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d</w:t>
      </w:r>
      <w:r w:rsidRPr="0035100D">
        <w:rPr>
          <w:rFonts w:ascii="Proxima Nova" w:eastAsia="Tahoma" w:hAnsi="Proxima Nova" w:cs="Tahoma"/>
          <w:spacing w:val="52"/>
          <w:sz w:val="22"/>
          <w:szCs w:val="22"/>
        </w:rPr>
        <w:t xml:space="preserve"> </w:t>
      </w:r>
      <w:r w:rsidRPr="0035100D">
        <w:rPr>
          <w:rFonts w:ascii="Proxima Nova" w:eastAsia="Tahoma" w:hAnsi="Proxima Nova" w:cs="Tahoma"/>
          <w:sz w:val="22"/>
          <w:szCs w:val="22"/>
        </w:rPr>
        <w:t>on</w:t>
      </w:r>
      <w:r w:rsidRPr="0035100D">
        <w:rPr>
          <w:rFonts w:ascii="Proxima Nova" w:eastAsia="Tahoma" w:hAnsi="Proxima Nova" w:cs="Tahoma"/>
          <w:spacing w:val="53"/>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52"/>
          <w:sz w:val="22"/>
          <w:szCs w:val="22"/>
        </w:rPr>
        <w:t xml:space="preserve"> </w:t>
      </w:r>
      <w:r w:rsidRPr="0035100D">
        <w:rPr>
          <w:rFonts w:ascii="Proxima Nova" w:eastAsia="Tahoma" w:hAnsi="Proxima Nova" w:cs="Tahoma"/>
          <w:spacing w:val="-1"/>
          <w:sz w:val="22"/>
          <w:szCs w:val="22"/>
        </w:rPr>
        <w:t>fa</w:t>
      </w:r>
      <w:r w:rsidRPr="0035100D">
        <w:rPr>
          <w:rFonts w:ascii="Proxima Nova" w:eastAsia="Tahoma" w:hAnsi="Proxima Nova" w:cs="Tahoma"/>
          <w:sz w:val="22"/>
          <w:szCs w:val="22"/>
        </w:rPr>
        <w:t>lls</w:t>
      </w:r>
      <w:r w:rsidRPr="0035100D">
        <w:rPr>
          <w:rFonts w:ascii="Proxima Nova" w:eastAsia="Tahoma" w:hAnsi="Proxima Nova" w:cs="Tahoma"/>
          <w:spacing w:val="5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52"/>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w:t>
      </w:r>
      <w:r w:rsidRPr="0035100D">
        <w:rPr>
          <w:rFonts w:ascii="Proxima Nova" w:eastAsia="Tahoma" w:hAnsi="Proxima Nova" w:cs="Tahoma"/>
          <w:spacing w:val="5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52"/>
          <w:sz w:val="22"/>
          <w:szCs w:val="22"/>
        </w:rPr>
        <w:t xml:space="preserve"> </w:t>
      </w:r>
      <w:r w:rsidRPr="0035100D">
        <w:rPr>
          <w:rFonts w:ascii="Proxima Nova" w:eastAsia="Tahoma" w:hAnsi="Proxima Nova" w:cs="Tahoma"/>
          <w:spacing w:val="-1"/>
          <w:sz w:val="22"/>
          <w:szCs w:val="22"/>
        </w:rPr>
        <w:t>wha</w:t>
      </w:r>
      <w:r w:rsidRPr="0035100D">
        <w:rPr>
          <w:rFonts w:ascii="Proxima Nova" w:eastAsia="Tahoma" w:hAnsi="Proxima Nova" w:cs="Tahoma"/>
          <w:sz w:val="22"/>
          <w:szCs w:val="22"/>
        </w:rPr>
        <w:t>t</w:t>
      </w:r>
      <w:r w:rsidRPr="0035100D">
        <w:rPr>
          <w:rFonts w:ascii="Proxima Nova" w:eastAsia="Tahoma" w:hAnsi="Proxima Nova" w:cs="Tahoma"/>
          <w:spacing w:val="5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5"/>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52"/>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5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 r</w:t>
      </w:r>
      <w:r w:rsidRPr="0035100D">
        <w:rPr>
          <w:rFonts w:ascii="Proxima Nova" w:eastAsia="Tahoma" w:hAnsi="Proxima Nova" w:cs="Tahoma"/>
          <w:spacing w:val="-1"/>
          <w:sz w:val="22"/>
          <w:szCs w:val="22"/>
        </w:rPr>
        <w:t>ema</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unchan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d</w:t>
      </w:r>
      <w:r w:rsidRPr="0035100D">
        <w:rPr>
          <w:rFonts w:ascii="Proxima Nova" w:eastAsia="Tahoma" w:hAnsi="Proxima Nova" w:cs="Tahoma"/>
          <w:sz w:val="22"/>
          <w:szCs w:val="22"/>
        </w:rPr>
        <w:t>?</w:t>
      </w:r>
    </w:p>
    <w:p w14:paraId="758F8526" w14:textId="77777777" w:rsidR="009573A1" w:rsidRPr="0035100D" w:rsidRDefault="009573A1">
      <w:pPr>
        <w:spacing w:before="20" w:line="240" w:lineRule="exact"/>
        <w:rPr>
          <w:sz w:val="24"/>
          <w:szCs w:val="24"/>
        </w:rPr>
      </w:pPr>
    </w:p>
    <w:p w14:paraId="1DF3FFB6" w14:textId="77777777" w:rsidR="009573A1" w:rsidRPr="0035100D" w:rsidRDefault="00813FC1">
      <w:pPr>
        <w:ind w:left="300"/>
        <w:rPr>
          <w:rFonts w:ascii="Proxima Nova" w:eastAsia="Tahoma" w:hAnsi="Proxima Nova" w:cs="Tahoma"/>
          <w:sz w:val="22"/>
          <w:szCs w:val="22"/>
        </w:rPr>
      </w:pP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 xml:space="preserve">. </w:t>
      </w:r>
      <w:r w:rsidRPr="0035100D">
        <w:rPr>
          <w:rFonts w:ascii="Proxima Nova" w:eastAsia="Tahoma" w:hAnsi="Proxima Nova" w:cs="Tahoma"/>
          <w:spacing w:val="36"/>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omp</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y</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on</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5</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div</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d</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yo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t</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w:t>
      </w:r>
    </w:p>
    <w:p w14:paraId="34A5BB2A" w14:textId="77777777" w:rsidR="009573A1" w:rsidRPr="0035100D" w:rsidRDefault="00813FC1">
      <w:pPr>
        <w:spacing w:before="5" w:line="260" w:lineRule="exact"/>
        <w:ind w:left="660" w:right="82"/>
        <w:rPr>
          <w:rFonts w:ascii="Proxima Nova" w:eastAsia="Tahoma" w:hAnsi="Proxima Nova" w:cs="Tahoma"/>
          <w:sz w:val="22"/>
          <w:szCs w:val="22"/>
        </w:rPr>
      </w:pPr>
      <w:r w:rsidRPr="0035100D">
        <w:rPr>
          <w:rFonts w:ascii="Proxima Nova" w:eastAsia="Tahoma" w:hAnsi="Proxima Nova" w:cs="Tahoma"/>
          <w:sz w:val="22"/>
          <w:szCs w:val="22"/>
        </w:rPr>
        <w:t>2</w:t>
      </w:r>
      <w:r w:rsidRPr="0035100D">
        <w:rPr>
          <w:rFonts w:ascii="Proxima Nova" w:eastAsia="Tahoma" w:hAnsi="Proxima Nova" w:cs="Tahoma"/>
          <w:spacing w:val="61"/>
          <w:sz w:val="22"/>
          <w:szCs w:val="22"/>
        </w:rPr>
        <w:t xml:space="preserve"> </w:t>
      </w:r>
      <w:r w:rsidRPr="0035100D">
        <w:rPr>
          <w:rFonts w:ascii="Proxima Nova" w:eastAsia="Tahoma" w:hAnsi="Proxima Nova" w:cs="Tahoma"/>
          <w:sz w:val="22"/>
          <w:szCs w:val="22"/>
        </w:rPr>
        <w:t>0</w:t>
      </w:r>
      <w:r w:rsidRPr="0035100D">
        <w:rPr>
          <w:rFonts w:ascii="Proxima Nova" w:eastAsia="Tahoma" w:hAnsi="Proxima Nova" w:cs="Tahoma"/>
          <w:spacing w:val="6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6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6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eh</w:t>
      </w:r>
      <w:r w:rsidRPr="0035100D">
        <w:rPr>
          <w:rFonts w:ascii="Proxima Nova" w:eastAsia="Tahoma" w:hAnsi="Proxima Nova" w:cs="Tahoma"/>
          <w:sz w:val="22"/>
          <w:szCs w:val="22"/>
        </w:rPr>
        <w:t>old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w:t>
      </w:r>
      <w:r w:rsidRPr="0035100D">
        <w:rPr>
          <w:rFonts w:ascii="Proxima Nova" w:eastAsia="Tahoma" w:hAnsi="Proxima Nova" w:cs="Tahoma"/>
          <w:spacing w:val="6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6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60"/>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omp</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 xml:space="preserve">y  </w:t>
      </w:r>
      <w:r w:rsidRPr="0035100D">
        <w:rPr>
          <w:rFonts w:ascii="Proxima Nova" w:eastAsia="Tahoma" w:hAnsi="Proxima Nova" w:cs="Tahoma"/>
          <w:spacing w:val="5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ire</w:t>
      </w:r>
      <w:r w:rsidRPr="0035100D">
        <w:rPr>
          <w:rFonts w:ascii="Proxima Nova" w:eastAsia="Tahoma" w:hAnsi="Proxima Nova" w:cs="Tahoma"/>
          <w:spacing w:val="60"/>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6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w:t>
      </w:r>
      <w:r w:rsidRPr="0035100D">
        <w:rPr>
          <w:rFonts w:ascii="Proxima Nova" w:eastAsia="Tahoma" w:hAnsi="Proxima Nova" w:cs="Tahoma"/>
          <w:spacing w:val="6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61"/>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2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b</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ok</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 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80</w:t>
      </w:r>
      <w:r w:rsidRPr="0035100D">
        <w:rPr>
          <w:rFonts w:ascii="Proxima Nova" w:eastAsia="Tahoma" w:hAnsi="Proxima Nova" w:cs="Tahoma"/>
          <w:sz w:val="22"/>
          <w:szCs w:val="22"/>
        </w:rPr>
        <w:t>.</w:t>
      </w:r>
    </w:p>
    <w:p w14:paraId="550A1020" w14:textId="77777777" w:rsidR="009573A1" w:rsidRPr="0035100D" w:rsidRDefault="009573A1">
      <w:pPr>
        <w:spacing w:before="17" w:line="240" w:lineRule="exact"/>
        <w:rPr>
          <w:sz w:val="24"/>
          <w:szCs w:val="24"/>
        </w:rPr>
      </w:pPr>
    </w:p>
    <w:p w14:paraId="7E197B9B" w14:textId="77777777" w:rsidR="009573A1" w:rsidRPr="0035100D" w:rsidRDefault="00813FC1">
      <w:pPr>
        <w:ind w:left="102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acc</w:t>
      </w:r>
      <w:r w:rsidRPr="0035100D">
        <w:rPr>
          <w:rFonts w:ascii="Proxima Nova" w:eastAsia="Tahoma" w:hAnsi="Proxima Nova" w:cs="Tahoma"/>
          <w:sz w:val="22"/>
          <w:szCs w:val="22"/>
        </w:rPr>
        <w:t>ordi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proofErr w:type="spellStart"/>
      <w:r w:rsidRPr="0035100D">
        <w:rPr>
          <w:rFonts w:ascii="Proxima Nova" w:eastAsia="Tahoma" w:hAnsi="Proxima Nova" w:cs="Tahoma"/>
          <w:sz w:val="22"/>
          <w:szCs w:val="22"/>
        </w:rPr>
        <w:t>Mar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kon</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p>
    <w:p w14:paraId="32A7DD4C" w14:textId="77777777" w:rsidR="009573A1" w:rsidRPr="0035100D" w:rsidRDefault="00813FC1">
      <w:pPr>
        <w:spacing w:before="1"/>
        <w:ind w:left="1380" w:right="76"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on</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fa</w:t>
      </w:r>
      <w:r w:rsidRPr="0035100D">
        <w:rPr>
          <w:rFonts w:ascii="Proxima Nova" w:eastAsia="Tahoma" w:hAnsi="Proxima Nova" w:cs="Tahoma"/>
          <w:sz w:val="22"/>
          <w:szCs w:val="22"/>
        </w:rPr>
        <w:t>lls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3</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wha</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yo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re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ema</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unchan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p>
    <w:p w14:paraId="6CE18D57" w14:textId="77777777" w:rsidR="009573A1" w:rsidRPr="0035100D" w:rsidRDefault="009573A1">
      <w:pPr>
        <w:spacing w:before="17" w:line="260" w:lineRule="exact"/>
        <w:rPr>
          <w:sz w:val="26"/>
          <w:szCs w:val="26"/>
        </w:rPr>
      </w:pPr>
    </w:p>
    <w:p w14:paraId="23F82F8E" w14:textId="77777777" w:rsidR="009573A1" w:rsidRPr="0035100D" w:rsidRDefault="00813FC1">
      <w:pPr>
        <w:spacing w:line="240" w:lineRule="exact"/>
        <w:ind w:left="300"/>
        <w:rPr>
          <w:rFonts w:ascii="Proxima Nova" w:eastAsia="Tahoma" w:hAnsi="Proxima Nova" w:cs="Tahoma"/>
          <w:sz w:val="22"/>
          <w:szCs w:val="22"/>
        </w:rPr>
      </w:pPr>
      <w:r w:rsidRPr="0035100D">
        <w:rPr>
          <w:rFonts w:ascii="Proxima Nova" w:eastAsia="Tahoma" w:hAnsi="Proxima Nova" w:cs="Tahoma"/>
          <w:spacing w:val="-1"/>
          <w:position w:val="-1"/>
          <w:sz w:val="22"/>
          <w:szCs w:val="22"/>
        </w:rPr>
        <w:t>4</w:t>
      </w:r>
      <w:r w:rsidRPr="0035100D">
        <w:rPr>
          <w:rFonts w:ascii="Proxima Nova" w:eastAsia="Tahoma" w:hAnsi="Proxima Nova" w:cs="Tahoma"/>
          <w:position w:val="-1"/>
          <w:sz w:val="22"/>
          <w:szCs w:val="22"/>
        </w:rPr>
        <w:t xml:space="preserve">. </w:t>
      </w:r>
      <w:r w:rsidRPr="0035100D">
        <w:rPr>
          <w:rFonts w:ascii="Proxima Nova" w:eastAsia="Tahoma" w:hAnsi="Proxima Nova" w:cs="Tahoma"/>
          <w:spacing w:val="36"/>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 b</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l</w:t>
      </w:r>
      <w:r w:rsidRPr="0035100D">
        <w:rPr>
          <w:rFonts w:ascii="Proxima Nova" w:eastAsia="Tahoma" w:hAnsi="Proxima Nova" w:cs="Tahoma"/>
          <w:spacing w:val="-1"/>
          <w:position w:val="-1"/>
          <w:sz w:val="22"/>
          <w:szCs w:val="22"/>
        </w:rPr>
        <w:t>anc</w:t>
      </w:r>
      <w:r w:rsidRPr="0035100D">
        <w:rPr>
          <w:rFonts w:ascii="Proxima Nova" w:eastAsia="Tahoma" w:hAnsi="Proxima Nova" w:cs="Tahoma"/>
          <w:position w:val="-1"/>
          <w:sz w:val="22"/>
          <w:szCs w:val="22"/>
        </w:rPr>
        <w:t>e s</w:t>
      </w:r>
      <w:r w:rsidRPr="0035100D">
        <w:rPr>
          <w:rFonts w:ascii="Proxima Nova" w:eastAsia="Tahoma" w:hAnsi="Proxima Nova" w:cs="Tahoma"/>
          <w:spacing w:val="-1"/>
          <w:position w:val="-1"/>
          <w:sz w:val="22"/>
          <w:szCs w:val="22"/>
        </w:rPr>
        <w:t>he</w:t>
      </w:r>
      <w:r w:rsidRPr="0035100D">
        <w:rPr>
          <w:rFonts w:ascii="Proxima Nova" w:eastAsia="Tahoma" w:hAnsi="Proxima Nova" w:cs="Tahoma"/>
          <w:position w:val="-1"/>
          <w:sz w:val="22"/>
          <w:szCs w:val="22"/>
        </w:rPr>
        <w:t>et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of M</w:t>
      </w:r>
      <w:r w:rsidRPr="0035100D">
        <w:rPr>
          <w:rFonts w:ascii="Proxima Nova" w:eastAsia="Tahoma" w:hAnsi="Proxima Nova" w:cs="Tahoma"/>
          <w:spacing w:val="-3"/>
          <w:position w:val="-1"/>
          <w:sz w:val="22"/>
          <w:szCs w:val="22"/>
        </w:rPr>
        <w:t>a</w:t>
      </w:r>
      <w:r w:rsidRPr="0035100D">
        <w:rPr>
          <w:rFonts w:ascii="Proxima Nova" w:eastAsia="Tahoma" w:hAnsi="Proxima Nova" w:cs="Tahoma"/>
          <w:position w:val="-1"/>
          <w:sz w:val="22"/>
          <w:szCs w:val="22"/>
        </w:rPr>
        <w:t>g</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 xml:space="preserve">a </w:t>
      </w:r>
      <w:r w:rsidRPr="0035100D">
        <w:rPr>
          <w:rFonts w:ascii="Proxima Nova" w:eastAsia="Tahoma" w:hAnsi="Proxima Nova" w:cs="Tahoma"/>
          <w:spacing w:val="1"/>
          <w:position w:val="-1"/>
          <w:sz w:val="22"/>
          <w:szCs w:val="22"/>
        </w:rPr>
        <w:t>Lt</w:t>
      </w:r>
      <w:r w:rsidRPr="0035100D">
        <w:rPr>
          <w:rFonts w:ascii="Proxima Nova" w:eastAsia="Tahoma" w:hAnsi="Proxima Nova" w:cs="Tahoma"/>
          <w:spacing w:val="-2"/>
          <w:position w:val="-1"/>
          <w:sz w:val="22"/>
          <w:szCs w:val="22"/>
        </w:rPr>
        <w:t>d</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s</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 xml:space="preserve">on </w:t>
      </w:r>
      <w:r w:rsidRPr="0035100D">
        <w:rPr>
          <w:rFonts w:ascii="Proxima Nova" w:eastAsia="Tahoma" w:hAnsi="Proxima Nova" w:cs="Tahoma"/>
          <w:spacing w:val="-1"/>
          <w:position w:val="-1"/>
          <w:sz w:val="22"/>
          <w:szCs w:val="22"/>
        </w:rPr>
        <w:t>31</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03</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2</w:t>
      </w:r>
      <w:r w:rsidRPr="0035100D">
        <w:rPr>
          <w:rFonts w:ascii="Proxima Nova" w:eastAsia="Tahoma" w:hAnsi="Proxima Nova" w:cs="Tahoma"/>
          <w:spacing w:val="-3"/>
          <w:position w:val="-1"/>
          <w:sz w:val="22"/>
          <w:szCs w:val="22"/>
        </w:rPr>
        <w:t>0</w:t>
      </w:r>
      <w:r w:rsidRPr="0035100D">
        <w:rPr>
          <w:rFonts w:ascii="Proxima Nova" w:eastAsia="Tahoma" w:hAnsi="Proxima Nova" w:cs="Tahoma"/>
          <w:spacing w:val="-1"/>
          <w:position w:val="-1"/>
          <w:sz w:val="22"/>
          <w:szCs w:val="22"/>
        </w:rPr>
        <w:t>X</w:t>
      </w:r>
      <w:r w:rsidRPr="0035100D">
        <w:rPr>
          <w:rFonts w:ascii="Proxima Nova" w:eastAsia="Tahoma" w:hAnsi="Proxima Nova" w:cs="Tahoma"/>
          <w:position w:val="-1"/>
          <w:sz w:val="22"/>
          <w:szCs w:val="22"/>
        </w:rPr>
        <w:t>9 is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giv</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n</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b</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lo</w:t>
      </w:r>
      <w:r w:rsidRPr="0035100D">
        <w:rPr>
          <w:rFonts w:ascii="Proxima Nova" w:eastAsia="Tahoma" w:hAnsi="Proxima Nova" w:cs="Tahoma"/>
          <w:spacing w:val="-1"/>
          <w:position w:val="-1"/>
          <w:sz w:val="22"/>
          <w:szCs w:val="22"/>
        </w:rPr>
        <w:t>w</w:t>
      </w:r>
      <w:r w:rsidRPr="0035100D">
        <w:rPr>
          <w:rFonts w:ascii="Proxima Nova" w:eastAsia="Tahoma" w:hAnsi="Proxima Nova" w:cs="Tahoma"/>
          <w:position w:val="-1"/>
          <w:sz w:val="22"/>
          <w:szCs w:val="22"/>
        </w:rPr>
        <w:t>:</w:t>
      </w:r>
    </w:p>
    <w:p w14:paraId="03451243" w14:textId="77777777" w:rsidR="009573A1" w:rsidRPr="0035100D" w:rsidRDefault="009573A1">
      <w:pPr>
        <w:spacing w:before="8" w:line="180" w:lineRule="exact"/>
        <w:rPr>
          <w:sz w:val="19"/>
          <w:szCs w:val="19"/>
        </w:rPr>
      </w:pPr>
    </w:p>
    <w:p w14:paraId="0BDA463F" w14:textId="77777777" w:rsidR="009573A1" w:rsidRPr="0035100D" w:rsidRDefault="009573A1">
      <w:pPr>
        <w:spacing w:line="200" w:lineRule="exact"/>
      </w:pPr>
    </w:p>
    <w:p w14:paraId="4FC59151" w14:textId="77777777" w:rsidR="009573A1" w:rsidRPr="0035100D" w:rsidRDefault="00813FC1">
      <w:pPr>
        <w:spacing w:before="28" w:line="240" w:lineRule="exact"/>
        <w:ind w:left="1157"/>
        <w:rPr>
          <w:rFonts w:ascii="Proxima Nova" w:eastAsia="Tahoma" w:hAnsi="Proxima Nova" w:cs="Tahoma"/>
          <w:sz w:val="22"/>
          <w:szCs w:val="22"/>
        </w:rPr>
      </w:pP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q</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ity</w:t>
      </w:r>
      <w:r w:rsidRPr="0035100D">
        <w:rPr>
          <w:rFonts w:ascii="Proxima Nova" w:eastAsia="Tahoma" w:hAnsi="Proxima Nova" w:cs="Tahoma"/>
          <w:spacing w:val="-1"/>
          <w:position w:val="-1"/>
          <w:sz w:val="22"/>
          <w:szCs w:val="22"/>
        </w:rPr>
        <w:t xml:space="preserve"> an</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 xml:space="preserve"> L</w:t>
      </w:r>
      <w:r w:rsidRPr="0035100D">
        <w:rPr>
          <w:rFonts w:ascii="Proxima Nova" w:eastAsia="Tahoma" w:hAnsi="Proxima Nova" w:cs="Tahoma"/>
          <w:position w:val="-1"/>
          <w:sz w:val="22"/>
          <w:szCs w:val="22"/>
        </w:rPr>
        <w:t>i</w:t>
      </w:r>
      <w:r w:rsidRPr="0035100D">
        <w:rPr>
          <w:rFonts w:ascii="Proxima Nova" w:eastAsia="Tahoma" w:hAnsi="Proxima Nova" w:cs="Tahoma"/>
          <w:spacing w:val="-3"/>
          <w:position w:val="-1"/>
          <w:sz w:val="22"/>
          <w:szCs w:val="22"/>
        </w:rPr>
        <w:t>a</w:t>
      </w:r>
      <w:r w:rsidRPr="0035100D">
        <w:rPr>
          <w:rFonts w:ascii="Proxima Nova" w:eastAsia="Tahoma" w:hAnsi="Proxima Nova" w:cs="Tahoma"/>
          <w:position w:val="-1"/>
          <w:sz w:val="22"/>
          <w:szCs w:val="22"/>
        </w:rPr>
        <w:t>biliti</w:t>
      </w:r>
      <w:r w:rsidRPr="0035100D">
        <w:rPr>
          <w:rFonts w:ascii="Proxima Nova" w:eastAsia="Tahoma" w:hAnsi="Proxima Nova" w:cs="Tahoma"/>
          <w:spacing w:val="-3"/>
          <w:position w:val="-1"/>
          <w:sz w:val="22"/>
          <w:szCs w:val="22"/>
        </w:rPr>
        <w:t>e</w:t>
      </w:r>
      <w:r w:rsidRPr="0035100D">
        <w:rPr>
          <w:rFonts w:ascii="Proxima Nova" w:eastAsia="Tahoma" w:hAnsi="Proxima Nova" w:cs="Tahoma"/>
          <w:position w:val="-1"/>
          <w:sz w:val="22"/>
          <w:szCs w:val="22"/>
        </w:rPr>
        <w:t xml:space="preserve">s                                     </w:t>
      </w:r>
      <w:r w:rsidRPr="0035100D">
        <w:rPr>
          <w:rFonts w:ascii="Proxima Nova" w:eastAsia="Tahoma" w:hAnsi="Proxima Nova" w:cs="Tahoma"/>
          <w:spacing w:val="33"/>
          <w:position w:val="-1"/>
          <w:sz w:val="22"/>
          <w:szCs w:val="22"/>
        </w:rPr>
        <w:t xml:space="preserve"> </w:t>
      </w:r>
      <w:r w:rsidRPr="0035100D">
        <w:rPr>
          <w:rFonts w:ascii="Proxima Nova" w:eastAsia="Tahoma" w:hAnsi="Proxima Nova" w:cs="Tahoma"/>
          <w:position w:val="-1"/>
          <w:sz w:val="22"/>
          <w:szCs w:val="22"/>
        </w:rPr>
        <w:t>Ass</w:t>
      </w:r>
      <w:r w:rsidRPr="0035100D">
        <w:rPr>
          <w:rFonts w:ascii="Proxima Nova" w:eastAsia="Tahoma" w:hAnsi="Proxima Nova" w:cs="Tahoma"/>
          <w:spacing w:val="-4"/>
          <w:position w:val="-1"/>
          <w:sz w:val="22"/>
          <w:szCs w:val="22"/>
        </w:rPr>
        <w:t>e</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s</w:t>
      </w:r>
    </w:p>
    <w:tbl>
      <w:tblPr>
        <w:tblW w:w="0" w:type="auto"/>
        <w:tblInd w:w="1311" w:type="dxa"/>
        <w:tblLayout w:type="fixed"/>
        <w:tblCellMar>
          <w:left w:w="0" w:type="dxa"/>
          <w:right w:w="0" w:type="dxa"/>
        </w:tblCellMar>
        <w:tblLook w:val="01E0" w:firstRow="1" w:lastRow="1" w:firstColumn="1" w:lastColumn="1" w:noHBand="0" w:noVBand="0"/>
      </w:tblPr>
      <w:tblGrid>
        <w:gridCol w:w="1226"/>
        <w:gridCol w:w="720"/>
        <w:gridCol w:w="3636"/>
        <w:gridCol w:w="640"/>
      </w:tblGrid>
      <w:tr w:rsidR="009573A1" w:rsidRPr="0035100D" w14:paraId="1230A5B3" w14:textId="77777777" w:rsidTr="005405FA">
        <w:trPr>
          <w:trHeight w:hRule="exact" w:val="735"/>
        </w:trPr>
        <w:tc>
          <w:tcPr>
            <w:tcW w:w="1226" w:type="dxa"/>
            <w:tcBorders>
              <w:top w:val="nil"/>
              <w:left w:val="nil"/>
              <w:bottom w:val="nil"/>
              <w:right w:val="nil"/>
            </w:tcBorders>
          </w:tcPr>
          <w:p w14:paraId="6964A442" w14:textId="77777777" w:rsidR="009573A1" w:rsidRPr="0035100D" w:rsidRDefault="00813FC1">
            <w:pPr>
              <w:spacing w:before="5"/>
              <w:ind w:left="40"/>
              <w:rPr>
                <w:rFonts w:ascii="Proxima Nova" w:eastAsia="Tahoma" w:hAnsi="Proxima Nova" w:cs="Tahoma"/>
                <w:sz w:val="22"/>
                <w:szCs w:val="22"/>
              </w:rPr>
            </w:pP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p>
        </w:tc>
        <w:tc>
          <w:tcPr>
            <w:tcW w:w="720" w:type="dxa"/>
            <w:tcBorders>
              <w:top w:val="nil"/>
              <w:left w:val="nil"/>
              <w:bottom w:val="nil"/>
              <w:right w:val="nil"/>
            </w:tcBorders>
          </w:tcPr>
          <w:p w14:paraId="54FE72B5" w14:textId="77777777" w:rsidR="009573A1" w:rsidRPr="0035100D" w:rsidRDefault="00813FC1">
            <w:pPr>
              <w:spacing w:before="5"/>
              <w:ind w:left="254"/>
              <w:rPr>
                <w:rFonts w:ascii="Proxima Nova" w:eastAsia="Tahoma" w:hAnsi="Proxima Nova" w:cs="Tahoma"/>
                <w:sz w:val="22"/>
                <w:szCs w:val="22"/>
              </w:rPr>
            </w:pPr>
            <w:r w:rsidRPr="0035100D">
              <w:rPr>
                <w:rFonts w:ascii="Proxima Nova" w:eastAsia="Tahoma" w:hAnsi="Proxima Nova" w:cs="Tahoma"/>
                <w:spacing w:val="-1"/>
                <w:sz w:val="22"/>
                <w:szCs w:val="22"/>
              </w:rPr>
              <w:t>40</w:t>
            </w:r>
            <w:r w:rsidRPr="0035100D">
              <w:rPr>
                <w:rFonts w:ascii="Proxima Nova" w:eastAsia="Tahoma" w:hAnsi="Proxima Nova" w:cs="Tahoma"/>
                <w:sz w:val="22"/>
                <w:szCs w:val="22"/>
              </w:rPr>
              <w:t>0</w:t>
            </w:r>
          </w:p>
        </w:tc>
        <w:tc>
          <w:tcPr>
            <w:tcW w:w="3636" w:type="dxa"/>
            <w:tcBorders>
              <w:top w:val="nil"/>
              <w:left w:val="nil"/>
              <w:bottom w:val="nil"/>
              <w:right w:val="nil"/>
            </w:tcBorders>
          </w:tcPr>
          <w:p w14:paraId="408377D3" w14:textId="77777777" w:rsidR="009573A1" w:rsidRPr="0035100D" w:rsidRDefault="004C2D1E">
            <w:pPr>
              <w:spacing w:before="5"/>
              <w:ind w:left="1694"/>
              <w:rPr>
                <w:rFonts w:ascii="Proxima Nova" w:eastAsia="Tahoma" w:hAnsi="Proxima Nova" w:cs="Tahoma"/>
                <w:sz w:val="22"/>
                <w:szCs w:val="22"/>
              </w:rPr>
            </w:pPr>
            <w:r>
              <w:rPr>
                <w:rFonts w:ascii="Proxima Nova" w:hAnsi="Proxima Nova" w:cs="Arial"/>
              </w:rPr>
              <w:t>Property, plant &amp; equipment</w:t>
            </w:r>
            <w:r w:rsidRPr="0035100D">
              <w:rPr>
                <w:rFonts w:ascii="Proxima Nova" w:eastAsia="Tahoma" w:hAnsi="Proxima Nova" w:cs="Tahoma"/>
                <w:spacing w:val="-1"/>
                <w:sz w:val="22"/>
                <w:szCs w:val="22"/>
              </w:rPr>
              <w:t xml:space="preserve"> </w:t>
            </w:r>
            <w:r w:rsidR="00813FC1" w:rsidRPr="0035100D">
              <w:rPr>
                <w:rFonts w:ascii="Proxima Nova" w:eastAsia="Tahoma" w:hAnsi="Proxima Nova" w:cs="Tahoma"/>
                <w:spacing w:val="-1"/>
                <w:sz w:val="22"/>
                <w:szCs w:val="22"/>
              </w:rPr>
              <w:t>(ne</w:t>
            </w:r>
            <w:r w:rsidR="00813FC1" w:rsidRPr="0035100D">
              <w:rPr>
                <w:rFonts w:ascii="Proxima Nova" w:eastAsia="Tahoma" w:hAnsi="Proxima Nova" w:cs="Tahoma"/>
                <w:spacing w:val="1"/>
                <w:sz w:val="22"/>
                <w:szCs w:val="22"/>
              </w:rPr>
              <w:t>t</w:t>
            </w:r>
            <w:r w:rsidR="00813FC1" w:rsidRPr="0035100D">
              <w:rPr>
                <w:rFonts w:ascii="Proxima Nova" w:eastAsia="Tahoma" w:hAnsi="Proxima Nova" w:cs="Tahoma"/>
                <w:sz w:val="22"/>
                <w:szCs w:val="22"/>
              </w:rPr>
              <w:t>)</w:t>
            </w:r>
          </w:p>
        </w:tc>
        <w:tc>
          <w:tcPr>
            <w:tcW w:w="640" w:type="dxa"/>
            <w:tcBorders>
              <w:top w:val="nil"/>
              <w:left w:val="nil"/>
              <w:bottom w:val="nil"/>
              <w:right w:val="nil"/>
            </w:tcBorders>
          </w:tcPr>
          <w:p w14:paraId="0E98ACFA" w14:textId="77777777" w:rsidR="009573A1" w:rsidRPr="0035100D" w:rsidRDefault="00813FC1">
            <w:pPr>
              <w:spacing w:before="5"/>
              <w:ind w:left="218"/>
              <w:rPr>
                <w:rFonts w:ascii="Proxima Nova" w:eastAsia="Tahoma" w:hAnsi="Proxima Nova" w:cs="Tahoma"/>
                <w:sz w:val="22"/>
                <w:szCs w:val="22"/>
              </w:rPr>
            </w:pP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00</w:t>
            </w:r>
          </w:p>
        </w:tc>
      </w:tr>
      <w:tr w:rsidR="009573A1" w:rsidRPr="0035100D" w14:paraId="6D420C00" w14:textId="77777777" w:rsidTr="005405FA">
        <w:trPr>
          <w:trHeight w:hRule="exact" w:val="726"/>
        </w:trPr>
        <w:tc>
          <w:tcPr>
            <w:tcW w:w="1226" w:type="dxa"/>
            <w:tcBorders>
              <w:top w:val="nil"/>
              <w:left w:val="nil"/>
              <w:bottom w:val="nil"/>
              <w:right w:val="nil"/>
            </w:tcBorders>
          </w:tcPr>
          <w:p w14:paraId="6F518450"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De</w:t>
            </w:r>
            <w:r w:rsidRPr="0035100D">
              <w:rPr>
                <w:rFonts w:ascii="Proxima Nova" w:eastAsia="Tahoma" w:hAnsi="Proxima Nova" w:cs="Tahoma"/>
                <w:sz w:val="22"/>
                <w:szCs w:val="22"/>
              </w:rPr>
              <w:t>bt</w:t>
            </w:r>
          </w:p>
        </w:tc>
        <w:tc>
          <w:tcPr>
            <w:tcW w:w="720" w:type="dxa"/>
            <w:tcBorders>
              <w:top w:val="nil"/>
              <w:left w:val="nil"/>
              <w:bottom w:val="nil"/>
              <w:right w:val="nil"/>
            </w:tcBorders>
          </w:tcPr>
          <w:p w14:paraId="254DEB6C" w14:textId="77777777" w:rsidR="009573A1" w:rsidRPr="0035100D" w:rsidRDefault="005405FA">
            <w:pPr>
              <w:spacing w:line="240" w:lineRule="exact"/>
              <w:ind w:left="293"/>
              <w:rPr>
                <w:rFonts w:ascii="Proxima Nova" w:eastAsia="Tahoma" w:hAnsi="Proxima Nova" w:cs="Tahoma"/>
                <w:sz w:val="22"/>
                <w:szCs w:val="22"/>
              </w:rPr>
            </w:pPr>
            <w:r w:rsidRPr="0035100D">
              <w:rPr>
                <w:noProof/>
              </w:rPr>
              <mc:AlternateContent>
                <mc:Choice Requires="wpg">
                  <w:drawing>
                    <wp:anchor distT="0" distB="0" distL="114300" distR="114300" simplePos="0" relativeHeight="251665920" behindDoc="1" locked="0" layoutInCell="1" allowOverlap="1" wp14:anchorId="4764CCDE" wp14:editId="01142A28">
                      <wp:simplePos x="0" y="0"/>
                      <wp:positionH relativeFrom="page">
                        <wp:posOffset>-1245810</wp:posOffset>
                      </wp:positionH>
                      <wp:positionV relativeFrom="paragraph">
                        <wp:posOffset>-614908</wp:posOffset>
                      </wp:positionV>
                      <wp:extent cx="4695190" cy="1266190"/>
                      <wp:effectExtent l="0" t="0" r="10160" b="10160"/>
                      <wp:wrapNone/>
                      <wp:docPr id="6"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95190" cy="1266190"/>
                                <a:chOff x="2153" y="-59"/>
                                <a:chExt cx="7394" cy="1274"/>
                              </a:xfrm>
                            </wpg:grpSpPr>
                            <wpg:grpSp>
                              <wpg:cNvPr id="7" name="Group 8"/>
                              <wpg:cNvGrpSpPr>
                                <a:grpSpLocks/>
                              </wpg:cNvGrpSpPr>
                              <wpg:grpSpPr bwMode="auto">
                                <a:xfrm>
                                  <a:off x="2160" y="-52"/>
                                  <a:ext cx="7380" cy="1260"/>
                                  <a:chOff x="2160" y="-52"/>
                                  <a:chExt cx="7380" cy="1260"/>
                                </a:xfrm>
                              </wpg:grpSpPr>
                              <wps:wsp>
                                <wps:cNvPr id="8" name="Freeform 15"/>
                                <wps:cNvSpPr>
                                  <a:spLocks/>
                                </wps:cNvSpPr>
                                <wps:spPr bwMode="auto">
                                  <a:xfrm>
                                    <a:off x="2160" y="-52"/>
                                    <a:ext cx="7380" cy="1260"/>
                                  </a:xfrm>
                                  <a:custGeom>
                                    <a:avLst/>
                                    <a:gdLst>
                                      <a:gd name="T0" fmla="+- 0 2160 2160"/>
                                      <a:gd name="T1" fmla="*/ T0 w 7380"/>
                                      <a:gd name="T2" fmla="+- 0 -52 -52"/>
                                      <a:gd name="T3" fmla="*/ -52 h 1260"/>
                                      <a:gd name="T4" fmla="+- 0 2160 2160"/>
                                      <a:gd name="T5" fmla="*/ T4 w 7380"/>
                                      <a:gd name="T6" fmla="+- 0 1208 -52"/>
                                      <a:gd name="T7" fmla="*/ 1208 h 1260"/>
                                      <a:gd name="T8" fmla="+- 0 9540 2160"/>
                                      <a:gd name="T9" fmla="*/ T8 w 7380"/>
                                      <a:gd name="T10" fmla="+- 0 1208 -52"/>
                                      <a:gd name="T11" fmla="*/ 1208 h 1260"/>
                                      <a:gd name="T12" fmla="+- 0 9540 2160"/>
                                      <a:gd name="T13" fmla="*/ T12 w 7380"/>
                                      <a:gd name="T14" fmla="+- 0 -52 -52"/>
                                      <a:gd name="T15" fmla="*/ -52 h 1260"/>
                                      <a:gd name="T16" fmla="+- 0 2160 2160"/>
                                      <a:gd name="T17" fmla="*/ T16 w 7380"/>
                                      <a:gd name="T18" fmla="+- 0 -52 -52"/>
                                      <a:gd name="T19" fmla="*/ -52 h 1260"/>
                                    </a:gdLst>
                                    <a:ahLst/>
                                    <a:cxnLst>
                                      <a:cxn ang="0">
                                        <a:pos x="T1" y="T3"/>
                                      </a:cxn>
                                      <a:cxn ang="0">
                                        <a:pos x="T5" y="T7"/>
                                      </a:cxn>
                                      <a:cxn ang="0">
                                        <a:pos x="T9" y="T11"/>
                                      </a:cxn>
                                      <a:cxn ang="0">
                                        <a:pos x="T13" y="T15"/>
                                      </a:cxn>
                                      <a:cxn ang="0">
                                        <a:pos x="T17" y="T19"/>
                                      </a:cxn>
                                    </a:cxnLst>
                                    <a:rect l="0" t="0" r="r" b="b"/>
                                    <a:pathLst>
                                      <a:path w="7380" h="1260">
                                        <a:moveTo>
                                          <a:pt x="0" y="0"/>
                                        </a:moveTo>
                                        <a:lnTo>
                                          <a:pt x="0" y="1260"/>
                                        </a:lnTo>
                                        <a:lnTo>
                                          <a:pt x="7380" y="1260"/>
                                        </a:lnTo>
                                        <a:lnTo>
                                          <a:pt x="7380" y="0"/>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 name="Group 9"/>
                                <wpg:cNvGrpSpPr>
                                  <a:grpSpLocks/>
                                </wpg:cNvGrpSpPr>
                                <wpg:grpSpPr bwMode="auto">
                                  <a:xfrm>
                                    <a:off x="4243" y="863"/>
                                    <a:ext cx="720" cy="0"/>
                                    <a:chOff x="4243" y="863"/>
                                    <a:chExt cx="720" cy="0"/>
                                  </a:xfrm>
                                </wpg:grpSpPr>
                                <wps:wsp>
                                  <wps:cNvPr id="10" name="Freeform 14"/>
                                  <wps:cNvSpPr>
                                    <a:spLocks/>
                                  </wps:cNvSpPr>
                                  <wps:spPr bwMode="auto">
                                    <a:xfrm>
                                      <a:off x="4243" y="863"/>
                                      <a:ext cx="720" cy="0"/>
                                    </a:xfrm>
                                    <a:custGeom>
                                      <a:avLst/>
                                      <a:gdLst>
                                        <a:gd name="T0" fmla="+- 0 4243 4243"/>
                                        <a:gd name="T1" fmla="*/ T0 w 720"/>
                                        <a:gd name="T2" fmla="+- 0 4963 4243"/>
                                        <a:gd name="T3" fmla="*/ T2 w 720"/>
                                      </a:gdLst>
                                      <a:ahLst/>
                                      <a:cxnLst>
                                        <a:cxn ang="0">
                                          <a:pos x="T1" y="0"/>
                                        </a:cxn>
                                        <a:cxn ang="0">
                                          <a:pos x="T3" y="0"/>
                                        </a:cxn>
                                      </a:cxnLst>
                                      <a:rect l="0" t="0" r="r" b="b"/>
                                      <a:pathLst>
                                        <a:path w="720">
                                          <a:moveTo>
                                            <a:pt x="0" y="0"/>
                                          </a:moveTo>
                                          <a:lnTo>
                                            <a:pt x="72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1" name="Group 10"/>
                                  <wpg:cNvGrpSpPr>
                                    <a:grpSpLocks/>
                                  </wpg:cNvGrpSpPr>
                                  <wpg:grpSpPr bwMode="auto">
                                    <a:xfrm>
                                      <a:off x="8573" y="853"/>
                                      <a:ext cx="720" cy="0"/>
                                      <a:chOff x="8573" y="853"/>
                                      <a:chExt cx="720" cy="0"/>
                                    </a:xfrm>
                                  </wpg:grpSpPr>
                                  <wps:wsp>
                                    <wps:cNvPr id="12" name="Freeform 13"/>
                                    <wps:cNvSpPr>
                                      <a:spLocks/>
                                    </wps:cNvSpPr>
                                    <wps:spPr bwMode="auto">
                                      <a:xfrm>
                                        <a:off x="8573" y="853"/>
                                        <a:ext cx="720" cy="0"/>
                                      </a:xfrm>
                                      <a:custGeom>
                                        <a:avLst/>
                                        <a:gdLst>
                                          <a:gd name="T0" fmla="+- 0 8573 8573"/>
                                          <a:gd name="T1" fmla="*/ T0 w 720"/>
                                          <a:gd name="T2" fmla="+- 0 9293 8573"/>
                                          <a:gd name="T3" fmla="*/ T2 w 720"/>
                                        </a:gdLst>
                                        <a:ahLst/>
                                        <a:cxnLst>
                                          <a:cxn ang="0">
                                            <a:pos x="T1" y="0"/>
                                          </a:cxn>
                                          <a:cxn ang="0">
                                            <a:pos x="T3" y="0"/>
                                          </a:cxn>
                                        </a:cxnLst>
                                        <a:rect l="0" t="0" r="r" b="b"/>
                                        <a:pathLst>
                                          <a:path w="720">
                                            <a:moveTo>
                                              <a:pt x="0" y="0"/>
                                            </a:moveTo>
                                            <a:lnTo>
                                              <a:pt x="72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3" name="Group 11"/>
                                    <wpg:cNvGrpSpPr>
                                      <a:grpSpLocks/>
                                    </wpg:cNvGrpSpPr>
                                    <wpg:grpSpPr bwMode="auto">
                                      <a:xfrm>
                                        <a:off x="8582" y="1124"/>
                                        <a:ext cx="720" cy="0"/>
                                        <a:chOff x="8582" y="1124"/>
                                        <a:chExt cx="720" cy="0"/>
                                      </a:xfrm>
                                    </wpg:grpSpPr>
                                    <wps:wsp>
                                      <wps:cNvPr id="14" name="Freeform 12"/>
                                      <wps:cNvSpPr>
                                        <a:spLocks/>
                                      </wps:cNvSpPr>
                                      <wps:spPr bwMode="auto">
                                        <a:xfrm>
                                          <a:off x="8582" y="1124"/>
                                          <a:ext cx="720" cy="0"/>
                                        </a:xfrm>
                                        <a:custGeom>
                                          <a:avLst/>
                                          <a:gdLst>
                                            <a:gd name="T0" fmla="+- 0 8582 8582"/>
                                            <a:gd name="T1" fmla="*/ T0 w 720"/>
                                            <a:gd name="T2" fmla="+- 0 9302 8582"/>
                                            <a:gd name="T3" fmla="*/ T2 w 720"/>
                                          </a:gdLst>
                                          <a:ahLst/>
                                          <a:cxnLst>
                                            <a:cxn ang="0">
                                              <a:pos x="T1" y="0"/>
                                            </a:cxn>
                                            <a:cxn ang="0">
                                              <a:pos x="T3" y="0"/>
                                            </a:cxn>
                                          </a:cxnLst>
                                          <a:rect l="0" t="0" r="r" b="b"/>
                                          <a:pathLst>
                                            <a:path w="720">
                                              <a:moveTo>
                                                <a:pt x="0" y="0"/>
                                              </a:moveTo>
                                              <a:lnTo>
                                                <a:pt x="72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wgp>
                        </a:graphicData>
                      </a:graphic>
                      <wp14:sizeRelH relativeFrom="page">
                        <wp14:pctWidth>0</wp14:pctWidth>
                      </wp14:sizeRelH>
                      <wp14:sizeRelV relativeFrom="page">
                        <wp14:pctHeight>0</wp14:pctHeight>
                      </wp14:sizeRelV>
                    </wp:anchor>
                  </w:drawing>
                </mc:Choice>
                <mc:Fallback>
                  <w:pict>
                    <v:group w14:anchorId="6A8DBC26" id="Group 7" o:spid="_x0000_s1026" style="position:absolute;margin-left:-98.1pt;margin-top:-48.4pt;width:369.7pt;height:99.7pt;z-index:-251650560;mso-position-horizontal-relative:page" coordorigin="2153,-59" coordsize="7394,1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5MinwUAAIMeAAAOAAAAZHJzL2Uyb0RvYy54bWzsWd1u6kYQvq/Ud1j5shWBNQZsFHJ0FEJU&#10;6bQ90qEPsNgGWzVed9eEpFXfvTOztrENzn+qcwFSwM7Ozs7ffvN5ffnpfpuwu1DpWKYzi18MLBam&#10;vgzidDOz/lgueq7FdC7SQCQyDWfWQ6itT1c//nC5z6ahLSOZBKFioCTV0302s6I8z6b9vvajcCv0&#10;hczCFAbXUm1FDrdq0w+U2IP2bdK3B4Nxfy9VkCnph1rDf+dm0Loi/et16Oe/r9c6zFkys8C2nL4V&#10;fa/wu391KaYbJbIo9gszxCus2Io4hUUrVXORC7ZT8ZGqbewrqeU6v/Dlti/X69gPyQfwhg9a3twq&#10;ucvIl810v8mqMEFoW3F6tVr/t7uvisXBzBpbLBVbSBGtyiYYmn22mYLErcq+ZV+V8Q8uv0j/Tw3D&#10;/fY43m+MMFvtf5UBqBO7XFJo7tdqiyrAaXZPGXioMhDe58yHfzpjb8Q9SJQPY9wej/GGcuRHkEic&#10;Z/PR0GIw3Bt55dBNMX0y9Jxy7sTB0b6YmnXJ1sI24xjdVD4WUZg0o+B+dBRsPgZvyRvbeFOGYjJ0&#10;D3E4DkJ7mh8dgtCe2BkE2HP6UFb6bWX1LRJZSNWqsWiKgML+N2W1UGGI+5jxkQkqSZV1petFVRvZ&#10;Z3qqofaeLKeXBLKKh5j6O53fhpIKU9x90TkV2yaAKyr3oLB+CblYbxPAhp97bMBwNfoyOdtUYrwU&#10;+6nPlgO2Z5TGQmmpyy6FSFdvZDP4a2uCIjcLgiYUiRjshxKwqvWg3J9j1qgUQ7OcDrMAAWq6uD1w&#10;T9kFO6Syi2ROGwZ5rynzRs7peHmlGBrmdhjGm8HvsozXg/+IabwZ/07beD0FS253WdfMQUc6oeoP&#10;cevOJ28mobvO6mlY8nGXbc00dNlWz0LTNtgq1WYQUbk//Pu02CBwxQT2+gFhfCY1YvQSMgGYthxi&#10;UYMKkMLd1CEMkUFh6jhPCoOpKAy5fo5qTCGJE+Y8qZxDVEmcOkspbn4LhxVQijaZUBYDMrEyOzgT&#10;OcYJ/cVLtp9ZBsoj6mgmTlt5Fy4lyeStZgirHUaT9FiqhAEQLIfL34yUmeXAj+dLEq50KjQdqi3j&#10;J1KHJgnoKCW6ch5jVoPWVC7iJAFhtBlD4nHHoYrRMokDHMQxrTar60SxO4F0jT5FmhtiQIvSgJRF&#10;oQhuiutcxIm5JkdQH/TSIhXYVYmP/eMNvBv3xnV6jj2+6TmD+bz3eXHt9MYLPhnNh/Pr6zn/F03j&#10;zjSKgyBM0bqSG3LneU2yYKmG1VXssOFFw9kFfY6d7TfNoCCDL+UveQfUxjRJJDN6upLBAzRMJQ3Z&#10;BXIOF5FUf1tsD0R3Zum/dkKFFkt+SaHlYyYgwTndOKOJDTeqPrKqj4jUB1UzK7dg2+PldW7Y9C5T&#10;8SaClTilNZWfgfetY+ynZJ+xqrgB1vEIB4MtXmeitBfbTBOZ9nsxUcd2DEy4YwIsqhuioxQMpKJt&#10;/nU8pca/MILVJKjF0wT0f+Be2Dfb5ItYMZYJULR3I1/H4cD9hoS+GcEqGE10eAHxwpUYLUf7/zHi&#10;BWloyTT7vuONT6tqtH3q+kYVWP/6Xlii5+Ot0NRhQxZWhTlv6T5gPYLhoauYNgHFUVY2rHEYbTUT&#10;rOaanBmFCWfMbz/GnzH/9ZiP3L0O+gBdsHk/EvXd0aRAfThPIKA4jVmw/cqjh+Mp3yXqA8y1UZ88&#10;fG/UPw7H6QgCWJRnP3VO+ALUx5UYLddC9PoTn3ncfgr1Pds7reqM+hK7RPEIcUb9M9P/eKaPj+cN&#10;1Ken+o9FfRfgEZ+NuU1U+Blk3x0dzfkucR/Oodq4T6eK74/7R/H4OOB3bQB+WO/twD8cnFZ1Bv4z&#10;8J+PeOAkqDj8eccjnsNLNzr4KV4OPnENbzpBovEqtX5Psw/vjq/+AwAA//8DAFBLAwQUAAYACAAA&#10;ACEAzTS1O+IAAAAMAQAADwAAAGRycy9kb3ducmV2LnhtbEyPQUvDQBCF74L/YRnBW7tJaoON2ZRS&#10;1FMRbAXxts1Ok9DsbMhuk/TfO57sbWbex5v38vVkWzFg7xtHCuJ5BAKpdKahSsHX4W32DMIHTUa3&#10;jlDBFT2si/u7XGfGjfSJwz5Ugk3IZ1pBHUKXSenLGq32c9chsXZyvdWB176Sptcjm9tWJlGUSqsb&#10;4g+17nBbY3neX6yC91GPm0X8OuzOp+3157D8+N7FqNTjw7R5ARFwCv8w/MXn6FBwpqO7kPGiVTCL&#10;V2nCLE+rlEswsnxa8OXIbJSkIItc3pYofgEAAP//AwBQSwECLQAUAAYACAAAACEAtoM4kv4AAADh&#10;AQAAEwAAAAAAAAAAAAAAAAAAAAAAW0NvbnRlbnRfVHlwZXNdLnhtbFBLAQItABQABgAIAAAAIQA4&#10;/SH/1gAAAJQBAAALAAAAAAAAAAAAAAAAAC8BAABfcmVscy8ucmVsc1BLAQItABQABgAIAAAAIQAn&#10;o5MinwUAAIMeAAAOAAAAAAAAAAAAAAAAAC4CAABkcnMvZTJvRG9jLnhtbFBLAQItABQABgAIAAAA&#10;IQDNNLU74gAAAAwBAAAPAAAAAAAAAAAAAAAAAPkHAABkcnMvZG93bnJldi54bWxQSwUGAAAAAAQA&#10;BADzAAAACAkAAAAA&#10;">
                      <v:group id="Group 8" o:spid="_x0000_s1027" style="position:absolute;left:2160;top:-52;width:7380;height:1260" coordorigin="2160,-52" coordsize="738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15" o:spid="_x0000_s1028" style="position:absolute;left:2160;top:-52;width:7380;height:1260;visibility:visible;mso-wrap-style:square;v-text-anchor:top" coordsize="7380,1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Srm8AA&#10;AADaAAAADwAAAGRycy9kb3ducmV2LnhtbERPz2vCMBS+D/Y/hDfwNtMJinSmxYkFvQhTt/Nb89oG&#10;m5fSxFr965fDYMeP7/cqH20rBuq9cazgbZqAIC6dNlwrOJ+K1yUIH5A1to5JwZ085Nnz0wpT7W78&#10;ScMx1CKGsE9RQRNCl0rpy4Ys+qnriCNXud5iiLCvpe7xFsNtK2dJspAWDceGBjvaNFRejleroJi7&#10;Yf8t6+rHyOXHV7U9HUzxUGryMq7fQQQaw7/4z73TCuLWeCXeAJn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8Srm8AAAADaAAAADwAAAAAAAAAAAAAAAACYAgAAZHJzL2Rvd25y&#10;ZXYueG1sUEsFBgAAAAAEAAQA9QAAAIUDAAAAAA==&#10;" path="m,l,1260r7380,l7380,,,xe" filled="f" strokeweight=".72pt">
                          <v:path arrowok="t" o:connecttype="custom" o:connectlocs="0,-52;0,1208;7380,1208;7380,-52;0,-52" o:connectangles="0,0,0,0,0"/>
                        </v:shape>
                        <v:group id="Group 9" o:spid="_x0000_s1029" style="position:absolute;left:4243;top:863;width:720;height:0" coordorigin="4243,863" coordsize="72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Freeform 14" o:spid="_x0000_s1030" style="position:absolute;left:4243;top:863;width:720;height:0;visibility:visible;mso-wrap-style:square;v-text-anchor:top" coordsize="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fEAMIA&#10;AADbAAAADwAAAGRycy9kb3ducmV2LnhtbESPQU/DMAyF75P4D5GRuG0pHNhWllUIhGA32Dj0aDVe&#10;29E4VRKa8u/xAYmbrff83uddNbtBTRRi79nA7aoARdx423Nr4PP0styAignZ4uCZDPxQhGp/tdhh&#10;aX3mD5qOqVUSwrFEA11KY6l1bDpyGFd+JBbt7IPDJGtotQ2YJdwN+q4o7rXDnqWhw5GeOmq+jt/O&#10;wPs2v9abmNvLc+1OdHB5HepszM31/PgAKtGc/s1/129W8IVefpEB9P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h8QAwgAAANsAAAAPAAAAAAAAAAAAAAAAAJgCAABkcnMvZG93&#10;bnJldi54bWxQSwUGAAAAAAQABAD1AAAAhwMAAAAA&#10;" path="m,l720,e" filled="f" strokeweight=".72pt">
                            <v:path arrowok="t" o:connecttype="custom" o:connectlocs="0,0;720,0" o:connectangles="0,0"/>
                          </v:shape>
                          <v:group id="Group 10" o:spid="_x0000_s1031" style="position:absolute;left:8573;top:853;width:720;height:0" coordorigin="8573,853" coordsize="72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Freeform 13" o:spid="_x0000_s1032" style="position:absolute;left:8573;top:853;width:720;height:0;visibility:visible;mso-wrap-style:square;v-text-anchor:top" coordsize="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n/7MAA&#10;AADbAAAADwAAAGRycy9kb3ducmV2LnhtbERPPW/CMBDdK/EfrENiKw4MFFIMQiAEbC10yHiKr0lK&#10;fI5sg8O/x5Uqdbun93nLdW9acSfnG8sKJuMMBHFpdcOVgq/L/nUOwgdkja1lUvAgD+vV4GWJubaR&#10;P+l+DpVIIexzVFCH0OVS+rImg35sO+LEfVtnMCToKqkdxhRuWjnNspk02HBqqLGjbU3l9XwzCj4W&#10;8VDMfax+doW50MnEN1dEpUbDfvMOIlAf/sV/7qNO86fw+0s6QK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Bn/7MAAAADbAAAADwAAAAAAAAAAAAAAAACYAgAAZHJzL2Rvd25y&#10;ZXYueG1sUEsFBgAAAAAEAAQA9QAAAIUDAAAAAA==&#10;" path="m,l720,e" filled="f" strokeweight=".72pt">
                              <v:path arrowok="t" o:connecttype="custom" o:connectlocs="0,0;720,0" o:connectangles="0,0"/>
                            </v:shape>
                            <v:group id="Group 11" o:spid="_x0000_s1033" style="position:absolute;left:8582;top:1124;width:720;height:0" coordorigin="8582,1124" coordsize="72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Freeform 12" o:spid="_x0000_s1034" style="position:absolute;left:8582;top:1124;width:720;height:0;visibility:visible;mso-wrap-style:square;v-text-anchor:top" coordsize="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zCA8EA&#10;AADbAAAADwAAAGRycy9kb3ducmV2LnhtbERPS2sCMRC+F/wPYYTeatZSWl2NIhaxvdXHYY/DZtxd&#10;3UyWJJr13zeFgrf5+J4zX/amFTdyvrGsYDzKQBCXVjdcKTgeNi8TED4ga2wtk4I7eVguBk9zzLWN&#10;vKPbPlQihbDPUUEdQpdL6cuaDPqR7YgTd7LOYEjQVVI7jCnctPI1y96lwYZTQ40drWsqL/urUfAz&#10;jdti4mN1/izMgb5N/HBFVOp52K9mIAL14SH+d3/pNP8N/n5JB8jF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8wgPBAAAA2wAAAA8AAAAAAAAAAAAAAAAAmAIAAGRycy9kb3du&#10;cmV2LnhtbFBLBQYAAAAABAAEAPUAAACGAwAAAAA=&#10;" path="m,l720,e" filled="f" strokeweight=".72pt">
                                <v:path arrowok="t" o:connecttype="custom" o:connectlocs="0,0;720,0" o:connectangles="0,0"/>
                              </v:shape>
                            </v:group>
                          </v:group>
                        </v:group>
                      </v:group>
                      <w10:wrap anchorx="page"/>
                    </v:group>
                  </w:pict>
                </mc:Fallback>
              </mc:AlternateContent>
            </w:r>
            <w:r w:rsidR="00813FC1" w:rsidRPr="0035100D">
              <w:rPr>
                <w:rFonts w:ascii="Proxima Nova" w:eastAsia="Tahoma" w:hAnsi="Proxima Nova" w:cs="Tahoma"/>
                <w:spacing w:val="-1"/>
                <w:sz w:val="22"/>
                <w:szCs w:val="22"/>
              </w:rPr>
              <w:t>30</w:t>
            </w:r>
            <w:r w:rsidR="00813FC1" w:rsidRPr="0035100D">
              <w:rPr>
                <w:rFonts w:ascii="Proxima Nova" w:eastAsia="Tahoma" w:hAnsi="Proxima Nova" w:cs="Tahoma"/>
                <w:sz w:val="22"/>
                <w:szCs w:val="22"/>
              </w:rPr>
              <w:t>0</w:t>
            </w:r>
          </w:p>
        </w:tc>
        <w:tc>
          <w:tcPr>
            <w:tcW w:w="3636" w:type="dxa"/>
            <w:tcBorders>
              <w:top w:val="nil"/>
              <w:left w:val="nil"/>
              <w:bottom w:val="nil"/>
              <w:right w:val="nil"/>
            </w:tcBorders>
          </w:tcPr>
          <w:p w14:paraId="394D598A" w14:textId="77777777" w:rsidR="009573A1" w:rsidRPr="0035100D" w:rsidRDefault="005405FA">
            <w:pPr>
              <w:spacing w:line="240" w:lineRule="exact"/>
              <w:ind w:left="1694"/>
              <w:rPr>
                <w:rFonts w:ascii="Proxima Nova" w:eastAsia="Tahoma" w:hAnsi="Proxima Nova" w:cs="Tahoma"/>
                <w:sz w:val="22"/>
                <w:szCs w:val="22"/>
              </w:rPr>
            </w:pP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Pr>
                <w:rFonts w:ascii="Proxima Nova" w:eastAsia="Tahoma" w:hAnsi="Proxima Nova" w:cs="Tahoma"/>
                <w:sz w:val="22"/>
                <w:szCs w:val="22"/>
              </w:rPr>
              <w:t xml:space="preserve"> (i.e. current assets –current liabilities)</w:t>
            </w:r>
          </w:p>
        </w:tc>
        <w:tc>
          <w:tcPr>
            <w:tcW w:w="640" w:type="dxa"/>
            <w:tcBorders>
              <w:top w:val="nil"/>
              <w:left w:val="nil"/>
              <w:bottom w:val="single" w:sz="6" w:space="0" w:color="000000"/>
              <w:right w:val="nil"/>
            </w:tcBorders>
          </w:tcPr>
          <w:p w14:paraId="6770CBA9" w14:textId="77777777" w:rsidR="009573A1" w:rsidRPr="0035100D" w:rsidRDefault="00813FC1">
            <w:pPr>
              <w:spacing w:line="240" w:lineRule="exact"/>
              <w:ind w:left="242"/>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pacing w:val="-3"/>
                <w:sz w:val="22"/>
                <w:szCs w:val="22"/>
              </w:rPr>
              <w:t>0</w:t>
            </w:r>
            <w:r w:rsidRPr="0035100D">
              <w:rPr>
                <w:rFonts w:ascii="Proxima Nova" w:eastAsia="Tahoma" w:hAnsi="Proxima Nova" w:cs="Tahoma"/>
                <w:sz w:val="22"/>
                <w:szCs w:val="22"/>
              </w:rPr>
              <w:t>0</w:t>
            </w:r>
          </w:p>
        </w:tc>
      </w:tr>
      <w:tr w:rsidR="009573A1" w:rsidRPr="0035100D" w14:paraId="299F295D" w14:textId="77777777">
        <w:trPr>
          <w:trHeight w:hRule="exact" w:val="230"/>
        </w:trPr>
        <w:tc>
          <w:tcPr>
            <w:tcW w:w="1226" w:type="dxa"/>
            <w:tcBorders>
              <w:top w:val="nil"/>
              <w:left w:val="nil"/>
              <w:bottom w:val="nil"/>
              <w:right w:val="nil"/>
            </w:tcBorders>
          </w:tcPr>
          <w:p w14:paraId="19D354A3" w14:textId="77777777" w:rsidR="009573A1" w:rsidRPr="0035100D" w:rsidRDefault="009573A1"/>
        </w:tc>
        <w:tc>
          <w:tcPr>
            <w:tcW w:w="720" w:type="dxa"/>
            <w:tcBorders>
              <w:top w:val="nil"/>
              <w:left w:val="nil"/>
              <w:bottom w:val="single" w:sz="6" w:space="0" w:color="000000"/>
              <w:right w:val="nil"/>
            </w:tcBorders>
          </w:tcPr>
          <w:p w14:paraId="5B62B5C6" w14:textId="77777777" w:rsidR="009573A1" w:rsidRPr="0035100D" w:rsidRDefault="00813FC1">
            <w:pPr>
              <w:spacing w:line="200" w:lineRule="exact"/>
              <w:ind w:left="254"/>
              <w:rPr>
                <w:rFonts w:ascii="Proxima Nova" w:eastAsia="Tahoma" w:hAnsi="Proxima Nova" w:cs="Tahoma"/>
                <w:sz w:val="22"/>
                <w:szCs w:val="22"/>
              </w:rPr>
            </w:pPr>
            <w:r w:rsidRPr="0035100D">
              <w:rPr>
                <w:rFonts w:ascii="Proxima Nova" w:eastAsia="Tahoma" w:hAnsi="Proxima Nova" w:cs="Tahoma"/>
                <w:spacing w:val="-1"/>
                <w:position w:val="-1"/>
                <w:sz w:val="22"/>
                <w:szCs w:val="22"/>
              </w:rPr>
              <w:t>70</w:t>
            </w:r>
            <w:r w:rsidRPr="0035100D">
              <w:rPr>
                <w:rFonts w:ascii="Proxima Nova" w:eastAsia="Tahoma" w:hAnsi="Proxima Nova" w:cs="Tahoma"/>
                <w:position w:val="-1"/>
                <w:sz w:val="22"/>
                <w:szCs w:val="22"/>
              </w:rPr>
              <w:t>0</w:t>
            </w:r>
          </w:p>
        </w:tc>
        <w:tc>
          <w:tcPr>
            <w:tcW w:w="3636" w:type="dxa"/>
            <w:tcBorders>
              <w:top w:val="nil"/>
              <w:left w:val="nil"/>
              <w:bottom w:val="nil"/>
              <w:right w:val="nil"/>
            </w:tcBorders>
          </w:tcPr>
          <w:p w14:paraId="74E44E7C" w14:textId="77777777" w:rsidR="009573A1" w:rsidRPr="0035100D" w:rsidRDefault="009573A1"/>
        </w:tc>
        <w:tc>
          <w:tcPr>
            <w:tcW w:w="640" w:type="dxa"/>
            <w:tcBorders>
              <w:top w:val="single" w:sz="6" w:space="0" w:color="000000"/>
              <w:left w:val="nil"/>
              <w:bottom w:val="nil"/>
              <w:right w:val="nil"/>
            </w:tcBorders>
          </w:tcPr>
          <w:p w14:paraId="75A3D7EA" w14:textId="77777777" w:rsidR="009573A1" w:rsidRPr="0035100D" w:rsidRDefault="00813FC1">
            <w:pPr>
              <w:spacing w:line="220" w:lineRule="exact"/>
              <w:ind w:left="218"/>
              <w:rPr>
                <w:rFonts w:ascii="Proxima Nova" w:eastAsia="Tahoma" w:hAnsi="Proxima Nova" w:cs="Tahoma"/>
                <w:sz w:val="22"/>
                <w:szCs w:val="22"/>
              </w:rPr>
            </w:pPr>
            <w:r w:rsidRPr="0035100D">
              <w:rPr>
                <w:rFonts w:ascii="Proxima Nova" w:eastAsia="Tahoma" w:hAnsi="Proxima Nova" w:cs="Tahoma"/>
                <w:spacing w:val="-1"/>
                <w:sz w:val="22"/>
                <w:szCs w:val="22"/>
              </w:rPr>
              <w:t>7</w:t>
            </w:r>
            <w:r w:rsidRPr="0035100D">
              <w:rPr>
                <w:rFonts w:ascii="Proxima Nova" w:eastAsia="Tahoma" w:hAnsi="Proxima Nova" w:cs="Tahoma"/>
                <w:sz w:val="22"/>
                <w:szCs w:val="22"/>
              </w:rPr>
              <w:t>00</w:t>
            </w:r>
          </w:p>
        </w:tc>
      </w:tr>
    </w:tbl>
    <w:p w14:paraId="5A02AA47" w14:textId="77777777" w:rsidR="009573A1" w:rsidRPr="0035100D" w:rsidRDefault="009573A1">
      <w:pPr>
        <w:spacing w:line="140" w:lineRule="exact"/>
        <w:rPr>
          <w:sz w:val="14"/>
          <w:szCs w:val="14"/>
        </w:rPr>
      </w:pPr>
    </w:p>
    <w:p w14:paraId="334B494D" w14:textId="77777777" w:rsidR="009573A1" w:rsidRPr="0035100D" w:rsidRDefault="009573A1">
      <w:pPr>
        <w:spacing w:line="200" w:lineRule="exact"/>
      </w:pPr>
    </w:p>
    <w:p w14:paraId="6A47CAD7" w14:textId="77777777" w:rsidR="009573A1" w:rsidRPr="0035100D" w:rsidRDefault="00813FC1">
      <w:pPr>
        <w:spacing w:before="22" w:line="240" w:lineRule="exact"/>
        <w:ind w:left="686"/>
        <w:rPr>
          <w:rFonts w:ascii="Proxima Nova" w:eastAsia="Tahoma" w:hAnsi="Proxima Nova" w:cs="Tahoma"/>
          <w:sz w:val="22"/>
          <w:szCs w:val="22"/>
        </w:rPr>
      </w:pP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 pro</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it</w:t>
      </w:r>
      <w:r w:rsidRPr="0035100D">
        <w:rPr>
          <w:rFonts w:ascii="Proxima Nova" w:eastAsia="Tahoma" w:hAnsi="Proxima Nova" w:cs="Tahoma"/>
          <w:spacing w:val="-1"/>
          <w:position w:val="-1"/>
          <w:sz w:val="22"/>
          <w:szCs w:val="22"/>
        </w:rPr>
        <w:t xml:space="preserve"> an</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loss</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acc</w:t>
      </w:r>
      <w:r w:rsidRPr="0035100D">
        <w:rPr>
          <w:rFonts w:ascii="Proxima Nova" w:eastAsia="Tahoma" w:hAnsi="Proxima Nova" w:cs="Tahoma"/>
          <w:position w:val="-1"/>
          <w:sz w:val="22"/>
          <w:szCs w:val="22"/>
        </w:rPr>
        <w:t>o</w:t>
      </w:r>
      <w:r w:rsidRPr="0035100D">
        <w:rPr>
          <w:rFonts w:ascii="Proxima Nova" w:eastAsia="Tahoma" w:hAnsi="Proxima Nova" w:cs="Tahoma"/>
          <w:spacing w:val="-1"/>
          <w:position w:val="-1"/>
          <w:sz w:val="22"/>
          <w:szCs w:val="22"/>
        </w:rPr>
        <w:t>un</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 xml:space="preserve">or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w:t>
      </w:r>
      <w:r w:rsidRPr="0035100D">
        <w:rPr>
          <w:rFonts w:ascii="Proxima Nova" w:eastAsia="Tahoma" w:hAnsi="Proxima Nova" w:cs="Tahoma"/>
          <w:spacing w:val="-3"/>
          <w:position w:val="-1"/>
          <w:sz w:val="22"/>
          <w:szCs w:val="22"/>
        </w:rPr>
        <w:t xml:space="preserve"> </w:t>
      </w:r>
      <w:r w:rsidRPr="0035100D">
        <w:rPr>
          <w:rFonts w:ascii="Proxima Nova" w:eastAsia="Tahoma" w:hAnsi="Proxima Nova" w:cs="Tahoma"/>
          <w:position w:val="-1"/>
          <w:sz w:val="22"/>
          <w:szCs w:val="22"/>
        </w:rPr>
        <w:t>y</w:t>
      </w:r>
      <w:r w:rsidRPr="0035100D">
        <w:rPr>
          <w:rFonts w:ascii="Proxima Nova" w:eastAsia="Tahoma" w:hAnsi="Proxima Nova" w:cs="Tahoma"/>
          <w:spacing w:val="-1"/>
          <w:position w:val="-1"/>
          <w:sz w:val="22"/>
          <w:szCs w:val="22"/>
        </w:rPr>
        <w:t>ea</w:t>
      </w:r>
      <w:r w:rsidRPr="0035100D">
        <w:rPr>
          <w:rFonts w:ascii="Proxima Nova" w:eastAsia="Tahoma" w:hAnsi="Proxima Nova" w:cs="Tahoma"/>
          <w:position w:val="-1"/>
          <w:sz w:val="22"/>
          <w:szCs w:val="22"/>
        </w:rPr>
        <w:t xml:space="preserve">r </w:t>
      </w: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4</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20X</w:t>
      </w:r>
      <w:r w:rsidRPr="0035100D">
        <w:rPr>
          <w:rFonts w:ascii="Proxima Nova" w:eastAsia="Tahoma" w:hAnsi="Proxima Nova" w:cs="Tahoma"/>
          <w:position w:val="-1"/>
          <w:sz w:val="22"/>
          <w:szCs w:val="22"/>
        </w:rPr>
        <w:t>8</w:t>
      </w:r>
      <w:r w:rsidRPr="0035100D">
        <w:rPr>
          <w:rFonts w:ascii="Proxima Nova" w:eastAsia="Tahoma" w:hAnsi="Proxima Nova" w:cs="Tahoma"/>
          <w:spacing w:val="4"/>
          <w:position w:val="-1"/>
          <w:sz w:val="22"/>
          <w:szCs w:val="22"/>
        </w:rPr>
        <w:t xml:space="preserve"> </w:t>
      </w:r>
      <w:r w:rsidRPr="0035100D">
        <w:rPr>
          <w:rFonts w:ascii="Proxima Nova" w:eastAsia="Tahoma" w:hAnsi="Proxima Nova" w:cs="Tahoma"/>
          <w:position w:val="-1"/>
          <w:sz w:val="22"/>
          <w:szCs w:val="22"/>
        </w:rPr>
        <w:t xml:space="preserve">– </w:t>
      </w:r>
      <w:r w:rsidRPr="0035100D">
        <w:rPr>
          <w:rFonts w:ascii="Proxima Nova" w:eastAsia="Tahoma" w:hAnsi="Proxima Nova" w:cs="Tahoma"/>
          <w:spacing w:val="-1"/>
          <w:position w:val="-1"/>
          <w:sz w:val="22"/>
          <w:szCs w:val="22"/>
        </w:rPr>
        <w:t>31</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3</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20X</w:t>
      </w:r>
      <w:r w:rsidRPr="0035100D">
        <w:rPr>
          <w:rFonts w:ascii="Proxima Nova" w:eastAsia="Tahoma" w:hAnsi="Proxima Nova" w:cs="Tahoma"/>
          <w:position w:val="-1"/>
          <w:sz w:val="22"/>
          <w:szCs w:val="22"/>
        </w:rPr>
        <w:t>9 is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giv</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n</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b</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lo</w:t>
      </w:r>
      <w:r w:rsidRPr="0035100D">
        <w:rPr>
          <w:rFonts w:ascii="Proxima Nova" w:eastAsia="Tahoma" w:hAnsi="Proxima Nova" w:cs="Tahoma"/>
          <w:spacing w:val="-1"/>
          <w:position w:val="-1"/>
          <w:sz w:val="22"/>
          <w:szCs w:val="22"/>
        </w:rPr>
        <w:t>w</w:t>
      </w:r>
      <w:r w:rsidRPr="0035100D">
        <w:rPr>
          <w:rFonts w:ascii="Proxima Nova" w:eastAsia="Tahoma" w:hAnsi="Proxima Nova" w:cs="Tahoma"/>
          <w:position w:val="-1"/>
          <w:sz w:val="22"/>
          <w:szCs w:val="22"/>
        </w:rPr>
        <w:t>:</w:t>
      </w:r>
    </w:p>
    <w:p w14:paraId="5F3D78F7" w14:textId="77777777" w:rsidR="009573A1" w:rsidRPr="0035100D" w:rsidRDefault="009573A1">
      <w:pPr>
        <w:spacing w:before="10" w:line="200" w:lineRule="exact"/>
      </w:pPr>
    </w:p>
    <w:tbl>
      <w:tblPr>
        <w:tblW w:w="0" w:type="auto"/>
        <w:tblInd w:w="1520" w:type="dxa"/>
        <w:tblLayout w:type="fixed"/>
        <w:tblCellMar>
          <w:left w:w="0" w:type="dxa"/>
          <w:right w:w="0" w:type="dxa"/>
        </w:tblCellMar>
        <w:tblLook w:val="01E0" w:firstRow="1" w:lastRow="1" w:firstColumn="1" w:lastColumn="1" w:noHBand="0" w:noVBand="0"/>
      </w:tblPr>
      <w:tblGrid>
        <w:gridCol w:w="2475"/>
        <w:gridCol w:w="1071"/>
      </w:tblGrid>
      <w:tr w:rsidR="009573A1" w:rsidRPr="0035100D" w14:paraId="7A648CE9" w14:textId="77777777">
        <w:trPr>
          <w:trHeight w:hRule="exact" w:val="343"/>
        </w:trPr>
        <w:tc>
          <w:tcPr>
            <w:tcW w:w="2475" w:type="dxa"/>
            <w:tcBorders>
              <w:top w:val="nil"/>
              <w:left w:val="nil"/>
              <w:bottom w:val="nil"/>
              <w:right w:val="nil"/>
            </w:tcBorders>
          </w:tcPr>
          <w:p w14:paraId="545673EC" w14:textId="77777777" w:rsidR="009573A1" w:rsidRPr="0035100D" w:rsidRDefault="00813FC1">
            <w:pPr>
              <w:spacing w:before="62"/>
              <w:ind w:left="40"/>
              <w:rPr>
                <w:rFonts w:ascii="Proxima Nova" w:eastAsia="Tahoma" w:hAnsi="Proxima Nova" w:cs="Tahoma"/>
                <w:sz w:val="22"/>
                <w:szCs w:val="22"/>
              </w:rPr>
            </w:pP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enue</w:t>
            </w:r>
            <w:r w:rsidRPr="0035100D">
              <w:rPr>
                <w:rFonts w:ascii="Proxima Nova" w:eastAsia="Tahoma" w:hAnsi="Proxima Nova" w:cs="Tahoma"/>
                <w:sz w:val="22"/>
                <w:szCs w:val="22"/>
              </w:rPr>
              <w:t>s</w:t>
            </w:r>
          </w:p>
        </w:tc>
        <w:tc>
          <w:tcPr>
            <w:tcW w:w="1071" w:type="dxa"/>
            <w:tcBorders>
              <w:top w:val="nil"/>
              <w:left w:val="nil"/>
              <w:bottom w:val="nil"/>
              <w:right w:val="nil"/>
            </w:tcBorders>
          </w:tcPr>
          <w:p w14:paraId="13A9F68F" w14:textId="77777777" w:rsidR="009573A1" w:rsidRPr="0035100D" w:rsidRDefault="00813FC1">
            <w:pPr>
              <w:spacing w:before="62"/>
              <w:ind w:left="514"/>
              <w:rPr>
                <w:rFonts w:ascii="Proxima Nova" w:eastAsia="Tahoma" w:hAnsi="Proxima Nova" w:cs="Tahoma"/>
                <w:sz w:val="22"/>
                <w:szCs w:val="22"/>
              </w:rPr>
            </w:pPr>
            <w:r w:rsidRPr="0035100D">
              <w:rPr>
                <w:rFonts w:ascii="Proxima Nova" w:eastAsia="Tahoma" w:hAnsi="Proxima Nova" w:cs="Tahoma"/>
                <w:spacing w:val="-1"/>
                <w:sz w:val="22"/>
                <w:szCs w:val="22"/>
              </w:rPr>
              <w:t>100</w:t>
            </w:r>
            <w:r w:rsidRPr="0035100D">
              <w:rPr>
                <w:rFonts w:ascii="Proxima Nova" w:eastAsia="Tahoma" w:hAnsi="Proxima Nova" w:cs="Tahoma"/>
                <w:sz w:val="22"/>
                <w:szCs w:val="22"/>
              </w:rPr>
              <w:t>0</w:t>
            </w:r>
          </w:p>
        </w:tc>
      </w:tr>
      <w:tr w:rsidR="009573A1" w:rsidRPr="0035100D" w14:paraId="3236050B" w14:textId="77777777">
        <w:trPr>
          <w:trHeight w:hRule="exact" w:val="265"/>
        </w:trPr>
        <w:tc>
          <w:tcPr>
            <w:tcW w:w="2475" w:type="dxa"/>
            <w:tcBorders>
              <w:top w:val="nil"/>
              <w:left w:val="nil"/>
              <w:bottom w:val="nil"/>
              <w:right w:val="nil"/>
            </w:tcBorders>
          </w:tcPr>
          <w:p w14:paraId="7E7EB2FD"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goo</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so</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d</w:t>
            </w:r>
          </w:p>
        </w:tc>
        <w:tc>
          <w:tcPr>
            <w:tcW w:w="1071" w:type="dxa"/>
            <w:tcBorders>
              <w:top w:val="nil"/>
              <w:left w:val="nil"/>
              <w:bottom w:val="nil"/>
              <w:right w:val="nil"/>
            </w:tcBorders>
          </w:tcPr>
          <w:p w14:paraId="5DA586EC" w14:textId="77777777" w:rsidR="009573A1" w:rsidRPr="0035100D" w:rsidRDefault="00813FC1">
            <w:pPr>
              <w:spacing w:line="240" w:lineRule="exact"/>
              <w:ind w:left="654"/>
              <w:rPr>
                <w:rFonts w:ascii="Proxima Nova" w:eastAsia="Tahoma" w:hAnsi="Proxima Nova" w:cs="Tahoma"/>
                <w:sz w:val="22"/>
                <w:szCs w:val="22"/>
              </w:rPr>
            </w:pPr>
            <w:r w:rsidRPr="0035100D">
              <w:rPr>
                <w:rFonts w:ascii="Proxima Nova" w:eastAsia="Tahoma" w:hAnsi="Proxima Nova" w:cs="Tahoma"/>
                <w:spacing w:val="-1"/>
                <w:sz w:val="22"/>
                <w:szCs w:val="22"/>
              </w:rPr>
              <w:t>60</w:t>
            </w:r>
            <w:r w:rsidRPr="0035100D">
              <w:rPr>
                <w:rFonts w:ascii="Proxima Nova" w:eastAsia="Tahoma" w:hAnsi="Proxima Nova" w:cs="Tahoma"/>
                <w:sz w:val="22"/>
                <w:szCs w:val="22"/>
              </w:rPr>
              <w:t>0</w:t>
            </w:r>
          </w:p>
        </w:tc>
      </w:tr>
      <w:tr w:rsidR="009573A1" w:rsidRPr="0035100D" w14:paraId="71F224A1" w14:textId="77777777">
        <w:trPr>
          <w:trHeight w:hRule="exact" w:val="265"/>
        </w:trPr>
        <w:tc>
          <w:tcPr>
            <w:tcW w:w="2475" w:type="dxa"/>
            <w:tcBorders>
              <w:top w:val="nil"/>
              <w:left w:val="nil"/>
              <w:bottom w:val="nil"/>
              <w:right w:val="nil"/>
            </w:tcBorders>
          </w:tcPr>
          <w:p w14:paraId="5D6C53C1"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ross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it</w:t>
            </w:r>
          </w:p>
        </w:tc>
        <w:tc>
          <w:tcPr>
            <w:tcW w:w="1071" w:type="dxa"/>
            <w:tcBorders>
              <w:top w:val="nil"/>
              <w:left w:val="nil"/>
              <w:bottom w:val="nil"/>
              <w:right w:val="nil"/>
            </w:tcBorders>
          </w:tcPr>
          <w:p w14:paraId="1FD60E5F" w14:textId="77777777" w:rsidR="009573A1" w:rsidRPr="0035100D" w:rsidRDefault="00813FC1">
            <w:pPr>
              <w:spacing w:line="240" w:lineRule="exact"/>
              <w:ind w:left="654"/>
              <w:rPr>
                <w:rFonts w:ascii="Proxima Nova" w:eastAsia="Tahoma" w:hAnsi="Proxima Nova" w:cs="Tahoma"/>
                <w:sz w:val="22"/>
                <w:szCs w:val="22"/>
              </w:rPr>
            </w:pPr>
            <w:r w:rsidRPr="0035100D">
              <w:rPr>
                <w:rFonts w:ascii="Proxima Nova" w:eastAsia="Tahoma" w:hAnsi="Proxima Nova" w:cs="Tahoma"/>
                <w:spacing w:val="-1"/>
                <w:sz w:val="22"/>
                <w:szCs w:val="22"/>
              </w:rPr>
              <w:t>40</w:t>
            </w:r>
            <w:r w:rsidRPr="0035100D">
              <w:rPr>
                <w:rFonts w:ascii="Proxima Nova" w:eastAsia="Tahoma" w:hAnsi="Proxima Nova" w:cs="Tahoma"/>
                <w:sz w:val="22"/>
                <w:szCs w:val="22"/>
              </w:rPr>
              <w:t>0</w:t>
            </w:r>
          </w:p>
        </w:tc>
      </w:tr>
      <w:tr w:rsidR="009573A1" w:rsidRPr="0035100D" w14:paraId="350B046B" w14:textId="77777777">
        <w:trPr>
          <w:trHeight w:hRule="exact" w:val="266"/>
        </w:trPr>
        <w:tc>
          <w:tcPr>
            <w:tcW w:w="2475" w:type="dxa"/>
            <w:tcBorders>
              <w:top w:val="nil"/>
              <w:left w:val="nil"/>
              <w:bottom w:val="nil"/>
              <w:right w:val="nil"/>
            </w:tcBorders>
          </w:tcPr>
          <w:p w14:paraId="717437AF"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tc>
        <w:tc>
          <w:tcPr>
            <w:tcW w:w="1071" w:type="dxa"/>
            <w:tcBorders>
              <w:top w:val="nil"/>
              <w:left w:val="nil"/>
              <w:bottom w:val="nil"/>
              <w:right w:val="nil"/>
            </w:tcBorders>
          </w:tcPr>
          <w:p w14:paraId="128936E1" w14:textId="77777777" w:rsidR="009573A1" w:rsidRPr="0035100D" w:rsidRDefault="00813FC1">
            <w:pPr>
              <w:spacing w:line="240" w:lineRule="exact"/>
              <w:ind w:left="654"/>
              <w:rPr>
                <w:rFonts w:ascii="Proxima Nova" w:eastAsia="Tahoma" w:hAnsi="Proxima Nova" w:cs="Tahoma"/>
                <w:sz w:val="22"/>
                <w:szCs w:val="22"/>
              </w:rPr>
            </w:pP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0</w:t>
            </w:r>
          </w:p>
        </w:tc>
      </w:tr>
      <w:tr w:rsidR="009573A1" w:rsidRPr="0035100D" w14:paraId="57D854B3" w14:textId="77777777">
        <w:trPr>
          <w:trHeight w:hRule="exact" w:val="265"/>
        </w:trPr>
        <w:tc>
          <w:tcPr>
            <w:tcW w:w="2475" w:type="dxa"/>
            <w:tcBorders>
              <w:top w:val="nil"/>
              <w:left w:val="nil"/>
              <w:bottom w:val="nil"/>
              <w:right w:val="nil"/>
            </w:tcBorders>
          </w:tcPr>
          <w:p w14:paraId="02B55CEF"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p>
        </w:tc>
        <w:tc>
          <w:tcPr>
            <w:tcW w:w="1071" w:type="dxa"/>
            <w:tcBorders>
              <w:top w:val="nil"/>
              <w:left w:val="nil"/>
              <w:bottom w:val="nil"/>
              <w:right w:val="nil"/>
            </w:tcBorders>
          </w:tcPr>
          <w:p w14:paraId="02BAEB0F" w14:textId="77777777" w:rsidR="009573A1" w:rsidRPr="0035100D" w:rsidRDefault="00813FC1">
            <w:pPr>
              <w:spacing w:line="240" w:lineRule="exact"/>
              <w:ind w:left="654"/>
              <w:rPr>
                <w:rFonts w:ascii="Proxima Nova" w:eastAsia="Tahoma" w:hAnsi="Proxima Nova" w:cs="Tahoma"/>
                <w:sz w:val="22"/>
                <w:szCs w:val="22"/>
              </w:rPr>
            </w:pPr>
            <w:r w:rsidRPr="0035100D">
              <w:rPr>
                <w:rFonts w:ascii="Proxima Nova" w:eastAsia="Tahoma" w:hAnsi="Proxima Nova" w:cs="Tahoma"/>
                <w:spacing w:val="-1"/>
                <w:sz w:val="22"/>
                <w:szCs w:val="22"/>
              </w:rPr>
              <w:t>30</w:t>
            </w:r>
            <w:r w:rsidRPr="0035100D">
              <w:rPr>
                <w:rFonts w:ascii="Proxima Nova" w:eastAsia="Tahoma" w:hAnsi="Proxima Nova" w:cs="Tahoma"/>
                <w:sz w:val="22"/>
                <w:szCs w:val="22"/>
              </w:rPr>
              <w:t>0</w:t>
            </w:r>
          </w:p>
        </w:tc>
      </w:tr>
      <w:tr w:rsidR="009573A1" w:rsidRPr="0035100D" w14:paraId="6152A092" w14:textId="77777777">
        <w:trPr>
          <w:trHeight w:hRule="exact" w:val="265"/>
        </w:trPr>
        <w:tc>
          <w:tcPr>
            <w:tcW w:w="2475" w:type="dxa"/>
            <w:tcBorders>
              <w:top w:val="nil"/>
              <w:left w:val="nil"/>
              <w:bottom w:val="nil"/>
              <w:right w:val="nil"/>
            </w:tcBorders>
          </w:tcPr>
          <w:p w14:paraId="213634FC"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In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p>
        </w:tc>
        <w:tc>
          <w:tcPr>
            <w:tcW w:w="1071" w:type="dxa"/>
            <w:tcBorders>
              <w:top w:val="nil"/>
              <w:left w:val="nil"/>
              <w:bottom w:val="nil"/>
              <w:right w:val="nil"/>
            </w:tcBorders>
          </w:tcPr>
          <w:p w14:paraId="379B7134" w14:textId="77777777" w:rsidR="009573A1" w:rsidRPr="0035100D" w:rsidRDefault="00813FC1">
            <w:pPr>
              <w:spacing w:line="240" w:lineRule="exact"/>
              <w:ind w:right="40"/>
              <w:jc w:val="right"/>
              <w:rPr>
                <w:rFonts w:ascii="Proxima Nova" w:eastAsia="Tahoma" w:hAnsi="Proxima Nova" w:cs="Tahoma"/>
                <w:sz w:val="22"/>
                <w:szCs w:val="22"/>
              </w:rPr>
            </w:pP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0</w:t>
            </w:r>
          </w:p>
        </w:tc>
      </w:tr>
      <w:tr w:rsidR="009573A1" w:rsidRPr="0035100D" w14:paraId="25820DD2" w14:textId="77777777">
        <w:trPr>
          <w:trHeight w:hRule="exact" w:val="266"/>
        </w:trPr>
        <w:tc>
          <w:tcPr>
            <w:tcW w:w="2475" w:type="dxa"/>
            <w:tcBorders>
              <w:top w:val="nil"/>
              <w:left w:val="nil"/>
              <w:bottom w:val="nil"/>
              <w:right w:val="nil"/>
            </w:tcBorders>
          </w:tcPr>
          <w:p w14:paraId="39E6E239"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ef</w:t>
            </w:r>
            <w:r w:rsidRPr="0035100D">
              <w:rPr>
                <w:rFonts w:ascii="Proxima Nova" w:eastAsia="Tahoma" w:hAnsi="Proxima Nova" w:cs="Tahoma"/>
                <w:sz w:val="22"/>
                <w:szCs w:val="22"/>
              </w:rPr>
              <w:t xml:space="preserve">ore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p>
        </w:tc>
        <w:tc>
          <w:tcPr>
            <w:tcW w:w="1071" w:type="dxa"/>
            <w:tcBorders>
              <w:top w:val="nil"/>
              <w:left w:val="nil"/>
              <w:bottom w:val="nil"/>
              <w:right w:val="nil"/>
            </w:tcBorders>
          </w:tcPr>
          <w:p w14:paraId="69816EBC" w14:textId="77777777" w:rsidR="009573A1" w:rsidRPr="0035100D" w:rsidRDefault="00813FC1">
            <w:pPr>
              <w:spacing w:line="240" w:lineRule="exact"/>
              <w:ind w:left="654"/>
              <w:rPr>
                <w:rFonts w:ascii="Proxima Nova" w:eastAsia="Tahoma" w:hAnsi="Proxima Nova" w:cs="Tahoma"/>
                <w:sz w:val="22"/>
                <w:szCs w:val="22"/>
              </w:rPr>
            </w:pPr>
            <w:r w:rsidRPr="0035100D">
              <w:rPr>
                <w:rFonts w:ascii="Proxima Nova" w:eastAsia="Tahoma" w:hAnsi="Proxima Nova" w:cs="Tahoma"/>
                <w:spacing w:val="-1"/>
                <w:sz w:val="22"/>
                <w:szCs w:val="22"/>
              </w:rPr>
              <w:t>24</w:t>
            </w:r>
            <w:r w:rsidRPr="0035100D">
              <w:rPr>
                <w:rFonts w:ascii="Proxima Nova" w:eastAsia="Tahoma" w:hAnsi="Proxima Nova" w:cs="Tahoma"/>
                <w:sz w:val="22"/>
                <w:szCs w:val="22"/>
              </w:rPr>
              <w:t>0</w:t>
            </w:r>
          </w:p>
        </w:tc>
      </w:tr>
      <w:tr w:rsidR="009573A1" w:rsidRPr="0035100D" w14:paraId="1DE57024" w14:textId="77777777">
        <w:trPr>
          <w:trHeight w:hRule="exact" w:val="265"/>
        </w:trPr>
        <w:tc>
          <w:tcPr>
            <w:tcW w:w="2475" w:type="dxa"/>
            <w:tcBorders>
              <w:top w:val="nil"/>
              <w:left w:val="nil"/>
              <w:bottom w:val="nil"/>
              <w:right w:val="nil"/>
            </w:tcBorders>
          </w:tcPr>
          <w:p w14:paraId="0958FDDF"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p>
        </w:tc>
        <w:tc>
          <w:tcPr>
            <w:tcW w:w="1071" w:type="dxa"/>
            <w:tcBorders>
              <w:top w:val="nil"/>
              <w:left w:val="nil"/>
              <w:bottom w:val="nil"/>
              <w:right w:val="nil"/>
            </w:tcBorders>
          </w:tcPr>
          <w:p w14:paraId="360FF98D" w14:textId="77777777" w:rsidR="009573A1" w:rsidRPr="0035100D" w:rsidRDefault="00813FC1">
            <w:pPr>
              <w:spacing w:line="240" w:lineRule="exact"/>
              <w:ind w:right="40"/>
              <w:jc w:val="right"/>
              <w:rPr>
                <w:rFonts w:ascii="Proxima Nova" w:eastAsia="Tahoma" w:hAnsi="Proxima Nova" w:cs="Tahoma"/>
                <w:sz w:val="22"/>
                <w:szCs w:val="22"/>
              </w:rPr>
            </w:pPr>
            <w:r w:rsidRPr="0035100D">
              <w:rPr>
                <w:rFonts w:ascii="Proxima Nova" w:eastAsia="Tahoma" w:hAnsi="Proxima Nova" w:cs="Tahoma"/>
                <w:spacing w:val="-1"/>
                <w:sz w:val="22"/>
                <w:szCs w:val="22"/>
              </w:rPr>
              <w:t>7</w:t>
            </w:r>
            <w:r w:rsidRPr="0035100D">
              <w:rPr>
                <w:rFonts w:ascii="Proxima Nova" w:eastAsia="Tahoma" w:hAnsi="Proxima Nova" w:cs="Tahoma"/>
                <w:sz w:val="22"/>
                <w:szCs w:val="22"/>
              </w:rPr>
              <w:t>0</w:t>
            </w:r>
          </w:p>
        </w:tc>
      </w:tr>
      <w:tr w:rsidR="009573A1" w:rsidRPr="0035100D" w14:paraId="4BB13C1D" w14:textId="77777777">
        <w:trPr>
          <w:trHeight w:hRule="exact" w:val="342"/>
        </w:trPr>
        <w:tc>
          <w:tcPr>
            <w:tcW w:w="2475" w:type="dxa"/>
            <w:tcBorders>
              <w:top w:val="nil"/>
              <w:left w:val="nil"/>
              <w:bottom w:val="nil"/>
              <w:right w:val="nil"/>
            </w:tcBorders>
          </w:tcPr>
          <w:p w14:paraId="060BC75C"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p>
        </w:tc>
        <w:tc>
          <w:tcPr>
            <w:tcW w:w="1071" w:type="dxa"/>
            <w:tcBorders>
              <w:top w:val="nil"/>
              <w:left w:val="nil"/>
              <w:bottom w:val="nil"/>
              <w:right w:val="nil"/>
            </w:tcBorders>
          </w:tcPr>
          <w:p w14:paraId="0CEBC355" w14:textId="77777777" w:rsidR="009573A1" w:rsidRPr="0035100D" w:rsidRDefault="00813FC1">
            <w:pPr>
              <w:spacing w:line="240" w:lineRule="exact"/>
              <w:ind w:left="620"/>
              <w:rPr>
                <w:rFonts w:ascii="Proxima Nova" w:eastAsia="Tahoma" w:hAnsi="Proxima Nova" w:cs="Tahoma"/>
                <w:sz w:val="22"/>
                <w:szCs w:val="22"/>
              </w:rPr>
            </w:pPr>
            <w:r w:rsidRPr="0035100D">
              <w:rPr>
                <w:rFonts w:ascii="Proxima Nova" w:eastAsia="Tahoma" w:hAnsi="Proxima Nova" w:cs="Tahoma"/>
                <w:spacing w:val="-1"/>
                <w:sz w:val="22"/>
                <w:szCs w:val="22"/>
              </w:rPr>
              <w:t>17</w:t>
            </w:r>
            <w:r w:rsidRPr="0035100D">
              <w:rPr>
                <w:rFonts w:ascii="Proxima Nova" w:eastAsia="Tahoma" w:hAnsi="Proxima Nova" w:cs="Tahoma"/>
                <w:sz w:val="22"/>
                <w:szCs w:val="22"/>
              </w:rPr>
              <w:t>0</w:t>
            </w:r>
          </w:p>
        </w:tc>
      </w:tr>
    </w:tbl>
    <w:p w14:paraId="695C1321" w14:textId="77777777" w:rsidR="009573A1" w:rsidRPr="0035100D" w:rsidRDefault="009573A1">
      <w:pPr>
        <w:spacing w:before="2" w:line="140" w:lineRule="exact"/>
        <w:rPr>
          <w:sz w:val="15"/>
          <w:szCs w:val="15"/>
        </w:rPr>
      </w:pPr>
    </w:p>
    <w:p w14:paraId="0C56B6BA" w14:textId="77777777" w:rsidR="009573A1" w:rsidRPr="0035100D" w:rsidRDefault="00813FC1">
      <w:pPr>
        <w:spacing w:before="23"/>
        <w:ind w:left="751" w:right="73"/>
        <w:jc w:val="both"/>
        <w:rPr>
          <w:rFonts w:ascii="Proxima Nova" w:eastAsia="Tahoma" w:hAnsi="Proxima Nova" w:cs="Tahoma"/>
          <w:sz w:val="22"/>
          <w:szCs w:val="22"/>
        </w:rPr>
      </w:pPr>
      <w:r w:rsidRPr="0035100D">
        <w:rPr>
          <w:rFonts w:ascii="Proxima Nova" w:eastAsia="Tahoma" w:hAnsi="Proxima Nova" w:cs="Tahoma"/>
          <w:sz w:val="22"/>
          <w:szCs w:val="22"/>
        </w:rPr>
        <w:t>Mag</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et</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90</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risk</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8</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c</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Mag</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pacing w:val="-2"/>
          <w:sz w:val="22"/>
          <w:szCs w:val="22"/>
        </w:rPr>
        <w:t>o</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b</w:t>
      </w:r>
      <w:r w:rsidRPr="0035100D">
        <w:rPr>
          <w:rFonts w:ascii="Proxima Nova" w:eastAsia="Tahoma" w:hAnsi="Proxima Nova" w:cs="Tahoma"/>
          <w:sz w:val="22"/>
          <w:szCs w:val="22"/>
        </w:rPr>
        <w:t>t</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20</w:t>
      </w:r>
      <w:r w:rsidRPr="0035100D">
        <w:rPr>
          <w:rFonts w:ascii="Proxima Nova" w:eastAsia="Tahoma" w:hAnsi="Proxima Nova" w:cs="Tahoma"/>
          <w:spacing w:val="-2"/>
          <w:sz w:val="22"/>
          <w:szCs w:val="22"/>
        </w:rPr>
        <w:t>%</w:t>
      </w:r>
      <w:r w:rsidRPr="0035100D">
        <w:rPr>
          <w:rFonts w:ascii="Proxima Nova" w:eastAsia="Tahoma" w:hAnsi="Proxima Nova" w:cs="Tahoma"/>
          <w:sz w:val="22"/>
          <w:szCs w:val="22"/>
        </w:rPr>
        <w:t>.</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Mag</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VA</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20</w:t>
      </w:r>
      <w:r w:rsidRPr="0035100D">
        <w:rPr>
          <w:rFonts w:ascii="Proxima Nova" w:eastAsia="Tahoma" w:hAnsi="Proxima Nova" w:cs="Tahoma"/>
          <w:spacing w:val="-3"/>
          <w:sz w:val="22"/>
          <w:szCs w:val="22"/>
        </w:rPr>
        <w:t>X</w:t>
      </w:r>
      <w:r w:rsidRPr="0035100D">
        <w:rPr>
          <w:rFonts w:ascii="Proxima Nova" w:eastAsia="Tahoma" w:hAnsi="Proxima Nova" w:cs="Tahoma"/>
          <w:spacing w:val="3"/>
          <w:sz w:val="22"/>
          <w:szCs w:val="22"/>
        </w:rPr>
        <w:t>8</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20X9</w:t>
      </w:r>
      <w:r w:rsidRPr="0035100D">
        <w:rPr>
          <w:rFonts w:ascii="Proxima Nova" w:eastAsia="Tahoma" w:hAnsi="Proxima Nova" w:cs="Tahoma"/>
          <w:sz w:val="22"/>
          <w:szCs w:val="22"/>
        </w:rPr>
        <w:t>?</w:t>
      </w:r>
    </w:p>
    <w:p w14:paraId="75ACB9F6" w14:textId="77777777" w:rsidR="009573A1" w:rsidRPr="0035100D" w:rsidRDefault="009573A1">
      <w:pPr>
        <w:spacing w:before="17" w:line="260" w:lineRule="exact"/>
        <w:rPr>
          <w:sz w:val="26"/>
          <w:szCs w:val="26"/>
        </w:rPr>
      </w:pPr>
    </w:p>
    <w:p w14:paraId="7E66FBA3" w14:textId="77777777" w:rsidR="009573A1" w:rsidRPr="0035100D" w:rsidRDefault="00813FC1">
      <w:pPr>
        <w:spacing w:line="240" w:lineRule="exact"/>
        <w:ind w:left="300"/>
        <w:rPr>
          <w:rFonts w:ascii="Proxima Nova" w:eastAsia="Tahoma" w:hAnsi="Proxima Nova" w:cs="Tahoma"/>
          <w:sz w:val="22"/>
          <w:szCs w:val="22"/>
        </w:rPr>
      </w:pPr>
      <w:r w:rsidRPr="0035100D">
        <w:rPr>
          <w:rFonts w:ascii="Proxima Nova" w:eastAsia="Tahoma" w:hAnsi="Proxima Nova" w:cs="Tahoma"/>
          <w:position w:val="-1"/>
          <w:sz w:val="22"/>
          <w:szCs w:val="22"/>
        </w:rPr>
        <w:t xml:space="preserve">5. </w:t>
      </w:r>
      <w:r w:rsidRPr="0035100D">
        <w:rPr>
          <w:rFonts w:ascii="Proxima Nova" w:eastAsia="Tahoma" w:hAnsi="Proxima Nova" w:cs="Tahoma"/>
          <w:spacing w:val="36"/>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 b</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l</w:t>
      </w:r>
      <w:r w:rsidRPr="0035100D">
        <w:rPr>
          <w:rFonts w:ascii="Proxima Nova" w:eastAsia="Tahoma" w:hAnsi="Proxima Nova" w:cs="Tahoma"/>
          <w:spacing w:val="-1"/>
          <w:position w:val="-1"/>
          <w:sz w:val="22"/>
          <w:szCs w:val="22"/>
        </w:rPr>
        <w:t>anc</w:t>
      </w:r>
      <w:r w:rsidRPr="0035100D">
        <w:rPr>
          <w:rFonts w:ascii="Proxima Nova" w:eastAsia="Tahoma" w:hAnsi="Proxima Nova" w:cs="Tahoma"/>
          <w:position w:val="-1"/>
          <w:sz w:val="22"/>
          <w:szCs w:val="22"/>
        </w:rPr>
        <w:t>e s</w:t>
      </w:r>
      <w:r w:rsidRPr="0035100D">
        <w:rPr>
          <w:rFonts w:ascii="Proxima Nova" w:eastAsia="Tahoma" w:hAnsi="Proxima Nova" w:cs="Tahoma"/>
          <w:spacing w:val="-1"/>
          <w:position w:val="-1"/>
          <w:sz w:val="22"/>
          <w:szCs w:val="22"/>
        </w:rPr>
        <w:t>hee</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of O</w:t>
      </w:r>
      <w:r w:rsidRPr="0035100D">
        <w:rPr>
          <w:rFonts w:ascii="Proxima Nova" w:eastAsia="Tahoma" w:hAnsi="Proxima Nova" w:cs="Tahoma"/>
          <w:spacing w:val="-2"/>
          <w:position w:val="-1"/>
          <w:sz w:val="22"/>
          <w:szCs w:val="22"/>
        </w:rPr>
        <w:t>pt</w:t>
      </w:r>
      <w:r w:rsidRPr="0035100D">
        <w:rPr>
          <w:rFonts w:ascii="Proxima Nova" w:eastAsia="Tahoma" w:hAnsi="Proxima Nova" w:cs="Tahoma"/>
          <w:position w:val="-1"/>
          <w:sz w:val="22"/>
          <w:szCs w:val="22"/>
        </w:rPr>
        <w:t>i</w:t>
      </w:r>
      <w:r w:rsidRPr="0035100D">
        <w:rPr>
          <w:rFonts w:ascii="Proxima Nova" w:eastAsia="Tahoma" w:hAnsi="Proxima Nova" w:cs="Tahoma"/>
          <w:spacing w:val="-1"/>
          <w:position w:val="-1"/>
          <w:sz w:val="22"/>
          <w:szCs w:val="22"/>
        </w:rPr>
        <w:t>m</w:t>
      </w:r>
      <w:r w:rsidRPr="0035100D">
        <w:rPr>
          <w:rFonts w:ascii="Proxima Nova" w:eastAsia="Tahoma" w:hAnsi="Proxima Nova" w:cs="Tahoma"/>
          <w:position w:val="-1"/>
          <w:sz w:val="22"/>
          <w:szCs w:val="22"/>
        </w:rPr>
        <w:t xml:space="preserve">a </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orpor</w:t>
      </w:r>
      <w:r w:rsidRPr="0035100D">
        <w:rPr>
          <w:rFonts w:ascii="Proxima Nova" w:eastAsia="Tahoma" w:hAnsi="Proxima Nova" w:cs="Tahoma"/>
          <w:spacing w:val="-1"/>
          <w:position w:val="-1"/>
          <w:sz w:val="22"/>
          <w:szCs w:val="22"/>
        </w:rPr>
        <w:t>a</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ion</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 xml:space="preserve">on </w:t>
      </w:r>
      <w:r w:rsidRPr="0035100D">
        <w:rPr>
          <w:rFonts w:ascii="Proxima Nova" w:eastAsia="Tahoma" w:hAnsi="Proxima Nova" w:cs="Tahoma"/>
          <w:spacing w:val="-1"/>
          <w:position w:val="-1"/>
          <w:sz w:val="22"/>
          <w:szCs w:val="22"/>
        </w:rPr>
        <w:t>3</w:t>
      </w:r>
      <w:r w:rsidRPr="0035100D">
        <w:rPr>
          <w:rFonts w:ascii="Proxima Nova" w:eastAsia="Tahoma" w:hAnsi="Proxima Nova" w:cs="Tahoma"/>
          <w:spacing w:val="-3"/>
          <w:position w:val="-1"/>
          <w:sz w:val="22"/>
          <w:szCs w:val="22"/>
        </w:rPr>
        <w:t>1</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03</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20X</w:t>
      </w:r>
      <w:r w:rsidRPr="0035100D">
        <w:rPr>
          <w:rFonts w:ascii="Proxima Nova" w:eastAsia="Tahoma" w:hAnsi="Proxima Nova" w:cs="Tahoma"/>
          <w:position w:val="-1"/>
          <w:sz w:val="22"/>
          <w:szCs w:val="22"/>
        </w:rPr>
        <w:t>9 is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giv</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n b</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lo</w:t>
      </w:r>
      <w:r w:rsidRPr="0035100D">
        <w:rPr>
          <w:rFonts w:ascii="Proxima Nova" w:eastAsia="Tahoma" w:hAnsi="Proxima Nova" w:cs="Tahoma"/>
          <w:spacing w:val="-3"/>
          <w:position w:val="-1"/>
          <w:sz w:val="22"/>
          <w:szCs w:val="22"/>
        </w:rPr>
        <w:t>w</w:t>
      </w:r>
      <w:r w:rsidRPr="0035100D">
        <w:rPr>
          <w:rFonts w:ascii="Proxima Nova" w:eastAsia="Tahoma" w:hAnsi="Proxima Nova" w:cs="Tahoma"/>
          <w:position w:val="-1"/>
          <w:sz w:val="22"/>
          <w:szCs w:val="22"/>
        </w:rPr>
        <w:t>:</w:t>
      </w:r>
    </w:p>
    <w:p w14:paraId="4FD0A45C" w14:textId="77777777" w:rsidR="009573A1" w:rsidRPr="0035100D" w:rsidRDefault="009573A1">
      <w:pPr>
        <w:spacing w:line="200" w:lineRule="exact"/>
      </w:pPr>
    </w:p>
    <w:p w14:paraId="123E38EA" w14:textId="77777777" w:rsidR="009573A1" w:rsidRPr="0035100D" w:rsidRDefault="009573A1">
      <w:pPr>
        <w:spacing w:line="200" w:lineRule="exact"/>
      </w:pPr>
    </w:p>
    <w:p w14:paraId="781A142A" w14:textId="77777777" w:rsidR="009573A1" w:rsidRPr="0035100D" w:rsidRDefault="005405FA">
      <w:pPr>
        <w:spacing w:before="2" w:line="260" w:lineRule="exact"/>
        <w:rPr>
          <w:sz w:val="26"/>
          <w:szCs w:val="26"/>
        </w:rPr>
      </w:pPr>
      <w:r w:rsidRPr="0035100D">
        <w:rPr>
          <w:noProof/>
        </w:rPr>
        <mc:AlternateContent>
          <mc:Choice Requires="wpg">
            <w:drawing>
              <wp:anchor distT="0" distB="0" distL="114300" distR="114300" simplePos="0" relativeHeight="251664896" behindDoc="1" locked="0" layoutInCell="1" allowOverlap="1" wp14:anchorId="7DA1FB46" wp14:editId="4A3195DB">
                <wp:simplePos x="0" y="0"/>
                <wp:positionH relativeFrom="page">
                  <wp:posOffset>1371600</wp:posOffset>
                </wp:positionH>
                <wp:positionV relativeFrom="paragraph">
                  <wp:posOffset>138321</wp:posOffset>
                </wp:positionV>
                <wp:extent cx="4686300" cy="1259457"/>
                <wp:effectExtent l="0" t="0" r="19050" b="17145"/>
                <wp:wrapNone/>
                <wp:docPr id="4"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86300" cy="1259457"/>
                          <a:chOff x="2160" y="-49"/>
                          <a:chExt cx="7380" cy="1260"/>
                        </a:xfrm>
                      </wpg:grpSpPr>
                      <wps:wsp>
                        <wps:cNvPr id="5" name="Freeform 6"/>
                        <wps:cNvSpPr>
                          <a:spLocks/>
                        </wps:cNvSpPr>
                        <wps:spPr bwMode="auto">
                          <a:xfrm>
                            <a:off x="2160" y="-49"/>
                            <a:ext cx="7380" cy="1260"/>
                          </a:xfrm>
                          <a:custGeom>
                            <a:avLst/>
                            <a:gdLst>
                              <a:gd name="T0" fmla="+- 0 2160 2160"/>
                              <a:gd name="T1" fmla="*/ T0 w 7380"/>
                              <a:gd name="T2" fmla="+- 0 -49 -49"/>
                              <a:gd name="T3" fmla="*/ -49 h 1260"/>
                              <a:gd name="T4" fmla="+- 0 2160 2160"/>
                              <a:gd name="T5" fmla="*/ T4 w 7380"/>
                              <a:gd name="T6" fmla="+- 0 1211 -49"/>
                              <a:gd name="T7" fmla="*/ 1211 h 1260"/>
                              <a:gd name="T8" fmla="+- 0 9540 2160"/>
                              <a:gd name="T9" fmla="*/ T8 w 7380"/>
                              <a:gd name="T10" fmla="+- 0 1211 -49"/>
                              <a:gd name="T11" fmla="*/ 1211 h 1260"/>
                              <a:gd name="T12" fmla="+- 0 9540 2160"/>
                              <a:gd name="T13" fmla="*/ T12 w 7380"/>
                              <a:gd name="T14" fmla="+- 0 -49 -49"/>
                              <a:gd name="T15" fmla="*/ -49 h 1260"/>
                              <a:gd name="T16" fmla="+- 0 2160 2160"/>
                              <a:gd name="T17" fmla="*/ T16 w 7380"/>
                              <a:gd name="T18" fmla="+- 0 -49 -49"/>
                              <a:gd name="T19" fmla="*/ -49 h 1260"/>
                            </a:gdLst>
                            <a:ahLst/>
                            <a:cxnLst>
                              <a:cxn ang="0">
                                <a:pos x="T1" y="T3"/>
                              </a:cxn>
                              <a:cxn ang="0">
                                <a:pos x="T5" y="T7"/>
                              </a:cxn>
                              <a:cxn ang="0">
                                <a:pos x="T9" y="T11"/>
                              </a:cxn>
                              <a:cxn ang="0">
                                <a:pos x="T13" y="T15"/>
                              </a:cxn>
                              <a:cxn ang="0">
                                <a:pos x="T17" y="T19"/>
                              </a:cxn>
                            </a:cxnLst>
                            <a:rect l="0" t="0" r="r" b="b"/>
                            <a:pathLst>
                              <a:path w="7380" h="1260">
                                <a:moveTo>
                                  <a:pt x="0" y="0"/>
                                </a:moveTo>
                                <a:lnTo>
                                  <a:pt x="0" y="1260"/>
                                </a:lnTo>
                                <a:lnTo>
                                  <a:pt x="7380" y="1260"/>
                                </a:lnTo>
                                <a:lnTo>
                                  <a:pt x="7380" y="0"/>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F859B9" id="Group 5" o:spid="_x0000_s1026" style="position:absolute;margin-left:108pt;margin-top:10.9pt;width:369pt;height:99.15pt;z-index:-251651584;mso-position-horizontal-relative:page" coordorigin="2160,-49" coordsize="7380,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1v/EgQAAGoLAAAOAAAAZHJzL2Uyb0RvYy54bWykVttu4zYQfS/QfyD02MKRKMuObcRZLHwJ&#10;Cmy7C6z3A2iJuqCSqJK0lbTov3c4FB3JibLB1g8S5Tkazpwjzszdh8eqJGcuVSHqtUdvAo/wOhZJ&#10;UWdr79thP1l4RGlWJ6wUNV97T1x5H+5//umubVY8FLkoEy4JOKnVqm3WXq51s/J9Fee8YupGNLwG&#10;YypkxTQ8ysxPJGvBe1X6YRDM/VbIpJEi5krBv1tr9O7Rf5ryWH9OU8U1KdcexKbxKvF6NFf//o6t&#10;MsmavIi7MNgPRFGxooZNL662TDNyksULV1URS6FEqm9iUfkiTYuYYw6QDQ2usnmQ4tRgLtmqzZoL&#10;TUDtFU8/7Db+4/xFkiJZe5FHalaBRLgrmRlq2iZbAeJBNl+bL9LmB8tPIv5Tgdm/tpvnzILJsf1d&#10;JOCOnbRAah5TWRkXkDR5RAWeLgrwR01i+DOaL+bTAISKwUbD2TKa3VqN4hyENO+FdA52ME+ipTPt&#10;utdvp4vLu4AyIbKV3Rdj7WIzicHnpp4ZVf+P0a85azgKpQxfHaMzx+hecm4+YTK3pCLIMar6dPYs&#10;JkQFrH+XyJeEODbfoIOt4pPSD1ygJOz8SWl7FBJYodBJ9zkcgNG0KuFU/DohATG74cVyn11g1MF+&#10;8ckhIC3B3TunzlfoQOgLFCQXFZ89TR0IPBlITmho1YTzddkPvtf3hAUiWJgJKxoJa+5AGBYNKX0t&#10;rluHAleIeT0wqHi9wJaz6HW+lg5mAluMBEaH5I9FRvvkvxEaHfI/GhvtS3Cg4Vh0Qw1G5KR9Ccb1&#10;pEMRxr+zvgwHOh+LbSjDWGx9FYaxQeXI3GFguTsf8WPdHRBYEWa6XIDVrRHKVKcDKAG16TDtig+g&#10;zGkaAQMzBowlDvZ7GwyhGjBobeva22gjIcKxkH/XOQVWEY411cHtvUtYQjO9bqPSI9BGj7YWNEwb&#10;nky+ZknatWcrUG5qOZxgY6nEmR8EYvRVG4Ddnq1l/RLlygAAndndG3Rmt4M83o90XcI5cnfr0Haa&#10;a0xcCsWtCCZR7DKX5A1nvdJai31RllgGy9pQsqRRhEwoURaJMRoylMyOm1KSMzODCv46mQcwGAjq&#10;BJ3lnCW7bq1ZUdo1MmP8QQvopDDNACeRf5bBcrfYLaJJFM53kyjYbicf95toMt/T29l2ut1stvRf&#10;ExqNVnmRJLw20bmpiEbv65HdfGbnmctcNMhikOwefy+T9YdhIMmQi7tjdtDUbZO0Hf0okidomFLY&#10;MQ/GUljkQv7tkRZGvLWn/joxyT1S/lZDxzdKgMAaH2DQCOFB9i3HvoXVMbhae9qDY2+WG23nyFMj&#10;iyyHnSjKWouPMPGkhemnGJ+NqnuAoQNXONBhLt3waSbG/jOinkfk+/8AAAD//wMAUEsDBBQABgAI&#10;AAAAIQCLgrOZ4AAAAAoBAAAPAAAAZHJzL2Rvd25yZXYueG1sTI9BT8MwDIXvSPyHyEjcWJrCJihN&#10;p2kCThMSGxLi5jVeW61JqiZru3+Pd2I3+/np+Xv5crKtGKgPjXca1CwBQa70pnGVhu/d+8MziBDR&#10;GWy9Iw1nCrAsbm9yzIwf3RcN21gJDnEhQw11jF0mZShrshhmviPHt4PvLUZe+0qaHkcOt61Mk2Qh&#10;LTaOP9TY0bqm8rg9WQ0fI46rR/U2bI6H9fl3N//82SjS+v5uWr2CiDTFfzNc8BkdCmba+5MzQbQa&#10;UrXgLvEycAU2vMyfWNizkCYKZJHL6wrFHwAAAP//AwBQSwECLQAUAAYACAAAACEAtoM4kv4AAADh&#10;AQAAEwAAAAAAAAAAAAAAAAAAAAAAW0NvbnRlbnRfVHlwZXNdLnhtbFBLAQItABQABgAIAAAAIQA4&#10;/SH/1gAAAJQBAAALAAAAAAAAAAAAAAAAAC8BAABfcmVscy8ucmVsc1BLAQItABQABgAIAAAAIQDu&#10;N1v/EgQAAGoLAAAOAAAAAAAAAAAAAAAAAC4CAABkcnMvZTJvRG9jLnhtbFBLAQItABQABgAIAAAA&#10;IQCLgrOZ4AAAAAoBAAAPAAAAAAAAAAAAAAAAAGwGAABkcnMvZG93bnJldi54bWxQSwUGAAAAAAQA&#10;BADzAAAAeQcAAAAA&#10;">
                <v:shape id="Freeform 6" o:spid="_x0000_s1027" style="position:absolute;left:2160;top:-49;width:7380;height:1260;visibility:visible;mso-wrap-style:square;v-text-anchor:top" coordsize="7380,1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UEBcMA&#10;AADaAAAADwAAAGRycy9kb3ducmV2LnhtbESPT2vCQBTE7wW/w/KE3urGgkWiq6g00F4K9d/5mX1J&#10;FrNvQ3Ybo5++Kwgeh5n5DTNf9rYWHbXeOFYwHiUgiHOnDZcK9rvsbQrCB2SNtWNScCUPy8XgZY6p&#10;dhf+pW4bShEh7FNUUIXQpFL6vCKLfuQa4ugVrrUYomxLqVu8RLit5XuSfEiLhuNChQ1tKsrP2z+r&#10;IJu47vsoy+Jk5HR9KD53Pya7KfU67FczEIH68Aw/2l9awQTuV+IN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UEBcMAAADaAAAADwAAAAAAAAAAAAAAAACYAgAAZHJzL2Rv&#10;d25yZXYueG1sUEsFBgAAAAAEAAQA9QAAAIgDAAAAAA==&#10;" path="m,l,1260r7380,l7380,,,xe" filled="f" strokeweight=".72pt">
                  <v:path arrowok="t" o:connecttype="custom" o:connectlocs="0,-49;0,1211;7380,1211;7380,-49;0,-49" o:connectangles="0,0,0,0,0"/>
                </v:shape>
                <w10:wrap anchorx="page"/>
              </v:group>
            </w:pict>
          </mc:Fallback>
        </mc:AlternateContent>
      </w:r>
    </w:p>
    <w:p w14:paraId="1B848114" w14:textId="77777777" w:rsidR="009573A1" w:rsidRPr="0035100D" w:rsidRDefault="00813FC1">
      <w:pPr>
        <w:spacing w:before="28" w:line="240" w:lineRule="exact"/>
        <w:ind w:left="1157"/>
        <w:rPr>
          <w:rFonts w:ascii="Proxima Nova" w:eastAsia="Tahoma" w:hAnsi="Proxima Nova" w:cs="Tahoma"/>
          <w:sz w:val="22"/>
          <w:szCs w:val="22"/>
        </w:rPr>
      </w:pP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q</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ity</w:t>
      </w:r>
      <w:r w:rsidRPr="0035100D">
        <w:rPr>
          <w:rFonts w:ascii="Proxima Nova" w:eastAsia="Tahoma" w:hAnsi="Proxima Nova" w:cs="Tahoma"/>
          <w:spacing w:val="-1"/>
          <w:position w:val="-1"/>
          <w:sz w:val="22"/>
          <w:szCs w:val="22"/>
        </w:rPr>
        <w:t xml:space="preserve"> an</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 xml:space="preserve"> L</w:t>
      </w:r>
      <w:r w:rsidRPr="0035100D">
        <w:rPr>
          <w:rFonts w:ascii="Proxima Nova" w:eastAsia="Tahoma" w:hAnsi="Proxima Nova" w:cs="Tahoma"/>
          <w:position w:val="-1"/>
          <w:sz w:val="22"/>
          <w:szCs w:val="22"/>
        </w:rPr>
        <w:t>i</w:t>
      </w:r>
      <w:r w:rsidRPr="0035100D">
        <w:rPr>
          <w:rFonts w:ascii="Proxima Nova" w:eastAsia="Tahoma" w:hAnsi="Proxima Nova" w:cs="Tahoma"/>
          <w:spacing w:val="-3"/>
          <w:position w:val="-1"/>
          <w:sz w:val="22"/>
          <w:szCs w:val="22"/>
        </w:rPr>
        <w:t>a</w:t>
      </w:r>
      <w:r w:rsidRPr="0035100D">
        <w:rPr>
          <w:rFonts w:ascii="Proxima Nova" w:eastAsia="Tahoma" w:hAnsi="Proxima Nova" w:cs="Tahoma"/>
          <w:position w:val="-1"/>
          <w:sz w:val="22"/>
          <w:szCs w:val="22"/>
        </w:rPr>
        <w:t>biliti</w:t>
      </w:r>
      <w:r w:rsidRPr="0035100D">
        <w:rPr>
          <w:rFonts w:ascii="Proxima Nova" w:eastAsia="Tahoma" w:hAnsi="Proxima Nova" w:cs="Tahoma"/>
          <w:spacing w:val="-3"/>
          <w:position w:val="-1"/>
          <w:sz w:val="22"/>
          <w:szCs w:val="22"/>
        </w:rPr>
        <w:t>e</w:t>
      </w:r>
      <w:r w:rsidRPr="0035100D">
        <w:rPr>
          <w:rFonts w:ascii="Proxima Nova" w:eastAsia="Tahoma" w:hAnsi="Proxima Nova" w:cs="Tahoma"/>
          <w:position w:val="-1"/>
          <w:sz w:val="22"/>
          <w:szCs w:val="22"/>
        </w:rPr>
        <w:t xml:space="preserve">s                                     </w:t>
      </w:r>
      <w:r w:rsidRPr="0035100D">
        <w:rPr>
          <w:rFonts w:ascii="Proxima Nova" w:eastAsia="Tahoma" w:hAnsi="Proxima Nova" w:cs="Tahoma"/>
          <w:spacing w:val="33"/>
          <w:position w:val="-1"/>
          <w:sz w:val="22"/>
          <w:szCs w:val="22"/>
        </w:rPr>
        <w:t xml:space="preserve"> </w:t>
      </w:r>
      <w:r w:rsidRPr="0035100D">
        <w:rPr>
          <w:rFonts w:ascii="Proxima Nova" w:eastAsia="Tahoma" w:hAnsi="Proxima Nova" w:cs="Tahoma"/>
          <w:position w:val="-1"/>
          <w:sz w:val="22"/>
          <w:szCs w:val="22"/>
        </w:rPr>
        <w:t>Ass</w:t>
      </w:r>
      <w:r w:rsidRPr="0035100D">
        <w:rPr>
          <w:rFonts w:ascii="Proxima Nova" w:eastAsia="Tahoma" w:hAnsi="Proxima Nova" w:cs="Tahoma"/>
          <w:spacing w:val="-4"/>
          <w:position w:val="-1"/>
          <w:sz w:val="22"/>
          <w:szCs w:val="22"/>
        </w:rPr>
        <w:t>e</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s</w:t>
      </w:r>
    </w:p>
    <w:tbl>
      <w:tblPr>
        <w:tblW w:w="0" w:type="auto"/>
        <w:tblInd w:w="1311" w:type="dxa"/>
        <w:tblLayout w:type="fixed"/>
        <w:tblCellMar>
          <w:left w:w="0" w:type="dxa"/>
          <w:right w:w="0" w:type="dxa"/>
        </w:tblCellMar>
        <w:tblLook w:val="01E0" w:firstRow="1" w:lastRow="1" w:firstColumn="1" w:lastColumn="1" w:noHBand="0" w:noVBand="0"/>
      </w:tblPr>
      <w:tblGrid>
        <w:gridCol w:w="934"/>
        <w:gridCol w:w="1052"/>
        <w:gridCol w:w="3620"/>
        <w:gridCol w:w="706"/>
      </w:tblGrid>
      <w:tr w:rsidR="009573A1" w:rsidRPr="0035100D" w14:paraId="6294F673" w14:textId="77777777" w:rsidTr="004C2D1E">
        <w:trPr>
          <w:trHeight w:hRule="exact" w:val="456"/>
        </w:trPr>
        <w:tc>
          <w:tcPr>
            <w:tcW w:w="934" w:type="dxa"/>
            <w:tcBorders>
              <w:top w:val="nil"/>
              <w:left w:val="nil"/>
              <w:bottom w:val="nil"/>
              <w:right w:val="nil"/>
            </w:tcBorders>
          </w:tcPr>
          <w:p w14:paraId="45588C72" w14:textId="77777777" w:rsidR="009573A1" w:rsidRPr="0035100D" w:rsidRDefault="00813FC1">
            <w:pPr>
              <w:spacing w:before="7"/>
              <w:ind w:left="40"/>
              <w:rPr>
                <w:rFonts w:ascii="Proxima Nova" w:eastAsia="Tahoma" w:hAnsi="Proxima Nova" w:cs="Tahoma"/>
                <w:sz w:val="22"/>
                <w:szCs w:val="22"/>
              </w:rPr>
            </w:pP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p>
        </w:tc>
        <w:tc>
          <w:tcPr>
            <w:tcW w:w="1052" w:type="dxa"/>
            <w:tcBorders>
              <w:top w:val="nil"/>
              <w:left w:val="nil"/>
              <w:bottom w:val="nil"/>
              <w:right w:val="nil"/>
            </w:tcBorders>
          </w:tcPr>
          <w:p w14:paraId="7110C362" w14:textId="77777777" w:rsidR="009573A1" w:rsidRPr="0035100D" w:rsidRDefault="00813FC1">
            <w:pPr>
              <w:spacing w:before="7"/>
              <w:ind w:left="546"/>
              <w:rPr>
                <w:rFonts w:ascii="Proxima Nova" w:eastAsia="Tahoma" w:hAnsi="Proxima Nova" w:cs="Tahoma"/>
                <w:sz w:val="22"/>
                <w:szCs w:val="22"/>
              </w:rPr>
            </w:pPr>
            <w:r w:rsidRPr="0035100D">
              <w:rPr>
                <w:rFonts w:ascii="Proxima Nova" w:eastAsia="Tahoma" w:hAnsi="Proxima Nova" w:cs="Tahoma"/>
                <w:spacing w:val="-1"/>
                <w:sz w:val="22"/>
                <w:szCs w:val="22"/>
              </w:rPr>
              <w:t>18</w:t>
            </w:r>
            <w:r w:rsidRPr="0035100D">
              <w:rPr>
                <w:rFonts w:ascii="Proxima Nova" w:eastAsia="Tahoma" w:hAnsi="Proxima Nova" w:cs="Tahoma"/>
                <w:sz w:val="22"/>
                <w:szCs w:val="22"/>
              </w:rPr>
              <w:t>0</w:t>
            </w:r>
          </w:p>
        </w:tc>
        <w:tc>
          <w:tcPr>
            <w:tcW w:w="3620" w:type="dxa"/>
            <w:tcBorders>
              <w:top w:val="nil"/>
              <w:left w:val="nil"/>
              <w:bottom w:val="nil"/>
              <w:right w:val="nil"/>
            </w:tcBorders>
          </w:tcPr>
          <w:p w14:paraId="2B247BDE" w14:textId="77777777" w:rsidR="009573A1" w:rsidRPr="0035100D" w:rsidRDefault="004C2D1E">
            <w:pPr>
              <w:spacing w:before="7"/>
              <w:ind w:left="1654"/>
              <w:rPr>
                <w:rFonts w:ascii="Proxima Nova" w:eastAsia="Tahoma" w:hAnsi="Proxima Nova" w:cs="Tahoma"/>
                <w:sz w:val="22"/>
                <w:szCs w:val="22"/>
              </w:rPr>
            </w:pPr>
            <w:r>
              <w:rPr>
                <w:rFonts w:ascii="Proxima Nova" w:hAnsi="Proxima Nova" w:cs="Arial"/>
              </w:rPr>
              <w:t>Property, plant &amp; equipment</w:t>
            </w:r>
            <w:r w:rsidRPr="0035100D">
              <w:rPr>
                <w:rFonts w:ascii="Proxima Nova" w:eastAsia="Tahoma" w:hAnsi="Proxima Nova" w:cs="Tahoma"/>
                <w:spacing w:val="-1"/>
                <w:sz w:val="22"/>
                <w:szCs w:val="22"/>
              </w:rPr>
              <w:t xml:space="preserve"> </w:t>
            </w:r>
            <w:r w:rsidR="00813FC1" w:rsidRPr="0035100D">
              <w:rPr>
                <w:rFonts w:ascii="Proxima Nova" w:eastAsia="Tahoma" w:hAnsi="Proxima Nova" w:cs="Tahoma"/>
                <w:spacing w:val="-1"/>
                <w:sz w:val="22"/>
                <w:szCs w:val="22"/>
              </w:rPr>
              <w:t>(ne</w:t>
            </w:r>
            <w:r w:rsidR="00813FC1" w:rsidRPr="0035100D">
              <w:rPr>
                <w:rFonts w:ascii="Proxima Nova" w:eastAsia="Tahoma" w:hAnsi="Proxima Nova" w:cs="Tahoma"/>
                <w:spacing w:val="1"/>
                <w:sz w:val="22"/>
                <w:szCs w:val="22"/>
              </w:rPr>
              <w:t>t</w:t>
            </w:r>
            <w:r w:rsidR="00813FC1" w:rsidRPr="0035100D">
              <w:rPr>
                <w:rFonts w:ascii="Proxima Nova" w:eastAsia="Tahoma" w:hAnsi="Proxima Nova" w:cs="Tahoma"/>
                <w:sz w:val="22"/>
                <w:szCs w:val="22"/>
              </w:rPr>
              <w:t>)</w:t>
            </w:r>
          </w:p>
        </w:tc>
        <w:tc>
          <w:tcPr>
            <w:tcW w:w="706" w:type="dxa"/>
            <w:tcBorders>
              <w:top w:val="nil"/>
              <w:left w:val="nil"/>
              <w:bottom w:val="nil"/>
              <w:right w:val="nil"/>
            </w:tcBorders>
          </w:tcPr>
          <w:p w14:paraId="31B0B177" w14:textId="77777777" w:rsidR="009573A1" w:rsidRPr="0035100D" w:rsidRDefault="00813FC1">
            <w:pPr>
              <w:spacing w:before="7"/>
              <w:ind w:left="194"/>
              <w:rPr>
                <w:rFonts w:ascii="Proxima Nova" w:eastAsia="Tahoma" w:hAnsi="Proxima Nova" w:cs="Tahoma"/>
                <w:sz w:val="22"/>
                <w:szCs w:val="22"/>
              </w:rPr>
            </w:pPr>
            <w:r w:rsidRPr="0035100D">
              <w:rPr>
                <w:rFonts w:ascii="Proxima Nova" w:eastAsia="Tahoma" w:hAnsi="Proxima Nova" w:cs="Tahoma"/>
                <w:spacing w:val="-1"/>
                <w:sz w:val="22"/>
                <w:szCs w:val="22"/>
              </w:rPr>
              <w:t>15</w:t>
            </w:r>
            <w:r w:rsidRPr="0035100D">
              <w:rPr>
                <w:rFonts w:ascii="Proxima Nova" w:eastAsia="Tahoma" w:hAnsi="Proxima Nova" w:cs="Tahoma"/>
                <w:sz w:val="22"/>
                <w:szCs w:val="22"/>
              </w:rPr>
              <w:t>0</w:t>
            </w:r>
          </w:p>
        </w:tc>
      </w:tr>
      <w:tr w:rsidR="009573A1" w:rsidRPr="0035100D" w14:paraId="3AACEFB0" w14:textId="77777777" w:rsidTr="005405FA">
        <w:trPr>
          <w:trHeight w:hRule="exact" w:val="816"/>
        </w:trPr>
        <w:tc>
          <w:tcPr>
            <w:tcW w:w="934" w:type="dxa"/>
            <w:tcBorders>
              <w:top w:val="nil"/>
              <w:left w:val="nil"/>
              <w:bottom w:val="nil"/>
              <w:right w:val="nil"/>
            </w:tcBorders>
          </w:tcPr>
          <w:p w14:paraId="07BF79EA"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De</w:t>
            </w:r>
            <w:r w:rsidRPr="0035100D">
              <w:rPr>
                <w:rFonts w:ascii="Proxima Nova" w:eastAsia="Tahoma" w:hAnsi="Proxima Nova" w:cs="Tahoma"/>
                <w:sz w:val="22"/>
                <w:szCs w:val="22"/>
              </w:rPr>
              <w:t>bt</w:t>
            </w:r>
          </w:p>
        </w:tc>
        <w:tc>
          <w:tcPr>
            <w:tcW w:w="1052" w:type="dxa"/>
            <w:tcBorders>
              <w:top w:val="nil"/>
              <w:left w:val="nil"/>
              <w:bottom w:val="nil"/>
              <w:right w:val="nil"/>
            </w:tcBorders>
          </w:tcPr>
          <w:p w14:paraId="57B4BB35" w14:textId="77777777" w:rsidR="009573A1" w:rsidRPr="0035100D" w:rsidRDefault="00813FC1">
            <w:pPr>
              <w:spacing w:line="240" w:lineRule="exact"/>
              <w:ind w:left="585"/>
              <w:rPr>
                <w:rFonts w:ascii="Proxima Nova" w:eastAsia="Tahoma" w:hAnsi="Proxima Nova" w:cs="Tahoma"/>
                <w:sz w:val="22"/>
                <w:szCs w:val="22"/>
              </w:rPr>
            </w:pP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0</w:t>
            </w:r>
          </w:p>
        </w:tc>
        <w:tc>
          <w:tcPr>
            <w:tcW w:w="3620" w:type="dxa"/>
            <w:tcBorders>
              <w:top w:val="nil"/>
              <w:left w:val="nil"/>
              <w:bottom w:val="nil"/>
              <w:right w:val="nil"/>
            </w:tcBorders>
          </w:tcPr>
          <w:p w14:paraId="4B7EB8BE" w14:textId="77777777" w:rsidR="009573A1" w:rsidRPr="0035100D" w:rsidRDefault="005405FA">
            <w:pPr>
              <w:spacing w:line="240" w:lineRule="exact"/>
              <w:ind w:left="1654"/>
              <w:rPr>
                <w:rFonts w:ascii="Proxima Nova" w:eastAsia="Tahoma" w:hAnsi="Proxima Nova" w:cs="Tahoma"/>
                <w:sz w:val="22"/>
                <w:szCs w:val="22"/>
              </w:rPr>
            </w:pP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Pr>
                <w:rFonts w:ascii="Proxima Nova" w:eastAsia="Tahoma" w:hAnsi="Proxima Nova" w:cs="Tahoma"/>
                <w:sz w:val="22"/>
                <w:szCs w:val="22"/>
              </w:rPr>
              <w:t xml:space="preserve"> (i.e. current assets –current liabilities)</w:t>
            </w:r>
          </w:p>
        </w:tc>
        <w:tc>
          <w:tcPr>
            <w:tcW w:w="706" w:type="dxa"/>
            <w:tcBorders>
              <w:top w:val="nil"/>
              <w:left w:val="nil"/>
              <w:bottom w:val="single" w:sz="6" w:space="0" w:color="000000"/>
              <w:right w:val="nil"/>
            </w:tcBorders>
          </w:tcPr>
          <w:p w14:paraId="57823EB8" w14:textId="77777777" w:rsidR="009573A1" w:rsidRPr="0035100D" w:rsidRDefault="00813FC1">
            <w:pPr>
              <w:spacing w:line="240" w:lineRule="exact"/>
              <w:ind w:left="218"/>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pacing w:val="-3"/>
                <w:sz w:val="22"/>
                <w:szCs w:val="22"/>
              </w:rPr>
              <w:t>3</w:t>
            </w:r>
            <w:r w:rsidRPr="0035100D">
              <w:rPr>
                <w:rFonts w:ascii="Proxima Nova" w:eastAsia="Tahoma" w:hAnsi="Proxima Nova" w:cs="Tahoma"/>
                <w:sz w:val="22"/>
                <w:szCs w:val="22"/>
              </w:rPr>
              <w:t>0</w:t>
            </w:r>
          </w:p>
        </w:tc>
      </w:tr>
      <w:tr w:rsidR="009573A1" w:rsidRPr="0035100D" w14:paraId="43A8B0C2" w14:textId="77777777">
        <w:trPr>
          <w:trHeight w:hRule="exact" w:val="262"/>
        </w:trPr>
        <w:tc>
          <w:tcPr>
            <w:tcW w:w="934" w:type="dxa"/>
            <w:tcBorders>
              <w:top w:val="nil"/>
              <w:left w:val="nil"/>
              <w:bottom w:val="nil"/>
              <w:right w:val="nil"/>
            </w:tcBorders>
          </w:tcPr>
          <w:p w14:paraId="1773FA6C" w14:textId="77777777" w:rsidR="009573A1" w:rsidRPr="0035100D" w:rsidRDefault="009573A1"/>
        </w:tc>
        <w:tc>
          <w:tcPr>
            <w:tcW w:w="1052" w:type="dxa"/>
            <w:tcBorders>
              <w:top w:val="nil"/>
              <w:left w:val="nil"/>
              <w:bottom w:val="nil"/>
              <w:right w:val="nil"/>
            </w:tcBorders>
          </w:tcPr>
          <w:p w14:paraId="575ABFA6" w14:textId="77777777" w:rsidR="009573A1" w:rsidRPr="0035100D" w:rsidRDefault="00813FC1">
            <w:pPr>
              <w:spacing w:line="220" w:lineRule="exact"/>
              <w:ind w:left="292"/>
              <w:rPr>
                <w:rFonts w:ascii="Proxima Nova" w:eastAsia="Tahoma" w:hAnsi="Proxima Nova" w:cs="Tahoma"/>
                <w:sz w:val="22"/>
                <w:szCs w:val="22"/>
              </w:rPr>
            </w:pPr>
            <w:r w:rsidRPr="0035100D">
              <w:rPr>
                <w:rFonts w:ascii="Proxima Nova" w:eastAsia="Tahoma" w:hAnsi="Proxima Nova" w:cs="Tahoma"/>
                <w:sz w:val="22"/>
                <w:szCs w:val="22"/>
                <w:u w:val="single" w:color="000000"/>
              </w:rPr>
              <w:t xml:space="preserve">   </w:t>
            </w:r>
            <w:r w:rsidRPr="0035100D">
              <w:rPr>
                <w:rFonts w:ascii="Proxima Nova" w:eastAsia="Tahoma" w:hAnsi="Proxima Nova" w:cs="Tahoma"/>
                <w:spacing w:val="-21"/>
                <w:sz w:val="22"/>
                <w:szCs w:val="22"/>
                <w:u w:val="single" w:color="000000"/>
              </w:rPr>
              <w:t xml:space="preserve"> </w:t>
            </w:r>
            <w:r w:rsidRPr="0035100D">
              <w:rPr>
                <w:rFonts w:ascii="Proxima Nova" w:eastAsia="Tahoma" w:hAnsi="Proxima Nova" w:cs="Tahoma"/>
                <w:spacing w:val="-1"/>
                <w:sz w:val="22"/>
                <w:szCs w:val="22"/>
                <w:u w:val="single" w:color="000000"/>
              </w:rPr>
              <w:t>28</w:t>
            </w:r>
            <w:r w:rsidRPr="0035100D">
              <w:rPr>
                <w:rFonts w:ascii="Proxima Nova" w:eastAsia="Tahoma" w:hAnsi="Proxima Nova" w:cs="Tahoma"/>
                <w:sz w:val="22"/>
                <w:szCs w:val="22"/>
                <w:u w:val="single" w:color="000000"/>
              </w:rPr>
              <w:t xml:space="preserve">0 </w:t>
            </w:r>
            <w:r w:rsidRPr="0035100D">
              <w:rPr>
                <w:rFonts w:ascii="Proxima Nova" w:eastAsia="Tahoma" w:hAnsi="Proxima Nova" w:cs="Tahoma"/>
                <w:spacing w:val="-32"/>
                <w:sz w:val="22"/>
                <w:szCs w:val="22"/>
                <w:u w:val="single" w:color="000000"/>
              </w:rPr>
              <w:t xml:space="preserve"> </w:t>
            </w:r>
          </w:p>
        </w:tc>
        <w:tc>
          <w:tcPr>
            <w:tcW w:w="3620" w:type="dxa"/>
            <w:tcBorders>
              <w:top w:val="nil"/>
              <w:left w:val="nil"/>
              <w:bottom w:val="nil"/>
              <w:right w:val="nil"/>
            </w:tcBorders>
          </w:tcPr>
          <w:p w14:paraId="4F7728E8" w14:textId="77777777" w:rsidR="009573A1" w:rsidRPr="0035100D" w:rsidRDefault="009573A1"/>
        </w:tc>
        <w:tc>
          <w:tcPr>
            <w:tcW w:w="706" w:type="dxa"/>
            <w:tcBorders>
              <w:top w:val="single" w:sz="6" w:space="0" w:color="000000"/>
              <w:left w:val="nil"/>
              <w:bottom w:val="single" w:sz="6" w:space="0" w:color="000000"/>
              <w:right w:val="nil"/>
            </w:tcBorders>
          </w:tcPr>
          <w:p w14:paraId="296931D0" w14:textId="77777777" w:rsidR="009573A1" w:rsidRPr="0035100D" w:rsidRDefault="00813FC1">
            <w:pPr>
              <w:spacing w:line="220" w:lineRule="exact"/>
              <w:ind w:left="194"/>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80</w:t>
            </w:r>
          </w:p>
        </w:tc>
      </w:tr>
    </w:tbl>
    <w:p w14:paraId="3991E528" w14:textId="77777777" w:rsidR="009573A1" w:rsidRPr="0035100D" w:rsidRDefault="009573A1">
      <w:pPr>
        <w:spacing w:before="6" w:line="100" w:lineRule="exact"/>
        <w:rPr>
          <w:sz w:val="11"/>
          <w:szCs w:val="11"/>
        </w:rPr>
      </w:pPr>
    </w:p>
    <w:p w14:paraId="2D1111D7" w14:textId="77777777" w:rsidR="009573A1" w:rsidRPr="0035100D" w:rsidRDefault="009573A1">
      <w:pPr>
        <w:spacing w:line="200" w:lineRule="exact"/>
      </w:pPr>
    </w:p>
    <w:p w14:paraId="02E62493" w14:textId="77777777" w:rsidR="009573A1" w:rsidRPr="0035100D" w:rsidRDefault="00813FC1">
      <w:pPr>
        <w:spacing w:before="22"/>
        <w:ind w:left="619"/>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w:t>
      </w:r>
      <w:r w:rsidRPr="0035100D">
        <w:rPr>
          <w:rFonts w:ascii="Proxima Nova" w:eastAsia="Tahoma" w:hAnsi="Proxima Nova" w:cs="Tahoma"/>
          <w:spacing w:val="-3"/>
          <w:sz w:val="22"/>
          <w:szCs w:val="22"/>
        </w:rPr>
        <w:t>r</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loss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ac</w:t>
      </w:r>
      <w:r w:rsidRPr="0035100D">
        <w:rPr>
          <w:rFonts w:ascii="Proxima Nova" w:eastAsia="Tahoma" w:hAnsi="Proxima Nova" w:cs="Tahoma"/>
          <w:spacing w:val="-3"/>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4</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20X</w:t>
      </w:r>
      <w:r w:rsidRPr="0035100D">
        <w:rPr>
          <w:rFonts w:ascii="Proxima Nova" w:eastAsia="Tahoma" w:hAnsi="Proxima Nova" w:cs="Tahoma"/>
          <w:sz w:val="22"/>
          <w:szCs w:val="22"/>
        </w:rPr>
        <w:t>8</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31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 xml:space="preserve">9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n 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w:t>
      </w:r>
    </w:p>
    <w:p w14:paraId="5215C91C" w14:textId="77777777" w:rsidR="009573A1" w:rsidRPr="0035100D" w:rsidRDefault="009573A1">
      <w:pPr>
        <w:spacing w:before="2" w:line="200" w:lineRule="exact"/>
      </w:pPr>
    </w:p>
    <w:tbl>
      <w:tblPr>
        <w:tblW w:w="0" w:type="auto"/>
        <w:tblInd w:w="1520" w:type="dxa"/>
        <w:tblLayout w:type="fixed"/>
        <w:tblCellMar>
          <w:left w:w="0" w:type="dxa"/>
          <w:right w:w="0" w:type="dxa"/>
        </w:tblCellMar>
        <w:tblLook w:val="01E0" w:firstRow="1" w:lastRow="1" w:firstColumn="1" w:lastColumn="1" w:noHBand="0" w:noVBand="0"/>
      </w:tblPr>
      <w:tblGrid>
        <w:gridCol w:w="2510"/>
        <w:gridCol w:w="949"/>
      </w:tblGrid>
      <w:tr w:rsidR="009573A1" w:rsidRPr="0035100D" w14:paraId="0F2B66AF" w14:textId="77777777">
        <w:trPr>
          <w:trHeight w:hRule="exact" w:val="342"/>
        </w:trPr>
        <w:tc>
          <w:tcPr>
            <w:tcW w:w="2510" w:type="dxa"/>
            <w:tcBorders>
              <w:top w:val="nil"/>
              <w:left w:val="nil"/>
              <w:bottom w:val="nil"/>
              <w:right w:val="nil"/>
            </w:tcBorders>
          </w:tcPr>
          <w:p w14:paraId="28D1095F" w14:textId="77777777" w:rsidR="009573A1" w:rsidRPr="0035100D" w:rsidRDefault="00813FC1">
            <w:pPr>
              <w:spacing w:before="62"/>
              <w:ind w:left="40"/>
              <w:rPr>
                <w:rFonts w:ascii="Proxima Nova" w:eastAsia="Tahoma" w:hAnsi="Proxima Nova" w:cs="Tahoma"/>
                <w:sz w:val="22"/>
                <w:szCs w:val="22"/>
              </w:rPr>
            </w:pP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enue</w:t>
            </w:r>
            <w:r w:rsidRPr="0035100D">
              <w:rPr>
                <w:rFonts w:ascii="Proxima Nova" w:eastAsia="Tahoma" w:hAnsi="Proxima Nova" w:cs="Tahoma"/>
                <w:sz w:val="22"/>
                <w:szCs w:val="22"/>
              </w:rPr>
              <w:t>s</w:t>
            </w:r>
          </w:p>
        </w:tc>
        <w:tc>
          <w:tcPr>
            <w:tcW w:w="949" w:type="dxa"/>
            <w:tcBorders>
              <w:top w:val="nil"/>
              <w:left w:val="nil"/>
              <w:bottom w:val="nil"/>
              <w:right w:val="nil"/>
            </w:tcBorders>
          </w:tcPr>
          <w:p w14:paraId="766155F4" w14:textId="77777777" w:rsidR="009573A1" w:rsidRPr="0035100D" w:rsidRDefault="00813FC1">
            <w:pPr>
              <w:spacing w:before="62"/>
              <w:ind w:left="549"/>
              <w:rPr>
                <w:rFonts w:ascii="Proxima Nova" w:eastAsia="Tahoma" w:hAnsi="Proxima Nova" w:cs="Tahoma"/>
                <w:sz w:val="22"/>
                <w:szCs w:val="22"/>
              </w:rPr>
            </w:pPr>
            <w:r w:rsidRPr="0035100D">
              <w:rPr>
                <w:rFonts w:ascii="Proxima Nova" w:eastAsia="Tahoma" w:hAnsi="Proxima Nova" w:cs="Tahoma"/>
                <w:spacing w:val="-1"/>
                <w:sz w:val="22"/>
                <w:szCs w:val="22"/>
              </w:rPr>
              <w:t>36</w:t>
            </w:r>
            <w:r w:rsidRPr="0035100D">
              <w:rPr>
                <w:rFonts w:ascii="Proxima Nova" w:eastAsia="Tahoma" w:hAnsi="Proxima Nova" w:cs="Tahoma"/>
                <w:sz w:val="22"/>
                <w:szCs w:val="22"/>
              </w:rPr>
              <w:t>0</w:t>
            </w:r>
          </w:p>
        </w:tc>
      </w:tr>
      <w:tr w:rsidR="009573A1" w:rsidRPr="0035100D" w14:paraId="79215A63" w14:textId="77777777">
        <w:trPr>
          <w:trHeight w:hRule="exact" w:val="265"/>
        </w:trPr>
        <w:tc>
          <w:tcPr>
            <w:tcW w:w="2510" w:type="dxa"/>
            <w:tcBorders>
              <w:top w:val="nil"/>
              <w:left w:val="nil"/>
              <w:bottom w:val="nil"/>
              <w:right w:val="nil"/>
            </w:tcBorders>
          </w:tcPr>
          <w:p w14:paraId="0F0EF090"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goo</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so</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d</w:t>
            </w:r>
          </w:p>
        </w:tc>
        <w:tc>
          <w:tcPr>
            <w:tcW w:w="949" w:type="dxa"/>
            <w:tcBorders>
              <w:top w:val="nil"/>
              <w:left w:val="nil"/>
              <w:bottom w:val="nil"/>
              <w:right w:val="nil"/>
            </w:tcBorders>
          </w:tcPr>
          <w:p w14:paraId="4B2F8580" w14:textId="77777777" w:rsidR="009573A1" w:rsidRPr="0035100D" w:rsidRDefault="00813FC1">
            <w:pPr>
              <w:spacing w:line="240" w:lineRule="exact"/>
              <w:ind w:left="549"/>
              <w:rPr>
                <w:rFonts w:ascii="Proxima Nova" w:eastAsia="Tahoma" w:hAnsi="Proxima Nova" w:cs="Tahoma"/>
                <w:sz w:val="22"/>
                <w:szCs w:val="22"/>
              </w:rPr>
            </w:pPr>
            <w:r w:rsidRPr="0035100D">
              <w:rPr>
                <w:rFonts w:ascii="Proxima Nova" w:eastAsia="Tahoma" w:hAnsi="Proxima Nova" w:cs="Tahoma"/>
                <w:spacing w:val="-1"/>
                <w:sz w:val="22"/>
                <w:szCs w:val="22"/>
              </w:rPr>
              <w:t>21</w:t>
            </w:r>
            <w:r w:rsidRPr="0035100D">
              <w:rPr>
                <w:rFonts w:ascii="Proxima Nova" w:eastAsia="Tahoma" w:hAnsi="Proxima Nova" w:cs="Tahoma"/>
                <w:sz w:val="22"/>
                <w:szCs w:val="22"/>
              </w:rPr>
              <w:t>0</w:t>
            </w:r>
          </w:p>
        </w:tc>
      </w:tr>
      <w:tr w:rsidR="009573A1" w:rsidRPr="0035100D" w14:paraId="26815524" w14:textId="77777777">
        <w:trPr>
          <w:trHeight w:hRule="exact" w:val="266"/>
        </w:trPr>
        <w:tc>
          <w:tcPr>
            <w:tcW w:w="2510" w:type="dxa"/>
            <w:tcBorders>
              <w:top w:val="nil"/>
              <w:left w:val="nil"/>
              <w:bottom w:val="nil"/>
              <w:right w:val="nil"/>
            </w:tcBorders>
          </w:tcPr>
          <w:p w14:paraId="0F956E78"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ross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it</w:t>
            </w:r>
          </w:p>
        </w:tc>
        <w:tc>
          <w:tcPr>
            <w:tcW w:w="949" w:type="dxa"/>
            <w:tcBorders>
              <w:top w:val="nil"/>
              <w:left w:val="nil"/>
              <w:bottom w:val="nil"/>
              <w:right w:val="nil"/>
            </w:tcBorders>
          </w:tcPr>
          <w:p w14:paraId="72BBB7A6" w14:textId="77777777" w:rsidR="009573A1" w:rsidRPr="0035100D" w:rsidRDefault="00813FC1">
            <w:pPr>
              <w:spacing w:line="240" w:lineRule="exact"/>
              <w:ind w:left="549"/>
              <w:rPr>
                <w:rFonts w:ascii="Proxima Nova" w:eastAsia="Tahoma" w:hAnsi="Proxima Nova" w:cs="Tahoma"/>
                <w:sz w:val="22"/>
                <w:szCs w:val="22"/>
              </w:rPr>
            </w:pPr>
            <w:r w:rsidRPr="0035100D">
              <w:rPr>
                <w:rFonts w:ascii="Proxima Nova" w:eastAsia="Tahoma" w:hAnsi="Proxima Nova" w:cs="Tahoma"/>
                <w:spacing w:val="-1"/>
                <w:sz w:val="22"/>
                <w:szCs w:val="22"/>
              </w:rPr>
              <w:t>15</w:t>
            </w:r>
            <w:r w:rsidRPr="0035100D">
              <w:rPr>
                <w:rFonts w:ascii="Proxima Nova" w:eastAsia="Tahoma" w:hAnsi="Proxima Nova" w:cs="Tahoma"/>
                <w:sz w:val="22"/>
                <w:szCs w:val="22"/>
              </w:rPr>
              <w:t>0</w:t>
            </w:r>
          </w:p>
        </w:tc>
      </w:tr>
      <w:tr w:rsidR="009573A1" w:rsidRPr="0035100D" w14:paraId="6E8DC7AF" w14:textId="77777777">
        <w:trPr>
          <w:trHeight w:hRule="exact" w:val="343"/>
        </w:trPr>
        <w:tc>
          <w:tcPr>
            <w:tcW w:w="2510" w:type="dxa"/>
            <w:tcBorders>
              <w:top w:val="nil"/>
              <w:left w:val="nil"/>
              <w:bottom w:val="nil"/>
              <w:right w:val="nil"/>
            </w:tcBorders>
          </w:tcPr>
          <w:p w14:paraId="4AAC070A"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z w:val="22"/>
                <w:szCs w:val="22"/>
              </w:rPr>
              <w:lastRenderedPageBreak/>
              <w:t>Op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tc>
        <w:tc>
          <w:tcPr>
            <w:tcW w:w="949" w:type="dxa"/>
            <w:tcBorders>
              <w:top w:val="nil"/>
              <w:left w:val="nil"/>
              <w:bottom w:val="nil"/>
              <w:right w:val="nil"/>
            </w:tcBorders>
          </w:tcPr>
          <w:p w14:paraId="4496F6FB" w14:textId="77777777" w:rsidR="009573A1" w:rsidRPr="0035100D" w:rsidRDefault="00813FC1">
            <w:pPr>
              <w:spacing w:line="240" w:lineRule="exact"/>
              <w:ind w:left="619"/>
              <w:rPr>
                <w:rFonts w:ascii="Proxima Nova" w:eastAsia="Tahoma" w:hAnsi="Proxima Nova" w:cs="Tahoma"/>
                <w:sz w:val="22"/>
                <w:szCs w:val="22"/>
              </w:rPr>
            </w:pPr>
            <w:r w:rsidRPr="0035100D">
              <w:rPr>
                <w:rFonts w:ascii="Proxima Nova" w:eastAsia="Tahoma" w:hAnsi="Proxima Nova" w:cs="Tahoma"/>
                <w:spacing w:val="-1"/>
                <w:sz w:val="22"/>
                <w:szCs w:val="22"/>
              </w:rPr>
              <w:t>7</w:t>
            </w:r>
            <w:r w:rsidRPr="0035100D">
              <w:rPr>
                <w:rFonts w:ascii="Proxima Nova" w:eastAsia="Tahoma" w:hAnsi="Proxima Nova" w:cs="Tahoma"/>
                <w:sz w:val="22"/>
                <w:szCs w:val="22"/>
              </w:rPr>
              <w:t>0</w:t>
            </w:r>
          </w:p>
        </w:tc>
      </w:tr>
    </w:tbl>
    <w:p w14:paraId="50326FDF" w14:textId="77777777" w:rsidR="009573A1" w:rsidRPr="0035100D" w:rsidRDefault="009573A1">
      <w:pPr>
        <w:sectPr w:rsidR="009573A1" w:rsidRPr="0035100D">
          <w:headerReference w:type="default" r:id="rId10"/>
          <w:footerReference w:type="default" r:id="rId11"/>
          <w:pgSz w:w="11900" w:h="16840"/>
          <w:pgMar w:top="1380" w:right="1680" w:bottom="280" w:left="1680" w:header="720" w:footer="720" w:gutter="0"/>
          <w:cols w:space="720"/>
        </w:sectPr>
      </w:pPr>
    </w:p>
    <w:p w14:paraId="39FA9C0C" w14:textId="77777777" w:rsidR="009573A1" w:rsidRPr="0035100D" w:rsidRDefault="009573A1">
      <w:pPr>
        <w:spacing w:before="6" w:line="80" w:lineRule="exact"/>
        <w:rPr>
          <w:sz w:val="9"/>
          <w:szCs w:val="9"/>
        </w:rPr>
      </w:pPr>
    </w:p>
    <w:tbl>
      <w:tblPr>
        <w:tblW w:w="0" w:type="auto"/>
        <w:tblInd w:w="1520" w:type="dxa"/>
        <w:tblLayout w:type="fixed"/>
        <w:tblCellMar>
          <w:left w:w="0" w:type="dxa"/>
          <w:right w:w="0" w:type="dxa"/>
        </w:tblCellMar>
        <w:tblLook w:val="01E0" w:firstRow="1" w:lastRow="1" w:firstColumn="1" w:lastColumn="1" w:noHBand="0" w:noVBand="0"/>
      </w:tblPr>
      <w:tblGrid>
        <w:gridCol w:w="2320"/>
        <w:gridCol w:w="1089"/>
      </w:tblGrid>
      <w:tr w:rsidR="009573A1" w:rsidRPr="0035100D" w14:paraId="58140E36" w14:textId="77777777">
        <w:trPr>
          <w:trHeight w:hRule="exact" w:val="344"/>
        </w:trPr>
        <w:tc>
          <w:tcPr>
            <w:tcW w:w="2320" w:type="dxa"/>
            <w:tcBorders>
              <w:top w:val="nil"/>
              <w:left w:val="nil"/>
              <w:bottom w:val="nil"/>
              <w:right w:val="nil"/>
            </w:tcBorders>
          </w:tcPr>
          <w:p w14:paraId="5E4150A0" w14:textId="77777777" w:rsidR="009573A1" w:rsidRPr="0035100D" w:rsidRDefault="00813FC1">
            <w:pPr>
              <w:spacing w:before="62"/>
              <w:ind w:left="40"/>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p>
        </w:tc>
        <w:tc>
          <w:tcPr>
            <w:tcW w:w="1089" w:type="dxa"/>
            <w:tcBorders>
              <w:top w:val="nil"/>
              <w:left w:val="nil"/>
              <w:bottom w:val="nil"/>
              <w:right w:val="nil"/>
            </w:tcBorders>
          </w:tcPr>
          <w:p w14:paraId="0ABEE2EB" w14:textId="77777777" w:rsidR="009573A1" w:rsidRPr="0035100D" w:rsidRDefault="00813FC1">
            <w:pPr>
              <w:spacing w:before="62"/>
              <w:ind w:right="40"/>
              <w:jc w:val="right"/>
              <w:rPr>
                <w:rFonts w:ascii="Proxima Nova" w:eastAsia="Tahoma" w:hAnsi="Proxima Nova" w:cs="Tahoma"/>
                <w:sz w:val="22"/>
                <w:szCs w:val="22"/>
              </w:rPr>
            </w:pPr>
            <w:r w:rsidRPr="0035100D">
              <w:rPr>
                <w:rFonts w:ascii="Proxima Nova" w:eastAsia="Tahoma" w:hAnsi="Proxima Nova" w:cs="Tahoma"/>
                <w:spacing w:val="-1"/>
                <w:sz w:val="22"/>
                <w:szCs w:val="22"/>
              </w:rPr>
              <w:t>8</w:t>
            </w:r>
            <w:r w:rsidRPr="0035100D">
              <w:rPr>
                <w:rFonts w:ascii="Proxima Nova" w:eastAsia="Tahoma" w:hAnsi="Proxima Nova" w:cs="Tahoma"/>
                <w:sz w:val="22"/>
                <w:szCs w:val="22"/>
              </w:rPr>
              <w:t>0</w:t>
            </w:r>
          </w:p>
        </w:tc>
      </w:tr>
      <w:tr w:rsidR="009573A1" w:rsidRPr="0035100D" w14:paraId="7979052E" w14:textId="77777777">
        <w:trPr>
          <w:trHeight w:hRule="exact" w:val="265"/>
        </w:trPr>
        <w:tc>
          <w:tcPr>
            <w:tcW w:w="2320" w:type="dxa"/>
            <w:tcBorders>
              <w:top w:val="nil"/>
              <w:left w:val="nil"/>
              <w:bottom w:val="nil"/>
              <w:right w:val="nil"/>
            </w:tcBorders>
          </w:tcPr>
          <w:p w14:paraId="14721A57"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In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p>
        </w:tc>
        <w:tc>
          <w:tcPr>
            <w:tcW w:w="1089" w:type="dxa"/>
            <w:tcBorders>
              <w:top w:val="nil"/>
              <w:left w:val="nil"/>
              <w:bottom w:val="nil"/>
              <w:right w:val="nil"/>
            </w:tcBorders>
          </w:tcPr>
          <w:p w14:paraId="78694495" w14:textId="77777777" w:rsidR="009573A1" w:rsidRPr="0035100D" w:rsidRDefault="00813FC1">
            <w:pPr>
              <w:spacing w:line="240" w:lineRule="exact"/>
              <w:ind w:right="40"/>
              <w:jc w:val="right"/>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p>
        </w:tc>
      </w:tr>
      <w:tr w:rsidR="009573A1" w:rsidRPr="0035100D" w14:paraId="01DFEE82" w14:textId="77777777">
        <w:trPr>
          <w:trHeight w:hRule="exact" w:val="265"/>
        </w:trPr>
        <w:tc>
          <w:tcPr>
            <w:tcW w:w="2320" w:type="dxa"/>
            <w:tcBorders>
              <w:top w:val="nil"/>
              <w:left w:val="nil"/>
              <w:bottom w:val="nil"/>
              <w:right w:val="nil"/>
            </w:tcBorders>
          </w:tcPr>
          <w:p w14:paraId="32C8BC0F"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ef</w:t>
            </w:r>
            <w:r w:rsidRPr="0035100D">
              <w:rPr>
                <w:rFonts w:ascii="Proxima Nova" w:eastAsia="Tahoma" w:hAnsi="Proxima Nova" w:cs="Tahoma"/>
                <w:sz w:val="22"/>
                <w:szCs w:val="22"/>
              </w:rPr>
              <w:t xml:space="preserve">ore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p>
        </w:tc>
        <w:tc>
          <w:tcPr>
            <w:tcW w:w="1089" w:type="dxa"/>
            <w:tcBorders>
              <w:top w:val="nil"/>
              <w:left w:val="nil"/>
              <w:bottom w:val="nil"/>
              <w:right w:val="nil"/>
            </w:tcBorders>
          </w:tcPr>
          <w:p w14:paraId="59E35926" w14:textId="77777777" w:rsidR="009573A1" w:rsidRPr="0035100D" w:rsidRDefault="00813FC1">
            <w:pPr>
              <w:spacing w:line="240" w:lineRule="exact"/>
              <w:ind w:right="40"/>
              <w:jc w:val="right"/>
              <w:rPr>
                <w:rFonts w:ascii="Proxima Nova" w:eastAsia="Tahoma" w:hAnsi="Proxima Nova" w:cs="Tahoma"/>
                <w:sz w:val="22"/>
                <w:szCs w:val="22"/>
              </w:rPr>
            </w:pPr>
            <w:r w:rsidRPr="0035100D">
              <w:rPr>
                <w:rFonts w:ascii="Proxima Nova" w:eastAsia="Tahoma" w:hAnsi="Proxima Nova" w:cs="Tahoma"/>
                <w:spacing w:val="-1"/>
                <w:sz w:val="22"/>
                <w:szCs w:val="22"/>
              </w:rPr>
              <w:t>7</w:t>
            </w:r>
            <w:r w:rsidRPr="0035100D">
              <w:rPr>
                <w:rFonts w:ascii="Proxima Nova" w:eastAsia="Tahoma" w:hAnsi="Proxima Nova" w:cs="Tahoma"/>
                <w:sz w:val="22"/>
                <w:szCs w:val="22"/>
              </w:rPr>
              <w:t>0</w:t>
            </w:r>
          </w:p>
        </w:tc>
      </w:tr>
      <w:tr w:rsidR="009573A1" w:rsidRPr="0035100D" w14:paraId="0D329355" w14:textId="77777777">
        <w:trPr>
          <w:trHeight w:hRule="exact" w:val="266"/>
        </w:trPr>
        <w:tc>
          <w:tcPr>
            <w:tcW w:w="2320" w:type="dxa"/>
            <w:tcBorders>
              <w:top w:val="nil"/>
              <w:left w:val="nil"/>
              <w:bottom w:val="nil"/>
              <w:right w:val="nil"/>
            </w:tcBorders>
          </w:tcPr>
          <w:p w14:paraId="06CDB3B1"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p>
        </w:tc>
        <w:tc>
          <w:tcPr>
            <w:tcW w:w="1089" w:type="dxa"/>
            <w:tcBorders>
              <w:top w:val="nil"/>
              <w:left w:val="nil"/>
              <w:bottom w:val="nil"/>
              <w:right w:val="nil"/>
            </w:tcBorders>
          </w:tcPr>
          <w:p w14:paraId="1C734534" w14:textId="77777777" w:rsidR="009573A1" w:rsidRPr="0035100D" w:rsidRDefault="00813FC1">
            <w:pPr>
              <w:spacing w:line="240" w:lineRule="exact"/>
              <w:ind w:right="40"/>
              <w:jc w:val="right"/>
              <w:rPr>
                <w:rFonts w:ascii="Proxima Nova" w:eastAsia="Tahoma" w:hAnsi="Proxima Nova" w:cs="Tahoma"/>
                <w:sz w:val="22"/>
                <w:szCs w:val="22"/>
              </w:rPr>
            </w:pP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p>
        </w:tc>
      </w:tr>
      <w:tr w:rsidR="009573A1" w:rsidRPr="0035100D" w14:paraId="16D1566F" w14:textId="77777777">
        <w:trPr>
          <w:trHeight w:hRule="exact" w:val="344"/>
        </w:trPr>
        <w:tc>
          <w:tcPr>
            <w:tcW w:w="2320" w:type="dxa"/>
            <w:tcBorders>
              <w:top w:val="nil"/>
              <w:left w:val="nil"/>
              <w:bottom w:val="nil"/>
              <w:right w:val="nil"/>
            </w:tcBorders>
          </w:tcPr>
          <w:p w14:paraId="684AD7FD"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p>
        </w:tc>
        <w:tc>
          <w:tcPr>
            <w:tcW w:w="1089" w:type="dxa"/>
            <w:tcBorders>
              <w:top w:val="nil"/>
              <w:left w:val="nil"/>
              <w:bottom w:val="nil"/>
              <w:right w:val="nil"/>
            </w:tcBorders>
          </w:tcPr>
          <w:p w14:paraId="1A4CFEA2" w14:textId="77777777" w:rsidR="009573A1" w:rsidRPr="0035100D" w:rsidRDefault="00813FC1">
            <w:pPr>
              <w:spacing w:line="240" w:lineRule="exact"/>
              <w:ind w:left="708"/>
              <w:rPr>
                <w:rFonts w:ascii="Proxima Nova" w:eastAsia="Tahoma" w:hAnsi="Proxima Nova" w:cs="Tahoma"/>
                <w:sz w:val="22"/>
                <w:szCs w:val="22"/>
              </w:rPr>
            </w:pP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0</w:t>
            </w:r>
          </w:p>
        </w:tc>
      </w:tr>
    </w:tbl>
    <w:p w14:paraId="77EDA209" w14:textId="77777777" w:rsidR="009573A1" w:rsidRPr="0035100D" w:rsidRDefault="009573A1">
      <w:pPr>
        <w:spacing w:before="10" w:line="140" w:lineRule="exact"/>
        <w:rPr>
          <w:sz w:val="14"/>
          <w:szCs w:val="14"/>
        </w:rPr>
      </w:pPr>
    </w:p>
    <w:p w14:paraId="726E1892" w14:textId="77777777" w:rsidR="009573A1" w:rsidRPr="0035100D" w:rsidRDefault="00813FC1">
      <w:pPr>
        <w:spacing w:before="23"/>
        <w:ind w:left="509" w:right="76"/>
        <w:jc w:val="both"/>
        <w:rPr>
          <w:rFonts w:ascii="Proxima Nova" w:eastAsia="Tahoma" w:hAnsi="Proxima Nova" w:cs="Tahoma"/>
          <w:sz w:val="22"/>
          <w:szCs w:val="22"/>
        </w:rPr>
      </w:pP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44"/>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ity</w:t>
      </w:r>
      <w:r w:rsidRPr="0035100D">
        <w:rPr>
          <w:rFonts w:ascii="Proxima Nova" w:eastAsia="Tahoma" w:hAnsi="Proxima Nova" w:cs="Tahoma"/>
          <w:spacing w:val="45"/>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44"/>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w:t>
      </w:r>
      <w:r w:rsidRPr="0035100D">
        <w:rPr>
          <w:rFonts w:ascii="Proxima Nova" w:eastAsia="Tahoma" w:hAnsi="Proxima Nova" w:cs="Tahoma"/>
          <w:spacing w:val="44"/>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44"/>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9</w:t>
      </w:r>
      <w:r w:rsidRPr="0035100D">
        <w:rPr>
          <w:rFonts w:ascii="Proxima Nova" w:eastAsia="Tahoma" w:hAnsi="Proxima Nova" w:cs="Tahoma"/>
          <w:sz w:val="22"/>
          <w:szCs w:val="22"/>
        </w:rPr>
        <w:t>.</w:t>
      </w:r>
      <w:r w:rsidRPr="0035100D">
        <w:rPr>
          <w:rFonts w:ascii="Proxima Nova" w:eastAsia="Tahoma" w:hAnsi="Proxima Nova" w:cs="Tahoma"/>
          <w:spacing w:val="4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43"/>
          <w:sz w:val="22"/>
          <w:szCs w:val="22"/>
        </w:rPr>
        <w:t xml:space="preserve"> </w:t>
      </w:r>
      <w:r w:rsidRPr="0035100D">
        <w:rPr>
          <w:rFonts w:ascii="Proxima Nova" w:eastAsia="Tahoma" w:hAnsi="Proxima Nova" w:cs="Tahoma"/>
          <w:sz w:val="22"/>
          <w:szCs w:val="22"/>
        </w:rPr>
        <w:t>ri</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k</w:t>
      </w:r>
      <w:r w:rsidRPr="0035100D">
        <w:rPr>
          <w:rFonts w:ascii="Proxima Nova" w:eastAsia="Tahoma" w:hAnsi="Proxima Nova" w:cs="Tahoma"/>
          <w:spacing w:val="45"/>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w:t>
      </w:r>
      <w:r w:rsidRPr="0035100D">
        <w:rPr>
          <w:rFonts w:ascii="Proxima Nova" w:eastAsia="Tahoma" w:hAnsi="Proxima Nova" w:cs="Tahoma"/>
          <w:spacing w:val="4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w:t>
      </w:r>
      <w:r w:rsidRPr="0035100D">
        <w:rPr>
          <w:rFonts w:ascii="Proxima Nova" w:eastAsia="Tahoma" w:hAnsi="Proxima Nova" w:cs="Tahoma"/>
          <w:spacing w:val="44"/>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44"/>
          <w:sz w:val="22"/>
          <w:szCs w:val="22"/>
        </w:rPr>
        <w:t xml:space="preserve"> </w:t>
      </w:r>
      <w:r w:rsidRPr="0035100D">
        <w:rPr>
          <w:rFonts w:ascii="Proxima Nova" w:eastAsia="Tahoma" w:hAnsi="Proxima Nova" w:cs="Tahoma"/>
          <w:sz w:val="22"/>
          <w:szCs w:val="22"/>
        </w:rPr>
        <w:t>8</w:t>
      </w:r>
      <w:r w:rsidRPr="0035100D">
        <w:rPr>
          <w:rFonts w:ascii="Proxima Nova" w:eastAsia="Tahoma" w:hAnsi="Proxima Nova" w:cs="Tahoma"/>
          <w:spacing w:val="44"/>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z w:val="22"/>
          <w:szCs w:val="22"/>
        </w:rPr>
        <w:t>t</w:t>
      </w:r>
      <w:r w:rsidRPr="0035100D">
        <w:rPr>
          <w:rFonts w:ascii="Proxima Nova" w:eastAsia="Tahoma" w:hAnsi="Proxima Nova" w:cs="Tahoma"/>
          <w:spacing w:val="45"/>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4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8"/>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bt</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14</w:t>
      </w:r>
      <w:r w:rsidRPr="0035100D">
        <w:rPr>
          <w:rFonts w:ascii="Proxima Nova" w:eastAsia="Tahoma" w:hAnsi="Proxima Nova" w:cs="Tahoma"/>
          <w:sz w:val="22"/>
          <w:szCs w:val="22"/>
        </w:rPr>
        <w:t>%.</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16"/>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VA</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20X</w:t>
      </w:r>
      <w:r w:rsidRPr="0035100D">
        <w:rPr>
          <w:rFonts w:ascii="Proxima Nova" w:eastAsia="Tahoma" w:hAnsi="Proxima Nova" w:cs="Tahoma"/>
          <w:spacing w:val="3"/>
          <w:sz w:val="22"/>
          <w:szCs w:val="22"/>
        </w:rPr>
        <w:t>8</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20X9</w:t>
      </w:r>
      <w:r w:rsidRPr="0035100D">
        <w:rPr>
          <w:rFonts w:ascii="Proxima Nova" w:eastAsia="Tahoma" w:hAnsi="Proxima Nova" w:cs="Tahoma"/>
          <w:sz w:val="22"/>
          <w:szCs w:val="22"/>
        </w:rPr>
        <w:t>?</w:t>
      </w:r>
    </w:p>
    <w:p w14:paraId="04B18910" w14:textId="77777777" w:rsidR="009573A1" w:rsidRPr="0035100D" w:rsidRDefault="009573A1">
      <w:pPr>
        <w:spacing w:before="1" w:line="120" w:lineRule="exact"/>
        <w:rPr>
          <w:sz w:val="13"/>
          <w:szCs w:val="13"/>
        </w:rPr>
      </w:pPr>
    </w:p>
    <w:p w14:paraId="29E3CD35" w14:textId="77777777" w:rsidR="009573A1" w:rsidRPr="0035100D" w:rsidRDefault="009573A1">
      <w:pPr>
        <w:spacing w:line="200" w:lineRule="exact"/>
      </w:pPr>
    </w:p>
    <w:p w14:paraId="23442C0B" w14:textId="77777777" w:rsidR="009573A1" w:rsidRPr="0035100D" w:rsidRDefault="009573A1">
      <w:pPr>
        <w:spacing w:line="200" w:lineRule="exact"/>
      </w:pPr>
    </w:p>
    <w:p w14:paraId="095A67E8" w14:textId="77777777" w:rsidR="009573A1" w:rsidRPr="0035100D" w:rsidRDefault="00813FC1">
      <w:pPr>
        <w:spacing w:line="240" w:lineRule="exact"/>
        <w:ind w:left="300"/>
        <w:rPr>
          <w:rFonts w:ascii="Proxima Nova" w:eastAsia="Tahoma" w:hAnsi="Proxima Nova" w:cs="Tahoma"/>
          <w:sz w:val="22"/>
          <w:szCs w:val="22"/>
        </w:rPr>
      </w:pPr>
      <w:r w:rsidRPr="0035100D">
        <w:rPr>
          <w:rFonts w:ascii="Proxima Nova" w:eastAsia="Tahoma" w:hAnsi="Proxima Nova" w:cs="Tahoma"/>
          <w:spacing w:val="-1"/>
          <w:position w:val="-1"/>
          <w:sz w:val="22"/>
          <w:szCs w:val="22"/>
        </w:rPr>
        <w:t>6</w:t>
      </w:r>
      <w:r w:rsidRPr="0035100D">
        <w:rPr>
          <w:rFonts w:ascii="Proxima Nova" w:eastAsia="Tahoma" w:hAnsi="Proxima Nova" w:cs="Tahoma"/>
          <w:position w:val="-1"/>
          <w:sz w:val="22"/>
          <w:szCs w:val="22"/>
        </w:rPr>
        <w:t xml:space="preserve">. </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w:t>
      </w:r>
      <w:r w:rsidRPr="0035100D">
        <w:rPr>
          <w:rFonts w:ascii="Proxima Nova" w:eastAsia="Tahoma" w:hAnsi="Proxima Nova" w:cs="Tahoma"/>
          <w:spacing w:val="-3"/>
          <w:position w:val="-1"/>
          <w:sz w:val="22"/>
          <w:szCs w:val="22"/>
        </w:rPr>
        <w:t xml:space="preserve"> </w:t>
      </w:r>
      <w:r w:rsidRPr="0035100D">
        <w:rPr>
          <w:rFonts w:ascii="Proxima Nova" w:eastAsia="Tahoma" w:hAnsi="Proxima Nova" w:cs="Tahoma"/>
          <w:position w:val="-1"/>
          <w:sz w:val="22"/>
          <w:szCs w:val="22"/>
        </w:rPr>
        <w:t>b</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l</w:t>
      </w:r>
      <w:r w:rsidRPr="0035100D">
        <w:rPr>
          <w:rFonts w:ascii="Proxima Nova" w:eastAsia="Tahoma" w:hAnsi="Proxima Nova" w:cs="Tahoma"/>
          <w:spacing w:val="-1"/>
          <w:position w:val="-1"/>
          <w:sz w:val="22"/>
          <w:szCs w:val="22"/>
        </w:rPr>
        <w:t>anc</w:t>
      </w:r>
      <w:r w:rsidRPr="0035100D">
        <w:rPr>
          <w:rFonts w:ascii="Proxima Nova" w:eastAsia="Tahoma" w:hAnsi="Proxima Nova" w:cs="Tahoma"/>
          <w:position w:val="-1"/>
          <w:sz w:val="22"/>
          <w:szCs w:val="22"/>
        </w:rPr>
        <w:t>e s</w:t>
      </w:r>
      <w:r w:rsidRPr="0035100D">
        <w:rPr>
          <w:rFonts w:ascii="Proxima Nova" w:eastAsia="Tahoma" w:hAnsi="Proxima Nova" w:cs="Tahoma"/>
          <w:spacing w:val="-1"/>
          <w:position w:val="-1"/>
          <w:sz w:val="22"/>
          <w:szCs w:val="22"/>
        </w:rPr>
        <w:t>hee</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 xml:space="preserve">of </w:t>
      </w:r>
      <w:r w:rsidRPr="0035100D">
        <w:rPr>
          <w:rFonts w:ascii="Proxima Nova" w:eastAsia="Tahoma" w:hAnsi="Proxima Nova" w:cs="Tahoma"/>
          <w:spacing w:val="-1"/>
          <w:position w:val="-1"/>
          <w:sz w:val="22"/>
          <w:szCs w:val="22"/>
        </w:rPr>
        <w:t>Dha</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am</w:t>
      </w:r>
      <w:r w:rsidRPr="0035100D">
        <w:rPr>
          <w:rFonts w:ascii="Proxima Nova" w:eastAsia="Tahoma" w:hAnsi="Proxima Nova" w:cs="Tahoma"/>
          <w:position w:val="-1"/>
          <w:sz w:val="22"/>
          <w:szCs w:val="22"/>
        </w:rPr>
        <w:t>p</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l</w:t>
      </w:r>
      <w:r w:rsidRPr="0035100D">
        <w:rPr>
          <w:rFonts w:ascii="Proxima Nova" w:eastAsia="Tahoma" w:hAnsi="Proxima Nova" w:cs="Tahoma"/>
          <w:spacing w:val="1"/>
          <w:position w:val="-1"/>
          <w:sz w:val="22"/>
          <w:szCs w:val="22"/>
        </w:rPr>
        <w:t xml:space="preserve"> L</w:t>
      </w:r>
      <w:r w:rsidRPr="0035100D">
        <w:rPr>
          <w:rFonts w:ascii="Proxima Nova" w:eastAsia="Tahoma" w:hAnsi="Proxima Nova" w:cs="Tahoma"/>
          <w:spacing w:val="2"/>
          <w:position w:val="-1"/>
          <w:sz w:val="22"/>
          <w:szCs w:val="22"/>
        </w:rPr>
        <w:t>t</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 xml:space="preserve"> a</w:t>
      </w:r>
      <w:r w:rsidRPr="0035100D">
        <w:rPr>
          <w:rFonts w:ascii="Proxima Nova" w:eastAsia="Tahoma" w:hAnsi="Proxima Nova" w:cs="Tahoma"/>
          <w:position w:val="-1"/>
          <w:sz w:val="22"/>
          <w:szCs w:val="22"/>
        </w:rPr>
        <w:t>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 xml:space="preserve">on </w:t>
      </w:r>
      <w:r w:rsidRPr="0035100D">
        <w:rPr>
          <w:rFonts w:ascii="Proxima Nova" w:eastAsia="Tahoma" w:hAnsi="Proxima Nova" w:cs="Tahoma"/>
          <w:spacing w:val="-1"/>
          <w:position w:val="-1"/>
          <w:sz w:val="22"/>
          <w:szCs w:val="22"/>
        </w:rPr>
        <w:t>3</w:t>
      </w:r>
      <w:r w:rsidRPr="0035100D">
        <w:rPr>
          <w:rFonts w:ascii="Proxima Nova" w:eastAsia="Tahoma" w:hAnsi="Proxima Nova" w:cs="Tahoma"/>
          <w:spacing w:val="-3"/>
          <w:position w:val="-1"/>
          <w:sz w:val="22"/>
          <w:szCs w:val="22"/>
        </w:rPr>
        <w:t>1</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03</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201</w:t>
      </w:r>
      <w:r w:rsidRPr="0035100D">
        <w:rPr>
          <w:rFonts w:ascii="Proxima Nova" w:eastAsia="Tahoma" w:hAnsi="Proxima Nova" w:cs="Tahoma"/>
          <w:position w:val="-1"/>
          <w:sz w:val="22"/>
          <w:szCs w:val="22"/>
        </w:rPr>
        <w:t>0 is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giv</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n</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b</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lo</w:t>
      </w:r>
      <w:r w:rsidRPr="0035100D">
        <w:rPr>
          <w:rFonts w:ascii="Proxima Nova" w:eastAsia="Tahoma" w:hAnsi="Proxima Nova" w:cs="Tahoma"/>
          <w:spacing w:val="-1"/>
          <w:position w:val="-1"/>
          <w:sz w:val="22"/>
          <w:szCs w:val="22"/>
        </w:rPr>
        <w:t>w</w:t>
      </w:r>
      <w:r w:rsidRPr="0035100D">
        <w:rPr>
          <w:rFonts w:ascii="Proxima Nova" w:eastAsia="Tahoma" w:hAnsi="Proxima Nova" w:cs="Tahoma"/>
          <w:position w:val="-1"/>
          <w:sz w:val="22"/>
          <w:szCs w:val="22"/>
        </w:rPr>
        <w:t>:</w:t>
      </w:r>
    </w:p>
    <w:p w14:paraId="6C50F4D0" w14:textId="77777777" w:rsidR="009573A1" w:rsidRPr="0035100D" w:rsidRDefault="009573A1">
      <w:pPr>
        <w:spacing w:line="200" w:lineRule="exact"/>
      </w:pPr>
    </w:p>
    <w:p w14:paraId="78CCBEFA" w14:textId="77777777" w:rsidR="009573A1" w:rsidRPr="0035100D" w:rsidRDefault="009573A1">
      <w:pPr>
        <w:spacing w:line="200" w:lineRule="exact"/>
      </w:pPr>
    </w:p>
    <w:p w14:paraId="61C780EB" w14:textId="77777777" w:rsidR="009573A1" w:rsidRPr="0035100D" w:rsidRDefault="009573A1">
      <w:pPr>
        <w:spacing w:before="4" w:line="260" w:lineRule="exact"/>
        <w:rPr>
          <w:sz w:val="26"/>
          <w:szCs w:val="26"/>
        </w:rPr>
      </w:pPr>
    </w:p>
    <w:p w14:paraId="3DA99A34" w14:textId="77777777" w:rsidR="009573A1" w:rsidRPr="0035100D" w:rsidRDefault="00813FC1">
      <w:pPr>
        <w:spacing w:before="28" w:line="240" w:lineRule="exact"/>
        <w:ind w:left="1157"/>
        <w:rPr>
          <w:rFonts w:ascii="Proxima Nova" w:eastAsia="Tahoma" w:hAnsi="Proxima Nova" w:cs="Tahoma"/>
          <w:sz w:val="22"/>
          <w:szCs w:val="22"/>
        </w:rPr>
      </w:pP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q</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ity</w:t>
      </w:r>
      <w:r w:rsidRPr="0035100D">
        <w:rPr>
          <w:rFonts w:ascii="Proxima Nova" w:eastAsia="Tahoma" w:hAnsi="Proxima Nova" w:cs="Tahoma"/>
          <w:spacing w:val="-1"/>
          <w:position w:val="-1"/>
          <w:sz w:val="22"/>
          <w:szCs w:val="22"/>
        </w:rPr>
        <w:t xml:space="preserve"> an</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 xml:space="preserve"> L</w:t>
      </w:r>
      <w:r w:rsidRPr="0035100D">
        <w:rPr>
          <w:rFonts w:ascii="Proxima Nova" w:eastAsia="Tahoma" w:hAnsi="Proxima Nova" w:cs="Tahoma"/>
          <w:position w:val="-1"/>
          <w:sz w:val="22"/>
          <w:szCs w:val="22"/>
        </w:rPr>
        <w:t>i</w:t>
      </w:r>
      <w:r w:rsidRPr="0035100D">
        <w:rPr>
          <w:rFonts w:ascii="Proxima Nova" w:eastAsia="Tahoma" w:hAnsi="Proxima Nova" w:cs="Tahoma"/>
          <w:spacing w:val="-3"/>
          <w:position w:val="-1"/>
          <w:sz w:val="22"/>
          <w:szCs w:val="22"/>
        </w:rPr>
        <w:t>a</w:t>
      </w:r>
      <w:r w:rsidRPr="0035100D">
        <w:rPr>
          <w:rFonts w:ascii="Proxima Nova" w:eastAsia="Tahoma" w:hAnsi="Proxima Nova" w:cs="Tahoma"/>
          <w:position w:val="-1"/>
          <w:sz w:val="22"/>
          <w:szCs w:val="22"/>
        </w:rPr>
        <w:t>biliti</w:t>
      </w:r>
      <w:r w:rsidRPr="0035100D">
        <w:rPr>
          <w:rFonts w:ascii="Proxima Nova" w:eastAsia="Tahoma" w:hAnsi="Proxima Nova" w:cs="Tahoma"/>
          <w:spacing w:val="-3"/>
          <w:position w:val="-1"/>
          <w:sz w:val="22"/>
          <w:szCs w:val="22"/>
        </w:rPr>
        <w:t>e</w:t>
      </w:r>
      <w:r w:rsidRPr="0035100D">
        <w:rPr>
          <w:rFonts w:ascii="Proxima Nova" w:eastAsia="Tahoma" w:hAnsi="Proxima Nova" w:cs="Tahoma"/>
          <w:position w:val="-1"/>
          <w:sz w:val="22"/>
          <w:szCs w:val="22"/>
        </w:rPr>
        <w:t xml:space="preserve">s                                     </w:t>
      </w:r>
      <w:r w:rsidRPr="0035100D">
        <w:rPr>
          <w:rFonts w:ascii="Proxima Nova" w:eastAsia="Tahoma" w:hAnsi="Proxima Nova" w:cs="Tahoma"/>
          <w:spacing w:val="33"/>
          <w:position w:val="-1"/>
          <w:sz w:val="22"/>
          <w:szCs w:val="22"/>
        </w:rPr>
        <w:t xml:space="preserve"> </w:t>
      </w:r>
      <w:r w:rsidRPr="0035100D">
        <w:rPr>
          <w:rFonts w:ascii="Proxima Nova" w:eastAsia="Tahoma" w:hAnsi="Proxima Nova" w:cs="Tahoma"/>
          <w:position w:val="-1"/>
          <w:sz w:val="22"/>
          <w:szCs w:val="22"/>
        </w:rPr>
        <w:t>Ass</w:t>
      </w:r>
      <w:r w:rsidRPr="0035100D">
        <w:rPr>
          <w:rFonts w:ascii="Proxima Nova" w:eastAsia="Tahoma" w:hAnsi="Proxima Nova" w:cs="Tahoma"/>
          <w:spacing w:val="-4"/>
          <w:position w:val="-1"/>
          <w:sz w:val="22"/>
          <w:szCs w:val="22"/>
        </w:rPr>
        <w:t>e</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s</w:t>
      </w:r>
    </w:p>
    <w:tbl>
      <w:tblPr>
        <w:tblW w:w="0" w:type="auto"/>
        <w:tblInd w:w="472" w:type="dxa"/>
        <w:tblLayout w:type="fixed"/>
        <w:tblCellMar>
          <w:left w:w="0" w:type="dxa"/>
          <w:right w:w="0" w:type="dxa"/>
        </w:tblCellMar>
        <w:tblLook w:val="01E0" w:firstRow="1" w:lastRow="1" w:firstColumn="1" w:lastColumn="1" w:noHBand="0" w:noVBand="0"/>
      </w:tblPr>
      <w:tblGrid>
        <w:gridCol w:w="1765"/>
        <w:gridCol w:w="1867"/>
        <w:gridCol w:w="2694"/>
        <w:gridCol w:w="1054"/>
      </w:tblGrid>
      <w:tr w:rsidR="009573A1" w:rsidRPr="0035100D" w14:paraId="529E68C5" w14:textId="77777777" w:rsidTr="004C2D1E">
        <w:trPr>
          <w:trHeight w:hRule="exact" w:val="538"/>
        </w:trPr>
        <w:tc>
          <w:tcPr>
            <w:tcW w:w="1765" w:type="dxa"/>
            <w:tcBorders>
              <w:top w:val="nil"/>
              <w:left w:val="single" w:sz="6" w:space="0" w:color="000000"/>
              <w:bottom w:val="nil"/>
              <w:right w:val="nil"/>
            </w:tcBorders>
          </w:tcPr>
          <w:p w14:paraId="2E8D86C5" w14:textId="77777777" w:rsidR="009573A1" w:rsidRPr="0035100D" w:rsidRDefault="00813FC1">
            <w:pPr>
              <w:spacing w:before="7"/>
              <w:ind w:left="864"/>
              <w:rPr>
                <w:rFonts w:ascii="Proxima Nova" w:eastAsia="Tahoma" w:hAnsi="Proxima Nova" w:cs="Tahoma"/>
                <w:sz w:val="22"/>
                <w:szCs w:val="22"/>
              </w:rPr>
            </w:pP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p>
        </w:tc>
        <w:tc>
          <w:tcPr>
            <w:tcW w:w="1867" w:type="dxa"/>
            <w:tcBorders>
              <w:top w:val="nil"/>
              <w:left w:val="nil"/>
              <w:bottom w:val="nil"/>
              <w:right w:val="nil"/>
            </w:tcBorders>
          </w:tcPr>
          <w:p w14:paraId="06781128" w14:textId="77777777" w:rsidR="009573A1" w:rsidRPr="0035100D" w:rsidRDefault="00813FC1">
            <w:pPr>
              <w:spacing w:before="7"/>
              <w:ind w:left="546"/>
              <w:rPr>
                <w:rFonts w:ascii="Proxima Nova" w:eastAsia="Tahoma" w:hAnsi="Proxima Nova" w:cs="Tahoma"/>
                <w:sz w:val="22"/>
                <w:szCs w:val="22"/>
              </w:rPr>
            </w:pPr>
            <w:r w:rsidRPr="0035100D">
              <w:rPr>
                <w:rFonts w:ascii="Proxima Nova" w:eastAsia="Tahoma" w:hAnsi="Proxima Nova" w:cs="Tahoma"/>
                <w:spacing w:val="-1"/>
                <w:sz w:val="22"/>
                <w:szCs w:val="22"/>
              </w:rPr>
              <w:t>90</w:t>
            </w:r>
            <w:r w:rsidRPr="0035100D">
              <w:rPr>
                <w:rFonts w:ascii="Proxima Nova" w:eastAsia="Tahoma" w:hAnsi="Proxima Nova" w:cs="Tahoma"/>
                <w:sz w:val="22"/>
                <w:szCs w:val="22"/>
              </w:rPr>
              <w:t>0</w:t>
            </w:r>
          </w:p>
        </w:tc>
        <w:tc>
          <w:tcPr>
            <w:tcW w:w="2694" w:type="dxa"/>
            <w:tcBorders>
              <w:top w:val="nil"/>
              <w:left w:val="nil"/>
              <w:bottom w:val="nil"/>
              <w:right w:val="nil"/>
            </w:tcBorders>
          </w:tcPr>
          <w:p w14:paraId="4736D9FD" w14:textId="77777777" w:rsidR="009573A1" w:rsidRPr="0035100D" w:rsidRDefault="004C2D1E">
            <w:pPr>
              <w:spacing w:before="7"/>
              <w:ind w:left="840"/>
              <w:rPr>
                <w:rFonts w:ascii="Proxima Nova" w:eastAsia="Tahoma" w:hAnsi="Proxima Nova" w:cs="Tahoma"/>
                <w:sz w:val="22"/>
                <w:szCs w:val="22"/>
              </w:rPr>
            </w:pPr>
            <w:r>
              <w:rPr>
                <w:rFonts w:ascii="Proxima Nova" w:hAnsi="Proxima Nova" w:cs="Arial"/>
              </w:rPr>
              <w:t>Property, plant &amp; equipment</w:t>
            </w:r>
            <w:r w:rsidRPr="0035100D">
              <w:rPr>
                <w:rFonts w:ascii="Proxima Nova" w:eastAsia="Tahoma" w:hAnsi="Proxima Nova" w:cs="Tahoma"/>
                <w:spacing w:val="-1"/>
                <w:sz w:val="22"/>
                <w:szCs w:val="22"/>
              </w:rPr>
              <w:t xml:space="preserve"> </w:t>
            </w:r>
            <w:r w:rsidR="00813FC1" w:rsidRPr="0035100D">
              <w:rPr>
                <w:rFonts w:ascii="Proxima Nova" w:eastAsia="Tahoma" w:hAnsi="Proxima Nova" w:cs="Tahoma"/>
                <w:spacing w:val="-1"/>
                <w:sz w:val="22"/>
                <w:szCs w:val="22"/>
              </w:rPr>
              <w:t>(ne</w:t>
            </w:r>
            <w:r w:rsidR="00813FC1" w:rsidRPr="0035100D">
              <w:rPr>
                <w:rFonts w:ascii="Proxima Nova" w:eastAsia="Tahoma" w:hAnsi="Proxima Nova" w:cs="Tahoma"/>
                <w:spacing w:val="1"/>
                <w:sz w:val="22"/>
                <w:szCs w:val="22"/>
              </w:rPr>
              <w:t>t</w:t>
            </w:r>
            <w:r w:rsidR="00813FC1" w:rsidRPr="0035100D">
              <w:rPr>
                <w:rFonts w:ascii="Proxima Nova" w:eastAsia="Tahoma" w:hAnsi="Proxima Nova" w:cs="Tahoma"/>
                <w:sz w:val="22"/>
                <w:szCs w:val="22"/>
              </w:rPr>
              <w:t>)</w:t>
            </w:r>
          </w:p>
        </w:tc>
        <w:tc>
          <w:tcPr>
            <w:tcW w:w="1054" w:type="dxa"/>
            <w:tcBorders>
              <w:top w:val="nil"/>
              <w:left w:val="nil"/>
              <w:bottom w:val="nil"/>
              <w:right w:val="single" w:sz="6" w:space="0" w:color="000000"/>
            </w:tcBorders>
          </w:tcPr>
          <w:p w14:paraId="1E558A11" w14:textId="77777777" w:rsidR="009573A1" w:rsidRPr="0035100D" w:rsidRDefault="00813FC1">
            <w:pPr>
              <w:spacing w:before="7"/>
              <w:ind w:left="305"/>
              <w:rPr>
                <w:rFonts w:ascii="Proxima Nova" w:eastAsia="Tahoma" w:hAnsi="Proxima Nova" w:cs="Tahoma"/>
                <w:sz w:val="22"/>
                <w:szCs w:val="22"/>
              </w:rPr>
            </w:pP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00</w:t>
            </w:r>
          </w:p>
        </w:tc>
      </w:tr>
      <w:tr w:rsidR="009573A1" w:rsidRPr="0035100D" w14:paraId="4E27D4B9" w14:textId="77777777" w:rsidTr="005405FA">
        <w:trPr>
          <w:trHeight w:hRule="exact" w:val="709"/>
        </w:trPr>
        <w:tc>
          <w:tcPr>
            <w:tcW w:w="1765" w:type="dxa"/>
            <w:tcBorders>
              <w:top w:val="nil"/>
              <w:left w:val="single" w:sz="6" w:space="0" w:color="000000"/>
              <w:bottom w:val="nil"/>
              <w:right w:val="nil"/>
            </w:tcBorders>
          </w:tcPr>
          <w:p w14:paraId="2226290E" w14:textId="77777777" w:rsidR="009573A1" w:rsidRPr="0035100D" w:rsidRDefault="00813FC1">
            <w:pPr>
              <w:spacing w:line="240" w:lineRule="exact"/>
              <w:ind w:left="864"/>
              <w:rPr>
                <w:rFonts w:ascii="Proxima Nova" w:eastAsia="Tahoma" w:hAnsi="Proxima Nova" w:cs="Tahoma"/>
                <w:sz w:val="22"/>
                <w:szCs w:val="22"/>
              </w:rPr>
            </w:pPr>
            <w:r w:rsidRPr="0035100D">
              <w:rPr>
                <w:rFonts w:ascii="Proxima Nova" w:eastAsia="Tahoma" w:hAnsi="Proxima Nova" w:cs="Tahoma"/>
                <w:spacing w:val="-1"/>
                <w:sz w:val="22"/>
                <w:szCs w:val="22"/>
              </w:rPr>
              <w:t>De</w:t>
            </w:r>
            <w:r w:rsidRPr="0035100D">
              <w:rPr>
                <w:rFonts w:ascii="Proxima Nova" w:eastAsia="Tahoma" w:hAnsi="Proxima Nova" w:cs="Tahoma"/>
                <w:sz w:val="22"/>
                <w:szCs w:val="22"/>
              </w:rPr>
              <w:t>bt</w:t>
            </w:r>
          </w:p>
        </w:tc>
        <w:tc>
          <w:tcPr>
            <w:tcW w:w="1867" w:type="dxa"/>
            <w:tcBorders>
              <w:top w:val="nil"/>
              <w:left w:val="nil"/>
              <w:bottom w:val="nil"/>
              <w:right w:val="nil"/>
            </w:tcBorders>
          </w:tcPr>
          <w:p w14:paraId="2D01CF9C" w14:textId="77777777" w:rsidR="009573A1" w:rsidRPr="0035100D" w:rsidRDefault="00813FC1">
            <w:pPr>
              <w:spacing w:line="240" w:lineRule="exact"/>
              <w:ind w:left="585"/>
              <w:rPr>
                <w:rFonts w:ascii="Proxima Nova" w:eastAsia="Tahoma" w:hAnsi="Proxima Nova" w:cs="Tahoma"/>
                <w:sz w:val="22"/>
                <w:szCs w:val="22"/>
              </w:rPr>
            </w:pPr>
            <w:r w:rsidRPr="0035100D">
              <w:rPr>
                <w:rFonts w:ascii="Proxima Nova" w:eastAsia="Tahoma" w:hAnsi="Proxima Nova" w:cs="Tahoma"/>
                <w:spacing w:val="-1"/>
                <w:sz w:val="22"/>
                <w:szCs w:val="22"/>
              </w:rPr>
              <w:t>70</w:t>
            </w:r>
            <w:r w:rsidRPr="0035100D">
              <w:rPr>
                <w:rFonts w:ascii="Proxima Nova" w:eastAsia="Tahoma" w:hAnsi="Proxima Nova" w:cs="Tahoma"/>
                <w:sz w:val="22"/>
                <w:szCs w:val="22"/>
              </w:rPr>
              <w:t>0</w:t>
            </w:r>
          </w:p>
        </w:tc>
        <w:tc>
          <w:tcPr>
            <w:tcW w:w="2694" w:type="dxa"/>
            <w:tcBorders>
              <w:top w:val="nil"/>
              <w:left w:val="nil"/>
              <w:bottom w:val="nil"/>
              <w:right w:val="nil"/>
            </w:tcBorders>
          </w:tcPr>
          <w:p w14:paraId="39865F20" w14:textId="77777777" w:rsidR="009573A1" w:rsidRPr="0035100D" w:rsidRDefault="005405FA">
            <w:pPr>
              <w:spacing w:line="240" w:lineRule="exact"/>
              <w:ind w:left="840"/>
              <w:rPr>
                <w:rFonts w:ascii="Proxima Nova" w:eastAsia="Tahoma" w:hAnsi="Proxima Nova" w:cs="Tahoma"/>
                <w:sz w:val="22"/>
                <w:szCs w:val="22"/>
              </w:rPr>
            </w:pP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cu</w:t>
            </w:r>
            <w:r w:rsidRPr="0035100D">
              <w:rPr>
                <w:rFonts w:ascii="Proxima Nova" w:eastAsia="Tahoma" w:hAnsi="Proxima Nova" w:cs="Tahoma"/>
                <w:sz w:val="22"/>
                <w:szCs w:val="22"/>
              </w:rPr>
              <w:t>rr</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w:t>
            </w:r>
            <w:r>
              <w:rPr>
                <w:rFonts w:ascii="Proxima Nova" w:eastAsia="Tahoma" w:hAnsi="Proxima Nova" w:cs="Tahoma"/>
                <w:sz w:val="22"/>
                <w:szCs w:val="22"/>
              </w:rPr>
              <w:t xml:space="preserve"> (i.e. current assets –current liabilities)</w:t>
            </w:r>
          </w:p>
        </w:tc>
        <w:tc>
          <w:tcPr>
            <w:tcW w:w="1054" w:type="dxa"/>
            <w:tcBorders>
              <w:top w:val="nil"/>
              <w:left w:val="nil"/>
              <w:bottom w:val="nil"/>
              <w:right w:val="single" w:sz="6" w:space="0" w:color="000000"/>
            </w:tcBorders>
          </w:tcPr>
          <w:p w14:paraId="72FC2517" w14:textId="77777777" w:rsidR="009573A1" w:rsidRPr="0035100D" w:rsidRDefault="00813FC1">
            <w:pPr>
              <w:spacing w:line="240" w:lineRule="exact"/>
              <w:ind w:left="87"/>
              <w:rPr>
                <w:rFonts w:ascii="Proxima Nova" w:eastAsia="Tahoma" w:hAnsi="Proxima Nova" w:cs="Tahoma"/>
                <w:sz w:val="22"/>
                <w:szCs w:val="22"/>
              </w:rPr>
            </w:pPr>
            <w:r w:rsidRPr="0035100D">
              <w:rPr>
                <w:rFonts w:ascii="Proxima Nova" w:eastAsia="Tahoma" w:hAnsi="Proxima Nova" w:cs="Tahoma"/>
                <w:sz w:val="22"/>
                <w:szCs w:val="22"/>
                <w:u w:val="single" w:color="000000"/>
              </w:rPr>
              <w:t xml:space="preserve">   </w:t>
            </w:r>
            <w:r w:rsidRPr="0035100D">
              <w:rPr>
                <w:rFonts w:ascii="Proxima Nova" w:eastAsia="Tahoma" w:hAnsi="Proxima Nova" w:cs="Tahoma"/>
                <w:spacing w:val="33"/>
                <w:sz w:val="22"/>
                <w:szCs w:val="22"/>
                <w:u w:val="single" w:color="000000"/>
              </w:rPr>
              <w:t xml:space="preserve"> </w:t>
            </w:r>
            <w:r w:rsidRPr="0035100D">
              <w:rPr>
                <w:rFonts w:ascii="Proxima Nova" w:eastAsia="Tahoma" w:hAnsi="Proxima Nova" w:cs="Tahoma"/>
                <w:spacing w:val="-3"/>
                <w:sz w:val="22"/>
                <w:szCs w:val="22"/>
                <w:u w:val="single" w:color="000000"/>
              </w:rPr>
              <w:t>6</w:t>
            </w:r>
            <w:r w:rsidRPr="0035100D">
              <w:rPr>
                <w:rFonts w:ascii="Proxima Nova" w:eastAsia="Tahoma" w:hAnsi="Proxima Nova" w:cs="Tahoma"/>
                <w:spacing w:val="-1"/>
                <w:sz w:val="22"/>
                <w:szCs w:val="22"/>
                <w:u w:val="single" w:color="000000"/>
              </w:rPr>
              <w:t>0</w:t>
            </w:r>
            <w:r w:rsidRPr="0035100D">
              <w:rPr>
                <w:rFonts w:ascii="Proxima Nova" w:eastAsia="Tahoma" w:hAnsi="Proxima Nova" w:cs="Tahoma"/>
                <w:sz w:val="22"/>
                <w:szCs w:val="22"/>
                <w:u w:val="single" w:color="000000"/>
              </w:rPr>
              <w:t>0</w:t>
            </w:r>
          </w:p>
        </w:tc>
      </w:tr>
      <w:tr w:rsidR="009573A1" w:rsidRPr="0035100D" w14:paraId="05249C29" w14:textId="77777777">
        <w:trPr>
          <w:trHeight w:hRule="exact" w:val="348"/>
        </w:trPr>
        <w:tc>
          <w:tcPr>
            <w:tcW w:w="1765" w:type="dxa"/>
            <w:tcBorders>
              <w:top w:val="nil"/>
              <w:left w:val="single" w:sz="6" w:space="0" w:color="000000"/>
              <w:bottom w:val="single" w:sz="6" w:space="0" w:color="000000"/>
              <w:right w:val="nil"/>
            </w:tcBorders>
          </w:tcPr>
          <w:p w14:paraId="6918904D" w14:textId="77777777" w:rsidR="009573A1" w:rsidRPr="0035100D" w:rsidRDefault="009573A1"/>
        </w:tc>
        <w:tc>
          <w:tcPr>
            <w:tcW w:w="1867" w:type="dxa"/>
            <w:tcBorders>
              <w:top w:val="nil"/>
              <w:left w:val="nil"/>
              <w:bottom w:val="single" w:sz="6" w:space="0" w:color="000000"/>
              <w:right w:val="nil"/>
            </w:tcBorders>
          </w:tcPr>
          <w:p w14:paraId="6E64C4AB" w14:textId="77777777" w:rsidR="009573A1" w:rsidRPr="0035100D" w:rsidRDefault="00813FC1">
            <w:pPr>
              <w:spacing w:line="220" w:lineRule="exact"/>
              <w:ind w:left="292"/>
              <w:rPr>
                <w:rFonts w:ascii="Proxima Nova" w:eastAsia="Tahoma" w:hAnsi="Proxima Nova" w:cs="Tahoma"/>
                <w:sz w:val="22"/>
                <w:szCs w:val="22"/>
              </w:rPr>
            </w:pPr>
            <w:r w:rsidRPr="0035100D">
              <w:rPr>
                <w:rFonts w:ascii="Proxima Nova" w:eastAsia="Tahoma" w:hAnsi="Proxima Nova" w:cs="Tahoma"/>
                <w:sz w:val="22"/>
                <w:szCs w:val="22"/>
                <w:u w:val="single" w:color="000000"/>
              </w:rPr>
              <w:t xml:space="preserve">   </w:t>
            </w:r>
            <w:r w:rsidRPr="0035100D">
              <w:rPr>
                <w:rFonts w:ascii="Proxima Nova" w:eastAsia="Tahoma" w:hAnsi="Proxima Nova" w:cs="Tahoma"/>
                <w:spacing w:val="-21"/>
                <w:sz w:val="22"/>
                <w:szCs w:val="22"/>
                <w:u w:val="single" w:color="000000"/>
              </w:rPr>
              <w:t xml:space="preserve"> </w:t>
            </w:r>
            <w:r w:rsidRPr="0035100D">
              <w:rPr>
                <w:rFonts w:ascii="Proxima Nova" w:eastAsia="Tahoma" w:hAnsi="Proxima Nova" w:cs="Tahoma"/>
                <w:spacing w:val="-1"/>
                <w:sz w:val="22"/>
                <w:szCs w:val="22"/>
                <w:u w:val="single" w:color="000000"/>
              </w:rPr>
              <w:t>160</w:t>
            </w:r>
            <w:r w:rsidRPr="0035100D">
              <w:rPr>
                <w:rFonts w:ascii="Proxima Nova" w:eastAsia="Tahoma" w:hAnsi="Proxima Nova" w:cs="Tahoma"/>
                <w:sz w:val="22"/>
                <w:szCs w:val="22"/>
                <w:u w:val="single" w:color="000000"/>
              </w:rPr>
              <w:t>0</w:t>
            </w:r>
          </w:p>
        </w:tc>
        <w:tc>
          <w:tcPr>
            <w:tcW w:w="2694" w:type="dxa"/>
            <w:tcBorders>
              <w:top w:val="nil"/>
              <w:left w:val="nil"/>
              <w:bottom w:val="single" w:sz="6" w:space="0" w:color="000000"/>
              <w:right w:val="nil"/>
            </w:tcBorders>
          </w:tcPr>
          <w:p w14:paraId="2AD9C723" w14:textId="77777777" w:rsidR="009573A1" w:rsidRPr="0035100D" w:rsidRDefault="009573A1"/>
        </w:tc>
        <w:tc>
          <w:tcPr>
            <w:tcW w:w="1054" w:type="dxa"/>
            <w:tcBorders>
              <w:top w:val="nil"/>
              <w:left w:val="nil"/>
              <w:bottom w:val="single" w:sz="6" w:space="0" w:color="000000"/>
              <w:right w:val="single" w:sz="6" w:space="0" w:color="000000"/>
            </w:tcBorders>
          </w:tcPr>
          <w:p w14:paraId="7FB95CA8" w14:textId="77777777" w:rsidR="009573A1" w:rsidRPr="0035100D" w:rsidRDefault="00813FC1">
            <w:pPr>
              <w:spacing w:line="220" w:lineRule="exact"/>
              <w:ind w:left="97"/>
              <w:rPr>
                <w:rFonts w:ascii="Proxima Nova" w:eastAsia="Tahoma" w:hAnsi="Proxima Nova" w:cs="Tahoma"/>
                <w:sz w:val="22"/>
                <w:szCs w:val="22"/>
              </w:rPr>
            </w:pPr>
            <w:r w:rsidRPr="0035100D">
              <w:rPr>
                <w:rFonts w:ascii="Proxima Nova" w:eastAsia="Tahoma" w:hAnsi="Proxima Nova" w:cs="Tahoma"/>
                <w:sz w:val="22"/>
                <w:szCs w:val="22"/>
                <w:u w:val="single" w:color="000000"/>
              </w:rPr>
              <w:t xml:space="preserve">  </w:t>
            </w:r>
            <w:r w:rsidRPr="0035100D">
              <w:rPr>
                <w:rFonts w:ascii="Proxima Nova" w:eastAsia="Tahoma" w:hAnsi="Proxima Nova" w:cs="Tahoma"/>
                <w:spacing w:val="2"/>
                <w:sz w:val="22"/>
                <w:szCs w:val="22"/>
                <w:u w:val="single" w:color="000000"/>
              </w:rPr>
              <w:t xml:space="preserve"> </w:t>
            </w:r>
            <w:r w:rsidRPr="0035100D">
              <w:rPr>
                <w:rFonts w:ascii="Proxima Nova" w:eastAsia="Tahoma" w:hAnsi="Proxima Nova" w:cs="Tahoma"/>
                <w:spacing w:val="-1"/>
                <w:sz w:val="22"/>
                <w:szCs w:val="22"/>
                <w:u w:val="single" w:color="000000"/>
              </w:rPr>
              <w:t>16</w:t>
            </w:r>
            <w:r w:rsidRPr="0035100D">
              <w:rPr>
                <w:rFonts w:ascii="Proxima Nova" w:eastAsia="Tahoma" w:hAnsi="Proxima Nova" w:cs="Tahoma"/>
                <w:sz w:val="22"/>
                <w:szCs w:val="22"/>
                <w:u w:val="single" w:color="000000"/>
              </w:rPr>
              <w:t>00</w:t>
            </w:r>
          </w:p>
        </w:tc>
      </w:tr>
    </w:tbl>
    <w:p w14:paraId="68877F93" w14:textId="77777777" w:rsidR="009573A1" w:rsidRPr="0035100D" w:rsidRDefault="009573A1">
      <w:pPr>
        <w:spacing w:before="13" w:line="200" w:lineRule="exact"/>
      </w:pPr>
    </w:p>
    <w:p w14:paraId="31360A76" w14:textId="77777777" w:rsidR="009573A1" w:rsidRPr="0035100D" w:rsidRDefault="00813FC1">
      <w:pPr>
        <w:spacing w:before="22" w:line="240" w:lineRule="exact"/>
        <w:ind w:left="480"/>
        <w:rPr>
          <w:rFonts w:ascii="Proxima Nova" w:eastAsia="Tahoma" w:hAnsi="Proxima Nova" w:cs="Tahoma"/>
          <w:sz w:val="22"/>
          <w:szCs w:val="22"/>
        </w:rPr>
      </w:pP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 pro</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it</w:t>
      </w:r>
      <w:r w:rsidRPr="0035100D">
        <w:rPr>
          <w:rFonts w:ascii="Proxima Nova" w:eastAsia="Tahoma" w:hAnsi="Proxima Nova" w:cs="Tahoma"/>
          <w:spacing w:val="-1"/>
          <w:position w:val="-1"/>
          <w:sz w:val="22"/>
          <w:szCs w:val="22"/>
        </w:rPr>
        <w:t xml:space="preserve"> an</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loss</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acc</w:t>
      </w:r>
      <w:r w:rsidRPr="0035100D">
        <w:rPr>
          <w:rFonts w:ascii="Proxima Nova" w:eastAsia="Tahoma" w:hAnsi="Proxima Nova" w:cs="Tahoma"/>
          <w:position w:val="-1"/>
          <w:sz w:val="22"/>
          <w:szCs w:val="22"/>
        </w:rPr>
        <w:t>o</w:t>
      </w:r>
      <w:r w:rsidRPr="0035100D">
        <w:rPr>
          <w:rFonts w:ascii="Proxima Nova" w:eastAsia="Tahoma" w:hAnsi="Proxima Nova" w:cs="Tahoma"/>
          <w:spacing w:val="-1"/>
          <w:position w:val="-1"/>
          <w:sz w:val="22"/>
          <w:szCs w:val="22"/>
        </w:rPr>
        <w:t>un</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 xml:space="preserve">or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e</w:t>
      </w:r>
      <w:r w:rsidRPr="0035100D">
        <w:rPr>
          <w:rFonts w:ascii="Proxima Nova" w:eastAsia="Tahoma" w:hAnsi="Proxima Nova" w:cs="Tahoma"/>
          <w:spacing w:val="-3"/>
          <w:position w:val="-1"/>
          <w:sz w:val="22"/>
          <w:szCs w:val="22"/>
        </w:rPr>
        <w:t xml:space="preserve"> </w:t>
      </w:r>
      <w:r w:rsidRPr="0035100D">
        <w:rPr>
          <w:rFonts w:ascii="Proxima Nova" w:eastAsia="Tahoma" w:hAnsi="Proxima Nova" w:cs="Tahoma"/>
          <w:position w:val="-1"/>
          <w:sz w:val="22"/>
          <w:szCs w:val="22"/>
        </w:rPr>
        <w:t>y</w:t>
      </w:r>
      <w:r w:rsidRPr="0035100D">
        <w:rPr>
          <w:rFonts w:ascii="Proxima Nova" w:eastAsia="Tahoma" w:hAnsi="Proxima Nova" w:cs="Tahoma"/>
          <w:spacing w:val="-1"/>
          <w:position w:val="-1"/>
          <w:sz w:val="22"/>
          <w:szCs w:val="22"/>
        </w:rPr>
        <w:t>ea</w:t>
      </w:r>
      <w:r w:rsidRPr="0035100D">
        <w:rPr>
          <w:rFonts w:ascii="Proxima Nova" w:eastAsia="Tahoma" w:hAnsi="Proxima Nova" w:cs="Tahoma"/>
          <w:position w:val="-1"/>
          <w:sz w:val="22"/>
          <w:szCs w:val="22"/>
        </w:rPr>
        <w:t xml:space="preserve">r </w:t>
      </w:r>
      <w:r w:rsidRPr="0035100D">
        <w:rPr>
          <w:rFonts w:ascii="Proxima Nova" w:eastAsia="Tahoma" w:hAnsi="Proxima Nova" w:cs="Tahoma"/>
          <w:spacing w:val="-1"/>
          <w:position w:val="-1"/>
          <w:sz w:val="22"/>
          <w:szCs w:val="22"/>
        </w:rPr>
        <w:t>1</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4</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200</w:t>
      </w:r>
      <w:r w:rsidRPr="0035100D">
        <w:rPr>
          <w:rFonts w:ascii="Proxima Nova" w:eastAsia="Tahoma" w:hAnsi="Proxima Nova" w:cs="Tahoma"/>
          <w:position w:val="-1"/>
          <w:sz w:val="22"/>
          <w:szCs w:val="22"/>
        </w:rPr>
        <w:t>9</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 xml:space="preserve">– </w:t>
      </w:r>
      <w:r w:rsidRPr="0035100D">
        <w:rPr>
          <w:rFonts w:ascii="Proxima Nova" w:eastAsia="Tahoma" w:hAnsi="Proxima Nova" w:cs="Tahoma"/>
          <w:spacing w:val="-1"/>
          <w:position w:val="-1"/>
          <w:sz w:val="22"/>
          <w:szCs w:val="22"/>
        </w:rPr>
        <w:t>31</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3</w:t>
      </w:r>
      <w:r w:rsidRPr="0035100D">
        <w:rPr>
          <w:rFonts w:ascii="Proxima Nova" w:eastAsia="Tahoma" w:hAnsi="Proxima Nova" w:cs="Tahoma"/>
          <w:position w:val="-1"/>
          <w:sz w:val="22"/>
          <w:szCs w:val="22"/>
        </w:rPr>
        <w:t>/</w:t>
      </w:r>
      <w:r w:rsidRPr="0035100D">
        <w:rPr>
          <w:rFonts w:ascii="Proxima Nova" w:eastAsia="Tahoma" w:hAnsi="Proxima Nova" w:cs="Tahoma"/>
          <w:spacing w:val="-1"/>
          <w:position w:val="-1"/>
          <w:sz w:val="22"/>
          <w:szCs w:val="22"/>
        </w:rPr>
        <w:t>201</w:t>
      </w:r>
      <w:r w:rsidRPr="0035100D">
        <w:rPr>
          <w:rFonts w:ascii="Proxima Nova" w:eastAsia="Tahoma" w:hAnsi="Proxima Nova" w:cs="Tahoma"/>
          <w:position w:val="-1"/>
          <w:sz w:val="22"/>
          <w:szCs w:val="22"/>
        </w:rPr>
        <w:t>0 is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giv</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n</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b</w:t>
      </w:r>
      <w:r w:rsidRPr="0035100D">
        <w:rPr>
          <w:rFonts w:ascii="Proxima Nova" w:eastAsia="Tahoma" w:hAnsi="Proxima Nova" w:cs="Tahoma"/>
          <w:spacing w:val="-1"/>
          <w:position w:val="-1"/>
          <w:sz w:val="22"/>
          <w:szCs w:val="22"/>
        </w:rPr>
        <w:t>e</w:t>
      </w:r>
      <w:r w:rsidRPr="0035100D">
        <w:rPr>
          <w:rFonts w:ascii="Proxima Nova" w:eastAsia="Tahoma" w:hAnsi="Proxima Nova" w:cs="Tahoma"/>
          <w:spacing w:val="-2"/>
          <w:position w:val="-1"/>
          <w:sz w:val="22"/>
          <w:szCs w:val="22"/>
        </w:rPr>
        <w:t>l</w:t>
      </w:r>
      <w:r w:rsidRPr="0035100D">
        <w:rPr>
          <w:rFonts w:ascii="Proxima Nova" w:eastAsia="Tahoma" w:hAnsi="Proxima Nova" w:cs="Tahoma"/>
          <w:position w:val="-1"/>
          <w:sz w:val="22"/>
          <w:szCs w:val="22"/>
        </w:rPr>
        <w:t>o</w:t>
      </w:r>
      <w:r w:rsidRPr="0035100D">
        <w:rPr>
          <w:rFonts w:ascii="Proxima Nova" w:eastAsia="Tahoma" w:hAnsi="Proxima Nova" w:cs="Tahoma"/>
          <w:spacing w:val="-1"/>
          <w:position w:val="-1"/>
          <w:sz w:val="22"/>
          <w:szCs w:val="22"/>
        </w:rPr>
        <w:t>w</w:t>
      </w:r>
      <w:r w:rsidRPr="0035100D">
        <w:rPr>
          <w:rFonts w:ascii="Proxima Nova" w:eastAsia="Tahoma" w:hAnsi="Proxima Nova" w:cs="Tahoma"/>
          <w:position w:val="-1"/>
          <w:sz w:val="22"/>
          <w:szCs w:val="22"/>
        </w:rPr>
        <w:t>:</w:t>
      </w:r>
    </w:p>
    <w:p w14:paraId="013C2577" w14:textId="77777777" w:rsidR="009573A1" w:rsidRPr="0035100D" w:rsidRDefault="009573A1">
      <w:pPr>
        <w:spacing w:before="12" w:line="200" w:lineRule="exact"/>
      </w:pPr>
    </w:p>
    <w:tbl>
      <w:tblPr>
        <w:tblW w:w="0" w:type="auto"/>
        <w:tblInd w:w="1520" w:type="dxa"/>
        <w:tblLayout w:type="fixed"/>
        <w:tblCellMar>
          <w:left w:w="0" w:type="dxa"/>
          <w:right w:w="0" w:type="dxa"/>
        </w:tblCellMar>
        <w:tblLook w:val="01E0" w:firstRow="1" w:lastRow="1" w:firstColumn="1" w:lastColumn="1" w:noHBand="0" w:noVBand="0"/>
      </w:tblPr>
      <w:tblGrid>
        <w:gridCol w:w="2528"/>
        <w:gridCol w:w="1121"/>
      </w:tblGrid>
      <w:tr w:rsidR="009573A1" w:rsidRPr="0035100D" w14:paraId="2608968F" w14:textId="77777777">
        <w:trPr>
          <w:trHeight w:hRule="exact" w:val="342"/>
        </w:trPr>
        <w:tc>
          <w:tcPr>
            <w:tcW w:w="2528" w:type="dxa"/>
            <w:tcBorders>
              <w:top w:val="nil"/>
              <w:left w:val="nil"/>
              <w:bottom w:val="nil"/>
              <w:right w:val="nil"/>
            </w:tcBorders>
          </w:tcPr>
          <w:p w14:paraId="7B75FC7A" w14:textId="77777777" w:rsidR="009573A1" w:rsidRPr="0035100D" w:rsidRDefault="00813FC1">
            <w:pPr>
              <w:spacing w:before="62"/>
              <w:ind w:left="40"/>
              <w:rPr>
                <w:rFonts w:ascii="Proxima Nova" w:eastAsia="Tahoma" w:hAnsi="Proxima Nova" w:cs="Tahoma"/>
                <w:sz w:val="22"/>
                <w:szCs w:val="22"/>
              </w:rPr>
            </w:pP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enue</w:t>
            </w:r>
            <w:r w:rsidRPr="0035100D">
              <w:rPr>
                <w:rFonts w:ascii="Proxima Nova" w:eastAsia="Tahoma" w:hAnsi="Proxima Nova" w:cs="Tahoma"/>
                <w:sz w:val="22"/>
                <w:szCs w:val="22"/>
              </w:rPr>
              <w:t>s</w:t>
            </w:r>
          </w:p>
        </w:tc>
        <w:tc>
          <w:tcPr>
            <w:tcW w:w="1121" w:type="dxa"/>
            <w:tcBorders>
              <w:top w:val="nil"/>
              <w:left w:val="nil"/>
              <w:bottom w:val="nil"/>
              <w:right w:val="nil"/>
            </w:tcBorders>
          </w:tcPr>
          <w:p w14:paraId="7863C1A4" w14:textId="77777777" w:rsidR="009573A1" w:rsidRPr="0035100D" w:rsidRDefault="00813FC1">
            <w:pPr>
              <w:spacing w:before="62"/>
              <w:ind w:left="601"/>
              <w:rPr>
                <w:rFonts w:ascii="Proxima Nova" w:eastAsia="Tahoma" w:hAnsi="Proxima Nova" w:cs="Tahoma"/>
                <w:sz w:val="22"/>
                <w:szCs w:val="22"/>
              </w:rPr>
            </w:pPr>
            <w:r w:rsidRPr="0035100D">
              <w:rPr>
                <w:rFonts w:ascii="Proxima Nova" w:eastAsia="Tahoma" w:hAnsi="Proxima Nova" w:cs="Tahoma"/>
                <w:spacing w:val="-1"/>
                <w:sz w:val="22"/>
                <w:szCs w:val="22"/>
              </w:rPr>
              <w:t>300</w:t>
            </w:r>
            <w:r w:rsidRPr="0035100D">
              <w:rPr>
                <w:rFonts w:ascii="Proxima Nova" w:eastAsia="Tahoma" w:hAnsi="Proxima Nova" w:cs="Tahoma"/>
                <w:sz w:val="22"/>
                <w:szCs w:val="22"/>
              </w:rPr>
              <w:t>0</w:t>
            </w:r>
          </w:p>
        </w:tc>
      </w:tr>
      <w:tr w:rsidR="009573A1" w:rsidRPr="0035100D" w14:paraId="5F3DB26D" w14:textId="77777777">
        <w:trPr>
          <w:trHeight w:hRule="exact" w:val="265"/>
        </w:trPr>
        <w:tc>
          <w:tcPr>
            <w:tcW w:w="2528" w:type="dxa"/>
            <w:tcBorders>
              <w:top w:val="nil"/>
              <w:left w:val="nil"/>
              <w:bottom w:val="nil"/>
              <w:right w:val="nil"/>
            </w:tcBorders>
          </w:tcPr>
          <w:p w14:paraId="3284A7AB"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goo</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so</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d</w:t>
            </w:r>
          </w:p>
        </w:tc>
        <w:tc>
          <w:tcPr>
            <w:tcW w:w="1121" w:type="dxa"/>
            <w:tcBorders>
              <w:top w:val="nil"/>
              <w:left w:val="nil"/>
              <w:bottom w:val="nil"/>
              <w:right w:val="nil"/>
            </w:tcBorders>
          </w:tcPr>
          <w:p w14:paraId="26211C0C" w14:textId="77777777" w:rsidR="009573A1" w:rsidRPr="0035100D" w:rsidRDefault="00813FC1">
            <w:pPr>
              <w:spacing w:line="240" w:lineRule="exact"/>
              <w:ind w:left="601"/>
              <w:rPr>
                <w:rFonts w:ascii="Proxima Nova" w:eastAsia="Tahoma" w:hAnsi="Proxima Nova" w:cs="Tahoma"/>
                <w:sz w:val="22"/>
                <w:szCs w:val="22"/>
              </w:rPr>
            </w:pPr>
            <w:r w:rsidRPr="0035100D">
              <w:rPr>
                <w:rFonts w:ascii="Proxima Nova" w:eastAsia="Tahoma" w:hAnsi="Proxima Nova" w:cs="Tahoma"/>
                <w:spacing w:val="-1"/>
                <w:sz w:val="22"/>
                <w:szCs w:val="22"/>
              </w:rPr>
              <w:t>200</w:t>
            </w:r>
            <w:r w:rsidRPr="0035100D">
              <w:rPr>
                <w:rFonts w:ascii="Proxima Nova" w:eastAsia="Tahoma" w:hAnsi="Proxima Nova" w:cs="Tahoma"/>
                <w:sz w:val="22"/>
                <w:szCs w:val="22"/>
              </w:rPr>
              <w:t>0</w:t>
            </w:r>
          </w:p>
        </w:tc>
      </w:tr>
      <w:tr w:rsidR="009573A1" w:rsidRPr="0035100D" w14:paraId="2C3E58A0" w14:textId="77777777">
        <w:trPr>
          <w:trHeight w:hRule="exact" w:val="265"/>
        </w:trPr>
        <w:tc>
          <w:tcPr>
            <w:tcW w:w="2528" w:type="dxa"/>
            <w:tcBorders>
              <w:top w:val="nil"/>
              <w:left w:val="nil"/>
              <w:bottom w:val="nil"/>
              <w:right w:val="nil"/>
            </w:tcBorders>
          </w:tcPr>
          <w:p w14:paraId="5CF2F708"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ross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it</w:t>
            </w:r>
          </w:p>
        </w:tc>
        <w:tc>
          <w:tcPr>
            <w:tcW w:w="1121" w:type="dxa"/>
            <w:tcBorders>
              <w:top w:val="nil"/>
              <w:left w:val="nil"/>
              <w:bottom w:val="nil"/>
              <w:right w:val="nil"/>
            </w:tcBorders>
          </w:tcPr>
          <w:p w14:paraId="6FFBDC46" w14:textId="77777777" w:rsidR="009573A1" w:rsidRPr="0035100D" w:rsidRDefault="00813FC1">
            <w:pPr>
              <w:spacing w:line="240" w:lineRule="exact"/>
              <w:ind w:left="601"/>
              <w:rPr>
                <w:rFonts w:ascii="Proxima Nova" w:eastAsia="Tahoma" w:hAnsi="Proxima Nova" w:cs="Tahoma"/>
                <w:sz w:val="22"/>
                <w:szCs w:val="22"/>
              </w:rPr>
            </w:pPr>
            <w:r w:rsidRPr="0035100D">
              <w:rPr>
                <w:rFonts w:ascii="Proxima Nova" w:eastAsia="Tahoma" w:hAnsi="Proxima Nova" w:cs="Tahoma"/>
                <w:spacing w:val="-1"/>
                <w:sz w:val="22"/>
                <w:szCs w:val="22"/>
              </w:rPr>
              <w:t>100</w:t>
            </w:r>
            <w:r w:rsidRPr="0035100D">
              <w:rPr>
                <w:rFonts w:ascii="Proxima Nova" w:eastAsia="Tahoma" w:hAnsi="Proxima Nova" w:cs="Tahoma"/>
                <w:sz w:val="22"/>
                <w:szCs w:val="22"/>
              </w:rPr>
              <w:t>0</w:t>
            </w:r>
          </w:p>
        </w:tc>
      </w:tr>
      <w:tr w:rsidR="009573A1" w:rsidRPr="0035100D" w14:paraId="31C6BDE3" w14:textId="77777777">
        <w:trPr>
          <w:trHeight w:hRule="exact" w:val="265"/>
        </w:trPr>
        <w:tc>
          <w:tcPr>
            <w:tcW w:w="2528" w:type="dxa"/>
            <w:tcBorders>
              <w:top w:val="nil"/>
              <w:left w:val="nil"/>
              <w:bottom w:val="nil"/>
              <w:right w:val="nil"/>
            </w:tcBorders>
          </w:tcPr>
          <w:p w14:paraId="6EDABAE1"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z w:val="22"/>
                <w:szCs w:val="22"/>
              </w:rPr>
              <w:t>Op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tc>
        <w:tc>
          <w:tcPr>
            <w:tcW w:w="1121" w:type="dxa"/>
            <w:tcBorders>
              <w:top w:val="nil"/>
              <w:left w:val="nil"/>
              <w:bottom w:val="nil"/>
              <w:right w:val="nil"/>
            </w:tcBorders>
          </w:tcPr>
          <w:p w14:paraId="584031E3" w14:textId="77777777" w:rsidR="009573A1" w:rsidRPr="0035100D" w:rsidRDefault="00813FC1">
            <w:pPr>
              <w:spacing w:line="240" w:lineRule="exact"/>
              <w:ind w:left="670"/>
              <w:rPr>
                <w:rFonts w:ascii="Proxima Nova" w:eastAsia="Tahoma" w:hAnsi="Proxima Nova" w:cs="Tahoma"/>
                <w:sz w:val="22"/>
                <w:szCs w:val="22"/>
              </w:rPr>
            </w:pPr>
            <w:r w:rsidRPr="0035100D">
              <w:rPr>
                <w:rFonts w:ascii="Proxima Nova" w:eastAsia="Tahoma" w:hAnsi="Proxima Nova" w:cs="Tahoma"/>
                <w:spacing w:val="-1"/>
                <w:sz w:val="22"/>
                <w:szCs w:val="22"/>
              </w:rPr>
              <w:t>30</w:t>
            </w:r>
            <w:r w:rsidRPr="0035100D">
              <w:rPr>
                <w:rFonts w:ascii="Proxima Nova" w:eastAsia="Tahoma" w:hAnsi="Proxima Nova" w:cs="Tahoma"/>
                <w:sz w:val="22"/>
                <w:szCs w:val="22"/>
              </w:rPr>
              <w:t>0</w:t>
            </w:r>
          </w:p>
        </w:tc>
      </w:tr>
      <w:tr w:rsidR="009573A1" w:rsidRPr="0035100D" w14:paraId="101B366A" w14:textId="77777777">
        <w:trPr>
          <w:trHeight w:hRule="exact" w:val="266"/>
        </w:trPr>
        <w:tc>
          <w:tcPr>
            <w:tcW w:w="2528" w:type="dxa"/>
            <w:tcBorders>
              <w:top w:val="nil"/>
              <w:left w:val="nil"/>
              <w:bottom w:val="nil"/>
              <w:right w:val="nil"/>
            </w:tcBorders>
          </w:tcPr>
          <w:p w14:paraId="306F80F0"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T</w:t>
            </w:r>
          </w:p>
        </w:tc>
        <w:tc>
          <w:tcPr>
            <w:tcW w:w="1121" w:type="dxa"/>
            <w:tcBorders>
              <w:top w:val="nil"/>
              <w:left w:val="nil"/>
              <w:bottom w:val="nil"/>
              <w:right w:val="nil"/>
            </w:tcBorders>
          </w:tcPr>
          <w:p w14:paraId="40B23800" w14:textId="77777777" w:rsidR="009573A1" w:rsidRPr="0035100D" w:rsidRDefault="00813FC1">
            <w:pPr>
              <w:spacing w:line="240" w:lineRule="exact"/>
              <w:ind w:left="670"/>
              <w:rPr>
                <w:rFonts w:ascii="Proxima Nova" w:eastAsia="Tahoma" w:hAnsi="Proxima Nova" w:cs="Tahoma"/>
                <w:sz w:val="22"/>
                <w:szCs w:val="22"/>
              </w:rPr>
            </w:pPr>
            <w:r w:rsidRPr="0035100D">
              <w:rPr>
                <w:rFonts w:ascii="Proxima Nova" w:eastAsia="Tahoma" w:hAnsi="Proxima Nova" w:cs="Tahoma"/>
                <w:spacing w:val="-1"/>
                <w:sz w:val="22"/>
                <w:szCs w:val="22"/>
              </w:rPr>
              <w:t>70</w:t>
            </w:r>
            <w:r w:rsidRPr="0035100D">
              <w:rPr>
                <w:rFonts w:ascii="Proxima Nova" w:eastAsia="Tahoma" w:hAnsi="Proxima Nova" w:cs="Tahoma"/>
                <w:sz w:val="22"/>
                <w:szCs w:val="22"/>
              </w:rPr>
              <w:t>0</w:t>
            </w:r>
          </w:p>
        </w:tc>
      </w:tr>
      <w:tr w:rsidR="009573A1" w:rsidRPr="0035100D" w14:paraId="57094951" w14:textId="77777777">
        <w:trPr>
          <w:trHeight w:hRule="exact" w:val="265"/>
        </w:trPr>
        <w:tc>
          <w:tcPr>
            <w:tcW w:w="2528" w:type="dxa"/>
            <w:tcBorders>
              <w:top w:val="nil"/>
              <w:left w:val="nil"/>
              <w:bottom w:val="nil"/>
              <w:right w:val="nil"/>
            </w:tcBorders>
          </w:tcPr>
          <w:p w14:paraId="7F032EE3"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In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p>
        </w:tc>
        <w:tc>
          <w:tcPr>
            <w:tcW w:w="1121" w:type="dxa"/>
            <w:tcBorders>
              <w:top w:val="nil"/>
              <w:left w:val="nil"/>
              <w:bottom w:val="nil"/>
              <w:right w:val="nil"/>
            </w:tcBorders>
          </w:tcPr>
          <w:p w14:paraId="382AA504" w14:textId="77777777" w:rsidR="009573A1" w:rsidRPr="0035100D" w:rsidRDefault="00813FC1">
            <w:pPr>
              <w:spacing w:line="240" w:lineRule="exact"/>
              <w:ind w:left="670"/>
              <w:rPr>
                <w:rFonts w:ascii="Proxima Nova" w:eastAsia="Tahoma" w:hAnsi="Proxima Nova" w:cs="Tahoma"/>
                <w:sz w:val="22"/>
                <w:szCs w:val="22"/>
              </w:rPr>
            </w:pP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0</w:t>
            </w:r>
          </w:p>
        </w:tc>
      </w:tr>
      <w:tr w:rsidR="009573A1" w:rsidRPr="0035100D" w14:paraId="6A370011" w14:textId="77777777">
        <w:trPr>
          <w:trHeight w:hRule="exact" w:val="265"/>
        </w:trPr>
        <w:tc>
          <w:tcPr>
            <w:tcW w:w="2528" w:type="dxa"/>
            <w:tcBorders>
              <w:top w:val="nil"/>
              <w:left w:val="nil"/>
              <w:bottom w:val="nil"/>
              <w:right w:val="nil"/>
            </w:tcBorders>
          </w:tcPr>
          <w:p w14:paraId="1A4E917A"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ef</w:t>
            </w:r>
            <w:r w:rsidRPr="0035100D">
              <w:rPr>
                <w:rFonts w:ascii="Proxima Nova" w:eastAsia="Tahoma" w:hAnsi="Proxima Nova" w:cs="Tahoma"/>
                <w:sz w:val="22"/>
                <w:szCs w:val="22"/>
              </w:rPr>
              <w:t xml:space="preserve">ore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p>
        </w:tc>
        <w:tc>
          <w:tcPr>
            <w:tcW w:w="1121" w:type="dxa"/>
            <w:tcBorders>
              <w:top w:val="nil"/>
              <w:left w:val="nil"/>
              <w:bottom w:val="nil"/>
              <w:right w:val="nil"/>
            </w:tcBorders>
          </w:tcPr>
          <w:p w14:paraId="532FC21F" w14:textId="77777777" w:rsidR="009573A1" w:rsidRPr="0035100D" w:rsidRDefault="00813FC1">
            <w:pPr>
              <w:spacing w:line="240" w:lineRule="exact"/>
              <w:ind w:left="670"/>
              <w:rPr>
                <w:rFonts w:ascii="Proxima Nova" w:eastAsia="Tahoma" w:hAnsi="Proxima Nova" w:cs="Tahoma"/>
                <w:sz w:val="22"/>
                <w:szCs w:val="22"/>
              </w:rPr>
            </w:pPr>
            <w:r w:rsidRPr="0035100D">
              <w:rPr>
                <w:rFonts w:ascii="Proxima Nova" w:eastAsia="Tahoma" w:hAnsi="Proxima Nova" w:cs="Tahoma"/>
                <w:spacing w:val="-1"/>
                <w:sz w:val="22"/>
                <w:szCs w:val="22"/>
              </w:rPr>
              <w:t>50</w:t>
            </w:r>
            <w:r w:rsidRPr="0035100D">
              <w:rPr>
                <w:rFonts w:ascii="Proxima Nova" w:eastAsia="Tahoma" w:hAnsi="Proxima Nova" w:cs="Tahoma"/>
                <w:sz w:val="22"/>
                <w:szCs w:val="22"/>
              </w:rPr>
              <w:t>0</w:t>
            </w:r>
          </w:p>
        </w:tc>
      </w:tr>
      <w:tr w:rsidR="009573A1" w:rsidRPr="0035100D" w14:paraId="17038BF8" w14:textId="77777777">
        <w:trPr>
          <w:trHeight w:hRule="exact" w:val="266"/>
        </w:trPr>
        <w:tc>
          <w:tcPr>
            <w:tcW w:w="2528" w:type="dxa"/>
            <w:tcBorders>
              <w:top w:val="nil"/>
              <w:left w:val="nil"/>
              <w:bottom w:val="nil"/>
              <w:right w:val="nil"/>
            </w:tcBorders>
          </w:tcPr>
          <w:p w14:paraId="5B0A8017"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p>
        </w:tc>
        <w:tc>
          <w:tcPr>
            <w:tcW w:w="1121" w:type="dxa"/>
            <w:tcBorders>
              <w:top w:val="nil"/>
              <w:left w:val="nil"/>
              <w:bottom w:val="nil"/>
              <w:right w:val="nil"/>
            </w:tcBorders>
          </w:tcPr>
          <w:p w14:paraId="3CE0CC1F" w14:textId="77777777" w:rsidR="009573A1" w:rsidRPr="0035100D" w:rsidRDefault="00813FC1">
            <w:pPr>
              <w:spacing w:line="240" w:lineRule="exact"/>
              <w:ind w:left="670"/>
              <w:rPr>
                <w:rFonts w:ascii="Proxima Nova" w:eastAsia="Tahoma" w:hAnsi="Proxima Nova" w:cs="Tahoma"/>
                <w:sz w:val="22"/>
                <w:szCs w:val="22"/>
              </w:rPr>
            </w:pP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0</w:t>
            </w:r>
          </w:p>
        </w:tc>
      </w:tr>
      <w:tr w:rsidR="009573A1" w:rsidRPr="0035100D" w14:paraId="0EA24A3A" w14:textId="77777777">
        <w:trPr>
          <w:trHeight w:hRule="exact" w:val="343"/>
        </w:trPr>
        <w:tc>
          <w:tcPr>
            <w:tcW w:w="2528" w:type="dxa"/>
            <w:tcBorders>
              <w:top w:val="nil"/>
              <w:left w:val="nil"/>
              <w:bottom w:val="nil"/>
              <w:right w:val="nil"/>
            </w:tcBorders>
          </w:tcPr>
          <w:p w14:paraId="7E1D603D"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ro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p>
        </w:tc>
        <w:tc>
          <w:tcPr>
            <w:tcW w:w="1121" w:type="dxa"/>
            <w:tcBorders>
              <w:top w:val="nil"/>
              <w:left w:val="nil"/>
              <w:bottom w:val="nil"/>
              <w:right w:val="nil"/>
            </w:tcBorders>
          </w:tcPr>
          <w:p w14:paraId="4801F860" w14:textId="77777777" w:rsidR="009573A1" w:rsidRPr="0035100D" w:rsidRDefault="00813FC1">
            <w:pPr>
              <w:spacing w:line="240" w:lineRule="exact"/>
              <w:ind w:left="567"/>
              <w:rPr>
                <w:rFonts w:ascii="Proxima Nova" w:eastAsia="Tahoma" w:hAnsi="Proxima Nova" w:cs="Tahoma"/>
                <w:sz w:val="22"/>
                <w:szCs w:val="22"/>
              </w:rPr>
            </w:pPr>
            <w:r w:rsidRPr="0035100D">
              <w:rPr>
                <w:rFonts w:ascii="Proxima Nova" w:eastAsia="Tahoma" w:hAnsi="Proxima Nova" w:cs="Tahoma"/>
                <w:spacing w:val="-1"/>
                <w:sz w:val="22"/>
                <w:szCs w:val="22"/>
              </w:rPr>
              <w:t>30</w:t>
            </w:r>
            <w:r w:rsidRPr="0035100D">
              <w:rPr>
                <w:rFonts w:ascii="Proxima Nova" w:eastAsia="Tahoma" w:hAnsi="Proxima Nova" w:cs="Tahoma"/>
                <w:sz w:val="22"/>
                <w:szCs w:val="22"/>
              </w:rPr>
              <w:t>0</w:t>
            </w:r>
          </w:p>
        </w:tc>
      </w:tr>
    </w:tbl>
    <w:p w14:paraId="03065443" w14:textId="77777777" w:rsidR="009573A1" w:rsidRPr="0035100D" w:rsidRDefault="009573A1">
      <w:pPr>
        <w:spacing w:before="10" w:line="140" w:lineRule="exact"/>
        <w:rPr>
          <w:sz w:val="14"/>
          <w:szCs w:val="14"/>
        </w:rPr>
      </w:pPr>
    </w:p>
    <w:p w14:paraId="24DB42DE" w14:textId="77777777" w:rsidR="009573A1" w:rsidRPr="0035100D" w:rsidRDefault="00813FC1">
      <w:pPr>
        <w:spacing w:before="23"/>
        <w:ind w:left="509" w:right="74"/>
        <w:jc w:val="both"/>
        <w:rPr>
          <w:rFonts w:ascii="Proxima Nova" w:eastAsia="Tahoma" w:hAnsi="Proxima Nova" w:cs="Tahoma"/>
          <w:sz w:val="22"/>
          <w:szCs w:val="22"/>
        </w:rPr>
      </w:pPr>
      <w:r w:rsidRPr="0035100D">
        <w:rPr>
          <w:rFonts w:ascii="Proxima Nova" w:eastAsia="Tahoma" w:hAnsi="Proxima Nova" w:cs="Tahoma"/>
          <w:spacing w:val="-1"/>
          <w:sz w:val="22"/>
          <w:szCs w:val="22"/>
        </w:rPr>
        <w:t>Dha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am</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l </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ity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20</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risk</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7</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rn</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4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Dha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am</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l </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L</w:t>
      </w:r>
      <w:r w:rsidRPr="0035100D">
        <w:rPr>
          <w:rFonts w:ascii="Proxima Nova" w:eastAsia="Tahoma" w:hAnsi="Proxima Nova" w:cs="Tahoma"/>
          <w:spacing w:val="-1"/>
          <w:sz w:val="22"/>
          <w:szCs w:val="22"/>
        </w:rPr>
        <w:t>t</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s</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s</w:t>
      </w:r>
      <w:r w:rsidRPr="0035100D">
        <w:rPr>
          <w:rFonts w:ascii="Proxima Nova" w:eastAsia="Tahoma" w:hAnsi="Proxima Nova" w:cs="Tahoma"/>
          <w:sz w:val="22"/>
          <w:szCs w:val="22"/>
        </w:rPr>
        <w:t>t</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bt</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6"/>
          <w:sz w:val="22"/>
          <w:szCs w:val="22"/>
        </w:rPr>
        <w:t xml:space="preserve"> </w:t>
      </w:r>
      <w:r w:rsidRPr="0035100D">
        <w:rPr>
          <w:rFonts w:ascii="Proxima Nova" w:eastAsia="Tahoma" w:hAnsi="Proxima Nova" w:cs="Tahoma"/>
          <w:spacing w:val="-1"/>
          <w:sz w:val="22"/>
          <w:szCs w:val="22"/>
        </w:rPr>
        <w:t>15</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Dha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3"/>
          <w:sz w:val="22"/>
          <w:szCs w:val="22"/>
        </w:rPr>
        <w:t>m</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l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d. </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2</w:t>
      </w:r>
      <w:r w:rsidRPr="0035100D">
        <w:rPr>
          <w:rFonts w:ascii="Proxima Nova" w:eastAsia="Tahoma" w:hAnsi="Proxima Nova" w:cs="Tahoma"/>
          <w:spacing w:val="68"/>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VA</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or </w:t>
      </w:r>
      <w:r w:rsidRPr="0035100D">
        <w:rPr>
          <w:rFonts w:ascii="Proxima Nova" w:eastAsia="Tahoma" w:hAnsi="Proxima Nova" w:cs="Tahoma"/>
          <w:spacing w:val="-1"/>
          <w:sz w:val="22"/>
          <w:szCs w:val="22"/>
        </w:rPr>
        <w:t>200</w:t>
      </w:r>
      <w:r w:rsidRPr="0035100D">
        <w:rPr>
          <w:rFonts w:ascii="Proxima Nova" w:eastAsia="Tahoma" w:hAnsi="Proxima Nova" w:cs="Tahoma"/>
          <w:sz w:val="22"/>
          <w:szCs w:val="22"/>
        </w:rPr>
        <w:t>9–</w:t>
      </w:r>
      <w:r w:rsidRPr="0035100D">
        <w:rPr>
          <w:rFonts w:ascii="Proxima Nova" w:eastAsia="Tahoma" w:hAnsi="Proxima Nova" w:cs="Tahoma"/>
          <w:spacing w:val="-1"/>
          <w:sz w:val="22"/>
          <w:szCs w:val="22"/>
        </w:rPr>
        <w:t>2010</w:t>
      </w:r>
      <w:r w:rsidRPr="0035100D">
        <w:rPr>
          <w:rFonts w:ascii="Proxima Nova" w:eastAsia="Tahoma" w:hAnsi="Proxima Nova" w:cs="Tahoma"/>
          <w:sz w:val="22"/>
          <w:szCs w:val="22"/>
        </w:rPr>
        <w:t>?</w:t>
      </w:r>
    </w:p>
    <w:p w14:paraId="0AA0FECB" w14:textId="77777777" w:rsidR="009573A1" w:rsidRPr="0035100D" w:rsidRDefault="009573A1">
      <w:pPr>
        <w:spacing w:before="7" w:line="260" w:lineRule="exact"/>
        <w:rPr>
          <w:sz w:val="26"/>
          <w:szCs w:val="26"/>
        </w:rPr>
      </w:pPr>
    </w:p>
    <w:p w14:paraId="5D5B6871" w14:textId="77777777" w:rsidR="009573A1" w:rsidRPr="0035100D" w:rsidRDefault="00813FC1">
      <w:pPr>
        <w:ind w:left="660" w:right="75"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7</w:t>
      </w:r>
      <w:r w:rsidRPr="0035100D">
        <w:rPr>
          <w:rFonts w:ascii="Proxima Nova" w:eastAsia="Tahoma" w:hAnsi="Proxima Nova" w:cs="Tahoma"/>
          <w:sz w:val="22"/>
          <w:szCs w:val="22"/>
        </w:rPr>
        <w:t xml:space="preserve">. </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pl</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ils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Rs.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60</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n</w:t>
      </w:r>
      <w:r w:rsidRPr="0035100D">
        <w:rPr>
          <w:rFonts w:ascii="Proxima Nova" w:eastAsia="Tahoma" w:hAnsi="Proxima Nova" w:cs="Tahoma"/>
          <w:spacing w:val="2"/>
          <w:sz w:val="22"/>
          <w:szCs w:val="22"/>
        </w:rPr>
        <w:t xml:space="preserve"> </w:t>
      </w:r>
      <w:r w:rsidR="004C2D1E">
        <w:rPr>
          <w:rFonts w:ascii="Proxima Nova" w:hAnsi="Proxima Nova" w:cs="Arial"/>
        </w:rPr>
        <w:t>Property, plant &amp; equipment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40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 xml:space="preserve">n in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w:t>
      </w:r>
      <w:r w:rsidRPr="0035100D">
        <w:rPr>
          <w:rFonts w:ascii="Proxima Nova" w:eastAsia="Tahoma" w:hAnsi="Proxima Nova" w:cs="Tahoma"/>
          <w:spacing w:val="4"/>
          <w:sz w:val="22"/>
          <w:szCs w:val="22"/>
        </w:rPr>
        <w:t>i</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 </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pl</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o</w:t>
      </w:r>
      <w:r w:rsidRPr="0035100D">
        <w:rPr>
          <w:rFonts w:ascii="Proxima Nova" w:eastAsia="Tahoma" w:hAnsi="Proxima Nova" w:cs="Tahoma"/>
          <w:spacing w:val="2"/>
          <w:sz w:val="22"/>
          <w:szCs w:val="22"/>
        </w:rPr>
        <w:t>n</w:t>
      </w:r>
      <w:r w:rsidRPr="0035100D">
        <w:rPr>
          <w:rFonts w:ascii="Proxima Nova" w:eastAsia="Tahoma" w:hAnsi="Proxima Nova" w:cs="Tahoma"/>
          <w:sz w:val="22"/>
          <w:szCs w:val="22"/>
        </w:rPr>
        <w:t>omic li</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e</w:t>
      </w:r>
      <w:r w:rsidRPr="0035100D">
        <w:rPr>
          <w:rFonts w:ascii="Proxima Nova" w:eastAsia="Tahoma" w:hAnsi="Proxima Nova" w:cs="Tahoma"/>
          <w:spacing w:val="36"/>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7"/>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37"/>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37"/>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38"/>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3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prod</w:t>
      </w:r>
      <w:r w:rsidRPr="0035100D">
        <w:rPr>
          <w:rFonts w:ascii="Proxima Nova" w:eastAsia="Tahoma" w:hAnsi="Proxima Nova" w:cs="Tahoma"/>
          <w:spacing w:val="-1"/>
          <w:sz w:val="22"/>
          <w:szCs w:val="22"/>
        </w:rPr>
        <w:t>uc</w:t>
      </w:r>
      <w:r w:rsidRPr="0035100D">
        <w:rPr>
          <w:rFonts w:ascii="Proxima Nova" w:eastAsia="Tahoma" w:hAnsi="Proxima Nova" w:cs="Tahoma"/>
          <w:sz w:val="22"/>
          <w:szCs w:val="22"/>
        </w:rPr>
        <w:t>e</w:t>
      </w:r>
      <w:r w:rsidRPr="0035100D">
        <w:rPr>
          <w:rFonts w:ascii="Proxima Nova" w:eastAsia="Tahoma" w:hAnsi="Proxima Nova" w:cs="Tahoma"/>
          <w:spacing w:val="36"/>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AT</w:t>
      </w:r>
      <w:r w:rsidRPr="0035100D">
        <w:rPr>
          <w:rFonts w:ascii="Proxima Nova" w:eastAsia="Tahoma" w:hAnsi="Proxima Nova" w:cs="Tahoma"/>
          <w:spacing w:val="38"/>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7"/>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38"/>
          <w:sz w:val="22"/>
          <w:szCs w:val="22"/>
        </w:rPr>
        <w:t xml:space="preserve"> </w:t>
      </w:r>
      <w:r w:rsidRPr="0035100D">
        <w:rPr>
          <w:rFonts w:ascii="Proxima Nova" w:eastAsia="Tahoma" w:hAnsi="Proxima Nova" w:cs="Tahoma"/>
          <w:spacing w:val="-1"/>
          <w:sz w:val="22"/>
          <w:szCs w:val="22"/>
        </w:rPr>
        <w:t>14</w:t>
      </w:r>
      <w:r w:rsidRPr="0035100D">
        <w:rPr>
          <w:rFonts w:ascii="Proxima Nova" w:eastAsia="Tahoma" w:hAnsi="Proxima Nova" w:cs="Tahoma"/>
          <w:sz w:val="22"/>
          <w:szCs w:val="22"/>
        </w:rPr>
        <w:t>0</w:t>
      </w:r>
      <w:r w:rsidRPr="0035100D">
        <w:rPr>
          <w:rFonts w:ascii="Proxima Nova" w:eastAsia="Tahoma" w:hAnsi="Proxima Nova" w:cs="Tahoma"/>
          <w:spacing w:val="37"/>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on</w:t>
      </w:r>
      <w:r w:rsidRPr="0035100D">
        <w:rPr>
          <w:rFonts w:ascii="Proxima Nova" w:eastAsia="Tahoma" w:hAnsi="Proxima Nova" w:cs="Tahoma"/>
          <w:spacing w:val="37"/>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1"/>
          <w:sz w:val="22"/>
          <w:szCs w:val="22"/>
        </w:rPr>
        <w:t>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orki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be </w:t>
      </w:r>
      <w:proofErr w:type="spellStart"/>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lis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proofErr w:type="spellEnd"/>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w</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s </w:t>
      </w:r>
      <w:r w:rsidR="004C2D1E">
        <w:rPr>
          <w:rFonts w:ascii="Proxima Nova" w:hAnsi="Proxima Nova" w:cs="Arial"/>
        </w:rPr>
        <w:t>Property, plant &amp; equipment</w:t>
      </w:r>
      <w:r w:rsidR="004C2D1E"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ight 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od</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x</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ll</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 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porti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rpos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p w14:paraId="16C2A7D2" w14:textId="77777777" w:rsidR="009573A1" w:rsidRPr="0035100D" w:rsidRDefault="009573A1">
      <w:pPr>
        <w:spacing w:before="5" w:line="260" w:lineRule="exact"/>
        <w:rPr>
          <w:sz w:val="26"/>
          <w:szCs w:val="26"/>
        </w:rPr>
      </w:pPr>
    </w:p>
    <w:p w14:paraId="44ACE4ED" w14:textId="77777777" w:rsidR="009573A1" w:rsidRPr="0035100D" w:rsidRDefault="00813FC1">
      <w:pPr>
        <w:ind w:left="1560" w:right="197" w:hanging="36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RO</w:t>
      </w:r>
      <w:r w:rsidRPr="0035100D">
        <w:rPr>
          <w:rFonts w:ascii="Proxima Nova" w:eastAsia="Tahoma" w:hAnsi="Proxima Nova" w:cs="Tahoma"/>
          <w:spacing w:val="-3"/>
          <w:sz w:val="22"/>
          <w:szCs w:val="22"/>
        </w:rPr>
        <w:t>C</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w:t>
      </w:r>
      <w:r w:rsidRPr="0035100D">
        <w:rPr>
          <w:rFonts w:ascii="Proxima Nova" w:eastAsia="Tahoma" w:hAnsi="Proxima Nova" w:cs="Tahoma"/>
          <w:spacing w:val="69"/>
          <w:sz w:val="22"/>
          <w:szCs w:val="22"/>
        </w:rPr>
        <w:t xml:space="preserve"> </w:t>
      </w:r>
      <w:r w:rsidRPr="0035100D">
        <w:rPr>
          <w:rFonts w:ascii="Proxima Nova" w:eastAsia="Tahoma" w:hAnsi="Proxima Nova" w:cs="Tahoma"/>
          <w:sz w:val="22"/>
          <w:szCs w:val="22"/>
        </w:rPr>
        <w:t>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plo</w:t>
      </w:r>
      <w:r w:rsidRPr="0035100D">
        <w:rPr>
          <w:rFonts w:ascii="Proxima Nova" w:eastAsia="Tahoma" w:hAnsi="Proxima Nova" w:cs="Tahoma"/>
          <w:spacing w:val="1"/>
          <w:sz w:val="22"/>
          <w:szCs w:val="22"/>
        </w:rPr>
        <w:t>y</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mea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gi</w:t>
      </w:r>
      <w:r w:rsidRPr="0035100D">
        <w:rPr>
          <w:rFonts w:ascii="Proxima Nova" w:eastAsia="Tahoma" w:hAnsi="Proxima Nova" w:cs="Tahoma"/>
          <w:spacing w:val="-3"/>
          <w:sz w:val="22"/>
          <w:szCs w:val="22"/>
        </w:rPr>
        <w:t>n</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p>
    <w:p w14:paraId="37D7366F" w14:textId="77777777" w:rsidR="009573A1" w:rsidRPr="0035100D" w:rsidRDefault="00813FC1">
      <w:pPr>
        <w:spacing w:before="5" w:line="260" w:lineRule="exact"/>
        <w:ind w:left="1200" w:right="3651"/>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VA</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iii)</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RO</w:t>
      </w: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 xml:space="preserve">I </w:t>
      </w:r>
      <w:r w:rsidRPr="0035100D">
        <w:rPr>
          <w:rFonts w:ascii="Proxima Nova" w:eastAsia="Tahoma" w:hAnsi="Proxima Nova" w:cs="Tahoma"/>
          <w:spacing w:val="-1"/>
          <w:sz w:val="22"/>
          <w:szCs w:val="22"/>
        </w:rPr>
        <w:t>f</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iv)</w:t>
      </w:r>
      <w:r w:rsidRPr="0035100D">
        <w:rPr>
          <w:rFonts w:ascii="Proxima Nova" w:eastAsia="Tahoma" w:hAnsi="Proxima Nova" w:cs="Tahoma"/>
          <w:spacing w:val="-38"/>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VA</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w:t>
      </w:r>
    </w:p>
    <w:p w14:paraId="56500E19" w14:textId="77777777" w:rsidR="009573A1" w:rsidRPr="0035100D" w:rsidRDefault="00813FC1">
      <w:pPr>
        <w:spacing w:line="240" w:lineRule="exact"/>
        <w:ind w:left="1200"/>
        <w:rPr>
          <w:rFonts w:ascii="Proxima Nova" w:eastAsia="Tahoma" w:hAnsi="Proxima Nova" w:cs="Tahoma"/>
          <w:sz w:val="22"/>
          <w:szCs w:val="22"/>
        </w:rPr>
        <w:sectPr w:rsidR="009573A1" w:rsidRPr="0035100D">
          <w:headerReference w:type="default" r:id="rId10"/>
          <w:footerReference w:type="default" r:id="rId11"/>
          <w:pgSz w:w="11900" w:h="16840"/>
          <w:pgMar w:top="1280" w:right="1680" w:bottom="280" w:left="1680" w:header="720" w:footer="720" w:gutter="0"/>
          <w:cols w:space="720"/>
        </w:sectPr>
      </w:pPr>
      <w:r w:rsidRPr="0035100D">
        <w:rPr>
          <w:rFonts w:ascii="Proxima Nova" w:eastAsia="Tahoma" w:hAnsi="Proxima Nova" w:cs="Tahoma"/>
          <w:spacing w:val="-1"/>
          <w:position w:val="-1"/>
          <w:sz w:val="22"/>
          <w:szCs w:val="22"/>
        </w:rPr>
        <w:t>(</w:t>
      </w:r>
      <w:r w:rsidRPr="0035100D">
        <w:rPr>
          <w:rFonts w:ascii="Proxima Nova" w:eastAsia="Tahoma" w:hAnsi="Proxima Nova" w:cs="Tahoma"/>
          <w:position w:val="-1"/>
          <w:sz w:val="22"/>
          <w:szCs w:val="22"/>
        </w:rPr>
        <w:t>v)</w:t>
      </w:r>
      <w:r w:rsidRPr="0035100D">
        <w:rPr>
          <w:rFonts w:ascii="Proxima Nova" w:eastAsia="Tahoma" w:hAnsi="Proxima Nova" w:cs="Tahoma"/>
          <w:spacing w:val="13"/>
          <w:position w:val="-1"/>
          <w:sz w:val="22"/>
          <w:szCs w:val="22"/>
        </w:rPr>
        <w:t xml:space="preserve"> </w:t>
      </w:r>
      <w:r w:rsidRPr="0035100D">
        <w:rPr>
          <w:rFonts w:ascii="Proxima Nova" w:eastAsia="Tahoma" w:hAnsi="Proxima Nova" w:cs="Tahoma"/>
          <w:position w:val="-1"/>
          <w:sz w:val="22"/>
          <w:szCs w:val="22"/>
        </w:rPr>
        <w:t>W</w:t>
      </w:r>
      <w:r w:rsidRPr="0035100D">
        <w:rPr>
          <w:rFonts w:ascii="Proxima Nova" w:eastAsia="Tahoma" w:hAnsi="Proxima Nova" w:cs="Tahoma"/>
          <w:spacing w:val="-1"/>
          <w:position w:val="-1"/>
          <w:sz w:val="22"/>
          <w:szCs w:val="22"/>
        </w:rPr>
        <w:t>ha</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w</w:t>
      </w:r>
      <w:r w:rsidRPr="0035100D">
        <w:rPr>
          <w:rFonts w:ascii="Proxima Nova" w:eastAsia="Tahoma" w:hAnsi="Proxima Nova" w:cs="Tahoma"/>
          <w:position w:val="-1"/>
          <w:sz w:val="22"/>
          <w:szCs w:val="22"/>
        </w:rPr>
        <w:t>ill</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 xml:space="preserve">be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FROI</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or y</w:t>
      </w:r>
      <w:r w:rsidRPr="0035100D">
        <w:rPr>
          <w:rFonts w:ascii="Proxima Nova" w:eastAsia="Tahoma" w:hAnsi="Proxima Nova" w:cs="Tahoma"/>
          <w:spacing w:val="-1"/>
          <w:position w:val="-1"/>
          <w:sz w:val="22"/>
          <w:szCs w:val="22"/>
        </w:rPr>
        <w:t>ea</w:t>
      </w:r>
      <w:r w:rsidRPr="0035100D">
        <w:rPr>
          <w:rFonts w:ascii="Proxima Nova" w:eastAsia="Tahoma" w:hAnsi="Proxima Nova" w:cs="Tahoma"/>
          <w:position w:val="-1"/>
          <w:sz w:val="22"/>
          <w:szCs w:val="22"/>
        </w:rPr>
        <w:t xml:space="preserve">r </w:t>
      </w:r>
      <w:r w:rsidRPr="0035100D">
        <w:rPr>
          <w:rFonts w:ascii="Proxima Nova" w:eastAsia="Tahoma" w:hAnsi="Proxima Nova" w:cs="Tahoma"/>
          <w:spacing w:val="-1"/>
          <w:position w:val="-1"/>
          <w:sz w:val="22"/>
          <w:szCs w:val="22"/>
        </w:rPr>
        <w:t>3</w:t>
      </w:r>
      <w:r w:rsidRPr="0035100D">
        <w:rPr>
          <w:rFonts w:ascii="Proxima Nova" w:eastAsia="Tahoma" w:hAnsi="Proxima Nova" w:cs="Tahoma"/>
          <w:position w:val="-1"/>
          <w:sz w:val="22"/>
          <w:szCs w:val="22"/>
        </w:rPr>
        <w:t>?</w:t>
      </w:r>
    </w:p>
    <w:p w14:paraId="5839C3C0" w14:textId="77777777" w:rsidR="009573A1" w:rsidRPr="0035100D" w:rsidRDefault="009573A1">
      <w:pPr>
        <w:spacing w:before="8" w:line="180" w:lineRule="exact"/>
        <w:rPr>
          <w:sz w:val="18"/>
          <w:szCs w:val="18"/>
        </w:rPr>
      </w:pPr>
    </w:p>
    <w:p w14:paraId="3B178174" w14:textId="77777777" w:rsidR="009573A1" w:rsidRPr="0035100D" w:rsidRDefault="009573A1">
      <w:pPr>
        <w:spacing w:line="200" w:lineRule="exact"/>
      </w:pPr>
    </w:p>
    <w:p w14:paraId="0FCE1DC7" w14:textId="77777777" w:rsidR="009573A1" w:rsidRPr="0035100D" w:rsidRDefault="00813FC1">
      <w:pPr>
        <w:spacing w:before="22"/>
        <w:ind w:left="660" w:right="77"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8</w:t>
      </w:r>
      <w:r w:rsidRPr="0035100D">
        <w:rPr>
          <w:rFonts w:ascii="Proxima Nova" w:eastAsia="Tahoma" w:hAnsi="Proxima Nova" w:cs="Tahoma"/>
          <w:sz w:val="22"/>
          <w:szCs w:val="22"/>
        </w:rPr>
        <w:t xml:space="preserve">. </w:t>
      </w:r>
      <w:r w:rsidRPr="0035100D">
        <w:rPr>
          <w:rFonts w:ascii="Proxima Nova" w:eastAsia="Tahoma" w:hAnsi="Proxima Nova" w:cs="Tahoma"/>
          <w:spacing w:val="36"/>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pl</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43"/>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ils</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40"/>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40"/>
          <w:sz w:val="22"/>
          <w:szCs w:val="22"/>
        </w:rPr>
        <w:t xml:space="preserve"> </w:t>
      </w:r>
      <w:r w:rsidRPr="0035100D">
        <w:rPr>
          <w:rFonts w:ascii="Proxima Nova" w:eastAsia="Tahoma" w:hAnsi="Proxima Nova" w:cs="Tahoma"/>
          <w:spacing w:val="-1"/>
          <w:sz w:val="22"/>
          <w:szCs w:val="22"/>
        </w:rPr>
        <w:t>9</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Rs.</w:t>
      </w:r>
      <w:r w:rsidRPr="0035100D">
        <w:rPr>
          <w:rFonts w:ascii="Proxima Nova" w:eastAsia="Tahoma" w:hAnsi="Proxima Nova" w:cs="Tahoma"/>
          <w:spacing w:val="40"/>
          <w:sz w:val="22"/>
          <w:szCs w:val="22"/>
        </w:rPr>
        <w:t xml:space="preserve"> </w:t>
      </w: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on</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 xml:space="preserve">in </w:t>
      </w:r>
      <w:r w:rsidR="004C2D1E">
        <w:rPr>
          <w:rFonts w:ascii="Proxima Nova" w:hAnsi="Proxima Nova" w:cs="Arial"/>
        </w:rPr>
        <w:t>Property, plant &amp; equipment</w:t>
      </w:r>
      <w:r w:rsidR="004C2D1E"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0</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illion in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orki</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 </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4"/>
          <w:sz w:val="22"/>
          <w:szCs w:val="22"/>
        </w:rPr>
        <w:t>h</w:t>
      </w:r>
      <w:r w:rsidRPr="0035100D">
        <w:rPr>
          <w:rFonts w:ascii="Proxima Nova" w:eastAsia="Tahoma" w:hAnsi="Proxima Nova" w:cs="Tahoma"/>
          <w:sz w:val="22"/>
          <w:szCs w:val="22"/>
        </w:rPr>
        <w:t>e pl</w:t>
      </w:r>
      <w:r w:rsidRPr="0035100D">
        <w:rPr>
          <w:rFonts w:ascii="Proxima Nova" w:eastAsia="Tahoma" w:hAnsi="Proxima Nova" w:cs="Tahoma"/>
          <w:spacing w:val="-1"/>
          <w:sz w:val="22"/>
          <w:szCs w:val="22"/>
        </w:rPr>
        <w:t>a</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3"/>
          <w:sz w:val="22"/>
          <w:szCs w:val="22"/>
        </w:rPr>
        <w:t>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omic li</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e of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a</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prod</w:t>
      </w:r>
      <w:r w:rsidRPr="0035100D">
        <w:rPr>
          <w:rFonts w:ascii="Proxima Nova" w:eastAsia="Tahoma" w:hAnsi="Proxima Nova" w:cs="Tahoma"/>
          <w:spacing w:val="-1"/>
          <w:sz w:val="22"/>
          <w:szCs w:val="22"/>
        </w:rPr>
        <w:t>uc</w:t>
      </w:r>
      <w:r w:rsidRPr="0035100D">
        <w:rPr>
          <w:rFonts w:ascii="Proxima Nova" w:eastAsia="Tahoma" w:hAnsi="Proxima Nova" w:cs="Tahoma"/>
          <w:sz w:val="22"/>
          <w:szCs w:val="22"/>
        </w:rPr>
        <w:t xml:space="preserve">e a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AT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50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
          <w:sz w:val="22"/>
          <w:szCs w:val="22"/>
        </w:rPr>
        <w:t>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orki</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1"/>
          <w:sz w:val="22"/>
          <w:szCs w:val="22"/>
        </w:rPr>
        <w:t xml:space="preserve"> </w:t>
      </w:r>
      <w:proofErr w:type="spellStart"/>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lis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proofErr w:type="spellEnd"/>
      <w:r w:rsidRPr="0035100D">
        <w:rPr>
          <w:rFonts w:ascii="Proxima Nova" w:eastAsia="Tahoma" w:hAnsi="Proxima Nova" w:cs="Tahoma"/>
          <w:spacing w:val="2"/>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whe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004C2D1E">
        <w:rPr>
          <w:rFonts w:ascii="Proxima Nova" w:hAnsi="Proxima Nova" w:cs="Arial"/>
        </w:rPr>
        <w:t>Property, plant &amp; equipment</w:t>
      </w:r>
      <w:r w:rsidR="004C2D1E"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str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ight</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me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od</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x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porti</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p w14:paraId="71591E93" w14:textId="77777777" w:rsidR="009573A1" w:rsidRPr="0035100D" w:rsidRDefault="009573A1">
      <w:pPr>
        <w:spacing w:before="5" w:line="260" w:lineRule="exact"/>
        <w:rPr>
          <w:sz w:val="26"/>
          <w:szCs w:val="26"/>
        </w:rPr>
      </w:pPr>
    </w:p>
    <w:p w14:paraId="02F6F1F4" w14:textId="77777777" w:rsidR="009573A1" w:rsidRPr="0035100D" w:rsidRDefault="00813FC1">
      <w:pPr>
        <w:ind w:left="1200" w:right="341" w:hanging="36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RO</w:t>
      </w:r>
      <w:r w:rsidRPr="0035100D">
        <w:rPr>
          <w:rFonts w:ascii="Proxima Nova" w:eastAsia="Tahoma" w:hAnsi="Proxima Nova" w:cs="Tahoma"/>
          <w:spacing w:val="-3"/>
          <w:sz w:val="22"/>
          <w:szCs w:val="22"/>
        </w:rPr>
        <w:t>C</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w:t>
      </w:r>
      <w:r w:rsidRPr="0035100D">
        <w:rPr>
          <w:rFonts w:ascii="Proxima Nova" w:eastAsia="Tahoma" w:hAnsi="Proxima Nova" w:cs="Tahoma"/>
          <w:spacing w:val="69"/>
          <w:sz w:val="22"/>
          <w:szCs w:val="22"/>
        </w:rPr>
        <w:t xml:space="preserve"> </w:t>
      </w:r>
      <w:r w:rsidRPr="0035100D">
        <w:rPr>
          <w:rFonts w:ascii="Proxima Nova" w:eastAsia="Tahoma" w:hAnsi="Proxima Nova" w:cs="Tahoma"/>
          <w:sz w:val="22"/>
          <w:szCs w:val="22"/>
        </w:rPr>
        <w:t>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plo</w:t>
      </w:r>
      <w:r w:rsidRPr="0035100D">
        <w:rPr>
          <w:rFonts w:ascii="Proxima Nova" w:eastAsia="Tahoma" w:hAnsi="Proxima Nova" w:cs="Tahoma"/>
          <w:spacing w:val="1"/>
          <w:sz w:val="22"/>
          <w:szCs w:val="22"/>
        </w:rPr>
        <w:t>y</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mea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gi</w:t>
      </w:r>
      <w:r w:rsidRPr="0035100D">
        <w:rPr>
          <w:rFonts w:ascii="Proxima Nova" w:eastAsia="Tahoma" w:hAnsi="Proxima Nova" w:cs="Tahoma"/>
          <w:spacing w:val="-1"/>
          <w:sz w:val="22"/>
          <w:szCs w:val="22"/>
        </w:rPr>
        <w:t>nn</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p>
    <w:p w14:paraId="56ACDD8E" w14:textId="77777777" w:rsidR="009573A1" w:rsidRPr="0035100D" w:rsidRDefault="00813FC1">
      <w:pPr>
        <w:spacing w:before="5" w:line="260" w:lineRule="exact"/>
        <w:ind w:left="840" w:right="4011"/>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VA</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iii)</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Wh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RO</w:t>
      </w: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 xml:space="preserve">I </w:t>
      </w:r>
      <w:r w:rsidRPr="0035100D">
        <w:rPr>
          <w:rFonts w:ascii="Proxima Nova" w:eastAsia="Tahoma" w:hAnsi="Proxima Nova" w:cs="Tahoma"/>
          <w:spacing w:val="-1"/>
          <w:sz w:val="22"/>
          <w:szCs w:val="22"/>
        </w:rPr>
        <w:t>f</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iv)</w:t>
      </w:r>
      <w:r w:rsidRPr="0035100D">
        <w:rPr>
          <w:rFonts w:ascii="Proxima Nova" w:eastAsia="Tahoma" w:hAnsi="Proxima Nova" w:cs="Tahoma"/>
          <w:spacing w:val="-38"/>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VA</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w:t>
      </w:r>
    </w:p>
    <w:p w14:paraId="40BC681B" w14:textId="77777777" w:rsidR="009573A1" w:rsidRPr="0035100D" w:rsidRDefault="00813FC1">
      <w:pPr>
        <w:spacing w:line="240" w:lineRule="exact"/>
        <w:ind w:left="840"/>
        <w:rPr>
          <w:rFonts w:ascii="Proxima Nova" w:eastAsia="Tahoma" w:hAnsi="Proxima Nova" w:cs="Tahoma"/>
          <w:sz w:val="22"/>
          <w:szCs w:val="22"/>
        </w:rPr>
      </w:pPr>
      <w:r w:rsidRPr="0035100D">
        <w:rPr>
          <w:rFonts w:ascii="Proxima Nova" w:eastAsia="Tahoma" w:hAnsi="Proxima Nova" w:cs="Tahoma"/>
          <w:spacing w:val="-1"/>
          <w:position w:val="-1"/>
          <w:sz w:val="22"/>
          <w:szCs w:val="22"/>
        </w:rPr>
        <w:t>(</w:t>
      </w:r>
      <w:r w:rsidRPr="0035100D">
        <w:rPr>
          <w:rFonts w:ascii="Proxima Nova" w:eastAsia="Tahoma" w:hAnsi="Proxima Nova" w:cs="Tahoma"/>
          <w:position w:val="-1"/>
          <w:sz w:val="22"/>
          <w:szCs w:val="22"/>
        </w:rPr>
        <w:t>v)</w:t>
      </w:r>
      <w:r w:rsidRPr="0035100D">
        <w:rPr>
          <w:rFonts w:ascii="Proxima Nova" w:eastAsia="Tahoma" w:hAnsi="Proxima Nova" w:cs="Tahoma"/>
          <w:spacing w:val="13"/>
          <w:position w:val="-1"/>
          <w:sz w:val="22"/>
          <w:szCs w:val="22"/>
        </w:rPr>
        <w:t xml:space="preserve"> </w:t>
      </w:r>
      <w:r w:rsidRPr="0035100D">
        <w:rPr>
          <w:rFonts w:ascii="Proxima Nova" w:eastAsia="Tahoma" w:hAnsi="Proxima Nova" w:cs="Tahoma"/>
          <w:position w:val="-1"/>
          <w:sz w:val="22"/>
          <w:szCs w:val="22"/>
        </w:rPr>
        <w:t>W</w:t>
      </w:r>
      <w:r w:rsidRPr="0035100D">
        <w:rPr>
          <w:rFonts w:ascii="Proxima Nova" w:eastAsia="Tahoma" w:hAnsi="Proxima Nova" w:cs="Tahoma"/>
          <w:spacing w:val="-1"/>
          <w:position w:val="-1"/>
          <w:sz w:val="22"/>
          <w:szCs w:val="22"/>
        </w:rPr>
        <w:t>ha</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w</w:t>
      </w:r>
      <w:r w:rsidRPr="0035100D">
        <w:rPr>
          <w:rFonts w:ascii="Proxima Nova" w:eastAsia="Tahoma" w:hAnsi="Proxima Nova" w:cs="Tahoma"/>
          <w:position w:val="-1"/>
          <w:sz w:val="22"/>
          <w:szCs w:val="22"/>
        </w:rPr>
        <w:t>ill</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 xml:space="preserve">be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FROI</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or y</w:t>
      </w:r>
      <w:r w:rsidRPr="0035100D">
        <w:rPr>
          <w:rFonts w:ascii="Proxima Nova" w:eastAsia="Tahoma" w:hAnsi="Proxima Nova" w:cs="Tahoma"/>
          <w:spacing w:val="-1"/>
          <w:position w:val="-1"/>
          <w:sz w:val="22"/>
          <w:szCs w:val="22"/>
        </w:rPr>
        <w:t>ea</w:t>
      </w:r>
      <w:r w:rsidRPr="0035100D">
        <w:rPr>
          <w:rFonts w:ascii="Proxima Nova" w:eastAsia="Tahoma" w:hAnsi="Proxima Nova" w:cs="Tahoma"/>
          <w:position w:val="-1"/>
          <w:sz w:val="22"/>
          <w:szCs w:val="22"/>
        </w:rPr>
        <w:t xml:space="preserve">r </w:t>
      </w:r>
      <w:r w:rsidRPr="0035100D">
        <w:rPr>
          <w:rFonts w:ascii="Proxima Nova" w:eastAsia="Tahoma" w:hAnsi="Proxima Nova" w:cs="Tahoma"/>
          <w:spacing w:val="-1"/>
          <w:position w:val="-1"/>
          <w:sz w:val="22"/>
          <w:szCs w:val="22"/>
        </w:rPr>
        <w:t>3</w:t>
      </w:r>
      <w:r w:rsidRPr="0035100D">
        <w:rPr>
          <w:rFonts w:ascii="Proxima Nova" w:eastAsia="Tahoma" w:hAnsi="Proxima Nova" w:cs="Tahoma"/>
          <w:position w:val="-1"/>
          <w:sz w:val="22"/>
          <w:szCs w:val="22"/>
        </w:rPr>
        <w:t>?</w:t>
      </w:r>
    </w:p>
    <w:p w14:paraId="16F2A449" w14:textId="77777777" w:rsidR="009573A1" w:rsidRPr="0035100D" w:rsidRDefault="009573A1">
      <w:pPr>
        <w:spacing w:before="17" w:line="260" w:lineRule="exact"/>
        <w:rPr>
          <w:sz w:val="26"/>
          <w:szCs w:val="26"/>
        </w:rPr>
      </w:pPr>
    </w:p>
    <w:p w14:paraId="75953B24" w14:textId="77777777" w:rsidR="009573A1" w:rsidRPr="0035100D" w:rsidRDefault="00813FC1">
      <w:pPr>
        <w:ind w:left="660" w:right="76" w:hanging="540"/>
        <w:jc w:val="both"/>
        <w:rPr>
          <w:rFonts w:ascii="Proxima Nova" w:eastAsia="Tahoma" w:hAnsi="Proxima Nova" w:cs="Tahoma"/>
          <w:sz w:val="22"/>
          <w:szCs w:val="22"/>
        </w:rPr>
      </w:pPr>
      <w:r w:rsidRPr="0035100D">
        <w:rPr>
          <w:rFonts w:ascii="Proxima Nova" w:eastAsia="Tahoma" w:hAnsi="Proxima Nova" w:cs="Tahoma"/>
          <w:spacing w:val="-1"/>
          <w:sz w:val="22"/>
          <w:szCs w:val="22"/>
        </w:rPr>
        <w:t>9</w:t>
      </w:r>
      <w:r w:rsidRPr="0035100D">
        <w:rPr>
          <w:rFonts w:ascii="Proxima Nova" w:eastAsia="Tahoma" w:hAnsi="Proxima Nova" w:cs="Tahoma"/>
          <w:sz w:val="22"/>
          <w:szCs w:val="22"/>
        </w:rPr>
        <w:t xml:space="preserve">.    </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w</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pl</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t</w:t>
      </w:r>
      <w:r w:rsidRPr="0035100D">
        <w:rPr>
          <w:rFonts w:ascii="Proxima Nova" w:eastAsia="Tahoma" w:hAnsi="Proxima Nova" w:cs="Tahoma"/>
          <w:spacing w:val="43"/>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ils</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men</w:t>
      </w:r>
      <w:r w:rsidRPr="0035100D">
        <w:rPr>
          <w:rFonts w:ascii="Proxima Nova" w:eastAsia="Tahoma" w:hAnsi="Proxima Nova" w:cs="Tahoma"/>
          <w:sz w:val="22"/>
          <w:szCs w:val="22"/>
        </w:rPr>
        <w:t>t</w:t>
      </w:r>
      <w:r w:rsidRPr="0035100D">
        <w:rPr>
          <w:rFonts w:ascii="Proxima Nova" w:eastAsia="Tahoma" w:hAnsi="Proxima Nova" w:cs="Tahoma"/>
          <w:spacing w:val="40"/>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40"/>
          <w:sz w:val="22"/>
          <w:szCs w:val="22"/>
        </w:rPr>
        <w:t xml:space="preserve"> </w:t>
      </w:r>
      <w:r w:rsidRPr="0035100D">
        <w:rPr>
          <w:rFonts w:ascii="Proxima Nova" w:eastAsia="Tahoma" w:hAnsi="Proxima Nova" w:cs="Tahoma"/>
          <w:spacing w:val="-1"/>
          <w:sz w:val="22"/>
          <w:szCs w:val="22"/>
        </w:rPr>
        <w:t>5</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00</w:t>
      </w:r>
      <w:r w:rsidRPr="0035100D">
        <w:rPr>
          <w:rFonts w:ascii="Proxima Nova" w:eastAsia="Tahoma" w:hAnsi="Proxima Nova" w:cs="Tahoma"/>
          <w:sz w:val="22"/>
          <w:szCs w:val="22"/>
        </w:rPr>
        <w:t>0</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Rs.</w:t>
      </w:r>
      <w:r w:rsidRPr="0035100D">
        <w:rPr>
          <w:rFonts w:ascii="Proxima Nova" w:eastAsia="Tahoma" w:hAnsi="Proxima Nova" w:cs="Tahoma"/>
          <w:spacing w:val="40"/>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40</w:t>
      </w:r>
      <w:r w:rsidRPr="0035100D">
        <w:rPr>
          <w:rFonts w:ascii="Proxima Nova" w:eastAsia="Tahoma" w:hAnsi="Proxima Nova" w:cs="Tahoma"/>
          <w:sz w:val="22"/>
          <w:szCs w:val="22"/>
        </w:rPr>
        <w:t>0</w:t>
      </w:r>
      <w:r w:rsidRPr="0035100D">
        <w:rPr>
          <w:rFonts w:ascii="Proxima Nova" w:eastAsia="Tahoma" w:hAnsi="Proxima Nova" w:cs="Tahoma"/>
          <w:spacing w:val="39"/>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on</w:t>
      </w:r>
      <w:r w:rsidRPr="0035100D">
        <w:rPr>
          <w:rFonts w:ascii="Proxima Nova" w:eastAsia="Tahoma" w:hAnsi="Proxima Nova" w:cs="Tahoma"/>
          <w:spacing w:val="39"/>
          <w:sz w:val="22"/>
          <w:szCs w:val="22"/>
        </w:rPr>
        <w:t xml:space="preserve"> </w:t>
      </w:r>
      <w:r w:rsidRPr="0035100D">
        <w:rPr>
          <w:rFonts w:ascii="Proxima Nova" w:eastAsia="Tahoma" w:hAnsi="Proxima Nova" w:cs="Tahoma"/>
          <w:sz w:val="22"/>
          <w:szCs w:val="22"/>
        </w:rPr>
        <w:t xml:space="preserve">in </w:t>
      </w:r>
      <w:r w:rsidR="004C2D1E">
        <w:rPr>
          <w:rFonts w:ascii="Proxima Nova" w:hAnsi="Proxima Nova" w:cs="Arial"/>
        </w:rPr>
        <w:t>Property, plant &amp; equipment</w:t>
      </w:r>
      <w:r w:rsidR="004C2D1E"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w:t>
      </w:r>
      <w:r w:rsidRPr="0035100D">
        <w:rPr>
          <w:rFonts w:ascii="Proxima Nova" w:eastAsia="Tahoma" w:hAnsi="Proxima Nova" w:cs="Tahoma"/>
          <w:spacing w:val="-3"/>
          <w:sz w:val="22"/>
          <w:szCs w:val="22"/>
        </w:rPr>
        <w:t>6</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illion in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orki</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 </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6"/>
          <w:sz w:val="22"/>
          <w:szCs w:val="22"/>
        </w:rPr>
        <w:t xml:space="preserve"> </w:t>
      </w:r>
      <w:r w:rsidRPr="0035100D">
        <w:rPr>
          <w:rFonts w:ascii="Proxima Nova" w:eastAsia="Tahoma" w:hAnsi="Proxima Nova" w:cs="Tahoma"/>
          <w:sz w:val="22"/>
          <w:szCs w:val="22"/>
        </w:rPr>
        <w:t>pl</w:t>
      </w:r>
      <w:r w:rsidRPr="0035100D">
        <w:rPr>
          <w:rFonts w:ascii="Proxima Nova" w:eastAsia="Tahoma" w:hAnsi="Proxima Nova" w:cs="Tahoma"/>
          <w:spacing w:val="-1"/>
          <w:sz w:val="22"/>
          <w:szCs w:val="22"/>
        </w:rPr>
        <w:t>a</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3"/>
          <w:sz w:val="22"/>
          <w:szCs w:val="22"/>
        </w:rPr>
        <w:t>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omic</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e</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46"/>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47"/>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47"/>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47"/>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4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47"/>
          <w:sz w:val="22"/>
          <w:szCs w:val="22"/>
        </w:rPr>
        <w:t xml:space="preserve"> </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rod</w:t>
      </w:r>
      <w:r w:rsidRPr="0035100D">
        <w:rPr>
          <w:rFonts w:ascii="Proxima Nova" w:eastAsia="Tahoma" w:hAnsi="Proxima Nova" w:cs="Tahoma"/>
          <w:spacing w:val="-1"/>
          <w:sz w:val="22"/>
          <w:szCs w:val="22"/>
        </w:rPr>
        <w:t>uc</w:t>
      </w:r>
      <w:r w:rsidRPr="0035100D">
        <w:rPr>
          <w:rFonts w:ascii="Proxima Nova" w:eastAsia="Tahoma" w:hAnsi="Proxima Nova" w:cs="Tahoma"/>
          <w:sz w:val="22"/>
          <w:szCs w:val="22"/>
        </w:rPr>
        <w:t>e</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46"/>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AT</w:t>
      </w:r>
      <w:r w:rsidRPr="0035100D">
        <w:rPr>
          <w:rFonts w:ascii="Proxima Nova" w:eastAsia="Tahoma" w:hAnsi="Proxima Nova" w:cs="Tahoma"/>
          <w:spacing w:val="47"/>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46"/>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45"/>
          <w:sz w:val="22"/>
          <w:szCs w:val="22"/>
        </w:rPr>
        <w:t xml:space="preserve"> </w:t>
      </w:r>
      <w:r w:rsidRPr="0035100D">
        <w:rPr>
          <w:rFonts w:ascii="Proxima Nova" w:eastAsia="Tahoma" w:hAnsi="Proxima Nova" w:cs="Tahoma"/>
          <w:spacing w:val="-1"/>
          <w:sz w:val="22"/>
          <w:szCs w:val="22"/>
        </w:rPr>
        <w:t>90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
          <w:sz w:val="22"/>
          <w:szCs w:val="22"/>
        </w:rPr>
        <w:t>f</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orki</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be</w:t>
      </w:r>
      <w:r w:rsidRPr="0035100D">
        <w:rPr>
          <w:rFonts w:ascii="Proxima Nova" w:eastAsia="Tahoma" w:hAnsi="Proxima Nova" w:cs="Tahoma"/>
          <w:spacing w:val="1"/>
          <w:sz w:val="22"/>
          <w:szCs w:val="22"/>
        </w:rPr>
        <w:t xml:space="preserve"> </w:t>
      </w:r>
      <w:proofErr w:type="spellStart"/>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lis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proofErr w:type="spellEnd"/>
      <w:r w:rsidRPr="0035100D">
        <w:rPr>
          <w:rFonts w:ascii="Proxima Nova" w:eastAsia="Tahoma" w:hAnsi="Proxima Nova" w:cs="Tahoma"/>
          <w:spacing w:val="2"/>
          <w:sz w:val="22"/>
          <w:szCs w:val="22"/>
        </w:rPr>
        <w:t xml:space="preserve"> </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whe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004C2D1E">
        <w:rPr>
          <w:rFonts w:ascii="Proxima Nova" w:hAnsi="Proxima Nova" w:cs="Arial"/>
        </w:rPr>
        <w:t>Property, plant &amp; equipment</w:t>
      </w:r>
      <w:r w:rsidR="004C2D1E"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 </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proj</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6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41"/>
          <w:sz w:val="22"/>
          <w:szCs w:val="22"/>
        </w:rPr>
        <w:t xml:space="preserve"> </w:t>
      </w:r>
      <w:r w:rsidRPr="0035100D">
        <w:rPr>
          <w:rFonts w:ascii="Proxima Nova" w:eastAsia="Tahoma" w:hAnsi="Proxima Nova" w:cs="Tahoma"/>
          <w:sz w:val="22"/>
          <w:szCs w:val="22"/>
        </w:rPr>
        <w:t>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str</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ight</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e</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me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od</w:t>
      </w:r>
      <w:r w:rsidRPr="0035100D">
        <w:rPr>
          <w:rFonts w:ascii="Proxima Nova" w:eastAsia="Tahoma" w:hAnsi="Proxima Nova" w:cs="Tahoma"/>
          <w:spacing w:val="2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0"/>
          <w:sz w:val="22"/>
          <w:szCs w:val="22"/>
        </w:rPr>
        <w:t xml:space="preserve"> </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pr</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w:t>
      </w:r>
      <w:r w:rsidRPr="0035100D">
        <w:rPr>
          <w:rFonts w:ascii="Proxima Nova" w:eastAsia="Tahoma" w:hAnsi="Proxima Nova" w:cs="Tahoma"/>
          <w:spacing w:val="19"/>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x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we</w:t>
      </w:r>
      <w:r w:rsidRPr="0035100D">
        <w:rPr>
          <w:rFonts w:ascii="Proxima Nova" w:eastAsia="Tahoma" w:hAnsi="Proxima Nova" w:cs="Tahoma"/>
          <w:sz w:val="22"/>
          <w:szCs w:val="22"/>
        </w:rPr>
        <w:t>ll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porti</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os</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p w14:paraId="790ABDE0" w14:textId="77777777" w:rsidR="009573A1" w:rsidRPr="0035100D" w:rsidRDefault="009573A1">
      <w:pPr>
        <w:spacing w:before="5" w:line="260" w:lineRule="exact"/>
        <w:rPr>
          <w:sz w:val="26"/>
          <w:szCs w:val="26"/>
        </w:rPr>
      </w:pPr>
    </w:p>
    <w:p w14:paraId="2C232680" w14:textId="77777777" w:rsidR="009573A1" w:rsidRPr="0035100D" w:rsidRDefault="00813FC1">
      <w:pPr>
        <w:ind w:left="1020" w:right="521" w:hanging="360"/>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RO</w:t>
      </w:r>
      <w:r w:rsidRPr="0035100D">
        <w:rPr>
          <w:rFonts w:ascii="Proxima Nova" w:eastAsia="Tahoma" w:hAnsi="Proxima Nova" w:cs="Tahoma"/>
          <w:spacing w:val="-3"/>
          <w:sz w:val="22"/>
          <w:szCs w:val="22"/>
        </w:rPr>
        <w:t>C</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w:t>
      </w:r>
      <w:r w:rsidRPr="0035100D">
        <w:rPr>
          <w:rFonts w:ascii="Proxima Nova" w:eastAsia="Tahoma" w:hAnsi="Proxima Nova" w:cs="Tahoma"/>
          <w:spacing w:val="69"/>
          <w:sz w:val="22"/>
          <w:szCs w:val="22"/>
        </w:rPr>
        <w:t xml:space="preserve"> </w:t>
      </w:r>
      <w:r w:rsidRPr="0035100D">
        <w:rPr>
          <w:rFonts w:ascii="Proxima Nova" w:eastAsia="Tahoma" w:hAnsi="Proxima Nova" w:cs="Tahoma"/>
          <w:sz w:val="22"/>
          <w:szCs w:val="22"/>
        </w:rPr>
        <w:t>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pit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plo</w:t>
      </w:r>
      <w:r w:rsidRPr="0035100D">
        <w:rPr>
          <w:rFonts w:ascii="Proxima Nova" w:eastAsia="Tahoma" w:hAnsi="Proxima Nova" w:cs="Tahoma"/>
          <w:spacing w:val="1"/>
          <w:sz w:val="22"/>
          <w:szCs w:val="22"/>
        </w:rPr>
        <w:t>y</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mea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gi</w:t>
      </w:r>
      <w:r w:rsidRPr="0035100D">
        <w:rPr>
          <w:rFonts w:ascii="Proxima Nova" w:eastAsia="Tahoma" w:hAnsi="Proxima Nova" w:cs="Tahoma"/>
          <w:spacing w:val="-1"/>
          <w:sz w:val="22"/>
          <w:szCs w:val="22"/>
        </w:rPr>
        <w:t>nn</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p>
    <w:p w14:paraId="5B88B42C" w14:textId="77777777" w:rsidR="009573A1" w:rsidRPr="0035100D" w:rsidRDefault="00813FC1">
      <w:pPr>
        <w:spacing w:before="5" w:line="260" w:lineRule="exact"/>
        <w:ind w:left="660" w:right="4191"/>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w:t>
      </w:r>
      <w:r w:rsidRPr="0035100D">
        <w:rPr>
          <w:rFonts w:ascii="Proxima Nova" w:eastAsia="Tahoma" w:hAnsi="Proxima Nova" w:cs="Tahoma"/>
          <w:spacing w:val="22"/>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VA</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iii)</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Wh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RO</w:t>
      </w: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 xml:space="preserve">I </w:t>
      </w:r>
      <w:r w:rsidRPr="0035100D">
        <w:rPr>
          <w:rFonts w:ascii="Proxima Nova" w:eastAsia="Tahoma" w:hAnsi="Proxima Nova" w:cs="Tahoma"/>
          <w:spacing w:val="-1"/>
          <w:sz w:val="22"/>
          <w:szCs w:val="22"/>
        </w:rPr>
        <w:t>f</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r 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iv)</w:t>
      </w:r>
      <w:r w:rsidRPr="0035100D">
        <w:rPr>
          <w:rFonts w:ascii="Proxima Nova" w:eastAsia="Tahoma" w:hAnsi="Proxima Nova" w:cs="Tahoma"/>
          <w:spacing w:val="-38"/>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be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VA</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w:t>
      </w:r>
    </w:p>
    <w:p w14:paraId="2674D440" w14:textId="77777777" w:rsidR="009573A1" w:rsidRPr="0035100D" w:rsidRDefault="00813FC1">
      <w:pPr>
        <w:spacing w:line="240" w:lineRule="exact"/>
        <w:ind w:left="660"/>
        <w:rPr>
          <w:rFonts w:ascii="Proxima Nova" w:eastAsia="Tahoma" w:hAnsi="Proxima Nova" w:cs="Tahoma"/>
          <w:sz w:val="22"/>
          <w:szCs w:val="22"/>
        </w:rPr>
        <w:sectPr w:rsidR="009573A1" w:rsidRPr="0035100D">
          <w:headerReference w:type="default" r:id="rId10"/>
          <w:footerReference w:type="default" r:id="rId11"/>
          <w:pgSz w:w="11900" w:h="16840"/>
          <w:pgMar w:top="1580" w:right="1680" w:bottom="280" w:left="1680" w:header="720" w:footer="720" w:gutter="0"/>
          <w:cols w:space="720"/>
        </w:sectPr>
      </w:pPr>
      <w:r w:rsidRPr="0035100D">
        <w:rPr>
          <w:rFonts w:ascii="Proxima Nova" w:eastAsia="Tahoma" w:hAnsi="Proxima Nova" w:cs="Tahoma"/>
          <w:spacing w:val="-1"/>
          <w:position w:val="-1"/>
          <w:sz w:val="22"/>
          <w:szCs w:val="22"/>
        </w:rPr>
        <w:t>(</w:t>
      </w:r>
      <w:r w:rsidRPr="0035100D">
        <w:rPr>
          <w:rFonts w:ascii="Proxima Nova" w:eastAsia="Tahoma" w:hAnsi="Proxima Nova" w:cs="Tahoma"/>
          <w:position w:val="-1"/>
          <w:sz w:val="22"/>
          <w:szCs w:val="22"/>
        </w:rPr>
        <w:t>v)</w:t>
      </w:r>
      <w:r w:rsidRPr="0035100D">
        <w:rPr>
          <w:rFonts w:ascii="Proxima Nova" w:eastAsia="Tahoma" w:hAnsi="Proxima Nova" w:cs="Tahoma"/>
          <w:spacing w:val="13"/>
          <w:position w:val="-1"/>
          <w:sz w:val="22"/>
          <w:szCs w:val="22"/>
        </w:rPr>
        <w:t xml:space="preserve"> </w:t>
      </w:r>
      <w:r w:rsidRPr="0035100D">
        <w:rPr>
          <w:rFonts w:ascii="Proxima Nova" w:eastAsia="Tahoma" w:hAnsi="Proxima Nova" w:cs="Tahoma"/>
          <w:position w:val="-1"/>
          <w:sz w:val="22"/>
          <w:szCs w:val="22"/>
        </w:rPr>
        <w:t>W</w:t>
      </w:r>
      <w:r w:rsidRPr="0035100D">
        <w:rPr>
          <w:rFonts w:ascii="Proxima Nova" w:eastAsia="Tahoma" w:hAnsi="Proxima Nova" w:cs="Tahoma"/>
          <w:spacing w:val="-1"/>
          <w:position w:val="-1"/>
          <w:sz w:val="22"/>
          <w:szCs w:val="22"/>
        </w:rPr>
        <w:t>ha</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w</w:t>
      </w:r>
      <w:r w:rsidRPr="0035100D">
        <w:rPr>
          <w:rFonts w:ascii="Proxima Nova" w:eastAsia="Tahoma" w:hAnsi="Proxima Nova" w:cs="Tahoma"/>
          <w:position w:val="-1"/>
          <w:sz w:val="22"/>
          <w:szCs w:val="22"/>
        </w:rPr>
        <w:t>ill</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 xml:space="preserve">be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FROI</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or y</w:t>
      </w:r>
      <w:r w:rsidRPr="0035100D">
        <w:rPr>
          <w:rFonts w:ascii="Proxima Nova" w:eastAsia="Tahoma" w:hAnsi="Proxima Nova" w:cs="Tahoma"/>
          <w:spacing w:val="-1"/>
          <w:position w:val="-1"/>
          <w:sz w:val="22"/>
          <w:szCs w:val="22"/>
        </w:rPr>
        <w:t>ea</w:t>
      </w:r>
      <w:r w:rsidRPr="0035100D">
        <w:rPr>
          <w:rFonts w:ascii="Proxima Nova" w:eastAsia="Tahoma" w:hAnsi="Proxima Nova" w:cs="Tahoma"/>
          <w:position w:val="-1"/>
          <w:sz w:val="22"/>
          <w:szCs w:val="22"/>
        </w:rPr>
        <w:t xml:space="preserve">r </w:t>
      </w:r>
      <w:r w:rsidRPr="0035100D">
        <w:rPr>
          <w:rFonts w:ascii="Proxima Nova" w:eastAsia="Tahoma" w:hAnsi="Proxima Nova" w:cs="Tahoma"/>
          <w:spacing w:val="-1"/>
          <w:position w:val="-1"/>
          <w:sz w:val="22"/>
          <w:szCs w:val="22"/>
        </w:rPr>
        <w:t>3</w:t>
      </w:r>
      <w:r w:rsidRPr="0035100D">
        <w:rPr>
          <w:rFonts w:ascii="Proxima Nova" w:eastAsia="Tahoma" w:hAnsi="Proxima Nova" w:cs="Tahoma"/>
          <w:position w:val="-1"/>
          <w:sz w:val="22"/>
          <w:szCs w:val="22"/>
        </w:rPr>
        <w:t>?</w:t>
      </w:r>
    </w:p>
    <w:p w14:paraId="6AFF740A" w14:textId="77777777" w:rsidR="009573A1" w:rsidRPr="0035100D" w:rsidRDefault="009573A1">
      <w:pPr>
        <w:spacing w:before="7" w:line="140" w:lineRule="exact"/>
        <w:rPr>
          <w:sz w:val="15"/>
          <w:szCs w:val="15"/>
        </w:rPr>
      </w:pPr>
    </w:p>
    <w:p w14:paraId="651386D6" w14:textId="77777777" w:rsidR="009573A1" w:rsidRPr="0035100D" w:rsidRDefault="009573A1">
      <w:pPr>
        <w:spacing w:line="200" w:lineRule="exact"/>
      </w:pPr>
    </w:p>
    <w:p w14:paraId="3928AC77" w14:textId="77777777" w:rsidR="009573A1" w:rsidRPr="0035100D" w:rsidRDefault="00813FC1">
      <w:pPr>
        <w:spacing w:before="26"/>
        <w:ind w:left="3789" w:right="3528"/>
        <w:jc w:val="center"/>
        <w:rPr>
          <w:sz w:val="26"/>
          <w:szCs w:val="26"/>
        </w:rPr>
      </w:pPr>
      <w:r w:rsidRPr="0035100D">
        <w:rPr>
          <w:sz w:val="26"/>
          <w:szCs w:val="26"/>
        </w:rPr>
        <w:t>Chapter</w:t>
      </w:r>
      <w:r w:rsidRPr="0035100D">
        <w:rPr>
          <w:spacing w:val="-8"/>
          <w:sz w:val="26"/>
          <w:szCs w:val="26"/>
        </w:rPr>
        <w:t xml:space="preserve"> </w:t>
      </w:r>
      <w:r w:rsidRPr="0035100D">
        <w:rPr>
          <w:w w:val="99"/>
          <w:sz w:val="26"/>
          <w:szCs w:val="26"/>
        </w:rPr>
        <w:t>34</w:t>
      </w:r>
    </w:p>
    <w:p w14:paraId="686D1A35" w14:textId="77777777" w:rsidR="009573A1" w:rsidRPr="0035100D" w:rsidRDefault="00813FC1">
      <w:pPr>
        <w:spacing w:before="64"/>
        <w:ind w:left="701" w:right="436"/>
        <w:jc w:val="center"/>
        <w:rPr>
          <w:sz w:val="30"/>
          <w:szCs w:val="30"/>
        </w:rPr>
      </w:pPr>
      <w:r w:rsidRPr="0035100D">
        <w:rPr>
          <w:b/>
          <w:sz w:val="30"/>
          <w:szCs w:val="30"/>
        </w:rPr>
        <w:t>M</w:t>
      </w:r>
      <w:r w:rsidRPr="0035100D">
        <w:rPr>
          <w:b/>
          <w:spacing w:val="-1"/>
          <w:sz w:val="30"/>
          <w:szCs w:val="30"/>
        </w:rPr>
        <w:t>ERG</w:t>
      </w:r>
      <w:r w:rsidRPr="0035100D">
        <w:rPr>
          <w:b/>
          <w:spacing w:val="1"/>
          <w:sz w:val="30"/>
          <w:szCs w:val="30"/>
        </w:rPr>
        <w:t>E</w:t>
      </w:r>
      <w:r w:rsidRPr="0035100D">
        <w:rPr>
          <w:b/>
          <w:spacing w:val="-1"/>
          <w:sz w:val="30"/>
          <w:szCs w:val="30"/>
        </w:rPr>
        <w:t>R</w:t>
      </w:r>
      <w:r w:rsidRPr="0035100D">
        <w:rPr>
          <w:b/>
          <w:spacing w:val="1"/>
          <w:sz w:val="30"/>
          <w:szCs w:val="30"/>
        </w:rPr>
        <w:t>S</w:t>
      </w:r>
      <w:r w:rsidRPr="0035100D">
        <w:rPr>
          <w:b/>
          <w:sz w:val="30"/>
          <w:szCs w:val="30"/>
        </w:rPr>
        <w:t>,</w:t>
      </w:r>
      <w:r w:rsidRPr="0035100D">
        <w:rPr>
          <w:b/>
          <w:spacing w:val="-1"/>
          <w:sz w:val="30"/>
          <w:szCs w:val="30"/>
        </w:rPr>
        <w:t xml:space="preserve"> AC</w:t>
      </w:r>
      <w:r w:rsidRPr="0035100D">
        <w:rPr>
          <w:b/>
          <w:spacing w:val="2"/>
          <w:sz w:val="30"/>
          <w:szCs w:val="30"/>
        </w:rPr>
        <w:t>Q</w:t>
      </w:r>
      <w:r w:rsidRPr="0035100D">
        <w:rPr>
          <w:b/>
          <w:spacing w:val="-1"/>
          <w:sz w:val="30"/>
          <w:szCs w:val="30"/>
        </w:rPr>
        <w:t>U</w:t>
      </w:r>
      <w:r w:rsidRPr="0035100D">
        <w:rPr>
          <w:b/>
          <w:spacing w:val="1"/>
          <w:sz w:val="30"/>
          <w:szCs w:val="30"/>
        </w:rPr>
        <w:t>ISI</w:t>
      </w:r>
      <w:r w:rsidRPr="0035100D">
        <w:rPr>
          <w:b/>
          <w:spacing w:val="-1"/>
          <w:sz w:val="30"/>
          <w:szCs w:val="30"/>
        </w:rPr>
        <w:t>T</w:t>
      </w:r>
      <w:r w:rsidRPr="0035100D">
        <w:rPr>
          <w:b/>
          <w:spacing w:val="1"/>
          <w:sz w:val="30"/>
          <w:szCs w:val="30"/>
        </w:rPr>
        <w:t>I</w:t>
      </w:r>
      <w:r w:rsidRPr="0035100D">
        <w:rPr>
          <w:b/>
          <w:spacing w:val="-1"/>
          <w:sz w:val="30"/>
          <w:szCs w:val="30"/>
        </w:rPr>
        <w:t>ON</w:t>
      </w:r>
      <w:r w:rsidRPr="0035100D">
        <w:rPr>
          <w:b/>
          <w:sz w:val="30"/>
          <w:szCs w:val="30"/>
        </w:rPr>
        <w:t xml:space="preserve">S </w:t>
      </w:r>
      <w:r w:rsidRPr="0035100D">
        <w:rPr>
          <w:b/>
          <w:spacing w:val="-1"/>
          <w:sz w:val="30"/>
          <w:szCs w:val="30"/>
        </w:rPr>
        <w:t>AN</w:t>
      </w:r>
      <w:r w:rsidRPr="0035100D">
        <w:rPr>
          <w:b/>
          <w:sz w:val="30"/>
          <w:szCs w:val="30"/>
        </w:rPr>
        <w:t>D</w:t>
      </w:r>
      <w:r w:rsidRPr="0035100D">
        <w:rPr>
          <w:b/>
          <w:spacing w:val="1"/>
          <w:sz w:val="30"/>
          <w:szCs w:val="30"/>
        </w:rPr>
        <w:t xml:space="preserve"> </w:t>
      </w:r>
      <w:r w:rsidRPr="0035100D">
        <w:rPr>
          <w:b/>
          <w:spacing w:val="-1"/>
          <w:sz w:val="30"/>
          <w:szCs w:val="30"/>
        </w:rPr>
        <w:t>RE</w:t>
      </w:r>
      <w:r w:rsidRPr="0035100D">
        <w:rPr>
          <w:b/>
          <w:spacing w:val="1"/>
          <w:sz w:val="30"/>
          <w:szCs w:val="30"/>
        </w:rPr>
        <w:t>S</w:t>
      </w:r>
      <w:r w:rsidRPr="0035100D">
        <w:rPr>
          <w:b/>
          <w:spacing w:val="-1"/>
          <w:sz w:val="30"/>
          <w:szCs w:val="30"/>
        </w:rPr>
        <w:t>TRU</w:t>
      </w:r>
      <w:r w:rsidRPr="0035100D">
        <w:rPr>
          <w:b/>
          <w:spacing w:val="2"/>
          <w:sz w:val="30"/>
          <w:szCs w:val="30"/>
        </w:rPr>
        <w:t>C</w:t>
      </w:r>
      <w:r w:rsidRPr="0035100D">
        <w:rPr>
          <w:b/>
          <w:spacing w:val="-1"/>
          <w:sz w:val="30"/>
          <w:szCs w:val="30"/>
        </w:rPr>
        <w:t>TUR</w:t>
      </w:r>
      <w:r w:rsidRPr="0035100D">
        <w:rPr>
          <w:b/>
          <w:spacing w:val="1"/>
          <w:sz w:val="30"/>
          <w:szCs w:val="30"/>
        </w:rPr>
        <w:t>I</w:t>
      </w:r>
      <w:r w:rsidRPr="0035100D">
        <w:rPr>
          <w:b/>
          <w:spacing w:val="2"/>
          <w:sz w:val="30"/>
          <w:szCs w:val="30"/>
        </w:rPr>
        <w:t>N</w:t>
      </w:r>
      <w:r w:rsidRPr="0035100D">
        <w:rPr>
          <w:b/>
          <w:sz w:val="30"/>
          <w:szCs w:val="30"/>
        </w:rPr>
        <w:t>G</w:t>
      </w:r>
    </w:p>
    <w:p w14:paraId="3C93604F" w14:textId="77777777" w:rsidR="009573A1" w:rsidRPr="0035100D" w:rsidRDefault="009573A1">
      <w:pPr>
        <w:spacing w:before="16" w:line="260" w:lineRule="exact"/>
        <w:rPr>
          <w:sz w:val="26"/>
          <w:szCs w:val="26"/>
        </w:rPr>
      </w:pPr>
    </w:p>
    <w:p w14:paraId="7CE2969B" w14:textId="77777777" w:rsidR="009573A1" w:rsidRPr="0035100D" w:rsidRDefault="00813FC1">
      <w:pPr>
        <w:spacing w:line="260" w:lineRule="exact"/>
        <w:ind w:left="660" w:right="78" w:hanging="360"/>
        <w:rPr>
          <w:rFonts w:ascii="Proxima Nova" w:eastAsia="Tahoma" w:hAnsi="Proxima Nova" w:cs="Tahoma"/>
          <w:sz w:val="22"/>
          <w:szCs w:val="22"/>
        </w:rPr>
      </w:pP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 </w:t>
      </w:r>
      <w:r w:rsidRPr="0035100D">
        <w:rPr>
          <w:rFonts w:ascii="Proxima Nova" w:eastAsia="Tahoma" w:hAnsi="Proxima Nova" w:cs="Tahoma"/>
          <w:spacing w:val="36"/>
          <w:sz w:val="22"/>
          <w:szCs w:val="22"/>
        </w:rPr>
        <w:t xml:space="preserve"> </w:t>
      </w: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lob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Inf</w:t>
      </w:r>
      <w:r w:rsidRPr="0035100D">
        <w:rPr>
          <w:rFonts w:ascii="Proxima Nova" w:eastAsia="Tahoma" w:hAnsi="Proxima Nova" w:cs="Tahoma"/>
          <w:sz w:val="22"/>
          <w:szCs w:val="22"/>
        </w:rPr>
        <w:t>osyst</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Lt</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omp</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pl</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ac</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ire </w:t>
      </w:r>
      <w:r w:rsidRPr="0035100D">
        <w:rPr>
          <w:rFonts w:ascii="Proxima Nova" w:eastAsia="Tahoma" w:hAnsi="Proxima Nova" w:cs="Tahoma"/>
          <w:spacing w:val="-1"/>
          <w:sz w:val="22"/>
          <w:szCs w:val="22"/>
        </w:rPr>
        <w:t>GC</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 xml:space="preserve">h </w:t>
      </w:r>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 xml:space="preserve">d.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 i</w:t>
      </w:r>
      <w:r w:rsidRPr="0035100D">
        <w:rPr>
          <w:rFonts w:ascii="Proxima Nova" w:eastAsia="Tahoma" w:hAnsi="Proxima Nova" w:cs="Tahoma"/>
          <w:spacing w:val="-1"/>
          <w:sz w:val="22"/>
          <w:szCs w:val="22"/>
        </w:rPr>
        <w:t>nf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o</w:t>
      </w:r>
      <w:r w:rsidRPr="0035100D">
        <w:rPr>
          <w:rFonts w:ascii="Proxima Nova" w:eastAsia="Tahoma" w:hAnsi="Proxima Nova" w:cs="Tahoma"/>
          <w:sz w:val="22"/>
          <w:szCs w:val="22"/>
        </w:rPr>
        <w:t>n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il</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bl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1BB8A555" w14:textId="77777777" w:rsidR="009573A1" w:rsidRPr="0035100D" w:rsidRDefault="009573A1">
      <w:pPr>
        <w:spacing w:before="7" w:line="180" w:lineRule="exact"/>
        <w:rPr>
          <w:sz w:val="19"/>
          <w:szCs w:val="19"/>
        </w:rPr>
      </w:pPr>
    </w:p>
    <w:tbl>
      <w:tblPr>
        <w:tblW w:w="0" w:type="auto"/>
        <w:tblInd w:w="908" w:type="dxa"/>
        <w:tblLayout w:type="fixed"/>
        <w:tblCellMar>
          <w:left w:w="0" w:type="dxa"/>
          <w:right w:w="0" w:type="dxa"/>
        </w:tblCellMar>
        <w:tblLook w:val="01E0" w:firstRow="1" w:lastRow="1" w:firstColumn="1" w:lastColumn="1" w:noHBand="0" w:noVBand="0"/>
      </w:tblPr>
      <w:tblGrid>
        <w:gridCol w:w="3215"/>
        <w:gridCol w:w="2051"/>
        <w:gridCol w:w="1795"/>
      </w:tblGrid>
      <w:tr w:rsidR="009573A1" w:rsidRPr="0035100D" w14:paraId="7B49C978" w14:textId="77777777">
        <w:trPr>
          <w:trHeight w:hRule="exact" w:val="608"/>
        </w:trPr>
        <w:tc>
          <w:tcPr>
            <w:tcW w:w="3215" w:type="dxa"/>
            <w:tcBorders>
              <w:top w:val="nil"/>
              <w:left w:val="nil"/>
              <w:bottom w:val="nil"/>
              <w:right w:val="nil"/>
            </w:tcBorders>
          </w:tcPr>
          <w:p w14:paraId="15AB6C72" w14:textId="77777777" w:rsidR="009573A1" w:rsidRPr="0035100D" w:rsidRDefault="009573A1"/>
        </w:tc>
        <w:tc>
          <w:tcPr>
            <w:tcW w:w="2051" w:type="dxa"/>
            <w:tcBorders>
              <w:top w:val="nil"/>
              <w:left w:val="nil"/>
              <w:bottom w:val="nil"/>
              <w:right w:val="nil"/>
            </w:tcBorders>
          </w:tcPr>
          <w:p w14:paraId="6C6C1E96" w14:textId="77777777" w:rsidR="009573A1" w:rsidRPr="0035100D" w:rsidRDefault="00813FC1">
            <w:pPr>
              <w:spacing w:before="62"/>
              <w:ind w:left="606" w:right="761"/>
              <w:jc w:val="center"/>
              <w:rPr>
                <w:rFonts w:ascii="Proxima Nova" w:eastAsia="Tahoma" w:hAnsi="Proxima Nova" w:cs="Tahoma"/>
                <w:sz w:val="22"/>
                <w:szCs w:val="22"/>
              </w:rPr>
            </w:pP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lob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p>
          <w:p w14:paraId="0ADE6425" w14:textId="77777777" w:rsidR="009573A1" w:rsidRPr="0035100D" w:rsidRDefault="00813FC1">
            <w:pPr>
              <w:spacing w:line="260" w:lineRule="exact"/>
              <w:ind w:left="324" w:right="481"/>
              <w:jc w:val="center"/>
              <w:rPr>
                <w:rFonts w:ascii="Proxima Nova" w:eastAsia="Tahoma" w:hAnsi="Proxima Nova" w:cs="Tahoma"/>
                <w:sz w:val="22"/>
                <w:szCs w:val="22"/>
              </w:rPr>
            </w:pPr>
            <w:r w:rsidRPr="0035100D">
              <w:rPr>
                <w:rFonts w:ascii="Proxima Nova" w:eastAsia="Tahoma" w:hAnsi="Proxima Nova" w:cs="Tahoma"/>
                <w:spacing w:val="-1"/>
                <w:position w:val="-1"/>
                <w:sz w:val="22"/>
                <w:szCs w:val="22"/>
              </w:rPr>
              <w:t>Inf</w:t>
            </w:r>
            <w:r w:rsidRPr="0035100D">
              <w:rPr>
                <w:rFonts w:ascii="Proxima Nova" w:eastAsia="Tahoma" w:hAnsi="Proxima Nova" w:cs="Tahoma"/>
                <w:position w:val="-1"/>
                <w:sz w:val="22"/>
                <w:szCs w:val="22"/>
              </w:rPr>
              <w:t>osyst</w:t>
            </w:r>
            <w:r w:rsidRPr="0035100D">
              <w:rPr>
                <w:rFonts w:ascii="Proxima Nova" w:eastAsia="Tahoma" w:hAnsi="Proxima Nova" w:cs="Tahoma"/>
                <w:spacing w:val="-1"/>
                <w:position w:val="-1"/>
                <w:sz w:val="22"/>
                <w:szCs w:val="22"/>
              </w:rPr>
              <w:t>em</w:t>
            </w:r>
            <w:r w:rsidRPr="0035100D">
              <w:rPr>
                <w:rFonts w:ascii="Proxima Nova" w:eastAsia="Tahoma" w:hAnsi="Proxima Nova" w:cs="Tahoma"/>
                <w:position w:val="-1"/>
                <w:sz w:val="22"/>
                <w:szCs w:val="22"/>
              </w:rPr>
              <w:t>s</w:t>
            </w:r>
          </w:p>
        </w:tc>
        <w:tc>
          <w:tcPr>
            <w:tcW w:w="1795" w:type="dxa"/>
            <w:tcBorders>
              <w:top w:val="nil"/>
              <w:left w:val="nil"/>
              <w:bottom w:val="nil"/>
              <w:right w:val="nil"/>
            </w:tcBorders>
          </w:tcPr>
          <w:p w14:paraId="10B49877" w14:textId="77777777" w:rsidR="009573A1" w:rsidRPr="0035100D" w:rsidRDefault="00813FC1">
            <w:pPr>
              <w:spacing w:before="62"/>
              <w:ind w:left="633"/>
              <w:rPr>
                <w:rFonts w:ascii="Proxima Nova" w:eastAsia="Tahoma" w:hAnsi="Proxima Nova" w:cs="Tahoma"/>
                <w:sz w:val="22"/>
                <w:szCs w:val="22"/>
              </w:rPr>
            </w:pPr>
            <w:r w:rsidRPr="0035100D">
              <w:rPr>
                <w:rFonts w:ascii="Proxima Nova" w:eastAsia="Tahoma" w:hAnsi="Proxima Nova" w:cs="Tahoma"/>
                <w:spacing w:val="-1"/>
                <w:sz w:val="22"/>
                <w:szCs w:val="22"/>
              </w:rPr>
              <w:t>GC</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h</w:t>
            </w:r>
          </w:p>
        </w:tc>
      </w:tr>
      <w:tr w:rsidR="009573A1" w:rsidRPr="0035100D" w14:paraId="52FC4D88" w14:textId="77777777">
        <w:trPr>
          <w:trHeight w:hRule="exact" w:val="266"/>
        </w:trPr>
        <w:tc>
          <w:tcPr>
            <w:tcW w:w="3215" w:type="dxa"/>
            <w:tcBorders>
              <w:top w:val="nil"/>
              <w:left w:val="nil"/>
              <w:bottom w:val="nil"/>
              <w:right w:val="nil"/>
            </w:tcBorders>
          </w:tcPr>
          <w:p w14:paraId="58C3024B"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E</w:t>
            </w:r>
          </w:p>
        </w:tc>
        <w:tc>
          <w:tcPr>
            <w:tcW w:w="2051" w:type="dxa"/>
            <w:tcBorders>
              <w:top w:val="nil"/>
              <w:left w:val="nil"/>
              <w:bottom w:val="nil"/>
              <w:right w:val="nil"/>
            </w:tcBorders>
          </w:tcPr>
          <w:p w14:paraId="4C3BE145" w14:textId="77777777" w:rsidR="009573A1" w:rsidRPr="0035100D" w:rsidRDefault="00813FC1">
            <w:pPr>
              <w:spacing w:line="240" w:lineRule="exact"/>
              <w:ind w:left="173"/>
              <w:rPr>
                <w:rFonts w:ascii="Proxima Nova" w:eastAsia="Tahoma" w:hAnsi="Proxima Nova" w:cs="Tahoma"/>
                <w:sz w:val="22"/>
                <w:szCs w:val="22"/>
              </w:rPr>
            </w:pP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200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p>
        </w:tc>
        <w:tc>
          <w:tcPr>
            <w:tcW w:w="1795" w:type="dxa"/>
            <w:tcBorders>
              <w:top w:val="nil"/>
              <w:left w:val="nil"/>
              <w:bottom w:val="nil"/>
              <w:right w:val="nil"/>
            </w:tcBorders>
          </w:tcPr>
          <w:p w14:paraId="303DEEBB" w14:textId="77777777" w:rsidR="009573A1" w:rsidRPr="0035100D" w:rsidRDefault="00813FC1">
            <w:pPr>
              <w:spacing w:line="240" w:lineRule="exact"/>
              <w:ind w:left="328"/>
              <w:rPr>
                <w:rFonts w:ascii="Proxima Nova" w:eastAsia="Tahoma" w:hAnsi="Proxima Nova" w:cs="Tahoma"/>
                <w:sz w:val="22"/>
                <w:szCs w:val="22"/>
              </w:rPr>
            </w:pP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50</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lion</w:t>
            </w:r>
          </w:p>
        </w:tc>
      </w:tr>
      <w:tr w:rsidR="009573A1" w:rsidRPr="0035100D" w14:paraId="76980599" w14:textId="77777777">
        <w:trPr>
          <w:trHeight w:hRule="exact" w:val="530"/>
        </w:trPr>
        <w:tc>
          <w:tcPr>
            <w:tcW w:w="3215" w:type="dxa"/>
            <w:tcBorders>
              <w:top w:val="nil"/>
              <w:left w:val="nil"/>
              <w:bottom w:val="nil"/>
              <w:right w:val="nil"/>
            </w:tcBorders>
          </w:tcPr>
          <w:p w14:paraId="34372CD4"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Num</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of o</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di</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p w14:paraId="43BF935D" w14:textId="77777777" w:rsidR="009573A1" w:rsidRPr="0035100D" w:rsidRDefault="00813FC1">
            <w:pPr>
              <w:spacing w:line="260" w:lineRule="exact"/>
              <w:ind w:left="40"/>
              <w:rPr>
                <w:rFonts w:ascii="Proxima Nova" w:eastAsia="Tahoma" w:hAnsi="Proxima Nova" w:cs="Tahoma"/>
                <w:sz w:val="22"/>
                <w:szCs w:val="22"/>
              </w:rPr>
            </w:pPr>
            <w:r w:rsidRPr="0035100D">
              <w:rPr>
                <w:rFonts w:ascii="Proxima Nova" w:eastAsia="Tahoma" w:hAnsi="Proxima Nova" w:cs="Tahoma"/>
                <w:position w:val="-1"/>
                <w:sz w:val="22"/>
                <w:szCs w:val="22"/>
              </w:rPr>
              <w:t>S</w:t>
            </w:r>
          </w:p>
        </w:tc>
        <w:tc>
          <w:tcPr>
            <w:tcW w:w="2051" w:type="dxa"/>
            <w:tcBorders>
              <w:top w:val="nil"/>
              <w:left w:val="nil"/>
              <w:bottom w:val="nil"/>
              <w:right w:val="nil"/>
            </w:tcBorders>
          </w:tcPr>
          <w:p w14:paraId="2785222A" w14:textId="77777777" w:rsidR="009573A1" w:rsidRPr="0035100D" w:rsidRDefault="00813FC1">
            <w:pPr>
              <w:spacing w:line="240" w:lineRule="exact"/>
              <w:ind w:left="187"/>
              <w:rPr>
                <w:rFonts w:ascii="Proxima Nova" w:eastAsia="Tahoma" w:hAnsi="Proxima Nova" w:cs="Tahoma"/>
                <w:sz w:val="22"/>
                <w:szCs w:val="22"/>
              </w:rPr>
            </w:pPr>
            <w:r w:rsidRPr="0035100D">
              <w:rPr>
                <w:rFonts w:ascii="Proxima Nova" w:eastAsia="Tahoma" w:hAnsi="Proxima Nova" w:cs="Tahoma"/>
                <w:sz w:val="22"/>
                <w:szCs w:val="22"/>
              </w:rPr>
              <w:t xml:space="preserve">Rs.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p>
        </w:tc>
        <w:tc>
          <w:tcPr>
            <w:tcW w:w="1795" w:type="dxa"/>
            <w:tcBorders>
              <w:top w:val="nil"/>
              <w:left w:val="nil"/>
              <w:bottom w:val="nil"/>
              <w:right w:val="nil"/>
            </w:tcBorders>
          </w:tcPr>
          <w:p w14:paraId="397C74C2" w14:textId="77777777" w:rsidR="009573A1" w:rsidRPr="0035100D" w:rsidRDefault="00813FC1">
            <w:pPr>
              <w:spacing w:line="240" w:lineRule="exact"/>
              <w:ind w:left="333"/>
              <w:rPr>
                <w:rFonts w:ascii="Proxima Nova" w:eastAsia="Tahoma" w:hAnsi="Proxima Nova" w:cs="Tahoma"/>
                <w:sz w:val="22"/>
                <w:szCs w:val="22"/>
              </w:rPr>
            </w:pPr>
            <w:r w:rsidRPr="0035100D">
              <w:rPr>
                <w:rFonts w:ascii="Proxima Nova" w:eastAsia="Tahoma" w:hAnsi="Proxima Nova" w:cs="Tahoma"/>
                <w:sz w:val="22"/>
                <w:szCs w:val="22"/>
              </w:rPr>
              <w:t>Rs.</w:t>
            </w:r>
            <w:r w:rsidRPr="0035100D">
              <w:rPr>
                <w:rFonts w:ascii="Proxima Nova" w:eastAsia="Tahoma" w:hAnsi="Proxima Nova" w:cs="Tahoma"/>
                <w:spacing w:val="69"/>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on</w:t>
            </w:r>
          </w:p>
        </w:tc>
      </w:tr>
      <w:tr w:rsidR="009573A1" w:rsidRPr="0035100D" w14:paraId="261853F4" w14:textId="77777777">
        <w:trPr>
          <w:trHeight w:hRule="exact" w:val="344"/>
        </w:trPr>
        <w:tc>
          <w:tcPr>
            <w:tcW w:w="3215" w:type="dxa"/>
            <w:tcBorders>
              <w:top w:val="nil"/>
              <w:left w:val="nil"/>
              <w:bottom w:val="nil"/>
              <w:right w:val="nil"/>
            </w:tcBorders>
          </w:tcPr>
          <w:p w14:paraId="411BB797"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z w:val="22"/>
                <w:szCs w:val="22"/>
              </w:rPr>
              <w:t>Mark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w:t>
            </w:r>
          </w:p>
        </w:tc>
        <w:tc>
          <w:tcPr>
            <w:tcW w:w="2051" w:type="dxa"/>
            <w:tcBorders>
              <w:top w:val="nil"/>
              <w:left w:val="nil"/>
              <w:bottom w:val="nil"/>
              <w:right w:val="nil"/>
            </w:tcBorders>
          </w:tcPr>
          <w:p w14:paraId="5F5F032E" w14:textId="77777777" w:rsidR="009573A1" w:rsidRPr="0035100D" w:rsidRDefault="00813FC1">
            <w:pPr>
              <w:spacing w:line="240" w:lineRule="exact"/>
              <w:ind w:left="257"/>
              <w:rPr>
                <w:rFonts w:ascii="Proxima Nova" w:eastAsia="Tahoma" w:hAnsi="Proxima Nova" w:cs="Tahoma"/>
                <w:sz w:val="22"/>
                <w:szCs w:val="22"/>
              </w:rPr>
            </w:pP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80</w:t>
            </w:r>
            <w:r w:rsidRPr="0035100D">
              <w:rPr>
                <w:rFonts w:ascii="Proxima Nova" w:eastAsia="Tahoma" w:hAnsi="Proxima Nova" w:cs="Tahoma"/>
                <w:sz w:val="22"/>
                <w:szCs w:val="22"/>
              </w:rPr>
              <w:t>0</w:t>
            </w:r>
          </w:p>
        </w:tc>
        <w:tc>
          <w:tcPr>
            <w:tcW w:w="1795" w:type="dxa"/>
            <w:tcBorders>
              <w:top w:val="nil"/>
              <w:left w:val="nil"/>
              <w:bottom w:val="nil"/>
              <w:right w:val="nil"/>
            </w:tcBorders>
          </w:tcPr>
          <w:p w14:paraId="5B09E80E" w14:textId="77777777" w:rsidR="009573A1" w:rsidRPr="0035100D" w:rsidRDefault="00813FC1">
            <w:pPr>
              <w:spacing w:line="240" w:lineRule="exact"/>
              <w:ind w:left="333"/>
              <w:rPr>
                <w:rFonts w:ascii="Proxima Nova" w:eastAsia="Tahoma" w:hAnsi="Proxima Nova" w:cs="Tahoma"/>
                <w:sz w:val="22"/>
                <w:szCs w:val="22"/>
              </w:rPr>
            </w:pP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25</w:t>
            </w:r>
            <w:r w:rsidRPr="0035100D">
              <w:rPr>
                <w:rFonts w:ascii="Proxima Nova" w:eastAsia="Tahoma" w:hAnsi="Proxima Nova" w:cs="Tahoma"/>
                <w:sz w:val="22"/>
                <w:szCs w:val="22"/>
              </w:rPr>
              <w:t>0</w:t>
            </w:r>
          </w:p>
        </w:tc>
      </w:tr>
    </w:tbl>
    <w:p w14:paraId="0E597C94" w14:textId="77777777" w:rsidR="009573A1" w:rsidRPr="0035100D" w:rsidRDefault="009573A1">
      <w:pPr>
        <w:spacing w:before="10" w:line="140" w:lineRule="exact"/>
        <w:rPr>
          <w:sz w:val="14"/>
          <w:szCs w:val="14"/>
        </w:rPr>
      </w:pPr>
    </w:p>
    <w:p w14:paraId="1A0CF171" w14:textId="77777777" w:rsidR="009573A1" w:rsidRPr="0035100D" w:rsidRDefault="00813FC1">
      <w:pPr>
        <w:spacing w:before="23"/>
        <w:ind w:left="840" w:right="74"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67"/>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6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65"/>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mu</w:t>
      </w:r>
      <w:r w:rsidRPr="0035100D">
        <w:rPr>
          <w:rFonts w:ascii="Proxima Nova" w:eastAsia="Tahoma" w:hAnsi="Proxima Nova" w:cs="Tahoma"/>
          <w:sz w:val="22"/>
          <w:szCs w:val="22"/>
        </w:rPr>
        <w:t>m</w:t>
      </w:r>
      <w:r w:rsidRPr="0035100D">
        <w:rPr>
          <w:rFonts w:ascii="Proxima Nova" w:eastAsia="Tahoma" w:hAnsi="Proxima Nova" w:cs="Tahoma"/>
          <w:spacing w:val="63"/>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chan</w:t>
      </w:r>
      <w:r w:rsidRPr="0035100D">
        <w:rPr>
          <w:rFonts w:ascii="Proxima Nova" w:eastAsia="Tahoma" w:hAnsi="Proxima Nova" w:cs="Tahoma"/>
          <w:sz w:val="22"/>
          <w:szCs w:val="22"/>
        </w:rPr>
        <w:t>ge</w:t>
      </w:r>
      <w:r w:rsidRPr="0035100D">
        <w:rPr>
          <w:rFonts w:ascii="Proxima Nova" w:eastAsia="Tahoma" w:hAnsi="Proxima Nova" w:cs="Tahoma"/>
          <w:spacing w:val="65"/>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66"/>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c</w:t>
      </w:r>
      <w:r w:rsidRPr="0035100D">
        <w:rPr>
          <w:rFonts w:ascii="Proxima Nova" w:eastAsia="Tahoma" w:hAnsi="Proxima Nova" w:cs="Tahoma"/>
          <w:spacing w:val="-1"/>
          <w:sz w:val="22"/>
          <w:szCs w:val="22"/>
        </w:rPr>
        <w:t>ce</w:t>
      </w:r>
      <w:r w:rsidRPr="0035100D">
        <w:rPr>
          <w:rFonts w:ascii="Proxima Nova" w:eastAsia="Tahoma" w:hAnsi="Proxima Nova" w:cs="Tahoma"/>
          <w:sz w:val="22"/>
          <w:szCs w:val="22"/>
        </w:rPr>
        <w:t>p</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r w:rsidRPr="0035100D">
        <w:rPr>
          <w:rFonts w:ascii="Proxima Nova" w:eastAsia="Tahoma" w:hAnsi="Proxima Nova" w:cs="Tahoma"/>
          <w:spacing w:val="6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6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65"/>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eh</w:t>
      </w:r>
      <w:r w:rsidRPr="0035100D">
        <w:rPr>
          <w:rFonts w:ascii="Proxima Nova" w:eastAsia="Tahoma" w:hAnsi="Proxima Nova" w:cs="Tahoma"/>
          <w:sz w:val="22"/>
          <w:szCs w:val="22"/>
        </w:rPr>
        <w:t>old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w:t>
      </w:r>
      <w:r w:rsidRPr="0035100D">
        <w:rPr>
          <w:rFonts w:ascii="Proxima Nova" w:eastAsia="Tahoma" w:hAnsi="Proxima Nova" w:cs="Tahoma"/>
          <w:spacing w:val="66"/>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G</w:t>
      </w:r>
      <w:r w:rsidRPr="0035100D">
        <w:rPr>
          <w:rFonts w:ascii="Proxima Nova" w:eastAsia="Tahoma" w:hAnsi="Proxima Nova" w:cs="Tahoma"/>
          <w:sz w:val="22"/>
          <w:szCs w:val="22"/>
        </w:rPr>
        <w:t>lob</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Inf</w:t>
      </w:r>
      <w:r w:rsidRPr="0035100D">
        <w:rPr>
          <w:rFonts w:ascii="Proxima Nova" w:eastAsia="Tahoma" w:hAnsi="Proxima Nova" w:cs="Tahoma"/>
          <w:sz w:val="22"/>
          <w:szCs w:val="22"/>
        </w:rPr>
        <w:t>osyst</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E</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 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ombi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ity</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4</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is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 sy</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rgy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w:t>
      </w:r>
    </w:p>
    <w:p w14:paraId="7D972DF3" w14:textId="77777777" w:rsidR="009573A1" w:rsidRPr="0035100D" w:rsidRDefault="00813FC1">
      <w:pPr>
        <w:spacing w:before="1"/>
        <w:ind w:left="840" w:right="76"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mu</w:t>
      </w:r>
      <w:r w:rsidRPr="0035100D">
        <w:rPr>
          <w:rFonts w:ascii="Proxima Nova" w:eastAsia="Tahoma" w:hAnsi="Proxima Nova" w:cs="Tahoma"/>
          <w:sz w:val="22"/>
          <w:szCs w:val="22"/>
        </w:rPr>
        <w:t>m</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chan</w:t>
      </w:r>
      <w:r w:rsidRPr="0035100D">
        <w:rPr>
          <w:rFonts w:ascii="Proxima Nova" w:eastAsia="Tahoma" w:hAnsi="Proxima Nova" w:cs="Tahoma"/>
          <w:sz w:val="22"/>
          <w:szCs w:val="22"/>
        </w:rPr>
        <w:t>ge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acce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t</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eh</w:t>
      </w:r>
      <w:r w:rsidRPr="0035100D">
        <w:rPr>
          <w:rFonts w:ascii="Proxima Nova" w:eastAsia="Tahoma" w:hAnsi="Proxima Nova" w:cs="Tahoma"/>
          <w:sz w:val="22"/>
          <w:szCs w:val="22"/>
        </w:rPr>
        <w:t>old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GC</w:t>
      </w:r>
      <w:r w:rsidRPr="0035100D">
        <w:rPr>
          <w:rFonts w:ascii="Proxima Nova" w:eastAsia="Tahoma" w:hAnsi="Proxima Nova" w:cs="Tahoma"/>
          <w:sz w:val="22"/>
          <w:szCs w:val="22"/>
        </w:rPr>
        <w:t xml:space="preserve">L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h</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if</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E</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ombi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d</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ity</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pacing w:val="4"/>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re</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sy</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rgy</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n</w:t>
      </w:r>
      <w:r w:rsidRPr="0035100D">
        <w:rPr>
          <w:rFonts w:ascii="Proxima Nova" w:eastAsia="Tahoma" w:hAnsi="Proxima Nova" w:cs="Tahoma"/>
          <w:spacing w:val="-1"/>
          <w:sz w:val="22"/>
          <w:szCs w:val="22"/>
        </w:rPr>
        <w:t>ef</w:t>
      </w:r>
      <w:r w:rsidRPr="0035100D">
        <w:rPr>
          <w:rFonts w:ascii="Proxima Nova" w:eastAsia="Tahoma" w:hAnsi="Proxima Nova" w:cs="Tahoma"/>
          <w:sz w:val="22"/>
          <w:szCs w:val="22"/>
        </w:rPr>
        <w:t>it of 5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2BCAC26F" w14:textId="77777777" w:rsidR="009573A1" w:rsidRPr="0035100D" w:rsidRDefault="00813FC1">
      <w:pPr>
        <w:spacing w:before="1"/>
        <w:ind w:left="48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iii)</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sy</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rgy,</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wha</w:t>
      </w:r>
      <w:r w:rsidRPr="0035100D">
        <w:rPr>
          <w:rFonts w:ascii="Proxima Nova" w:eastAsia="Tahoma" w:hAnsi="Proxima Nova" w:cs="Tahoma"/>
          <w:sz w:val="22"/>
          <w:szCs w:val="22"/>
        </w:rPr>
        <w:t>t</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E</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mu</w:t>
      </w:r>
      <w:r w:rsidRPr="0035100D">
        <w:rPr>
          <w:rFonts w:ascii="Proxima Nova" w:eastAsia="Tahoma" w:hAnsi="Proxima Nova" w:cs="Tahoma"/>
          <w:sz w:val="22"/>
          <w:szCs w:val="22"/>
        </w:rPr>
        <w:t>lt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ple</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s</w:t>
      </w:r>
    </w:p>
    <w:p w14:paraId="1C91D93E" w14:textId="77777777" w:rsidR="009573A1" w:rsidRPr="0035100D" w:rsidRDefault="00813FC1">
      <w:pPr>
        <w:spacing w:before="1"/>
        <w:ind w:left="840"/>
        <w:rPr>
          <w:rFonts w:ascii="Proxima Nova" w:eastAsia="Tahoma" w:hAnsi="Proxima Nova" w:cs="Tahoma"/>
          <w:sz w:val="22"/>
          <w:szCs w:val="22"/>
        </w:rPr>
      </w:pP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position w:val="-3"/>
          <w:sz w:val="14"/>
          <w:szCs w:val="14"/>
        </w:rPr>
        <w:t>1</w:t>
      </w:r>
      <w:r w:rsidRPr="0035100D">
        <w:rPr>
          <w:rFonts w:ascii="Proxima Nova" w:eastAsia="Tahoma" w:hAnsi="Proxima Nova" w:cs="Tahoma"/>
          <w:spacing w:val="26"/>
          <w:position w:val="-3"/>
          <w:sz w:val="14"/>
          <w:szCs w:val="14"/>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position w:val="-3"/>
          <w:sz w:val="14"/>
          <w:szCs w:val="14"/>
        </w:rPr>
        <w:t>2</w:t>
      </w:r>
      <w:r w:rsidRPr="0035100D">
        <w:rPr>
          <w:rFonts w:ascii="Proxima Nova" w:eastAsia="Tahoma" w:hAnsi="Proxima Nova" w:cs="Tahoma"/>
          <w:spacing w:val="24"/>
          <w:position w:val="-3"/>
          <w:sz w:val="14"/>
          <w:szCs w:val="14"/>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2247ECDA" w14:textId="77777777" w:rsidR="009573A1" w:rsidRPr="0035100D" w:rsidRDefault="00813FC1">
      <w:pPr>
        <w:spacing w:before="18" w:line="260" w:lineRule="exact"/>
        <w:ind w:left="840" w:right="1066" w:hanging="36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iv)</w:t>
      </w:r>
      <w:r w:rsidRPr="0035100D">
        <w:rPr>
          <w:rFonts w:ascii="Proxima Nova" w:eastAsia="Tahoma" w:hAnsi="Proxima Nova" w:cs="Tahoma"/>
          <w:spacing w:val="-38"/>
          <w:sz w:val="22"/>
          <w:szCs w:val="22"/>
        </w:rPr>
        <w:t xml:space="preserve"> </w:t>
      </w:r>
      <w:r w:rsidRPr="0035100D">
        <w:rPr>
          <w:rFonts w:ascii="Proxima Nova" w:eastAsia="Tahoma" w:hAnsi="Proxima Nova" w:cs="Tahoma"/>
          <w:sz w:val="22"/>
          <w:szCs w:val="22"/>
        </w:rPr>
        <w:t>(Ass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re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rgy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in </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f 8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 </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w:t>
      </w:r>
      <w:r w:rsidRPr="0035100D">
        <w:rPr>
          <w:rFonts w:ascii="Proxima Nova" w:eastAsia="Tahoma" w:hAnsi="Proxima Nova" w:cs="Tahoma"/>
          <w:spacing w:val="-3"/>
          <w:sz w:val="22"/>
          <w:szCs w:val="22"/>
        </w:rPr>
        <w:t>a</w:t>
      </w:r>
      <w:r w:rsidRPr="0035100D">
        <w:rPr>
          <w:rFonts w:ascii="Proxima Nova" w:eastAsia="Tahoma" w:hAnsi="Proxima Nova" w:cs="Tahoma"/>
          <w:sz w:val="22"/>
          <w:szCs w:val="22"/>
        </w:rPr>
        <w:t xml:space="preserve">t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chan</w:t>
      </w:r>
      <w:r w:rsidRPr="0035100D">
        <w:rPr>
          <w:rFonts w:ascii="Proxima Nova" w:eastAsia="Tahoma" w:hAnsi="Proxima Nova" w:cs="Tahoma"/>
          <w:sz w:val="22"/>
          <w:szCs w:val="22"/>
        </w:rPr>
        <w:t>ge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in a p</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t</w:t>
      </w:r>
      <w:r w:rsidRPr="0035100D">
        <w:rPr>
          <w:rFonts w:ascii="Proxima Nova" w:eastAsia="Tahoma" w:hAnsi="Proxima Nova" w:cs="Tahoma"/>
          <w:spacing w:val="-1"/>
          <w:sz w:val="22"/>
          <w:szCs w:val="22"/>
        </w:rPr>
        <w:t>-me</w:t>
      </w:r>
      <w:r w:rsidRPr="0035100D">
        <w:rPr>
          <w:rFonts w:ascii="Proxima Nova" w:eastAsia="Tahoma" w:hAnsi="Proxima Nova" w:cs="Tahoma"/>
          <w:sz w:val="22"/>
          <w:szCs w:val="22"/>
        </w:rPr>
        <w:t>rg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S 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70</w:t>
      </w:r>
      <w:r w:rsidRPr="0035100D">
        <w:rPr>
          <w:rFonts w:ascii="Proxima Nova" w:eastAsia="Tahoma" w:hAnsi="Proxima Nova" w:cs="Tahoma"/>
          <w:sz w:val="22"/>
          <w:szCs w:val="22"/>
        </w:rPr>
        <w:t>?</w:t>
      </w:r>
    </w:p>
    <w:p w14:paraId="3C562C0E" w14:textId="77777777" w:rsidR="009573A1" w:rsidRPr="0035100D" w:rsidRDefault="00813FC1">
      <w:pPr>
        <w:spacing w:before="1" w:line="260" w:lineRule="exact"/>
        <w:ind w:left="840" w:right="78"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v)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me</w:t>
      </w:r>
      <w:r w:rsidRPr="0035100D">
        <w:rPr>
          <w:rFonts w:ascii="Proxima Nova" w:eastAsia="Tahoma" w:hAnsi="Proxima Nova" w:cs="Tahoma"/>
          <w:sz w:val="22"/>
          <w:szCs w:val="22"/>
        </w:rPr>
        <w:t>rg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ene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2"/>
          <w:sz w:val="22"/>
          <w:szCs w:val="22"/>
        </w:rPr>
        <w:t>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a pr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w:t>
      </w:r>
      <w:r w:rsidRPr="0035100D">
        <w:rPr>
          <w:rFonts w:ascii="Proxima Nova" w:eastAsia="Tahoma" w:hAnsi="Proxima Nova" w:cs="Tahoma"/>
          <w:spacing w:val="3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pacing w:val="-3"/>
          <w:sz w:val="22"/>
          <w:szCs w:val="22"/>
        </w:rPr>
        <w:t>0</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0</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3"/>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c</w:t>
      </w:r>
      <w:r w:rsidRPr="0035100D">
        <w:rPr>
          <w:rFonts w:ascii="Proxima Nova" w:eastAsia="Tahoma" w:hAnsi="Proxima Nova" w:cs="Tahoma"/>
          <w:spacing w:val="-3"/>
          <w:sz w:val="22"/>
          <w:szCs w:val="22"/>
        </w:rPr>
        <w:t>h</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ge</w:t>
      </w:r>
      <w:r w:rsidRPr="0035100D">
        <w:rPr>
          <w:rFonts w:ascii="Proxima Nova" w:eastAsia="Tahoma" w:hAnsi="Proxima Nova" w:cs="Tahoma"/>
          <w:spacing w:val="3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gr</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d</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2"/>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8</w:t>
      </w:r>
      <w:r w:rsidRPr="0035100D">
        <w:rPr>
          <w:rFonts w:ascii="Proxima Nova" w:eastAsia="Tahoma" w:hAnsi="Proxima Nova" w:cs="Tahoma"/>
          <w:sz w:val="22"/>
          <w:szCs w:val="22"/>
        </w:rPr>
        <w:t>.</w:t>
      </w:r>
    </w:p>
    <w:p w14:paraId="50E4EC27" w14:textId="77777777" w:rsidR="009573A1" w:rsidRPr="0035100D" w:rsidRDefault="00813FC1">
      <w:pPr>
        <w:spacing w:line="240" w:lineRule="exact"/>
        <w:ind w:left="840"/>
        <w:rPr>
          <w:rFonts w:ascii="Proxima Nova" w:eastAsia="Tahoma" w:hAnsi="Proxima Nova" w:cs="Tahoma"/>
          <w:sz w:val="22"/>
          <w:szCs w:val="22"/>
        </w:rPr>
      </w:pPr>
      <w:r w:rsidRPr="0035100D">
        <w:rPr>
          <w:rFonts w:ascii="Proxima Nova" w:eastAsia="Tahoma" w:hAnsi="Proxima Nova" w:cs="Tahoma"/>
          <w:position w:val="-1"/>
          <w:sz w:val="22"/>
          <w:szCs w:val="22"/>
        </w:rPr>
        <w:t>W</w:t>
      </w:r>
      <w:r w:rsidRPr="0035100D">
        <w:rPr>
          <w:rFonts w:ascii="Proxima Nova" w:eastAsia="Tahoma" w:hAnsi="Proxima Nova" w:cs="Tahoma"/>
          <w:spacing w:val="-1"/>
          <w:position w:val="-1"/>
          <w:sz w:val="22"/>
          <w:szCs w:val="22"/>
        </w:rPr>
        <w:t>ha</w:t>
      </w:r>
      <w:r w:rsidRPr="0035100D">
        <w:rPr>
          <w:rFonts w:ascii="Proxima Nova" w:eastAsia="Tahoma" w:hAnsi="Proxima Nova" w:cs="Tahoma"/>
          <w:position w:val="-1"/>
          <w:sz w:val="22"/>
          <w:szCs w:val="22"/>
        </w:rPr>
        <w:t xml:space="preserve">t </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 xml:space="preserve">is </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 xml:space="preserve"> t</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c</w:t>
      </w:r>
      <w:r w:rsidRPr="0035100D">
        <w:rPr>
          <w:rFonts w:ascii="Proxima Nova" w:eastAsia="Tahoma" w:hAnsi="Proxima Nova" w:cs="Tahoma"/>
          <w:position w:val="-1"/>
          <w:sz w:val="22"/>
          <w:szCs w:val="22"/>
        </w:rPr>
        <w:t xml:space="preserve">ost </w:t>
      </w:r>
      <w:r w:rsidRPr="0035100D">
        <w:rPr>
          <w:rFonts w:ascii="Proxima Nova" w:eastAsia="Tahoma" w:hAnsi="Proxima Nova" w:cs="Tahoma"/>
          <w:spacing w:val="5"/>
          <w:position w:val="-1"/>
          <w:sz w:val="22"/>
          <w:szCs w:val="22"/>
        </w:rPr>
        <w:t xml:space="preserve"> </w:t>
      </w:r>
      <w:r w:rsidRPr="0035100D">
        <w:rPr>
          <w:rFonts w:ascii="Proxima Nova" w:eastAsia="Tahoma" w:hAnsi="Proxima Nova" w:cs="Tahoma"/>
          <w:position w:val="-1"/>
          <w:sz w:val="22"/>
          <w:szCs w:val="22"/>
        </w:rPr>
        <w:t xml:space="preserve">of </w:t>
      </w:r>
      <w:r w:rsidRPr="0035100D">
        <w:rPr>
          <w:rFonts w:ascii="Proxima Nova" w:eastAsia="Tahoma" w:hAnsi="Proxima Nova" w:cs="Tahoma"/>
          <w:spacing w:val="1"/>
          <w:position w:val="-1"/>
          <w:sz w:val="22"/>
          <w:szCs w:val="22"/>
        </w:rPr>
        <w:t xml:space="preserve"> t</w:t>
      </w:r>
      <w:r w:rsidRPr="0035100D">
        <w:rPr>
          <w:rFonts w:ascii="Proxima Nova" w:eastAsia="Tahoma" w:hAnsi="Proxima Nova" w:cs="Tahoma"/>
          <w:spacing w:val="-1"/>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me</w:t>
      </w:r>
      <w:r w:rsidRPr="0035100D">
        <w:rPr>
          <w:rFonts w:ascii="Proxima Nova" w:eastAsia="Tahoma" w:hAnsi="Proxima Nova" w:cs="Tahoma"/>
          <w:position w:val="-1"/>
          <w:sz w:val="22"/>
          <w:szCs w:val="22"/>
        </w:rPr>
        <w:t>rg</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 xml:space="preserve">r </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f</w:t>
      </w:r>
      <w:r w:rsidRPr="0035100D">
        <w:rPr>
          <w:rFonts w:ascii="Proxima Nova" w:eastAsia="Tahoma" w:hAnsi="Proxima Nova" w:cs="Tahoma"/>
          <w:position w:val="-1"/>
          <w:sz w:val="22"/>
          <w:szCs w:val="22"/>
        </w:rPr>
        <w:t xml:space="preserve">rom </w:t>
      </w:r>
      <w:r w:rsidRPr="0035100D">
        <w:rPr>
          <w:rFonts w:ascii="Proxima Nova" w:eastAsia="Tahoma" w:hAnsi="Proxima Nova" w:cs="Tahoma"/>
          <w:spacing w:val="1"/>
          <w:position w:val="-1"/>
          <w:sz w:val="22"/>
          <w:szCs w:val="22"/>
        </w:rPr>
        <w:t xml:space="preserve"> t</w:t>
      </w:r>
      <w:r w:rsidRPr="0035100D">
        <w:rPr>
          <w:rFonts w:ascii="Proxima Nova" w:eastAsia="Tahoma" w:hAnsi="Proxima Nova" w:cs="Tahoma"/>
          <w:spacing w:val="2"/>
          <w:position w:val="-1"/>
          <w:sz w:val="22"/>
          <w:szCs w:val="22"/>
        </w:rPr>
        <w:t>h</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poi</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 xml:space="preserve">t </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 xml:space="preserve">of </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vi</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 xml:space="preserve">w </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 xml:space="preserve">of </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G</w:t>
      </w:r>
      <w:r w:rsidRPr="0035100D">
        <w:rPr>
          <w:rFonts w:ascii="Proxima Nova" w:eastAsia="Tahoma" w:hAnsi="Proxima Nova" w:cs="Tahoma"/>
          <w:position w:val="-1"/>
          <w:sz w:val="22"/>
          <w:szCs w:val="22"/>
        </w:rPr>
        <w:t>l</w:t>
      </w:r>
      <w:r w:rsidRPr="0035100D">
        <w:rPr>
          <w:rFonts w:ascii="Proxima Nova" w:eastAsia="Tahoma" w:hAnsi="Proxima Nova" w:cs="Tahoma"/>
          <w:spacing w:val="2"/>
          <w:position w:val="-1"/>
          <w:sz w:val="22"/>
          <w:szCs w:val="22"/>
        </w:rPr>
        <w:t>o</w:t>
      </w:r>
      <w:r w:rsidRPr="0035100D">
        <w:rPr>
          <w:rFonts w:ascii="Proxima Nova" w:eastAsia="Tahoma" w:hAnsi="Proxima Nova" w:cs="Tahoma"/>
          <w:position w:val="-1"/>
          <w:sz w:val="22"/>
          <w:szCs w:val="22"/>
        </w:rPr>
        <w:t>b</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l</w:t>
      </w:r>
    </w:p>
    <w:p w14:paraId="7944708D" w14:textId="77777777" w:rsidR="009573A1" w:rsidRPr="0035100D" w:rsidRDefault="00813FC1">
      <w:pPr>
        <w:spacing w:before="1"/>
        <w:ind w:left="840"/>
        <w:rPr>
          <w:rFonts w:ascii="Proxima Nova" w:eastAsia="Tahoma" w:hAnsi="Proxima Nova" w:cs="Tahoma"/>
          <w:sz w:val="22"/>
          <w:szCs w:val="22"/>
        </w:rPr>
      </w:pPr>
      <w:r w:rsidRPr="0035100D">
        <w:rPr>
          <w:rFonts w:ascii="Proxima Nova" w:eastAsia="Tahoma" w:hAnsi="Proxima Nova" w:cs="Tahoma"/>
          <w:spacing w:val="-1"/>
          <w:sz w:val="22"/>
          <w:szCs w:val="22"/>
        </w:rPr>
        <w:t>Inf</w:t>
      </w:r>
      <w:r w:rsidRPr="0035100D">
        <w:rPr>
          <w:rFonts w:ascii="Proxima Nova" w:eastAsia="Tahoma" w:hAnsi="Proxima Nova" w:cs="Tahoma"/>
          <w:sz w:val="22"/>
          <w:szCs w:val="22"/>
        </w:rPr>
        <w:t>osyst</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s?</w:t>
      </w:r>
    </w:p>
    <w:p w14:paraId="519ED000" w14:textId="77777777" w:rsidR="009573A1" w:rsidRPr="0035100D" w:rsidRDefault="009573A1">
      <w:pPr>
        <w:spacing w:before="5" w:line="260" w:lineRule="exact"/>
        <w:rPr>
          <w:sz w:val="26"/>
          <w:szCs w:val="26"/>
        </w:rPr>
      </w:pPr>
    </w:p>
    <w:p w14:paraId="549E76BA" w14:textId="77777777" w:rsidR="009573A1" w:rsidRPr="0035100D" w:rsidRDefault="0061145F">
      <w:pPr>
        <w:ind w:left="660" w:right="77" w:hanging="360"/>
        <w:rPr>
          <w:rFonts w:ascii="Proxima Nova" w:eastAsia="Tahoma" w:hAnsi="Proxima Nova" w:cs="Tahoma"/>
          <w:sz w:val="22"/>
          <w:szCs w:val="22"/>
        </w:rPr>
      </w:pPr>
      <w:r w:rsidRPr="0035100D">
        <w:rPr>
          <w:noProof/>
        </w:rPr>
        <mc:AlternateContent>
          <mc:Choice Requires="wps">
            <w:drawing>
              <wp:anchor distT="0" distB="0" distL="114300" distR="114300" simplePos="0" relativeHeight="251667968" behindDoc="1" locked="0" layoutInCell="1" allowOverlap="1" wp14:anchorId="6B4EC773" wp14:editId="48467F43">
                <wp:simplePos x="0" y="0"/>
                <wp:positionH relativeFrom="page">
                  <wp:posOffset>1643380</wp:posOffset>
                </wp:positionH>
                <wp:positionV relativeFrom="paragraph">
                  <wp:posOffset>332740</wp:posOffset>
                </wp:positionV>
                <wp:extent cx="4464050" cy="1075690"/>
                <wp:effectExtent l="0" t="0"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0" cy="1075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3215"/>
                              <w:gridCol w:w="2019"/>
                              <w:gridCol w:w="1795"/>
                            </w:tblGrid>
                            <w:tr w:rsidR="00C21EC0" w14:paraId="56EE2446" w14:textId="77777777">
                              <w:trPr>
                                <w:trHeight w:hRule="exact" w:val="553"/>
                              </w:trPr>
                              <w:tc>
                                <w:tcPr>
                                  <w:tcW w:w="3215" w:type="dxa"/>
                                  <w:tcBorders>
                                    <w:top w:val="nil"/>
                                    <w:left w:val="nil"/>
                                    <w:bottom w:val="nil"/>
                                    <w:right w:val="nil"/>
                                  </w:tcBorders>
                                </w:tcPr>
                                <w:p w14:paraId="4F1FC634" w14:textId="77777777" w:rsidR="00C21EC0" w:rsidRDefault="00C21EC0"/>
                              </w:tc>
                              <w:tc>
                                <w:tcPr>
                                  <w:tcW w:w="2019" w:type="dxa"/>
                                  <w:tcBorders>
                                    <w:top w:val="nil"/>
                                    <w:left w:val="nil"/>
                                    <w:bottom w:val="nil"/>
                                    <w:right w:val="nil"/>
                                  </w:tcBorders>
                                </w:tcPr>
                                <w:p w14:paraId="11038DF0" w14:textId="77777777" w:rsidR="00C21EC0" w:rsidRDefault="00C21EC0">
                                  <w:pPr>
                                    <w:spacing w:before="8"/>
                                    <w:ind w:left="255" w:right="382"/>
                                    <w:jc w:val="center"/>
                                    <w:rPr>
                                      <w:rFonts w:ascii="Proxima Nova" w:eastAsia="Tahoma" w:hAnsi="Proxima Nova" w:cs="Tahoma"/>
                                      <w:sz w:val="22"/>
                                      <w:szCs w:val="22"/>
                                    </w:rPr>
                                  </w:pPr>
                                  <w:r>
                                    <w:rPr>
                                      <w:rFonts w:ascii="Proxima Nova" w:eastAsia="Tahoma" w:hAnsi="Proxima Nova" w:cs="Tahoma"/>
                                      <w:sz w:val="22"/>
                                      <w:szCs w:val="22"/>
                                    </w:rPr>
                                    <w:t>M</w:t>
                                  </w:r>
                                  <w:r>
                                    <w:rPr>
                                      <w:rFonts w:ascii="Proxima Nova" w:eastAsia="Tahoma" w:hAnsi="Proxima Nova" w:cs="Tahoma"/>
                                      <w:spacing w:val="-1"/>
                                      <w:sz w:val="22"/>
                                      <w:szCs w:val="22"/>
                                    </w:rPr>
                                    <w:t>e</w:t>
                                  </w:r>
                                  <w:r>
                                    <w:rPr>
                                      <w:rFonts w:ascii="Proxima Nova" w:eastAsia="Tahoma" w:hAnsi="Proxima Nova" w:cs="Tahoma"/>
                                      <w:sz w:val="22"/>
                                      <w:szCs w:val="22"/>
                                    </w:rPr>
                                    <w:t>g</w:t>
                                  </w:r>
                                  <w:r>
                                    <w:rPr>
                                      <w:rFonts w:ascii="Proxima Nova" w:eastAsia="Tahoma" w:hAnsi="Proxima Nova" w:cs="Tahoma"/>
                                      <w:spacing w:val="-1"/>
                                      <w:sz w:val="22"/>
                                      <w:szCs w:val="22"/>
                                    </w:rPr>
                                    <w:t>a</w:t>
                                  </w:r>
                                  <w:r>
                                    <w:rPr>
                                      <w:rFonts w:ascii="Proxima Nova" w:eastAsia="Tahoma" w:hAnsi="Proxima Nova" w:cs="Tahoma"/>
                                      <w:sz w:val="22"/>
                                      <w:szCs w:val="22"/>
                                    </w:rPr>
                                    <w:t>syst</w:t>
                                  </w:r>
                                  <w:r>
                                    <w:rPr>
                                      <w:rFonts w:ascii="Proxima Nova" w:eastAsia="Tahoma" w:hAnsi="Proxima Nova" w:cs="Tahoma"/>
                                      <w:spacing w:val="-1"/>
                                      <w:sz w:val="22"/>
                                      <w:szCs w:val="22"/>
                                    </w:rPr>
                                    <w:t>em</w:t>
                                  </w:r>
                                  <w:r>
                                    <w:rPr>
                                      <w:rFonts w:ascii="Proxima Nova" w:eastAsia="Tahoma" w:hAnsi="Proxima Nova" w:cs="Tahoma"/>
                                      <w:sz w:val="22"/>
                                      <w:szCs w:val="22"/>
                                    </w:rPr>
                                    <w:t>s</w:t>
                                  </w:r>
                                </w:p>
                                <w:p w14:paraId="5068E9E2" w14:textId="77777777" w:rsidR="00C21EC0" w:rsidRDefault="00C21EC0">
                                  <w:pPr>
                                    <w:spacing w:line="260" w:lineRule="exact"/>
                                    <w:ind w:left="758" w:right="882"/>
                                    <w:jc w:val="center"/>
                                    <w:rPr>
                                      <w:rFonts w:ascii="Proxima Nova" w:eastAsia="Tahoma" w:hAnsi="Proxima Nova" w:cs="Tahoma"/>
                                      <w:sz w:val="22"/>
                                      <w:szCs w:val="22"/>
                                    </w:rPr>
                                  </w:pPr>
                                  <w:r>
                                    <w:rPr>
                                      <w:rFonts w:ascii="Proxima Nova" w:eastAsia="Tahoma" w:hAnsi="Proxima Nova" w:cs="Tahoma"/>
                                      <w:spacing w:val="1"/>
                                      <w:position w:val="-1"/>
                                      <w:sz w:val="22"/>
                                      <w:szCs w:val="22"/>
                                    </w:rPr>
                                    <w:t>Lt</w:t>
                                  </w:r>
                                  <w:r>
                                    <w:rPr>
                                      <w:rFonts w:ascii="Proxima Nova" w:eastAsia="Tahoma" w:hAnsi="Proxima Nova" w:cs="Tahoma"/>
                                      <w:position w:val="-1"/>
                                      <w:sz w:val="22"/>
                                      <w:szCs w:val="22"/>
                                    </w:rPr>
                                    <w:t>d</w:t>
                                  </w:r>
                                </w:p>
                              </w:tc>
                              <w:tc>
                                <w:tcPr>
                                  <w:tcW w:w="1795" w:type="dxa"/>
                                  <w:tcBorders>
                                    <w:top w:val="nil"/>
                                    <w:left w:val="nil"/>
                                    <w:bottom w:val="nil"/>
                                    <w:right w:val="nil"/>
                                  </w:tcBorders>
                                </w:tcPr>
                                <w:p w14:paraId="63E157B2" w14:textId="77777777" w:rsidR="00C21EC0" w:rsidRDefault="00C21EC0">
                                  <w:pPr>
                                    <w:spacing w:before="8"/>
                                    <w:ind w:left="503"/>
                                    <w:rPr>
                                      <w:rFonts w:ascii="Proxima Nova" w:eastAsia="Tahoma" w:hAnsi="Proxima Nova" w:cs="Tahoma"/>
                                      <w:sz w:val="22"/>
                                      <w:szCs w:val="22"/>
                                    </w:rPr>
                                  </w:pPr>
                                  <w:r>
                                    <w:rPr>
                                      <w:rFonts w:ascii="Proxima Nova" w:eastAsia="Tahoma" w:hAnsi="Proxima Nova" w:cs="Tahoma"/>
                                      <w:sz w:val="22"/>
                                      <w:szCs w:val="22"/>
                                    </w:rPr>
                                    <w:t>Minit</w:t>
                                  </w:r>
                                  <w:r>
                                    <w:rPr>
                                      <w:rFonts w:ascii="Proxima Nova" w:eastAsia="Tahoma" w:hAnsi="Proxima Nova" w:cs="Tahoma"/>
                                      <w:spacing w:val="-1"/>
                                      <w:sz w:val="22"/>
                                      <w:szCs w:val="22"/>
                                    </w:rPr>
                                    <w:t>ec</w:t>
                                  </w:r>
                                  <w:r>
                                    <w:rPr>
                                      <w:rFonts w:ascii="Proxima Nova" w:eastAsia="Tahoma" w:hAnsi="Proxima Nova" w:cs="Tahoma"/>
                                      <w:sz w:val="22"/>
                                      <w:szCs w:val="22"/>
                                    </w:rPr>
                                    <w:t xml:space="preserve">h </w:t>
                                  </w:r>
                                  <w:r>
                                    <w:rPr>
                                      <w:rFonts w:ascii="Proxima Nova" w:eastAsia="Tahoma" w:hAnsi="Proxima Nova" w:cs="Tahoma"/>
                                      <w:spacing w:val="1"/>
                                      <w:sz w:val="22"/>
                                      <w:szCs w:val="22"/>
                                    </w:rPr>
                                    <w:t>L</w:t>
                                  </w:r>
                                  <w:r>
                                    <w:rPr>
                                      <w:rFonts w:ascii="Proxima Nova" w:eastAsia="Tahoma" w:hAnsi="Proxima Nova" w:cs="Tahoma"/>
                                      <w:spacing w:val="-2"/>
                                      <w:sz w:val="22"/>
                                      <w:szCs w:val="22"/>
                                    </w:rPr>
                                    <w:t>t</w:t>
                                  </w:r>
                                  <w:r>
                                    <w:rPr>
                                      <w:rFonts w:ascii="Proxima Nova" w:eastAsia="Tahoma" w:hAnsi="Proxima Nova" w:cs="Tahoma"/>
                                      <w:sz w:val="22"/>
                                      <w:szCs w:val="22"/>
                                    </w:rPr>
                                    <w:t>d</w:t>
                                  </w:r>
                                </w:p>
                              </w:tc>
                            </w:tr>
                            <w:tr w:rsidR="00C21EC0" w14:paraId="6617B0AA" w14:textId="77777777">
                              <w:trPr>
                                <w:trHeight w:hRule="exact" w:val="266"/>
                              </w:trPr>
                              <w:tc>
                                <w:tcPr>
                                  <w:tcW w:w="3215" w:type="dxa"/>
                                  <w:tcBorders>
                                    <w:top w:val="nil"/>
                                    <w:left w:val="nil"/>
                                    <w:bottom w:val="nil"/>
                                    <w:right w:val="nil"/>
                                  </w:tcBorders>
                                </w:tcPr>
                                <w:p w14:paraId="08F27EC1" w14:textId="77777777" w:rsidR="00C21EC0" w:rsidRDefault="00C21EC0">
                                  <w:pPr>
                                    <w:spacing w:line="240" w:lineRule="exact"/>
                                    <w:ind w:left="40"/>
                                    <w:rPr>
                                      <w:rFonts w:ascii="Proxima Nova" w:eastAsia="Tahoma" w:hAnsi="Proxima Nova" w:cs="Tahoma"/>
                                      <w:sz w:val="22"/>
                                      <w:szCs w:val="22"/>
                                    </w:rPr>
                                  </w:pPr>
                                  <w:r>
                                    <w:rPr>
                                      <w:rFonts w:ascii="Proxima Nova" w:eastAsia="Tahoma" w:hAnsi="Proxima Nova" w:cs="Tahoma"/>
                                      <w:spacing w:val="1"/>
                                      <w:sz w:val="22"/>
                                      <w:szCs w:val="22"/>
                                    </w:rPr>
                                    <w:t>T</w:t>
                                  </w:r>
                                  <w:r>
                                    <w:rPr>
                                      <w:rFonts w:ascii="Proxima Nova" w:eastAsia="Tahoma" w:hAnsi="Proxima Nova" w:cs="Tahoma"/>
                                      <w:sz w:val="22"/>
                                      <w:szCs w:val="22"/>
                                    </w:rPr>
                                    <w:t>o</w:t>
                                  </w:r>
                                  <w:r>
                                    <w:rPr>
                                      <w:rFonts w:ascii="Proxima Nova" w:eastAsia="Tahoma" w:hAnsi="Proxima Nova" w:cs="Tahoma"/>
                                      <w:spacing w:val="1"/>
                                      <w:sz w:val="22"/>
                                      <w:szCs w:val="22"/>
                                    </w:rPr>
                                    <w:t>t</w:t>
                                  </w:r>
                                  <w:r>
                                    <w:rPr>
                                      <w:rFonts w:ascii="Proxima Nova" w:eastAsia="Tahoma" w:hAnsi="Proxima Nova" w:cs="Tahoma"/>
                                      <w:spacing w:val="-1"/>
                                      <w:sz w:val="22"/>
                                      <w:szCs w:val="22"/>
                                    </w:rPr>
                                    <w:t>a</w:t>
                                  </w:r>
                                  <w:r>
                                    <w:rPr>
                                      <w:rFonts w:ascii="Proxima Nova" w:eastAsia="Tahoma" w:hAnsi="Proxima Nova" w:cs="Tahoma"/>
                                      <w:sz w:val="22"/>
                                      <w:szCs w:val="22"/>
                                    </w:rPr>
                                    <w:t>l</w:t>
                                  </w:r>
                                  <w:r>
                                    <w:rPr>
                                      <w:rFonts w:ascii="Proxima Nova" w:eastAsia="Tahoma" w:hAnsi="Proxima Nova" w:cs="Tahoma"/>
                                      <w:spacing w:val="1"/>
                                      <w:sz w:val="22"/>
                                      <w:szCs w:val="22"/>
                                    </w:rPr>
                                    <w:t xml:space="preserve"> </w:t>
                                  </w:r>
                                  <w:r>
                                    <w:rPr>
                                      <w:rFonts w:ascii="Proxima Nova" w:eastAsia="Tahoma" w:hAnsi="Proxima Nova" w:cs="Tahoma"/>
                                      <w:spacing w:val="-1"/>
                                      <w:sz w:val="22"/>
                                      <w:szCs w:val="22"/>
                                    </w:rPr>
                                    <w:t>ea</w:t>
                                  </w:r>
                                  <w:r>
                                    <w:rPr>
                                      <w:rFonts w:ascii="Proxima Nova" w:eastAsia="Tahoma" w:hAnsi="Proxima Nova" w:cs="Tahoma"/>
                                      <w:sz w:val="22"/>
                                      <w:szCs w:val="22"/>
                                    </w:rPr>
                                    <w:t>r</w:t>
                                  </w:r>
                                  <w:r>
                                    <w:rPr>
                                      <w:rFonts w:ascii="Proxima Nova" w:eastAsia="Tahoma" w:hAnsi="Proxima Nova" w:cs="Tahoma"/>
                                      <w:spacing w:val="-1"/>
                                      <w:sz w:val="22"/>
                                      <w:szCs w:val="22"/>
                                    </w:rPr>
                                    <w:t>n</w:t>
                                  </w:r>
                                  <w:r>
                                    <w:rPr>
                                      <w:rFonts w:ascii="Proxima Nova" w:eastAsia="Tahoma" w:hAnsi="Proxima Nova" w:cs="Tahoma"/>
                                      <w:sz w:val="22"/>
                                      <w:szCs w:val="22"/>
                                    </w:rPr>
                                    <w:t>i</w:t>
                                  </w:r>
                                  <w:r>
                                    <w:rPr>
                                      <w:rFonts w:ascii="Proxima Nova" w:eastAsia="Tahoma" w:hAnsi="Proxima Nova" w:cs="Tahoma"/>
                                      <w:spacing w:val="-1"/>
                                      <w:sz w:val="22"/>
                                      <w:szCs w:val="22"/>
                                    </w:rPr>
                                    <w:t>n</w:t>
                                  </w:r>
                                  <w:r>
                                    <w:rPr>
                                      <w:rFonts w:ascii="Proxima Nova" w:eastAsia="Tahoma" w:hAnsi="Proxima Nova" w:cs="Tahoma"/>
                                      <w:sz w:val="22"/>
                                      <w:szCs w:val="22"/>
                                    </w:rPr>
                                    <w:t>gs,</w:t>
                                  </w:r>
                                  <w:r>
                                    <w:rPr>
                                      <w:rFonts w:ascii="Proxima Nova" w:eastAsia="Tahoma" w:hAnsi="Proxima Nova" w:cs="Tahoma"/>
                                      <w:spacing w:val="-1"/>
                                      <w:sz w:val="22"/>
                                      <w:szCs w:val="22"/>
                                    </w:rPr>
                                    <w:t xml:space="preserve"> </w:t>
                                  </w:r>
                                  <w:r>
                                    <w:rPr>
                                      <w:rFonts w:ascii="Proxima Nova" w:eastAsia="Tahoma" w:hAnsi="Proxima Nova" w:cs="Tahoma"/>
                                      <w:sz w:val="22"/>
                                      <w:szCs w:val="22"/>
                                    </w:rPr>
                                    <w:t>E</w:t>
                                  </w:r>
                                </w:p>
                              </w:tc>
                              <w:tc>
                                <w:tcPr>
                                  <w:tcW w:w="2019" w:type="dxa"/>
                                  <w:tcBorders>
                                    <w:top w:val="nil"/>
                                    <w:left w:val="nil"/>
                                    <w:bottom w:val="nil"/>
                                    <w:right w:val="nil"/>
                                  </w:tcBorders>
                                </w:tcPr>
                                <w:p w14:paraId="59F5661D" w14:textId="77777777" w:rsidR="00C21EC0" w:rsidRDefault="00C21EC0">
                                  <w:pPr>
                                    <w:spacing w:line="240" w:lineRule="exact"/>
                                    <w:ind w:left="173"/>
                                    <w:rPr>
                                      <w:rFonts w:ascii="Proxima Nova" w:eastAsia="Tahoma" w:hAnsi="Proxima Nova" w:cs="Tahoma"/>
                                      <w:sz w:val="22"/>
                                      <w:szCs w:val="22"/>
                                    </w:rPr>
                                  </w:pPr>
                                  <w:r>
                                    <w:rPr>
                                      <w:rFonts w:ascii="Proxima Nova" w:eastAsia="Tahoma" w:hAnsi="Proxima Nova" w:cs="Tahoma"/>
                                      <w:sz w:val="22"/>
                                      <w:szCs w:val="22"/>
                                    </w:rPr>
                                    <w:t>Rs.</w:t>
                                  </w:r>
                                  <w:r>
                                    <w:rPr>
                                      <w:rFonts w:ascii="Proxima Nova" w:eastAsia="Tahoma" w:hAnsi="Proxima Nova" w:cs="Tahoma"/>
                                      <w:spacing w:val="1"/>
                                      <w:sz w:val="22"/>
                                      <w:szCs w:val="22"/>
                                    </w:rPr>
                                    <w:t xml:space="preserve"> </w:t>
                                  </w:r>
                                  <w:r>
                                    <w:rPr>
                                      <w:rFonts w:ascii="Proxima Nova" w:eastAsia="Tahoma" w:hAnsi="Proxima Nova" w:cs="Tahoma"/>
                                      <w:spacing w:val="-1"/>
                                      <w:sz w:val="22"/>
                                      <w:szCs w:val="22"/>
                                    </w:rPr>
                                    <w:t>800</w:t>
                                  </w:r>
                                  <w:r>
                                    <w:rPr>
                                      <w:rFonts w:ascii="Proxima Nova" w:eastAsia="Tahoma" w:hAnsi="Proxima Nova" w:cs="Tahoma"/>
                                      <w:sz w:val="22"/>
                                      <w:szCs w:val="22"/>
                                    </w:rPr>
                                    <w:t xml:space="preserve">0 </w:t>
                                  </w:r>
                                  <w:r>
                                    <w:rPr>
                                      <w:rFonts w:ascii="Proxima Nova" w:eastAsia="Tahoma" w:hAnsi="Proxima Nova" w:cs="Tahoma"/>
                                      <w:spacing w:val="-1"/>
                                      <w:sz w:val="22"/>
                                      <w:szCs w:val="22"/>
                                    </w:rPr>
                                    <w:t>m</w:t>
                                  </w:r>
                                  <w:r>
                                    <w:rPr>
                                      <w:rFonts w:ascii="Proxima Nova" w:eastAsia="Tahoma" w:hAnsi="Proxima Nova" w:cs="Tahoma"/>
                                      <w:sz w:val="22"/>
                                      <w:szCs w:val="22"/>
                                    </w:rPr>
                                    <w:t>illion</w:t>
                                  </w:r>
                                </w:p>
                              </w:tc>
                              <w:tc>
                                <w:tcPr>
                                  <w:tcW w:w="1795" w:type="dxa"/>
                                  <w:tcBorders>
                                    <w:top w:val="nil"/>
                                    <w:left w:val="nil"/>
                                    <w:bottom w:val="nil"/>
                                    <w:right w:val="nil"/>
                                  </w:tcBorders>
                                </w:tcPr>
                                <w:p w14:paraId="365B429F" w14:textId="77777777" w:rsidR="00C21EC0" w:rsidRDefault="00C21EC0">
                                  <w:pPr>
                                    <w:spacing w:line="240" w:lineRule="exact"/>
                                    <w:ind w:left="325"/>
                                    <w:rPr>
                                      <w:rFonts w:ascii="Proxima Nova" w:eastAsia="Tahoma" w:hAnsi="Proxima Nova" w:cs="Tahoma"/>
                                      <w:sz w:val="22"/>
                                      <w:szCs w:val="22"/>
                                    </w:rPr>
                                  </w:pPr>
                                  <w:r>
                                    <w:rPr>
                                      <w:rFonts w:ascii="Proxima Nova" w:eastAsia="Tahoma" w:hAnsi="Proxima Nova" w:cs="Tahoma"/>
                                      <w:sz w:val="22"/>
                                      <w:szCs w:val="22"/>
                                    </w:rPr>
                                    <w:t>Rs.</w:t>
                                  </w:r>
                                  <w:r>
                                    <w:rPr>
                                      <w:rFonts w:ascii="Proxima Nova" w:eastAsia="Tahoma" w:hAnsi="Proxima Nova" w:cs="Tahoma"/>
                                      <w:spacing w:val="1"/>
                                      <w:sz w:val="22"/>
                                      <w:szCs w:val="22"/>
                                    </w:rPr>
                                    <w:t xml:space="preserve"> </w:t>
                                  </w:r>
                                  <w:r>
                                    <w:rPr>
                                      <w:rFonts w:ascii="Proxima Nova" w:eastAsia="Tahoma" w:hAnsi="Proxima Nova" w:cs="Tahoma"/>
                                      <w:spacing w:val="-1"/>
                                      <w:sz w:val="22"/>
                                      <w:szCs w:val="22"/>
                                    </w:rPr>
                                    <w:t>80</w:t>
                                  </w:r>
                                  <w:r>
                                    <w:rPr>
                                      <w:rFonts w:ascii="Proxima Nova" w:eastAsia="Tahoma" w:hAnsi="Proxima Nova" w:cs="Tahoma"/>
                                      <w:sz w:val="22"/>
                                      <w:szCs w:val="22"/>
                                    </w:rPr>
                                    <w:t xml:space="preserve">0 </w:t>
                                  </w:r>
                                  <w:r>
                                    <w:rPr>
                                      <w:rFonts w:ascii="Proxima Nova" w:eastAsia="Tahoma" w:hAnsi="Proxima Nova" w:cs="Tahoma"/>
                                      <w:spacing w:val="-1"/>
                                      <w:sz w:val="22"/>
                                      <w:szCs w:val="22"/>
                                    </w:rPr>
                                    <w:t>m</w:t>
                                  </w:r>
                                  <w:r>
                                    <w:rPr>
                                      <w:rFonts w:ascii="Proxima Nova" w:eastAsia="Tahoma" w:hAnsi="Proxima Nova" w:cs="Tahoma"/>
                                      <w:sz w:val="22"/>
                                      <w:szCs w:val="22"/>
                                    </w:rPr>
                                    <w:t>illion</w:t>
                                  </w:r>
                                </w:p>
                              </w:tc>
                            </w:tr>
                            <w:tr w:rsidR="00C21EC0" w14:paraId="7D58D640" w14:textId="77777777">
                              <w:trPr>
                                <w:trHeight w:hRule="exact" w:val="530"/>
                              </w:trPr>
                              <w:tc>
                                <w:tcPr>
                                  <w:tcW w:w="3215" w:type="dxa"/>
                                  <w:tcBorders>
                                    <w:top w:val="nil"/>
                                    <w:left w:val="nil"/>
                                    <w:bottom w:val="nil"/>
                                    <w:right w:val="nil"/>
                                  </w:tcBorders>
                                </w:tcPr>
                                <w:p w14:paraId="35E160F8" w14:textId="77777777" w:rsidR="00C21EC0" w:rsidRDefault="00C21EC0">
                                  <w:pPr>
                                    <w:spacing w:line="240" w:lineRule="exact"/>
                                    <w:ind w:left="40"/>
                                    <w:rPr>
                                      <w:rFonts w:ascii="Proxima Nova" w:eastAsia="Tahoma" w:hAnsi="Proxima Nova" w:cs="Tahoma"/>
                                      <w:sz w:val="22"/>
                                      <w:szCs w:val="22"/>
                                    </w:rPr>
                                  </w:pPr>
                                  <w:r>
                                    <w:rPr>
                                      <w:rFonts w:ascii="Proxima Nova" w:eastAsia="Tahoma" w:hAnsi="Proxima Nova" w:cs="Tahoma"/>
                                      <w:spacing w:val="-1"/>
                                      <w:sz w:val="22"/>
                                      <w:szCs w:val="22"/>
                                    </w:rPr>
                                    <w:t>Num</w:t>
                                  </w:r>
                                  <w:r>
                                    <w:rPr>
                                      <w:rFonts w:ascii="Proxima Nova" w:eastAsia="Tahoma" w:hAnsi="Proxima Nova" w:cs="Tahoma"/>
                                      <w:sz w:val="22"/>
                                      <w:szCs w:val="22"/>
                                    </w:rPr>
                                    <w:t>b</w:t>
                                  </w:r>
                                  <w:r>
                                    <w:rPr>
                                      <w:rFonts w:ascii="Proxima Nova" w:eastAsia="Tahoma" w:hAnsi="Proxima Nova" w:cs="Tahoma"/>
                                      <w:spacing w:val="-1"/>
                                      <w:sz w:val="22"/>
                                      <w:szCs w:val="22"/>
                                    </w:rPr>
                                    <w:t>e</w:t>
                                  </w:r>
                                  <w:r>
                                    <w:rPr>
                                      <w:rFonts w:ascii="Proxima Nova" w:eastAsia="Tahoma" w:hAnsi="Proxima Nova" w:cs="Tahoma"/>
                                      <w:sz w:val="22"/>
                                      <w:szCs w:val="22"/>
                                    </w:rPr>
                                    <w:t>r of o</w:t>
                                  </w:r>
                                  <w:r>
                                    <w:rPr>
                                      <w:rFonts w:ascii="Proxima Nova" w:eastAsia="Tahoma" w:hAnsi="Proxima Nova" w:cs="Tahoma"/>
                                      <w:spacing w:val="-1"/>
                                      <w:sz w:val="22"/>
                                      <w:szCs w:val="22"/>
                                    </w:rPr>
                                    <w:t>u</w:t>
                                  </w:r>
                                  <w:r>
                                    <w:rPr>
                                      <w:rFonts w:ascii="Proxima Nova" w:eastAsia="Tahoma" w:hAnsi="Proxima Nova" w:cs="Tahoma"/>
                                      <w:spacing w:val="1"/>
                                      <w:sz w:val="22"/>
                                      <w:szCs w:val="22"/>
                                    </w:rPr>
                                    <w:t>t</w:t>
                                  </w:r>
                                  <w:r>
                                    <w:rPr>
                                      <w:rFonts w:ascii="Proxima Nova" w:eastAsia="Tahoma" w:hAnsi="Proxima Nova" w:cs="Tahoma"/>
                                      <w:sz w:val="22"/>
                                      <w:szCs w:val="22"/>
                                    </w:rPr>
                                    <w:t>st</w:t>
                                  </w:r>
                                  <w:r>
                                    <w:rPr>
                                      <w:rFonts w:ascii="Proxima Nova" w:eastAsia="Tahoma" w:hAnsi="Proxima Nova" w:cs="Tahoma"/>
                                      <w:spacing w:val="-1"/>
                                      <w:sz w:val="22"/>
                                      <w:szCs w:val="22"/>
                                    </w:rPr>
                                    <w:t>an</w:t>
                                  </w:r>
                                  <w:r>
                                    <w:rPr>
                                      <w:rFonts w:ascii="Proxima Nova" w:eastAsia="Tahoma" w:hAnsi="Proxima Nova" w:cs="Tahoma"/>
                                      <w:sz w:val="22"/>
                                      <w:szCs w:val="22"/>
                                    </w:rPr>
                                    <w:t>di</w:t>
                                  </w:r>
                                  <w:r>
                                    <w:rPr>
                                      <w:rFonts w:ascii="Proxima Nova" w:eastAsia="Tahoma" w:hAnsi="Proxima Nova" w:cs="Tahoma"/>
                                      <w:spacing w:val="-3"/>
                                      <w:sz w:val="22"/>
                                      <w:szCs w:val="22"/>
                                    </w:rPr>
                                    <w:t>n</w:t>
                                  </w:r>
                                  <w:r>
                                    <w:rPr>
                                      <w:rFonts w:ascii="Proxima Nova" w:eastAsia="Tahoma" w:hAnsi="Proxima Nova" w:cs="Tahoma"/>
                                      <w:sz w:val="22"/>
                                      <w:szCs w:val="22"/>
                                    </w:rPr>
                                    <w:t>g</w:t>
                                  </w:r>
                                  <w:r>
                                    <w:rPr>
                                      <w:rFonts w:ascii="Proxima Nova" w:eastAsia="Tahoma" w:hAnsi="Proxima Nova" w:cs="Tahoma"/>
                                      <w:spacing w:val="1"/>
                                      <w:sz w:val="22"/>
                                      <w:szCs w:val="22"/>
                                    </w:rPr>
                                    <w:t xml:space="preserve"> </w:t>
                                  </w:r>
                                  <w:r>
                                    <w:rPr>
                                      <w:rFonts w:ascii="Proxima Nova" w:eastAsia="Tahoma" w:hAnsi="Proxima Nova" w:cs="Tahoma"/>
                                      <w:spacing w:val="-3"/>
                                      <w:sz w:val="22"/>
                                      <w:szCs w:val="22"/>
                                    </w:rPr>
                                    <w:t>s</w:t>
                                  </w:r>
                                  <w:r>
                                    <w:rPr>
                                      <w:rFonts w:ascii="Proxima Nova" w:eastAsia="Tahoma" w:hAnsi="Proxima Nova" w:cs="Tahoma"/>
                                      <w:spacing w:val="-1"/>
                                      <w:sz w:val="22"/>
                                      <w:szCs w:val="22"/>
                                    </w:rPr>
                                    <w:t>ha</w:t>
                                  </w:r>
                                  <w:r>
                                    <w:rPr>
                                      <w:rFonts w:ascii="Proxima Nova" w:eastAsia="Tahoma" w:hAnsi="Proxima Nova" w:cs="Tahoma"/>
                                      <w:sz w:val="22"/>
                                      <w:szCs w:val="22"/>
                                    </w:rPr>
                                    <w:t>r</w:t>
                                  </w:r>
                                  <w:r>
                                    <w:rPr>
                                      <w:rFonts w:ascii="Proxima Nova" w:eastAsia="Tahoma" w:hAnsi="Proxima Nova" w:cs="Tahoma"/>
                                      <w:spacing w:val="-1"/>
                                      <w:sz w:val="22"/>
                                      <w:szCs w:val="22"/>
                                    </w:rPr>
                                    <w:t>e</w:t>
                                  </w:r>
                                  <w:r>
                                    <w:rPr>
                                      <w:rFonts w:ascii="Proxima Nova" w:eastAsia="Tahoma" w:hAnsi="Proxima Nova" w:cs="Tahoma"/>
                                      <w:sz w:val="22"/>
                                      <w:szCs w:val="22"/>
                                    </w:rPr>
                                    <w:t>s,</w:t>
                                  </w:r>
                                </w:p>
                                <w:p w14:paraId="2251E38F" w14:textId="77777777" w:rsidR="00C21EC0" w:rsidRDefault="00C21EC0">
                                  <w:pPr>
                                    <w:spacing w:line="260" w:lineRule="exact"/>
                                    <w:ind w:left="40"/>
                                    <w:rPr>
                                      <w:rFonts w:ascii="Proxima Nova" w:eastAsia="Tahoma" w:hAnsi="Proxima Nova" w:cs="Tahoma"/>
                                      <w:sz w:val="22"/>
                                      <w:szCs w:val="22"/>
                                    </w:rPr>
                                  </w:pPr>
                                  <w:r>
                                    <w:rPr>
                                      <w:rFonts w:ascii="Proxima Nova" w:eastAsia="Tahoma" w:hAnsi="Proxima Nova" w:cs="Tahoma"/>
                                      <w:position w:val="-1"/>
                                      <w:sz w:val="22"/>
                                      <w:szCs w:val="22"/>
                                    </w:rPr>
                                    <w:t>S</w:t>
                                  </w:r>
                                </w:p>
                              </w:tc>
                              <w:tc>
                                <w:tcPr>
                                  <w:tcW w:w="2019" w:type="dxa"/>
                                  <w:tcBorders>
                                    <w:top w:val="nil"/>
                                    <w:left w:val="nil"/>
                                    <w:bottom w:val="nil"/>
                                    <w:right w:val="nil"/>
                                  </w:tcBorders>
                                </w:tcPr>
                                <w:p w14:paraId="3A93BA25" w14:textId="77777777" w:rsidR="00C21EC0" w:rsidRDefault="00C21EC0">
                                  <w:pPr>
                                    <w:spacing w:line="240" w:lineRule="exact"/>
                                    <w:ind w:left="183"/>
                                    <w:rPr>
                                      <w:rFonts w:ascii="Proxima Nova" w:eastAsia="Tahoma" w:hAnsi="Proxima Nova" w:cs="Tahoma"/>
                                      <w:sz w:val="22"/>
                                      <w:szCs w:val="22"/>
                                    </w:rPr>
                                  </w:pPr>
                                  <w:r>
                                    <w:rPr>
                                      <w:rFonts w:ascii="Proxima Nova" w:eastAsia="Tahoma" w:hAnsi="Proxima Nova" w:cs="Tahoma"/>
                                      <w:sz w:val="22"/>
                                      <w:szCs w:val="22"/>
                                    </w:rPr>
                                    <w:t xml:space="preserve">Rs. </w:t>
                                  </w:r>
                                  <w:r>
                                    <w:rPr>
                                      <w:rFonts w:ascii="Proxima Nova" w:eastAsia="Tahoma" w:hAnsi="Proxima Nova" w:cs="Tahoma"/>
                                      <w:spacing w:val="2"/>
                                      <w:sz w:val="22"/>
                                      <w:szCs w:val="22"/>
                                    </w:rPr>
                                    <w:t xml:space="preserve"> </w:t>
                                  </w:r>
                                  <w:r>
                                    <w:rPr>
                                      <w:rFonts w:ascii="Proxima Nova" w:eastAsia="Tahoma" w:hAnsi="Proxima Nova" w:cs="Tahoma"/>
                                      <w:spacing w:val="-1"/>
                                      <w:sz w:val="22"/>
                                      <w:szCs w:val="22"/>
                                    </w:rPr>
                                    <w:t>22</w:t>
                                  </w:r>
                                  <w:r>
                                    <w:rPr>
                                      <w:rFonts w:ascii="Proxima Nova" w:eastAsia="Tahoma" w:hAnsi="Proxima Nova" w:cs="Tahoma"/>
                                      <w:sz w:val="22"/>
                                      <w:szCs w:val="22"/>
                                    </w:rPr>
                                    <w:t>0</w:t>
                                  </w:r>
                                  <w:r>
                                    <w:rPr>
                                      <w:rFonts w:ascii="Proxima Nova" w:eastAsia="Tahoma" w:hAnsi="Proxima Nova" w:cs="Tahoma"/>
                                      <w:spacing w:val="-2"/>
                                      <w:sz w:val="22"/>
                                      <w:szCs w:val="22"/>
                                    </w:rPr>
                                    <w:t xml:space="preserve"> </w:t>
                                  </w:r>
                                  <w:r>
                                    <w:rPr>
                                      <w:rFonts w:ascii="Proxima Nova" w:eastAsia="Tahoma" w:hAnsi="Proxima Nova" w:cs="Tahoma"/>
                                      <w:spacing w:val="-1"/>
                                      <w:sz w:val="22"/>
                                      <w:szCs w:val="22"/>
                                    </w:rPr>
                                    <w:t>m</w:t>
                                  </w:r>
                                  <w:r>
                                    <w:rPr>
                                      <w:rFonts w:ascii="Proxima Nova" w:eastAsia="Tahoma" w:hAnsi="Proxima Nova" w:cs="Tahoma"/>
                                      <w:sz w:val="22"/>
                                      <w:szCs w:val="22"/>
                                    </w:rPr>
                                    <w:t>illion</w:t>
                                  </w:r>
                                </w:p>
                              </w:tc>
                              <w:tc>
                                <w:tcPr>
                                  <w:tcW w:w="1795" w:type="dxa"/>
                                  <w:tcBorders>
                                    <w:top w:val="nil"/>
                                    <w:left w:val="nil"/>
                                    <w:bottom w:val="nil"/>
                                    <w:right w:val="nil"/>
                                  </w:tcBorders>
                                </w:tcPr>
                                <w:p w14:paraId="5058E512" w14:textId="77777777" w:rsidR="00C21EC0" w:rsidRDefault="00C21EC0">
                                  <w:pPr>
                                    <w:spacing w:line="240" w:lineRule="exact"/>
                                    <w:ind w:left="297"/>
                                    <w:rPr>
                                      <w:rFonts w:ascii="Proxima Nova" w:eastAsia="Tahoma" w:hAnsi="Proxima Nova" w:cs="Tahoma"/>
                                      <w:sz w:val="22"/>
                                      <w:szCs w:val="22"/>
                                    </w:rPr>
                                  </w:pPr>
                                  <w:r>
                                    <w:rPr>
                                      <w:rFonts w:ascii="Proxima Nova" w:eastAsia="Tahoma" w:hAnsi="Proxima Nova" w:cs="Tahoma"/>
                                      <w:sz w:val="22"/>
                                      <w:szCs w:val="22"/>
                                    </w:rPr>
                                    <w:t xml:space="preserve">Rs. </w:t>
                                  </w:r>
                                  <w:r>
                                    <w:rPr>
                                      <w:rFonts w:ascii="Proxima Nova" w:eastAsia="Tahoma" w:hAnsi="Proxima Nova" w:cs="Tahoma"/>
                                      <w:spacing w:val="2"/>
                                      <w:sz w:val="22"/>
                                      <w:szCs w:val="22"/>
                                    </w:rPr>
                                    <w:t xml:space="preserve"> </w:t>
                                  </w:r>
                                  <w:r>
                                    <w:rPr>
                                      <w:rFonts w:ascii="Proxima Nova" w:eastAsia="Tahoma" w:hAnsi="Proxima Nova" w:cs="Tahoma"/>
                                      <w:spacing w:val="-1"/>
                                      <w:sz w:val="22"/>
                                      <w:szCs w:val="22"/>
                                    </w:rPr>
                                    <w:t>3</w:t>
                                  </w:r>
                                  <w:r>
                                    <w:rPr>
                                      <w:rFonts w:ascii="Proxima Nova" w:eastAsia="Tahoma" w:hAnsi="Proxima Nova" w:cs="Tahoma"/>
                                      <w:sz w:val="22"/>
                                      <w:szCs w:val="22"/>
                                    </w:rPr>
                                    <w:t>0</w:t>
                                  </w:r>
                                  <w:r>
                                    <w:rPr>
                                      <w:rFonts w:ascii="Proxima Nova" w:eastAsia="Tahoma" w:hAnsi="Proxima Nova" w:cs="Tahoma"/>
                                      <w:spacing w:val="-2"/>
                                      <w:sz w:val="22"/>
                                      <w:szCs w:val="22"/>
                                    </w:rPr>
                                    <w:t xml:space="preserve"> </w:t>
                                  </w:r>
                                  <w:r>
                                    <w:rPr>
                                      <w:rFonts w:ascii="Proxima Nova" w:eastAsia="Tahoma" w:hAnsi="Proxima Nova" w:cs="Tahoma"/>
                                      <w:spacing w:val="-1"/>
                                      <w:sz w:val="22"/>
                                      <w:szCs w:val="22"/>
                                    </w:rPr>
                                    <w:t>m</w:t>
                                  </w:r>
                                  <w:r>
                                    <w:rPr>
                                      <w:rFonts w:ascii="Proxima Nova" w:eastAsia="Tahoma" w:hAnsi="Proxima Nova" w:cs="Tahoma"/>
                                      <w:sz w:val="22"/>
                                      <w:szCs w:val="22"/>
                                    </w:rPr>
                                    <w:t>illion</w:t>
                                  </w:r>
                                </w:p>
                              </w:tc>
                            </w:tr>
                            <w:tr w:rsidR="00C21EC0" w14:paraId="13BD1454" w14:textId="77777777">
                              <w:trPr>
                                <w:trHeight w:hRule="exact" w:val="343"/>
                              </w:trPr>
                              <w:tc>
                                <w:tcPr>
                                  <w:tcW w:w="3215" w:type="dxa"/>
                                  <w:tcBorders>
                                    <w:top w:val="nil"/>
                                    <w:left w:val="nil"/>
                                    <w:bottom w:val="nil"/>
                                    <w:right w:val="nil"/>
                                  </w:tcBorders>
                                </w:tcPr>
                                <w:p w14:paraId="542058F9" w14:textId="77777777" w:rsidR="00C21EC0" w:rsidRDefault="00C21EC0">
                                  <w:pPr>
                                    <w:spacing w:line="240" w:lineRule="exact"/>
                                    <w:ind w:left="40"/>
                                    <w:rPr>
                                      <w:rFonts w:ascii="Proxima Nova" w:eastAsia="Tahoma" w:hAnsi="Proxima Nova" w:cs="Tahoma"/>
                                      <w:sz w:val="22"/>
                                      <w:szCs w:val="22"/>
                                    </w:rPr>
                                  </w:pPr>
                                  <w:r>
                                    <w:rPr>
                                      <w:rFonts w:ascii="Proxima Nova" w:eastAsia="Tahoma" w:hAnsi="Proxima Nova" w:cs="Tahoma"/>
                                      <w:sz w:val="22"/>
                                      <w:szCs w:val="22"/>
                                    </w:rPr>
                                    <w:t>Mark</w:t>
                                  </w:r>
                                  <w:r>
                                    <w:rPr>
                                      <w:rFonts w:ascii="Proxima Nova" w:eastAsia="Tahoma" w:hAnsi="Proxima Nova" w:cs="Tahoma"/>
                                      <w:spacing w:val="-1"/>
                                      <w:sz w:val="22"/>
                                      <w:szCs w:val="22"/>
                                    </w:rPr>
                                    <w:t>e</w:t>
                                  </w:r>
                                  <w:r>
                                    <w:rPr>
                                      <w:rFonts w:ascii="Proxima Nova" w:eastAsia="Tahoma" w:hAnsi="Proxima Nova" w:cs="Tahoma"/>
                                      <w:sz w:val="22"/>
                                      <w:szCs w:val="22"/>
                                    </w:rPr>
                                    <w:t>t</w:t>
                                  </w:r>
                                  <w:r>
                                    <w:rPr>
                                      <w:rFonts w:ascii="Proxima Nova" w:eastAsia="Tahoma" w:hAnsi="Proxima Nova" w:cs="Tahoma"/>
                                      <w:spacing w:val="1"/>
                                      <w:sz w:val="22"/>
                                      <w:szCs w:val="22"/>
                                    </w:rPr>
                                    <w:t xml:space="preserve"> </w:t>
                                  </w:r>
                                  <w:r>
                                    <w:rPr>
                                      <w:rFonts w:ascii="Proxima Nova" w:eastAsia="Tahoma" w:hAnsi="Proxima Nova" w:cs="Tahoma"/>
                                      <w:sz w:val="22"/>
                                      <w:szCs w:val="22"/>
                                    </w:rPr>
                                    <w:t>pri</w:t>
                                  </w:r>
                                  <w:r>
                                    <w:rPr>
                                      <w:rFonts w:ascii="Proxima Nova" w:eastAsia="Tahoma" w:hAnsi="Proxima Nova" w:cs="Tahoma"/>
                                      <w:spacing w:val="-1"/>
                                      <w:sz w:val="22"/>
                                      <w:szCs w:val="22"/>
                                    </w:rPr>
                                    <w:t>c</w:t>
                                  </w:r>
                                  <w:r>
                                    <w:rPr>
                                      <w:rFonts w:ascii="Proxima Nova" w:eastAsia="Tahoma" w:hAnsi="Proxima Nova" w:cs="Tahoma"/>
                                      <w:sz w:val="22"/>
                                      <w:szCs w:val="22"/>
                                    </w:rPr>
                                    <w:t>e p</w:t>
                                  </w:r>
                                  <w:r>
                                    <w:rPr>
                                      <w:rFonts w:ascii="Proxima Nova" w:eastAsia="Tahoma" w:hAnsi="Proxima Nova" w:cs="Tahoma"/>
                                      <w:spacing w:val="-1"/>
                                      <w:sz w:val="22"/>
                                      <w:szCs w:val="22"/>
                                    </w:rPr>
                                    <w:t>e</w:t>
                                  </w:r>
                                  <w:r>
                                    <w:rPr>
                                      <w:rFonts w:ascii="Proxima Nova" w:eastAsia="Tahoma" w:hAnsi="Proxima Nova" w:cs="Tahoma"/>
                                      <w:sz w:val="22"/>
                                      <w:szCs w:val="22"/>
                                    </w:rPr>
                                    <w:t>r</w:t>
                                  </w:r>
                                  <w:r>
                                    <w:rPr>
                                      <w:rFonts w:ascii="Proxima Nova" w:eastAsia="Tahoma" w:hAnsi="Proxima Nova" w:cs="Tahoma"/>
                                      <w:spacing w:val="-2"/>
                                      <w:sz w:val="22"/>
                                      <w:szCs w:val="22"/>
                                    </w:rPr>
                                    <w:t xml:space="preserve"> </w:t>
                                  </w:r>
                                  <w:r>
                                    <w:rPr>
                                      <w:rFonts w:ascii="Proxima Nova" w:eastAsia="Tahoma" w:hAnsi="Proxima Nova" w:cs="Tahoma"/>
                                      <w:sz w:val="22"/>
                                      <w:szCs w:val="22"/>
                                    </w:rPr>
                                    <w:t>s</w:t>
                                  </w:r>
                                  <w:r>
                                    <w:rPr>
                                      <w:rFonts w:ascii="Proxima Nova" w:eastAsia="Tahoma" w:hAnsi="Proxima Nova" w:cs="Tahoma"/>
                                      <w:spacing w:val="1"/>
                                      <w:sz w:val="22"/>
                                      <w:szCs w:val="22"/>
                                    </w:rPr>
                                    <w:t>h</w:t>
                                  </w:r>
                                  <w:r>
                                    <w:rPr>
                                      <w:rFonts w:ascii="Proxima Nova" w:eastAsia="Tahoma" w:hAnsi="Proxima Nova" w:cs="Tahoma"/>
                                      <w:spacing w:val="-1"/>
                                      <w:sz w:val="22"/>
                                      <w:szCs w:val="22"/>
                                    </w:rPr>
                                    <w:t>a</w:t>
                                  </w:r>
                                  <w:r>
                                    <w:rPr>
                                      <w:rFonts w:ascii="Proxima Nova" w:eastAsia="Tahoma" w:hAnsi="Proxima Nova" w:cs="Tahoma"/>
                                      <w:sz w:val="22"/>
                                      <w:szCs w:val="22"/>
                                    </w:rPr>
                                    <w:t>re</w:t>
                                  </w:r>
                                </w:p>
                              </w:tc>
                              <w:tc>
                                <w:tcPr>
                                  <w:tcW w:w="2019" w:type="dxa"/>
                                  <w:tcBorders>
                                    <w:top w:val="nil"/>
                                    <w:left w:val="nil"/>
                                    <w:bottom w:val="nil"/>
                                    <w:right w:val="nil"/>
                                  </w:tcBorders>
                                </w:tcPr>
                                <w:p w14:paraId="78022EE2" w14:textId="77777777" w:rsidR="00C21EC0" w:rsidRDefault="00C21EC0">
                                  <w:pPr>
                                    <w:spacing w:line="240" w:lineRule="exact"/>
                                    <w:ind w:left="183"/>
                                    <w:rPr>
                                      <w:rFonts w:ascii="Proxima Nova" w:eastAsia="Tahoma" w:hAnsi="Proxima Nova" w:cs="Tahoma"/>
                                      <w:sz w:val="22"/>
                                      <w:szCs w:val="22"/>
                                    </w:rPr>
                                  </w:pPr>
                                  <w:r>
                                    <w:rPr>
                                      <w:rFonts w:ascii="Proxima Nova" w:eastAsia="Tahoma" w:hAnsi="Proxima Nova" w:cs="Tahoma"/>
                                      <w:sz w:val="22"/>
                                      <w:szCs w:val="22"/>
                                    </w:rPr>
                                    <w:t xml:space="preserve">Rs. </w:t>
                                  </w:r>
                                  <w:r>
                                    <w:rPr>
                                      <w:rFonts w:ascii="Proxima Nova" w:eastAsia="Tahoma" w:hAnsi="Proxima Nova" w:cs="Tahoma"/>
                                      <w:spacing w:val="69"/>
                                      <w:sz w:val="22"/>
                                      <w:szCs w:val="22"/>
                                    </w:rPr>
                                    <w:t xml:space="preserve"> </w:t>
                                  </w:r>
                                  <w:r>
                                    <w:rPr>
                                      <w:rFonts w:ascii="Proxima Nova" w:eastAsia="Tahoma" w:hAnsi="Proxima Nova" w:cs="Tahoma"/>
                                      <w:spacing w:val="-1"/>
                                      <w:sz w:val="22"/>
                                      <w:szCs w:val="22"/>
                                    </w:rPr>
                                    <w:t>40</w:t>
                                  </w:r>
                                  <w:r>
                                    <w:rPr>
                                      <w:rFonts w:ascii="Proxima Nova" w:eastAsia="Tahoma" w:hAnsi="Proxima Nova" w:cs="Tahoma"/>
                                      <w:sz w:val="22"/>
                                      <w:szCs w:val="22"/>
                                    </w:rPr>
                                    <w:t>0</w:t>
                                  </w:r>
                                </w:p>
                              </w:tc>
                              <w:tc>
                                <w:tcPr>
                                  <w:tcW w:w="1795" w:type="dxa"/>
                                  <w:tcBorders>
                                    <w:top w:val="nil"/>
                                    <w:left w:val="nil"/>
                                    <w:bottom w:val="nil"/>
                                    <w:right w:val="nil"/>
                                  </w:tcBorders>
                                </w:tcPr>
                                <w:p w14:paraId="06CD798F" w14:textId="77777777" w:rsidR="00C21EC0" w:rsidRDefault="00C21EC0">
                                  <w:pPr>
                                    <w:spacing w:line="240" w:lineRule="exact"/>
                                    <w:ind w:left="297"/>
                                    <w:rPr>
                                      <w:rFonts w:ascii="Proxima Nova" w:eastAsia="Tahoma" w:hAnsi="Proxima Nova" w:cs="Tahoma"/>
                                      <w:sz w:val="22"/>
                                      <w:szCs w:val="22"/>
                                    </w:rPr>
                                  </w:pPr>
                                  <w:r>
                                    <w:rPr>
                                      <w:rFonts w:ascii="Proxima Nova" w:eastAsia="Tahoma" w:hAnsi="Proxima Nova" w:cs="Tahoma"/>
                                      <w:sz w:val="22"/>
                                      <w:szCs w:val="22"/>
                                    </w:rPr>
                                    <w:t>Rs.</w:t>
                                  </w:r>
                                  <w:r>
                                    <w:rPr>
                                      <w:rFonts w:ascii="Proxima Nova" w:eastAsia="Tahoma" w:hAnsi="Proxima Nova" w:cs="Tahoma"/>
                                      <w:spacing w:val="1"/>
                                      <w:sz w:val="22"/>
                                      <w:szCs w:val="22"/>
                                    </w:rPr>
                                    <w:t xml:space="preserve"> </w:t>
                                  </w:r>
                                  <w:r>
                                    <w:rPr>
                                      <w:rFonts w:ascii="Proxima Nova" w:eastAsia="Tahoma" w:hAnsi="Proxima Nova" w:cs="Tahoma"/>
                                      <w:spacing w:val="-1"/>
                                      <w:sz w:val="22"/>
                                      <w:szCs w:val="22"/>
                                    </w:rPr>
                                    <w:t>18</w:t>
                                  </w:r>
                                  <w:r>
                                    <w:rPr>
                                      <w:rFonts w:ascii="Proxima Nova" w:eastAsia="Tahoma" w:hAnsi="Proxima Nova" w:cs="Tahoma"/>
                                      <w:sz w:val="22"/>
                                      <w:szCs w:val="22"/>
                                    </w:rPr>
                                    <w:t>0</w:t>
                                  </w:r>
                                </w:p>
                              </w:tc>
                            </w:tr>
                          </w:tbl>
                          <w:p w14:paraId="57C1A8E4" w14:textId="77777777" w:rsidR="00C21EC0" w:rsidRDefault="00C21EC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4EC773" id="Text Box 2" o:spid="_x0000_s1028" type="#_x0000_t202" style="position:absolute;left:0;text-align:left;margin-left:129.4pt;margin-top:26.2pt;width:351.5pt;height:84.7pt;z-index:-251648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Mhm3AEAAJkDAAAOAAAAZHJzL2Uyb0RvYy54bWysU9uO0zAQfUfiHyy/06RVt0DUdLXsahHS&#10;wiItfMDEcRqLxGPGbpPy9YydpsvlDfFijWfs43POjLfXY9+JoyZv0JZyucil0FZhbey+lF+/3L96&#10;I4UPYGvo0OpSnrSX17uXL7aDK/QKW+xqTYJBrC8GV8o2BFdkmVet7sEv0GnLxQaph8Bb2mc1wcDo&#10;fZet8nyTDUi1I1Tae87eTUW5S/hNo1V4bBqvg+hKydxCWimtVVyz3RaKPYFrjTrTgH9g0YOx/OgF&#10;6g4CiAOZv6B6owg9NmGhsM+waYzSSQOrWeZ/qHlqwemkhc3x7mKT/3+w6tPxyX0mEcZ3OHIDkwjv&#10;HlB988LibQt2r2+IcGg11PzwMlqWDc4X56vRal/4CFINH7HmJsMhYAIaG+qjK6xTMDo34HQxXY9B&#10;KE6u15t1fsUlxbVl/vpq8za1JYNivu7Ih/caexGDUhJ3NcHD8cGHSAeK+Uh8zeK96brU2c7+luCD&#10;MZPoR8YT9zBWozB1KVdRW1RTYX1iPYTTvPB8c9Ai/ZBi4Fkppf9+ANJSdB8sexIHaw5oDqo5AKv4&#10;aimDFFN4G6YBPDgy+5aRJ9ct3rBvjUmKnlmc6XL/k9DzrMYB+3WfTj3/qN1PAAAA//8DAFBLAwQU&#10;AAYACAAAACEADvaRmN8AAAAKAQAADwAAAGRycy9kb3ducmV2LnhtbEyPQU/DMAyF70j8h8hI3Fi6&#10;ilVbaTpNCE5IiK4cOKaN10ZrnNJkW/n3mBO72X5Pz98rtrMbxBmnYD0pWC4SEEitN5Y6BZ/168Ma&#10;RIiajB48oYIfDLAtb28KnRt/oQrP+9gJDqGQawV9jGMuZWh7dDos/IjE2sFPTkdep06aSV843A0y&#10;TZJMOm2JP/R6xOce2+P+5BTsvqh6sd/vzUd1qGxdbxJ6y45K3d/NuycQEef4b4Y/fEaHkpkafyIT&#10;xKAgXa0ZPSpYpY8g2LDJlnxoWEl5kGUhryuUvwAAAP//AwBQSwECLQAUAAYACAAAACEAtoM4kv4A&#10;AADhAQAAEwAAAAAAAAAAAAAAAAAAAAAAW0NvbnRlbnRfVHlwZXNdLnhtbFBLAQItABQABgAIAAAA&#10;IQA4/SH/1gAAAJQBAAALAAAAAAAAAAAAAAAAAC8BAABfcmVscy8ucmVsc1BLAQItABQABgAIAAAA&#10;IQAoSMhm3AEAAJkDAAAOAAAAAAAAAAAAAAAAAC4CAABkcnMvZTJvRG9jLnhtbFBLAQItABQABgAI&#10;AAAAIQAO9pGY3wAAAAoBAAAPAAAAAAAAAAAAAAAAADYEAABkcnMvZG93bnJldi54bWxQSwUGAAAA&#10;AAQABADzAAAAQgU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3215"/>
                        <w:gridCol w:w="2019"/>
                        <w:gridCol w:w="1795"/>
                      </w:tblGrid>
                      <w:tr w:rsidR="00C21EC0" w14:paraId="56EE2446" w14:textId="77777777">
                        <w:trPr>
                          <w:trHeight w:hRule="exact" w:val="553"/>
                        </w:trPr>
                        <w:tc>
                          <w:tcPr>
                            <w:tcW w:w="3215" w:type="dxa"/>
                            <w:tcBorders>
                              <w:top w:val="nil"/>
                              <w:left w:val="nil"/>
                              <w:bottom w:val="nil"/>
                              <w:right w:val="nil"/>
                            </w:tcBorders>
                          </w:tcPr>
                          <w:p w14:paraId="4F1FC634" w14:textId="77777777" w:rsidR="00C21EC0" w:rsidRDefault="00C21EC0"/>
                        </w:tc>
                        <w:tc>
                          <w:tcPr>
                            <w:tcW w:w="2019" w:type="dxa"/>
                            <w:tcBorders>
                              <w:top w:val="nil"/>
                              <w:left w:val="nil"/>
                              <w:bottom w:val="nil"/>
                              <w:right w:val="nil"/>
                            </w:tcBorders>
                          </w:tcPr>
                          <w:p w14:paraId="11038DF0" w14:textId="77777777" w:rsidR="00C21EC0" w:rsidRDefault="00C21EC0">
                            <w:pPr>
                              <w:spacing w:before="8"/>
                              <w:ind w:left="255" w:right="382"/>
                              <w:jc w:val="center"/>
                              <w:rPr>
                                <w:rFonts w:ascii="Proxima Nova" w:eastAsia="Tahoma" w:hAnsi="Proxima Nova" w:cs="Tahoma"/>
                                <w:sz w:val="22"/>
                                <w:szCs w:val="22"/>
                              </w:rPr>
                            </w:pPr>
                            <w:r>
                              <w:rPr>
                                <w:rFonts w:ascii="Proxima Nova" w:eastAsia="Tahoma" w:hAnsi="Proxima Nova" w:cs="Tahoma"/>
                                <w:sz w:val="22"/>
                                <w:szCs w:val="22"/>
                              </w:rPr>
                              <w:t>M</w:t>
                            </w:r>
                            <w:r>
                              <w:rPr>
                                <w:rFonts w:ascii="Proxima Nova" w:eastAsia="Tahoma" w:hAnsi="Proxima Nova" w:cs="Tahoma"/>
                                <w:spacing w:val="-1"/>
                                <w:sz w:val="22"/>
                                <w:szCs w:val="22"/>
                              </w:rPr>
                              <w:t>e</w:t>
                            </w:r>
                            <w:r>
                              <w:rPr>
                                <w:rFonts w:ascii="Proxima Nova" w:eastAsia="Tahoma" w:hAnsi="Proxima Nova" w:cs="Tahoma"/>
                                <w:sz w:val="22"/>
                                <w:szCs w:val="22"/>
                              </w:rPr>
                              <w:t>g</w:t>
                            </w:r>
                            <w:r>
                              <w:rPr>
                                <w:rFonts w:ascii="Proxima Nova" w:eastAsia="Tahoma" w:hAnsi="Proxima Nova" w:cs="Tahoma"/>
                                <w:spacing w:val="-1"/>
                                <w:sz w:val="22"/>
                                <w:szCs w:val="22"/>
                              </w:rPr>
                              <w:t>a</w:t>
                            </w:r>
                            <w:r>
                              <w:rPr>
                                <w:rFonts w:ascii="Proxima Nova" w:eastAsia="Tahoma" w:hAnsi="Proxima Nova" w:cs="Tahoma"/>
                                <w:sz w:val="22"/>
                                <w:szCs w:val="22"/>
                              </w:rPr>
                              <w:t>syst</w:t>
                            </w:r>
                            <w:r>
                              <w:rPr>
                                <w:rFonts w:ascii="Proxima Nova" w:eastAsia="Tahoma" w:hAnsi="Proxima Nova" w:cs="Tahoma"/>
                                <w:spacing w:val="-1"/>
                                <w:sz w:val="22"/>
                                <w:szCs w:val="22"/>
                              </w:rPr>
                              <w:t>em</w:t>
                            </w:r>
                            <w:r>
                              <w:rPr>
                                <w:rFonts w:ascii="Proxima Nova" w:eastAsia="Tahoma" w:hAnsi="Proxima Nova" w:cs="Tahoma"/>
                                <w:sz w:val="22"/>
                                <w:szCs w:val="22"/>
                              </w:rPr>
                              <w:t>s</w:t>
                            </w:r>
                          </w:p>
                          <w:p w14:paraId="5068E9E2" w14:textId="77777777" w:rsidR="00C21EC0" w:rsidRDefault="00C21EC0">
                            <w:pPr>
                              <w:spacing w:line="260" w:lineRule="exact"/>
                              <w:ind w:left="758" w:right="882"/>
                              <w:jc w:val="center"/>
                              <w:rPr>
                                <w:rFonts w:ascii="Proxima Nova" w:eastAsia="Tahoma" w:hAnsi="Proxima Nova" w:cs="Tahoma"/>
                                <w:sz w:val="22"/>
                                <w:szCs w:val="22"/>
                              </w:rPr>
                            </w:pPr>
                            <w:r>
                              <w:rPr>
                                <w:rFonts w:ascii="Proxima Nova" w:eastAsia="Tahoma" w:hAnsi="Proxima Nova" w:cs="Tahoma"/>
                                <w:spacing w:val="1"/>
                                <w:position w:val="-1"/>
                                <w:sz w:val="22"/>
                                <w:szCs w:val="22"/>
                              </w:rPr>
                              <w:t>Lt</w:t>
                            </w:r>
                            <w:r>
                              <w:rPr>
                                <w:rFonts w:ascii="Proxima Nova" w:eastAsia="Tahoma" w:hAnsi="Proxima Nova" w:cs="Tahoma"/>
                                <w:position w:val="-1"/>
                                <w:sz w:val="22"/>
                                <w:szCs w:val="22"/>
                              </w:rPr>
                              <w:t>d</w:t>
                            </w:r>
                          </w:p>
                        </w:tc>
                        <w:tc>
                          <w:tcPr>
                            <w:tcW w:w="1795" w:type="dxa"/>
                            <w:tcBorders>
                              <w:top w:val="nil"/>
                              <w:left w:val="nil"/>
                              <w:bottom w:val="nil"/>
                              <w:right w:val="nil"/>
                            </w:tcBorders>
                          </w:tcPr>
                          <w:p w14:paraId="63E157B2" w14:textId="77777777" w:rsidR="00C21EC0" w:rsidRDefault="00C21EC0">
                            <w:pPr>
                              <w:spacing w:before="8"/>
                              <w:ind w:left="503"/>
                              <w:rPr>
                                <w:rFonts w:ascii="Proxima Nova" w:eastAsia="Tahoma" w:hAnsi="Proxima Nova" w:cs="Tahoma"/>
                                <w:sz w:val="22"/>
                                <w:szCs w:val="22"/>
                              </w:rPr>
                            </w:pPr>
                            <w:r>
                              <w:rPr>
                                <w:rFonts w:ascii="Proxima Nova" w:eastAsia="Tahoma" w:hAnsi="Proxima Nova" w:cs="Tahoma"/>
                                <w:sz w:val="22"/>
                                <w:szCs w:val="22"/>
                              </w:rPr>
                              <w:t>Minit</w:t>
                            </w:r>
                            <w:r>
                              <w:rPr>
                                <w:rFonts w:ascii="Proxima Nova" w:eastAsia="Tahoma" w:hAnsi="Proxima Nova" w:cs="Tahoma"/>
                                <w:spacing w:val="-1"/>
                                <w:sz w:val="22"/>
                                <w:szCs w:val="22"/>
                              </w:rPr>
                              <w:t>ec</w:t>
                            </w:r>
                            <w:r>
                              <w:rPr>
                                <w:rFonts w:ascii="Proxima Nova" w:eastAsia="Tahoma" w:hAnsi="Proxima Nova" w:cs="Tahoma"/>
                                <w:sz w:val="22"/>
                                <w:szCs w:val="22"/>
                              </w:rPr>
                              <w:t xml:space="preserve">h </w:t>
                            </w:r>
                            <w:r>
                              <w:rPr>
                                <w:rFonts w:ascii="Proxima Nova" w:eastAsia="Tahoma" w:hAnsi="Proxima Nova" w:cs="Tahoma"/>
                                <w:spacing w:val="1"/>
                                <w:sz w:val="22"/>
                                <w:szCs w:val="22"/>
                              </w:rPr>
                              <w:t>L</w:t>
                            </w:r>
                            <w:r>
                              <w:rPr>
                                <w:rFonts w:ascii="Proxima Nova" w:eastAsia="Tahoma" w:hAnsi="Proxima Nova" w:cs="Tahoma"/>
                                <w:spacing w:val="-2"/>
                                <w:sz w:val="22"/>
                                <w:szCs w:val="22"/>
                              </w:rPr>
                              <w:t>t</w:t>
                            </w:r>
                            <w:r>
                              <w:rPr>
                                <w:rFonts w:ascii="Proxima Nova" w:eastAsia="Tahoma" w:hAnsi="Proxima Nova" w:cs="Tahoma"/>
                                <w:sz w:val="22"/>
                                <w:szCs w:val="22"/>
                              </w:rPr>
                              <w:t>d</w:t>
                            </w:r>
                          </w:p>
                        </w:tc>
                      </w:tr>
                      <w:tr w:rsidR="00C21EC0" w14:paraId="6617B0AA" w14:textId="77777777">
                        <w:trPr>
                          <w:trHeight w:hRule="exact" w:val="266"/>
                        </w:trPr>
                        <w:tc>
                          <w:tcPr>
                            <w:tcW w:w="3215" w:type="dxa"/>
                            <w:tcBorders>
                              <w:top w:val="nil"/>
                              <w:left w:val="nil"/>
                              <w:bottom w:val="nil"/>
                              <w:right w:val="nil"/>
                            </w:tcBorders>
                          </w:tcPr>
                          <w:p w14:paraId="08F27EC1" w14:textId="77777777" w:rsidR="00C21EC0" w:rsidRDefault="00C21EC0">
                            <w:pPr>
                              <w:spacing w:line="240" w:lineRule="exact"/>
                              <w:ind w:left="40"/>
                              <w:rPr>
                                <w:rFonts w:ascii="Proxima Nova" w:eastAsia="Tahoma" w:hAnsi="Proxima Nova" w:cs="Tahoma"/>
                                <w:sz w:val="22"/>
                                <w:szCs w:val="22"/>
                              </w:rPr>
                            </w:pPr>
                            <w:r>
                              <w:rPr>
                                <w:rFonts w:ascii="Proxima Nova" w:eastAsia="Tahoma" w:hAnsi="Proxima Nova" w:cs="Tahoma"/>
                                <w:spacing w:val="1"/>
                                <w:sz w:val="22"/>
                                <w:szCs w:val="22"/>
                              </w:rPr>
                              <w:t>T</w:t>
                            </w:r>
                            <w:r>
                              <w:rPr>
                                <w:rFonts w:ascii="Proxima Nova" w:eastAsia="Tahoma" w:hAnsi="Proxima Nova" w:cs="Tahoma"/>
                                <w:sz w:val="22"/>
                                <w:szCs w:val="22"/>
                              </w:rPr>
                              <w:t>o</w:t>
                            </w:r>
                            <w:r>
                              <w:rPr>
                                <w:rFonts w:ascii="Proxima Nova" w:eastAsia="Tahoma" w:hAnsi="Proxima Nova" w:cs="Tahoma"/>
                                <w:spacing w:val="1"/>
                                <w:sz w:val="22"/>
                                <w:szCs w:val="22"/>
                              </w:rPr>
                              <w:t>t</w:t>
                            </w:r>
                            <w:r>
                              <w:rPr>
                                <w:rFonts w:ascii="Proxima Nova" w:eastAsia="Tahoma" w:hAnsi="Proxima Nova" w:cs="Tahoma"/>
                                <w:spacing w:val="-1"/>
                                <w:sz w:val="22"/>
                                <w:szCs w:val="22"/>
                              </w:rPr>
                              <w:t>a</w:t>
                            </w:r>
                            <w:r>
                              <w:rPr>
                                <w:rFonts w:ascii="Proxima Nova" w:eastAsia="Tahoma" w:hAnsi="Proxima Nova" w:cs="Tahoma"/>
                                <w:sz w:val="22"/>
                                <w:szCs w:val="22"/>
                              </w:rPr>
                              <w:t>l</w:t>
                            </w:r>
                            <w:r>
                              <w:rPr>
                                <w:rFonts w:ascii="Proxima Nova" w:eastAsia="Tahoma" w:hAnsi="Proxima Nova" w:cs="Tahoma"/>
                                <w:spacing w:val="1"/>
                                <w:sz w:val="22"/>
                                <w:szCs w:val="22"/>
                              </w:rPr>
                              <w:t xml:space="preserve"> </w:t>
                            </w:r>
                            <w:r>
                              <w:rPr>
                                <w:rFonts w:ascii="Proxima Nova" w:eastAsia="Tahoma" w:hAnsi="Proxima Nova" w:cs="Tahoma"/>
                                <w:spacing w:val="-1"/>
                                <w:sz w:val="22"/>
                                <w:szCs w:val="22"/>
                              </w:rPr>
                              <w:t>ea</w:t>
                            </w:r>
                            <w:r>
                              <w:rPr>
                                <w:rFonts w:ascii="Proxima Nova" w:eastAsia="Tahoma" w:hAnsi="Proxima Nova" w:cs="Tahoma"/>
                                <w:sz w:val="22"/>
                                <w:szCs w:val="22"/>
                              </w:rPr>
                              <w:t>r</w:t>
                            </w:r>
                            <w:r>
                              <w:rPr>
                                <w:rFonts w:ascii="Proxima Nova" w:eastAsia="Tahoma" w:hAnsi="Proxima Nova" w:cs="Tahoma"/>
                                <w:spacing w:val="-1"/>
                                <w:sz w:val="22"/>
                                <w:szCs w:val="22"/>
                              </w:rPr>
                              <w:t>n</w:t>
                            </w:r>
                            <w:r>
                              <w:rPr>
                                <w:rFonts w:ascii="Proxima Nova" w:eastAsia="Tahoma" w:hAnsi="Proxima Nova" w:cs="Tahoma"/>
                                <w:sz w:val="22"/>
                                <w:szCs w:val="22"/>
                              </w:rPr>
                              <w:t>i</w:t>
                            </w:r>
                            <w:r>
                              <w:rPr>
                                <w:rFonts w:ascii="Proxima Nova" w:eastAsia="Tahoma" w:hAnsi="Proxima Nova" w:cs="Tahoma"/>
                                <w:spacing w:val="-1"/>
                                <w:sz w:val="22"/>
                                <w:szCs w:val="22"/>
                              </w:rPr>
                              <w:t>n</w:t>
                            </w:r>
                            <w:r>
                              <w:rPr>
                                <w:rFonts w:ascii="Proxima Nova" w:eastAsia="Tahoma" w:hAnsi="Proxima Nova" w:cs="Tahoma"/>
                                <w:sz w:val="22"/>
                                <w:szCs w:val="22"/>
                              </w:rPr>
                              <w:t>gs,</w:t>
                            </w:r>
                            <w:r>
                              <w:rPr>
                                <w:rFonts w:ascii="Proxima Nova" w:eastAsia="Tahoma" w:hAnsi="Proxima Nova" w:cs="Tahoma"/>
                                <w:spacing w:val="-1"/>
                                <w:sz w:val="22"/>
                                <w:szCs w:val="22"/>
                              </w:rPr>
                              <w:t xml:space="preserve"> </w:t>
                            </w:r>
                            <w:r>
                              <w:rPr>
                                <w:rFonts w:ascii="Proxima Nova" w:eastAsia="Tahoma" w:hAnsi="Proxima Nova" w:cs="Tahoma"/>
                                <w:sz w:val="22"/>
                                <w:szCs w:val="22"/>
                              </w:rPr>
                              <w:t>E</w:t>
                            </w:r>
                          </w:p>
                        </w:tc>
                        <w:tc>
                          <w:tcPr>
                            <w:tcW w:w="2019" w:type="dxa"/>
                            <w:tcBorders>
                              <w:top w:val="nil"/>
                              <w:left w:val="nil"/>
                              <w:bottom w:val="nil"/>
                              <w:right w:val="nil"/>
                            </w:tcBorders>
                          </w:tcPr>
                          <w:p w14:paraId="59F5661D" w14:textId="77777777" w:rsidR="00C21EC0" w:rsidRDefault="00C21EC0">
                            <w:pPr>
                              <w:spacing w:line="240" w:lineRule="exact"/>
                              <w:ind w:left="173"/>
                              <w:rPr>
                                <w:rFonts w:ascii="Proxima Nova" w:eastAsia="Tahoma" w:hAnsi="Proxima Nova" w:cs="Tahoma"/>
                                <w:sz w:val="22"/>
                                <w:szCs w:val="22"/>
                              </w:rPr>
                            </w:pPr>
                            <w:r>
                              <w:rPr>
                                <w:rFonts w:ascii="Proxima Nova" w:eastAsia="Tahoma" w:hAnsi="Proxima Nova" w:cs="Tahoma"/>
                                <w:sz w:val="22"/>
                                <w:szCs w:val="22"/>
                              </w:rPr>
                              <w:t>Rs.</w:t>
                            </w:r>
                            <w:r>
                              <w:rPr>
                                <w:rFonts w:ascii="Proxima Nova" w:eastAsia="Tahoma" w:hAnsi="Proxima Nova" w:cs="Tahoma"/>
                                <w:spacing w:val="1"/>
                                <w:sz w:val="22"/>
                                <w:szCs w:val="22"/>
                              </w:rPr>
                              <w:t xml:space="preserve"> </w:t>
                            </w:r>
                            <w:r>
                              <w:rPr>
                                <w:rFonts w:ascii="Proxima Nova" w:eastAsia="Tahoma" w:hAnsi="Proxima Nova" w:cs="Tahoma"/>
                                <w:spacing w:val="-1"/>
                                <w:sz w:val="22"/>
                                <w:szCs w:val="22"/>
                              </w:rPr>
                              <w:t>800</w:t>
                            </w:r>
                            <w:r>
                              <w:rPr>
                                <w:rFonts w:ascii="Proxima Nova" w:eastAsia="Tahoma" w:hAnsi="Proxima Nova" w:cs="Tahoma"/>
                                <w:sz w:val="22"/>
                                <w:szCs w:val="22"/>
                              </w:rPr>
                              <w:t xml:space="preserve">0 </w:t>
                            </w:r>
                            <w:r>
                              <w:rPr>
                                <w:rFonts w:ascii="Proxima Nova" w:eastAsia="Tahoma" w:hAnsi="Proxima Nova" w:cs="Tahoma"/>
                                <w:spacing w:val="-1"/>
                                <w:sz w:val="22"/>
                                <w:szCs w:val="22"/>
                              </w:rPr>
                              <w:t>m</w:t>
                            </w:r>
                            <w:r>
                              <w:rPr>
                                <w:rFonts w:ascii="Proxima Nova" w:eastAsia="Tahoma" w:hAnsi="Proxima Nova" w:cs="Tahoma"/>
                                <w:sz w:val="22"/>
                                <w:szCs w:val="22"/>
                              </w:rPr>
                              <w:t>illion</w:t>
                            </w:r>
                          </w:p>
                        </w:tc>
                        <w:tc>
                          <w:tcPr>
                            <w:tcW w:w="1795" w:type="dxa"/>
                            <w:tcBorders>
                              <w:top w:val="nil"/>
                              <w:left w:val="nil"/>
                              <w:bottom w:val="nil"/>
                              <w:right w:val="nil"/>
                            </w:tcBorders>
                          </w:tcPr>
                          <w:p w14:paraId="365B429F" w14:textId="77777777" w:rsidR="00C21EC0" w:rsidRDefault="00C21EC0">
                            <w:pPr>
                              <w:spacing w:line="240" w:lineRule="exact"/>
                              <w:ind w:left="325"/>
                              <w:rPr>
                                <w:rFonts w:ascii="Proxima Nova" w:eastAsia="Tahoma" w:hAnsi="Proxima Nova" w:cs="Tahoma"/>
                                <w:sz w:val="22"/>
                                <w:szCs w:val="22"/>
                              </w:rPr>
                            </w:pPr>
                            <w:r>
                              <w:rPr>
                                <w:rFonts w:ascii="Proxima Nova" w:eastAsia="Tahoma" w:hAnsi="Proxima Nova" w:cs="Tahoma"/>
                                <w:sz w:val="22"/>
                                <w:szCs w:val="22"/>
                              </w:rPr>
                              <w:t>Rs.</w:t>
                            </w:r>
                            <w:r>
                              <w:rPr>
                                <w:rFonts w:ascii="Proxima Nova" w:eastAsia="Tahoma" w:hAnsi="Proxima Nova" w:cs="Tahoma"/>
                                <w:spacing w:val="1"/>
                                <w:sz w:val="22"/>
                                <w:szCs w:val="22"/>
                              </w:rPr>
                              <w:t xml:space="preserve"> </w:t>
                            </w:r>
                            <w:r>
                              <w:rPr>
                                <w:rFonts w:ascii="Proxima Nova" w:eastAsia="Tahoma" w:hAnsi="Proxima Nova" w:cs="Tahoma"/>
                                <w:spacing w:val="-1"/>
                                <w:sz w:val="22"/>
                                <w:szCs w:val="22"/>
                              </w:rPr>
                              <w:t>80</w:t>
                            </w:r>
                            <w:r>
                              <w:rPr>
                                <w:rFonts w:ascii="Proxima Nova" w:eastAsia="Tahoma" w:hAnsi="Proxima Nova" w:cs="Tahoma"/>
                                <w:sz w:val="22"/>
                                <w:szCs w:val="22"/>
                              </w:rPr>
                              <w:t xml:space="preserve">0 </w:t>
                            </w:r>
                            <w:r>
                              <w:rPr>
                                <w:rFonts w:ascii="Proxima Nova" w:eastAsia="Tahoma" w:hAnsi="Proxima Nova" w:cs="Tahoma"/>
                                <w:spacing w:val="-1"/>
                                <w:sz w:val="22"/>
                                <w:szCs w:val="22"/>
                              </w:rPr>
                              <w:t>m</w:t>
                            </w:r>
                            <w:r>
                              <w:rPr>
                                <w:rFonts w:ascii="Proxima Nova" w:eastAsia="Tahoma" w:hAnsi="Proxima Nova" w:cs="Tahoma"/>
                                <w:sz w:val="22"/>
                                <w:szCs w:val="22"/>
                              </w:rPr>
                              <w:t>illion</w:t>
                            </w:r>
                          </w:p>
                        </w:tc>
                      </w:tr>
                      <w:tr w:rsidR="00C21EC0" w14:paraId="7D58D640" w14:textId="77777777">
                        <w:trPr>
                          <w:trHeight w:hRule="exact" w:val="530"/>
                        </w:trPr>
                        <w:tc>
                          <w:tcPr>
                            <w:tcW w:w="3215" w:type="dxa"/>
                            <w:tcBorders>
                              <w:top w:val="nil"/>
                              <w:left w:val="nil"/>
                              <w:bottom w:val="nil"/>
                              <w:right w:val="nil"/>
                            </w:tcBorders>
                          </w:tcPr>
                          <w:p w14:paraId="35E160F8" w14:textId="77777777" w:rsidR="00C21EC0" w:rsidRDefault="00C21EC0">
                            <w:pPr>
                              <w:spacing w:line="240" w:lineRule="exact"/>
                              <w:ind w:left="40"/>
                              <w:rPr>
                                <w:rFonts w:ascii="Proxima Nova" w:eastAsia="Tahoma" w:hAnsi="Proxima Nova" w:cs="Tahoma"/>
                                <w:sz w:val="22"/>
                                <w:szCs w:val="22"/>
                              </w:rPr>
                            </w:pPr>
                            <w:r>
                              <w:rPr>
                                <w:rFonts w:ascii="Proxima Nova" w:eastAsia="Tahoma" w:hAnsi="Proxima Nova" w:cs="Tahoma"/>
                                <w:spacing w:val="-1"/>
                                <w:sz w:val="22"/>
                                <w:szCs w:val="22"/>
                              </w:rPr>
                              <w:t>Num</w:t>
                            </w:r>
                            <w:r>
                              <w:rPr>
                                <w:rFonts w:ascii="Proxima Nova" w:eastAsia="Tahoma" w:hAnsi="Proxima Nova" w:cs="Tahoma"/>
                                <w:sz w:val="22"/>
                                <w:szCs w:val="22"/>
                              </w:rPr>
                              <w:t>b</w:t>
                            </w:r>
                            <w:r>
                              <w:rPr>
                                <w:rFonts w:ascii="Proxima Nova" w:eastAsia="Tahoma" w:hAnsi="Proxima Nova" w:cs="Tahoma"/>
                                <w:spacing w:val="-1"/>
                                <w:sz w:val="22"/>
                                <w:szCs w:val="22"/>
                              </w:rPr>
                              <w:t>e</w:t>
                            </w:r>
                            <w:r>
                              <w:rPr>
                                <w:rFonts w:ascii="Proxima Nova" w:eastAsia="Tahoma" w:hAnsi="Proxima Nova" w:cs="Tahoma"/>
                                <w:sz w:val="22"/>
                                <w:szCs w:val="22"/>
                              </w:rPr>
                              <w:t>r of o</w:t>
                            </w:r>
                            <w:r>
                              <w:rPr>
                                <w:rFonts w:ascii="Proxima Nova" w:eastAsia="Tahoma" w:hAnsi="Proxima Nova" w:cs="Tahoma"/>
                                <w:spacing w:val="-1"/>
                                <w:sz w:val="22"/>
                                <w:szCs w:val="22"/>
                              </w:rPr>
                              <w:t>u</w:t>
                            </w:r>
                            <w:r>
                              <w:rPr>
                                <w:rFonts w:ascii="Proxima Nova" w:eastAsia="Tahoma" w:hAnsi="Proxima Nova" w:cs="Tahoma"/>
                                <w:spacing w:val="1"/>
                                <w:sz w:val="22"/>
                                <w:szCs w:val="22"/>
                              </w:rPr>
                              <w:t>t</w:t>
                            </w:r>
                            <w:r>
                              <w:rPr>
                                <w:rFonts w:ascii="Proxima Nova" w:eastAsia="Tahoma" w:hAnsi="Proxima Nova" w:cs="Tahoma"/>
                                <w:sz w:val="22"/>
                                <w:szCs w:val="22"/>
                              </w:rPr>
                              <w:t>st</w:t>
                            </w:r>
                            <w:r>
                              <w:rPr>
                                <w:rFonts w:ascii="Proxima Nova" w:eastAsia="Tahoma" w:hAnsi="Proxima Nova" w:cs="Tahoma"/>
                                <w:spacing w:val="-1"/>
                                <w:sz w:val="22"/>
                                <w:szCs w:val="22"/>
                              </w:rPr>
                              <w:t>an</w:t>
                            </w:r>
                            <w:r>
                              <w:rPr>
                                <w:rFonts w:ascii="Proxima Nova" w:eastAsia="Tahoma" w:hAnsi="Proxima Nova" w:cs="Tahoma"/>
                                <w:sz w:val="22"/>
                                <w:szCs w:val="22"/>
                              </w:rPr>
                              <w:t>di</w:t>
                            </w:r>
                            <w:r>
                              <w:rPr>
                                <w:rFonts w:ascii="Proxima Nova" w:eastAsia="Tahoma" w:hAnsi="Proxima Nova" w:cs="Tahoma"/>
                                <w:spacing w:val="-3"/>
                                <w:sz w:val="22"/>
                                <w:szCs w:val="22"/>
                              </w:rPr>
                              <w:t>n</w:t>
                            </w:r>
                            <w:r>
                              <w:rPr>
                                <w:rFonts w:ascii="Proxima Nova" w:eastAsia="Tahoma" w:hAnsi="Proxima Nova" w:cs="Tahoma"/>
                                <w:sz w:val="22"/>
                                <w:szCs w:val="22"/>
                              </w:rPr>
                              <w:t>g</w:t>
                            </w:r>
                            <w:r>
                              <w:rPr>
                                <w:rFonts w:ascii="Proxima Nova" w:eastAsia="Tahoma" w:hAnsi="Proxima Nova" w:cs="Tahoma"/>
                                <w:spacing w:val="1"/>
                                <w:sz w:val="22"/>
                                <w:szCs w:val="22"/>
                              </w:rPr>
                              <w:t xml:space="preserve"> </w:t>
                            </w:r>
                            <w:r>
                              <w:rPr>
                                <w:rFonts w:ascii="Proxima Nova" w:eastAsia="Tahoma" w:hAnsi="Proxima Nova" w:cs="Tahoma"/>
                                <w:spacing w:val="-3"/>
                                <w:sz w:val="22"/>
                                <w:szCs w:val="22"/>
                              </w:rPr>
                              <w:t>s</w:t>
                            </w:r>
                            <w:r>
                              <w:rPr>
                                <w:rFonts w:ascii="Proxima Nova" w:eastAsia="Tahoma" w:hAnsi="Proxima Nova" w:cs="Tahoma"/>
                                <w:spacing w:val="-1"/>
                                <w:sz w:val="22"/>
                                <w:szCs w:val="22"/>
                              </w:rPr>
                              <w:t>ha</w:t>
                            </w:r>
                            <w:r>
                              <w:rPr>
                                <w:rFonts w:ascii="Proxima Nova" w:eastAsia="Tahoma" w:hAnsi="Proxima Nova" w:cs="Tahoma"/>
                                <w:sz w:val="22"/>
                                <w:szCs w:val="22"/>
                              </w:rPr>
                              <w:t>r</w:t>
                            </w:r>
                            <w:r>
                              <w:rPr>
                                <w:rFonts w:ascii="Proxima Nova" w:eastAsia="Tahoma" w:hAnsi="Proxima Nova" w:cs="Tahoma"/>
                                <w:spacing w:val="-1"/>
                                <w:sz w:val="22"/>
                                <w:szCs w:val="22"/>
                              </w:rPr>
                              <w:t>e</w:t>
                            </w:r>
                            <w:r>
                              <w:rPr>
                                <w:rFonts w:ascii="Proxima Nova" w:eastAsia="Tahoma" w:hAnsi="Proxima Nova" w:cs="Tahoma"/>
                                <w:sz w:val="22"/>
                                <w:szCs w:val="22"/>
                              </w:rPr>
                              <w:t>s,</w:t>
                            </w:r>
                          </w:p>
                          <w:p w14:paraId="2251E38F" w14:textId="77777777" w:rsidR="00C21EC0" w:rsidRDefault="00C21EC0">
                            <w:pPr>
                              <w:spacing w:line="260" w:lineRule="exact"/>
                              <w:ind w:left="40"/>
                              <w:rPr>
                                <w:rFonts w:ascii="Proxima Nova" w:eastAsia="Tahoma" w:hAnsi="Proxima Nova" w:cs="Tahoma"/>
                                <w:sz w:val="22"/>
                                <w:szCs w:val="22"/>
                              </w:rPr>
                            </w:pPr>
                            <w:r>
                              <w:rPr>
                                <w:rFonts w:ascii="Proxima Nova" w:eastAsia="Tahoma" w:hAnsi="Proxima Nova" w:cs="Tahoma"/>
                                <w:position w:val="-1"/>
                                <w:sz w:val="22"/>
                                <w:szCs w:val="22"/>
                              </w:rPr>
                              <w:t>S</w:t>
                            </w:r>
                          </w:p>
                        </w:tc>
                        <w:tc>
                          <w:tcPr>
                            <w:tcW w:w="2019" w:type="dxa"/>
                            <w:tcBorders>
                              <w:top w:val="nil"/>
                              <w:left w:val="nil"/>
                              <w:bottom w:val="nil"/>
                              <w:right w:val="nil"/>
                            </w:tcBorders>
                          </w:tcPr>
                          <w:p w14:paraId="3A93BA25" w14:textId="77777777" w:rsidR="00C21EC0" w:rsidRDefault="00C21EC0">
                            <w:pPr>
                              <w:spacing w:line="240" w:lineRule="exact"/>
                              <w:ind w:left="183"/>
                              <w:rPr>
                                <w:rFonts w:ascii="Proxima Nova" w:eastAsia="Tahoma" w:hAnsi="Proxima Nova" w:cs="Tahoma"/>
                                <w:sz w:val="22"/>
                                <w:szCs w:val="22"/>
                              </w:rPr>
                            </w:pPr>
                            <w:r>
                              <w:rPr>
                                <w:rFonts w:ascii="Proxima Nova" w:eastAsia="Tahoma" w:hAnsi="Proxima Nova" w:cs="Tahoma"/>
                                <w:sz w:val="22"/>
                                <w:szCs w:val="22"/>
                              </w:rPr>
                              <w:t xml:space="preserve">Rs. </w:t>
                            </w:r>
                            <w:r>
                              <w:rPr>
                                <w:rFonts w:ascii="Proxima Nova" w:eastAsia="Tahoma" w:hAnsi="Proxima Nova" w:cs="Tahoma"/>
                                <w:spacing w:val="2"/>
                                <w:sz w:val="22"/>
                                <w:szCs w:val="22"/>
                              </w:rPr>
                              <w:t xml:space="preserve"> </w:t>
                            </w:r>
                            <w:r>
                              <w:rPr>
                                <w:rFonts w:ascii="Proxima Nova" w:eastAsia="Tahoma" w:hAnsi="Proxima Nova" w:cs="Tahoma"/>
                                <w:spacing w:val="-1"/>
                                <w:sz w:val="22"/>
                                <w:szCs w:val="22"/>
                              </w:rPr>
                              <w:t>22</w:t>
                            </w:r>
                            <w:r>
                              <w:rPr>
                                <w:rFonts w:ascii="Proxima Nova" w:eastAsia="Tahoma" w:hAnsi="Proxima Nova" w:cs="Tahoma"/>
                                <w:sz w:val="22"/>
                                <w:szCs w:val="22"/>
                              </w:rPr>
                              <w:t>0</w:t>
                            </w:r>
                            <w:r>
                              <w:rPr>
                                <w:rFonts w:ascii="Proxima Nova" w:eastAsia="Tahoma" w:hAnsi="Proxima Nova" w:cs="Tahoma"/>
                                <w:spacing w:val="-2"/>
                                <w:sz w:val="22"/>
                                <w:szCs w:val="22"/>
                              </w:rPr>
                              <w:t xml:space="preserve"> </w:t>
                            </w:r>
                            <w:r>
                              <w:rPr>
                                <w:rFonts w:ascii="Proxima Nova" w:eastAsia="Tahoma" w:hAnsi="Proxima Nova" w:cs="Tahoma"/>
                                <w:spacing w:val="-1"/>
                                <w:sz w:val="22"/>
                                <w:szCs w:val="22"/>
                              </w:rPr>
                              <w:t>m</w:t>
                            </w:r>
                            <w:r>
                              <w:rPr>
                                <w:rFonts w:ascii="Proxima Nova" w:eastAsia="Tahoma" w:hAnsi="Proxima Nova" w:cs="Tahoma"/>
                                <w:sz w:val="22"/>
                                <w:szCs w:val="22"/>
                              </w:rPr>
                              <w:t>illion</w:t>
                            </w:r>
                          </w:p>
                        </w:tc>
                        <w:tc>
                          <w:tcPr>
                            <w:tcW w:w="1795" w:type="dxa"/>
                            <w:tcBorders>
                              <w:top w:val="nil"/>
                              <w:left w:val="nil"/>
                              <w:bottom w:val="nil"/>
                              <w:right w:val="nil"/>
                            </w:tcBorders>
                          </w:tcPr>
                          <w:p w14:paraId="5058E512" w14:textId="77777777" w:rsidR="00C21EC0" w:rsidRDefault="00C21EC0">
                            <w:pPr>
                              <w:spacing w:line="240" w:lineRule="exact"/>
                              <w:ind w:left="297"/>
                              <w:rPr>
                                <w:rFonts w:ascii="Proxima Nova" w:eastAsia="Tahoma" w:hAnsi="Proxima Nova" w:cs="Tahoma"/>
                                <w:sz w:val="22"/>
                                <w:szCs w:val="22"/>
                              </w:rPr>
                            </w:pPr>
                            <w:r>
                              <w:rPr>
                                <w:rFonts w:ascii="Proxima Nova" w:eastAsia="Tahoma" w:hAnsi="Proxima Nova" w:cs="Tahoma"/>
                                <w:sz w:val="22"/>
                                <w:szCs w:val="22"/>
                              </w:rPr>
                              <w:t xml:space="preserve">Rs. </w:t>
                            </w:r>
                            <w:r>
                              <w:rPr>
                                <w:rFonts w:ascii="Proxima Nova" w:eastAsia="Tahoma" w:hAnsi="Proxima Nova" w:cs="Tahoma"/>
                                <w:spacing w:val="2"/>
                                <w:sz w:val="22"/>
                                <w:szCs w:val="22"/>
                              </w:rPr>
                              <w:t xml:space="preserve"> </w:t>
                            </w:r>
                            <w:r>
                              <w:rPr>
                                <w:rFonts w:ascii="Proxima Nova" w:eastAsia="Tahoma" w:hAnsi="Proxima Nova" w:cs="Tahoma"/>
                                <w:spacing w:val="-1"/>
                                <w:sz w:val="22"/>
                                <w:szCs w:val="22"/>
                              </w:rPr>
                              <w:t>3</w:t>
                            </w:r>
                            <w:r>
                              <w:rPr>
                                <w:rFonts w:ascii="Proxima Nova" w:eastAsia="Tahoma" w:hAnsi="Proxima Nova" w:cs="Tahoma"/>
                                <w:sz w:val="22"/>
                                <w:szCs w:val="22"/>
                              </w:rPr>
                              <w:t>0</w:t>
                            </w:r>
                            <w:r>
                              <w:rPr>
                                <w:rFonts w:ascii="Proxima Nova" w:eastAsia="Tahoma" w:hAnsi="Proxima Nova" w:cs="Tahoma"/>
                                <w:spacing w:val="-2"/>
                                <w:sz w:val="22"/>
                                <w:szCs w:val="22"/>
                              </w:rPr>
                              <w:t xml:space="preserve"> </w:t>
                            </w:r>
                            <w:r>
                              <w:rPr>
                                <w:rFonts w:ascii="Proxima Nova" w:eastAsia="Tahoma" w:hAnsi="Proxima Nova" w:cs="Tahoma"/>
                                <w:spacing w:val="-1"/>
                                <w:sz w:val="22"/>
                                <w:szCs w:val="22"/>
                              </w:rPr>
                              <w:t>m</w:t>
                            </w:r>
                            <w:r>
                              <w:rPr>
                                <w:rFonts w:ascii="Proxima Nova" w:eastAsia="Tahoma" w:hAnsi="Proxima Nova" w:cs="Tahoma"/>
                                <w:sz w:val="22"/>
                                <w:szCs w:val="22"/>
                              </w:rPr>
                              <w:t>illion</w:t>
                            </w:r>
                          </w:p>
                        </w:tc>
                      </w:tr>
                      <w:tr w:rsidR="00C21EC0" w14:paraId="13BD1454" w14:textId="77777777">
                        <w:trPr>
                          <w:trHeight w:hRule="exact" w:val="343"/>
                        </w:trPr>
                        <w:tc>
                          <w:tcPr>
                            <w:tcW w:w="3215" w:type="dxa"/>
                            <w:tcBorders>
                              <w:top w:val="nil"/>
                              <w:left w:val="nil"/>
                              <w:bottom w:val="nil"/>
                              <w:right w:val="nil"/>
                            </w:tcBorders>
                          </w:tcPr>
                          <w:p w14:paraId="542058F9" w14:textId="77777777" w:rsidR="00C21EC0" w:rsidRDefault="00C21EC0">
                            <w:pPr>
                              <w:spacing w:line="240" w:lineRule="exact"/>
                              <w:ind w:left="40"/>
                              <w:rPr>
                                <w:rFonts w:ascii="Proxima Nova" w:eastAsia="Tahoma" w:hAnsi="Proxima Nova" w:cs="Tahoma"/>
                                <w:sz w:val="22"/>
                                <w:szCs w:val="22"/>
                              </w:rPr>
                            </w:pPr>
                            <w:r>
                              <w:rPr>
                                <w:rFonts w:ascii="Proxima Nova" w:eastAsia="Tahoma" w:hAnsi="Proxima Nova" w:cs="Tahoma"/>
                                <w:sz w:val="22"/>
                                <w:szCs w:val="22"/>
                              </w:rPr>
                              <w:t>Mark</w:t>
                            </w:r>
                            <w:r>
                              <w:rPr>
                                <w:rFonts w:ascii="Proxima Nova" w:eastAsia="Tahoma" w:hAnsi="Proxima Nova" w:cs="Tahoma"/>
                                <w:spacing w:val="-1"/>
                                <w:sz w:val="22"/>
                                <w:szCs w:val="22"/>
                              </w:rPr>
                              <w:t>e</w:t>
                            </w:r>
                            <w:r>
                              <w:rPr>
                                <w:rFonts w:ascii="Proxima Nova" w:eastAsia="Tahoma" w:hAnsi="Proxima Nova" w:cs="Tahoma"/>
                                <w:sz w:val="22"/>
                                <w:szCs w:val="22"/>
                              </w:rPr>
                              <w:t>t</w:t>
                            </w:r>
                            <w:r>
                              <w:rPr>
                                <w:rFonts w:ascii="Proxima Nova" w:eastAsia="Tahoma" w:hAnsi="Proxima Nova" w:cs="Tahoma"/>
                                <w:spacing w:val="1"/>
                                <w:sz w:val="22"/>
                                <w:szCs w:val="22"/>
                              </w:rPr>
                              <w:t xml:space="preserve"> </w:t>
                            </w:r>
                            <w:r>
                              <w:rPr>
                                <w:rFonts w:ascii="Proxima Nova" w:eastAsia="Tahoma" w:hAnsi="Proxima Nova" w:cs="Tahoma"/>
                                <w:sz w:val="22"/>
                                <w:szCs w:val="22"/>
                              </w:rPr>
                              <w:t>pri</w:t>
                            </w:r>
                            <w:r>
                              <w:rPr>
                                <w:rFonts w:ascii="Proxima Nova" w:eastAsia="Tahoma" w:hAnsi="Proxima Nova" w:cs="Tahoma"/>
                                <w:spacing w:val="-1"/>
                                <w:sz w:val="22"/>
                                <w:szCs w:val="22"/>
                              </w:rPr>
                              <w:t>c</w:t>
                            </w:r>
                            <w:r>
                              <w:rPr>
                                <w:rFonts w:ascii="Proxima Nova" w:eastAsia="Tahoma" w:hAnsi="Proxima Nova" w:cs="Tahoma"/>
                                <w:sz w:val="22"/>
                                <w:szCs w:val="22"/>
                              </w:rPr>
                              <w:t>e p</w:t>
                            </w:r>
                            <w:r>
                              <w:rPr>
                                <w:rFonts w:ascii="Proxima Nova" w:eastAsia="Tahoma" w:hAnsi="Proxima Nova" w:cs="Tahoma"/>
                                <w:spacing w:val="-1"/>
                                <w:sz w:val="22"/>
                                <w:szCs w:val="22"/>
                              </w:rPr>
                              <w:t>e</w:t>
                            </w:r>
                            <w:r>
                              <w:rPr>
                                <w:rFonts w:ascii="Proxima Nova" w:eastAsia="Tahoma" w:hAnsi="Proxima Nova" w:cs="Tahoma"/>
                                <w:sz w:val="22"/>
                                <w:szCs w:val="22"/>
                              </w:rPr>
                              <w:t>r</w:t>
                            </w:r>
                            <w:r>
                              <w:rPr>
                                <w:rFonts w:ascii="Proxima Nova" w:eastAsia="Tahoma" w:hAnsi="Proxima Nova" w:cs="Tahoma"/>
                                <w:spacing w:val="-2"/>
                                <w:sz w:val="22"/>
                                <w:szCs w:val="22"/>
                              </w:rPr>
                              <w:t xml:space="preserve"> </w:t>
                            </w:r>
                            <w:r>
                              <w:rPr>
                                <w:rFonts w:ascii="Proxima Nova" w:eastAsia="Tahoma" w:hAnsi="Proxima Nova" w:cs="Tahoma"/>
                                <w:sz w:val="22"/>
                                <w:szCs w:val="22"/>
                              </w:rPr>
                              <w:t>s</w:t>
                            </w:r>
                            <w:r>
                              <w:rPr>
                                <w:rFonts w:ascii="Proxima Nova" w:eastAsia="Tahoma" w:hAnsi="Proxima Nova" w:cs="Tahoma"/>
                                <w:spacing w:val="1"/>
                                <w:sz w:val="22"/>
                                <w:szCs w:val="22"/>
                              </w:rPr>
                              <w:t>h</w:t>
                            </w:r>
                            <w:r>
                              <w:rPr>
                                <w:rFonts w:ascii="Proxima Nova" w:eastAsia="Tahoma" w:hAnsi="Proxima Nova" w:cs="Tahoma"/>
                                <w:spacing w:val="-1"/>
                                <w:sz w:val="22"/>
                                <w:szCs w:val="22"/>
                              </w:rPr>
                              <w:t>a</w:t>
                            </w:r>
                            <w:r>
                              <w:rPr>
                                <w:rFonts w:ascii="Proxima Nova" w:eastAsia="Tahoma" w:hAnsi="Proxima Nova" w:cs="Tahoma"/>
                                <w:sz w:val="22"/>
                                <w:szCs w:val="22"/>
                              </w:rPr>
                              <w:t>re</w:t>
                            </w:r>
                          </w:p>
                        </w:tc>
                        <w:tc>
                          <w:tcPr>
                            <w:tcW w:w="2019" w:type="dxa"/>
                            <w:tcBorders>
                              <w:top w:val="nil"/>
                              <w:left w:val="nil"/>
                              <w:bottom w:val="nil"/>
                              <w:right w:val="nil"/>
                            </w:tcBorders>
                          </w:tcPr>
                          <w:p w14:paraId="78022EE2" w14:textId="77777777" w:rsidR="00C21EC0" w:rsidRDefault="00C21EC0">
                            <w:pPr>
                              <w:spacing w:line="240" w:lineRule="exact"/>
                              <w:ind w:left="183"/>
                              <w:rPr>
                                <w:rFonts w:ascii="Proxima Nova" w:eastAsia="Tahoma" w:hAnsi="Proxima Nova" w:cs="Tahoma"/>
                                <w:sz w:val="22"/>
                                <w:szCs w:val="22"/>
                              </w:rPr>
                            </w:pPr>
                            <w:r>
                              <w:rPr>
                                <w:rFonts w:ascii="Proxima Nova" w:eastAsia="Tahoma" w:hAnsi="Proxima Nova" w:cs="Tahoma"/>
                                <w:sz w:val="22"/>
                                <w:szCs w:val="22"/>
                              </w:rPr>
                              <w:t xml:space="preserve">Rs. </w:t>
                            </w:r>
                            <w:r>
                              <w:rPr>
                                <w:rFonts w:ascii="Proxima Nova" w:eastAsia="Tahoma" w:hAnsi="Proxima Nova" w:cs="Tahoma"/>
                                <w:spacing w:val="69"/>
                                <w:sz w:val="22"/>
                                <w:szCs w:val="22"/>
                              </w:rPr>
                              <w:t xml:space="preserve"> </w:t>
                            </w:r>
                            <w:r>
                              <w:rPr>
                                <w:rFonts w:ascii="Proxima Nova" w:eastAsia="Tahoma" w:hAnsi="Proxima Nova" w:cs="Tahoma"/>
                                <w:spacing w:val="-1"/>
                                <w:sz w:val="22"/>
                                <w:szCs w:val="22"/>
                              </w:rPr>
                              <w:t>40</w:t>
                            </w:r>
                            <w:r>
                              <w:rPr>
                                <w:rFonts w:ascii="Proxima Nova" w:eastAsia="Tahoma" w:hAnsi="Proxima Nova" w:cs="Tahoma"/>
                                <w:sz w:val="22"/>
                                <w:szCs w:val="22"/>
                              </w:rPr>
                              <w:t>0</w:t>
                            </w:r>
                          </w:p>
                        </w:tc>
                        <w:tc>
                          <w:tcPr>
                            <w:tcW w:w="1795" w:type="dxa"/>
                            <w:tcBorders>
                              <w:top w:val="nil"/>
                              <w:left w:val="nil"/>
                              <w:bottom w:val="nil"/>
                              <w:right w:val="nil"/>
                            </w:tcBorders>
                          </w:tcPr>
                          <w:p w14:paraId="06CD798F" w14:textId="77777777" w:rsidR="00C21EC0" w:rsidRDefault="00C21EC0">
                            <w:pPr>
                              <w:spacing w:line="240" w:lineRule="exact"/>
                              <w:ind w:left="297"/>
                              <w:rPr>
                                <w:rFonts w:ascii="Proxima Nova" w:eastAsia="Tahoma" w:hAnsi="Proxima Nova" w:cs="Tahoma"/>
                                <w:sz w:val="22"/>
                                <w:szCs w:val="22"/>
                              </w:rPr>
                            </w:pPr>
                            <w:r>
                              <w:rPr>
                                <w:rFonts w:ascii="Proxima Nova" w:eastAsia="Tahoma" w:hAnsi="Proxima Nova" w:cs="Tahoma"/>
                                <w:sz w:val="22"/>
                                <w:szCs w:val="22"/>
                              </w:rPr>
                              <w:t>Rs.</w:t>
                            </w:r>
                            <w:r>
                              <w:rPr>
                                <w:rFonts w:ascii="Proxima Nova" w:eastAsia="Tahoma" w:hAnsi="Proxima Nova" w:cs="Tahoma"/>
                                <w:spacing w:val="1"/>
                                <w:sz w:val="22"/>
                                <w:szCs w:val="22"/>
                              </w:rPr>
                              <w:t xml:space="preserve"> </w:t>
                            </w:r>
                            <w:r>
                              <w:rPr>
                                <w:rFonts w:ascii="Proxima Nova" w:eastAsia="Tahoma" w:hAnsi="Proxima Nova" w:cs="Tahoma"/>
                                <w:spacing w:val="-1"/>
                                <w:sz w:val="22"/>
                                <w:szCs w:val="22"/>
                              </w:rPr>
                              <w:t>18</w:t>
                            </w:r>
                            <w:r>
                              <w:rPr>
                                <w:rFonts w:ascii="Proxima Nova" w:eastAsia="Tahoma" w:hAnsi="Proxima Nova" w:cs="Tahoma"/>
                                <w:sz w:val="22"/>
                                <w:szCs w:val="22"/>
                              </w:rPr>
                              <w:t>0</w:t>
                            </w:r>
                          </w:p>
                        </w:tc>
                      </w:tr>
                    </w:tbl>
                    <w:p w14:paraId="57C1A8E4" w14:textId="77777777" w:rsidR="00C21EC0" w:rsidRDefault="00C21EC0"/>
                  </w:txbxContent>
                </v:textbox>
                <w10:wrap anchorx="page"/>
              </v:shape>
            </w:pict>
          </mc:Fallback>
        </mc:AlternateContent>
      </w:r>
      <w:r w:rsidR="00813FC1" w:rsidRPr="0035100D">
        <w:rPr>
          <w:rFonts w:ascii="Proxima Nova" w:eastAsia="Tahoma" w:hAnsi="Proxima Nova" w:cs="Tahoma"/>
          <w:sz w:val="22"/>
          <w:szCs w:val="22"/>
        </w:rPr>
        <w:t xml:space="preserve">2. </w:t>
      </w:r>
      <w:r w:rsidR="00813FC1" w:rsidRPr="0035100D">
        <w:rPr>
          <w:rFonts w:ascii="Proxima Nova" w:eastAsia="Tahoma" w:hAnsi="Proxima Nova" w:cs="Tahoma"/>
          <w:spacing w:val="36"/>
          <w:sz w:val="22"/>
          <w:szCs w:val="22"/>
        </w:rPr>
        <w:t xml:space="preserve"> </w:t>
      </w:r>
      <w:proofErr w:type="spellStart"/>
      <w:r w:rsidR="00813FC1" w:rsidRPr="0035100D">
        <w:rPr>
          <w:rFonts w:ascii="Proxima Nova" w:eastAsia="Tahoma" w:hAnsi="Proxima Nova" w:cs="Tahoma"/>
          <w:sz w:val="22"/>
          <w:szCs w:val="22"/>
        </w:rPr>
        <w:t>M</w:t>
      </w:r>
      <w:r w:rsidR="00813FC1" w:rsidRPr="0035100D">
        <w:rPr>
          <w:rFonts w:ascii="Proxima Nova" w:eastAsia="Tahoma" w:hAnsi="Proxima Nova" w:cs="Tahoma"/>
          <w:spacing w:val="-1"/>
          <w:sz w:val="22"/>
          <w:szCs w:val="22"/>
        </w:rPr>
        <w:t>e</w:t>
      </w:r>
      <w:r w:rsidR="00813FC1" w:rsidRPr="0035100D">
        <w:rPr>
          <w:rFonts w:ascii="Proxima Nova" w:eastAsia="Tahoma" w:hAnsi="Proxima Nova" w:cs="Tahoma"/>
          <w:sz w:val="22"/>
          <w:szCs w:val="22"/>
        </w:rPr>
        <w:t>g</w:t>
      </w:r>
      <w:r w:rsidR="00813FC1" w:rsidRPr="0035100D">
        <w:rPr>
          <w:rFonts w:ascii="Proxima Nova" w:eastAsia="Tahoma" w:hAnsi="Proxima Nova" w:cs="Tahoma"/>
          <w:spacing w:val="-1"/>
          <w:sz w:val="22"/>
          <w:szCs w:val="22"/>
        </w:rPr>
        <w:t>a</w:t>
      </w:r>
      <w:r w:rsidR="00813FC1" w:rsidRPr="0035100D">
        <w:rPr>
          <w:rFonts w:ascii="Proxima Nova" w:eastAsia="Tahoma" w:hAnsi="Proxima Nova" w:cs="Tahoma"/>
          <w:sz w:val="22"/>
          <w:szCs w:val="22"/>
        </w:rPr>
        <w:t>syste</w:t>
      </w:r>
      <w:r w:rsidR="00813FC1" w:rsidRPr="0035100D">
        <w:rPr>
          <w:rFonts w:ascii="Proxima Nova" w:eastAsia="Tahoma" w:hAnsi="Proxima Nova" w:cs="Tahoma"/>
          <w:spacing w:val="-1"/>
          <w:sz w:val="22"/>
          <w:szCs w:val="22"/>
        </w:rPr>
        <w:t>m</w:t>
      </w:r>
      <w:r w:rsidR="00813FC1" w:rsidRPr="0035100D">
        <w:rPr>
          <w:rFonts w:ascii="Proxima Nova" w:eastAsia="Tahoma" w:hAnsi="Proxima Nova" w:cs="Tahoma"/>
          <w:sz w:val="22"/>
          <w:szCs w:val="22"/>
        </w:rPr>
        <w:t>s</w:t>
      </w:r>
      <w:proofErr w:type="spellEnd"/>
      <w:r w:rsidR="00813FC1" w:rsidRPr="0035100D">
        <w:rPr>
          <w:rFonts w:ascii="Proxima Nova" w:eastAsia="Tahoma" w:hAnsi="Proxima Nova" w:cs="Tahoma"/>
          <w:spacing w:val="15"/>
          <w:sz w:val="22"/>
          <w:szCs w:val="22"/>
        </w:rPr>
        <w:t xml:space="preserve"> </w:t>
      </w:r>
      <w:r w:rsidR="00813FC1" w:rsidRPr="0035100D">
        <w:rPr>
          <w:rFonts w:ascii="Proxima Nova" w:eastAsia="Tahoma" w:hAnsi="Proxima Nova" w:cs="Tahoma"/>
          <w:spacing w:val="1"/>
          <w:sz w:val="22"/>
          <w:szCs w:val="22"/>
        </w:rPr>
        <w:t>L</w:t>
      </w:r>
      <w:r w:rsidR="00813FC1" w:rsidRPr="0035100D">
        <w:rPr>
          <w:rFonts w:ascii="Proxima Nova" w:eastAsia="Tahoma" w:hAnsi="Proxima Nova" w:cs="Tahoma"/>
          <w:spacing w:val="-2"/>
          <w:sz w:val="22"/>
          <w:szCs w:val="22"/>
        </w:rPr>
        <w:t>t</w:t>
      </w:r>
      <w:r w:rsidR="00813FC1" w:rsidRPr="0035100D">
        <w:rPr>
          <w:rFonts w:ascii="Proxima Nova" w:eastAsia="Tahoma" w:hAnsi="Proxima Nova" w:cs="Tahoma"/>
          <w:sz w:val="22"/>
          <w:szCs w:val="22"/>
        </w:rPr>
        <w:t>d.</w:t>
      </w:r>
      <w:r w:rsidR="00813FC1" w:rsidRPr="0035100D">
        <w:rPr>
          <w:rFonts w:ascii="Proxima Nova" w:eastAsia="Tahoma" w:hAnsi="Proxima Nova" w:cs="Tahoma"/>
          <w:spacing w:val="16"/>
          <w:sz w:val="22"/>
          <w:szCs w:val="22"/>
        </w:rPr>
        <w:t xml:space="preserve"> </w:t>
      </w:r>
      <w:r w:rsidR="00813FC1" w:rsidRPr="0035100D">
        <w:rPr>
          <w:rFonts w:ascii="Proxima Nova" w:eastAsia="Tahoma" w:hAnsi="Proxima Nova" w:cs="Tahoma"/>
          <w:sz w:val="22"/>
          <w:szCs w:val="22"/>
        </w:rPr>
        <w:t>pl</w:t>
      </w:r>
      <w:r w:rsidR="00813FC1" w:rsidRPr="0035100D">
        <w:rPr>
          <w:rFonts w:ascii="Proxima Nova" w:eastAsia="Tahoma" w:hAnsi="Proxima Nova" w:cs="Tahoma"/>
          <w:spacing w:val="-1"/>
          <w:sz w:val="22"/>
          <w:szCs w:val="22"/>
        </w:rPr>
        <w:t>an</w:t>
      </w:r>
      <w:r w:rsidR="00813FC1" w:rsidRPr="0035100D">
        <w:rPr>
          <w:rFonts w:ascii="Proxima Nova" w:eastAsia="Tahoma" w:hAnsi="Proxima Nova" w:cs="Tahoma"/>
          <w:sz w:val="22"/>
          <w:szCs w:val="22"/>
        </w:rPr>
        <w:t>s</w:t>
      </w:r>
      <w:r w:rsidR="00813FC1" w:rsidRPr="0035100D">
        <w:rPr>
          <w:rFonts w:ascii="Proxima Nova" w:eastAsia="Tahoma" w:hAnsi="Proxima Nova" w:cs="Tahoma"/>
          <w:spacing w:val="15"/>
          <w:sz w:val="22"/>
          <w:szCs w:val="22"/>
        </w:rPr>
        <w:t xml:space="preserve"> </w:t>
      </w:r>
      <w:r w:rsidR="00813FC1" w:rsidRPr="0035100D">
        <w:rPr>
          <w:rFonts w:ascii="Proxima Nova" w:eastAsia="Tahoma" w:hAnsi="Proxima Nova" w:cs="Tahoma"/>
          <w:spacing w:val="1"/>
          <w:sz w:val="22"/>
          <w:szCs w:val="22"/>
        </w:rPr>
        <w:t>t</w:t>
      </w:r>
      <w:r w:rsidR="00813FC1" w:rsidRPr="0035100D">
        <w:rPr>
          <w:rFonts w:ascii="Proxima Nova" w:eastAsia="Tahoma" w:hAnsi="Proxima Nova" w:cs="Tahoma"/>
          <w:sz w:val="22"/>
          <w:szCs w:val="22"/>
        </w:rPr>
        <w:t>o</w:t>
      </w:r>
      <w:r w:rsidR="00813FC1" w:rsidRPr="0035100D">
        <w:rPr>
          <w:rFonts w:ascii="Proxima Nova" w:eastAsia="Tahoma" w:hAnsi="Proxima Nova" w:cs="Tahoma"/>
          <w:spacing w:val="15"/>
          <w:sz w:val="22"/>
          <w:szCs w:val="22"/>
        </w:rPr>
        <w:t xml:space="preserve"> </w:t>
      </w:r>
      <w:r w:rsidR="00813FC1" w:rsidRPr="0035100D">
        <w:rPr>
          <w:rFonts w:ascii="Proxima Nova" w:eastAsia="Tahoma" w:hAnsi="Proxima Nova" w:cs="Tahoma"/>
          <w:spacing w:val="-1"/>
          <w:sz w:val="22"/>
          <w:szCs w:val="22"/>
        </w:rPr>
        <w:t>ac</w:t>
      </w:r>
      <w:r w:rsidR="00813FC1" w:rsidRPr="0035100D">
        <w:rPr>
          <w:rFonts w:ascii="Proxima Nova" w:eastAsia="Tahoma" w:hAnsi="Proxima Nova" w:cs="Tahoma"/>
          <w:sz w:val="22"/>
          <w:szCs w:val="22"/>
        </w:rPr>
        <w:t>q</w:t>
      </w:r>
      <w:r w:rsidR="00813FC1" w:rsidRPr="0035100D">
        <w:rPr>
          <w:rFonts w:ascii="Proxima Nova" w:eastAsia="Tahoma" w:hAnsi="Proxima Nova" w:cs="Tahoma"/>
          <w:spacing w:val="-1"/>
          <w:sz w:val="22"/>
          <w:szCs w:val="22"/>
        </w:rPr>
        <w:t>u</w:t>
      </w:r>
      <w:r w:rsidR="00813FC1" w:rsidRPr="0035100D">
        <w:rPr>
          <w:rFonts w:ascii="Proxima Nova" w:eastAsia="Tahoma" w:hAnsi="Proxima Nova" w:cs="Tahoma"/>
          <w:sz w:val="22"/>
          <w:szCs w:val="22"/>
        </w:rPr>
        <w:t xml:space="preserve">ire </w:t>
      </w:r>
      <w:r w:rsidR="00813FC1" w:rsidRPr="0035100D">
        <w:rPr>
          <w:rFonts w:ascii="Proxima Nova" w:eastAsia="Tahoma" w:hAnsi="Proxima Nova" w:cs="Tahoma"/>
          <w:spacing w:val="30"/>
          <w:sz w:val="22"/>
          <w:szCs w:val="22"/>
        </w:rPr>
        <w:t xml:space="preserve"> </w:t>
      </w:r>
      <w:proofErr w:type="spellStart"/>
      <w:r w:rsidR="00813FC1" w:rsidRPr="0035100D">
        <w:rPr>
          <w:rFonts w:ascii="Proxima Nova" w:eastAsia="Tahoma" w:hAnsi="Proxima Nova" w:cs="Tahoma"/>
          <w:sz w:val="22"/>
          <w:szCs w:val="22"/>
        </w:rPr>
        <w:t>Minit</w:t>
      </w:r>
      <w:r w:rsidR="00813FC1" w:rsidRPr="0035100D">
        <w:rPr>
          <w:rFonts w:ascii="Proxima Nova" w:eastAsia="Tahoma" w:hAnsi="Proxima Nova" w:cs="Tahoma"/>
          <w:spacing w:val="-1"/>
          <w:sz w:val="22"/>
          <w:szCs w:val="22"/>
        </w:rPr>
        <w:t>ec</w:t>
      </w:r>
      <w:r w:rsidR="00813FC1" w:rsidRPr="0035100D">
        <w:rPr>
          <w:rFonts w:ascii="Proxima Nova" w:eastAsia="Tahoma" w:hAnsi="Proxima Nova" w:cs="Tahoma"/>
          <w:sz w:val="22"/>
          <w:szCs w:val="22"/>
        </w:rPr>
        <w:t>h</w:t>
      </w:r>
      <w:proofErr w:type="spellEnd"/>
      <w:r w:rsidR="00813FC1" w:rsidRPr="0035100D">
        <w:rPr>
          <w:rFonts w:ascii="Proxima Nova" w:eastAsia="Tahoma" w:hAnsi="Proxima Nova" w:cs="Tahoma"/>
          <w:spacing w:val="15"/>
          <w:sz w:val="22"/>
          <w:szCs w:val="22"/>
        </w:rPr>
        <w:t xml:space="preserve"> </w:t>
      </w:r>
      <w:r w:rsidR="00813FC1" w:rsidRPr="0035100D">
        <w:rPr>
          <w:rFonts w:ascii="Proxima Nova" w:eastAsia="Tahoma" w:hAnsi="Proxima Nova" w:cs="Tahoma"/>
          <w:spacing w:val="1"/>
          <w:sz w:val="22"/>
          <w:szCs w:val="22"/>
        </w:rPr>
        <w:t>Lt</w:t>
      </w:r>
      <w:r w:rsidR="00813FC1" w:rsidRPr="0035100D">
        <w:rPr>
          <w:rFonts w:ascii="Proxima Nova" w:eastAsia="Tahoma" w:hAnsi="Proxima Nova" w:cs="Tahoma"/>
          <w:sz w:val="22"/>
          <w:szCs w:val="22"/>
        </w:rPr>
        <w:t xml:space="preserve">d. </w:t>
      </w:r>
      <w:r w:rsidR="00813FC1" w:rsidRPr="0035100D">
        <w:rPr>
          <w:rFonts w:ascii="Proxima Nova" w:eastAsia="Tahoma" w:hAnsi="Proxima Nova" w:cs="Tahoma"/>
          <w:spacing w:val="31"/>
          <w:sz w:val="22"/>
          <w:szCs w:val="22"/>
        </w:rPr>
        <w:t xml:space="preserve"> </w:t>
      </w:r>
      <w:r w:rsidR="00813FC1" w:rsidRPr="0035100D">
        <w:rPr>
          <w:rFonts w:ascii="Proxima Nova" w:eastAsia="Tahoma" w:hAnsi="Proxima Nova" w:cs="Tahoma"/>
          <w:spacing w:val="1"/>
          <w:sz w:val="22"/>
          <w:szCs w:val="22"/>
        </w:rPr>
        <w:t>T</w:t>
      </w:r>
      <w:r w:rsidR="00813FC1" w:rsidRPr="0035100D">
        <w:rPr>
          <w:rFonts w:ascii="Proxima Nova" w:eastAsia="Tahoma" w:hAnsi="Proxima Nova" w:cs="Tahoma"/>
          <w:spacing w:val="-1"/>
          <w:sz w:val="22"/>
          <w:szCs w:val="22"/>
        </w:rPr>
        <w:t>h</w:t>
      </w:r>
      <w:r w:rsidR="00813FC1" w:rsidRPr="0035100D">
        <w:rPr>
          <w:rFonts w:ascii="Proxima Nova" w:eastAsia="Tahoma" w:hAnsi="Proxima Nova" w:cs="Tahoma"/>
          <w:sz w:val="22"/>
          <w:szCs w:val="22"/>
        </w:rPr>
        <w:t>e</w:t>
      </w:r>
      <w:r w:rsidR="00813FC1" w:rsidRPr="0035100D">
        <w:rPr>
          <w:rFonts w:ascii="Proxima Nova" w:eastAsia="Tahoma" w:hAnsi="Proxima Nova" w:cs="Tahoma"/>
          <w:spacing w:val="14"/>
          <w:sz w:val="22"/>
          <w:szCs w:val="22"/>
        </w:rPr>
        <w:t xml:space="preserve"> </w:t>
      </w:r>
      <w:r w:rsidR="00813FC1" w:rsidRPr="0035100D">
        <w:rPr>
          <w:rFonts w:ascii="Proxima Nova" w:eastAsia="Tahoma" w:hAnsi="Proxima Nova" w:cs="Tahoma"/>
          <w:spacing w:val="-1"/>
          <w:sz w:val="22"/>
          <w:szCs w:val="22"/>
        </w:rPr>
        <w:t>f</w:t>
      </w:r>
      <w:r w:rsidR="00813FC1" w:rsidRPr="0035100D">
        <w:rPr>
          <w:rFonts w:ascii="Proxima Nova" w:eastAsia="Tahoma" w:hAnsi="Proxima Nova" w:cs="Tahoma"/>
          <w:sz w:val="22"/>
          <w:szCs w:val="22"/>
        </w:rPr>
        <w:t>ollowi</w:t>
      </w:r>
      <w:r w:rsidR="00813FC1" w:rsidRPr="0035100D">
        <w:rPr>
          <w:rFonts w:ascii="Proxima Nova" w:eastAsia="Tahoma" w:hAnsi="Proxima Nova" w:cs="Tahoma"/>
          <w:spacing w:val="-1"/>
          <w:sz w:val="22"/>
          <w:szCs w:val="22"/>
        </w:rPr>
        <w:t>n</w:t>
      </w:r>
      <w:r w:rsidR="00813FC1" w:rsidRPr="0035100D">
        <w:rPr>
          <w:rFonts w:ascii="Proxima Nova" w:eastAsia="Tahoma" w:hAnsi="Proxima Nova" w:cs="Tahoma"/>
          <w:sz w:val="22"/>
          <w:szCs w:val="22"/>
        </w:rPr>
        <w:t>g</w:t>
      </w:r>
      <w:r w:rsidR="00813FC1" w:rsidRPr="0035100D">
        <w:rPr>
          <w:rFonts w:ascii="Proxima Nova" w:eastAsia="Tahoma" w:hAnsi="Proxima Nova" w:cs="Tahoma"/>
          <w:spacing w:val="16"/>
          <w:sz w:val="22"/>
          <w:szCs w:val="22"/>
        </w:rPr>
        <w:t xml:space="preserve"> </w:t>
      </w:r>
      <w:r w:rsidR="00813FC1" w:rsidRPr="0035100D">
        <w:rPr>
          <w:rFonts w:ascii="Proxima Nova" w:eastAsia="Tahoma" w:hAnsi="Proxima Nova" w:cs="Tahoma"/>
          <w:sz w:val="22"/>
          <w:szCs w:val="22"/>
        </w:rPr>
        <w:t>i</w:t>
      </w:r>
      <w:r w:rsidR="00813FC1" w:rsidRPr="0035100D">
        <w:rPr>
          <w:rFonts w:ascii="Proxima Nova" w:eastAsia="Tahoma" w:hAnsi="Proxima Nova" w:cs="Tahoma"/>
          <w:spacing w:val="-1"/>
          <w:sz w:val="22"/>
          <w:szCs w:val="22"/>
        </w:rPr>
        <w:t>nf</w:t>
      </w:r>
      <w:r w:rsidR="00813FC1" w:rsidRPr="0035100D">
        <w:rPr>
          <w:rFonts w:ascii="Proxima Nova" w:eastAsia="Tahoma" w:hAnsi="Proxima Nova" w:cs="Tahoma"/>
          <w:sz w:val="22"/>
          <w:szCs w:val="22"/>
        </w:rPr>
        <w:t>or</w:t>
      </w:r>
      <w:r w:rsidR="00813FC1" w:rsidRPr="0035100D">
        <w:rPr>
          <w:rFonts w:ascii="Proxima Nova" w:eastAsia="Tahoma" w:hAnsi="Proxima Nova" w:cs="Tahoma"/>
          <w:spacing w:val="-1"/>
          <w:sz w:val="22"/>
          <w:szCs w:val="22"/>
        </w:rPr>
        <w:t>ma</w:t>
      </w:r>
      <w:r w:rsidR="00813FC1" w:rsidRPr="0035100D">
        <w:rPr>
          <w:rFonts w:ascii="Proxima Nova" w:eastAsia="Tahoma" w:hAnsi="Proxima Nova" w:cs="Tahoma"/>
          <w:spacing w:val="1"/>
          <w:sz w:val="22"/>
          <w:szCs w:val="22"/>
        </w:rPr>
        <w:t>t</w:t>
      </w:r>
      <w:r w:rsidR="00813FC1" w:rsidRPr="0035100D">
        <w:rPr>
          <w:rFonts w:ascii="Proxima Nova" w:eastAsia="Tahoma" w:hAnsi="Proxima Nova" w:cs="Tahoma"/>
          <w:spacing w:val="2"/>
          <w:sz w:val="22"/>
          <w:szCs w:val="22"/>
        </w:rPr>
        <w:t>i</w:t>
      </w:r>
      <w:r w:rsidR="00813FC1" w:rsidRPr="0035100D">
        <w:rPr>
          <w:rFonts w:ascii="Proxima Nova" w:eastAsia="Tahoma" w:hAnsi="Proxima Nova" w:cs="Tahoma"/>
          <w:sz w:val="22"/>
          <w:szCs w:val="22"/>
        </w:rPr>
        <w:t>on</w:t>
      </w:r>
      <w:r w:rsidR="00813FC1" w:rsidRPr="0035100D">
        <w:rPr>
          <w:rFonts w:ascii="Proxima Nova" w:eastAsia="Tahoma" w:hAnsi="Proxima Nova" w:cs="Tahoma"/>
          <w:spacing w:val="15"/>
          <w:sz w:val="22"/>
          <w:szCs w:val="22"/>
        </w:rPr>
        <w:t xml:space="preserve"> </w:t>
      </w:r>
      <w:r w:rsidR="00813FC1" w:rsidRPr="0035100D">
        <w:rPr>
          <w:rFonts w:ascii="Proxima Nova" w:eastAsia="Tahoma" w:hAnsi="Proxima Nova" w:cs="Tahoma"/>
          <w:sz w:val="22"/>
          <w:szCs w:val="22"/>
        </w:rPr>
        <w:t xml:space="preserve">is </w:t>
      </w:r>
      <w:r w:rsidR="00813FC1" w:rsidRPr="0035100D">
        <w:rPr>
          <w:rFonts w:ascii="Proxima Nova" w:eastAsia="Tahoma" w:hAnsi="Proxima Nova" w:cs="Tahoma"/>
          <w:spacing w:val="-1"/>
          <w:sz w:val="22"/>
          <w:szCs w:val="22"/>
        </w:rPr>
        <w:t>a</w:t>
      </w:r>
      <w:r w:rsidR="00813FC1" w:rsidRPr="0035100D">
        <w:rPr>
          <w:rFonts w:ascii="Proxima Nova" w:eastAsia="Tahoma" w:hAnsi="Proxima Nova" w:cs="Tahoma"/>
          <w:sz w:val="22"/>
          <w:szCs w:val="22"/>
        </w:rPr>
        <w:t>v</w:t>
      </w:r>
      <w:r w:rsidR="00813FC1" w:rsidRPr="0035100D">
        <w:rPr>
          <w:rFonts w:ascii="Proxima Nova" w:eastAsia="Tahoma" w:hAnsi="Proxima Nova" w:cs="Tahoma"/>
          <w:spacing w:val="-1"/>
          <w:sz w:val="22"/>
          <w:szCs w:val="22"/>
        </w:rPr>
        <w:t>a</w:t>
      </w:r>
      <w:r w:rsidR="00813FC1" w:rsidRPr="0035100D">
        <w:rPr>
          <w:rFonts w:ascii="Proxima Nova" w:eastAsia="Tahoma" w:hAnsi="Proxima Nova" w:cs="Tahoma"/>
          <w:sz w:val="22"/>
          <w:szCs w:val="22"/>
        </w:rPr>
        <w:t>il</w:t>
      </w:r>
      <w:r w:rsidR="00813FC1" w:rsidRPr="0035100D">
        <w:rPr>
          <w:rFonts w:ascii="Proxima Nova" w:eastAsia="Tahoma" w:hAnsi="Proxima Nova" w:cs="Tahoma"/>
          <w:spacing w:val="-1"/>
          <w:sz w:val="22"/>
          <w:szCs w:val="22"/>
        </w:rPr>
        <w:t>a</w:t>
      </w:r>
      <w:r w:rsidR="00813FC1" w:rsidRPr="0035100D">
        <w:rPr>
          <w:rFonts w:ascii="Proxima Nova" w:eastAsia="Tahoma" w:hAnsi="Proxima Nova" w:cs="Tahoma"/>
          <w:sz w:val="22"/>
          <w:szCs w:val="22"/>
        </w:rPr>
        <w:t>bl</w:t>
      </w:r>
      <w:r w:rsidR="00813FC1" w:rsidRPr="0035100D">
        <w:rPr>
          <w:rFonts w:ascii="Proxima Nova" w:eastAsia="Tahoma" w:hAnsi="Proxima Nova" w:cs="Tahoma"/>
          <w:spacing w:val="-1"/>
          <w:sz w:val="22"/>
          <w:szCs w:val="22"/>
        </w:rPr>
        <w:t>e</w:t>
      </w:r>
      <w:r w:rsidR="00813FC1" w:rsidRPr="0035100D">
        <w:rPr>
          <w:rFonts w:ascii="Proxima Nova" w:eastAsia="Tahoma" w:hAnsi="Proxima Nova" w:cs="Tahoma"/>
          <w:sz w:val="22"/>
          <w:szCs w:val="22"/>
        </w:rPr>
        <w:t>.</w:t>
      </w:r>
    </w:p>
    <w:p w14:paraId="5E3D9888" w14:textId="77777777" w:rsidR="009573A1" w:rsidRPr="0035100D" w:rsidRDefault="009573A1">
      <w:pPr>
        <w:spacing w:line="200" w:lineRule="exact"/>
      </w:pPr>
    </w:p>
    <w:p w14:paraId="7C1186E0" w14:textId="77777777" w:rsidR="009573A1" w:rsidRPr="0035100D" w:rsidRDefault="009573A1">
      <w:pPr>
        <w:spacing w:line="200" w:lineRule="exact"/>
      </w:pPr>
    </w:p>
    <w:p w14:paraId="477027AD" w14:textId="77777777" w:rsidR="009573A1" w:rsidRPr="0035100D" w:rsidRDefault="009573A1">
      <w:pPr>
        <w:spacing w:line="200" w:lineRule="exact"/>
      </w:pPr>
    </w:p>
    <w:p w14:paraId="34AEEBB2" w14:textId="77777777" w:rsidR="009573A1" w:rsidRPr="0035100D" w:rsidRDefault="009573A1">
      <w:pPr>
        <w:spacing w:line="200" w:lineRule="exact"/>
      </w:pPr>
    </w:p>
    <w:p w14:paraId="3594C8F5" w14:textId="77777777" w:rsidR="009573A1" w:rsidRPr="0035100D" w:rsidRDefault="009573A1">
      <w:pPr>
        <w:spacing w:line="200" w:lineRule="exact"/>
      </w:pPr>
    </w:p>
    <w:p w14:paraId="27EE28CF" w14:textId="77777777" w:rsidR="009573A1" w:rsidRPr="0035100D" w:rsidRDefault="009573A1">
      <w:pPr>
        <w:spacing w:line="200" w:lineRule="exact"/>
      </w:pPr>
    </w:p>
    <w:p w14:paraId="76A063D0" w14:textId="77777777" w:rsidR="009573A1" w:rsidRPr="0035100D" w:rsidRDefault="009573A1">
      <w:pPr>
        <w:spacing w:line="200" w:lineRule="exact"/>
      </w:pPr>
    </w:p>
    <w:p w14:paraId="022221DF" w14:textId="77777777" w:rsidR="009573A1" w:rsidRPr="0035100D" w:rsidRDefault="009573A1">
      <w:pPr>
        <w:spacing w:line="200" w:lineRule="exact"/>
      </w:pPr>
    </w:p>
    <w:p w14:paraId="727A0C80" w14:textId="77777777" w:rsidR="009573A1" w:rsidRPr="0035100D" w:rsidRDefault="009573A1">
      <w:pPr>
        <w:spacing w:before="15" w:line="220" w:lineRule="exact"/>
        <w:rPr>
          <w:sz w:val="22"/>
          <w:szCs w:val="22"/>
        </w:rPr>
      </w:pPr>
    </w:p>
    <w:p w14:paraId="4F3E75F3" w14:textId="77777777" w:rsidR="009573A1" w:rsidRPr="0035100D" w:rsidRDefault="00813FC1">
      <w:pPr>
        <w:spacing w:before="23"/>
        <w:ind w:left="1200" w:right="301"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mu</w:t>
      </w:r>
      <w:r w:rsidRPr="0035100D">
        <w:rPr>
          <w:rFonts w:ascii="Proxima Nova" w:eastAsia="Tahoma" w:hAnsi="Proxima Nova" w:cs="Tahoma"/>
          <w:sz w:val="22"/>
          <w:szCs w:val="22"/>
        </w:rPr>
        <w:t xml:space="preserve">m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xchan</w:t>
      </w:r>
      <w:r w:rsidRPr="0035100D">
        <w:rPr>
          <w:rFonts w:ascii="Proxima Nova" w:eastAsia="Tahoma" w:hAnsi="Proxima Nova" w:cs="Tahoma"/>
          <w:sz w:val="22"/>
          <w:szCs w:val="22"/>
        </w:rPr>
        <w:t>ge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acce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ble </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eh</w:t>
      </w:r>
      <w:r w:rsidRPr="0035100D">
        <w:rPr>
          <w:rFonts w:ascii="Proxima Nova" w:eastAsia="Tahoma" w:hAnsi="Proxima Nova" w:cs="Tahoma"/>
          <w:sz w:val="22"/>
          <w:szCs w:val="22"/>
        </w:rPr>
        <w:t>old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proofErr w:type="spellStart"/>
      <w:r w:rsidRPr="0035100D">
        <w:rPr>
          <w:rFonts w:ascii="Proxima Nova" w:eastAsia="Tahoma" w:hAnsi="Proxima Nova" w:cs="Tahoma"/>
          <w:sz w:val="22"/>
          <w:szCs w:val="22"/>
        </w:rPr>
        <w:t>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syst</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s</w:t>
      </w:r>
      <w:proofErr w:type="spellEnd"/>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 xml:space="preserve">d if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2"/>
          <w:sz w:val="22"/>
          <w:szCs w:val="22"/>
        </w:rPr>
        <w:t>P</w:t>
      </w:r>
      <w:r w:rsidRPr="0035100D">
        <w:rPr>
          <w:rFonts w:ascii="Proxima Nova" w:eastAsia="Tahoma" w:hAnsi="Proxima Nova" w:cs="Tahoma"/>
          <w:sz w:val="22"/>
          <w:szCs w:val="22"/>
        </w:rPr>
        <w:t>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ombi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w:t>
      </w:r>
      <w:r w:rsidRPr="0035100D">
        <w:rPr>
          <w:rFonts w:ascii="Proxima Nova" w:eastAsia="Tahoma" w:hAnsi="Proxima Nova" w:cs="Tahoma"/>
          <w:spacing w:val="-2"/>
          <w:sz w:val="22"/>
          <w:szCs w:val="22"/>
        </w:rPr>
        <w:t>t</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1 </w:t>
      </w:r>
      <w:r w:rsidRPr="0035100D">
        <w:rPr>
          <w:rFonts w:ascii="Proxima Nova" w:eastAsia="Tahoma" w:hAnsi="Proxima Nova" w:cs="Tahoma"/>
          <w:spacing w:val="-1"/>
          <w:sz w:val="22"/>
          <w:szCs w:val="22"/>
        </w:rPr>
        <w:t>a</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re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o sy</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rgy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w:t>
      </w:r>
    </w:p>
    <w:p w14:paraId="2A3FC7F7" w14:textId="77777777" w:rsidR="009573A1" w:rsidRPr="0035100D" w:rsidRDefault="00813FC1">
      <w:pPr>
        <w:spacing w:before="27" w:line="260" w:lineRule="exact"/>
        <w:ind w:left="1200" w:right="79" w:hanging="360"/>
        <w:jc w:val="both"/>
        <w:rPr>
          <w:rFonts w:ascii="Proxima Nova" w:eastAsia="Tahoma" w:hAnsi="Proxima Nova" w:cs="Tahoma"/>
          <w:sz w:val="22"/>
          <w:szCs w:val="22"/>
        </w:rPr>
      </w:pPr>
      <w:r w:rsidRPr="0035100D">
        <w:rPr>
          <w:rFonts w:ascii="Proxima Nova" w:eastAsia="Tahoma" w:hAnsi="Proxima Nova" w:cs="Tahoma"/>
          <w:spacing w:val="-1"/>
          <w:sz w:val="24"/>
          <w:szCs w:val="24"/>
        </w:rPr>
        <w:t>(</w:t>
      </w:r>
      <w:r w:rsidRPr="0035100D">
        <w:rPr>
          <w:rFonts w:ascii="Proxima Nova" w:eastAsia="Tahoma" w:hAnsi="Proxima Nova" w:cs="Tahoma"/>
          <w:sz w:val="24"/>
          <w:szCs w:val="24"/>
        </w:rPr>
        <w:t>i</w:t>
      </w:r>
      <w:r w:rsidRPr="0035100D">
        <w:rPr>
          <w:rFonts w:ascii="Proxima Nova" w:eastAsia="Tahoma" w:hAnsi="Proxima Nova" w:cs="Tahoma"/>
          <w:spacing w:val="1"/>
          <w:sz w:val="24"/>
          <w:szCs w:val="24"/>
        </w:rPr>
        <w:t>i</w:t>
      </w:r>
      <w:r w:rsidRPr="0035100D">
        <w:rPr>
          <w:rFonts w:ascii="Proxima Nova" w:eastAsia="Tahoma" w:hAnsi="Proxima Nova" w:cs="Tahoma"/>
          <w:sz w:val="24"/>
          <w:szCs w:val="24"/>
        </w:rPr>
        <w:t>)</w:t>
      </w:r>
      <w:r w:rsidRPr="0035100D">
        <w:rPr>
          <w:rFonts w:ascii="Proxima Nova" w:eastAsia="Tahoma" w:hAnsi="Proxima Nova" w:cs="Tahoma"/>
          <w:spacing w:val="-8"/>
          <w:sz w:val="24"/>
          <w:szCs w:val="24"/>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35"/>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3"/>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mu</w:t>
      </w:r>
      <w:r w:rsidRPr="0035100D">
        <w:rPr>
          <w:rFonts w:ascii="Proxima Nova" w:eastAsia="Tahoma" w:hAnsi="Proxima Nova" w:cs="Tahoma"/>
          <w:sz w:val="22"/>
          <w:szCs w:val="22"/>
        </w:rPr>
        <w:t>m</w:t>
      </w:r>
      <w:r w:rsidRPr="0035100D">
        <w:rPr>
          <w:rFonts w:ascii="Proxima Nova" w:eastAsia="Tahoma" w:hAnsi="Proxima Nova" w:cs="Tahoma"/>
          <w:spacing w:val="34"/>
          <w:sz w:val="22"/>
          <w:szCs w:val="22"/>
        </w:rPr>
        <w:t xml:space="preserve">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chan</w:t>
      </w:r>
      <w:r w:rsidRPr="0035100D">
        <w:rPr>
          <w:rFonts w:ascii="Proxima Nova" w:eastAsia="Tahoma" w:hAnsi="Proxima Nova" w:cs="Tahoma"/>
          <w:sz w:val="22"/>
          <w:szCs w:val="22"/>
        </w:rPr>
        <w:t>ge</w:t>
      </w:r>
      <w:r w:rsidRPr="0035100D">
        <w:rPr>
          <w:rFonts w:ascii="Proxima Nova" w:eastAsia="Tahoma" w:hAnsi="Proxima Nova" w:cs="Tahoma"/>
          <w:spacing w:val="33"/>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acce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e</w:t>
      </w:r>
      <w:r w:rsidRPr="0035100D">
        <w:rPr>
          <w:rFonts w:ascii="Proxima Nova" w:eastAsia="Tahoma" w:hAnsi="Proxima Nova" w:cs="Tahoma"/>
          <w:spacing w:val="3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3"/>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eh</w:t>
      </w:r>
      <w:r w:rsidRPr="0035100D">
        <w:rPr>
          <w:rFonts w:ascii="Proxima Nova" w:eastAsia="Tahoma" w:hAnsi="Proxima Nova" w:cs="Tahoma"/>
          <w:sz w:val="22"/>
          <w:szCs w:val="22"/>
        </w:rPr>
        <w:t>old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w:t>
      </w:r>
      <w:r w:rsidRPr="0035100D">
        <w:rPr>
          <w:rFonts w:ascii="Proxima Nova" w:eastAsia="Tahoma" w:hAnsi="Proxima Nova" w:cs="Tahoma"/>
          <w:spacing w:val="35"/>
          <w:sz w:val="22"/>
          <w:szCs w:val="22"/>
        </w:rPr>
        <w:t xml:space="preserve"> </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 xml:space="preserve">f </w:t>
      </w:r>
      <w:proofErr w:type="spellStart"/>
      <w:r w:rsidRPr="0035100D">
        <w:rPr>
          <w:rFonts w:ascii="Proxima Nova" w:eastAsia="Tahoma" w:hAnsi="Proxima Nova" w:cs="Tahoma"/>
          <w:sz w:val="22"/>
          <w:szCs w:val="22"/>
        </w:rPr>
        <w:t>Mini</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h</w:t>
      </w:r>
      <w:proofErr w:type="spellEnd"/>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if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E</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ombi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d</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ity</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4"/>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5</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re</w:t>
      </w:r>
      <w:r w:rsidRPr="0035100D">
        <w:rPr>
          <w:rFonts w:ascii="Proxima Nova" w:eastAsia="Tahoma" w:hAnsi="Proxima Nova" w:cs="Tahoma"/>
          <w:spacing w:val="3"/>
          <w:sz w:val="22"/>
          <w:szCs w:val="22"/>
        </w:rPr>
        <w:t xml:space="preserve"> </w:t>
      </w:r>
      <w:r w:rsidRPr="0035100D">
        <w:rPr>
          <w:rFonts w:ascii="Proxima Nova" w:eastAsia="Tahoma" w:hAnsi="Proxima Nova" w:cs="Tahoma"/>
          <w:sz w:val="22"/>
          <w:szCs w:val="22"/>
        </w:rPr>
        <w:t>is sy</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rgy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enef</w:t>
      </w:r>
      <w:r w:rsidRPr="0035100D">
        <w:rPr>
          <w:rFonts w:ascii="Proxima Nova" w:eastAsia="Tahoma" w:hAnsi="Proxima Nova" w:cs="Tahoma"/>
          <w:sz w:val="22"/>
          <w:szCs w:val="22"/>
        </w:rPr>
        <w:t>it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6BE71CA7" w14:textId="77777777" w:rsidR="009573A1" w:rsidRPr="0035100D" w:rsidRDefault="00813FC1">
      <w:pPr>
        <w:spacing w:line="240" w:lineRule="exact"/>
        <w:ind w:left="840"/>
        <w:rPr>
          <w:rFonts w:ascii="Proxima Nova" w:eastAsia="Tahoma" w:hAnsi="Proxima Nova" w:cs="Tahoma"/>
          <w:sz w:val="22"/>
          <w:szCs w:val="22"/>
        </w:rPr>
      </w:pPr>
      <w:r w:rsidRPr="0035100D">
        <w:rPr>
          <w:rFonts w:ascii="Proxima Nova" w:eastAsia="Tahoma" w:hAnsi="Proxima Nova" w:cs="Tahoma"/>
          <w:spacing w:val="-1"/>
          <w:position w:val="-1"/>
          <w:sz w:val="22"/>
          <w:szCs w:val="22"/>
        </w:rPr>
        <w:t>(</w:t>
      </w:r>
      <w:r w:rsidRPr="0035100D">
        <w:rPr>
          <w:rFonts w:ascii="Proxima Nova" w:eastAsia="Tahoma" w:hAnsi="Proxima Nova" w:cs="Tahoma"/>
          <w:position w:val="-1"/>
          <w:sz w:val="22"/>
          <w:szCs w:val="22"/>
        </w:rPr>
        <w:t>iii)</w:t>
      </w:r>
      <w:r w:rsidRPr="0035100D">
        <w:rPr>
          <w:rFonts w:ascii="Proxima Nova" w:eastAsia="Tahoma" w:hAnsi="Proxima Nova" w:cs="Tahoma"/>
          <w:spacing w:val="-28"/>
          <w:position w:val="-1"/>
          <w:sz w:val="22"/>
          <w:szCs w:val="22"/>
        </w:rPr>
        <w:t xml:space="preserve"> </w:t>
      </w:r>
      <w:r w:rsidRPr="0035100D">
        <w:rPr>
          <w:rFonts w:ascii="Proxima Nova" w:eastAsia="Tahoma" w:hAnsi="Proxima Nova" w:cs="Tahoma"/>
          <w:position w:val="-1"/>
          <w:sz w:val="22"/>
          <w:szCs w:val="22"/>
        </w:rPr>
        <w:t>Ass</w:t>
      </w:r>
      <w:r w:rsidRPr="0035100D">
        <w:rPr>
          <w:rFonts w:ascii="Proxima Nova" w:eastAsia="Tahoma" w:hAnsi="Proxima Nova" w:cs="Tahoma"/>
          <w:spacing w:val="-1"/>
          <w:position w:val="-1"/>
          <w:sz w:val="22"/>
          <w:szCs w:val="22"/>
        </w:rPr>
        <w:t>um</w:t>
      </w:r>
      <w:r w:rsidRPr="0035100D">
        <w:rPr>
          <w:rFonts w:ascii="Proxima Nova" w:eastAsia="Tahoma" w:hAnsi="Proxima Nova" w:cs="Tahoma"/>
          <w:position w:val="-1"/>
          <w:sz w:val="22"/>
          <w:szCs w:val="22"/>
        </w:rPr>
        <w:t>i</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g</w:t>
      </w:r>
      <w:r w:rsidRPr="0035100D">
        <w:rPr>
          <w:rFonts w:ascii="Proxima Nova" w:eastAsia="Tahoma" w:hAnsi="Proxima Nova" w:cs="Tahoma"/>
          <w:spacing w:val="28"/>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ha</w:t>
      </w:r>
      <w:r w:rsidRPr="0035100D">
        <w:rPr>
          <w:rFonts w:ascii="Proxima Nova" w:eastAsia="Tahoma" w:hAnsi="Proxima Nova" w:cs="Tahoma"/>
          <w:position w:val="-1"/>
          <w:sz w:val="22"/>
          <w:szCs w:val="22"/>
        </w:rPr>
        <w:t>t</w:t>
      </w:r>
      <w:r w:rsidRPr="0035100D">
        <w:rPr>
          <w:rFonts w:ascii="Proxima Nova" w:eastAsia="Tahoma" w:hAnsi="Proxima Nova" w:cs="Tahoma"/>
          <w:spacing w:val="28"/>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he</w:t>
      </w:r>
      <w:r w:rsidRPr="0035100D">
        <w:rPr>
          <w:rFonts w:ascii="Proxima Nova" w:eastAsia="Tahoma" w:hAnsi="Proxima Nova" w:cs="Tahoma"/>
          <w:position w:val="-1"/>
          <w:sz w:val="22"/>
          <w:szCs w:val="22"/>
        </w:rPr>
        <w:t>re</w:t>
      </w:r>
      <w:r w:rsidRPr="0035100D">
        <w:rPr>
          <w:rFonts w:ascii="Proxima Nova" w:eastAsia="Tahoma" w:hAnsi="Proxima Nova" w:cs="Tahoma"/>
          <w:spacing w:val="26"/>
          <w:position w:val="-1"/>
          <w:sz w:val="22"/>
          <w:szCs w:val="22"/>
        </w:rPr>
        <w:t xml:space="preserve"> </w:t>
      </w:r>
      <w:r w:rsidRPr="0035100D">
        <w:rPr>
          <w:rFonts w:ascii="Proxima Nova" w:eastAsia="Tahoma" w:hAnsi="Proxima Nova" w:cs="Tahoma"/>
          <w:position w:val="-1"/>
          <w:sz w:val="22"/>
          <w:szCs w:val="22"/>
        </w:rPr>
        <w:t>is</w:t>
      </w:r>
      <w:r w:rsidRPr="0035100D">
        <w:rPr>
          <w:rFonts w:ascii="Proxima Nova" w:eastAsia="Tahoma" w:hAnsi="Proxima Nova" w:cs="Tahoma"/>
          <w:spacing w:val="27"/>
          <w:position w:val="-1"/>
          <w:sz w:val="22"/>
          <w:szCs w:val="22"/>
        </w:rPr>
        <w:t xml:space="preserve"> </w:t>
      </w:r>
      <w:r w:rsidRPr="0035100D">
        <w:rPr>
          <w:rFonts w:ascii="Proxima Nova" w:eastAsia="Tahoma" w:hAnsi="Proxima Nova" w:cs="Tahoma"/>
          <w:spacing w:val="-1"/>
          <w:position w:val="-1"/>
          <w:sz w:val="22"/>
          <w:szCs w:val="22"/>
        </w:rPr>
        <w:t>n</w:t>
      </w:r>
      <w:r w:rsidRPr="0035100D">
        <w:rPr>
          <w:rFonts w:ascii="Proxima Nova" w:eastAsia="Tahoma" w:hAnsi="Proxima Nova" w:cs="Tahoma"/>
          <w:position w:val="-1"/>
          <w:sz w:val="22"/>
          <w:szCs w:val="22"/>
        </w:rPr>
        <w:t>o</w:t>
      </w:r>
      <w:r w:rsidRPr="0035100D">
        <w:rPr>
          <w:rFonts w:ascii="Proxima Nova" w:eastAsia="Tahoma" w:hAnsi="Proxima Nova" w:cs="Tahoma"/>
          <w:spacing w:val="27"/>
          <w:position w:val="-1"/>
          <w:sz w:val="22"/>
          <w:szCs w:val="22"/>
        </w:rPr>
        <w:t xml:space="preserve"> </w:t>
      </w:r>
      <w:r w:rsidRPr="0035100D">
        <w:rPr>
          <w:rFonts w:ascii="Proxima Nova" w:eastAsia="Tahoma" w:hAnsi="Proxima Nova" w:cs="Tahoma"/>
          <w:position w:val="-1"/>
          <w:sz w:val="22"/>
          <w:szCs w:val="22"/>
        </w:rPr>
        <w:t>sy</w:t>
      </w:r>
      <w:r w:rsidRPr="0035100D">
        <w:rPr>
          <w:rFonts w:ascii="Proxima Nova" w:eastAsia="Tahoma" w:hAnsi="Proxima Nova" w:cs="Tahoma"/>
          <w:spacing w:val="-1"/>
          <w:position w:val="-1"/>
          <w:sz w:val="22"/>
          <w:szCs w:val="22"/>
        </w:rPr>
        <w:t>ne</w:t>
      </w:r>
      <w:r w:rsidRPr="0035100D">
        <w:rPr>
          <w:rFonts w:ascii="Proxima Nova" w:eastAsia="Tahoma" w:hAnsi="Proxima Nova" w:cs="Tahoma"/>
          <w:position w:val="-1"/>
          <w:sz w:val="22"/>
          <w:szCs w:val="22"/>
        </w:rPr>
        <w:t>rgy,</w:t>
      </w:r>
      <w:r w:rsidRPr="0035100D">
        <w:rPr>
          <w:rFonts w:ascii="Proxima Nova" w:eastAsia="Tahoma" w:hAnsi="Proxima Nova" w:cs="Tahoma"/>
          <w:spacing w:val="31"/>
          <w:position w:val="-1"/>
          <w:sz w:val="22"/>
          <w:szCs w:val="22"/>
        </w:rPr>
        <w:t xml:space="preserve"> </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t</w:t>
      </w:r>
      <w:r w:rsidRPr="0035100D">
        <w:rPr>
          <w:rFonts w:ascii="Proxima Nova" w:eastAsia="Tahoma" w:hAnsi="Proxima Nova" w:cs="Tahoma"/>
          <w:spacing w:val="28"/>
          <w:position w:val="-1"/>
          <w:sz w:val="22"/>
          <w:szCs w:val="22"/>
        </w:rPr>
        <w:t xml:space="preserve"> </w:t>
      </w:r>
      <w:r w:rsidRPr="0035100D">
        <w:rPr>
          <w:rFonts w:ascii="Proxima Nova" w:eastAsia="Tahoma" w:hAnsi="Proxima Nova" w:cs="Tahoma"/>
          <w:spacing w:val="-1"/>
          <w:position w:val="-1"/>
          <w:sz w:val="22"/>
          <w:szCs w:val="22"/>
        </w:rPr>
        <w:t>wha</w:t>
      </w:r>
      <w:r w:rsidRPr="0035100D">
        <w:rPr>
          <w:rFonts w:ascii="Proxima Nova" w:eastAsia="Tahoma" w:hAnsi="Proxima Nova" w:cs="Tahoma"/>
          <w:position w:val="-1"/>
          <w:sz w:val="22"/>
          <w:szCs w:val="22"/>
        </w:rPr>
        <w:t>t</w:t>
      </w:r>
      <w:r w:rsidRPr="0035100D">
        <w:rPr>
          <w:rFonts w:ascii="Proxima Nova" w:eastAsia="Tahoma" w:hAnsi="Proxima Nova" w:cs="Tahoma"/>
          <w:spacing w:val="29"/>
          <w:position w:val="-1"/>
          <w:sz w:val="22"/>
          <w:szCs w:val="22"/>
        </w:rPr>
        <w:t xml:space="preserve"> </w:t>
      </w:r>
      <w:r w:rsidRPr="0035100D">
        <w:rPr>
          <w:rFonts w:ascii="Proxima Nova" w:eastAsia="Tahoma" w:hAnsi="Proxima Nova" w:cs="Tahoma"/>
          <w:position w:val="-1"/>
          <w:sz w:val="22"/>
          <w:szCs w:val="22"/>
        </w:rPr>
        <w:t>l</w:t>
      </w:r>
      <w:r w:rsidRPr="0035100D">
        <w:rPr>
          <w:rFonts w:ascii="Proxima Nova" w:eastAsia="Tahoma" w:hAnsi="Proxima Nova" w:cs="Tahoma"/>
          <w:spacing w:val="-1"/>
          <w:position w:val="-1"/>
          <w:sz w:val="22"/>
          <w:szCs w:val="22"/>
        </w:rPr>
        <w:t>e</w:t>
      </w:r>
      <w:r w:rsidRPr="0035100D">
        <w:rPr>
          <w:rFonts w:ascii="Proxima Nova" w:eastAsia="Tahoma" w:hAnsi="Proxima Nova" w:cs="Tahoma"/>
          <w:spacing w:val="-2"/>
          <w:position w:val="-1"/>
          <w:sz w:val="22"/>
          <w:szCs w:val="22"/>
        </w:rPr>
        <w:t>v</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l</w:t>
      </w:r>
      <w:r w:rsidRPr="0035100D">
        <w:rPr>
          <w:rFonts w:ascii="Proxima Nova" w:eastAsia="Tahoma" w:hAnsi="Proxima Nova" w:cs="Tahoma"/>
          <w:spacing w:val="27"/>
          <w:position w:val="-1"/>
          <w:sz w:val="22"/>
          <w:szCs w:val="22"/>
        </w:rPr>
        <w:t xml:space="preserve"> </w:t>
      </w:r>
      <w:r w:rsidRPr="0035100D">
        <w:rPr>
          <w:rFonts w:ascii="Proxima Nova" w:eastAsia="Tahoma" w:hAnsi="Proxima Nova" w:cs="Tahoma"/>
          <w:position w:val="-1"/>
          <w:sz w:val="22"/>
          <w:szCs w:val="22"/>
        </w:rPr>
        <w:t>of</w:t>
      </w:r>
      <w:r w:rsidRPr="0035100D">
        <w:rPr>
          <w:rFonts w:ascii="Proxima Nova" w:eastAsia="Tahoma" w:hAnsi="Proxima Nova" w:cs="Tahoma"/>
          <w:spacing w:val="27"/>
          <w:position w:val="-1"/>
          <w:sz w:val="22"/>
          <w:szCs w:val="22"/>
        </w:rPr>
        <w:t xml:space="preserve"> </w:t>
      </w:r>
      <w:r w:rsidRPr="0035100D">
        <w:rPr>
          <w:rFonts w:ascii="Proxima Nova" w:eastAsia="Tahoma" w:hAnsi="Proxima Nova" w:cs="Tahoma"/>
          <w:spacing w:val="1"/>
          <w:position w:val="-1"/>
          <w:sz w:val="22"/>
          <w:szCs w:val="22"/>
        </w:rPr>
        <w:t>P</w:t>
      </w:r>
      <w:r w:rsidRPr="0035100D">
        <w:rPr>
          <w:rFonts w:ascii="Proxima Nova" w:eastAsia="Tahoma" w:hAnsi="Proxima Nova" w:cs="Tahoma"/>
          <w:position w:val="-1"/>
          <w:sz w:val="22"/>
          <w:szCs w:val="22"/>
        </w:rPr>
        <w:t>E</w:t>
      </w:r>
      <w:r w:rsidRPr="0035100D">
        <w:rPr>
          <w:rFonts w:ascii="Proxima Nova" w:eastAsia="Tahoma" w:hAnsi="Proxima Nova" w:cs="Tahoma"/>
          <w:spacing w:val="28"/>
          <w:position w:val="-1"/>
          <w:sz w:val="22"/>
          <w:szCs w:val="22"/>
        </w:rPr>
        <w:t xml:space="preserve"> </w:t>
      </w:r>
      <w:r w:rsidRPr="0035100D">
        <w:rPr>
          <w:rFonts w:ascii="Proxima Nova" w:eastAsia="Tahoma" w:hAnsi="Proxima Nova" w:cs="Tahoma"/>
          <w:spacing w:val="-1"/>
          <w:position w:val="-1"/>
          <w:sz w:val="22"/>
          <w:szCs w:val="22"/>
        </w:rPr>
        <w:t>mu</w:t>
      </w:r>
      <w:r w:rsidRPr="0035100D">
        <w:rPr>
          <w:rFonts w:ascii="Proxima Nova" w:eastAsia="Tahoma" w:hAnsi="Proxima Nova" w:cs="Tahoma"/>
          <w:position w:val="-1"/>
          <w:sz w:val="22"/>
          <w:szCs w:val="22"/>
        </w:rPr>
        <w:t>ltiple</w:t>
      </w:r>
      <w:r w:rsidRPr="0035100D">
        <w:rPr>
          <w:rFonts w:ascii="Proxima Nova" w:eastAsia="Tahoma" w:hAnsi="Proxima Nova" w:cs="Tahoma"/>
          <w:spacing w:val="27"/>
          <w:position w:val="-1"/>
          <w:sz w:val="22"/>
          <w:szCs w:val="22"/>
        </w:rPr>
        <w:t xml:space="preserve"> </w:t>
      </w:r>
      <w:r w:rsidRPr="0035100D">
        <w:rPr>
          <w:rFonts w:ascii="Proxima Nova" w:eastAsia="Tahoma" w:hAnsi="Proxima Nova" w:cs="Tahoma"/>
          <w:spacing w:val="-1"/>
          <w:position w:val="-1"/>
          <w:sz w:val="22"/>
          <w:szCs w:val="22"/>
        </w:rPr>
        <w:t>w</w:t>
      </w:r>
      <w:r w:rsidRPr="0035100D">
        <w:rPr>
          <w:rFonts w:ascii="Proxima Nova" w:eastAsia="Tahoma" w:hAnsi="Proxima Nova" w:cs="Tahoma"/>
          <w:position w:val="-1"/>
          <w:sz w:val="22"/>
          <w:szCs w:val="22"/>
        </w:rPr>
        <w:t>ill</w:t>
      </w:r>
      <w:r w:rsidRPr="0035100D">
        <w:rPr>
          <w:rFonts w:ascii="Proxima Nova" w:eastAsia="Tahoma" w:hAnsi="Proxima Nova" w:cs="Tahoma"/>
          <w:spacing w:val="27"/>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3"/>
          <w:position w:val="-1"/>
          <w:sz w:val="22"/>
          <w:szCs w:val="22"/>
        </w:rPr>
        <w:t>h</w:t>
      </w:r>
      <w:r w:rsidRPr="0035100D">
        <w:rPr>
          <w:rFonts w:ascii="Proxima Nova" w:eastAsia="Tahoma" w:hAnsi="Proxima Nova" w:cs="Tahoma"/>
          <w:position w:val="-1"/>
          <w:sz w:val="22"/>
          <w:szCs w:val="22"/>
        </w:rPr>
        <w:t>e</w:t>
      </w:r>
    </w:p>
    <w:p w14:paraId="1C432F47" w14:textId="77777777" w:rsidR="009573A1" w:rsidRPr="0035100D" w:rsidRDefault="00813FC1">
      <w:pPr>
        <w:spacing w:before="1"/>
        <w:ind w:left="1200"/>
        <w:rPr>
          <w:rFonts w:ascii="Proxima Nova" w:eastAsia="Tahoma" w:hAnsi="Proxima Nova" w:cs="Tahoma"/>
          <w:sz w:val="22"/>
          <w:szCs w:val="22"/>
        </w:rPr>
      </w:pPr>
      <w:r w:rsidRPr="0035100D">
        <w:rPr>
          <w:rFonts w:ascii="Proxima Nova" w:eastAsia="Tahoma" w:hAnsi="Proxima Nova" w:cs="Tahoma"/>
          <w:sz w:val="22"/>
          <w:szCs w:val="22"/>
        </w:rPr>
        <w:t>li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E</w:t>
      </w:r>
      <w:r w:rsidRPr="0035100D">
        <w:rPr>
          <w:rFonts w:ascii="Proxima Nova" w:eastAsia="Tahoma" w:hAnsi="Proxima Nova" w:cs="Tahoma"/>
          <w:sz w:val="22"/>
          <w:szCs w:val="22"/>
        </w:rPr>
        <w:t>R</w:t>
      </w:r>
      <w:r w:rsidRPr="0035100D">
        <w:rPr>
          <w:rFonts w:ascii="Proxima Nova" w:eastAsia="Tahoma" w:hAnsi="Proxima Nova" w:cs="Tahoma"/>
          <w:position w:val="-3"/>
          <w:sz w:val="14"/>
          <w:szCs w:val="14"/>
        </w:rPr>
        <w:t>1</w:t>
      </w:r>
      <w:r w:rsidRPr="0035100D">
        <w:rPr>
          <w:rFonts w:ascii="Proxima Nova" w:eastAsia="Tahoma" w:hAnsi="Proxima Nova" w:cs="Tahoma"/>
          <w:spacing w:val="26"/>
          <w:position w:val="-3"/>
          <w:sz w:val="14"/>
          <w:szCs w:val="14"/>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2"/>
          <w:sz w:val="22"/>
          <w:szCs w:val="22"/>
        </w:rPr>
        <w:t>R</w:t>
      </w:r>
      <w:r w:rsidRPr="0035100D">
        <w:rPr>
          <w:rFonts w:ascii="Proxima Nova" w:eastAsia="Tahoma" w:hAnsi="Proxima Nova" w:cs="Tahoma"/>
          <w:position w:val="-3"/>
          <w:sz w:val="14"/>
          <w:szCs w:val="14"/>
        </w:rPr>
        <w:t>2</w:t>
      </w:r>
      <w:r w:rsidRPr="0035100D">
        <w:rPr>
          <w:rFonts w:ascii="Proxima Nova" w:eastAsia="Tahoma" w:hAnsi="Proxima Nova" w:cs="Tahoma"/>
          <w:spacing w:val="26"/>
          <w:position w:val="-3"/>
          <w:sz w:val="14"/>
          <w:szCs w:val="14"/>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w:t>
      </w:r>
      <w:r w:rsidRPr="0035100D">
        <w:rPr>
          <w:rFonts w:ascii="Proxima Nova" w:eastAsia="Tahoma" w:hAnsi="Proxima Nova" w:cs="Tahoma"/>
          <w:spacing w:val="-4"/>
          <w:sz w:val="22"/>
          <w:szCs w:val="22"/>
        </w:rPr>
        <w:t>e</w:t>
      </w:r>
      <w:r w:rsidRPr="0035100D">
        <w:rPr>
          <w:rFonts w:ascii="Proxima Nova" w:eastAsia="Tahoma" w:hAnsi="Proxima Nova" w:cs="Tahoma"/>
          <w:spacing w:val="-1"/>
          <w:sz w:val="22"/>
          <w:szCs w:val="22"/>
        </w:rPr>
        <w:t>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58796CF7" w14:textId="77777777" w:rsidR="009573A1" w:rsidRPr="0035100D" w:rsidRDefault="00813FC1">
      <w:pPr>
        <w:spacing w:line="240" w:lineRule="exact"/>
        <w:ind w:left="840"/>
        <w:rPr>
          <w:rFonts w:ascii="Proxima Nova" w:eastAsia="Tahoma" w:hAnsi="Proxima Nova" w:cs="Tahoma"/>
          <w:sz w:val="22"/>
          <w:szCs w:val="22"/>
        </w:rPr>
      </w:pPr>
      <w:r w:rsidRPr="0035100D">
        <w:rPr>
          <w:rFonts w:ascii="Proxima Nova" w:eastAsia="Tahoma" w:hAnsi="Proxima Nova" w:cs="Tahoma"/>
          <w:spacing w:val="-1"/>
          <w:position w:val="-1"/>
          <w:sz w:val="22"/>
          <w:szCs w:val="22"/>
        </w:rPr>
        <w:t>(</w:t>
      </w:r>
      <w:r w:rsidRPr="0035100D">
        <w:rPr>
          <w:rFonts w:ascii="Proxima Nova" w:eastAsia="Tahoma" w:hAnsi="Proxima Nova" w:cs="Tahoma"/>
          <w:position w:val="-1"/>
          <w:sz w:val="22"/>
          <w:szCs w:val="22"/>
        </w:rPr>
        <w:t>iv)</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Ass</w:t>
      </w:r>
      <w:r w:rsidRPr="0035100D">
        <w:rPr>
          <w:rFonts w:ascii="Proxima Nova" w:eastAsia="Tahoma" w:hAnsi="Proxima Nova" w:cs="Tahoma"/>
          <w:spacing w:val="-1"/>
          <w:position w:val="-1"/>
          <w:sz w:val="22"/>
          <w:szCs w:val="22"/>
        </w:rPr>
        <w:t>um</w:t>
      </w:r>
      <w:r w:rsidRPr="0035100D">
        <w:rPr>
          <w:rFonts w:ascii="Proxima Nova" w:eastAsia="Tahoma" w:hAnsi="Proxima Nova" w:cs="Tahoma"/>
          <w:position w:val="-1"/>
          <w:sz w:val="22"/>
          <w:szCs w:val="22"/>
        </w:rPr>
        <w:t xml:space="preserve">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ha</w:t>
      </w:r>
      <w:r w:rsidRPr="0035100D">
        <w:rPr>
          <w:rFonts w:ascii="Proxima Nova" w:eastAsia="Tahoma" w:hAnsi="Proxima Nova" w:cs="Tahoma"/>
          <w:position w:val="-1"/>
          <w:sz w:val="22"/>
          <w:szCs w:val="22"/>
        </w:rPr>
        <w:t>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he</w:t>
      </w:r>
      <w:r w:rsidRPr="0035100D">
        <w:rPr>
          <w:rFonts w:ascii="Proxima Nova" w:eastAsia="Tahoma" w:hAnsi="Proxima Nova" w:cs="Tahoma"/>
          <w:position w:val="-1"/>
          <w:sz w:val="22"/>
          <w:szCs w:val="22"/>
        </w:rPr>
        <w:t>re is</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a</w:t>
      </w:r>
      <w:r w:rsidRPr="0035100D">
        <w:rPr>
          <w:rFonts w:ascii="Proxima Nova" w:eastAsia="Tahoma" w:hAnsi="Proxima Nova" w:cs="Tahoma"/>
          <w:position w:val="-1"/>
          <w:sz w:val="22"/>
          <w:szCs w:val="22"/>
        </w:rPr>
        <w:t xml:space="preserve">n </w:t>
      </w:r>
      <w:r w:rsidRPr="0035100D">
        <w:rPr>
          <w:rFonts w:ascii="Proxima Nova" w:eastAsia="Tahoma" w:hAnsi="Proxima Nova" w:cs="Tahoma"/>
          <w:spacing w:val="-1"/>
          <w:position w:val="-1"/>
          <w:sz w:val="22"/>
          <w:szCs w:val="22"/>
        </w:rPr>
        <w:t>e</w:t>
      </w:r>
      <w:r w:rsidRPr="0035100D">
        <w:rPr>
          <w:rFonts w:ascii="Proxima Nova" w:eastAsia="Tahoma" w:hAnsi="Proxima Nova" w:cs="Tahoma"/>
          <w:spacing w:val="1"/>
          <w:position w:val="-1"/>
          <w:sz w:val="22"/>
          <w:szCs w:val="22"/>
        </w:rPr>
        <w:t>x</w:t>
      </w:r>
      <w:r w:rsidRPr="0035100D">
        <w:rPr>
          <w:rFonts w:ascii="Proxima Nova" w:eastAsia="Tahoma" w:hAnsi="Proxima Nova" w:cs="Tahoma"/>
          <w:position w:val="-1"/>
          <w:sz w:val="22"/>
          <w:szCs w:val="22"/>
        </w:rPr>
        <w:t>p</w:t>
      </w:r>
      <w:r w:rsidRPr="0035100D">
        <w:rPr>
          <w:rFonts w:ascii="Proxima Nova" w:eastAsia="Tahoma" w:hAnsi="Proxima Nova" w:cs="Tahoma"/>
          <w:spacing w:val="-1"/>
          <w:position w:val="-1"/>
          <w:sz w:val="22"/>
          <w:szCs w:val="22"/>
        </w:rPr>
        <w:t>ec</w:t>
      </w:r>
      <w:r w:rsidRPr="0035100D">
        <w:rPr>
          <w:rFonts w:ascii="Proxima Nova" w:eastAsia="Tahoma" w:hAnsi="Proxima Nova" w:cs="Tahoma"/>
          <w:spacing w:val="1"/>
          <w:position w:val="-1"/>
          <w:sz w:val="22"/>
          <w:szCs w:val="22"/>
        </w:rPr>
        <w:t>t</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d</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3"/>
          <w:position w:val="-1"/>
          <w:sz w:val="22"/>
          <w:szCs w:val="22"/>
        </w:rPr>
        <w:t>s</w:t>
      </w:r>
      <w:r w:rsidRPr="0035100D">
        <w:rPr>
          <w:rFonts w:ascii="Proxima Nova" w:eastAsia="Tahoma" w:hAnsi="Proxima Nova" w:cs="Tahoma"/>
          <w:position w:val="-1"/>
          <w:sz w:val="22"/>
          <w:szCs w:val="22"/>
        </w:rPr>
        <w:t>y</w:t>
      </w:r>
      <w:r w:rsidRPr="0035100D">
        <w:rPr>
          <w:rFonts w:ascii="Proxima Nova" w:eastAsia="Tahoma" w:hAnsi="Proxima Nova" w:cs="Tahoma"/>
          <w:spacing w:val="-1"/>
          <w:position w:val="-1"/>
          <w:sz w:val="22"/>
          <w:szCs w:val="22"/>
        </w:rPr>
        <w:t>ne</w:t>
      </w:r>
      <w:r w:rsidRPr="0035100D">
        <w:rPr>
          <w:rFonts w:ascii="Proxima Nova" w:eastAsia="Tahoma" w:hAnsi="Proxima Nova" w:cs="Tahoma"/>
          <w:position w:val="-1"/>
          <w:sz w:val="22"/>
          <w:szCs w:val="22"/>
        </w:rPr>
        <w:t>rgy</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g</w:t>
      </w:r>
      <w:r w:rsidRPr="0035100D">
        <w:rPr>
          <w:rFonts w:ascii="Proxima Nova" w:eastAsia="Tahoma" w:hAnsi="Proxima Nova" w:cs="Tahoma"/>
          <w:spacing w:val="-1"/>
          <w:position w:val="-1"/>
          <w:sz w:val="22"/>
          <w:szCs w:val="22"/>
        </w:rPr>
        <w:t>a</w:t>
      </w:r>
      <w:r w:rsidRPr="0035100D">
        <w:rPr>
          <w:rFonts w:ascii="Proxima Nova" w:eastAsia="Tahoma" w:hAnsi="Proxima Nova" w:cs="Tahoma"/>
          <w:spacing w:val="-2"/>
          <w:position w:val="-1"/>
          <w:sz w:val="22"/>
          <w:szCs w:val="22"/>
        </w:rPr>
        <w:t>i</w:t>
      </w:r>
      <w:r w:rsidRPr="0035100D">
        <w:rPr>
          <w:rFonts w:ascii="Proxima Nova" w:eastAsia="Tahoma" w:hAnsi="Proxima Nova" w:cs="Tahoma"/>
          <w:position w:val="-1"/>
          <w:sz w:val="22"/>
          <w:szCs w:val="22"/>
        </w:rPr>
        <w:t>n of 5</w:t>
      </w:r>
      <w:r w:rsidRPr="0035100D">
        <w:rPr>
          <w:rFonts w:ascii="Proxima Nova" w:eastAsia="Tahoma" w:hAnsi="Proxima Nova" w:cs="Tahoma"/>
          <w:spacing w:val="5"/>
          <w:position w:val="-1"/>
          <w:sz w:val="22"/>
          <w:szCs w:val="22"/>
        </w:rPr>
        <w:t xml:space="preserve"> </w:t>
      </w:r>
      <w:r w:rsidRPr="0035100D">
        <w:rPr>
          <w:rFonts w:ascii="Proxima Nova" w:eastAsia="Tahoma" w:hAnsi="Proxima Nova" w:cs="Tahoma"/>
          <w:position w:val="-1"/>
          <w:sz w:val="22"/>
          <w:szCs w:val="22"/>
        </w:rPr>
        <w:t>p</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cen</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  W</w:t>
      </w:r>
      <w:r w:rsidRPr="0035100D">
        <w:rPr>
          <w:rFonts w:ascii="Proxima Nova" w:eastAsia="Tahoma" w:hAnsi="Proxima Nova" w:cs="Tahoma"/>
          <w:spacing w:val="-1"/>
          <w:position w:val="-1"/>
          <w:sz w:val="22"/>
          <w:szCs w:val="22"/>
        </w:rPr>
        <w:t>ha</w:t>
      </w:r>
      <w:r w:rsidRPr="0035100D">
        <w:rPr>
          <w:rFonts w:ascii="Proxima Nova" w:eastAsia="Tahoma" w:hAnsi="Proxima Nova" w:cs="Tahoma"/>
          <w:position w:val="-1"/>
          <w:sz w:val="22"/>
          <w:szCs w:val="22"/>
        </w:rPr>
        <w:t>t</w:t>
      </w:r>
    </w:p>
    <w:p w14:paraId="45562615" w14:textId="77777777" w:rsidR="009573A1" w:rsidRPr="0035100D" w:rsidRDefault="00813FC1">
      <w:pPr>
        <w:spacing w:line="260" w:lineRule="exact"/>
        <w:ind w:left="1200"/>
        <w:rPr>
          <w:rFonts w:ascii="Proxima Nova" w:eastAsia="Tahoma" w:hAnsi="Proxima Nova" w:cs="Tahoma"/>
          <w:sz w:val="22"/>
          <w:szCs w:val="22"/>
        </w:rPr>
      </w:pPr>
      <w:r w:rsidRPr="0035100D">
        <w:rPr>
          <w:rFonts w:ascii="Proxima Nova" w:eastAsia="Tahoma" w:hAnsi="Proxima Nova" w:cs="Tahoma"/>
          <w:spacing w:val="-1"/>
          <w:position w:val="-1"/>
          <w:sz w:val="22"/>
          <w:szCs w:val="22"/>
        </w:rPr>
        <w:t>e</w:t>
      </w:r>
      <w:r w:rsidRPr="0035100D">
        <w:rPr>
          <w:rFonts w:ascii="Proxima Nova" w:eastAsia="Tahoma" w:hAnsi="Proxima Nova" w:cs="Tahoma"/>
          <w:spacing w:val="1"/>
          <w:position w:val="-1"/>
          <w:sz w:val="22"/>
          <w:szCs w:val="22"/>
        </w:rPr>
        <w:t>x</w:t>
      </w:r>
      <w:r w:rsidRPr="0035100D">
        <w:rPr>
          <w:rFonts w:ascii="Proxima Nova" w:eastAsia="Tahoma" w:hAnsi="Proxima Nova" w:cs="Tahoma"/>
          <w:spacing w:val="-1"/>
          <w:position w:val="-1"/>
          <w:sz w:val="22"/>
          <w:szCs w:val="22"/>
        </w:rPr>
        <w:t>chan</w:t>
      </w:r>
      <w:r w:rsidRPr="0035100D">
        <w:rPr>
          <w:rFonts w:ascii="Proxima Nova" w:eastAsia="Tahoma" w:hAnsi="Proxima Nova" w:cs="Tahoma"/>
          <w:position w:val="-1"/>
          <w:sz w:val="22"/>
          <w:szCs w:val="22"/>
        </w:rPr>
        <w:t>ge r</w:t>
      </w:r>
      <w:r w:rsidRPr="0035100D">
        <w:rPr>
          <w:rFonts w:ascii="Proxima Nova" w:eastAsia="Tahoma" w:hAnsi="Proxima Nova" w:cs="Tahoma"/>
          <w:spacing w:val="-1"/>
          <w:position w:val="-1"/>
          <w:sz w:val="22"/>
          <w:szCs w:val="22"/>
        </w:rPr>
        <w:t>a</w:t>
      </w:r>
      <w:r w:rsidRPr="0035100D">
        <w:rPr>
          <w:rFonts w:ascii="Proxima Nova" w:eastAsia="Tahoma" w:hAnsi="Proxima Nova" w:cs="Tahoma"/>
          <w:spacing w:val="1"/>
          <w:position w:val="-1"/>
          <w:sz w:val="22"/>
          <w:szCs w:val="22"/>
        </w:rPr>
        <w:t>t</w:t>
      </w:r>
      <w:r w:rsidRPr="0035100D">
        <w:rPr>
          <w:rFonts w:ascii="Proxima Nova" w:eastAsia="Tahoma" w:hAnsi="Proxima Nova" w:cs="Tahoma"/>
          <w:position w:val="-1"/>
          <w:sz w:val="22"/>
          <w:szCs w:val="22"/>
        </w:rPr>
        <w:t>io</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spacing w:val="-1"/>
          <w:position w:val="-1"/>
          <w:sz w:val="22"/>
          <w:szCs w:val="22"/>
        </w:rPr>
        <w:t>w</w:t>
      </w:r>
      <w:r w:rsidRPr="0035100D">
        <w:rPr>
          <w:rFonts w:ascii="Proxima Nova" w:eastAsia="Tahoma" w:hAnsi="Proxima Nova" w:cs="Tahoma"/>
          <w:position w:val="-1"/>
          <w:sz w:val="22"/>
          <w:szCs w:val="22"/>
        </w:rPr>
        <w:t>ill</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r</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s</w:t>
      </w:r>
      <w:r w:rsidRPr="0035100D">
        <w:rPr>
          <w:rFonts w:ascii="Proxima Nova" w:eastAsia="Tahoma" w:hAnsi="Proxima Nova" w:cs="Tahoma"/>
          <w:spacing w:val="-1"/>
          <w:position w:val="-1"/>
          <w:sz w:val="22"/>
          <w:szCs w:val="22"/>
        </w:rPr>
        <w:t>u</w:t>
      </w:r>
      <w:r w:rsidRPr="0035100D">
        <w:rPr>
          <w:rFonts w:ascii="Proxima Nova" w:eastAsia="Tahoma" w:hAnsi="Proxima Nova" w:cs="Tahoma"/>
          <w:position w:val="-1"/>
          <w:sz w:val="22"/>
          <w:szCs w:val="22"/>
        </w:rPr>
        <w:t>lt</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position w:val="-1"/>
          <w:sz w:val="22"/>
          <w:szCs w:val="22"/>
        </w:rPr>
        <w:t>in a p</w:t>
      </w:r>
      <w:r w:rsidRPr="0035100D">
        <w:rPr>
          <w:rFonts w:ascii="Proxima Nova" w:eastAsia="Tahoma" w:hAnsi="Proxima Nova" w:cs="Tahoma"/>
          <w:spacing w:val="-2"/>
          <w:position w:val="-1"/>
          <w:sz w:val="22"/>
          <w:szCs w:val="22"/>
        </w:rPr>
        <w:t>o</w:t>
      </w:r>
      <w:r w:rsidRPr="0035100D">
        <w:rPr>
          <w:rFonts w:ascii="Proxima Nova" w:eastAsia="Tahoma" w:hAnsi="Proxima Nova" w:cs="Tahoma"/>
          <w:position w:val="-1"/>
          <w:sz w:val="22"/>
          <w:szCs w:val="22"/>
        </w:rPr>
        <w:t>s</w:t>
      </w:r>
      <w:r w:rsidRPr="0035100D">
        <w:rPr>
          <w:rFonts w:ascii="Proxima Nova" w:eastAsia="Tahoma" w:hAnsi="Proxima Nova" w:cs="Tahoma"/>
          <w:spacing w:val="2"/>
          <w:position w:val="-1"/>
          <w:sz w:val="22"/>
          <w:szCs w:val="22"/>
        </w:rPr>
        <w:t>t</w:t>
      </w:r>
      <w:r w:rsidRPr="0035100D">
        <w:rPr>
          <w:rFonts w:ascii="Proxima Nova" w:eastAsia="Tahoma" w:hAnsi="Proxima Nova" w:cs="Tahoma"/>
          <w:spacing w:val="-1"/>
          <w:position w:val="-1"/>
          <w:sz w:val="22"/>
          <w:szCs w:val="22"/>
        </w:rPr>
        <w:t>-me</w:t>
      </w:r>
      <w:r w:rsidRPr="0035100D">
        <w:rPr>
          <w:rFonts w:ascii="Proxima Nova" w:eastAsia="Tahoma" w:hAnsi="Proxima Nova" w:cs="Tahoma"/>
          <w:position w:val="-1"/>
          <w:sz w:val="22"/>
          <w:szCs w:val="22"/>
        </w:rPr>
        <w:t>rg</w:t>
      </w:r>
      <w:r w:rsidRPr="0035100D">
        <w:rPr>
          <w:rFonts w:ascii="Proxima Nova" w:eastAsia="Tahoma" w:hAnsi="Proxima Nova" w:cs="Tahoma"/>
          <w:spacing w:val="-1"/>
          <w:position w:val="-1"/>
          <w:sz w:val="22"/>
          <w:szCs w:val="22"/>
        </w:rPr>
        <w:t>e</w:t>
      </w:r>
      <w:r w:rsidRPr="0035100D">
        <w:rPr>
          <w:rFonts w:ascii="Proxima Nova" w:eastAsia="Tahoma" w:hAnsi="Proxima Nova" w:cs="Tahoma"/>
          <w:position w:val="-1"/>
          <w:sz w:val="22"/>
          <w:szCs w:val="22"/>
        </w:rPr>
        <w:t xml:space="preserve">r </w:t>
      </w:r>
      <w:r w:rsidRPr="0035100D">
        <w:rPr>
          <w:rFonts w:ascii="Proxima Nova" w:eastAsia="Tahoma" w:hAnsi="Proxima Nova" w:cs="Tahoma"/>
          <w:spacing w:val="-1"/>
          <w:position w:val="-1"/>
          <w:sz w:val="22"/>
          <w:szCs w:val="22"/>
        </w:rPr>
        <w:t>E</w:t>
      </w:r>
      <w:r w:rsidRPr="0035100D">
        <w:rPr>
          <w:rFonts w:ascii="Proxima Nova" w:eastAsia="Tahoma" w:hAnsi="Proxima Nova" w:cs="Tahoma"/>
          <w:spacing w:val="1"/>
          <w:position w:val="-1"/>
          <w:sz w:val="22"/>
          <w:szCs w:val="22"/>
        </w:rPr>
        <w:t>P</w:t>
      </w:r>
      <w:r w:rsidRPr="0035100D">
        <w:rPr>
          <w:rFonts w:ascii="Proxima Nova" w:eastAsia="Tahoma" w:hAnsi="Proxima Nova" w:cs="Tahoma"/>
          <w:position w:val="-1"/>
          <w:sz w:val="22"/>
          <w:szCs w:val="22"/>
        </w:rPr>
        <w:t>S of</w:t>
      </w:r>
      <w:r w:rsidRPr="0035100D">
        <w:rPr>
          <w:rFonts w:ascii="Proxima Nova" w:eastAsia="Tahoma" w:hAnsi="Proxima Nova" w:cs="Tahoma"/>
          <w:spacing w:val="-2"/>
          <w:position w:val="-1"/>
          <w:sz w:val="22"/>
          <w:szCs w:val="22"/>
        </w:rPr>
        <w:t xml:space="preserve"> </w:t>
      </w:r>
      <w:r w:rsidRPr="0035100D">
        <w:rPr>
          <w:rFonts w:ascii="Proxima Nova" w:eastAsia="Tahoma" w:hAnsi="Proxima Nova" w:cs="Tahoma"/>
          <w:position w:val="-1"/>
          <w:sz w:val="22"/>
          <w:szCs w:val="22"/>
        </w:rPr>
        <w:t>Rs.</w:t>
      </w:r>
      <w:r w:rsidRPr="0035100D">
        <w:rPr>
          <w:rFonts w:ascii="Proxima Nova" w:eastAsia="Tahoma" w:hAnsi="Proxima Nova" w:cs="Tahoma"/>
          <w:spacing w:val="1"/>
          <w:position w:val="-1"/>
          <w:sz w:val="22"/>
          <w:szCs w:val="22"/>
        </w:rPr>
        <w:t xml:space="preserve"> </w:t>
      </w:r>
      <w:r w:rsidRPr="0035100D">
        <w:rPr>
          <w:rFonts w:ascii="Proxima Nova" w:eastAsia="Tahoma" w:hAnsi="Proxima Nova" w:cs="Tahoma"/>
          <w:spacing w:val="-1"/>
          <w:position w:val="-1"/>
          <w:sz w:val="22"/>
          <w:szCs w:val="22"/>
        </w:rPr>
        <w:t>40</w:t>
      </w:r>
      <w:r w:rsidRPr="0035100D">
        <w:rPr>
          <w:rFonts w:ascii="Proxima Nova" w:eastAsia="Tahoma" w:hAnsi="Proxima Nova" w:cs="Tahoma"/>
          <w:position w:val="-1"/>
          <w:sz w:val="22"/>
          <w:szCs w:val="22"/>
        </w:rPr>
        <w:t>?</w:t>
      </w:r>
    </w:p>
    <w:p w14:paraId="14FFD21E" w14:textId="77777777" w:rsidR="009573A1" w:rsidRPr="0035100D" w:rsidRDefault="00813FC1">
      <w:pPr>
        <w:spacing w:before="1"/>
        <w:ind w:left="1200" w:right="141" w:hanging="360"/>
        <w:jc w:val="both"/>
        <w:rPr>
          <w:rFonts w:ascii="Proxima Nova" w:eastAsia="Tahoma" w:hAnsi="Proxima Nova" w:cs="Tahoma"/>
          <w:sz w:val="22"/>
          <w:szCs w:val="22"/>
        </w:rPr>
        <w:sectPr w:rsidR="009573A1" w:rsidRPr="0035100D">
          <w:headerReference w:type="default" r:id="rId10"/>
          <w:footerReference w:type="default" r:id="rId11"/>
          <w:pgSz w:w="11900" w:h="16840"/>
          <w:pgMar w:top="1580" w:right="1680" w:bottom="280" w:left="1680" w:header="720" w:footer="720" w:gutter="0"/>
          <w:cols w:space="720"/>
        </w:sect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v)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ow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e</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me</w:t>
      </w:r>
      <w:r w:rsidRPr="0035100D">
        <w:rPr>
          <w:rFonts w:ascii="Proxima Nova" w:eastAsia="Tahoma" w:hAnsi="Proxima Nova" w:cs="Tahoma"/>
          <w:sz w:val="22"/>
          <w:szCs w:val="22"/>
        </w:rPr>
        <w:t>rg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ene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g</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 xml:space="preserve">h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ve a pr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of R</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60</w:t>
      </w:r>
      <w:r w:rsidRPr="0035100D">
        <w:rPr>
          <w:rFonts w:ascii="Proxima Nova" w:eastAsia="Tahoma" w:hAnsi="Proxima Nova" w:cs="Tahoma"/>
          <w:sz w:val="22"/>
          <w:szCs w:val="22"/>
        </w:rPr>
        <w:t>0</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illion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chan</w:t>
      </w:r>
      <w:r w:rsidRPr="0035100D">
        <w:rPr>
          <w:rFonts w:ascii="Proxima Nova" w:eastAsia="Tahoma" w:hAnsi="Proxima Nova" w:cs="Tahoma"/>
          <w:sz w:val="22"/>
          <w:szCs w:val="22"/>
        </w:rPr>
        <w:t>ge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gr</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6</w:t>
      </w:r>
      <w:r w:rsidRPr="0035100D">
        <w:rPr>
          <w:rFonts w:ascii="Proxima Nova" w:eastAsia="Tahoma" w:hAnsi="Proxima Nova" w:cs="Tahoma"/>
          <w:sz w:val="22"/>
          <w:szCs w:val="22"/>
        </w:rPr>
        <w:t>.</w:t>
      </w:r>
    </w:p>
    <w:p w14:paraId="352C7E40" w14:textId="77777777" w:rsidR="009573A1" w:rsidRPr="0035100D" w:rsidRDefault="00813FC1">
      <w:pPr>
        <w:spacing w:before="58"/>
        <w:ind w:left="1200"/>
        <w:rPr>
          <w:rFonts w:ascii="Proxima Nova" w:eastAsia="Tahoma" w:hAnsi="Proxima Nova" w:cs="Tahoma"/>
          <w:sz w:val="22"/>
          <w:szCs w:val="22"/>
        </w:rPr>
      </w:pPr>
      <w:r w:rsidRPr="0035100D">
        <w:rPr>
          <w:rFonts w:ascii="Proxima Nova" w:eastAsia="Tahoma" w:hAnsi="Proxima Nova" w:cs="Tahoma"/>
          <w:sz w:val="22"/>
          <w:szCs w:val="22"/>
        </w:rPr>
        <w:lastRenderedPageBreak/>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me</w:t>
      </w:r>
      <w:r w:rsidRPr="0035100D">
        <w:rPr>
          <w:rFonts w:ascii="Proxima Nova" w:eastAsia="Tahoma" w:hAnsi="Proxima Nova" w:cs="Tahoma"/>
          <w:spacing w:val="2"/>
          <w:sz w:val="22"/>
          <w:szCs w:val="22"/>
        </w:rPr>
        <w:t>r</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rom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poi</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 vi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of</w:t>
      </w:r>
    </w:p>
    <w:p w14:paraId="06F41D51" w14:textId="77777777" w:rsidR="009573A1" w:rsidRPr="0035100D" w:rsidRDefault="00813FC1">
      <w:pPr>
        <w:spacing w:before="1"/>
        <w:ind w:left="1200"/>
        <w:rPr>
          <w:rFonts w:ascii="Proxima Nova" w:eastAsia="Tahoma" w:hAnsi="Proxima Nova" w:cs="Tahoma"/>
          <w:sz w:val="22"/>
          <w:szCs w:val="22"/>
        </w:rPr>
      </w:pPr>
      <w:proofErr w:type="spellStart"/>
      <w:r w:rsidRPr="0035100D">
        <w:rPr>
          <w:rFonts w:ascii="Proxima Nova" w:eastAsia="Tahoma" w:hAnsi="Proxima Nova" w:cs="Tahoma"/>
          <w:sz w:val="22"/>
          <w:szCs w:val="22"/>
        </w:rPr>
        <w:t>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syst</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s</w:t>
      </w:r>
      <w:proofErr w:type="spellEnd"/>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Lt</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w:t>
      </w:r>
    </w:p>
    <w:p w14:paraId="5E156B84" w14:textId="77777777" w:rsidR="009573A1" w:rsidRPr="0035100D" w:rsidRDefault="009573A1">
      <w:pPr>
        <w:spacing w:before="14" w:line="260" w:lineRule="exact"/>
        <w:rPr>
          <w:sz w:val="26"/>
          <w:szCs w:val="26"/>
        </w:rPr>
      </w:pPr>
    </w:p>
    <w:p w14:paraId="76CA7E8B" w14:textId="77777777" w:rsidR="009573A1" w:rsidRPr="0035100D" w:rsidRDefault="00813FC1">
      <w:pPr>
        <w:ind w:left="660" w:right="77" w:hanging="360"/>
        <w:rPr>
          <w:rFonts w:ascii="Proxima Nova" w:eastAsia="Tahoma" w:hAnsi="Proxima Nova" w:cs="Tahoma"/>
          <w:sz w:val="22"/>
          <w:szCs w:val="22"/>
        </w:rPr>
      </w:pP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 xml:space="preserve">.  </w:t>
      </w:r>
      <w:r w:rsidRPr="0035100D">
        <w:rPr>
          <w:rFonts w:ascii="Proxima Nova" w:eastAsia="Tahoma" w:hAnsi="Proxima Nova" w:cs="Tahoma"/>
          <w:spacing w:val="25"/>
          <w:sz w:val="22"/>
          <w:szCs w:val="22"/>
        </w:rPr>
        <w:t xml:space="preserve"> </w:t>
      </w:r>
      <w:proofErr w:type="spellStart"/>
      <w:r w:rsidRPr="0035100D">
        <w:rPr>
          <w:rFonts w:ascii="Proxima Nova" w:eastAsia="Tahoma" w:hAnsi="Proxima Nova" w:cs="Tahoma"/>
          <w:spacing w:val="-1"/>
          <w:sz w:val="22"/>
          <w:szCs w:val="22"/>
        </w:rPr>
        <w:t>In</w:t>
      </w:r>
      <w:r w:rsidRPr="0035100D">
        <w:rPr>
          <w:rFonts w:ascii="Proxima Nova" w:eastAsia="Tahoma" w:hAnsi="Proxima Nova" w:cs="Tahoma"/>
          <w:sz w:val="22"/>
          <w:szCs w:val="22"/>
        </w:rPr>
        <w:t>dso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t</w:t>
      </w:r>
      <w:proofErr w:type="spellEnd"/>
      <w:r w:rsidRPr="0035100D">
        <w:rPr>
          <w:rFonts w:ascii="Proxima Nova" w:eastAsia="Tahoma" w:hAnsi="Proxima Nova" w:cs="Tahoma"/>
          <w:spacing w:val="9"/>
          <w:sz w:val="22"/>
          <w:szCs w:val="22"/>
        </w:rPr>
        <w:t xml:space="preserve"> </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yst</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s</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2"/>
          <w:sz w:val="22"/>
          <w:szCs w:val="22"/>
        </w:rPr>
        <w:t>L</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xml:space="preserve">d. </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pl</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s</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ac</w:t>
      </w:r>
      <w:r w:rsidRPr="0035100D">
        <w:rPr>
          <w:rFonts w:ascii="Proxima Nova" w:eastAsia="Tahoma" w:hAnsi="Proxima Nova" w:cs="Tahoma"/>
          <w:sz w:val="22"/>
          <w:szCs w:val="22"/>
        </w:rPr>
        <w:t>q</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ire</w:t>
      </w:r>
      <w:r w:rsidRPr="0035100D">
        <w:rPr>
          <w:rFonts w:ascii="Proxima Nova" w:eastAsia="Tahoma" w:hAnsi="Proxima Nova" w:cs="Tahoma"/>
          <w:spacing w:val="7"/>
          <w:sz w:val="22"/>
          <w:szCs w:val="22"/>
        </w:rPr>
        <w:t xml:space="preserve"> </w:t>
      </w:r>
      <w:r w:rsidRPr="0035100D">
        <w:rPr>
          <w:rFonts w:ascii="Proxima Nova" w:eastAsia="Tahoma" w:hAnsi="Proxima Nova" w:cs="Tahoma"/>
          <w:sz w:val="22"/>
          <w:szCs w:val="22"/>
        </w:rPr>
        <w:t>RK</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e</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Lt</w:t>
      </w:r>
      <w:r w:rsidRPr="0035100D">
        <w:rPr>
          <w:rFonts w:ascii="Proxima Nova" w:eastAsia="Tahoma" w:hAnsi="Proxima Nova" w:cs="Tahoma"/>
          <w:sz w:val="22"/>
          <w:szCs w:val="22"/>
        </w:rPr>
        <w:t xml:space="preserve">d. </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7"/>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8"/>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3"/>
          <w:sz w:val="22"/>
          <w:szCs w:val="22"/>
        </w:rPr>
        <w:t>f</w:t>
      </w:r>
      <w:r w:rsidRPr="0035100D">
        <w:rPr>
          <w:rFonts w:ascii="Proxima Nova" w:eastAsia="Tahoma" w:hAnsi="Proxima Nova" w:cs="Tahoma"/>
          <w:sz w:val="22"/>
          <w:szCs w:val="22"/>
        </w:rPr>
        <w:t>or</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ion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il</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5165814C" w14:textId="77777777" w:rsidR="009573A1" w:rsidRPr="0035100D" w:rsidRDefault="009573A1">
      <w:pPr>
        <w:spacing w:before="1" w:line="200" w:lineRule="exact"/>
      </w:pPr>
    </w:p>
    <w:tbl>
      <w:tblPr>
        <w:tblW w:w="0" w:type="auto"/>
        <w:tblInd w:w="908" w:type="dxa"/>
        <w:tblLayout w:type="fixed"/>
        <w:tblCellMar>
          <w:left w:w="0" w:type="dxa"/>
          <w:right w:w="0" w:type="dxa"/>
        </w:tblCellMar>
        <w:tblLook w:val="01E0" w:firstRow="1" w:lastRow="1" w:firstColumn="1" w:lastColumn="1" w:noHBand="0" w:noVBand="0"/>
      </w:tblPr>
      <w:tblGrid>
        <w:gridCol w:w="3214"/>
        <w:gridCol w:w="2055"/>
        <w:gridCol w:w="1739"/>
      </w:tblGrid>
      <w:tr w:rsidR="009573A1" w:rsidRPr="0035100D" w14:paraId="26686DBF" w14:textId="77777777">
        <w:trPr>
          <w:trHeight w:hRule="exact" w:val="343"/>
        </w:trPr>
        <w:tc>
          <w:tcPr>
            <w:tcW w:w="3214" w:type="dxa"/>
            <w:tcBorders>
              <w:top w:val="nil"/>
              <w:left w:val="nil"/>
              <w:bottom w:val="nil"/>
              <w:right w:val="nil"/>
            </w:tcBorders>
          </w:tcPr>
          <w:p w14:paraId="3E1E228B" w14:textId="77777777" w:rsidR="009573A1" w:rsidRPr="0035100D" w:rsidRDefault="009573A1"/>
        </w:tc>
        <w:tc>
          <w:tcPr>
            <w:tcW w:w="2055" w:type="dxa"/>
            <w:tcBorders>
              <w:top w:val="nil"/>
              <w:left w:val="nil"/>
              <w:bottom w:val="nil"/>
              <w:right w:val="nil"/>
            </w:tcBorders>
          </w:tcPr>
          <w:p w14:paraId="251FF17C" w14:textId="77777777" w:rsidR="009573A1" w:rsidRPr="0035100D" w:rsidRDefault="00813FC1">
            <w:pPr>
              <w:spacing w:before="62"/>
              <w:ind w:left="172"/>
              <w:rPr>
                <w:rFonts w:ascii="Proxima Nova" w:eastAsia="Tahoma" w:hAnsi="Proxima Nova" w:cs="Tahoma"/>
                <w:sz w:val="22"/>
                <w:szCs w:val="22"/>
              </w:rPr>
            </w:pPr>
            <w:proofErr w:type="spellStart"/>
            <w:r w:rsidRPr="0035100D">
              <w:rPr>
                <w:rFonts w:ascii="Proxima Nova" w:eastAsia="Tahoma" w:hAnsi="Proxima Nova" w:cs="Tahoma"/>
                <w:spacing w:val="-1"/>
                <w:sz w:val="22"/>
                <w:szCs w:val="22"/>
              </w:rPr>
              <w:t>In</w:t>
            </w:r>
            <w:r w:rsidRPr="0035100D">
              <w:rPr>
                <w:rFonts w:ascii="Proxima Nova" w:eastAsia="Tahoma" w:hAnsi="Proxima Nova" w:cs="Tahoma"/>
                <w:sz w:val="22"/>
                <w:szCs w:val="22"/>
              </w:rPr>
              <w:t>dso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t</w:t>
            </w:r>
            <w:proofErr w:type="spellEnd"/>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S</w:t>
            </w:r>
            <w:r w:rsidRPr="0035100D">
              <w:rPr>
                <w:rFonts w:ascii="Proxima Nova" w:eastAsia="Tahoma" w:hAnsi="Proxima Nova" w:cs="Tahoma"/>
                <w:sz w:val="22"/>
                <w:szCs w:val="22"/>
              </w:rPr>
              <w:t>y</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s</w:t>
            </w:r>
          </w:p>
        </w:tc>
        <w:tc>
          <w:tcPr>
            <w:tcW w:w="1739" w:type="dxa"/>
            <w:tcBorders>
              <w:top w:val="nil"/>
              <w:left w:val="nil"/>
              <w:bottom w:val="nil"/>
              <w:right w:val="nil"/>
            </w:tcBorders>
          </w:tcPr>
          <w:p w14:paraId="557FE45C" w14:textId="77777777" w:rsidR="009573A1" w:rsidRPr="0035100D" w:rsidRDefault="00813FC1">
            <w:pPr>
              <w:spacing w:before="62"/>
              <w:ind w:left="689"/>
              <w:rPr>
                <w:rFonts w:ascii="Proxima Nova" w:eastAsia="Tahoma" w:hAnsi="Proxima Nova" w:cs="Tahoma"/>
                <w:sz w:val="22"/>
                <w:szCs w:val="22"/>
              </w:rPr>
            </w:pPr>
            <w:r w:rsidRPr="0035100D">
              <w:rPr>
                <w:rFonts w:ascii="Proxima Nova" w:eastAsia="Tahoma" w:hAnsi="Proxima Nova" w:cs="Tahoma"/>
                <w:sz w:val="22"/>
                <w:szCs w:val="22"/>
              </w:rPr>
              <w:t>RK</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h</w:t>
            </w:r>
          </w:p>
        </w:tc>
      </w:tr>
      <w:tr w:rsidR="009573A1" w:rsidRPr="0035100D" w14:paraId="0BAEC98A" w14:textId="77777777">
        <w:trPr>
          <w:trHeight w:hRule="exact" w:val="266"/>
        </w:trPr>
        <w:tc>
          <w:tcPr>
            <w:tcW w:w="3214" w:type="dxa"/>
            <w:tcBorders>
              <w:top w:val="nil"/>
              <w:left w:val="nil"/>
              <w:bottom w:val="nil"/>
              <w:right w:val="nil"/>
            </w:tcBorders>
          </w:tcPr>
          <w:p w14:paraId="0F470770"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E</w:t>
            </w:r>
          </w:p>
        </w:tc>
        <w:tc>
          <w:tcPr>
            <w:tcW w:w="2055" w:type="dxa"/>
            <w:tcBorders>
              <w:top w:val="nil"/>
              <w:left w:val="nil"/>
              <w:bottom w:val="nil"/>
              <w:right w:val="nil"/>
            </w:tcBorders>
          </w:tcPr>
          <w:p w14:paraId="32F51F5E" w14:textId="77777777" w:rsidR="009573A1" w:rsidRPr="0035100D" w:rsidRDefault="00813FC1">
            <w:pPr>
              <w:spacing w:line="240" w:lineRule="exact"/>
              <w:ind w:left="237"/>
              <w:rPr>
                <w:rFonts w:ascii="Proxima Nova" w:eastAsia="Tahoma" w:hAnsi="Proxima Nova" w:cs="Tahoma"/>
                <w:sz w:val="22"/>
                <w:szCs w:val="22"/>
              </w:rPr>
            </w:pP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12</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p>
        </w:tc>
        <w:tc>
          <w:tcPr>
            <w:tcW w:w="1739" w:type="dxa"/>
            <w:tcBorders>
              <w:top w:val="nil"/>
              <w:left w:val="nil"/>
              <w:bottom w:val="nil"/>
              <w:right w:val="nil"/>
            </w:tcBorders>
          </w:tcPr>
          <w:p w14:paraId="00C11E29" w14:textId="77777777" w:rsidR="009573A1" w:rsidRPr="0035100D" w:rsidRDefault="00813FC1">
            <w:pPr>
              <w:spacing w:line="240" w:lineRule="exact"/>
              <w:ind w:left="346"/>
              <w:rPr>
                <w:rFonts w:ascii="Proxima Nova" w:eastAsia="Tahoma" w:hAnsi="Proxima Nova" w:cs="Tahoma"/>
                <w:sz w:val="22"/>
                <w:szCs w:val="22"/>
              </w:rPr>
            </w:pP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8</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p>
        </w:tc>
      </w:tr>
      <w:tr w:rsidR="009573A1" w:rsidRPr="0035100D" w14:paraId="2C25CA32" w14:textId="77777777">
        <w:trPr>
          <w:trHeight w:hRule="exact" w:val="530"/>
        </w:trPr>
        <w:tc>
          <w:tcPr>
            <w:tcW w:w="3214" w:type="dxa"/>
            <w:tcBorders>
              <w:top w:val="nil"/>
              <w:left w:val="nil"/>
              <w:bottom w:val="nil"/>
              <w:right w:val="nil"/>
            </w:tcBorders>
          </w:tcPr>
          <w:p w14:paraId="4B7660EA"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pacing w:val="-1"/>
                <w:sz w:val="22"/>
                <w:szCs w:val="22"/>
              </w:rPr>
              <w:t>Num</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 of o</w:t>
            </w:r>
            <w:r w:rsidRPr="0035100D">
              <w:rPr>
                <w:rFonts w:ascii="Proxima Nova" w:eastAsia="Tahoma" w:hAnsi="Proxima Nova" w:cs="Tahoma"/>
                <w:spacing w:val="-1"/>
                <w:sz w:val="22"/>
                <w:szCs w:val="22"/>
              </w:rPr>
              <w:t>u</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di</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p>
          <w:p w14:paraId="1770D5AD" w14:textId="77777777" w:rsidR="009573A1" w:rsidRPr="0035100D" w:rsidRDefault="00813FC1">
            <w:pPr>
              <w:spacing w:line="260" w:lineRule="exact"/>
              <w:ind w:left="40"/>
              <w:rPr>
                <w:rFonts w:ascii="Proxima Nova" w:eastAsia="Tahoma" w:hAnsi="Proxima Nova" w:cs="Tahoma"/>
                <w:sz w:val="22"/>
                <w:szCs w:val="22"/>
              </w:rPr>
            </w:pPr>
            <w:r w:rsidRPr="0035100D">
              <w:rPr>
                <w:rFonts w:ascii="Proxima Nova" w:eastAsia="Tahoma" w:hAnsi="Proxima Nova" w:cs="Tahoma"/>
                <w:position w:val="-1"/>
                <w:sz w:val="22"/>
                <w:szCs w:val="22"/>
              </w:rPr>
              <w:t>S</w:t>
            </w:r>
          </w:p>
        </w:tc>
        <w:tc>
          <w:tcPr>
            <w:tcW w:w="2055" w:type="dxa"/>
            <w:tcBorders>
              <w:top w:val="nil"/>
              <w:left w:val="nil"/>
              <w:bottom w:val="nil"/>
              <w:right w:val="nil"/>
            </w:tcBorders>
          </w:tcPr>
          <w:p w14:paraId="5EC215C7" w14:textId="77777777" w:rsidR="009573A1" w:rsidRPr="0035100D" w:rsidRDefault="00813FC1">
            <w:pPr>
              <w:spacing w:line="240" w:lineRule="exact"/>
              <w:ind w:left="270"/>
              <w:rPr>
                <w:rFonts w:ascii="Proxima Nova" w:eastAsia="Tahoma" w:hAnsi="Proxima Nova" w:cs="Tahoma"/>
                <w:sz w:val="22"/>
                <w:szCs w:val="22"/>
              </w:rPr>
            </w:pPr>
            <w:r w:rsidRPr="0035100D">
              <w:rPr>
                <w:rFonts w:ascii="Proxima Nova" w:eastAsia="Tahoma" w:hAnsi="Proxima Nova" w:cs="Tahoma"/>
                <w:sz w:val="22"/>
                <w:szCs w:val="22"/>
              </w:rPr>
              <w:t>Rs.</w:t>
            </w:r>
            <w:r w:rsidRPr="0035100D">
              <w:rPr>
                <w:rFonts w:ascii="Proxima Nova" w:eastAsia="Tahoma" w:hAnsi="Proxima Nova" w:cs="Tahoma"/>
                <w:spacing w:val="69"/>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6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on</w:t>
            </w:r>
          </w:p>
        </w:tc>
        <w:tc>
          <w:tcPr>
            <w:tcW w:w="1739" w:type="dxa"/>
            <w:tcBorders>
              <w:top w:val="nil"/>
              <w:left w:val="nil"/>
              <w:bottom w:val="nil"/>
              <w:right w:val="nil"/>
            </w:tcBorders>
          </w:tcPr>
          <w:p w14:paraId="56CA5B84" w14:textId="77777777" w:rsidR="009573A1" w:rsidRPr="0035100D" w:rsidRDefault="00813FC1">
            <w:pPr>
              <w:spacing w:line="240" w:lineRule="exact"/>
              <w:ind w:left="325"/>
              <w:rPr>
                <w:rFonts w:ascii="Proxima Nova" w:eastAsia="Tahoma" w:hAnsi="Proxima Nova" w:cs="Tahoma"/>
                <w:sz w:val="22"/>
                <w:szCs w:val="22"/>
              </w:rPr>
            </w:pPr>
            <w:r w:rsidRPr="0035100D">
              <w:rPr>
                <w:rFonts w:ascii="Proxima Nova" w:eastAsia="Tahoma" w:hAnsi="Proxima Nova" w:cs="Tahoma"/>
                <w:sz w:val="22"/>
                <w:szCs w:val="22"/>
              </w:rPr>
              <w:t>Rs.</w:t>
            </w:r>
            <w:r w:rsidRPr="0035100D">
              <w:rPr>
                <w:rFonts w:ascii="Proxima Nova" w:eastAsia="Tahoma" w:hAnsi="Proxima Nova" w:cs="Tahoma"/>
                <w:spacing w:val="69"/>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 xml:space="preserve">0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on</w:t>
            </w:r>
          </w:p>
        </w:tc>
      </w:tr>
      <w:tr w:rsidR="009573A1" w:rsidRPr="0035100D" w14:paraId="23188385" w14:textId="77777777">
        <w:trPr>
          <w:trHeight w:hRule="exact" w:val="344"/>
        </w:trPr>
        <w:tc>
          <w:tcPr>
            <w:tcW w:w="3214" w:type="dxa"/>
            <w:tcBorders>
              <w:top w:val="nil"/>
              <w:left w:val="nil"/>
              <w:bottom w:val="nil"/>
              <w:right w:val="nil"/>
            </w:tcBorders>
          </w:tcPr>
          <w:p w14:paraId="40CAA194" w14:textId="77777777" w:rsidR="009573A1" w:rsidRPr="0035100D" w:rsidRDefault="00813FC1">
            <w:pPr>
              <w:spacing w:line="240" w:lineRule="exact"/>
              <w:ind w:left="40"/>
              <w:rPr>
                <w:rFonts w:ascii="Proxima Nova" w:eastAsia="Tahoma" w:hAnsi="Proxima Nova" w:cs="Tahoma"/>
                <w:sz w:val="22"/>
                <w:szCs w:val="22"/>
              </w:rPr>
            </w:pPr>
            <w:r w:rsidRPr="0035100D">
              <w:rPr>
                <w:rFonts w:ascii="Proxima Nova" w:eastAsia="Tahoma" w:hAnsi="Proxima Nova" w:cs="Tahoma"/>
                <w:sz w:val="22"/>
                <w:szCs w:val="22"/>
              </w:rPr>
              <w:t>Mark</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pri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e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re</w:t>
            </w:r>
          </w:p>
        </w:tc>
        <w:tc>
          <w:tcPr>
            <w:tcW w:w="2055" w:type="dxa"/>
            <w:tcBorders>
              <w:top w:val="nil"/>
              <w:left w:val="nil"/>
              <w:bottom w:val="nil"/>
              <w:right w:val="nil"/>
            </w:tcBorders>
          </w:tcPr>
          <w:p w14:paraId="38A57432" w14:textId="77777777" w:rsidR="009573A1" w:rsidRPr="0035100D" w:rsidRDefault="00813FC1">
            <w:pPr>
              <w:spacing w:line="240" w:lineRule="exact"/>
              <w:ind w:left="270"/>
              <w:rPr>
                <w:rFonts w:ascii="Proxima Nova" w:eastAsia="Tahoma" w:hAnsi="Proxima Nova" w:cs="Tahoma"/>
                <w:sz w:val="22"/>
                <w:szCs w:val="22"/>
              </w:rPr>
            </w:pP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0</w:t>
            </w:r>
          </w:p>
        </w:tc>
        <w:tc>
          <w:tcPr>
            <w:tcW w:w="1739" w:type="dxa"/>
            <w:tcBorders>
              <w:top w:val="nil"/>
              <w:left w:val="nil"/>
              <w:bottom w:val="nil"/>
              <w:right w:val="nil"/>
            </w:tcBorders>
          </w:tcPr>
          <w:p w14:paraId="3E677C4E" w14:textId="77777777" w:rsidR="009573A1" w:rsidRPr="0035100D" w:rsidRDefault="00813FC1">
            <w:pPr>
              <w:spacing w:line="240" w:lineRule="exact"/>
              <w:ind w:left="325"/>
              <w:rPr>
                <w:rFonts w:ascii="Proxima Nova" w:eastAsia="Tahoma" w:hAnsi="Proxima Nova" w:cs="Tahoma"/>
                <w:sz w:val="22"/>
                <w:szCs w:val="22"/>
              </w:rPr>
            </w:pP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2</w:t>
            </w:r>
            <w:r w:rsidRPr="0035100D">
              <w:rPr>
                <w:rFonts w:ascii="Proxima Nova" w:eastAsia="Tahoma" w:hAnsi="Proxima Nova" w:cs="Tahoma"/>
                <w:sz w:val="22"/>
                <w:szCs w:val="22"/>
              </w:rPr>
              <w:t>0</w:t>
            </w:r>
          </w:p>
        </w:tc>
      </w:tr>
    </w:tbl>
    <w:p w14:paraId="7E7A4E38" w14:textId="77777777" w:rsidR="009573A1" w:rsidRPr="0035100D" w:rsidRDefault="009573A1">
      <w:pPr>
        <w:spacing w:before="10" w:line="140" w:lineRule="exact"/>
        <w:rPr>
          <w:sz w:val="14"/>
          <w:szCs w:val="14"/>
        </w:rPr>
      </w:pPr>
    </w:p>
    <w:p w14:paraId="3517B06F" w14:textId="77777777" w:rsidR="009573A1" w:rsidRPr="0035100D" w:rsidRDefault="00813FC1">
      <w:pPr>
        <w:spacing w:before="23"/>
        <w:ind w:left="840" w:right="77"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w:t>
      </w:r>
      <w:proofErr w:type="spellStart"/>
      <w:r w:rsidRPr="0035100D">
        <w:rPr>
          <w:rFonts w:ascii="Proxima Nova" w:eastAsia="Tahoma" w:hAnsi="Proxima Nova" w:cs="Tahoma"/>
          <w:sz w:val="22"/>
          <w:szCs w:val="22"/>
        </w:rPr>
        <w:t>i</w:t>
      </w:r>
      <w:proofErr w:type="spellEnd"/>
      <w:r w:rsidRPr="0035100D">
        <w:rPr>
          <w:rFonts w:ascii="Proxima Nova" w:eastAsia="Tahoma" w:hAnsi="Proxima Nova" w:cs="Tahoma"/>
          <w:sz w:val="22"/>
          <w:szCs w:val="22"/>
        </w:rPr>
        <w:t xml:space="preserve">) </w:t>
      </w:r>
      <w:r w:rsidRPr="0035100D">
        <w:rPr>
          <w:rFonts w:ascii="Proxima Nova" w:eastAsia="Tahoma" w:hAnsi="Proxima Nova" w:cs="Tahoma"/>
          <w:spacing w:val="4"/>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67"/>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6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65"/>
          <w:sz w:val="22"/>
          <w:szCs w:val="22"/>
        </w:rPr>
        <w:t xml:space="preserve"> </w:t>
      </w:r>
      <w:r w:rsidRPr="0035100D">
        <w:rPr>
          <w:rFonts w:ascii="Proxima Nova" w:eastAsia="Tahoma" w:hAnsi="Proxima Nova" w:cs="Tahoma"/>
          <w:spacing w:val="-1"/>
          <w:sz w:val="22"/>
          <w:szCs w:val="22"/>
        </w:rPr>
        <w:t>ma</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mu</w:t>
      </w:r>
      <w:r w:rsidRPr="0035100D">
        <w:rPr>
          <w:rFonts w:ascii="Proxima Nova" w:eastAsia="Tahoma" w:hAnsi="Proxima Nova" w:cs="Tahoma"/>
          <w:sz w:val="22"/>
          <w:szCs w:val="22"/>
        </w:rPr>
        <w:t>m</w:t>
      </w:r>
      <w:r w:rsidRPr="0035100D">
        <w:rPr>
          <w:rFonts w:ascii="Proxima Nova" w:eastAsia="Tahoma" w:hAnsi="Proxima Nova" w:cs="Tahoma"/>
          <w:spacing w:val="63"/>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chan</w:t>
      </w:r>
      <w:r w:rsidRPr="0035100D">
        <w:rPr>
          <w:rFonts w:ascii="Proxima Nova" w:eastAsia="Tahoma" w:hAnsi="Proxima Nova" w:cs="Tahoma"/>
          <w:sz w:val="22"/>
          <w:szCs w:val="22"/>
        </w:rPr>
        <w:t>ge</w:t>
      </w:r>
      <w:r w:rsidRPr="0035100D">
        <w:rPr>
          <w:rFonts w:ascii="Proxima Nova" w:eastAsia="Tahoma" w:hAnsi="Proxima Nova" w:cs="Tahoma"/>
          <w:spacing w:val="65"/>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66"/>
          <w:sz w:val="22"/>
          <w:szCs w:val="22"/>
        </w:rPr>
        <w:t xml:space="preserve"> </w:t>
      </w:r>
      <w:r w:rsidRPr="0035100D">
        <w:rPr>
          <w:rFonts w:ascii="Proxima Nova" w:eastAsia="Tahoma" w:hAnsi="Proxima Nova" w:cs="Tahoma"/>
          <w:spacing w:val="-1"/>
          <w:sz w:val="22"/>
          <w:szCs w:val="22"/>
        </w:rPr>
        <w:t>acce</w:t>
      </w:r>
      <w:r w:rsidRPr="0035100D">
        <w:rPr>
          <w:rFonts w:ascii="Proxima Nova" w:eastAsia="Tahoma" w:hAnsi="Proxima Nova" w:cs="Tahoma"/>
          <w:sz w:val="22"/>
          <w:szCs w:val="22"/>
        </w:rPr>
        <w:t>p</w:t>
      </w:r>
      <w:r w:rsidRPr="0035100D">
        <w:rPr>
          <w:rFonts w:ascii="Proxima Nova" w:eastAsia="Tahoma" w:hAnsi="Proxima Nova" w:cs="Tahoma"/>
          <w:spacing w:val="-2"/>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r w:rsidRPr="0035100D">
        <w:rPr>
          <w:rFonts w:ascii="Proxima Nova" w:eastAsia="Tahoma" w:hAnsi="Proxima Nova" w:cs="Tahoma"/>
          <w:spacing w:val="6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64"/>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65"/>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eh</w:t>
      </w:r>
      <w:r w:rsidRPr="0035100D">
        <w:rPr>
          <w:rFonts w:ascii="Proxima Nova" w:eastAsia="Tahoma" w:hAnsi="Proxima Nova" w:cs="Tahoma"/>
          <w:sz w:val="22"/>
          <w:szCs w:val="22"/>
        </w:rPr>
        <w:t>old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w:t>
      </w:r>
      <w:r w:rsidRPr="0035100D">
        <w:rPr>
          <w:rFonts w:ascii="Proxima Nova" w:eastAsia="Tahoma" w:hAnsi="Proxima Nova" w:cs="Tahoma"/>
          <w:spacing w:val="66"/>
          <w:sz w:val="22"/>
          <w:szCs w:val="22"/>
        </w:rPr>
        <w:t xml:space="preserve"> </w:t>
      </w:r>
      <w:r w:rsidRPr="0035100D">
        <w:rPr>
          <w:rFonts w:ascii="Proxima Nova" w:eastAsia="Tahoma" w:hAnsi="Proxima Nova" w:cs="Tahoma"/>
          <w:sz w:val="22"/>
          <w:szCs w:val="22"/>
        </w:rPr>
        <w:t xml:space="preserve">of </w:t>
      </w:r>
      <w:proofErr w:type="spellStart"/>
      <w:r w:rsidRPr="0035100D">
        <w:rPr>
          <w:rFonts w:ascii="Proxima Nova" w:eastAsia="Tahoma" w:hAnsi="Proxima Nova" w:cs="Tahoma"/>
          <w:spacing w:val="-1"/>
          <w:sz w:val="22"/>
          <w:szCs w:val="22"/>
        </w:rPr>
        <w:t>In</w:t>
      </w:r>
      <w:r w:rsidRPr="0035100D">
        <w:rPr>
          <w:rFonts w:ascii="Proxima Nova" w:eastAsia="Tahoma" w:hAnsi="Proxima Nova" w:cs="Tahoma"/>
          <w:sz w:val="22"/>
          <w:szCs w:val="22"/>
        </w:rPr>
        <w:t>dso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t</w:t>
      </w:r>
      <w:proofErr w:type="spellEnd"/>
      <w:r w:rsidRPr="0035100D">
        <w:rPr>
          <w:rFonts w:ascii="Proxima Nova" w:eastAsia="Tahoma" w:hAnsi="Proxima Nova" w:cs="Tahoma"/>
          <w:spacing w:val="50"/>
          <w:sz w:val="22"/>
          <w:szCs w:val="22"/>
        </w:rPr>
        <w:t xml:space="preserve"> </w:t>
      </w:r>
      <w:r w:rsidRPr="0035100D">
        <w:rPr>
          <w:rFonts w:ascii="Proxima Nova" w:eastAsia="Tahoma" w:hAnsi="Proxima Nova" w:cs="Tahoma"/>
          <w:spacing w:val="-1"/>
          <w:sz w:val="22"/>
          <w:szCs w:val="22"/>
        </w:rPr>
        <w:t>S</w:t>
      </w:r>
      <w:r w:rsidRPr="0035100D">
        <w:rPr>
          <w:rFonts w:ascii="Proxima Nova" w:eastAsia="Tahoma" w:hAnsi="Proxima Nova" w:cs="Tahoma"/>
          <w:sz w:val="22"/>
          <w:szCs w:val="22"/>
        </w:rPr>
        <w:t>yst</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s</w:t>
      </w:r>
      <w:r w:rsidRPr="0035100D">
        <w:rPr>
          <w:rFonts w:ascii="Proxima Nova" w:eastAsia="Tahoma" w:hAnsi="Proxima Nova" w:cs="Tahoma"/>
          <w:spacing w:val="49"/>
          <w:sz w:val="22"/>
          <w:szCs w:val="22"/>
        </w:rPr>
        <w:t xml:space="preserve"> </w:t>
      </w:r>
      <w:r w:rsidRPr="0035100D">
        <w:rPr>
          <w:rFonts w:ascii="Proxima Nova" w:eastAsia="Tahoma" w:hAnsi="Proxima Nova" w:cs="Tahoma"/>
          <w:sz w:val="22"/>
          <w:szCs w:val="22"/>
        </w:rPr>
        <w:t>if</w:t>
      </w:r>
      <w:r w:rsidRPr="0035100D">
        <w:rPr>
          <w:rFonts w:ascii="Proxima Nova" w:eastAsia="Tahoma" w:hAnsi="Proxima Nova" w:cs="Tahoma"/>
          <w:spacing w:val="4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51"/>
          <w:sz w:val="22"/>
          <w:szCs w:val="22"/>
        </w:rPr>
        <w:t xml:space="preserve"> </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E</w:t>
      </w:r>
      <w:r w:rsidRPr="0035100D">
        <w:rPr>
          <w:rFonts w:ascii="Proxima Nova" w:eastAsia="Tahoma" w:hAnsi="Proxima Nova" w:cs="Tahoma"/>
          <w:spacing w:val="50"/>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49"/>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49"/>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ombi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d</w:t>
      </w:r>
      <w:r w:rsidRPr="0035100D">
        <w:rPr>
          <w:rFonts w:ascii="Proxima Nova" w:eastAsia="Tahoma" w:hAnsi="Proxima Nova" w:cs="Tahoma"/>
          <w:spacing w:val="50"/>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ity</w:t>
      </w:r>
      <w:r w:rsidRPr="0035100D">
        <w:rPr>
          <w:rFonts w:ascii="Proxima Nova" w:eastAsia="Tahoma" w:hAnsi="Proxima Nova" w:cs="Tahoma"/>
          <w:spacing w:val="50"/>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49"/>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49"/>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5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re</w:t>
      </w:r>
      <w:r w:rsidRPr="0035100D">
        <w:rPr>
          <w:rFonts w:ascii="Proxima Nova" w:eastAsia="Tahoma" w:hAnsi="Proxima Nova" w:cs="Tahoma"/>
          <w:spacing w:val="5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49"/>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 sy</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rgy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w:t>
      </w:r>
    </w:p>
    <w:p w14:paraId="68D84FFD" w14:textId="77777777" w:rsidR="009573A1" w:rsidRPr="0035100D" w:rsidRDefault="00813FC1">
      <w:pPr>
        <w:spacing w:before="1"/>
        <w:ind w:left="840" w:right="81" w:hanging="360"/>
        <w:jc w:val="both"/>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 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mu</w:t>
      </w:r>
      <w:r w:rsidRPr="0035100D">
        <w:rPr>
          <w:rFonts w:ascii="Proxima Nova" w:eastAsia="Tahoma" w:hAnsi="Proxima Nova" w:cs="Tahoma"/>
          <w:sz w:val="22"/>
          <w:szCs w:val="22"/>
        </w:rPr>
        <w:t>m</w:t>
      </w:r>
      <w:r w:rsidRPr="0035100D">
        <w:rPr>
          <w:rFonts w:ascii="Proxima Nova" w:eastAsia="Tahoma" w:hAnsi="Proxima Nova" w:cs="Tahoma"/>
          <w:spacing w:val="12"/>
          <w:sz w:val="22"/>
          <w:szCs w:val="22"/>
        </w:rPr>
        <w:t xml:space="preserve"> </w:t>
      </w:r>
      <w:r w:rsidRPr="0035100D">
        <w:rPr>
          <w:rFonts w:ascii="Proxima Nova" w:eastAsia="Tahoma" w:hAnsi="Proxima Nova" w:cs="Tahoma"/>
          <w:spacing w:val="1"/>
          <w:sz w:val="22"/>
          <w:szCs w:val="22"/>
        </w:rPr>
        <w:t>ex</w:t>
      </w:r>
      <w:r w:rsidRPr="0035100D">
        <w:rPr>
          <w:rFonts w:ascii="Proxima Nova" w:eastAsia="Tahoma" w:hAnsi="Proxima Nova" w:cs="Tahoma"/>
          <w:spacing w:val="-1"/>
          <w:sz w:val="22"/>
          <w:szCs w:val="22"/>
        </w:rPr>
        <w:t>chan</w:t>
      </w:r>
      <w:r w:rsidRPr="0035100D">
        <w:rPr>
          <w:rFonts w:ascii="Proxima Nova" w:eastAsia="Tahoma" w:hAnsi="Proxima Nova" w:cs="Tahoma"/>
          <w:sz w:val="22"/>
          <w:szCs w:val="22"/>
        </w:rPr>
        <w:t>ge</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acce</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ble</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ha</w:t>
      </w:r>
      <w:r w:rsidRPr="0035100D">
        <w:rPr>
          <w:rFonts w:ascii="Proxima Nova" w:eastAsia="Tahoma" w:hAnsi="Proxima Nova" w:cs="Tahoma"/>
          <w:spacing w:val="2"/>
          <w:sz w:val="22"/>
          <w:szCs w:val="22"/>
        </w:rPr>
        <w:t>r</w:t>
      </w:r>
      <w:r w:rsidRPr="0035100D">
        <w:rPr>
          <w:rFonts w:ascii="Proxima Nova" w:eastAsia="Tahoma" w:hAnsi="Proxima Nova" w:cs="Tahoma"/>
          <w:spacing w:val="-1"/>
          <w:sz w:val="22"/>
          <w:szCs w:val="22"/>
        </w:rPr>
        <w:t>eh</w:t>
      </w:r>
      <w:r w:rsidRPr="0035100D">
        <w:rPr>
          <w:rFonts w:ascii="Proxima Nova" w:eastAsia="Tahoma" w:hAnsi="Proxima Nova" w:cs="Tahoma"/>
          <w:sz w:val="22"/>
          <w:szCs w:val="22"/>
        </w:rPr>
        <w:t>old</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 xml:space="preserve">RK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ec</w:t>
      </w:r>
      <w:r w:rsidRPr="0035100D">
        <w:rPr>
          <w:rFonts w:ascii="Proxima Nova" w:eastAsia="Tahoma" w:hAnsi="Proxima Nova" w:cs="Tahoma"/>
          <w:sz w:val="22"/>
          <w:szCs w:val="22"/>
        </w:rPr>
        <w:t>h</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if</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E</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9"/>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ombi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d</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ity</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2</w:t>
      </w:r>
      <w:r w:rsidRPr="0035100D">
        <w:rPr>
          <w:rFonts w:ascii="Proxima Nova" w:eastAsia="Tahoma" w:hAnsi="Proxima Nova" w:cs="Tahoma"/>
          <w:spacing w:val="8"/>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re</w:t>
      </w:r>
      <w:r w:rsidRPr="0035100D">
        <w:rPr>
          <w:rFonts w:ascii="Proxima Nova" w:eastAsia="Tahoma" w:hAnsi="Proxima Nova" w:cs="Tahoma"/>
          <w:spacing w:val="9"/>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0"/>
          <w:sz w:val="22"/>
          <w:szCs w:val="22"/>
        </w:rPr>
        <w:t xml:space="preserve"> </w:t>
      </w:r>
      <w:r w:rsidRPr="0035100D">
        <w:rPr>
          <w:rFonts w:ascii="Proxima Nova" w:eastAsia="Tahoma" w:hAnsi="Proxima Nova" w:cs="Tahoma"/>
          <w:sz w:val="22"/>
          <w:szCs w:val="22"/>
        </w:rPr>
        <w:t>sy</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rgy</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3"/>
          <w:sz w:val="22"/>
          <w:szCs w:val="22"/>
        </w:rPr>
        <w:t>n</w:t>
      </w:r>
      <w:r w:rsidRPr="0035100D">
        <w:rPr>
          <w:rFonts w:ascii="Proxima Nova" w:eastAsia="Tahoma" w:hAnsi="Proxima Nova" w:cs="Tahoma"/>
          <w:spacing w:val="-1"/>
          <w:sz w:val="22"/>
          <w:szCs w:val="22"/>
        </w:rPr>
        <w:t>ef</w:t>
      </w:r>
      <w:r w:rsidRPr="0035100D">
        <w:rPr>
          <w:rFonts w:ascii="Proxima Nova" w:eastAsia="Tahoma" w:hAnsi="Proxima Nova" w:cs="Tahoma"/>
          <w:sz w:val="22"/>
          <w:szCs w:val="22"/>
        </w:rPr>
        <w:t>it of 6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4D81898E" w14:textId="77777777" w:rsidR="009573A1" w:rsidRPr="0035100D" w:rsidRDefault="00813FC1">
      <w:pPr>
        <w:spacing w:before="1"/>
        <w:ind w:left="48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iii)</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g</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t>
      </w:r>
      <w:r w:rsidRPr="0035100D">
        <w:rPr>
          <w:rFonts w:ascii="Proxima Nova" w:eastAsia="Tahoma" w:hAnsi="Proxima Nova" w:cs="Tahoma"/>
          <w:spacing w:val="15"/>
          <w:sz w:val="22"/>
          <w:szCs w:val="22"/>
        </w:rPr>
        <w:t xml:space="preserve"> </w:t>
      </w:r>
      <w:r w:rsidRPr="0035100D">
        <w:rPr>
          <w:rFonts w:ascii="Proxima Nova" w:eastAsia="Tahoma" w:hAnsi="Proxima Nova" w:cs="Tahoma"/>
          <w:sz w:val="22"/>
          <w:szCs w:val="22"/>
        </w:rPr>
        <w:t>sy</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rgy,</w:t>
      </w:r>
      <w:r w:rsidRPr="0035100D">
        <w:rPr>
          <w:rFonts w:ascii="Proxima Nova" w:eastAsia="Tahoma" w:hAnsi="Proxima Nova" w:cs="Tahoma"/>
          <w:spacing w:val="19"/>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t</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wha</w:t>
      </w:r>
      <w:r w:rsidRPr="0035100D">
        <w:rPr>
          <w:rFonts w:ascii="Proxima Nova" w:eastAsia="Tahoma" w:hAnsi="Proxima Nova" w:cs="Tahoma"/>
          <w:sz w:val="22"/>
          <w:szCs w:val="22"/>
        </w:rPr>
        <w:t>t</w:t>
      </w:r>
      <w:r w:rsidRPr="0035100D">
        <w:rPr>
          <w:rFonts w:ascii="Proxima Nova" w:eastAsia="Tahoma" w:hAnsi="Proxima Nova" w:cs="Tahoma"/>
          <w:spacing w:val="17"/>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3"/>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E</w:t>
      </w:r>
      <w:r w:rsidRPr="0035100D">
        <w:rPr>
          <w:rFonts w:ascii="Proxima Nova" w:eastAsia="Tahoma" w:hAnsi="Proxima Nova" w:cs="Tahoma"/>
          <w:spacing w:val="16"/>
          <w:sz w:val="22"/>
          <w:szCs w:val="22"/>
        </w:rPr>
        <w:t xml:space="preserve"> </w:t>
      </w:r>
      <w:r w:rsidRPr="0035100D">
        <w:rPr>
          <w:rFonts w:ascii="Proxima Nova" w:eastAsia="Tahoma" w:hAnsi="Proxima Nova" w:cs="Tahoma"/>
          <w:spacing w:val="-1"/>
          <w:sz w:val="22"/>
          <w:szCs w:val="22"/>
        </w:rPr>
        <w:t>mu</w:t>
      </w:r>
      <w:r w:rsidRPr="0035100D">
        <w:rPr>
          <w:rFonts w:ascii="Proxima Nova" w:eastAsia="Tahoma" w:hAnsi="Proxima Nova" w:cs="Tahoma"/>
          <w:sz w:val="22"/>
          <w:szCs w:val="22"/>
        </w:rPr>
        <w:t>lt</w:t>
      </w:r>
      <w:r w:rsidRPr="0035100D">
        <w:rPr>
          <w:rFonts w:ascii="Proxima Nova" w:eastAsia="Tahoma" w:hAnsi="Proxima Nova" w:cs="Tahoma"/>
          <w:spacing w:val="-2"/>
          <w:sz w:val="22"/>
          <w:szCs w:val="22"/>
        </w:rPr>
        <w:t>i</w:t>
      </w:r>
      <w:r w:rsidRPr="0035100D">
        <w:rPr>
          <w:rFonts w:ascii="Proxima Nova" w:eastAsia="Tahoma" w:hAnsi="Proxima Nova" w:cs="Tahoma"/>
          <w:sz w:val="22"/>
          <w:szCs w:val="22"/>
        </w:rPr>
        <w:t>ple</w:t>
      </w:r>
      <w:r w:rsidRPr="0035100D">
        <w:rPr>
          <w:rFonts w:ascii="Proxima Nova" w:eastAsia="Tahoma" w:hAnsi="Proxima Nova" w:cs="Tahoma"/>
          <w:spacing w:val="14"/>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5"/>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14"/>
          <w:sz w:val="22"/>
          <w:szCs w:val="22"/>
        </w:rPr>
        <w:t xml:space="preserve"> </w:t>
      </w:r>
      <w:r w:rsidRPr="0035100D">
        <w:rPr>
          <w:rFonts w:ascii="Proxima Nova" w:eastAsia="Tahoma" w:hAnsi="Proxima Nova" w:cs="Tahoma"/>
          <w:sz w:val="22"/>
          <w:szCs w:val="22"/>
        </w:rPr>
        <w:t>l</w:t>
      </w:r>
      <w:r w:rsidRPr="0035100D">
        <w:rPr>
          <w:rFonts w:ascii="Proxima Nova" w:eastAsia="Tahoma" w:hAnsi="Proxima Nova" w:cs="Tahoma"/>
          <w:spacing w:val="-2"/>
          <w:sz w:val="22"/>
          <w:szCs w:val="22"/>
        </w:rPr>
        <w:t>i</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s</w:t>
      </w:r>
    </w:p>
    <w:p w14:paraId="7D86F4F5" w14:textId="77777777" w:rsidR="009573A1" w:rsidRPr="0035100D" w:rsidRDefault="00813FC1">
      <w:pPr>
        <w:spacing w:before="1"/>
        <w:ind w:left="840"/>
        <w:rPr>
          <w:rFonts w:ascii="Proxima Nova" w:eastAsia="Tahoma" w:hAnsi="Proxima Nova" w:cs="Tahoma"/>
          <w:sz w:val="22"/>
          <w:szCs w:val="22"/>
        </w:rPr>
      </w:pP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position w:val="-3"/>
          <w:sz w:val="14"/>
          <w:szCs w:val="14"/>
        </w:rPr>
        <w:t>1</w:t>
      </w:r>
      <w:r w:rsidRPr="0035100D">
        <w:rPr>
          <w:rFonts w:ascii="Proxima Nova" w:eastAsia="Tahoma" w:hAnsi="Proxima Nova" w:cs="Tahoma"/>
          <w:spacing w:val="26"/>
          <w:position w:val="-3"/>
          <w:sz w:val="14"/>
          <w:szCs w:val="14"/>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position w:val="-3"/>
          <w:sz w:val="14"/>
          <w:szCs w:val="14"/>
        </w:rPr>
        <w:t>2</w:t>
      </w:r>
      <w:r w:rsidRPr="0035100D">
        <w:rPr>
          <w:rFonts w:ascii="Proxima Nova" w:eastAsia="Tahoma" w:hAnsi="Proxima Nova" w:cs="Tahoma"/>
          <w:spacing w:val="24"/>
          <w:position w:val="-3"/>
          <w:sz w:val="14"/>
          <w:szCs w:val="14"/>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w:t>
      </w:r>
    </w:p>
    <w:p w14:paraId="3D705C2E" w14:textId="77777777" w:rsidR="009573A1" w:rsidRPr="0035100D" w:rsidRDefault="00813FC1">
      <w:pPr>
        <w:spacing w:line="240" w:lineRule="exact"/>
        <w:ind w:left="480"/>
        <w:rPr>
          <w:rFonts w:ascii="Proxima Nova" w:eastAsia="Tahoma" w:hAnsi="Proxima Nova" w:cs="Tahoma"/>
          <w:sz w:val="22"/>
          <w:szCs w:val="22"/>
        </w:r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iv)</w:t>
      </w:r>
      <w:r w:rsidRPr="0035100D">
        <w:rPr>
          <w:rFonts w:ascii="Proxima Nova" w:eastAsia="Tahoma" w:hAnsi="Proxima Nova" w:cs="Tahoma"/>
          <w:spacing w:val="-38"/>
          <w:sz w:val="22"/>
          <w:szCs w:val="22"/>
        </w:rPr>
        <w:t xml:space="preserve"> </w:t>
      </w:r>
      <w:r w:rsidRPr="0035100D">
        <w:rPr>
          <w:rFonts w:ascii="Proxima Nova" w:eastAsia="Tahoma" w:hAnsi="Proxima Nova" w:cs="Tahoma"/>
          <w:sz w:val="22"/>
          <w:szCs w:val="22"/>
        </w:rPr>
        <w:t>Ass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re 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5"/>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sy</w:t>
      </w:r>
      <w:r w:rsidRPr="0035100D">
        <w:rPr>
          <w:rFonts w:ascii="Proxima Nova" w:eastAsia="Tahoma" w:hAnsi="Proxima Nova" w:cs="Tahoma"/>
          <w:spacing w:val="-1"/>
          <w:sz w:val="22"/>
          <w:szCs w:val="22"/>
        </w:rPr>
        <w:t>ne</w:t>
      </w:r>
      <w:r w:rsidRPr="0035100D">
        <w:rPr>
          <w:rFonts w:ascii="Proxima Nova" w:eastAsia="Tahoma" w:hAnsi="Proxima Nova" w:cs="Tahoma"/>
          <w:sz w:val="22"/>
          <w:szCs w:val="22"/>
        </w:rPr>
        <w:t>r</w:t>
      </w:r>
      <w:r w:rsidRPr="0035100D">
        <w:rPr>
          <w:rFonts w:ascii="Proxima Nova" w:eastAsia="Tahoma" w:hAnsi="Proxima Nova" w:cs="Tahoma"/>
          <w:spacing w:val="-2"/>
          <w:sz w:val="22"/>
          <w:szCs w:val="22"/>
        </w:rPr>
        <w:t>g</w:t>
      </w:r>
      <w:r w:rsidRPr="0035100D">
        <w:rPr>
          <w:rFonts w:ascii="Proxima Nova" w:eastAsia="Tahoma" w:hAnsi="Proxima Nova" w:cs="Tahoma"/>
          <w:sz w:val="22"/>
          <w:szCs w:val="22"/>
        </w:rPr>
        <w:t>y</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in</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 xml:space="preserve">of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 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  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p>
    <w:p w14:paraId="1A8D303F" w14:textId="77777777" w:rsidR="009573A1" w:rsidRPr="0035100D" w:rsidRDefault="00813FC1">
      <w:pPr>
        <w:spacing w:before="1"/>
        <w:ind w:left="840"/>
        <w:rPr>
          <w:rFonts w:ascii="Proxima Nova" w:eastAsia="Tahoma" w:hAnsi="Proxima Nova" w:cs="Tahoma"/>
          <w:sz w:val="22"/>
          <w:szCs w:val="22"/>
        </w:rPr>
      </w:pP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chan</w:t>
      </w:r>
      <w:r w:rsidRPr="0035100D">
        <w:rPr>
          <w:rFonts w:ascii="Proxima Nova" w:eastAsia="Tahoma" w:hAnsi="Proxima Nova" w:cs="Tahoma"/>
          <w:sz w:val="22"/>
          <w:szCs w:val="22"/>
        </w:rPr>
        <w:t>ge 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ill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in a p</w:t>
      </w:r>
      <w:r w:rsidRPr="0035100D">
        <w:rPr>
          <w:rFonts w:ascii="Proxima Nova" w:eastAsia="Tahoma" w:hAnsi="Proxima Nova" w:cs="Tahoma"/>
          <w:spacing w:val="-2"/>
          <w:sz w:val="22"/>
          <w:szCs w:val="22"/>
        </w:rPr>
        <w:t>o</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t</w:t>
      </w:r>
      <w:r w:rsidRPr="0035100D">
        <w:rPr>
          <w:rFonts w:ascii="Proxima Nova" w:eastAsia="Tahoma" w:hAnsi="Proxima Nova" w:cs="Tahoma"/>
          <w:spacing w:val="-1"/>
          <w:sz w:val="22"/>
          <w:szCs w:val="22"/>
        </w:rPr>
        <w:t>-me</w:t>
      </w:r>
      <w:r w:rsidRPr="0035100D">
        <w:rPr>
          <w:rFonts w:ascii="Proxima Nova" w:eastAsia="Tahoma" w:hAnsi="Proxima Nova" w:cs="Tahoma"/>
          <w:sz w:val="22"/>
          <w:szCs w:val="22"/>
        </w:rPr>
        <w:t>rg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P</w:t>
      </w:r>
      <w:r w:rsidRPr="0035100D">
        <w:rPr>
          <w:rFonts w:ascii="Proxima Nova" w:eastAsia="Tahoma" w:hAnsi="Proxima Nova" w:cs="Tahoma"/>
          <w:sz w:val="22"/>
          <w:szCs w:val="22"/>
        </w:rPr>
        <w:t>S of</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10</w:t>
      </w:r>
      <w:r w:rsidRPr="0035100D">
        <w:rPr>
          <w:rFonts w:ascii="Proxima Nova" w:eastAsia="Tahoma" w:hAnsi="Proxima Nova" w:cs="Tahoma"/>
          <w:sz w:val="22"/>
          <w:szCs w:val="22"/>
        </w:rPr>
        <w:t>?</w:t>
      </w:r>
    </w:p>
    <w:p w14:paraId="3580AB11" w14:textId="77777777" w:rsidR="009573A1" w:rsidRPr="0035100D" w:rsidRDefault="00813FC1">
      <w:pPr>
        <w:spacing w:before="1"/>
        <w:ind w:left="840" w:right="75" w:hanging="360"/>
        <w:jc w:val="both"/>
        <w:rPr>
          <w:rFonts w:ascii="Proxima Nova" w:eastAsia="Tahoma" w:hAnsi="Proxima Nova" w:cs="Tahoma"/>
          <w:sz w:val="22"/>
          <w:szCs w:val="22"/>
        </w:rPr>
        <w:sectPr w:rsidR="009573A1" w:rsidRPr="0035100D">
          <w:headerReference w:type="default" r:id="rId10"/>
          <w:footerReference w:type="default" r:id="rId11"/>
          <w:pgSz w:w="11900" w:h="16840"/>
          <w:pgMar w:top="1380" w:right="1680" w:bottom="280" w:left="1680" w:header="720" w:footer="720" w:gutter="0"/>
          <w:cols w:space="720"/>
        </w:sectPr>
      </w:pPr>
      <w:r w:rsidRPr="0035100D">
        <w:rPr>
          <w:rFonts w:ascii="Proxima Nova" w:eastAsia="Tahoma" w:hAnsi="Proxima Nova" w:cs="Tahoma"/>
          <w:spacing w:val="-1"/>
          <w:sz w:val="22"/>
          <w:szCs w:val="22"/>
        </w:rPr>
        <w:t>(</w:t>
      </w:r>
      <w:r w:rsidRPr="0035100D">
        <w:rPr>
          <w:rFonts w:ascii="Proxima Nova" w:eastAsia="Tahoma" w:hAnsi="Proxima Nova" w:cs="Tahoma"/>
          <w:sz w:val="22"/>
          <w:szCs w:val="22"/>
        </w:rPr>
        <w:t xml:space="preserve">v) </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ow</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ss</w:t>
      </w:r>
      <w:r w:rsidRPr="0035100D">
        <w:rPr>
          <w:rFonts w:ascii="Proxima Nova" w:eastAsia="Tahoma" w:hAnsi="Proxima Nova" w:cs="Tahoma"/>
          <w:spacing w:val="-1"/>
          <w:sz w:val="22"/>
          <w:szCs w:val="22"/>
        </w:rPr>
        <w:t>um</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me</w:t>
      </w:r>
      <w:r w:rsidRPr="0035100D">
        <w:rPr>
          <w:rFonts w:ascii="Proxima Nova" w:eastAsia="Tahoma" w:hAnsi="Proxima Nova" w:cs="Tahoma"/>
          <w:sz w:val="22"/>
          <w:szCs w:val="22"/>
        </w:rPr>
        <w:t>rg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z w:val="22"/>
          <w:szCs w:val="22"/>
        </w:rPr>
        <w:t>p</w:t>
      </w:r>
      <w:r w:rsidRPr="0035100D">
        <w:rPr>
          <w:rFonts w:ascii="Proxima Nova" w:eastAsia="Tahoma" w:hAnsi="Proxima Nova" w:cs="Tahoma"/>
          <w:spacing w:val="-1"/>
          <w:sz w:val="22"/>
          <w:szCs w:val="22"/>
        </w:rPr>
        <w:t>ec</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d</w:t>
      </w:r>
      <w:r w:rsidRPr="0035100D">
        <w:rPr>
          <w:rFonts w:ascii="Proxima Nova" w:eastAsia="Tahoma" w:hAnsi="Proxima Nova" w:cs="Tahoma"/>
          <w:spacing w:val="27"/>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ene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26"/>
          <w:sz w:val="22"/>
          <w:szCs w:val="22"/>
        </w:rPr>
        <w:t xml:space="preserve"> </w:t>
      </w:r>
      <w:r w:rsidRPr="0035100D">
        <w:rPr>
          <w:rFonts w:ascii="Proxima Nova" w:eastAsia="Tahoma" w:hAnsi="Proxima Nova" w:cs="Tahoma"/>
          <w:spacing w:val="-1"/>
          <w:sz w:val="22"/>
          <w:szCs w:val="22"/>
        </w:rPr>
        <w:t>wh</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h</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2"/>
          <w:sz w:val="22"/>
          <w:szCs w:val="22"/>
        </w:rPr>
        <w:t>h</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ve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a pr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en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e of 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8</w:t>
      </w:r>
      <w:r w:rsidRPr="0035100D">
        <w:rPr>
          <w:rFonts w:ascii="Proxima Nova" w:eastAsia="Tahoma" w:hAnsi="Proxima Nova" w:cs="Tahoma"/>
          <w:sz w:val="22"/>
          <w:szCs w:val="22"/>
        </w:rPr>
        <w:t>0</w:t>
      </w:r>
      <w:r w:rsidRPr="0035100D">
        <w:rPr>
          <w:rFonts w:ascii="Proxima Nova" w:eastAsia="Tahoma" w:hAnsi="Proxima Nova" w:cs="Tahoma"/>
          <w:spacing w:val="3"/>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 xml:space="preserve">illion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x</w:t>
      </w:r>
      <w:r w:rsidRPr="0035100D">
        <w:rPr>
          <w:rFonts w:ascii="Proxima Nova" w:eastAsia="Tahoma" w:hAnsi="Proxima Nova" w:cs="Tahoma"/>
          <w:spacing w:val="-1"/>
          <w:sz w:val="22"/>
          <w:szCs w:val="22"/>
        </w:rPr>
        <w:t>chan</w:t>
      </w:r>
      <w:r w:rsidRPr="0035100D">
        <w:rPr>
          <w:rFonts w:ascii="Proxima Nova" w:eastAsia="Tahoma" w:hAnsi="Proxima Nova" w:cs="Tahoma"/>
          <w:sz w:val="22"/>
          <w:szCs w:val="22"/>
        </w:rPr>
        <w:t>ge</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gr</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6"/>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7</w:t>
      </w:r>
      <w:r w:rsidRPr="0035100D">
        <w:rPr>
          <w:rFonts w:ascii="Proxima Nova" w:eastAsia="Tahoma" w:hAnsi="Proxima Nova" w:cs="Tahoma"/>
          <w:sz w:val="22"/>
          <w:szCs w:val="22"/>
        </w:rPr>
        <w:t xml:space="preserve">. </w:t>
      </w:r>
      <w:r w:rsidRPr="0035100D">
        <w:rPr>
          <w:rFonts w:ascii="Proxima Nova" w:eastAsia="Tahoma" w:hAnsi="Proxima Nova" w:cs="Tahoma"/>
          <w:spacing w:val="5"/>
          <w:sz w:val="22"/>
          <w:szCs w:val="22"/>
        </w:rPr>
        <w:t xml:space="preserve"> </w:t>
      </w:r>
      <w:r w:rsidRPr="0035100D">
        <w:rPr>
          <w:rFonts w:ascii="Proxima Nova" w:eastAsia="Tahoma" w:hAnsi="Proxima Nova" w:cs="Tahoma"/>
          <w:sz w:val="22"/>
          <w:szCs w:val="22"/>
        </w:rPr>
        <w:t>W</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t is</w:t>
      </w:r>
      <w:r w:rsidRPr="0035100D">
        <w:rPr>
          <w:rFonts w:ascii="Proxima Nova" w:eastAsia="Tahoma" w:hAnsi="Proxima Nova" w:cs="Tahoma"/>
          <w:spacing w:val="1"/>
          <w:sz w:val="22"/>
          <w:szCs w:val="22"/>
        </w:rPr>
        <w:t xml:space="preserve"> 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ost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3"/>
          <w:sz w:val="22"/>
          <w:szCs w:val="22"/>
        </w:rPr>
        <w:t>m</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r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 xml:space="preserve">rom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 poi</w:t>
      </w:r>
      <w:r w:rsidRPr="0035100D">
        <w:rPr>
          <w:rFonts w:ascii="Proxima Nova" w:eastAsia="Tahoma" w:hAnsi="Proxima Nova" w:cs="Tahoma"/>
          <w:spacing w:val="-3"/>
          <w:sz w:val="22"/>
          <w:szCs w:val="22"/>
        </w:rPr>
        <w:t>n</w:t>
      </w:r>
      <w:r w:rsidRPr="0035100D">
        <w:rPr>
          <w:rFonts w:ascii="Proxima Nova" w:eastAsia="Tahoma" w:hAnsi="Proxima Nova" w:cs="Tahoma"/>
          <w:sz w:val="22"/>
          <w:szCs w:val="22"/>
        </w:rPr>
        <w:t>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
          <w:sz w:val="22"/>
          <w:szCs w:val="22"/>
        </w:rPr>
        <w:t xml:space="preserve"> v</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 xml:space="preserve">w of </w:t>
      </w:r>
      <w:proofErr w:type="spellStart"/>
      <w:r w:rsidRPr="0035100D">
        <w:rPr>
          <w:rFonts w:ascii="Proxima Nova" w:eastAsia="Tahoma" w:hAnsi="Proxima Nova" w:cs="Tahoma"/>
          <w:spacing w:val="-1"/>
          <w:sz w:val="22"/>
          <w:szCs w:val="22"/>
        </w:rPr>
        <w:t>In</w:t>
      </w:r>
      <w:r w:rsidRPr="0035100D">
        <w:rPr>
          <w:rFonts w:ascii="Proxima Nova" w:eastAsia="Tahoma" w:hAnsi="Proxima Nova" w:cs="Tahoma"/>
          <w:sz w:val="22"/>
          <w:szCs w:val="22"/>
        </w:rPr>
        <w:t>dso</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t</w:t>
      </w:r>
      <w:proofErr w:type="spellEnd"/>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S</w:t>
      </w:r>
      <w:r w:rsidRPr="0035100D">
        <w:rPr>
          <w:rFonts w:ascii="Proxima Nova" w:eastAsia="Tahoma" w:hAnsi="Proxima Nova" w:cs="Tahoma"/>
          <w:sz w:val="22"/>
          <w:szCs w:val="22"/>
        </w:rPr>
        <w:t>yst</w:t>
      </w:r>
      <w:r w:rsidRPr="0035100D">
        <w:rPr>
          <w:rFonts w:ascii="Proxima Nova" w:eastAsia="Tahoma" w:hAnsi="Proxima Nova" w:cs="Tahoma"/>
          <w:spacing w:val="-1"/>
          <w:sz w:val="22"/>
          <w:szCs w:val="22"/>
        </w:rPr>
        <w:t>em</w:t>
      </w:r>
      <w:r w:rsidRPr="0035100D">
        <w:rPr>
          <w:rFonts w:ascii="Proxima Nova" w:eastAsia="Tahoma" w:hAnsi="Proxima Nova" w:cs="Tahoma"/>
          <w:sz w:val="22"/>
          <w:szCs w:val="22"/>
        </w:rPr>
        <w:t>s?</w:t>
      </w:r>
    </w:p>
    <w:p w14:paraId="242F7E46" w14:textId="77777777" w:rsidR="009573A1" w:rsidRPr="0035100D" w:rsidRDefault="009573A1">
      <w:pPr>
        <w:spacing w:before="9" w:line="100" w:lineRule="exact"/>
        <w:rPr>
          <w:sz w:val="11"/>
          <w:szCs w:val="11"/>
        </w:rPr>
      </w:pPr>
    </w:p>
    <w:p w14:paraId="4D0C07C4" w14:textId="77777777" w:rsidR="009573A1" w:rsidRPr="0035100D" w:rsidRDefault="00813FC1">
      <w:pPr>
        <w:ind w:left="3789" w:right="3528"/>
        <w:jc w:val="center"/>
        <w:rPr>
          <w:sz w:val="26"/>
          <w:szCs w:val="26"/>
        </w:rPr>
      </w:pPr>
      <w:r w:rsidRPr="0035100D">
        <w:rPr>
          <w:sz w:val="26"/>
          <w:szCs w:val="26"/>
        </w:rPr>
        <w:t>Chapter</w:t>
      </w:r>
      <w:r w:rsidRPr="0035100D">
        <w:rPr>
          <w:spacing w:val="-8"/>
          <w:sz w:val="26"/>
          <w:szCs w:val="26"/>
        </w:rPr>
        <w:t xml:space="preserve"> </w:t>
      </w:r>
      <w:r w:rsidRPr="0035100D">
        <w:rPr>
          <w:w w:val="99"/>
          <w:sz w:val="26"/>
          <w:szCs w:val="26"/>
        </w:rPr>
        <w:t>37</w:t>
      </w:r>
    </w:p>
    <w:p w14:paraId="6192B6DA" w14:textId="77777777" w:rsidR="009573A1" w:rsidRPr="0035100D" w:rsidRDefault="00813FC1">
      <w:pPr>
        <w:spacing w:before="4"/>
        <w:ind w:left="1018" w:right="757"/>
        <w:jc w:val="center"/>
        <w:rPr>
          <w:sz w:val="30"/>
          <w:szCs w:val="30"/>
        </w:rPr>
      </w:pPr>
      <w:r w:rsidRPr="0035100D">
        <w:rPr>
          <w:b/>
          <w:spacing w:val="1"/>
          <w:sz w:val="30"/>
          <w:szCs w:val="30"/>
        </w:rPr>
        <w:t>I</w:t>
      </w:r>
      <w:r w:rsidRPr="0035100D">
        <w:rPr>
          <w:b/>
          <w:spacing w:val="-1"/>
          <w:sz w:val="30"/>
          <w:szCs w:val="30"/>
        </w:rPr>
        <w:t>NTER</w:t>
      </w:r>
      <w:r w:rsidRPr="0035100D">
        <w:rPr>
          <w:b/>
          <w:spacing w:val="2"/>
          <w:sz w:val="30"/>
          <w:szCs w:val="30"/>
        </w:rPr>
        <w:t>N</w:t>
      </w:r>
      <w:r w:rsidRPr="0035100D">
        <w:rPr>
          <w:b/>
          <w:spacing w:val="-1"/>
          <w:sz w:val="30"/>
          <w:szCs w:val="30"/>
        </w:rPr>
        <w:t>AT</w:t>
      </w:r>
      <w:r w:rsidRPr="0035100D">
        <w:rPr>
          <w:b/>
          <w:spacing w:val="1"/>
          <w:sz w:val="30"/>
          <w:szCs w:val="30"/>
        </w:rPr>
        <w:t>I</w:t>
      </w:r>
      <w:r w:rsidRPr="0035100D">
        <w:rPr>
          <w:b/>
          <w:spacing w:val="-1"/>
          <w:sz w:val="30"/>
          <w:szCs w:val="30"/>
        </w:rPr>
        <w:t>ON</w:t>
      </w:r>
      <w:r w:rsidRPr="0035100D">
        <w:rPr>
          <w:b/>
          <w:spacing w:val="2"/>
          <w:sz w:val="30"/>
          <w:szCs w:val="30"/>
        </w:rPr>
        <w:t>A</w:t>
      </w:r>
      <w:r w:rsidRPr="0035100D">
        <w:rPr>
          <w:b/>
          <w:sz w:val="30"/>
          <w:szCs w:val="30"/>
        </w:rPr>
        <w:t>L</w:t>
      </w:r>
      <w:r w:rsidRPr="0035100D">
        <w:rPr>
          <w:b/>
          <w:spacing w:val="-1"/>
          <w:sz w:val="30"/>
          <w:szCs w:val="30"/>
        </w:rPr>
        <w:t xml:space="preserve"> F</w:t>
      </w:r>
      <w:r w:rsidRPr="0035100D">
        <w:rPr>
          <w:b/>
          <w:spacing w:val="1"/>
          <w:sz w:val="30"/>
          <w:szCs w:val="30"/>
        </w:rPr>
        <w:t>I</w:t>
      </w:r>
      <w:r w:rsidRPr="0035100D">
        <w:rPr>
          <w:b/>
          <w:spacing w:val="-1"/>
          <w:sz w:val="30"/>
          <w:szCs w:val="30"/>
        </w:rPr>
        <w:t>NA</w:t>
      </w:r>
      <w:r w:rsidRPr="0035100D">
        <w:rPr>
          <w:b/>
          <w:spacing w:val="2"/>
          <w:sz w:val="30"/>
          <w:szCs w:val="30"/>
        </w:rPr>
        <w:t>N</w:t>
      </w:r>
      <w:r w:rsidRPr="0035100D">
        <w:rPr>
          <w:b/>
          <w:spacing w:val="-1"/>
          <w:sz w:val="30"/>
          <w:szCs w:val="30"/>
        </w:rPr>
        <w:t>C</w:t>
      </w:r>
      <w:r w:rsidRPr="0035100D">
        <w:rPr>
          <w:b/>
          <w:spacing w:val="1"/>
          <w:sz w:val="30"/>
          <w:szCs w:val="30"/>
        </w:rPr>
        <w:t>I</w:t>
      </w:r>
      <w:r w:rsidRPr="0035100D">
        <w:rPr>
          <w:b/>
          <w:spacing w:val="-1"/>
          <w:sz w:val="30"/>
          <w:szCs w:val="30"/>
        </w:rPr>
        <w:t>A</w:t>
      </w:r>
      <w:r w:rsidRPr="0035100D">
        <w:rPr>
          <w:b/>
          <w:sz w:val="30"/>
          <w:szCs w:val="30"/>
        </w:rPr>
        <w:t>L</w:t>
      </w:r>
      <w:r w:rsidRPr="0035100D">
        <w:rPr>
          <w:b/>
          <w:spacing w:val="-1"/>
          <w:sz w:val="30"/>
          <w:szCs w:val="30"/>
        </w:rPr>
        <w:t xml:space="preserve"> </w:t>
      </w:r>
      <w:r w:rsidRPr="0035100D">
        <w:rPr>
          <w:b/>
          <w:spacing w:val="2"/>
          <w:sz w:val="30"/>
          <w:szCs w:val="30"/>
        </w:rPr>
        <w:t>M</w:t>
      </w:r>
      <w:r w:rsidRPr="0035100D">
        <w:rPr>
          <w:b/>
          <w:spacing w:val="-1"/>
          <w:sz w:val="30"/>
          <w:szCs w:val="30"/>
        </w:rPr>
        <w:t>ANAGE</w:t>
      </w:r>
      <w:r w:rsidRPr="0035100D">
        <w:rPr>
          <w:b/>
          <w:spacing w:val="2"/>
          <w:sz w:val="30"/>
          <w:szCs w:val="30"/>
        </w:rPr>
        <w:t>M</w:t>
      </w:r>
      <w:r w:rsidRPr="0035100D">
        <w:rPr>
          <w:b/>
          <w:spacing w:val="-1"/>
          <w:sz w:val="30"/>
          <w:szCs w:val="30"/>
        </w:rPr>
        <w:t>EN</w:t>
      </w:r>
      <w:r w:rsidRPr="0035100D">
        <w:rPr>
          <w:b/>
          <w:sz w:val="30"/>
          <w:szCs w:val="30"/>
        </w:rPr>
        <w:t>T</w:t>
      </w:r>
    </w:p>
    <w:p w14:paraId="547DC26E" w14:textId="77777777" w:rsidR="009573A1" w:rsidRPr="0035100D" w:rsidRDefault="009573A1">
      <w:pPr>
        <w:spacing w:before="17" w:line="260" w:lineRule="exact"/>
        <w:rPr>
          <w:sz w:val="26"/>
          <w:szCs w:val="26"/>
        </w:rPr>
      </w:pPr>
    </w:p>
    <w:p w14:paraId="7798CBC0" w14:textId="77777777" w:rsidR="00463DCE" w:rsidRPr="0035100D" w:rsidRDefault="00463DCE" w:rsidP="00463DCE">
      <w:pPr>
        <w:spacing w:after="244" w:line="265" w:lineRule="auto"/>
        <w:ind w:left="24"/>
      </w:pPr>
    </w:p>
    <w:p w14:paraId="3BCD8421" w14:textId="77777777" w:rsidR="00463DCE" w:rsidRPr="0035100D" w:rsidRDefault="00463DCE" w:rsidP="00463DCE">
      <w:pPr>
        <w:numPr>
          <w:ilvl w:val="0"/>
          <w:numId w:val="12"/>
        </w:numPr>
        <w:spacing w:after="270" w:line="248" w:lineRule="auto"/>
        <w:ind w:right="636" w:hanging="720"/>
        <w:jc w:val="both"/>
      </w:pPr>
      <w:r w:rsidRPr="0035100D">
        <w:t xml:space="preserve">If the spot rate of the US dollar is Rs.63.00 and the three month forward rate is Rs.63.50, what is the </w:t>
      </w:r>
      <w:proofErr w:type="spellStart"/>
      <w:r w:rsidRPr="0035100D">
        <w:t>annualised</w:t>
      </w:r>
      <w:proofErr w:type="spellEnd"/>
      <w:r w:rsidRPr="0035100D">
        <w:t xml:space="preserve"> forward premium on the dollar?</w:t>
      </w:r>
    </w:p>
    <w:p w14:paraId="5652B7BC" w14:textId="77777777" w:rsidR="00463DCE" w:rsidRPr="0035100D" w:rsidRDefault="00463DCE" w:rsidP="00463DCE">
      <w:pPr>
        <w:spacing w:after="5" w:line="265" w:lineRule="auto"/>
        <w:ind w:left="24" w:right="1568"/>
      </w:pPr>
      <w:r w:rsidRPr="0035100D">
        <w:rPr>
          <w:b/>
        </w:rPr>
        <w:t>Solution:</w:t>
      </w:r>
    </w:p>
    <w:tbl>
      <w:tblPr>
        <w:tblW w:w="9180" w:type="dxa"/>
        <w:tblInd w:w="-180" w:type="dxa"/>
        <w:tblCellMar>
          <w:top w:w="5" w:type="dxa"/>
          <w:right w:w="115" w:type="dxa"/>
        </w:tblCellMar>
        <w:tblLook w:val="04A0" w:firstRow="1" w:lastRow="0" w:firstColumn="1" w:lastColumn="0" w:noHBand="0" w:noVBand="1"/>
      </w:tblPr>
      <w:tblGrid>
        <w:gridCol w:w="3780"/>
        <w:gridCol w:w="5400"/>
      </w:tblGrid>
      <w:tr w:rsidR="00463DCE" w:rsidRPr="0035100D" w14:paraId="37CB0260" w14:textId="77777777" w:rsidTr="00005E30">
        <w:trPr>
          <w:trHeight w:val="1281"/>
        </w:trPr>
        <w:tc>
          <w:tcPr>
            <w:tcW w:w="3780" w:type="dxa"/>
            <w:tcBorders>
              <w:top w:val="single" w:sz="6" w:space="0" w:color="000000"/>
              <w:left w:val="single" w:sz="6" w:space="0" w:color="000000"/>
              <w:bottom w:val="nil"/>
              <w:right w:val="nil"/>
            </w:tcBorders>
            <w:vAlign w:val="center"/>
          </w:tcPr>
          <w:p w14:paraId="3E5F87A8" w14:textId="77777777" w:rsidR="00463DCE" w:rsidRPr="0035100D" w:rsidRDefault="00463DCE" w:rsidP="00005E30">
            <w:pPr>
              <w:spacing w:after="252" w:line="259" w:lineRule="auto"/>
              <w:ind w:left="900"/>
            </w:pPr>
            <w:r w:rsidRPr="0035100D">
              <w:t xml:space="preserve">The </w:t>
            </w:r>
            <w:proofErr w:type="spellStart"/>
            <w:r w:rsidRPr="0035100D">
              <w:t>annualised</w:t>
            </w:r>
            <w:proofErr w:type="spellEnd"/>
            <w:r w:rsidRPr="0035100D">
              <w:t xml:space="preserve"> premium is:</w:t>
            </w:r>
          </w:p>
          <w:p w14:paraId="71E40222" w14:textId="77777777" w:rsidR="00463DCE" w:rsidRPr="0035100D" w:rsidRDefault="00463DCE" w:rsidP="00005E30">
            <w:pPr>
              <w:spacing w:line="259" w:lineRule="auto"/>
              <w:ind w:left="900"/>
            </w:pPr>
            <w:r w:rsidRPr="0035100D">
              <w:t>Forward rate – Spot rate</w:t>
            </w:r>
          </w:p>
          <w:p w14:paraId="5332C4D7" w14:textId="77777777" w:rsidR="00463DCE" w:rsidRPr="0035100D" w:rsidRDefault="00463DCE" w:rsidP="00005E30">
            <w:pPr>
              <w:spacing w:line="259" w:lineRule="auto"/>
              <w:ind w:left="828"/>
            </w:pPr>
            <w:r w:rsidRPr="0035100D">
              <w:rPr>
                <w:rFonts w:ascii="Proxima Nova" w:eastAsia="Calibri" w:hAnsi="Proxima Nova" w:cs="Calibri"/>
                <w:noProof/>
                <w:sz w:val="22"/>
              </w:rPr>
              <mc:AlternateContent>
                <mc:Choice Requires="wpg">
                  <w:drawing>
                    <wp:inline distT="0" distB="0" distL="0" distR="0" wp14:anchorId="538D0A2D" wp14:editId="64CC3C35">
                      <wp:extent cx="1554480" cy="9144"/>
                      <wp:effectExtent l="0" t="0" r="0" b="0"/>
                      <wp:docPr id="511753" name="Group 511753"/>
                      <wp:cNvGraphicFramePr/>
                      <a:graphic xmlns:a="http://schemas.openxmlformats.org/drawingml/2006/main">
                        <a:graphicData uri="http://schemas.microsoft.com/office/word/2010/wordprocessingGroup">
                          <wpg:wgp>
                            <wpg:cNvGrpSpPr/>
                            <wpg:grpSpPr>
                              <a:xfrm>
                                <a:off x="0" y="0"/>
                                <a:ext cx="1554480" cy="9144"/>
                                <a:chOff x="0" y="0"/>
                                <a:chExt cx="1554480" cy="9144"/>
                              </a:xfrm>
                            </wpg:grpSpPr>
                            <wps:wsp>
                              <wps:cNvPr id="52452" name="Shape 52452"/>
                              <wps:cNvSpPr/>
                              <wps:spPr>
                                <a:xfrm>
                                  <a:off x="0" y="0"/>
                                  <a:ext cx="1554480" cy="0"/>
                                </a:xfrm>
                                <a:custGeom>
                                  <a:avLst/>
                                  <a:gdLst/>
                                  <a:ahLst/>
                                  <a:cxnLst/>
                                  <a:rect l="0" t="0" r="0" b="0"/>
                                  <a:pathLst>
                                    <a:path w="1554480">
                                      <a:moveTo>
                                        <a:pt x="0" y="0"/>
                                      </a:moveTo>
                                      <a:lnTo>
                                        <a:pt x="155448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2F23FEC" id="Group 511753" o:spid="_x0000_s1026" style="width:122.4pt;height:.7pt;mso-position-horizontal-relative:char;mso-position-vertical-relative:line" coordsize="1554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BH4WQIAAMwFAAAOAAAAZHJzL2Uyb0RvYy54bWykVM2O2yAQvlfqOyDujeM0bnet2HvotrlU&#10;7aq7+wAEg20JAwISJ2/fYfyTKKvuIfUBDzA/33wzzObh2ClyEM63Rhc0XSwpEZqbqtV1QV9ffny6&#10;o8QHpiumjBYFPQlPH8qPHza9zcXKNEZVwhFwon3e24I2Idg8STxvRMf8wlih4VIa17EAW1cnlWM9&#10;eO9UslouvyS9cZV1hgvv4fRxuKQl+pdS8PBbSi8CUQUFbAFXh+surkm5YXntmG1aPsJgN6DoWKsh&#10;6OzqkQVG9q5946pruTPeyLDgpkuMlC0XmANkky6vstk6s7eYS533tZ1pAmqveLrZLf91eHKkrQqa&#10;penX7DMlmnVQJwxNxjMgqbd1DrpbZ5/tkxsP6mEX8z5K18U/ZESOSO9pplccA+FwmGbZen0HVeBw&#10;d5+u1wP7vIESvTHizff3zJIpZBKRzUB6C23kz0z5/2PquWFWYAF8zH5iarXOVhNRqEIyPEJaUHMm&#10;yece+LqJIWzOOU+W870PW2GQZnb46cPQu9UksWaS+FFPooMX8G7vWxaiXUQYRdKf6xTPOnMQLwZv&#10;w1WNANr5VulLrbnSUxOA7qABQgxTbkYBQ4N8mZzSEQU2COEMhoLTFT4ueA66gqzRG/xitQd6UQon&#10;JSJSpf8ICT0dWw7tvKt335QjBxanAH6x9dANqEYb2So1Wy3/aRVVmbING32NbsYA6HL0FDUFDqBr&#10;t3xEM0wheMvwIqZZBJBmI4RldJjtNUxQDHiRbRR3pjrhm0RCoP2RGhwZiGgcb3EmXe5R6zyEy78A&#10;AAD//wMAUEsDBBQABgAIAAAAIQAZRXPG2gAAAAMBAAAPAAAAZHJzL2Rvd25yZXYueG1sTI9BS8NA&#10;EIXvgv9hGcGb3aRGkTSbUop6KoKtIL1Nk2kSmp0N2W2S/ntHL/Yy8HiPN9/LlpNt1UC9bxwbiGcR&#10;KOLClQ1XBr52bw8voHxALrF1TAYu5GGZ395kmJZu5E8atqFSUsI+RQN1CF2qtS9qsuhnriMW7+h6&#10;i0FkX+myx1HKbavnUfSsLTYsH2rsaF1TcdqerYH3EcfVY/w6bE7H9WW/e/r43sRkzP3dtFqACjSF&#10;/zD84gs65MJ0cGcuvWoNyJDwd8WbJ4nMOEgoAZ1n+po9/wEAAP//AwBQSwECLQAUAAYACAAAACEA&#10;toM4kv4AAADhAQAAEwAAAAAAAAAAAAAAAAAAAAAAW0NvbnRlbnRfVHlwZXNdLnhtbFBLAQItABQA&#10;BgAIAAAAIQA4/SH/1gAAAJQBAAALAAAAAAAAAAAAAAAAAC8BAABfcmVscy8ucmVsc1BLAQItABQA&#10;BgAIAAAAIQDDKBH4WQIAAMwFAAAOAAAAAAAAAAAAAAAAAC4CAABkcnMvZTJvRG9jLnhtbFBLAQIt&#10;ABQABgAIAAAAIQAZRXPG2gAAAAMBAAAPAAAAAAAAAAAAAAAAALMEAABkcnMvZG93bnJldi54bWxQ&#10;SwUGAAAAAAQABADzAAAAugUAAAAA&#10;">
                      <v:shape id="Shape 52452" o:spid="_x0000_s1027" style="position:absolute;width:15544;height:0;visibility:visible;mso-wrap-style:square;v-text-anchor:top" coordsize="15544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qtnscA&#10;AADeAAAADwAAAGRycy9kb3ducmV2LnhtbESPT2vCQBTE74V+h+UVvNVN4x9Kmo1IiyB4sdHS6yP7&#10;moRm36a7q0Y/vSsUPA4z8xsmXwymE0dyvrWs4GWcgCCurG65VrDfrZ5fQfiArLGzTArO5GFRPD7k&#10;mGl74k86lqEWEcI+QwVNCH0mpa8aMujHtieO3o91BkOUrpba4SnCTSfTJJlLgy3HhQZ7em+o+i0P&#10;RkHJH+d2kmwmzi3N97z/+tt2F1Rq9DQs30AEGsI9/N9eawWzdDpL4XYnXgFZ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8qrZ7HAAAA3gAAAA8AAAAAAAAAAAAAAAAAmAIAAGRy&#10;cy9kb3ducmV2LnhtbFBLBQYAAAAABAAEAPUAAACMAwAAAAA=&#10;" path="m,l1554480,e" filled="f" strokeweight=".72pt">
                        <v:stroke endcap="round"/>
                        <v:path arrowok="t" textboxrect="0,0,1554480,0"/>
                      </v:shape>
                      <w10:anchorlock/>
                    </v:group>
                  </w:pict>
                </mc:Fallback>
              </mc:AlternateContent>
            </w:r>
            <w:r w:rsidRPr="0035100D">
              <w:t xml:space="preserve">    </w:t>
            </w:r>
          </w:p>
        </w:tc>
        <w:tc>
          <w:tcPr>
            <w:tcW w:w="5400" w:type="dxa"/>
            <w:tcBorders>
              <w:top w:val="single" w:sz="6" w:space="0" w:color="000000"/>
              <w:left w:val="nil"/>
              <w:bottom w:val="nil"/>
              <w:right w:val="single" w:sz="6" w:space="0" w:color="000000"/>
            </w:tcBorders>
            <w:vAlign w:val="bottom"/>
          </w:tcPr>
          <w:p w14:paraId="5DB65AEC" w14:textId="77777777" w:rsidR="00463DCE" w:rsidRPr="0035100D" w:rsidRDefault="00463DCE" w:rsidP="00005E30">
            <w:pPr>
              <w:spacing w:line="259" w:lineRule="auto"/>
              <w:ind w:right="1613" w:firstLine="1560"/>
            </w:pPr>
            <w:r w:rsidRPr="0035100D">
              <w:t>12 x</w:t>
            </w:r>
            <w:r w:rsidRPr="0035100D">
              <w:tab/>
            </w:r>
            <w:r w:rsidRPr="0035100D">
              <w:rPr>
                <w:rFonts w:ascii="Proxima Nova" w:eastAsia="Calibri" w:hAnsi="Proxima Nova" w:cs="Calibri"/>
                <w:noProof/>
                <w:sz w:val="22"/>
              </w:rPr>
              <mc:AlternateContent>
                <mc:Choice Requires="wpg">
                  <w:drawing>
                    <wp:inline distT="0" distB="0" distL="0" distR="0" wp14:anchorId="0A2EB19F" wp14:editId="3C60D79C">
                      <wp:extent cx="2103120" cy="9144"/>
                      <wp:effectExtent l="0" t="0" r="0" b="0"/>
                      <wp:docPr id="542856" name="Group 542856"/>
                      <wp:cNvGraphicFramePr/>
                      <a:graphic xmlns:a="http://schemas.openxmlformats.org/drawingml/2006/main">
                        <a:graphicData uri="http://schemas.microsoft.com/office/word/2010/wordprocessingGroup">
                          <wpg:wgp>
                            <wpg:cNvGrpSpPr/>
                            <wpg:grpSpPr>
                              <a:xfrm>
                                <a:off x="0" y="0"/>
                                <a:ext cx="2103120" cy="9144"/>
                                <a:chOff x="0" y="0"/>
                                <a:chExt cx="2103120" cy="9144"/>
                              </a:xfrm>
                            </wpg:grpSpPr>
                            <wps:wsp>
                              <wps:cNvPr id="52453" name="Shape 52453"/>
                              <wps:cNvSpPr/>
                              <wps:spPr>
                                <a:xfrm>
                                  <a:off x="0" y="0"/>
                                  <a:ext cx="2103120" cy="0"/>
                                </a:xfrm>
                                <a:custGeom>
                                  <a:avLst/>
                                  <a:gdLst/>
                                  <a:ahLst/>
                                  <a:cxnLst/>
                                  <a:rect l="0" t="0" r="0" b="0"/>
                                  <a:pathLst>
                                    <a:path w="2103120">
                                      <a:moveTo>
                                        <a:pt x="0" y="0"/>
                                      </a:moveTo>
                                      <a:lnTo>
                                        <a:pt x="210312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FAC0E23" id="Group 542856" o:spid="_x0000_s1026" style="width:165.6pt;height:.7pt;mso-position-horizontal-relative:char;mso-position-vertical-relative:line" coordsize="2103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0TqWQIAAMwFAAAOAAAAZHJzL2Uyb0RvYy54bWykVMlu2zAQvRfoPxC811piB4lgOYem9aVo&#10;gyb9AJoiJQEUSZC0Zf99h6PFhoPm4OpADclZ3rwZzvrp2ClyEM63Rpc0W6SUCM1N1eq6pH/evn95&#10;oMQHpiumjBYlPQlPnzafP617W4jcNEZVwhFwon3R25I2IdgiSTxvRMf8wlih4VIa17EAW1cnlWM9&#10;eO9UkqfpfdIbV1lnuPAeTp+HS7pB/1IKHn5J6UUgqqSALeDqcN3FNdmsWVE7ZpuWjzDYDSg61moI&#10;Ort6ZoGRvWvfuepa7ow3Miy46RIjZcsF5gDZZOlVNltn9hZzqYu+tjNNQO0VTze75T8PL460VUlX&#10;y/xhdU+JZh3UCUOT8QxI6m1dgO7W2Vf74saDetjFvI/SdfEPGZEj0nua6RXHQDgc5ll6l+VQBQ53&#10;j9lyObDPGyjROyPefPvILJlCJhHZDKS30Eb+zJT/P6ZeG2YFFsDH7Cem8uXqbiIKVcgKj5AW1JxJ&#10;8oUHvm5iCJtzzpMVfO/DVhikmR1++DD0bjVJrJkkftST6OAFfNj7loVoFxFGkfTnOsWzzhzEm8Hb&#10;cFUjgHa+VfpSa6701ASgO2iAEMNs1qOAoUG+TE7piAIbhHAGQ8HpCh8XPAddQdboDX6x2gO9KIWT&#10;EhGp0r+FhJ6GlsvQzrt691U5cmBxCuAXWw/dgGq0ka1Ss1X6T6uoypRt2OhrdDMGQJejp6gpcABd&#10;u+UjmmEKwVuGFzHNIoA0GyEso8Nsr2GCYsCLbKO4M9UJ3yQSAu2P1ODIQETjeIsz6XKPWuchvPkL&#10;AAD//wMAUEsDBBQABgAIAAAAIQC5edPu2gAAAAMBAAAPAAAAZHJzL2Rvd25yZXYueG1sTI9BS8NA&#10;EIXvgv9hGcGb3aRRkTSbUop6KoKtIL1Nk2kSmp0N2W2S/ntHL/byYHiP977JlpNt1UC9bxwbiGcR&#10;KOLClQ1XBr52bw8voHxALrF1TAYu5GGZ395kmJZu5E8atqFSUsI+RQN1CF2qtS9qsuhnriMW7+h6&#10;i0HOvtJlj6OU21bPo+hZW2xYFmrsaF1TcdqerYH3EcdVEr8Om9Nxfdnvnj6+NzEZc383rRagAk3h&#10;Pwy/+IIOuTAd3JlLr1oD8kj4U/GSJJ6DOkjoEXSe6Wv2/AcAAP//AwBQSwECLQAUAAYACAAAACEA&#10;toM4kv4AAADhAQAAEwAAAAAAAAAAAAAAAAAAAAAAW0NvbnRlbnRfVHlwZXNdLnhtbFBLAQItABQA&#10;BgAIAAAAIQA4/SH/1gAAAJQBAAALAAAAAAAAAAAAAAAAAC8BAABfcmVscy8ucmVsc1BLAQItABQA&#10;BgAIAAAAIQAd80TqWQIAAMwFAAAOAAAAAAAAAAAAAAAAAC4CAABkcnMvZTJvRG9jLnhtbFBLAQIt&#10;ABQABgAIAAAAIQC5edPu2gAAAAMBAAAPAAAAAAAAAAAAAAAAALMEAABkcnMvZG93bnJldi54bWxQ&#10;SwUGAAAAAAQABADzAAAAugUAAAAA&#10;">
                      <v:shape id="Shape 52453" o:spid="_x0000_s1027" style="position:absolute;width:21031;height:0;visibility:visible;mso-wrap-style:square;v-text-anchor:top" coordsize="21031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oDlccA&#10;AADeAAAADwAAAGRycy9kb3ducmV2LnhtbESPQWvCQBSE74L/YXlCb7rRNlKiq4hgDYqH2uD5kX1N&#10;QrNvY3YbU399tyD0OMzMN8xy3ZtadNS6yrKC6SQCQZxbXXGhIPvYjV9BOI+ssbZMCn7IwXo1HCwx&#10;0fbG79SdfSEChF2CCkrvm0RKl5dk0E1sQxy8T9sa9EG2hdQt3gLc1HIWRXNpsOKwUGJD25Lyr/O3&#10;UbDny36+1acuvqfXt/SYYdZEB6WeRv1mAcJT7//Dj3aqFcSzl/gZ/u6EK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4qA5XHAAAA3gAAAA8AAAAAAAAAAAAAAAAAmAIAAGRy&#10;cy9kb3ducmV2LnhtbFBLBQYAAAAABAAEAPUAAACMAwAAAAA=&#10;" path="m,l2103120,e" filled="f" strokeweight=".72pt">
                        <v:stroke endcap="round"/>
                        <v:path arrowok="t" textboxrect="0,0,2103120,0"/>
                      </v:shape>
                      <w10:anchorlock/>
                    </v:group>
                  </w:pict>
                </mc:Fallback>
              </mc:AlternateContent>
            </w:r>
          </w:p>
        </w:tc>
      </w:tr>
      <w:tr w:rsidR="00463DCE" w:rsidRPr="0035100D" w14:paraId="1F735697" w14:textId="77777777" w:rsidTr="00005E30">
        <w:trPr>
          <w:trHeight w:val="414"/>
        </w:trPr>
        <w:tc>
          <w:tcPr>
            <w:tcW w:w="3780" w:type="dxa"/>
            <w:tcBorders>
              <w:top w:val="nil"/>
              <w:left w:val="single" w:sz="6" w:space="0" w:color="000000"/>
              <w:bottom w:val="nil"/>
              <w:right w:val="nil"/>
            </w:tcBorders>
          </w:tcPr>
          <w:p w14:paraId="0226F345" w14:textId="77777777" w:rsidR="00463DCE" w:rsidRPr="0035100D" w:rsidRDefault="00463DCE" w:rsidP="00005E30">
            <w:pPr>
              <w:spacing w:line="259" w:lineRule="auto"/>
              <w:ind w:left="435"/>
              <w:jc w:val="center"/>
            </w:pPr>
            <w:r w:rsidRPr="0035100D">
              <w:t>Spot rate</w:t>
            </w:r>
          </w:p>
        </w:tc>
        <w:tc>
          <w:tcPr>
            <w:tcW w:w="5400" w:type="dxa"/>
            <w:tcBorders>
              <w:top w:val="nil"/>
              <w:left w:val="nil"/>
              <w:bottom w:val="nil"/>
              <w:right w:val="single" w:sz="6" w:space="0" w:color="000000"/>
            </w:tcBorders>
          </w:tcPr>
          <w:p w14:paraId="2B4F621A" w14:textId="77777777" w:rsidR="00463DCE" w:rsidRPr="0035100D" w:rsidRDefault="00463DCE" w:rsidP="00005E30">
            <w:pPr>
              <w:spacing w:line="259" w:lineRule="auto"/>
              <w:ind w:left="360"/>
            </w:pPr>
            <w:r w:rsidRPr="0035100D">
              <w:t>Forward contract length in months</w:t>
            </w:r>
          </w:p>
        </w:tc>
      </w:tr>
      <w:tr w:rsidR="00463DCE" w:rsidRPr="0035100D" w14:paraId="2DD6173D" w14:textId="77777777" w:rsidTr="00005E30">
        <w:trPr>
          <w:trHeight w:val="955"/>
        </w:trPr>
        <w:tc>
          <w:tcPr>
            <w:tcW w:w="3780" w:type="dxa"/>
            <w:tcBorders>
              <w:top w:val="nil"/>
              <w:left w:val="single" w:sz="6" w:space="0" w:color="000000"/>
              <w:bottom w:val="single" w:sz="6" w:space="0" w:color="000000"/>
              <w:right w:val="nil"/>
            </w:tcBorders>
            <w:vAlign w:val="bottom"/>
          </w:tcPr>
          <w:p w14:paraId="26CDB2DA" w14:textId="77777777" w:rsidR="00463DCE" w:rsidRPr="0035100D" w:rsidRDefault="00463DCE" w:rsidP="00005E30">
            <w:pPr>
              <w:tabs>
                <w:tab w:val="center" w:pos="1740"/>
                <w:tab w:val="center" w:pos="3180"/>
              </w:tabs>
              <w:spacing w:line="259" w:lineRule="auto"/>
            </w:pPr>
            <w:r w:rsidRPr="0035100D">
              <w:rPr>
                <w:rFonts w:ascii="Proxima Nova" w:eastAsia="Calibri" w:hAnsi="Proxima Nova" w:cs="Calibri"/>
                <w:sz w:val="22"/>
              </w:rPr>
              <w:tab/>
            </w:r>
            <w:r w:rsidRPr="0035100D">
              <w:t>63.50 – 63.00</w:t>
            </w:r>
            <w:r w:rsidRPr="0035100D">
              <w:tab/>
              <w:t>12</w:t>
            </w:r>
          </w:p>
          <w:p w14:paraId="3C53206D" w14:textId="77777777" w:rsidR="00463DCE" w:rsidRPr="0035100D" w:rsidRDefault="00463DCE" w:rsidP="00005E30">
            <w:pPr>
              <w:tabs>
                <w:tab w:val="center" w:pos="848"/>
                <w:tab w:val="center" w:pos="2700"/>
              </w:tabs>
              <w:spacing w:line="259" w:lineRule="auto"/>
            </w:pPr>
            <w:r w:rsidRPr="0035100D">
              <w:rPr>
                <w:rFonts w:ascii="Proxima Nova" w:eastAsia="Calibri" w:hAnsi="Proxima Nova" w:cs="Calibri"/>
                <w:noProof/>
                <w:sz w:val="22"/>
              </w:rPr>
              <mc:AlternateContent>
                <mc:Choice Requires="wpg">
                  <w:drawing>
                    <wp:anchor distT="0" distB="0" distL="114300" distR="114300" simplePos="0" relativeHeight="251668992" behindDoc="1" locked="0" layoutInCell="1" allowOverlap="1" wp14:anchorId="6A3C5403" wp14:editId="276FD6DA">
                      <wp:simplePos x="0" y="0"/>
                      <wp:positionH relativeFrom="column">
                        <wp:posOffset>708660</wp:posOffset>
                      </wp:positionH>
                      <wp:positionV relativeFrom="paragraph">
                        <wp:posOffset>67208</wp:posOffset>
                      </wp:positionV>
                      <wp:extent cx="1463040" cy="9144"/>
                      <wp:effectExtent l="0" t="0" r="0" b="0"/>
                      <wp:wrapNone/>
                      <wp:docPr id="582252" name="Group 582252"/>
                      <wp:cNvGraphicFramePr/>
                      <a:graphic xmlns:a="http://schemas.openxmlformats.org/drawingml/2006/main">
                        <a:graphicData uri="http://schemas.microsoft.com/office/word/2010/wordprocessingGroup">
                          <wpg:wgp>
                            <wpg:cNvGrpSpPr/>
                            <wpg:grpSpPr>
                              <a:xfrm>
                                <a:off x="0" y="0"/>
                                <a:ext cx="1463040" cy="9144"/>
                                <a:chOff x="0" y="0"/>
                                <a:chExt cx="1463040" cy="9144"/>
                              </a:xfrm>
                            </wpg:grpSpPr>
                            <wps:wsp>
                              <wps:cNvPr id="52454" name="Shape 52454"/>
                              <wps:cNvSpPr/>
                              <wps:spPr>
                                <a:xfrm>
                                  <a:off x="0" y="0"/>
                                  <a:ext cx="822960" cy="0"/>
                                </a:xfrm>
                                <a:custGeom>
                                  <a:avLst/>
                                  <a:gdLst/>
                                  <a:ahLst/>
                                  <a:cxnLst/>
                                  <a:rect l="0" t="0" r="0" b="0"/>
                                  <a:pathLst>
                                    <a:path w="822960">
                                      <a:moveTo>
                                        <a:pt x="0" y="0"/>
                                      </a:moveTo>
                                      <a:lnTo>
                                        <a:pt x="822960" y="0"/>
                                      </a:lnTo>
                                    </a:path>
                                  </a:pathLst>
                                </a:custGeom>
                                <a:ln w="9144" cap="rnd">
                                  <a:round/>
                                </a:ln>
                              </wps:spPr>
                              <wps:style>
                                <a:lnRef idx="1">
                                  <a:srgbClr val="000000"/>
                                </a:lnRef>
                                <a:fillRef idx="0">
                                  <a:srgbClr val="000000">
                                    <a:alpha val="0"/>
                                  </a:srgbClr>
                                </a:fillRef>
                                <a:effectRef idx="0">
                                  <a:scrgbClr r="0" g="0" b="0"/>
                                </a:effectRef>
                                <a:fontRef idx="none"/>
                              </wps:style>
                              <wps:bodyPr/>
                            </wps:wsp>
                            <wps:wsp>
                              <wps:cNvPr id="52455" name="Shape 52455"/>
                              <wps:cNvSpPr/>
                              <wps:spPr>
                                <a:xfrm>
                                  <a:off x="1188720" y="0"/>
                                  <a:ext cx="274320" cy="0"/>
                                </a:xfrm>
                                <a:custGeom>
                                  <a:avLst/>
                                  <a:gdLst/>
                                  <a:ahLst/>
                                  <a:cxnLst/>
                                  <a:rect l="0" t="0" r="0" b="0"/>
                                  <a:pathLst>
                                    <a:path w="274320">
                                      <a:moveTo>
                                        <a:pt x="0" y="0"/>
                                      </a:moveTo>
                                      <a:lnTo>
                                        <a:pt x="27432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336A764" id="Group 582252" o:spid="_x0000_s1026" style="position:absolute;margin-left:55.8pt;margin-top:5.3pt;width:115.2pt;height:.7pt;z-index:-1" coordsize="1463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b8vpwIAANQIAAAOAAAAZHJzL2Uyb0RvYy54bWzsVk1v2zAMvQ/YfxB8X524TpsacXpYt1yG&#10;rWi7H6DK8gdgS4KkxMm/H0nLbpBi3dYB3WU9OLREUo+PfHJX1/uuZTtpXaNVHs3PZhGTSuiiUVUe&#10;fX/4/GEZMee5Knirlcyjg3TR9fr9u1VvMpnoWreFtAySKJf1Jo9q700Wx07UsuPuTBupYLPUtuMe&#10;Xm0VF5b3kL1r42Q2u4h7bQtjtZDOwerNsBmtKX9ZSuG/laWTnrV5BNg8PS09H/EZr1c8qyw3dSMC&#10;DP4KFB1vFBw6pbrhnrOtbZ6l6hphtdOlPxO6i3VZNkJSDVDNfHZSzcbqraFaqqyvzEQTUHvC06vT&#10;iq+7W8uaIo8WyyRZJBFTvIM+0dEsrAFJvaky8N1Yc29ubViohjese1/aDn+hIrYneg8TvXLvmYDF&#10;eXpxPkuhCwL2ruZpOrAvamjRsyBRf3opLB6PjBHZBKQ3MEbuiSn3d0zd19xIaoDD6kemknSRjkSR&#10;C1vQEtFCnhNJLnPA1+8yBC24uggE0WxOZfJMbJ3fSE0s890X54fRLUaL16Ml9mo0LQjgxdE33GMc&#10;AkST9XkUQOBSp3fyQdOmP+kQIHvabdWx11jFOAHgOjiAgYesV8Ggg8E+Lq1ViIGmgwkON4JVBSkL&#10;tKAKqJmywQ+2euCWLH9oJQJt1Z0sYaBx3ijO2erxY2vZjuMVQH84d5QGXDGmbNp2ipr9NApdeWtq&#10;HnKFNOEAShkyoaek2+c0rQhohisIhAzdHi8igDQFESyt/BSv4PqkA4+qRfNRFwcSJBECs49afSMR&#10;LJ6LYIEYEQDI5dcimM+Xy8sEKBhHBRgIqk8u03Pcwbvin0khgMBmPA27+QMpjFUcFfFfCkFhbyEF&#10;+jrAp5PEGT7z+G0+fgf7+J+R9Q8AAAD//wMAUEsDBBQABgAIAAAAIQCC9yUP3AAAAAkBAAAPAAAA&#10;ZHJzL2Rvd25yZXYueG1sTE/BSsNAEL0L/sMygje7SatFYjalFPVUBFtBvE2z0yQ0Oxuy2yT9e8eT&#10;Pb15M4837+WrybVqoD40ng2kswQUceltw5WBr/3bwzOoEJEttp7JwIUCrIrbmxwz60f+pGEXKyUm&#10;HDI0UMfYZVqHsiaHYeY7Yrkdfe8wCu0rbXscxdy1ep4kS+2wYflQY0ebmsrT7uwMvI84rhfp67A9&#10;HTeXn/3Tx/c2JWPu76b1C6hIU/wXw198iQ6FZDr4M9ugWuFpuhSpDImgCBaPcyl3kIWgLnJ93aD4&#10;BQAA//8DAFBLAQItABQABgAIAAAAIQC2gziS/gAAAOEBAAATAAAAAAAAAAAAAAAAAAAAAABbQ29u&#10;dGVudF9UeXBlc10ueG1sUEsBAi0AFAAGAAgAAAAhADj9If/WAAAAlAEAAAsAAAAAAAAAAAAAAAAA&#10;LwEAAF9yZWxzLy5yZWxzUEsBAi0AFAAGAAgAAAAhALeJvy+nAgAA1AgAAA4AAAAAAAAAAAAAAAAA&#10;LgIAAGRycy9lMm9Eb2MueG1sUEsBAi0AFAAGAAgAAAAhAIL3JQ/cAAAACQEAAA8AAAAAAAAAAAAA&#10;AAAAAQUAAGRycy9kb3ducmV2LnhtbFBLBQYAAAAABAAEAPMAAAAKBgAAAAA=&#10;">
                      <v:shape id="Shape 52454" o:spid="_x0000_s1027" style="position:absolute;width:8229;height:0;visibility:visible;mso-wrap-style:square;v-text-anchor:top" coordsize="8229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I6Y8cA&#10;AADeAAAADwAAAGRycy9kb3ducmV2LnhtbESPQWvCQBSE74L/YXmCF6kbjSkldRURLKVYStV6fs0+&#10;k2D2bdjdavrv3YLQ4zAz3zDzZWcacSHna8sKJuMEBHFhdc2lgsN+8/AEwgdkjY1lUvBLHpaLfm+O&#10;ubZX/qTLLpQiQtjnqKAKoc2l9EVFBv3YtsTRO1lnMETpSqkdXiPcNHKaJI/SYM1xocKW1hUV592P&#10;UdC+bT7QbY/Zl33/TtMiPY5G8kWp4aBbPYMI1IX/8L39qhVk01k2g7878QrIx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FSOmPHAAAA3gAAAA8AAAAAAAAAAAAAAAAAmAIAAGRy&#10;cy9kb3ducmV2LnhtbFBLBQYAAAAABAAEAPUAAACMAwAAAAA=&#10;" path="m,l822960,e" filled="f" strokeweight=".72pt">
                        <v:stroke endcap="round"/>
                        <v:path arrowok="t" textboxrect="0,0,822960,0"/>
                      </v:shape>
                      <v:shape id="Shape 52455" o:spid="_x0000_s1028" style="position:absolute;left:11887;width:2743;height:0;visibility:visible;mso-wrap-style:square;v-text-anchor:top" coordsize="27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N+AscA&#10;AADeAAAADwAAAGRycy9kb3ducmV2LnhtbESPT2vCQBTE74LfYXlCb7oxdEWjqxRB2lNLVfxze82+&#10;JsHs25DdavrtuwXB4zAzv2EWq87W4kqtrxxrGI8SEMS5MxUXGva7zXAKwgdkg7Vj0vBLHlbLfm+B&#10;mXE3/qTrNhQiQthnqKEMocmk9HlJFv3INcTR+3atxRBlW0jT4i3CbS3TJJlIixXHhRIbWpeUX7Y/&#10;VkP64VV63Lzb2fmwNpPT12ynXo3WT4PuZQ4iUBce4Xv7zWhQ6bNS8H8nXgG5/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vTfgLHAAAA3gAAAA8AAAAAAAAAAAAAAAAAmAIAAGRy&#10;cy9kb3ducmV2LnhtbFBLBQYAAAAABAAEAPUAAACMAwAAAAA=&#10;" path="m,l274320,e" filled="f" strokeweight=".72pt">
                        <v:stroke endcap="round"/>
                        <v:path arrowok="t" textboxrect="0,0,274320,0"/>
                      </v:shape>
                    </v:group>
                  </w:pict>
                </mc:Fallback>
              </mc:AlternateContent>
            </w:r>
            <w:r w:rsidRPr="0035100D">
              <w:rPr>
                <w:rFonts w:ascii="Proxima Nova" w:eastAsia="Calibri" w:hAnsi="Proxima Nova" w:cs="Calibri"/>
                <w:sz w:val="22"/>
              </w:rPr>
              <w:tab/>
            </w:r>
            <w:r w:rsidRPr="0035100D">
              <w:t>=</w:t>
            </w:r>
            <w:r w:rsidRPr="0035100D">
              <w:tab/>
              <w:t>x</w:t>
            </w:r>
          </w:p>
          <w:p w14:paraId="5C0FB729" w14:textId="77777777" w:rsidR="00463DCE" w:rsidRPr="0035100D" w:rsidRDefault="00463DCE" w:rsidP="00005E30">
            <w:pPr>
              <w:tabs>
                <w:tab w:val="center" w:pos="1890"/>
                <w:tab w:val="center" w:pos="3180"/>
              </w:tabs>
              <w:spacing w:line="259" w:lineRule="auto"/>
            </w:pPr>
            <w:r w:rsidRPr="0035100D">
              <w:rPr>
                <w:rFonts w:ascii="Proxima Nova" w:eastAsia="Calibri" w:hAnsi="Proxima Nova" w:cs="Calibri"/>
                <w:sz w:val="22"/>
              </w:rPr>
              <w:tab/>
            </w:r>
            <w:r w:rsidRPr="0035100D">
              <w:t>63.00</w:t>
            </w:r>
            <w:r w:rsidRPr="0035100D">
              <w:tab/>
              <w:t>3</w:t>
            </w:r>
          </w:p>
        </w:tc>
        <w:tc>
          <w:tcPr>
            <w:tcW w:w="5400" w:type="dxa"/>
            <w:tcBorders>
              <w:top w:val="nil"/>
              <w:left w:val="nil"/>
              <w:bottom w:val="single" w:sz="6" w:space="0" w:color="000000"/>
              <w:right w:val="single" w:sz="6" w:space="0" w:color="000000"/>
            </w:tcBorders>
            <w:vAlign w:val="bottom"/>
          </w:tcPr>
          <w:p w14:paraId="61F27742" w14:textId="77777777" w:rsidR="00463DCE" w:rsidRPr="0035100D" w:rsidRDefault="00463DCE" w:rsidP="00005E30">
            <w:pPr>
              <w:spacing w:line="259" w:lineRule="auto"/>
            </w:pPr>
            <w:r w:rsidRPr="0035100D">
              <w:t>= 0.0317 or 3.17 %</w:t>
            </w:r>
          </w:p>
        </w:tc>
      </w:tr>
    </w:tbl>
    <w:p w14:paraId="09464718" w14:textId="77777777" w:rsidR="00463DCE" w:rsidRPr="0035100D" w:rsidRDefault="00463DCE" w:rsidP="00463DCE">
      <w:pPr>
        <w:numPr>
          <w:ilvl w:val="0"/>
          <w:numId w:val="12"/>
        </w:numPr>
        <w:spacing w:after="270" w:line="248" w:lineRule="auto"/>
        <w:ind w:right="636" w:hanging="720"/>
        <w:jc w:val="both"/>
      </w:pPr>
      <w:r w:rsidRPr="0035100D">
        <w:t xml:space="preserve">If the spot rate of the US dollar against Japanese yen 119.00 and the six month forward rate is Rs.121, what is the </w:t>
      </w:r>
      <w:proofErr w:type="spellStart"/>
      <w:r w:rsidRPr="0035100D">
        <w:t>annualised</w:t>
      </w:r>
      <w:proofErr w:type="spellEnd"/>
      <w:r w:rsidRPr="0035100D">
        <w:t xml:space="preserve"> forward premium on the dollar ?</w:t>
      </w:r>
    </w:p>
    <w:p w14:paraId="68222594" w14:textId="77777777" w:rsidR="00463DCE" w:rsidRPr="0035100D" w:rsidRDefault="00463DCE" w:rsidP="00463DCE">
      <w:pPr>
        <w:spacing w:after="241" w:line="265" w:lineRule="auto"/>
        <w:ind w:left="24" w:right="1568"/>
      </w:pPr>
      <w:r w:rsidRPr="0035100D">
        <w:rPr>
          <w:b/>
        </w:rPr>
        <w:t>Solution:</w:t>
      </w:r>
    </w:p>
    <w:p w14:paraId="01089202" w14:textId="77777777" w:rsidR="00463DCE" w:rsidRPr="0035100D" w:rsidRDefault="00463DCE" w:rsidP="00463DCE">
      <w:pPr>
        <w:spacing w:after="263"/>
        <w:ind w:left="10"/>
      </w:pPr>
      <w:r w:rsidRPr="0035100D">
        <w:t xml:space="preserve">The </w:t>
      </w:r>
      <w:proofErr w:type="spellStart"/>
      <w:r w:rsidRPr="0035100D">
        <w:t>annualised</w:t>
      </w:r>
      <w:proofErr w:type="spellEnd"/>
      <w:r w:rsidRPr="0035100D">
        <w:t xml:space="preserve"> premium is :</w:t>
      </w:r>
    </w:p>
    <w:p w14:paraId="40D61824" w14:textId="77777777" w:rsidR="00463DCE" w:rsidRPr="0035100D" w:rsidRDefault="00463DCE" w:rsidP="00463DCE">
      <w:pPr>
        <w:tabs>
          <w:tab w:val="center" w:pos="1380"/>
          <w:tab w:val="center" w:pos="3000"/>
        </w:tabs>
      </w:pPr>
      <w:r w:rsidRPr="0035100D">
        <w:rPr>
          <w:rFonts w:ascii="Proxima Nova" w:eastAsia="Calibri" w:hAnsi="Proxima Nova" w:cs="Calibri"/>
          <w:sz w:val="22"/>
        </w:rPr>
        <w:tab/>
      </w:r>
      <w:r w:rsidRPr="0035100D">
        <w:t>121 – 119</w:t>
      </w:r>
      <w:r w:rsidRPr="0035100D">
        <w:tab/>
        <w:t>12</w:t>
      </w:r>
    </w:p>
    <w:p w14:paraId="7068E682" w14:textId="77777777" w:rsidR="00463DCE" w:rsidRPr="0035100D" w:rsidRDefault="00463DCE" w:rsidP="00463DCE">
      <w:pPr>
        <w:tabs>
          <w:tab w:val="center" w:pos="668"/>
          <w:tab w:val="center" w:pos="2520"/>
          <w:tab w:val="center" w:pos="4617"/>
        </w:tabs>
      </w:pPr>
      <w:r w:rsidRPr="0035100D">
        <w:rPr>
          <w:rFonts w:ascii="Proxima Nova" w:eastAsia="Calibri" w:hAnsi="Proxima Nova" w:cs="Calibri"/>
          <w:noProof/>
          <w:sz w:val="22"/>
        </w:rPr>
        <mc:AlternateContent>
          <mc:Choice Requires="wpg">
            <w:drawing>
              <wp:anchor distT="0" distB="0" distL="114300" distR="114300" simplePos="0" relativeHeight="251670016" behindDoc="0" locked="0" layoutInCell="1" allowOverlap="1" wp14:anchorId="089221EB" wp14:editId="692BFB1A">
                <wp:simplePos x="0" y="0"/>
                <wp:positionH relativeFrom="column">
                  <wp:posOffset>594373</wp:posOffset>
                </wp:positionH>
                <wp:positionV relativeFrom="paragraph">
                  <wp:posOffset>67335</wp:posOffset>
                </wp:positionV>
                <wp:extent cx="1463040" cy="9144"/>
                <wp:effectExtent l="0" t="0" r="0" b="0"/>
                <wp:wrapNone/>
                <wp:docPr id="588634" name="Group 588634"/>
                <wp:cNvGraphicFramePr/>
                <a:graphic xmlns:a="http://schemas.openxmlformats.org/drawingml/2006/main">
                  <a:graphicData uri="http://schemas.microsoft.com/office/word/2010/wordprocessingGroup">
                    <wpg:wgp>
                      <wpg:cNvGrpSpPr/>
                      <wpg:grpSpPr>
                        <a:xfrm>
                          <a:off x="0" y="0"/>
                          <a:ext cx="1463040" cy="9144"/>
                          <a:chOff x="0" y="0"/>
                          <a:chExt cx="1463040" cy="9144"/>
                        </a:xfrm>
                      </wpg:grpSpPr>
                      <wps:wsp>
                        <wps:cNvPr id="52456" name="Shape 52456"/>
                        <wps:cNvSpPr/>
                        <wps:spPr>
                          <a:xfrm>
                            <a:off x="0" y="0"/>
                            <a:ext cx="822960" cy="0"/>
                          </a:xfrm>
                          <a:custGeom>
                            <a:avLst/>
                            <a:gdLst/>
                            <a:ahLst/>
                            <a:cxnLst/>
                            <a:rect l="0" t="0" r="0" b="0"/>
                            <a:pathLst>
                              <a:path w="822960">
                                <a:moveTo>
                                  <a:pt x="0" y="0"/>
                                </a:moveTo>
                                <a:lnTo>
                                  <a:pt x="822960" y="0"/>
                                </a:lnTo>
                              </a:path>
                            </a:pathLst>
                          </a:custGeom>
                          <a:ln w="9144" cap="rnd">
                            <a:round/>
                          </a:ln>
                        </wps:spPr>
                        <wps:style>
                          <a:lnRef idx="1">
                            <a:srgbClr val="000000"/>
                          </a:lnRef>
                          <a:fillRef idx="0">
                            <a:srgbClr val="000000">
                              <a:alpha val="0"/>
                            </a:srgbClr>
                          </a:fillRef>
                          <a:effectRef idx="0">
                            <a:scrgbClr r="0" g="0" b="0"/>
                          </a:effectRef>
                          <a:fontRef idx="none"/>
                        </wps:style>
                        <wps:bodyPr/>
                      </wps:wsp>
                      <wps:wsp>
                        <wps:cNvPr id="52457" name="Shape 52457"/>
                        <wps:cNvSpPr/>
                        <wps:spPr>
                          <a:xfrm>
                            <a:off x="1188720" y="0"/>
                            <a:ext cx="274320" cy="0"/>
                          </a:xfrm>
                          <a:custGeom>
                            <a:avLst/>
                            <a:gdLst/>
                            <a:ahLst/>
                            <a:cxnLst/>
                            <a:rect l="0" t="0" r="0" b="0"/>
                            <a:pathLst>
                              <a:path w="274320">
                                <a:moveTo>
                                  <a:pt x="0" y="0"/>
                                </a:moveTo>
                                <a:lnTo>
                                  <a:pt x="27432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734067E2" id="Group 588634" o:spid="_x0000_s1026" style="position:absolute;margin-left:46.8pt;margin-top:5.3pt;width:115.2pt;height:.7pt;z-index:503316479" coordsize="1463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WnUqAIAANQIAAAOAAAAZHJzL2Uyb0RvYy54bWzsVk1v2zAMvQ/YfxB8X524bpIacXpYt16G&#10;rWi7H6DK8gdgS4Kkxsm/H0nLTpBi3dYB3WU52LREUo9PfFLWV7uuZVtpXaNVHs3PZhGTSuiiUVUe&#10;fX/4/GEVMee5KnirlcyjvXTR1eb9u3VvMpnoWreFtAySKJf1Jo9q700Wx07UsuPuTBupYLLUtuMe&#10;Pm0VF5b3kL1r42Q2W8S9toWxWkjnYPR6mIw2lL8spfDfytJJz9o8Amyenpaej/iMN2ueVZabuhEB&#10;Bn8Fio43ChadUl1zz9mTbZ6l6hphtdOlPxO6i3VZNkJSDVDNfHZSzY3VT4ZqqbK+MhNNQO0JT69O&#10;K75uby1rijy6WK0W52nEFO9gn2hpFsaApN5UGfjeWHNvbm0YqIYvrHtX2g7fUBHbEb37iV6580zA&#10;4DxdnM9S2AUBc5fzNB3YFzVs0bMgUX96KSwel4wR2QSkN9BG7sCU+zum7mtuJG2Aw+pHppL0YjES&#10;RS7sgoaIFvKcSHKZA75+l6FVklwuAkHUm1OZPBNPzt9ITSzz7Rfnh9YtRovXoyV2ajQtCODF1jfc&#10;YxwCRJP1eRRA4FCnt/JB06Q/2SFAdpht1bHXWMXYAeA6OICBi2zWwaCFwT4urVWIgbqDCQ4nglUF&#10;KQu0oAqombLBC7d64JYsv28lAm3VnSyhobHfKM7Z6vFja9mW4xFAP+w7SgOuGFM2bTtFzX4aha68&#10;NTUPuUKasAClDJnQU9Lpc5pWBDTDEQRCht0eDyKANAURLK38FK/g+KQFj6pF81EXexIkEQK9j1p9&#10;IxEsn4tgiRgRAMjl1yKYz1erZQIUjK0CDATVJ8v0HGfwrPhnUgggcDMOzW7+QApjFUdF/JdCUNhb&#10;SIFuB7g6SZzhmse7+fgb7OM/I5sfAAAA//8DAFBLAwQUAAYACAAAACEALj9jZN0AAAAIAQAADwAA&#10;AGRycy9kb3ducmV2LnhtbExPTUvDQBC9C/6HZQRvdjeJFo3ZlFLUUxFsBfG2zU6T0OxsyG6T9N87&#10;nvQ0vA/evFesZteJEYfQetKQLBQIpMrblmoNn/vXu0cQIRqypvOEGi4YYFVeXxUmt36iDxx3sRYc&#10;QiE3GpoY+1zKUDXoTFj4Hom1ox+ciQyHWtrBTBzuOpkqtZTOtMQfGtPjpsHqtDs7DW+TmdZZ8jJu&#10;T8fN5Xv/8P61TVDr25t5/Qwi4hz/zPBbn6tDyZ0O/kw2iE7DU7ZkJ/OKL+tZes/bDkykCmRZyP8D&#10;yh8AAAD//wMAUEsBAi0AFAAGAAgAAAAhALaDOJL+AAAA4QEAABMAAAAAAAAAAAAAAAAAAAAAAFtD&#10;b250ZW50X1R5cGVzXS54bWxQSwECLQAUAAYACAAAACEAOP0h/9YAAACUAQAACwAAAAAAAAAAAAAA&#10;AAAvAQAAX3JlbHMvLnJlbHNQSwECLQAUAAYACAAAACEAaLFp1KgCAADUCAAADgAAAAAAAAAAAAAA&#10;AAAuAgAAZHJzL2Uyb0RvYy54bWxQSwECLQAUAAYACAAAACEALj9jZN0AAAAIAQAADwAAAAAAAAAA&#10;AAAAAAACBQAAZHJzL2Rvd25yZXYueG1sUEsFBgAAAAAEAAQA8wAAAAwGAAAAAA==&#10;">
                <v:shape id="Shape 52456" o:spid="_x0000_s1027" style="position:absolute;width:8229;height:0;visibility:visible;mso-wrap-style:square;v-text-anchor:top" coordsize="8229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wBj8cA&#10;AADeAAAADwAAAGRycy9kb3ducmV2LnhtbESPQWvCQBSE74X+h+UVvEjd1DQiqatIQSlSEa16fmZf&#10;k2D2bdjdavz33ULB4zAz3zCTWWcacSHna8sKXgYJCOLC6ppLBfuvxfMYhA/IGhvLpOBGHmbTx4cJ&#10;5tpeeUuXXShFhLDPUUEVQptL6YuKDPqBbYmj922dwRClK6V2eI1w08hhkoykwZrjQoUtvVdUnHc/&#10;RkG7WmzQfR6zg12f0rRIj/2+XCrVe+rmbyACdeEe/m9/aAXZ8DUbwd+deAXk9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7MAY/HAAAA3gAAAA8AAAAAAAAAAAAAAAAAmAIAAGRy&#10;cy9kb3ducmV2LnhtbFBLBQYAAAAABAAEAPUAAACMAwAAAAA=&#10;" path="m,l822960,e" filled="f" strokeweight=".72pt">
                  <v:stroke endcap="round"/>
                  <v:path arrowok="t" textboxrect="0,0,822960,0"/>
                </v:shape>
                <v:shape id="Shape 52457" o:spid="_x0000_s1028" style="position:absolute;left:11887;width:2743;height:0;visibility:visible;mso-wrap-style:square;v-text-anchor:top" coordsize="27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1F7sgA&#10;AADeAAAADwAAAGRycy9kb3ducmV2LnhtbESPT2vCQBTE74V+h+UVvNVNQ6M1dZUiiJ4q/qHq7Zl9&#10;TUKzb0N2TdJv3y0IHoeZ+Q0znfemEi01rrSs4GUYgSDOrC45V3DYL5/fQDiPrLGyTAp+ycF89vgw&#10;xVTbjrfU7nwuAoRdigoK7+tUSpcVZNANbU0cvG/bGPRBNrnUDXYBbioZR9FIGiw5LBRY06Kg7Gd3&#10;NQrijUvi4/LTTM5fCz06XSb7ZKWVGjz1H+8gPPX+Hr6111pBEr8mY/i/E66AnP0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ETUXuyAAAAN4AAAAPAAAAAAAAAAAAAAAAAJgCAABk&#10;cnMvZG93bnJldi54bWxQSwUGAAAAAAQABAD1AAAAjQMAAAAA&#10;" path="m,l274320,e" filled="f" strokeweight=".72pt">
                  <v:stroke endcap="round"/>
                  <v:path arrowok="t" textboxrect="0,0,274320,0"/>
                </v:shape>
              </v:group>
            </w:pict>
          </mc:Fallback>
        </mc:AlternateContent>
      </w:r>
      <w:r w:rsidRPr="0035100D">
        <w:rPr>
          <w:rFonts w:ascii="Proxima Nova" w:eastAsia="Calibri" w:hAnsi="Proxima Nova" w:cs="Calibri"/>
          <w:sz w:val="22"/>
        </w:rPr>
        <w:tab/>
      </w:r>
      <w:r w:rsidRPr="0035100D">
        <w:t>=</w:t>
      </w:r>
      <w:r w:rsidRPr="0035100D">
        <w:tab/>
        <w:t>x</w:t>
      </w:r>
      <w:r w:rsidRPr="0035100D">
        <w:tab/>
        <w:t>= 0.0336 or 3.36 %</w:t>
      </w:r>
    </w:p>
    <w:p w14:paraId="035FEED5" w14:textId="77777777" w:rsidR="00463DCE" w:rsidRPr="0035100D" w:rsidRDefault="00463DCE" w:rsidP="00463DCE">
      <w:pPr>
        <w:tabs>
          <w:tab w:val="center" w:pos="1320"/>
          <w:tab w:val="center" w:pos="3000"/>
        </w:tabs>
      </w:pPr>
      <w:r w:rsidRPr="0035100D">
        <w:rPr>
          <w:rFonts w:ascii="Proxima Nova" w:eastAsia="Calibri" w:hAnsi="Proxima Nova" w:cs="Calibri"/>
          <w:sz w:val="22"/>
        </w:rPr>
        <w:tab/>
      </w:r>
      <w:r w:rsidRPr="0035100D">
        <w:t>119</w:t>
      </w:r>
      <w:r w:rsidRPr="0035100D">
        <w:tab/>
        <w:t>6</w:t>
      </w:r>
    </w:p>
    <w:p w14:paraId="125A208C" w14:textId="77777777" w:rsidR="00463DCE" w:rsidRPr="0035100D" w:rsidRDefault="00463DCE" w:rsidP="00463DCE">
      <w:pPr>
        <w:numPr>
          <w:ilvl w:val="0"/>
          <w:numId w:val="12"/>
        </w:numPr>
        <w:spacing w:after="271" w:line="248" w:lineRule="auto"/>
        <w:ind w:right="636" w:hanging="720"/>
        <w:jc w:val="both"/>
      </w:pPr>
      <w:r w:rsidRPr="0035100D">
        <w:t>You have $600 million to invest. You are considering deposits in the US or U.K. The US interest rate on 1 –year deposit of this size is 0.85 percent. The current spot rate is 1.5568 dollars per sterling pound. The rate of interest on a 1-year deposit of this size in U.K. is 1.20 percent. What forward exchange rate will make you indifferent between investing in the US and depositing in the U.K. ?</w:t>
      </w:r>
    </w:p>
    <w:p w14:paraId="269F530F" w14:textId="77777777" w:rsidR="00463DCE" w:rsidRPr="0035100D" w:rsidRDefault="00463DCE" w:rsidP="00463DCE">
      <w:pPr>
        <w:spacing w:after="241" w:line="265" w:lineRule="auto"/>
        <w:ind w:left="24" w:right="1568"/>
      </w:pPr>
      <w:r w:rsidRPr="0035100D">
        <w:rPr>
          <w:b/>
        </w:rPr>
        <w:t>Solution:</w:t>
      </w:r>
    </w:p>
    <w:p w14:paraId="494222C4" w14:textId="77777777" w:rsidR="00463DCE" w:rsidRPr="0035100D" w:rsidRDefault="00463DCE" w:rsidP="00463DCE">
      <w:pPr>
        <w:ind w:left="2590"/>
      </w:pPr>
      <w:r w:rsidRPr="0035100D">
        <w:t>600</w:t>
      </w:r>
    </w:p>
    <w:p w14:paraId="093C9B83" w14:textId="77777777" w:rsidR="00463DCE" w:rsidRPr="0035100D" w:rsidRDefault="00463DCE" w:rsidP="00463DCE">
      <w:pPr>
        <w:tabs>
          <w:tab w:val="center" w:pos="1467"/>
          <w:tab w:val="center" w:pos="2824"/>
          <w:tab w:val="center" w:pos="4245"/>
        </w:tabs>
      </w:pPr>
      <w:r w:rsidRPr="0035100D">
        <w:rPr>
          <w:rFonts w:ascii="Proxima Nova" w:eastAsia="Calibri" w:hAnsi="Proxima Nova" w:cs="Calibri"/>
          <w:sz w:val="22"/>
        </w:rPr>
        <w:tab/>
      </w:r>
      <w:r w:rsidRPr="0035100D">
        <w:t>600 (1.0085) =</w:t>
      </w:r>
      <w:r w:rsidRPr="0035100D">
        <w:tab/>
      </w:r>
      <w:r w:rsidRPr="0035100D">
        <w:rPr>
          <w:rFonts w:ascii="Proxima Nova" w:eastAsia="Calibri" w:hAnsi="Proxima Nova" w:cs="Calibri"/>
          <w:noProof/>
          <w:sz w:val="22"/>
        </w:rPr>
        <mc:AlternateContent>
          <mc:Choice Requires="wpg">
            <w:drawing>
              <wp:inline distT="0" distB="0" distL="0" distR="0" wp14:anchorId="574D0044" wp14:editId="40101927">
                <wp:extent cx="365760" cy="9144"/>
                <wp:effectExtent l="0" t="0" r="0" b="0"/>
                <wp:docPr id="554302" name="Group 554302"/>
                <wp:cNvGraphicFramePr/>
                <a:graphic xmlns:a="http://schemas.openxmlformats.org/drawingml/2006/main">
                  <a:graphicData uri="http://schemas.microsoft.com/office/word/2010/wordprocessingGroup">
                    <wpg:wgp>
                      <wpg:cNvGrpSpPr/>
                      <wpg:grpSpPr>
                        <a:xfrm>
                          <a:off x="0" y="0"/>
                          <a:ext cx="365760" cy="9144"/>
                          <a:chOff x="0" y="0"/>
                          <a:chExt cx="365760" cy="9144"/>
                        </a:xfrm>
                      </wpg:grpSpPr>
                      <wps:wsp>
                        <wps:cNvPr id="52537" name="Shape 52537"/>
                        <wps:cNvSpPr/>
                        <wps:spPr>
                          <a:xfrm>
                            <a:off x="0" y="0"/>
                            <a:ext cx="365760" cy="0"/>
                          </a:xfrm>
                          <a:custGeom>
                            <a:avLst/>
                            <a:gdLst/>
                            <a:ahLst/>
                            <a:cxnLst/>
                            <a:rect l="0" t="0" r="0" b="0"/>
                            <a:pathLst>
                              <a:path w="365760">
                                <a:moveTo>
                                  <a:pt x="0" y="0"/>
                                </a:moveTo>
                                <a:lnTo>
                                  <a:pt x="36576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17C96ED9" id="Group 554302" o:spid="_x0000_s1026" style="width:28.8pt;height:.7pt;mso-position-horizontal-relative:char;mso-position-vertical-relative:line" coordsize="365760,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xAwWAIAAMcFAAAOAAAAZHJzL2Uyb0RvYy54bWykVM1u2zAMvg/YOwi6L3Z+uxmxe1i3XIat&#10;WLsHUGTJNiBLgqTEyduPon8SpFgPmQ8yJZEfyY8Ut4+nVpGjcL4xOqfzWUqJ0NyUja5y+uf1+6fP&#10;lPjAdMmU0SKnZ+HpY/Hxw7azmViY2qhSOAIg2medzWkdgs2SxPNatMzPjBUaLqVxLQuwdVVSOtYB&#10;equSRZpuks640jrDhfdw+tRf0gLxpRQ8/JLSi0BUTiG2gKvDdR/XpNiyrHLM1g0fwmB3RNGyRoPT&#10;CeqJBUYOrnkD1TbcGW9kmHHTJkbKhgvMAbKZpzfZ7Jw5WMylyrrKTjQBtTc83Q3Lfx6fHWnKnK7X&#10;q2W6oESzFuqErslwBiR1tspAd+fsi312w0HV72LeJ+na+IeMyAnpPU/0ilMgHA6Xm/XDBorA4erL&#10;fLXqyec1VOiNDa+/vWOVjA6TGNcURmehifyFJ/9/PL3UzAqk38fcR54W6+XDSBOqkDUeISmoOVHk&#10;Mw9s3cMPduaUJsv4wYedMMgxO/7woW/ccpRYPUr8pEfRQfu/2/iWhWgXA4wi6aYixaPWHMWrwctw&#10;UyCI7HKr9LXWWOWx/qDaK4AQnRTbQUDHIF+npnSMAZuDcAbzwOkS3xW8BF1CzogGv1jqnluUwlmJ&#10;GKjSv4WEdoZum6Odd9X+q3LkyOIAwC+2HcKAarSRjVKTVfpPq6jKlK3ZgDXADA4QckCKmgJnzy0s&#10;H6LpBxA8Y3gN4xiCkCYjDMvoMNlrGJ7o8CrbKO5NecbniIRA7yM1OC0womGyxXF0vUety/wt/gIA&#10;AP//AwBQSwMEFAAGAAgAAAAhABcPfCLaAAAAAgEAAA8AAABkcnMvZG93bnJldi54bWxMj0FLw0AQ&#10;he+C/2EZwZvdRG2VmE0pRT0VwVYQb9PsNAnNzobsNkn/vaMXvTwY3uO9b/Ll5Fo1UB8azwbSWQKK&#10;uPS24crAx+7l5hFUiMgWW89k4EwBlsXlRY6Z9SO/07CNlZISDhkaqGPsMq1DWZPDMPMdsXgH3zuM&#10;cvaVtj2OUu5afZskC+2wYVmosaN1TeVxe3IGXkccV3fp87A5Htbnr9387XOTkjHXV9PqCVSkKf6F&#10;4Qdf0KEQpr0/sQ2qNSCPxF8Vb/6wALWXzD3oItf/0YtvAAAA//8DAFBLAQItABQABgAIAAAAIQC2&#10;gziS/gAAAOEBAAATAAAAAAAAAAAAAAAAAAAAAABbQ29udGVudF9UeXBlc10ueG1sUEsBAi0AFAAG&#10;AAgAAAAhADj9If/WAAAAlAEAAAsAAAAAAAAAAAAAAAAALwEAAF9yZWxzLy5yZWxzUEsBAi0AFAAG&#10;AAgAAAAhAJ+nEDBYAgAAxwUAAA4AAAAAAAAAAAAAAAAALgIAAGRycy9lMm9Eb2MueG1sUEsBAi0A&#10;FAAGAAgAAAAhABcPfCLaAAAAAgEAAA8AAAAAAAAAAAAAAAAAsgQAAGRycy9kb3ducmV2LnhtbFBL&#10;BQYAAAAABAAEAPMAAAC5BQAAAAA=&#10;">
                <v:shape id="Shape 52537" o:spid="_x0000_s1027" style="position:absolute;width:365760;height:0;visibility:visible;mso-wrap-style:square;v-text-anchor:top" coordsize="365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2lHsYA&#10;AADeAAAADwAAAGRycy9kb3ducmV2LnhtbESP0WrCQBRE3wX/YbmFvummaWI1zSq2NCA+qfUDLtnb&#10;JCR7N2S3Jv37bqHg4zAzZ5h8N5lO3GhwjWUFT8sIBHFpdcOVgutnsViDcB5ZY2eZFPyQg912Pssx&#10;03bkM90uvhIBwi5DBbX3fSalK2sy6Ja2Jw7elx0M+iCHSuoBxwA3nYyjaCUNNhwWauzpvaayvXwb&#10;BafjNfWH8q0g3nBqW5dUx49EqceHaf8KwtPk7+H/9kErSOP0+QX+7oQrIL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52lHsYAAADeAAAADwAAAAAAAAAAAAAAAACYAgAAZHJz&#10;L2Rvd25yZXYueG1sUEsFBgAAAAAEAAQA9QAAAIsDAAAAAA==&#10;" path="m,l365760,e" filled="f" strokeweight=".72pt">
                  <v:stroke endcap="round"/>
                  <v:path arrowok="t" textboxrect="0,0,365760,0"/>
                </v:shape>
                <w10:anchorlock/>
              </v:group>
            </w:pict>
          </mc:Fallback>
        </mc:AlternateContent>
      </w:r>
      <w:r w:rsidRPr="0035100D">
        <w:tab/>
        <w:t xml:space="preserve">x 1.012 x </w:t>
      </w:r>
      <w:r w:rsidRPr="0035100D">
        <w:rPr>
          <w:i/>
        </w:rPr>
        <w:t>F</w:t>
      </w:r>
    </w:p>
    <w:p w14:paraId="7526B00D" w14:textId="77777777" w:rsidR="00463DCE" w:rsidRPr="0035100D" w:rsidRDefault="00463DCE" w:rsidP="00463DCE">
      <w:pPr>
        <w:spacing w:after="270"/>
        <w:ind w:left="2530"/>
      </w:pPr>
      <w:r w:rsidRPr="0035100D">
        <w:t>1.5568</w:t>
      </w:r>
    </w:p>
    <w:p w14:paraId="683CDD27" w14:textId="77777777" w:rsidR="00463DCE" w:rsidRPr="0035100D" w:rsidRDefault="00463DCE" w:rsidP="00463DCE">
      <w:pPr>
        <w:spacing w:after="270"/>
        <w:ind w:left="2530"/>
      </w:pPr>
      <w:r w:rsidRPr="0035100D">
        <w:t xml:space="preserve"> </w:t>
      </w:r>
      <w:r w:rsidRPr="0035100D">
        <w:rPr>
          <w:i/>
        </w:rPr>
        <w:t xml:space="preserve">F </w:t>
      </w:r>
      <w:r w:rsidRPr="0035100D">
        <w:t>= 1.5514</w:t>
      </w:r>
    </w:p>
    <w:p w14:paraId="01FD19E2" w14:textId="77777777" w:rsidR="00463DCE" w:rsidRPr="0035100D" w:rsidRDefault="00463DCE" w:rsidP="00463DCE">
      <w:pPr>
        <w:spacing w:after="507"/>
        <w:ind w:left="744"/>
      </w:pPr>
      <w:r w:rsidRPr="0035100D">
        <w:t>A forward exchange rate of 1.5514 dollars per sterling pound will mean indifference between investing in the U.S and in the U.K.</w:t>
      </w:r>
    </w:p>
    <w:p w14:paraId="65D6981D" w14:textId="77777777" w:rsidR="00463DCE" w:rsidRPr="0035100D" w:rsidRDefault="00463DCE" w:rsidP="00463DCE">
      <w:pPr>
        <w:numPr>
          <w:ilvl w:val="0"/>
          <w:numId w:val="12"/>
        </w:numPr>
        <w:spacing w:after="271" w:line="248" w:lineRule="auto"/>
        <w:ind w:right="636" w:hanging="720"/>
        <w:jc w:val="both"/>
      </w:pPr>
      <w:r w:rsidRPr="0035100D">
        <w:t>You have Rs.300,000 to invest. You are considering deposit in India or the US. The US interest rate on 1 –year deposit of this size is 1.00 percent while the rate for a one year deposit in India is 7 percent .The current spot rate is Rs.64 per dollar What forward exchange rate will make you indifferent between investing in India and the  US .</w:t>
      </w:r>
    </w:p>
    <w:p w14:paraId="74968666" w14:textId="77777777" w:rsidR="00463DCE" w:rsidRPr="0035100D" w:rsidRDefault="00463DCE" w:rsidP="00463DCE">
      <w:pPr>
        <w:spacing w:after="5" w:line="265" w:lineRule="auto"/>
        <w:ind w:left="24" w:right="1568"/>
      </w:pPr>
      <w:r w:rsidRPr="0035100D">
        <w:rPr>
          <w:b/>
        </w:rPr>
        <w:t>Solution:</w:t>
      </w:r>
    </w:p>
    <w:p w14:paraId="4DAEDD2E" w14:textId="77777777" w:rsidR="00463DCE" w:rsidRPr="0035100D" w:rsidRDefault="00463DCE" w:rsidP="00463DCE">
      <w:pPr>
        <w:ind w:left="2590"/>
      </w:pPr>
      <w:r w:rsidRPr="0035100D">
        <w:t xml:space="preserve">  300,000</w:t>
      </w:r>
    </w:p>
    <w:p w14:paraId="48681DBB" w14:textId="77777777" w:rsidR="00463DCE" w:rsidRPr="0035100D" w:rsidRDefault="00463DCE" w:rsidP="00463DCE">
      <w:pPr>
        <w:tabs>
          <w:tab w:val="center" w:pos="1527"/>
          <w:tab w:val="center" w:pos="3004"/>
          <w:tab w:val="center" w:pos="4245"/>
        </w:tabs>
      </w:pPr>
      <w:r w:rsidRPr="0035100D">
        <w:rPr>
          <w:rFonts w:ascii="Proxima Nova" w:eastAsia="Calibri" w:hAnsi="Proxima Nova" w:cs="Calibri"/>
          <w:sz w:val="22"/>
        </w:rPr>
        <w:tab/>
      </w:r>
      <w:r w:rsidRPr="0035100D">
        <w:t>300,000(1.07) =</w:t>
      </w:r>
      <w:r w:rsidRPr="0035100D">
        <w:tab/>
      </w:r>
      <w:r w:rsidRPr="0035100D">
        <w:rPr>
          <w:rFonts w:ascii="Proxima Nova" w:eastAsia="Calibri" w:hAnsi="Proxima Nova" w:cs="Calibri"/>
          <w:noProof/>
          <w:sz w:val="22"/>
        </w:rPr>
        <w:t xml:space="preserve"> </w:t>
      </w:r>
      <w:r w:rsidRPr="0035100D">
        <w:rPr>
          <w:rFonts w:ascii="Proxima Nova" w:eastAsia="Calibri" w:hAnsi="Proxima Nova" w:cs="Calibri"/>
          <w:noProof/>
          <w:sz w:val="22"/>
        </w:rPr>
        <mc:AlternateContent>
          <mc:Choice Requires="wpg">
            <w:drawing>
              <wp:inline distT="0" distB="0" distL="0" distR="0" wp14:anchorId="44A1CEF3" wp14:editId="0E8D1BB1">
                <wp:extent cx="594360" cy="9144"/>
                <wp:effectExtent l="0" t="0" r="0" b="0"/>
                <wp:docPr id="554303" name="Group 554303"/>
                <wp:cNvGraphicFramePr/>
                <a:graphic xmlns:a="http://schemas.openxmlformats.org/drawingml/2006/main">
                  <a:graphicData uri="http://schemas.microsoft.com/office/word/2010/wordprocessingGroup">
                    <wpg:wgp>
                      <wpg:cNvGrpSpPr/>
                      <wpg:grpSpPr>
                        <a:xfrm>
                          <a:off x="0" y="0"/>
                          <a:ext cx="594360" cy="9144"/>
                          <a:chOff x="0" y="0"/>
                          <a:chExt cx="594360" cy="9144"/>
                        </a:xfrm>
                      </wpg:grpSpPr>
                      <wps:wsp>
                        <wps:cNvPr id="52538" name="Shape 52538"/>
                        <wps:cNvSpPr/>
                        <wps:spPr>
                          <a:xfrm>
                            <a:off x="0" y="0"/>
                            <a:ext cx="594360" cy="0"/>
                          </a:xfrm>
                          <a:custGeom>
                            <a:avLst/>
                            <a:gdLst/>
                            <a:ahLst/>
                            <a:cxnLst/>
                            <a:rect l="0" t="0" r="0" b="0"/>
                            <a:pathLst>
                              <a:path w="594360">
                                <a:moveTo>
                                  <a:pt x="0" y="0"/>
                                </a:moveTo>
                                <a:lnTo>
                                  <a:pt x="59436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15BB7BCA" id="Group 554303" o:spid="_x0000_s1026" style="width:46.8pt;height:.7pt;mso-position-horizontal-relative:char;mso-position-vertical-relative:line" coordsize="594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b4zWQIAAMcFAAAOAAAAZHJzL2Uyb0RvYy54bWykVMlu2zAQvRfoPxC8x5K3oBEs5ZC0vhRt&#10;0KQfQFOkJIAiCZK27L/vcLTYcJAcXB2oITnLmzfD2TweW0UOwvnG6JzOZyklQnNTNrrK6d+3H3ff&#10;KPGB6ZIpo0VOT8LTx+Lrl01nM7EwtVGlcAScaJ91Nqd1CDZLEs9r0TI/M1ZouJTGtSzA1lVJ6VgH&#10;3luVLNL0PumMK60zXHgPp8/9JS3Qv5SCh99SehGIyilgC7g6XHdxTYoNyyrHbN3wAQa7AUXLGg1B&#10;J1fPLDCyd807V23DnfFGhhk3bWKkbLjAHCCbeXqVzdaZvcVcqqyr7EQTUHvF081u+a/DiyNNmdP1&#10;erVMl5Ro1kKdMDQZzoCkzlYZ6G6dfbUvbjio+l3M+yhdG/+QETkivaeJXnEMhMPh+mG1vIcicLh6&#10;mK9WPfm8hgq9s+H190+skjFgEnFNMDoLTeTPPPn/4+m1ZlYg/T7mPvK0WC+hqXuaUIWs8QhJQc2J&#10;Ip95YOsWfrAzpzRZxvc+bIVBjtnhpw9945ajxOpR4kc9ig7a/9PGtyxEuwgwiqSbihSPWnMQbwYv&#10;w1WBANn5VulLrbHKY/1BtVcAIQYpNoOAgUG+TE3piAGbg3AG88DpEt8VvARdQs7oDX6x1D23KIWT&#10;EhGo0n+EhHaGbpujnXfV7kk5cmBxAOAX2w7dgGq0kY1Sk1X6oVVUZcrWbPA1uBkCoMvBU9QUOHuu&#10;3fIBTT+A4BnDaxjHEECajBCW0WGy1zA8MeBFtlHcmfKEzxEJgd5HanBaIKJhssVxdLlHrfP8Lf4B&#10;AAD//wMAUEsDBBQABgAIAAAAIQDOeEVI2gAAAAIBAAAPAAAAZHJzL2Rvd25yZXYueG1sTI9BS8NA&#10;EIXvgv9hGcGb3cRq0ZhNKUU9FcFWEG/T7DQJzc6G7DZJ/72jF708GN7jvW/y5eRaNVAfGs8G0lkC&#10;irj0tuHKwMfu5eYBVIjIFlvPZOBMAZbF5UWOmfUjv9OwjZWSEg4ZGqhj7DKtQ1mTwzDzHbF4B987&#10;jHL2lbY9jlLuWn2bJAvtsGFZqLGjdU3lcXtyBl5HHFfz9HnYHA/r89fu/u1zk5Ix11fT6glUpCn+&#10;heEHX9ChEKa9P7ENqjUgj8RfFe9xvgC1l8wd6CLX/9GLbwAAAP//AwBQSwECLQAUAAYACAAAACEA&#10;toM4kv4AAADhAQAAEwAAAAAAAAAAAAAAAAAAAAAAW0NvbnRlbnRfVHlwZXNdLnhtbFBLAQItABQA&#10;BgAIAAAAIQA4/SH/1gAAAJQBAAALAAAAAAAAAAAAAAAAAC8BAABfcmVscy8ucmVsc1BLAQItABQA&#10;BgAIAAAAIQBdDb4zWQIAAMcFAAAOAAAAAAAAAAAAAAAAAC4CAABkcnMvZTJvRG9jLnhtbFBLAQIt&#10;ABQABgAIAAAAIQDOeEVI2gAAAAIBAAAPAAAAAAAAAAAAAAAAALMEAABkcnMvZG93bnJldi54bWxQ&#10;SwUGAAAAAAQABADzAAAAugUAAAAA&#10;">
                <v:shape id="Shape 52538" o:spid="_x0000_s1027" style="position:absolute;width:5943;height:0;visibility:visible;mso-wrap-style:square;v-text-anchor:top" coordsize="5943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SbGsUA&#10;AADeAAAADwAAAGRycy9kb3ducmV2LnhtbERPTWvCQBC9C/0PyxS8mY0RQ4lZRQoFrYdSW/E6ZMck&#10;bXY2Zrcm5td3D4UeH+873wymETfqXG1ZwTyKQRAXVtdcKvj8eJk9gXAeWWNjmRTcycFm/TDJMdO2&#10;53e6HX0pQgi7DBVU3reZlK6oyKCLbEscuIvtDPoAu1LqDvsQbhqZxHEqDdYcGips6bmi4vv4YxTs&#10;+mRx+Hotx73l05v04/Ucp1elpo/DdgXC0+D/xX/unVawTJaLsDfcCVd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9JsaxQAAAN4AAAAPAAAAAAAAAAAAAAAAAJgCAABkcnMv&#10;ZG93bnJldi54bWxQSwUGAAAAAAQABAD1AAAAigMAAAAA&#10;" path="m,l594360,e" filled="f" strokeweight=".72pt">
                  <v:stroke endcap="round"/>
                  <v:path arrowok="t" textboxrect="0,0,594360,0"/>
                </v:shape>
                <w10:anchorlock/>
              </v:group>
            </w:pict>
          </mc:Fallback>
        </mc:AlternateContent>
      </w:r>
      <w:r w:rsidRPr="0035100D">
        <w:tab/>
        <w:t xml:space="preserve">      x    1.01 x </w:t>
      </w:r>
      <w:r w:rsidRPr="0035100D">
        <w:rPr>
          <w:i/>
        </w:rPr>
        <w:t>F</w:t>
      </w:r>
    </w:p>
    <w:p w14:paraId="5D49579D" w14:textId="77777777" w:rsidR="00463DCE" w:rsidRPr="0035100D" w:rsidRDefault="00463DCE" w:rsidP="00463DCE">
      <w:pPr>
        <w:spacing w:after="263"/>
      </w:pPr>
      <w:r w:rsidRPr="0035100D">
        <w:tab/>
      </w:r>
      <w:r w:rsidRPr="0035100D">
        <w:tab/>
      </w:r>
      <w:r w:rsidRPr="0035100D">
        <w:tab/>
      </w:r>
      <w:r w:rsidRPr="0035100D">
        <w:tab/>
        <w:t xml:space="preserve">   64</w:t>
      </w:r>
    </w:p>
    <w:p w14:paraId="61B30337" w14:textId="77777777" w:rsidR="00463DCE" w:rsidRPr="0035100D" w:rsidRDefault="00463DCE" w:rsidP="00463DCE">
      <w:pPr>
        <w:spacing w:after="270"/>
        <w:ind w:left="1930"/>
      </w:pPr>
      <w:r w:rsidRPr="0035100D">
        <w:rPr>
          <w:i/>
        </w:rPr>
        <w:t xml:space="preserve">F </w:t>
      </w:r>
      <w:r w:rsidRPr="0035100D">
        <w:t>= 67.80</w:t>
      </w:r>
    </w:p>
    <w:p w14:paraId="2B8F4560" w14:textId="77777777" w:rsidR="00463DCE" w:rsidRPr="0035100D" w:rsidRDefault="00463DCE" w:rsidP="00463DCE">
      <w:pPr>
        <w:spacing w:after="111"/>
        <w:ind w:left="744" w:right="492"/>
      </w:pPr>
      <w:r w:rsidRPr="0035100D">
        <w:lastRenderedPageBreak/>
        <w:t>A forward exchange rate of Rs. 67.80 per dollar will mean indifference between investing in India and the U.S.</w:t>
      </w:r>
    </w:p>
    <w:p w14:paraId="32653909" w14:textId="77777777" w:rsidR="00463DCE" w:rsidRPr="0035100D" w:rsidRDefault="00463DCE" w:rsidP="00463DCE">
      <w:pPr>
        <w:numPr>
          <w:ilvl w:val="0"/>
          <w:numId w:val="12"/>
        </w:numPr>
        <w:spacing w:after="114" w:line="248" w:lineRule="auto"/>
        <w:ind w:right="636" w:hanging="720"/>
        <w:jc w:val="both"/>
      </w:pPr>
      <w:r w:rsidRPr="0035100D">
        <w:t>The exchange rate between US dollar and yen is as follows:</w:t>
      </w:r>
    </w:p>
    <w:p w14:paraId="7049DAD8" w14:textId="77777777" w:rsidR="00463DCE" w:rsidRPr="0035100D" w:rsidRDefault="00463DCE" w:rsidP="00463DCE">
      <w:pPr>
        <w:tabs>
          <w:tab w:val="center" w:pos="1661"/>
          <w:tab w:val="center" w:pos="5345"/>
        </w:tabs>
      </w:pPr>
      <w:r w:rsidRPr="0035100D">
        <w:rPr>
          <w:rFonts w:ascii="Proxima Nova" w:eastAsia="Calibri" w:hAnsi="Proxima Nova" w:cs="Calibri"/>
          <w:sz w:val="22"/>
        </w:rPr>
        <w:tab/>
      </w:r>
      <w:r w:rsidRPr="0035100D">
        <w:t>Spot</w:t>
      </w:r>
      <w:r w:rsidRPr="0035100D">
        <w:tab/>
        <w:t>119.00 yen per dollar</w:t>
      </w:r>
    </w:p>
    <w:p w14:paraId="5C5D82BC" w14:textId="77777777" w:rsidR="00463DCE" w:rsidRPr="0035100D" w:rsidRDefault="00463DCE" w:rsidP="00463DCE">
      <w:pPr>
        <w:tabs>
          <w:tab w:val="center" w:pos="2228"/>
          <w:tab w:val="center" w:pos="5345"/>
        </w:tabs>
      </w:pPr>
      <w:r w:rsidRPr="0035100D">
        <w:rPr>
          <w:rFonts w:ascii="Proxima Nova" w:eastAsia="Calibri" w:hAnsi="Proxima Nova" w:cs="Calibri"/>
          <w:sz w:val="22"/>
        </w:rPr>
        <w:tab/>
      </w:r>
      <w:r w:rsidRPr="0035100D">
        <w:t>30-day forwards</w:t>
      </w:r>
      <w:r w:rsidRPr="0035100D">
        <w:tab/>
        <w:t>119.80 yen per dollar</w:t>
      </w:r>
    </w:p>
    <w:p w14:paraId="0A6D404A" w14:textId="77777777" w:rsidR="00463DCE" w:rsidRPr="0035100D" w:rsidRDefault="00463DCE" w:rsidP="00463DCE">
      <w:pPr>
        <w:tabs>
          <w:tab w:val="center" w:pos="2228"/>
          <w:tab w:val="center" w:pos="5315"/>
        </w:tabs>
      </w:pPr>
      <w:r w:rsidRPr="0035100D">
        <w:rPr>
          <w:rFonts w:ascii="Proxima Nova" w:eastAsia="Calibri" w:hAnsi="Proxima Nova" w:cs="Calibri"/>
          <w:sz w:val="22"/>
        </w:rPr>
        <w:tab/>
      </w:r>
      <w:r w:rsidRPr="0035100D">
        <w:t>90-day forwards</w:t>
      </w:r>
      <w:r w:rsidRPr="0035100D">
        <w:tab/>
        <w:t>121.60yen per dollar</w:t>
      </w:r>
    </w:p>
    <w:p w14:paraId="1C481021" w14:textId="77777777" w:rsidR="00463DCE" w:rsidRPr="0035100D" w:rsidRDefault="00463DCE" w:rsidP="00463DCE">
      <w:pPr>
        <w:tabs>
          <w:tab w:val="center" w:pos="2288"/>
          <w:tab w:val="center" w:pos="5345"/>
        </w:tabs>
      </w:pPr>
      <w:r w:rsidRPr="0035100D">
        <w:rPr>
          <w:rFonts w:ascii="Proxima Nova" w:eastAsia="Calibri" w:hAnsi="Proxima Nova" w:cs="Calibri"/>
          <w:sz w:val="22"/>
        </w:rPr>
        <w:tab/>
      </w:r>
      <w:r w:rsidRPr="0035100D">
        <w:t>180-day forwards</w:t>
      </w:r>
      <w:r w:rsidRPr="0035100D">
        <w:tab/>
        <w:t>124.30 yen per dollar</w:t>
      </w:r>
    </w:p>
    <w:p w14:paraId="139F9323" w14:textId="77777777" w:rsidR="00463DCE" w:rsidRPr="0035100D" w:rsidRDefault="00463DCE" w:rsidP="00463DCE">
      <w:pPr>
        <w:ind w:left="744"/>
      </w:pPr>
      <w:r w:rsidRPr="0035100D">
        <w:t>Required: (a) What is the annual percentage premium/discount of the yen on the dollar ?</w:t>
      </w:r>
    </w:p>
    <w:p w14:paraId="6BDC74B0" w14:textId="77777777" w:rsidR="00463DCE" w:rsidRPr="0035100D" w:rsidRDefault="00463DCE" w:rsidP="00463DCE">
      <w:pPr>
        <w:numPr>
          <w:ilvl w:val="4"/>
          <w:numId w:val="13"/>
        </w:numPr>
        <w:spacing w:after="12" w:line="252" w:lineRule="auto"/>
        <w:ind w:right="969" w:hanging="540"/>
        <w:jc w:val="both"/>
      </w:pPr>
      <w:r w:rsidRPr="0035100D">
        <w:t>What is the most likely spot rate 3 months hence?</w:t>
      </w:r>
    </w:p>
    <w:p w14:paraId="03756F04" w14:textId="77777777" w:rsidR="00463DCE" w:rsidRPr="0035100D" w:rsidRDefault="00463DCE" w:rsidP="00463DCE">
      <w:pPr>
        <w:numPr>
          <w:ilvl w:val="4"/>
          <w:numId w:val="13"/>
        </w:numPr>
        <w:spacing w:after="15" w:line="248" w:lineRule="auto"/>
        <w:ind w:right="969" w:hanging="540"/>
        <w:jc w:val="both"/>
      </w:pPr>
      <w:r w:rsidRPr="0035100D">
        <w:t>If the interest on 6-month deposit in the US is 0.50 percent (for 6 months), what is it likely to be in Japan?</w:t>
      </w:r>
    </w:p>
    <w:p w14:paraId="4B308F4B" w14:textId="77777777" w:rsidR="00463DCE" w:rsidRPr="0035100D" w:rsidRDefault="00463DCE" w:rsidP="00463DCE">
      <w:pPr>
        <w:spacing w:after="5" w:line="265" w:lineRule="auto"/>
        <w:ind w:left="24" w:right="1568"/>
      </w:pPr>
      <w:r w:rsidRPr="0035100D">
        <w:rPr>
          <w:b/>
        </w:rPr>
        <w:t>Solution:</w:t>
      </w:r>
    </w:p>
    <w:tbl>
      <w:tblPr>
        <w:tblW w:w="9000" w:type="dxa"/>
        <w:tblInd w:w="-50" w:type="dxa"/>
        <w:tblCellMar>
          <w:top w:w="84" w:type="dxa"/>
          <w:right w:w="115" w:type="dxa"/>
        </w:tblCellMar>
        <w:tblLook w:val="04A0" w:firstRow="1" w:lastRow="0" w:firstColumn="1" w:lastColumn="0" w:noHBand="0" w:noVBand="1"/>
      </w:tblPr>
      <w:tblGrid>
        <w:gridCol w:w="770"/>
        <w:gridCol w:w="8230"/>
      </w:tblGrid>
      <w:tr w:rsidR="00463DCE" w:rsidRPr="0035100D" w14:paraId="680EBE3B" w14:textId="77777777" w:rsidTr="00005E30">
        <w:trPr>
          <w:trHeight w:val="900"/>
        </w:trPr>
        <w:tc>
          <w:tcPr>
            <w:tcW w:w="770" w:type="dxa"/>
            <w:tcBorders>
              <w:top w:val="single" w:sz="6" w:space="0" w:color="000000"/>
              <w:left w:val="single" w:sz="6" w:space="0" w:color="000000"/>
              <w:bottom w:val="single" w:sz="6" w:space="0" w:color="000000"/>
              <w:right w:val="nil"/>
            </w:tcBorders>
          </w:tcPr>
          <w:p w14:paraId="20F61BD8" w14:textId="77777777" w:rsidR="00463DCE" w:rsidRPr="0035100D" w:rsidRDefault="00463DCE" w:rsidP="00005E30">
            <w:pPr>
              <w:spacing w:line="259" w:lineRule="auto"/>
              <w:ind w:left="50"/>
            </w:pPr>
            <w:r w:rsidRPr="0035100D">
              <w:t>(a)</w:t>
            </w:r>
          </w:p>
        </w:tc>
        <w:tc>
          <w:tcPr>
            <w:tcW w:w="8230" w:type="dxa"/>
            <w:tcBorders>
              <w:top w:val="single" w:sz="6" w:space="0" w:color="000000"/>
              <w:left w:val="nil"/>
              <w:bottom w:val="single" w:sz="6" w:space="0" w:color="000000"/>
              <w:right w:val="single" w:sz="6" w:space="0" w:color="000000"/>
            </w:tcBorders>
          </w:tcPr>
          <w:p w14:paraId="1C970104" w14:textId="77777777" w:rsidR="00463DCE" w:rsidRPr="0035100D" w:rsidRDefault="00463DCE" w:rsidP="00005E30">
            <w:pPr>
              <w:spacing w:line="259" w:lineRule="auto"/>
            </w:pPr>
            <w:r w:rsidRPr="0035100D">
              <w:t>The annual percentage discount of the yen on the dollar may be calculated with reference to 30-days forwards</w:t>
            </w:r>
          </w:p>
        </w:tc>
      </w:tr>
    </w:tbl>
    <w:p w14:paraId="18A4DE17" w14:textId="77777777" w:rsidR="00463DCE" w:rsidRPr="0035100D" w:rsidRDefault="00463DCE" w:rsidP="00463DCE">
      <w:pPr>
        <w:tabs>
          <w:tab w:val="center" w:pos="2220"/>
          <w:tab w:val="center" w:pos="4080"/>
        </w:tabs>
      </w:pPr>
      <w:r w:rsidRPr="0035100D">
        <w:rPr>
          <w:rFonts w:ascii="Proxima Nova" w:eastAsia="Calibri" w:hAnsi="Proxima Nova" w:cs="Calibri"/>
          <w:sz w:val="22"/>
        </w:rPr>
        <w:tab/>
      </w:r>
      <w:r w:rsidRPr="0035100D">
        <w:t>119.80– 119</w:t>
      </w:r>
      <w:r w:rsidRPr="0035100D">
        <w:tab/>
        <w:t>12</w:t>
      </w:r>
    </w:p>
    <w:p w14:paraId="07E8C71D" w14:textId="77777777" w:rsidR="00463DCE" w:rsidRPr="0035100D" w:rsidRDefault="00463DCE" w:rsidP="00463DCE">
      <w:pPr>
        <w:tabs>
          <w:tab w:val="center" w:pos="2393"/>
          <w:tab w:val="center" w:pos="3720"/>
          <w:tab w:val="center" w:pos="4150"/>
          <w:tab w:val="center" w:pos="5357"/>
        </w:tabs>
        <w:spacing w:after="12" w:line="252" w:lineRule="auto"/>
      </w:pPr>
      <w:r w:rsidRPr="0035100D">
        <w:rPr>
          <w:rFonts w:ascii="Proxima Nova" w:eastAsia="Calibri" w:hAnsi="Proxima Nova" w:cs="Calibri"/>
          <w:sz w:val="22"/>
        </w:rPr>
        <w:tab/>
      </w:r>
      <w:r w:rsidRPr="0035100D">
        <w:rPr>
          <w:rFonts w:ascii="Proxima Nova" w:eastAsia="Calibri" w:hAnsi="Proxima Nova" w:cs="Calibri"/>
          <w:noProof/>
          <w:sz w:val="22"/>
        </w:rPr>
        <mc:AlternateContent>
          <mc:Choice Requires="wpg">
            <w:drawing>
              <wp:inline distT="0" distB="0" distL="0" distR="0" wp14:anchorId="566C1FDA" wp14:editId="0D0EE423">
                <wp:extent cx="914400" cy="9144"/>
                <wp:effectExtent l="0" t="0" r="0" b="0"/>
                <wp:docPr id="530672" name="Group 530672"/>
                <wp:cNvGraphicFramePr/>
                <a:graphic xmlns:a="http://schemas.openxmlformats.org/drawingml/2006/main">
                  <a:graphicData uri="http://schemas.microsoft.com/office/word/2010/wordprocessingGroup">
                    <wpg:wgp>
                      <wpg:cNvGrpSpPr/>
                      <wpg:grpSpPr>
                        <a:xfrm>
                          <a:off x="0" y="0"/>
                          <a:ext cx="914400" cy="9144"/>
                          <a:chOff x="0" y="0"/>
                          <a:chExt cx="914400" cy="9144"/>
                        </a:xfrm>
                      </wpg:grpSpPr>
                      <wps:wsp>
                        <wps:cNvPr id="52620" name="Shape 52620"/>
                        <wps:cNvSpPr/>
                        <wps:spPr>
                          <a:xfrm>
                            <a:off x="0" y="0"/>
                            <a:ext cx="914400" cy="0"/>
                          </a:xfrm>
                          <a:custGeom>
                            <a:avLst/>
                            <a:gdLst/>
                            <a:ahLst/>
                            <a:cxnLst/>
                            <a:rect l="0" t="0" r="0" b="0"/>
                            <a:pathLst>
                              <a:path w="914400">
                                <a:moveTo>
                                  <a:pt x="0" y="0"/>
                                </a:moveTo>
                                <a:lnTo>
                                  <a:pt x="91440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2BF2895" id="Group 530672" o:spid="_x0000_s1026" style="width:1in;height:.7pt;mso-position-horizontal-relative:char;mso-position-vertical-relative:line" coordsize="914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ZfAVgIAAMcFAAAOAAAAZHJzL2Uyb0RvYy54bWykVM1u2zAMvg/YOwi6L3a8NtuM2D2sWy7D&#10;VqzdAyiyZBuQJUFS7OTtR9E/CVKsh8wHmZLIj+RHituHY6dIL5xvjS7oepVSIjQ3Vavrgv55+f7h&#10;MyU+MF0xZbQo6El4+lC+f7cdbC4y0xhVCUcARPt8sAVtQrB5knjeiI75lbFCw6U0rmMBtq5OKscG&#10;QO9UkqXpJhmMq6wzXHgPp4/jJS0RX0rBwy8pvQhEFRRiC7g6XPdxTcoty2vHbNPyKQx2QxQdazU4&#10;XaAeWWDk4NpXUF3LnfFGhhU3XWKkbLnAHCCbdXqVzc6Zg8Vc6nyo7UITUHvF082w/Gf/5EhbFfT+&#10;Y7r5lFGiWQd1QtdkOgOSBlvnoLtz9tk+uemgHncx76N0XfxDRuSI9J4WesUxEA6HX9Z3dykUgcNV&#10;lEfyeQMVemXDm29vWCWzwyTGtYQxWGgif+bJ/x9Pzw2zAun3MfeZp2yTQRIjTahC7vEISUHNhSKf&#10;e2DrFn6wM5c0Wc4PPuyEQY5Z/8OHsXGrWWLNLPGjnkUH7f9m41sWol0MMIpkWIoUjzrTixeDl+Gq&#10;QBDZ+VbpS625ynP9QXVUACE6KbeTgI5BvkxN6TkGaBMG88DpCt8VvARdQc6IBr9Y6pFblMJJiRio&#10;0r+FhHaGblujnXf1/qtypGdxAOAX2w5hQDXayFapxSr9p1VUZco2bMKaYCYHCDkhRU2Bs+calk/R&#10;jAMInjE00jyGIKTFCMMyOiz2GoYnOrzINop7U53wOSIh0PtIDU4LjGiabHEcXe5R6zx/y78AAAD/&#10;/wMAUEsDBBQABgAIAAAAIQDJA1I22QAAAAMBAAAPAAAAZHJzL2Rvd25yZXYueG1sTI9Ba8JAEIXv&#10;hf6HZQq91U2sLSVmIyK2JxGqheJtzI5JMDsbsmsS/72bXuplmMcb3nwvXQymFh21rrKsIJ5EIIhz&#10;qysuFPzsP18+QDiPrLG2TAqu5GCRPT6kmGjb8zd1O1+IEMIuQQWl900ipctLMugmtiEO3sm2Bn2Q&#10;bSF1i30IN7WcRtG7NFhx+FBiQ6uS8vPuYhR89dgvX+N1tzmfVtfD/m37u4lJqeenYTkH4Wnw/8cw&#10;4gd0yALT0V5YO1ErCEX83xy92SzI47iAzFJ5z57dAAAA//8DAFBLAQItABQABgAIAAAAIQC2gziS&#10;/gAAAOEBAAATAAAAAAAAAAAAAAAAAAAAAABbQ29udGVudF9UeXBlc10ueG1sUEsBAi0AFAAGAAgA&#10;AAAhADj9If/WAAAAlAEAAAsAAAAAAAAAAAAAAAAALwEAAF9yZWxzLy5yZWxzUEsBAi0AFAAGAAgA&#10;AAAhAIqBl8BWAgAAxwUAAA4AAAAAAAAAAAAAAAAALgIAAGRycy9lMm9Eb2MueG1sUEsBAi0AFAAG&#10;AAgAAAAhAMkDUjbZAAAAAwEAAA8AAAAAAAAAAAAAAAAAsAQAAGRycy9kb3ducmV2LnhtbFBLBQYA&#10;AAAABAAEAPMAAAC2BQAAAAA=&#10;">
                <v:shape id="Shape 52620" o:spid="_x0000_s1027" style="position:absolute;width:9144;height:0;visibility:visible;mso-wrap-style:square;v-text-anchor:top" coordsize="91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BRN8MA&#10;AADeAAAADwAAAGRycy9kb3ducmV2LnhtbESPy4rCMBSG94LvEI4wO00teKEaZSgInaUXXB+bM21n&#10;kpPSZGydpzcLweXPf+Pb7gdrxJ063zhWMJ8lIIhLpxuuFFzOh+kahA/IGo1jUvAgD/vdeLTFTLue&#10;j3Q/hUrEEfYZKqhDaDMpfVmTRT9zLXH0vl1nMUTZVVJ32Mdxa2SaJEtpseH4UGNLeU3l7+nPKrgd&#10;5teFYZOvEvffH7+Kx09a5Ep9TIbPDYhAQ3iHX+1CK1ikyzQCRJyIAnL3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BRN8MAAADeAAAADwAAAAAAAAAAAAAAAACYAgAAZHJzL2Rv&#10;d25yZXYueG1sUEsFBgAAAAAEAAQA9QAAAIgDAAAAAA==&#10;" path="m,l914400,e" filled="f" strokeweight=".72pt">
                  <v:stroke endcap="round"/>
                  <v:path arrowok="t" textboxrect="0,0,914400,0"/>
                </v:shape>
                <w10:anchorlock/>
              </v:group>
            </w:pict>
          </mc:Fallback>
        </mc:AlternateContent>
      </w:r>
      <w:r w:rsidRPr="0035100D">
        <w:tab/>
        <w:t>x</w:t>
      </w:r>
      <w:r w:rsidRPr="0035100D">
        <w:tab/>
      </w:r>
      <w:r w:rsidRPr="0035100D">
        <w:rPr>
          <w:rFonts w:ascii="Proxima Nova" w:eastAsia="Calibri" w:hAnsi="Proxima Nova" w:cs="Calibri"/>
          <w:noProof/>
          <w:sz w:val="22"/>
        </w:rPr>
        <mc:AlternateContent>
          <mc:Choice Requires="wpg">
            <w:drawing>
              <wp:inline distT="0" distB="0" distL="0" distR="0" wp14:anchorId="0F52C273" wp14:editId="74FA5DF0">
                <wp:extent cx="182880" cy="9144"/>
                <wp:effectExtent l="0" t="0" r="0" b="0"/>
                <wp:docPr id="530673" name="Group 530673"/>
                <wp:cNvGraphicFramePr/>
                <a:graphic xmlns:a="http://schemas.openxmlformats.org/drawingml/2006/main">
                  <a:graphicData uri="http://schemas.microsoft.com/office/word/2010/wordprocessingGroup">
                    <wpg:wgp>
                      <wpg:cNvGrpSpPr/>
                      <wpg:grpSpPr>
                        <a:xfrm>
                          <a:off x="0" y="0"/>
                          <a:ext cx="182880" cy="9144"/>
                          <a:chOff x="0" y="0"/>
                          <a:chExt cx="182880" cy="9144"/>
                        </a:xfrm>
                      </wpg:grpSpPr>
                      <wps:wsp>
                        <wps:cNvPr id="52621" name="Shape 52621"/>
                        <wps:cNvSpPr/>
                        <wps:spPr>
                          <a:xfrm>
                            <a:off x="0" y="0"/>
                            <a:ext cx="182880" cy="0"/>
                          </a:xfrm>
                          <a:custGeom>
                            <a:avLst/>
                            <a:gdLst/>
                            <a:ahLst/>
                            <a:cxnLst/>
                            <a:rect l="0" t="0" r="0" b="0"/>
                            <a:pathLst>
                              <a:path w="182880">
                                <a:moveTo>
                                  <a:pt x="0" y="0"/>
                                </a:moveTo>
                                <a:lnTo>
                                  <a:pt x="18288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176F3010" id="Group 530673" o:spid="_x0000_s1026" style="width:14.4pt;height:.7pt;mso-position-horizontal-relative:char;mso-position-vertical-relative:line" coordsize="182880,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u/IWAIAAMcFAAAOAAAAZHJzL2Uyb0RvYy54bWykVM1u2zAMvg/YOwi6L3bcNsuMOD2sWy7D&#10;VqzdAyiyZBuQJUFS7OTtR9E/CVKsh8wHmZLIj+RHipvHY6tIJ5xvjC7ocpFSIjQ3ZaOrgv55/f5p&#10;TYkPTJdMGS0KehKePm4/ftj0NheZqY0qhSMAon3e24LWIdg8STyvRcv8wlih4VIa17IAW1clpWM9&#10;oLcqydJ0lfTGldYZLryH06fhkm4RX0rBwy8pvQhEFRRiC7g6XPdxTbYblleO2brhYxjshiha1mhw&#10;OkM9scDIwTVvoNqGO+ONDAtu2sRI2XCBOUA2y/Qqm50zB4u5VHlf2ZkmoPaKp5th+c/u2ZGmLOjD&#10;Xbr6fEeJZi3UCV2T8QxI6m2Vg+7O2Rf77MaDatjFvI/StfEPGZEj0nua6RXHQDgcLtfZeg1F4HD1&#10;ZXl/P5DPa6jQGxtef3vHKpkcJjGuOYzeQhP5M0/+/3h6qZkVSL+PuU88ZatsOdGEKuQBj5AU1Jwp&#10;8rkHtm7hBztzTpPl/ODDThjkmHU/fBgat5wkVk8SP+pJdND+7za+ZSHaxQCjSPq5SPGoNZ14NXgZ&#10;rgoEkZ1vlb7Umqo81R9UBwUQopPtZhTQMciXqSkdY8DmIJzBPHC6xHcFL0GXkDOiwS+WeuAWpXBS&#10;Igaq9G8hoZ1jt6Gdd9X+q3KkY3EA4BfbDmFANdrIRqnZKv2nVVRlytZsxBphRgcIOSJFTYGz5xqW&#10;j9EMAwieMbyGaQxBSLMRhmV0mO01DE90eJFtFPemPOFzREKg95EanBYY0TjZ4ji63KPWef5u/wIA&#10;AP//AwBQSwMEFAAGAAgAAAAhAEWc1VzaAAAAAgEAAA8AAABkcnMvZG93bnJldi54bWxMj09Lw0AQ&#10;xe+C32EZwZvdpP6hxGxKKeqpCLaCeJtmp0lodjZkt0n67R292MvA4z3e/F6+nFyrBupD49lAOktA&#10;EZfeNlwZ+Ny93i1AhYhssfVMBs4UYFlcX+WYWT/yBw3bWCkp4ZChgTrGLtM6lDU5DDPfEYt38L3D&#10;KLKvtO1xlHLX6nmSPGmHDcuHGjta11Qetydn4G3EcXWfvgyb42F9/t49vn9tUjLm9mZaPYOKNMX/&#10;MPziCzoUwrT3J7ZBtQZkSPy74s0XsmIvmQfQRa4v0YsfAAAA//8DAFBLAQItABQABgAIAAAAIQC2&#10;gziS/gAAAOEBAAATAAAAAAAAAAAAAAAAAAAAAABbQ29udGVudF9UeXBlc10ueG1sUEsBAi0AFAAG&#10;AAgAAAAhADj9If/WAAAAlAEAAAsAAAAAAAAAAAAAAAAALwEAAF9yZWxzLy5yZWxzUEsBAi0AFAAG&#10;AAgAAAAhAOHe78hYAgAAxwUAAA4AAAAAAAAAAAAAAAAALgIAAGRycy9lMm9Eb2MueG1sUEsBAi0A&#10;FAAGAAgAAAAhAEWc1VzaAAAAAgEAAA8AAAAAAAAAAAAAAAAAsgQAAGRycy9kb3ducmV2LnhtbFBL&#10;BQYAAAAABAAEAPMAAAC5BQAAAAA=&#10;">
                <v:shape id="Shape 52621" o:spid="_x0000_s1027" style="position:absolute;width:182880;height:0;visibility:visible;mso-wrap-style:square;v-text-anchor:top" coordsize="182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1QhccA&#10;AADeAAAADwAAAGRycy9kb3ducmV2LnhtbESPW2vCQBSE3wX/w3KEvohuDCghukovtFT64g18Pc2e&#10;JqHZs3F3a+K/7xYKPg4z8w2z2vSmEVdyvrasYDZNQBAXVtdcKjgdXycZCB+QNTaWScGNPGzWw8EK&#10;c2073tP1EEoRIexzVFCF0OZS+qIig35qW+LofVlnMETpSqkddhFuGpkmyUIarDkuVNjSc0XF9+HH&#10;KLDZ/rbFl/HHzpmn4tzR5fT5dlHqYdQ/LkEE6sM9/N9+1wrm6SKdwd+deAXk+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TNUIXHAAAA3gAAAA8AAAAAAAAAAAAAAAAAmAIAAGRy&#10;cy9kb3ducmV2LnhtbFBLBQYAAAAABAAEAPUAAACMAwAAAAA=&#10;" path="m,l182880,e" filled="f" strokeweight=".72pt">
                  <v:stroke endcap="round"/>
                  <v:path arrowok="t" textboxrect="0,0,182880,0"/>
                </v:shape>
                <w10:anchorlock/>
              </v:group>
            </w:pict>
          </mc:Fallback>
        </mc:AlternateContent>
      </w:r>
      <w:r w:rsidRPr="0035100D">
        <w:tab/>
        <w:t>= 8.07 %</w:t>
      </w:r>
    </w:p>
    <w:p w14:paraId="082B6434" w14:textId="77777777" w:rsidR="00463DCE" w:rsidRPr="0035100D" w:rsidRDefault="00463DCE" w:rsidP="00463DCE">
      <w:pPr>
        <w:tabs>
          <w:tab w:val="center" w:pos="2130"/>
          <w:tab w:val="center" w:pos="4080"/>
        </w:tabs>
        <w:spacing w:after="270"/>
      </w:pPr>
      <w:r w:rsidRPr="0035100D">
        <w:rPr>
          <w:rFonts w:ascii="Proxima Nova" w:eastAsia="Calibri" w:hAnsi="Proxima Nova" w:cs="Calibri"/>
          <w:sz w:val="22"/>
        </w:rPr>
        <w:tab/>
      </w:r>
      <w:r w:rsidRPr="0035100D">
        <w:t>119</w:t>
      </w:r>
      <w:r w:rsidRPr="0035100D">
        <w:tab/>
        <w:t>1</w:t>
      </w:r>
    </w:p>
    <w:p w14:paraId="03AFC901" w14:textId="77777777" w:rsidR="00463DCE" w:rsidRPr="0035100D" w:rsidRDefault="00463DCE" w:rsidP="00463DCE">
      <w:pPr>
        <w:numPr>
          <w:ilvl w:val="0"/>
          <w:numId w:val="14"/>
        </w:numPr>
        <w:spacing w:after="270" w:line="248" w:lineRule="auto"/>
        <w:ind w:hanging="751"/>
        <w:jc w:val="both"/>
      </w:pPr>
      <w:r w:rsidRPr="0035100D">
        <w:t>The most likely spot rate 3 months hence will be : 119.80 yen / dollar</w:t>
      </w:r>
    </w:p>
    <w:p w14:paraId="09BEE1FD" w14:textId="77777777" w:rsidR="00463DCE" w:rsidRPr="0035100D" w:rsidRDefault="00463DCE" w:rsidP="00463DCE">
      <w:pPr>
        <w:numPr>
          <w:ilvl w:val="0"/>
          <w:numId w:val="14"/>
        </w:numPr>
        <w:spacing w:after="15" w:line="248" w:lineRule="auto"/>
        <w:ind w:hanging="751"/>
        <w:jc w:val="both"/>
      </w:pPr>
      <w:r w:rsidRPr="0035100D">
        <w:t>Forwards rate</w:t>
      </w:r>
      <w:r w:rsidRPr="0035100D">
        <w:tab/>
      </w:r>
      <w:r w:rsidRPr="0035100D">
        <w:tab/>
        <w:t>1 + domestic interest rate</w:t>
      </w:r>
    </w:p>
    <w:p w14:paraId="7AF06A58" w14:textId="77777777" w:rsidR="00463DCE" w:rsidRPr="0035100D" w:rsidRDefault="00463DCE" w:rsidP="00463DCE">
      <w:pPr>
        <w:tabs>
          <w:tab w:val="center" w:pos="1421"/>
          <w:tab w:val="center" w:pos="2468"/>
          <w:tab w:val="center" w:pos="4104"/>
        </w:tabs>
      </w:pPr>
      <w:r w:rsidRPr="0035100D">
        <w:rPr>
          <w:rFonts w:ascii="Proxima Nova" w:eastAsia="Calibri" w:hAnsi="Proxima Nova" w:cs="Calibri"/>
          <w:sz w:val="22"/>
        </w:rPr>
        <w:tab/>
      </w:r>
      <w:r w:rsidRPr="0035100D">
        <w:rPr>
          <w:rFonts w:ascii="Proxima Nova" w:eastAsia="Calibri" w:hAnsi="Proxima Nova" w:cs="Calibri"/>
          <w:noProof/>
          <w:sz w:val="22"/>
        </w:rPr>
        <mc:AlternateContent>
          <mc:Choice Requires="wpg">
            <w:drawing>
              <wp:inline distT="0" distB="0" distL="0" distR="0" wp14:anchorId="43F2A7D0" wp14:editId="4F1CB87E">
                <wp:extent cx="914400" cy="9144"/>
                <wp:effectExtent l="0" t="0" r="0" b="0"/>
                <wp:docPr id="530674" name="Group 530674"/>
                <wp:cNvGraphicFramePr/>
                <a:graphic xmlns:a="http://schemas.openxmlformats.org/drawingml/2006/main">
                  <a:graphicData uri="http://schemas.microsoft.com/office/word/2010/wordprocessingGroup">
                    <wpg:wgp>
                      <wpg:cNvGrpSpPr/>
                      <wpg:grpSpPr>
                        <a:xfrm>
                          <a:off x="0" y="0"/>
                          <a:ext cx="914400" cy="9144"/>
                          <a:chOff x="0" y="0"/>
                          <a:chExt cx="914400" cy="9144"/>
                        </a:xfrm>
                      </wpg:grpSpPr>
                      <wps:wsp>
                        <wps:cNvPr id="52622" name="Shape 52622"/>
                        <wps:cNvSpPr/>
                        <wps:spPr>
                          <a:xfrm>
                            <a:off x="0" y="0"/>
                            <a:ext cx="914400" cy="0"/>
                          </a:xfrm>
                          <a:custGeom>
                            <a:avLst/>
                            <a:gdLst/>
                            <a:ahLst/>
                            <a:cxnLst/>
                            <a:rect l="0" t="0" r="0" b="0"/>
                            <a:pathLst>
                              <a:path w="914400">
                                <a:moveTo>
                                  <a:pt x="0" y="0"/>
                                </a:moveTo>
                                <a:lnTo>
                                  <a:pt x="91440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CFF0505" id="Group 530674" o:spid="_x0000_s1026" style="width:1in;height:.7pt;mso-position-horizontal-relative:char;mso-position-vertical-relative:line" coordsize="914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CuQVQIAAMcFAAAOAAAAZHJzL2Uyb0RvYy54bWykVM1u2zAMvg/YOwi6L3ayNFuNOD2sWy7D&#10;VqzdAyiyZBuQJUFSbOftR9E/CVKsh9QHmZLIj+RHituHvlGkFc7XRud0uUgpEZqbotZlTv++/Pj0&#10;lRIfmC6YMlrk9CQ8fdh9/LDtbCZWpjKqEI4AiPZZZ3NahWCzJPG8Eg3zC2OFhktpXMMCbF2ZFI51&#10;gN6oZJWmm6QzrrDOcOE9nD4Ol3SH+FIKHn5L6UUgKqcQW8DV4XqIa7Lbsqx0zFY1H8NgN0TRsFqD&#10;0xnqkQVGjq5+BdXU3BlvZFhw0yRGypoLzAGyWaZX2eydOVrMpcy60s40AbVXPN0My3+1T47URU7v&#10;PqebL2tKNGugTuiajGdAUmfLDHT3zj7bJzcelMMu5t1L18Q/ZER6pPc00yv6QDgc3i/X6xSKwOEq&#10;ygP5vIIKvbLh1fc3rJLJYRLjmsPoLDSRP/Pk38fTc8WsQPp9zH3iabVZrSaaUIXc4RGSgpozRT7z&#10;wNYt/GBnzmmyjB992AuDHLP2pw9D4xaTxKpJ4r2eRAft/2bjWxaiXQwwiqSbixSPGtOKF4OX4apA&#10;ENn5VulLranKU/1BdVAAITrZbUcBHYN8mZrSUwzQJgzmgdMFvit4CbqAnBENfrHUA7cohZMSMVCl&#10;/wgJ7QzdtkQ778rDN+VIy+IAwC+2HcKAarSRtVKzVfpfq6jKlK3YiDXCjA4QckSKmgJnzzUsH6MZ&#10;BhA8Y3gN0xiCkGYjDMvoMNtrGJ7o8CLbKB5MccLniIRA7yM1OC0wonGyxXF0uUet8/zd/QMAAP//&#10;AwBQSwMEFAAGAAgAAAAhAMkDUjbZAAAAAwEAAA8AAABkcnMvZG93bnJldi54bWxMj0FrwkAQhe+F&#10;/odlCr3VTawtJWYjIrYnEaqF4m3MjkkwOxuyaxL/vZte6mWYxxvefC9dDKYWHbWusqwgnkQgiHOr&#10;Ky4U/Ow/Xz5AOI+ssbZMCq7kYJE9PqSYaNvzN3U7X4gQwi5BBaX3TSKly0sy6Ca2IQ7eybYGfZBt&#10;IXWLfQg3tZxG0bs0WHH4UGJDq5Ly8+5iFHz12C9f43W3OZ9W18P+bfu7iUmp56dhOQfhafD/xzDi&#10;B3TIAtPRXlg7USsIRfzfHL3ZLMjjuIDMUnnPnt0AAAD//wMAUEsBAi0AFAAGAAgAAAAhALaDOJL+&#10;AAAA4QEAABMAAAAAAAAAAAAAAAAAAAAAAFtDb250ZW50X1R5cGVzXS54bWxQSwECLQAUAAYACAAA&#10;ACEAOP0h/9YAAACUAQAACwAAAAAAAAAAAAAAAAAvAQAAX3JlbHMvLnJlbHNQSwECLQAUAAYACAAA&#10;ACEAioArkFUCAADHBQAADgAAAAAAAAAAAAAAAAAuAgAAZHJzL2Uyb0RvYy54bWxQSwECLQAUAAYA&#10;CAAAACEAyQNSNtkAAAADAQAADwAAAAAAAAAAAAAAAACvBAAAZHJzL2Rvd25yZXYueG1sUEsFBgAA&#10;AAAEAAQA8wAAALUFAAAAAA==&#10;">
                <v:shape id="Shape 52622" o:spid="_x0000_s1027" style="position:absolute;width:9144;height:0;visibility:visible;mso-wrap-style:square;v-text-anchor:top" coordsize="91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5q28UA&#10;AADeAAAADwAAAGRycy9kb3ducmV2LnhtbESPwWrDMBBE74H8g9hAb7EcQdLiRgnBEHCPSUvOW2tr&#10;u5VWxlJip19fFQo9DjPzhtnuJ2fFjYbQedawynIQxLU3HTca3l6PyycQISIbtJ5Jw50C7Hfz2RYL&#10;40c+0e0cG5EgHArU0MbYF1KGuiWHIfM9cfI+/OAwJjk00gw4JrizUuX5RjrsOC202FPZUv11vjoN&#10;78fVZW3Zlo+5/x5PL9X9U1Wl1g+L6fAMItIU/8N/7cpoWKuNUvB7J10Buf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mrbxQAAAN4AAAAPAAAAAAAAAAAAAAAAAJgCAABkcnMv&#10;ZG93bnJldi54bWxQSwUGAAAAAAQABAD1AAAAigMAAAAA&#10;" path="m,l914400,e" filled="f" strokeweight=".72pt">
                  <v:stroke endcap="round"/>
                  <v:path arrowok="t" textboxrect="0,0,914400,0"/>
                </v:shape>
                <w10:anchorlock/>
              </v:group>
            </w:pict>
          </mc:Fallback>
        </mc:AlternateContent>
      </w:r>
      <w:r w:rsidRPr="0035100D">
        <w:tab/>
        <w:t>=</w:t>
      </w:r>
      <w:r w:rsidRPr="0035100D">
        <w:tab/>
      </w:r>
      <w:r w:rsidRPr="0035100D">
        <w:rPr>
          <w:rFonts w:ascii="Proxima Nova" w:eastAsia="Calibri" w:hAnsi="Proxima Nova" w:cs="Calibri"/>
          <w:noProof/>
          <w:sz w:val="22"/>
        </w:rPr>
        <mc:AlternateContent>
          <mc:Choice Requires="wpg">
            <w:drawing>
              <wp:inline distT="0" distB="0" distL="0" distR="0" wp14:anchorId="1BDEA320" wp14:editId="4724C4F0">
                <wp:extent cx="1645920" cy="9144"/>
                <wp:effectExtent l="0" t="0" r="0" b="0"/>
                <wp:docPr id="530675" name="Group 530675"/>
                <wp:cNvGraphicFramePr/>
                <a:graphic xmlns:a="http://schemas.openxmlformats.org/drawingml/2006/main">
                  <a:graphicData uri="http://schemas.microsoft.com/office/word/2010/wordprocessingGroup">
                    <wpg:wgp>
                      <wpg:cNvGrpSpPr/>
                      <wpg:grpSpPr>
                        <a:xfrm>
                          <a:off x="0" y="0"/>
                          <a:ext cx="1645920" cy="9144"/>
                          <a:chOff x="0" y="0"/>
                          <a:chExt cx="1645920" cy="9144"/>
                        </a:xfrm>
                      </wpg:grpSpPr>
                      <wps:wsp>
                        <wps:cNvPr id="52623" name="Shape 52623"/>
                        <wps:cNvSpPr/>
                        <wps:spPr>
                          <a:xfrm>
                            <a:off x="0" y="0"/>
                            <a:ext cx="1645920" cy="0"/>
                          </a:xfrm>
                          <a:custGeom>
                            <a:avLst/>
                            <a:gdLst/>
                            <a:ahLst/>
                            <a:cxnLst/>
                            <a:rect l="0" t="0" r="0" b="0"/>
                            <a:pathLst>
                              <a:path w="1645920">
                                <a:moveTo>
                                  <a:pt x="0" y="0"/>
                                </a:moveTo>
                                <a:lnTo>
                                  <a:pt x="164592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6EF3EF4" id="Group 530675" o:spid="_x0000_s1026" style="width:129.6pt;height:.7pt;mso-position-horizontal-relative:char;mso-position-vertical-relative:line" coordsize="1645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MivWQIAAMwFAAAOAAAAZHJzL2Uyb0RvYy54bWykVM1u2zAMvg/YOwi6L3bSJFuN2D20Wy7D&#10;VqzdAyiyZBuQJUFS4uTtR9E/CVKsh9QHmZL48/Ejxc3DsVXkIJxvjM7pfJZSIjQ3ZaOrnP59/fHl&#10;GyU+MF0yZbTI6Ul4+lB8/rTpbCYWpjaqFI6AE+2zzua0DsFmSeJ5LVrmZ8YKDZfSuJYF2LoqKR3r&#10;wHurkkWarpPOuNI6w4X3cPrUX9IC/UspePgtpReBqJwCtoCrw3UX16TYsKxyzNYNH2CwG1C0rNEQ&#10;dHL1xAIje9e8cdU23BlvZJhx0yZGyoYLzAGymadX2Wyd2VvMpcq6yk40AbVXPN3slv86PDvSlDld&#10;3aXrrytKNGuhThiaDGdAUmerDHS3zr7YZzccVP0u5n2Uro1/yIgckd7TRK84BsLhcL5eru4XUAUO&#10;d/fz5bJnn9dQojdGvP7+nlkyhkwisglIZ6GN/Jkp/zGmXmpmBRbAx+xHphbrxd1IFKqQFR4hLag5&#10;keQzD3zdxBA255Qny/jeh60wSDM7/PSh791ylFg9SvyoR9HBC3i39y0L0S4ijCLpznWKZ605iFeD&#10;t+GqRgDtfKv0pdZU6bEJQLfXACGGKTaDgKFBvkxO6YgCG4RwBkPB6RIfFzwHXULW6A1+sdo9vSiF&#10;kxIRqdJ/hISeji2Hdt5Vu0flyIHFKYBfbD10A6rRRjZKTVbpf62iKlO2ZoOvwc0QAF0OnqKmwAF0&#10;7ZYPaPopBG8ZXsQ4iwDSZISwjA6TvYYJigEvso3izpQnfJNICLQ/UoMjAxEN4y3OpMs9ap2HcPEP&#10;AAD//wMAUEsDBBQABgAIAAAAIQBZeOpK2wAAAAMBAAAPAAAAZHJzL2Rvd25yZXYueG1sTI9BS8NA&#10;EIXvgv9hGcGb3SRasTGbUop6KoKtIL1Nk2kSmp0N2W2S/ntHL3p5MLzHe99ky8m2aqDeN44NxLMI&#10;FHHhyoYrA5+717snUD4gl9g6JgMX8rDMr68yTEs38gcN21ApKWGfooE6hC7V2hc1WfQz1xGLd3S9&#10;xSBnX+myx1HKbauTKHrUFhuWhRo7WtdUnLZna+BtxHF1H78Mm9Nxfdnv5u9fm5iMub2ZVs+gAk3h&#10;Lww/+IIOuTAd3JlLr1oD8kj4VfGS+SIBdZDQA+g80//Z828AAAD//wMAUEsBAi0AFAAGAAgAAAAh&#10;ALaDOJL+AAAA4QEAABMAAAAAAAAAAAAAAAAAAAAAAFtDb250ZW50X1R5cGVzXS54bWxQSwECLQAU&#10;AAYACAAAACEAOP0h/9YAAACUAQAACwAAAAAAAAAAAAAAAAAvAQAAX3JlbHMvLnJlbHNQSwECLQAU&#10;AAYACAAAACEAALzIr1kCAADMBQAADgAAAAAAAAAAAAAAAAAuAgAAZHJzL2Uyb0RvYy54bWxQSwEC&#10;LQAUAAYACAAAACEAWXjqStsAAAADAQAADwAAAAAAAAAAAAAAAACzBAAAZHJzL2Rvd25yZXYueG1s&#10;UEsFBgAAAAAEAAQA8wAAALsFAAAAAA==&#10;">
                <v:shape id="Shape 52623" o:spid="_x0000_s1027" style="position:absolute;width:16459;height:0;visibility:visible;mso-wrap-style:square;v-text-anchor:top" coordsize="16459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GG3McA&#10;AADeAAAADwAAAGRycy9kb3ducmV2LnhtbESPQWvCQBSE70L/w/IKXkQ3RqqSukoRRC8KWsUeH9ln&#10;Epp9G7JrjP56Vyj0OMzMN8xs0ZpSNFS7wrKC4SACQZxaXXCm4Pi96k9BOI+ssbRMCu7kYDF/68ww&#10;0fbGe2oOPhMBwi5BBbn3VSKlS3My6Aa2Ig7exdYGfZB1JnWNtwA3pYyjaCwNFhwWcqxomVP6e7ga&#10;BVGsH6ee3srdZHih+/pn7R7NWanue/v1CcJT6//Df+2NVvARj+MRvO6EKyDnT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tBhtzHAAAA3gAAAA8AAAAAAAAAAAAAAAAAmAIAAGRy&#10;cy9kb3ducmV2LnhtbFBLBQYAAAAABAAEAPUAAACMAwAAAAA=&#10;" path="m,l1645920,e" filled="f" strokeweight=".72pt">
                  <v:stroke endcap="round"/>
                  <v:path arrowok="t" textboxrect="0,0,1645920,0"/>
                </v:shape>
                <w10:anchorlock/>
              </v:group>
            </w:pict>
          </mc:Fallback>
        </mc:AlternateContent>
      </w:r>
    </w:p>
    <w:p w14:paraId="742C9E16" w14:textId="77777777" w:rsidR="00463DCE" w:rsidRPr="0035100D" w:rsidRDefault="00463DCE" w:rsidP="00463DCE">
      <w:pPr>
        <w:tabs>
          <w:tab w:val="center" w:pos="1150"/>
          <w:tab w:val="center" w:pos="4126"/>
        </w:tabs>
        <w:spacing w:after="270"/>
      </w:pPr>
      <w:r w:rsidRPr="0035100D">
        <w:rPr>
          <w:rFonts w:ascii="Proxima Nova" w:eastAsia="Calibri" w:hAnsi="Proxima Nova" w:cs="Calibri"/>
          <w:sz w:val="22"/>
        </w:rPr>
        <w:tab/>
      </w:r>
      <w:r w:rsidRPr="0035100D">
        <w:t>Spot rate</w:t>
      </w:r>
      <w:r w:rsidRPr="0035100D">
        <w:tab/>
        <w:t>1 + foreign interest rate</w:t>
      </w:r>
    </w:p>
    <w:p w14:paraId="6EB9B663" w14:textId="77777777" w:rsidR="00463DCE" w:rsidRPr="0035100D" w:rsidRDefault="00463DCE" w:rsidP="00463DCE">
      <w:pPr>
        <w:tabs>
          <w:tab w:val="center" w:pos="990"/>
          <w:tab w:val="center" w:pos="3802"/>
        </w:tabs>
      </w:pPr>
      <w:r w:rsidRPr="0035100D">
        <w:rPr>
          <w:rFonts w:ascii="Proxima Nova" w:eastAsia="Calibri" w:hAnsi="Proxima Nova" w:cs="Calibri"/>
          <w:sz w:val="22"/>
        </w:rPr>
        <w:tab/>
      </w:r>
      <w:r w:rsidRPr="0035100D">
        <w:t>124.30</w:t>
      </w:r>
      <w:r w:rsidRPr="0035100D">
        <w:tab/>
        <w:t>1 + domestic interest rate in Japan</w:t>
      </w:r>
    </w:p>
    <w:p w14:paraId="6596F2AB" w14:textId="77777777" w:rsidR="00463DCE" w:rsidRPr="0035100D" w:rsidRDefault="00463DCE" w:rsidP="00463DCE">
      <w:pPr>
        <w:tabs>
          <w:tab w:val="center" w:pos="989"/>
          <w:tab w:val="center" w:pos="1508"/>
          <w:tab w:val="center" w:pos="3744"/>
        </w:tabs>
      </w:pPr>
      <w:r w:rsidRPr="0035100D">
        <w:rPr>
          <w:rFonts w:ascii="Proxima Nova" w:eastAsia="Calibri" w:hAnsi="Proxima Nova" w:cs="Calibri"/>
          <w:sz w:val="22"/>
        </w:rPr>
        <w:tab/>
      </w:r>
      <w:r w:rsidRPr="0035100D">
        <w:rPr>
          <w:rFonts w:ascii="Proxima Nova" w:eastAsia="Calibri" w:hAnsi="Proxima Nova" w:cs="Calibri"/>
          <w:noProof/>
          <w:sz w:val="22"/>
        </w:rPr>
        <mc:AlternateContent>
          <mc:Choice Requires="wpg">
            <w:drawing>
              <wp:inline distT="0" distB="0" distL="0" distR="0" wp14:anchorId="68A3FB82" wp14:editId="75F49FA3">
                <wp:extent cx="274320" cy="9144"/>
                <wp:effectExtent l="0" t="0" r="0" b="0"/>
                <wp:docPr id="530676" name="Group 530676"/>
                <wp:cNvGraphicFramePr/>
                <a:graphic xmlns:a="http://schemas.openxmlformats.org/drawingml/2006/main">
                  <a:graphicData uri="http://schemas.microsoft.com/office/word/2010/wordprocessingGroup">
                    <wpg:wgp>
                      <wpg:cNvGrpSpPr/>
                      <wpg:grpSpPr>
                        <a:xfrm>
                          <a:off x="0" y="0"/>
                          <a:ext cx="274320" cy="9144"/>
                          <a:chOff x="0" y="0"/>
                          <a:chExt cx="274320" cy="9144"/>
                        </a:xfrm>
                      </wpg:grpSpPr>
                      <wps:wsp>
                        <wps:cNvPr id="52624" name="Shape 52624"/>
                        <wps:cNvSpPr/>
                        <wps:spPr>
                          <a:xfrm>
                            <a:off x="0" y="0"/>
                            <a:ext cx="274320" cy="0"/>
                          </a:xfrm>
                          <a:custGeom>
                            <a:avLst/>
                            <a:gdLst/>
                            <a:ahLst/>
                            <a:cxnLst/>
                            <a:rect l="0" t="0" r="0" b="0"/>
                            <a:pathLst>
                              <a:path w="274320">
                                <a:moveTo>
                                  <a:pt x="0" y="0"/>
                                </a:moveTo>
                                <a:lnTo>
                                  <a:pt x="27432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1A77F776" id="Group 530676" o:spid="_x0000_s1026" style="width:21.6pt;height:.7pt;mso-position-horizontal-relative:char;mso-position-vertical-relative:line" coordsize="274320,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7HlWQIAAMcFAAAOAAAAZHJzL2Uyb0RvYy54bWykVM1u2zAMvg/YOwi6L3bcNN2M2D2sWy7D&#10;VqzdAyiyZBuQJUFS4uTtR9E/CVKsh8wHmZLIj+RHipvHY6fIQTjfGl3Q5SKlRGhuqlbXBf3z+v3T&#10;Z0p8YLpiymhR0JPw9LH8+GHT21xkpjGqEo4AiPZ5bwvahGDzJPG8ER3zC2OFhktpXMcCbF2dVI71&#10;gN6pJEvTddIbV1lnuPAeTp+GS1oivpSCh19SehGIKijEFnB1uO7impQblteO2ablYxjshig61mpw&#10;OkM9scDI3rVvoLqWO+ONDAtuusRI2XKBOUA2y/Qqm60ze4u51Hlf25kmoPaKp5th+c/DsyNtVdD7&#10;u3T9sKZEsw7qhK7JeAYk9bbOQXfr7It9duNBPexi3kfpuviHjMgR6T3N9IpjIBwOs4fVXQZF4HD1&#10;ZblaDeTzBir0xoY3396xSiaHSYxrDqO30ET+zJP/P55eGmYF0u9j7hNP2TpbTTShCrnHIyQFNWeK&#10;fO6BrVv4wc6c02Q53/uwFQY5ZocfPgyNW00SayaJH/UkOmj/dxvfshDtYoBRJP1cpHjUmYN4NXgZ&#10;rgoEkZ1vlb7Umqo81R9UBwUQopNyMwroGOTL1JSOMWBzEM5gHjhd4buCl6AryBnR4BdLPXCLUjgp&#10;EQNV+reQ0M7QbUu0867efVWOHFgcAPjFtkMYUI02slVqtkr/aRVVmbING7FGmNEBQo5IUVPg7LmG&#10;5WM0wwCCZwyvYRpDENJshGEZHWZ7DcMTHV5kG8WdqU74HJEQ6H2kBqcFRjROtjiOLveodZ6/5V8A&#10;AAD//wMAUEsDBBQABgAIAAAAIQCRDxxo2gAAAAIBAAAPAAAAZHJzL2Rvd25yZXYueG1sTI9BS8NA&#10;EIXvgv9hGcGb3aStIjGbUop6KoKtIN6m2WkSmp0N2W2S/ntHL3p5MLzHe9/kq8m1aqA+NJ4NpLME&#10;FHHpbcOVgY/9y90jqBCRLbaeycCFAqyK66scM+tHfqdhFyslJRwyNFDH2GVah7Imh2HmO2Lxjr53&#10;GOXsK217HKXctXqeJA/aYcOyUGNHm5rK0+7sDLyOOK4X6fOwPR03l6/9/dvnNiVjbm+m9ROoSFP8&#10;C8MPvqBDIUwHf2YbVGtAHom/Kt5yMQd1kMwSdJHr/+jFNwAAAP//AwBQSwECLQAUAAYACAAAACEA&#10;toM4kv4AAADhAQAAEwAAAAAAAAAAAAAAAAAAAAAAW0NvbnRlbnRfVHlwZXNdLnhtbFBLAQItABQA&#10;BgAIAAAAIQA4/SH/1gAAAJQBAAALAAAAAAAAAAAAAAAAAC8BAABfcmVscy8ucmVsc1BLAQItABQA&#10;BgAIAAAAIQB7q7HlWQIAAMcFAAAOAAAAAAAAAAAAAAAAAC4CAABkcnMvZTJvRG9jLnhtbFBLAQIt&#10;ABQABgAIAAAAIQCRDxxo2gAAAAIBAAAPAAAAAAAAAAAAAAAAALMEAABkcnMvZG93bnJldi54bWxQ&#10;SwUGAAAAAAQABADzAAAAugUAAAAA&#10;">
                <v:shape id="Shape 52624" o:spid="_x0000_s1027" style="position:absolute;width:274320;height:0;visibility:visible;mso-wrap-style:square;v-text-anchor:top" coordsize="27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3GBccA&#10;AADeAAAADwAAAGRycy9kb3ducmV2LnhtbESPQWvCQBSE7wX/w/KE3urGpQkaXaUI0p5a1NLW2zP7&#10;TILZtyG71fTfuwXB4zAz3zDzZW8bcabO1441jEcJCOLCmZpLDZ+79dMEhA/IBhvHpOGPPCwXg4c5&#10;5sZdeEPnbShFhLDPUUMVQptL6YuKLPqRa4mjd3SdxRBlV0rT4SXCbSNVkmTSYs1xocKWVhUVp+2v&#10;1aA+fKq+1+92uv9ameznMN2lr0brx2H/MgMRqA/38K39ZjSkKlPP8H8nXgG5u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FdxgXHAAAA3gAAAA8AAAAAAAAAAAAAAAAAmAIAAGRy&#10;cy9kb3ducmV2LnhtbFBLBQYAAAAABAAEAPUAAACMAwAAAAA=&#10;" path="m,l274320,e" filled="f" strokeweight=".72pt">
                  <v:stroke endcap="round"/>
                  <v:path arrowok="t" textboxrect="0,0,274320,0"/>
                </v:shape>
                <w10:anchorlock/>
              </v:group>
            </w:pict>
          </mc:Fallback>
        </mc:AlternateContent>
      </w:r>
      <w:r w:rsidRPr="0035100D">
        <w:tab/>
        <w:t>=</w:t>
      </w:r>
      <w:r w:rsidRPr="0035100D">
        <w:tab/>
      </w:r>
      <w:r w:rsidRPr="0035100D">
        <w:rPr>
          <w:rFonts w:ascii="Proxima Nova" w:eastAsia="Calibri" w:hAnsi="Proxima Nova" w:cs="Calibri"/>
          <w:noProof/>
          <w:sz w:val="22"/>
        </w:rPr>
        <mc:AlternateContent>
          <mc:Choice Requires="wpg">
            <w:drawing>
              <wp:inline distT="0" distB="0" distL="0" distR="0" wp14:anchorId="449D2241" wp14:editId="5B380322">
                <wp:extent cx="2103120" cy="9144"/>
                <wp:effectExtent l="0" t="0" r="0" b="0"/>
                <wp:docPr id="530677" name="Group 530677"/>
                <wp:cNvGraphicFramePr/>
                <a:graphic xmlns:a="http://schemas.openxmlformats.org/drawingml/2006/main">
                  <a:graphicData uri="http://schemas.microsoft.com/office/word/2010/wordprocessingGroup">
                    <wpg:wgp>
                      <wpg:cNvGrpSpPr/>
                      <wpg:grpSpPr>
                        <a:xfrm>
                          <a:off x="0" y="0"/>
                          <a:ext cx="2103120" cy="9144"/>
                          <a:chOff x="0" y="0"/>
                          <a:chExt cx="2103120" cy="9144"/>
                        </a:xfrm>
                      </wpg:grpSpPr>
                      <wps:wsp>
                        <wps:cNvPr id="52625" name="Shape 52625"/>
                        <wps:cNvSpPr/>
                        <wps:spPr>
                          <a:xfrm>
                            <a:off x="0" y="0"/>
                            <a:ext cx="2103120" cy="0"/>
                          </a:xfrm>
                          <a:custGeom>
                            <a:avLst/>
                            <a:gdLst/>
                            <a:ahLst/>
                            <a:cxnLst/>
                            <a:rect l="0" t="0" r="0" b="0"/>
                            <a:pathLst>
                              <a:path w="2103120">
                                <a:moveTo>
                                  <a:pt x="0" y="0"/>
                                </a:moveTo>
                                <a:lnTo>
                                  <a:pt x="210312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F9905BF" id="Group 530677" o:spid="_x0000_s1026" style="width:165.6pt;height:.7pt;mso-position-horizontal-relative:char;mso-position-vertical-relative:line" coordsize="2103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YsfWQIAAMwFAAAOAAAAZHJzL2Uyb0RvYy54bWykVEuP2yAQvlfqf0DcGz92k22tOHvotrlU&#10;7aq7/QEEg20JAwISJ/++w/iRKKvuIfUBDzCPb74ZZv147BQ5COdbo0uaLVJKhOamanVd0j+v3z99&#10;psQHpiumjBYlPQlPHzcfP6x7W4jcNEZVwhFwon3R25I2IdgiSTxvRMf8wlih4VIa17EAW1cnlWM9&#10;eO9UkqfpKumNq6wzXHgPp0/DJd2gfykFD7+k9CIQVVLAFnB1uO7immzWrKgds03LRxjsBhQdazUE&#10;nV09scDI3rVvXHUtd8YbGRbcdImRsuUCc4BssvQqm60ze4u51EVf25kmoPaKp5vd8p+HZ0faqqTL&#10;u3T18ECJZh3UCUOT8QxI6m1dgO7W2Rf77MaDetjFvI/SdfEPGZEj0nua6RXHQDgc5ll6l+VQBQ53&#10;X7L7+4F93kCJ3hjx5tt7ZskUMonIZiC9hTbyZ6b8/zH10jArsAA+Zj8xla/y5UQUqpAlHiEtqDmT&#10;5AsPfN3EEDbnnCcr+N6HrTBIMzv88GHo3WqSWDNJ/Kgn0cELeLf3LQvRLiKMIunPdYpnnTmIV4O3&#10;4apGAO18q/Sl1lzpqQlAd9AAIYbZrEcBQ4N8mZzSEQU2COEMhoLTFT4ueA66gqzRG/xitQd6UQon&#10;JSJSpX8LCT0NLZehnXf17qty5MDiFMAvth66AdVoI1ulZqv0n1ZRlSnbsNHX6GYMgC5HT1FT4AC6&#10;dstHNMMUgrcML2KaRQBpNkJYRofZXsMExYAX2UZxZ6oTvkkkBNofqcGRgYjG8RZn0uUetc5DePMX&#10;AAD//wMAUEsDBBQABgAIAAAAIQC5edPu2gAAAAMBAAAPAAAAZHJzL2Rvd25yZXYueG1sTI9BS8NA&#10;EIXvgv9hGcGb3aRRkTSbUop6KoKtIL1Nk2kSmp0N2W2S/ntHL/byYHiP977JlpNt1UC9bxwbiGcR&#10;KOLClQ1XBr52bw8voHxALrF1TAYu5GGZ395kmJZu5E8atqFSUsI+RQN1CF2qtS9qsuhnriMW7+h6&#10;i0HOvtJlj6OU21bPo+hZW2xYFmrsaF1TcdqerYH3EcdVEr8Om9Nxfdnvnj6+NzEZc383rRagAk3h&#10;Pwy/+IIOuTAd3JlLr1oD8kj4U/GSJJ6DOkjoEXSe6Wv2/AcAAP//AwBQSwECLQAUAAYACAAAACEA&#10;toM4kv4AAADhAQAAEwAAAAAAAAAAAAAAAAAAAAAAW0NvbnRlbnRfVHlwZXNdLnhtbFBLAQItABQA&#10;BgAIAAAAIQA4/SH/1gAAAJQBAAALAAAAAAAAAAAAAAAAAC8BAABfcmVscy8ucmVsc1BLAQItABQA&#10;BgAIAAAAIQCbCYsfWQIAAMwFAAAOAAAAAAAAAAAAAAAAAC4CAABkcnMvZTJvRG9jLnhtbFBLAQIt&#10;ABQABgAIAAAAIQC5edPu2gAAAAMBAAAPAAAAAAAAAAAAAAAAALMEAABkcnMvZG93bnJldi54bWxQ&#10;SwUGAAAAAAQABADzAAAAugUAAAAA&#10;">
                <v:shape id="Shape 52625" o:spid="_x0000_s1027" style="position:absolute;width:21031;height:0;visibility:visible;mso-wrap-style:square;v-text-anchor:top" coordsize="21031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0j5sYA&#10;AADeAAAADwAAAGRycy9kb3ducmV2LnhtbESPQWvCQBSE7wX/w/KE3urGQEJJXaUIarD0UA2eH9nX&#10;JDT7Nma3MfbXdwXB4zAz3zCL1WhaMVDvGssK5rMIBHFpdcOVguK4eXkF4TyyxtYyKbiSg9Vy8rTA&#10;TNsLf9Fw8JUIEHYZKqi97zIpXVmTQTezHXHwvm1v0AfZV1L3eAlw08o4ilJpsOGwUGNH65rKn8Ov&#10;UbDj0y5d688h+cvP2/yjwKKL9ko9T8f3NxCeRv8I39u5VpDEaZzA7U64AnL5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00j5sYAAADeAAAADwAAAAAAAAAAAAAAAACYAgAAZHJz&#10;L2Rvd25yZXYueG1sUEsFBgAAAAAEAAQA9QAAAIsDAAAAAA==&#10;" path="m,l2103120,e" filled="f" strokeweight=".72pt">
                  <v:stroke endcap="round"/>
                  <v:path arrowok="t" textboxrect="0,0,2103120,0"/>
                </v:shape>
                <w10:anchorlock/>
              </v:group>
            </w:pict>
          </mc:Fallback>
        </mc:AlternateContent>
      </w:r>
    </w:p>
    <w:p w14:paraId="6AE869F4" w14:textId="77777777" w:rsidR="00463DCE" w:rsidRPr="0035100D" w:rsidRDefault="00463DCE" w:rsidP="00463DCE">
      <w:pPr>
        <w:tabs>
          <w:tab w:val="center" w:pos="1050"/>
          <w:tab w:val="center" w:pos="3690"/>
        </w:tabs>
        <w:spacing w:after="270"/>
      </w:pPr>
      <w:r w:rsidRPr="0035100D">
        <w:rPr>
          <w:rFonts w:ascii="Proxima Nova" w:eastAsia="Calibri" w:hAnsi="Proxima Nova" w:cs="Calibri"/>
          <w:sz w:val="22"/>
        </w:rPr>
        <w:tab/>
      </w:r>
      <w:r w:rsidRPr="0035100D">
        <w:t>119</w:t>
      </w:r>
      <w:r w:rsidRPr="0035100D">
        <w:tab/>
        <w:t>1.005</w:t>
      </w:r>
    </w:p>
    <w:p w14:paraId="71359BB1" w14:textId="77777777" w:rsidR="00463DCE" w:rsidRPr="0035100D" w:rsidRDefault="00463DCE" w:rsidP="00463DCE">
      <w:pPr>
        <w:spacing w:after="383"/>
        <w:ind w:left="744"/>
      </w:pPr>
      <w:r w:rsidRPr="0035100D">
        <w:t>Domestic interest rate in Japan = 0. 0498 = 4.98 per cent for 6 months.</w:t>
      </w:r>
    </w:p>
    <w:p w14:paraId="30A2BE6D" w14:textId="77777777" w:rsidR="00463DCE" w:rsidRPr="0035100D" w:rsidRDefault="00463DCE" w:rsidP="00463DCE">
      <w:pPr>
        <w:numPr>
          <w:ilvl w:val="0"/>
          <w:numId w:val="15"/>
        </w:numPr>
        <w:spacing w:after="114" w:line="248" w:lineRule="auto"/>
        <w:ind w:right="588" w:hanging="720"/>
      </w:pPr>
      <w:r w:rsidRPr="0035100D">
        <w:t>The exchange rate between euro and Australian dollar (AUD) is as follows:</w:t>
      </w:r>
    </w:p>
    <w:p w14:paraId="6E702F71" w14:textId="77777777" w:rsidR="00463DCE" w:rsidRPr="0035100D" w:rsidRDefault="00463DCE" w:rsidP="00463DCE">
      <w:pPr>
        <w:tabs>
          <w:tab w:val="center" w:pos="1661"/>
          <w:tab w:val="center" w:pos="5392"/>
        </w:tabs>
      </w:pPr>
      <w:r w:rsidRPr="0035100D">
        <w:rPr>
          <w:rFonts w:ascii="Proxima Nova" w:eastAsia="Calibri" w:hAnsi="Proxima Nova" w:cs="Calibri"/>
          <w:sz w:val="22"/>
        </w:rPr>
        <w:tab/>
      </w:r>
      <w:r w:rsidRPr="0035100D">
        <w:t>Spot</w:t>
      </w:r>
      <w:r w:rsidRPr="0035100D">
        <w:tab/>
        <w:t>1.4524 AUD per EUR</w:t>
      </w:r>
    </w:p>
    <w:p w14:paraId="60D8E5B4" w14:textId="77777777" w:rsidR="00463DCE" w:rsidRPr="0035100D" w:rsidRDefault="00463DCE" w:rsidP="00463DCE">
      <w:pPr>
        <w:tabs>
          <w:tab w:val="center" w:pos="2228"/>
          <w:tab w:val="center" w:pos="5392"/>
        </w:tabs>
      </w:pPr>
      <w:r w:rsidRPr="0035100D">
        <w:rPr>
          <w:rFonts w:ascii="Proxima Nova" w:eastAsia="Calibri" w:hAnsi="Proxima Nova" w:cs="Calibri"/>
          <w:sz w:val="22"/>
        </w:rPr>
        <w:tab/>
      </w:r>
      <w:r w:rsidRPr="0035100D">
        <w:t>30-day forwards</w:t>
      </w:r>
      <w:r w:rsidRPr="0035100D">
        <w:tab/>
        <w:t>1.4550 AUD per EUR</w:t>
      </w:r>
    </w:p>
    <w:p w14:paraId="7BF11AB4" w14:textId="77777777" w:rsidR="00463DCE" w:rsidRPr="0035100D" w:rsidRDefault="00463DCE" w:rsidP="00463DCE">
      <w:pPr>
        <w:tabs>
          <w:tab w:val="center" w:pos="2228"/>
          <w:tab w:val="center" w:pos="5392"/>
        </w:tabs>
      </w:pPr>
      <w:r w:rsidRPr="0035100D">
        <w:rPr>
          <w:rFonts w:ascii="Proxima Nova" w:eastAsia="Calibri" w:hAnsi="Proxima Nova" w:cs="Calibri"/>
          <w:sz w:val="22"/>
        </w:rPr>
        <w:tab/>
      </w:r>
      <w:r w:rsidRPr="0035100D">
        <w:t>90-day forwards</w:t>
      </w:r>
      <w:r w:rsidRPr="0035100D">
        <w:tab/>
        <w:t>1.4621 AUD per EUR</w:t>
      </w:r>
    </w:p>
    <w:p w14:paraId="6B9A764E" w14:textId="77777777" w:rsidR="00463DCE" w:rsidRPr="0035100D" w:rsidRDefault="00463DCE" w:rsidP="00463DCE">
      <w:pPr>
        <w:ind w:left="744"/>
      </w:pPr>
      <w:r w:rsidRPr="0035100D">
        <w:t>Required: (a) What is the annual percentage premium of the euro on the AUD ?</w:t>
      </w:r>
    </w:p>
    <w:p w14:paraId="1FB9858D" w14:textId="77777777" w:rsidR="00463DCE" w:rsidRPr="0035100D" w:rsidRDefault="00463DCE" w:rsidP="00463DCE">
      <w:pPr>
        <w:numPr>
          <w:ilvl w:val="3"/>
          <w:numId w:val="17"/>
        </w:numPr>
        <w:spacing w:after="12" w:line="252" w:lineRule="auto"/>
        <w:ind w:right="1092" w:hanging="360"/>
        <w:jc w:val="both"/>
      </w:pPr>
      <w:r w:rsidRPr="0035100D">
        <w:t>What is the most likely spot rate 3  months hence?</w:t>
      </w:r>
    </w:p>
    <w:p w14:paraId="2B452566" w14:textId="77777777" w:rsidR="00463DCE" w:rsidRPr="0035100D" w:rsidRDefault="00463DCE" w:rsidP="00463DCE">
      <w:pPr>
        <w:numPr>
          <w:ilvl w:val="3"/>
          <w:numId w:val="17"/>
        </w:numPr>
        <w:spacing w:after="15" w:line="248" w:lineRule="auto"/>
        <w:ind w:right="1092" w:hanging="360"/>
        <w:jc w:val="both"/>
      </w:pPr>
      <w:r w:rsidRPr="0035100D">
        <w:t>If the interest on 3-month deposit in Euro land is 0.8 percent (for 3 months), what is it likely to be in Australia ?</w:t>
      </w:r>
    </w:p>
    <w:p w14:paraId="16B89638" w14:textId="77777777" w:rsidR="00463DCE" w:rsidRPr="0035100D" w:rsidRDefault="00463DCE" w:rsidP="00463DCE">
      <w:pPr>
        <w:spacing w:after="5" w:line="265" w:lineRule="auto"/>
        <w:ind w:left="24" w:right="1568"/>
      </w:pPr>
      <w:r w:rsidRPr="0035100D">
        <w:rPr>
          <w:b/>
        </w:rPr>
        <w:t>Solution:</w:t>
      </w:r>
    </w:p>
    <w:tbl>
      <w:tblPr>
        <w:tblW w:w="9180" w:type="dxa"/>
        <w:tblInd w:w="-180" w:type="dxa"/>
        <w:tblCellMar>
          <w:top w:w="62" w:type="dxa"/>
          <w:left w:w="180" w:type="dxa"/>
          <w:right w:w="102" w:type="dxa"/>
        </w:tblCellMar>
        <w:tblLook w:val="04A0" w:firstRow="1" w:lastRow="0" w:firstColumn="1" w:lastColumn="0" w:noHBand="0" w:noVBand="1"/>
      </w:tblPr>
      <w:tblGrid>
        <w:gridCol w:w="9180"/>
      </w:tblGrid>
      <w:tr w:rsidR="00463DCE" w:rsidRPr="0035100D" w14:paraId="6255B9E3" w14:textId="77777777" w:rsidTr="00005E30">
        <w:trPr>
          <w:trHeight w:val="5400"/>
        </w:trPr>
        <w:tc>
          <w:tcPr>
            <w:tcW w:w="9180" w:type="dxa"/>
            <w:tcBorders>
              <w:top w:val="single" w:sz="6" w:space="0" w:color="000000"/>
              <w:left w:val="single" w:sz="6" w:space="0" w:color="000000"/>
              <w:bottom w:val="single" w:sz="6" w:space="0" w:color="000000"/>
              <w:right w:val="single" w:sz="6" w:space="0" w:color="000000"/>
            </w:tcBorders>
          </w:tcPr>
          <w:p w14:paraId="4267A5DB" w14:textId="77777777" w:rsidR="00463DCE" w:rsidRPr="0035100D" w:rsidRDefault="00463DCE" w:rsidP="00005E30">
            <w:pPr>
              <w:spacing w:after="276" w:line="238" w:lineRule="auto"/>
              <w:ind w:left="720"/>
            </w:pPr>
            <w:r w:rsidRPr="0035100D">
              <w:lastRenderedPageBreak/>
              <w:t>The annual percentage premium of the euro may be calculated with reference to 30days forwards</w:t>
            </w:r>
          </w:p>
          <w:p w14:paraId="1D528F4A" w14:textId="77777777" w:rsidR="00463DCE" w:rsidRPr="0035100D" w:rsidRDefault="00463DCE" w:rsidP="00005E30">
            <w:pPr>
              <w:tabs>
                <w:tab w:val="center" w:pos="2220"/>
                <w:tab w:val="center" w:pos="4080"/>
              </w:tabs>
              <w:spacing w:line="259" w:lineRule="auto"/>
            </w:pPr>
            <w:r w:rsidRPr="0035100D">
              <w:rPr>
                <w:rFonts w:ascii="Proxima Nova" w:eastAsia="Calibri" w:hAnsi="Proxima Nova" w:cs="Calibri"/>
                <w:sz w:val="22"/>
              </w:rPr>
              <w:tab/>
            </w:r>
            <w:r w:rsidRPr="0035100D">
              <w:t>1.4550 – 1.4524</w:t>
            </w:r>
            <w:r w:rsidRPr="0035100D">
              <w:tab/>
              <w:t xml:space="preserve">        12</w:t>
            </w:r>
          </w:p>
          <w:p w14:paraId="034FBD5D" w14:textId="77777777" w:rsidR="005D6867" w:rsidRPr="0035100D" w:rsidRDefault="00463DCE" w:rsidP="00005E30">
            <w:pPr>
              <w:spacing w:after="276" w:line="244" w:lineRule="auto"/>
              <w:ind w:left="1800" w:right="2443" w:hanging="540"/>
            </w:pPr>
            <w:r w:rsidRPr="0035100D">
              <w:rPr>
                <w:rFonts w:ascii="Proxima Nova" w:eastAsia="Calibri" w:hAnsi="Proxima Nova" w:cs="Calibri"/>
                <w:noProof/>
                <w:sz w:val="22"/>
              </w:rPr>
              <mc:AlternateContent>
                <mc:Choice Requires="wpg">
                  <w:drawing>
                    <wp:inline distT="0" distB="0" distL="0" distR="0" wp14:anchorId="0EDD224B" wp14:editId="54796326">
                      <wp:extent cx="1143000" cy="9144"/>
                      <wp:effectExtent l="0" t="0" r="0" b="0"/>
                      <wp:docPr id="511769" name="Group 511769"/>
                      <wp:cNvGraphicFramePr/>
                      <a:graphic xmlns:a="http://schemas.openxmlformats.org/drawingml/2006/main">
                        <a:graphicData uri="http://schemas.microsoft.com/office/word/2010/wordprocessingGroup">
                          <wpg:wgp>
                            <wpg:cNvGrpSpPr/>
                            <wpg:grpSpPr>
                              <a:xfrm>
                                <a:off x="0" y="0"/>
                                <a:ext cx="1143000" cy="9144"/>
                                <a:chOff x="0" y="0"/>
                                <a:chExt cx="1143000" cy="9144"/>
                              </a:xfrm>
                            </wpg:grpSpPr>
                            <wps:wsp>
                              <wps:cNvPr id="52626" name="Shape 52626"/>
                              <wps:cNvSpPr/>
                              <wps:spPr>
                                <a:xfrm>
                                  <a:off x="0" y="0"/>
                                  <a:ext cx="1143000" cy="0"/>
                                </a:xfrm>
                                <a:custGeom>
                                  <a:avLst/>
                                  <a:gdLst/>
                                  <a:ahLst/>
                                  <a:cxnLst/>
                                  <a:rect l="0" t="0" r="0" b="0"/>
                                  <a:pathLst>
                                    <a:path w="1143000">
                                      <a:moveTo>
                                        <a:pt x="0" y="0"/>
                                      </a:moveTo>
                                      <a:lnTo>
                                        <a:pt x="114300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5EABEA0" id="Group 511769" o:spid="_x0000_s1026" style="width:90pt;height:.7pt;mso-position-horizontal-relative:char;mso-position-vertical-relative:line" coordsize="1143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YpdWQIAAMwFAAAOAAAAZHJzL2Uyb0RvYy54bWykVM2O2yAQvlfqOyDuje00m3at2HvotrlU&#10;7Wp3+wAEg20JAwISJ2/fYfyTKKvuIfUBDzA/33wzzObh2ClyEM63Rhc0W6SUCM1N1eq6oH9ef3z6&#10;SokPTFdMGS0KehKePpQfP2x6m4ulaYyqhCPgRPu8twVtQrB5knjeiI75hbFCw6U0rmMBtq5OKsd6&#10;8N6pZJmm66Q3rrLOcOE9nD4Ol7RE/1IKHn5L6UUgqqCALeDqcN3FNSk3LK8ds03LRxjsBhQdazUE&#10;nV09ssDI3rVvXHUtd8YbGRbcdImRsuUCc4BssvQqm60ze4u51Hlf25kmoPaKp5vd8l+HJ0faqqB3&#10;WfZlfU+JZh3UCUOT8QxI6m2dg+7W2Rf75MaDetjFvI/SdfEPGZEj0nua6RXHQDgcZtnqc5pCFTjc&#10;3Wer1cA+b6BEb4x48/09s2QKmURkM5DeQhv5M1P+/5h6aZgVWAAfs5+YWq6X64koVCF3eIS0oOZM&#10;ks898HUTQ9icc54s53sftsIgzezw04ehd6tJYs0k8aOeRAcv4N3etyxEu4gwiqQ/1ymedeYgXg3e&#10;hqsaAbTzrdKXWnOlpyYA3UEDhBim3IwChgb5MjmlIwpsEMIZDAWnK3xc8Bx0BVmjN/jFag/0ohRO&#10;SkSkSj8LCT0dWw7tvKt335QjBxanAH6x9dANqEYb2So1W6X/tIqqTNmGjb5GN2MAdDl6ipoCB9C1&#10;Wz6iGaYQvGV4EdMsAkizEcIyOsz2GiYoBrzINoo7U53wTSIh0P5IDY4MRDSOtziTLveodR7C5V8A&#10;AAD//wMAUEsDBBQABgAIAAAAIQAQdGtc2QAAAAMBAAAPAAAAZHJzL2Rvd25yZXYueG1sTI9PS8NA&#10;EMXvgt9hGcGb3cR/lJhNKUU9FcFWEG/T7DQJzc6G7DZJv71TL/YyzOMNb34vX0yuVQP1ofFsIJ0l&#10;oIhLbxuuDHxt3+7moEJEtth6JgMnCrAorq9yzKwf+ZOGTayUhHDI0EAdY5dpHcqaHIaZ74jF2/ve&#10;YRTZV9r2OEq4a/V9kjxrhw3Lhxo7WtVUHjZHZ+B9xHH5kL4O68N+dfrZPn18r1My5vZmWr6AijTF&#10;/2M44ws6FMK080e2QbUGpEj8m2dvnojcyfIIusj1JXvxCwAA//8DAFBLAQItABQABgAIAAAAIQC2&#10;gziS/gAAAOEBAAATAAAAAAAAAAAAAAAAAAAAAABbQ29udGVudF9UeXBlc10ueG1sUEsBAi0AFAAG&#10;AAgAAAAhADj9If/WAAAAlAEAAAsAAAAAAAAAAAAAAAAALwEAAF9yZWxzLy5yZWxzUEsBAi0AFAAG&#10;AAgAAAAhAGjZil1ZAgAAzAUAAA4AAAAAAAAAAAAAAAAALgIAAGRycy9lMm9Eb2MueG1sUEsBAi0A&#10;FAAGAAgAAAAhABB0a1zZAAAAAwEAAA8AAAAAAAAAAAAAAAAAswQAAGRycy9kb3ducmV2LnhtbFBL&#10;BQYAAAAABAAEAPMAAAC5BQAAAAA=&#10;">
                      <v:shape id="Shape 52626" o:spid="_x0000_s1027" style="position:absolute;width:11430;height:0;visibility:visible;mso-wrap-style:square;v-text-anchor:top" coordsize="1143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zUhckA&#10;AADeAAAADwAAAGRycy9kb3ducmV2LnhtbESPQWvCQBSE7wX/w/IKvZS6aUpDSV1FC0oPVjCWlt4e&#10;2WcSzL5Nd1eN/94VBI/DzHzDjCa9acWBnG8sK3geJiCIS6sbrhR8b+ZPbyB8QNbYWiYFJ/IwGQ/u&#10;Rphre+Q1HYpQiQhhn6OCOoQul9KXNRn0Q9sRR29rncEQpaukdniMcNPKNEkyabDhuFBjRx81lbti&#10;bxSsnQ//q6/H7R/+zl9m3WyxnBY/Sj3c99N3EIH6cAtf259awWuapRlc7sQrIMdn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jrzUhckAAADeAAAADwAAAAAAAAAAAAAAAACYAgAA&#10;ZHJzL2Rvd25yZXYueG1sUEsFBgAAAAAEAAQA9QAAAI4DAAAAAA==&#10;" path="m,l1143000,e" filled="f" strokeweight=".72pt">
                        <v:stroke endcap="round"/>
                        <v:path arrowok="t" textboxrect="0,0,1143000,0"/>
                      </v:shape>
                      <w10:anchorlock/>
                    </v:group>
                  </w:pict>
                </mc:Fallback>
              </mc:AlternateContent>
            </w:r>
            <w:r w:rsidRPr="0035100D">
              <w:tab/>
              <w:t>x</w:t>
            </w:r>
            <w:r w:rsidRPr="0035100D">
              <w:tab/>
            </w:r>
            <w:r w:rsidRPr="0035100D">
              <w:rPr>
                <w:rFonts w:ascii="Proxima Nova" w:eastAsia="Calibri" w:hAnsi="Proxima Nova" w:cs="Calibri"/>
                <w:noProof/>
                <w:sz w:val="22"/>
              </w:rPr>
              <mc:AlternateContent>
                <mc:Choice Requires="wpg">
                  <w:drawing>
                    <wp:inline distT="0" distB="0" distL="0" distR="0" wp14:anchorId="4FDD82B8" wp14:editId="7FECA57B">
                      <wp:extent cx="182880" cy="9144"/>
                      <wp:effectExtent l="0" t="0" r="0" b="0"/>
                      <wp:docPr id="511770" name="Group 511770"/>
                      <wp:cNvGraphicFramePr/>
                      <a:graphic xmlns:a="http://schemas.openxmlformats.org/drawingml/2006/main">
                        <a:graphicData uri="http://schemas.microsoft.com/office/word/2010/wordprocessingGroup">
                          <wpg:wgp>
                            <wpg:cNvGrpSpPr/>
                            <wpg:grpSpPr>
                              <a:xfrm>
                                <a:off x="0" y="0"/>
                                <a:ext cx="182880" cy="9144"/>
                                <a:chOff x="0" y="0"/>
                                <a:chExt cx="182880" cy="9144"/>
                              </a:xfrm>
                            </wpg:grpSpPr>
                            <wps:wsp>
                              <wps:cNvPr id="52627" name="Shape 52627"/>
                              <wps:cNvSpPr/>
                              <wps:spPr>
                                <a:xfrm>
                                  <a:off x="0" y="0"/>
                                  <a:ext cx="182880" cy="0"/>
                                </a:xfrm>
                                <a:custGeom>
                                  <a:avLst/>
                                  <a:gdLst/>
                                  <a:ahLst/>
                                  <a:cxnLst/>
                                  <a:rect l="0" t="0" r="0" b="0"/>
                                  <a:pathLst>
                                    <a:path w="182880">
                                      <a:moveTo>
                                        <a:pt x="0" y="0"/>
                                      </a:moveTo>
                                      <a:lnTo>
                                        <a:pt x="18288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134764D" id="Group 511770" o:spid="_x0000_s1026" style="width:14.4pt;height:.7pt;mso-position-horizontal-relative:char;mso-position-vertical-relative:line" coordsize="182880,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DI4VwIAAMcFAAAOAAAAZHJzL2Uyb0RvYy54bWykVM1u2zAMvg/YOwi+L46DtkmNOD2sWy7D&#10;VqzdAzCyZBuQJUFS4uTtR9E/CVKsh8wHmZLIj+RHiuunY6vYQTjfGF0k2WyeMKG5KRtdFcmft+9f&#10;VgnzAXQJymhRJCfhk6fN50/rzuZiYWqjSuEYgmifd7ZI6hBsnqae16IFPzNWaLyUxrUQcOuqtHTQ&#10;IXqr0sV8/pB2xpXWGS68x9Pn/jLZEL6UgodfUnoRmCoSjC3Q6mjdxTXdrCGvHNi64UMYcEMULTQa&#10;nU5QzxCA7V3zDqptuDPeyDDjpk2NlA0XlANmk82vstk6s7eUS5V3lZ1oQmqveLoZlv88vDjWlEVy&#10;n2XLJVKkocU6kWs2nCFJna1y1N06+2pf3HBQ9buY91G6Nv4xI3Ykek8TveIYGMfDbLVYrdADx6vH&#10;7O6uJ5/XWKF3Nrz+9oFVOjpMY1xTGJ3FJvJnnvz/8fRagxVEv4+5jzwtHhbLkSZSYfd0RKSQ5kSR&#10;zz2ydQs/1JlTmpDzvQ9bYYhjOPzwoW/ccpSgHiV+1KPosP0/bHwLIdrFAKPIuqlI8ag1B/Fm6DJc&#10;FQgjO98qfak1VnmsP6r2CihEJ5v1IJBjlC9TUzrGQM3BOOA8cLqkd4UvQZeYM6HhL5a655akcFIi&#10;Bqr0byGxnWO3kZ131e6rcuwAcQDQF9uOYFA12shGqclq/k+rqArK1jBgDTCDA4IckKKmoNlzDcuH&#10;aPoBhM8YX8M4hjCkyYjCMjpM9hqHJzm8yDaKO1Oe6DkSIdj7RA1NC4pomGxxHF3uSes8fzd/AQAA&#10;//8DAFBLAwQUAAYACAAAACEARZzVXNoAAAACAQAADwAAAGRycy9kb3ducmV2LnhtbEyPT0vDQBDF&#10;74LfYRnBm92k/qHEbEop6qkItoJ4m2anSWh2NmS3SfrtHb3Yy8DjPd78Xr6cXKsG6kPj2UA6S0AR&#10;l942XBn43L3eLUCFiGyx9UwGzhRgWVxf5ZhZP/IHDdtYKSnhkKGBOsYu0zqUNTkMM98Ri3fwvcMo&#10;sq+07XGUctfqeZI8aYcNy4caO1rXVB63J2fgbcRxdZ++DJvjYX3+3j2+f21SMub2Zlo9g4o0xf8w&#10;/OILOhTCtPcntkG1BmRI/LvizReyYi+ZB9BFri/Rix8AAAD//wMAUEsBAi0AFAAGAAgAAAAhALaD&#10;OJL+AAAA4QEAABMAAAAAAAAAAAAAAAAAAAAAAFtDb250ZW50X1R5cGVzXS54bWxQSwECLQAUAAYA&#10;CAAAACEAOP0h/9YAAACUAQAACwAAAAAAAAAAAAAAAAAvAQAAX3JlbHMvLnJlbHNQSwECLQAUAAYA&#10;CAAAACEAs+wyOFcCAADHBQAADgAAAAAAAAAAAAAAAAAuAgAAZHJzL2Uyb0RvYy54bWxQSwECLQAU&#10;AAYACAAAACEARZzVXNoAAAACAQAADwAAAAAAAAAAAAAAAACxBAAAZHJzL2Rvd25yZXYueG1sUEsF&#10;BgAAAAAEAAQA8wAAALgFAAAAAA==&#10;">
                      <v:shape id="Shape 52627" o:spid="_x0000_s1027" style="position:absolute;width:182880;height:0;visibility:visible;mso-wrap-style:square;v-text-anchor:top" coordsize="182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htasgA&#10;AADeAAAADwAAAGRycy9kb3ducmV2LnhtbESPT2vCQBTE74LfYXmFXopuGvAP0VW0pdLiRa3Q6zP7&#10;mgSzb+Pu1sRv3y0UPA4z8xtmvuxMLa7kfGVZwfMwAUGcW11xoeD4+TaYgvABWWNtmRTcyMNy0e/N&#10;MdO25T1dD6EQEcI+QwVlCE0mpc9LMuiHtiGO3rd1BkOUrpDaYRvhppZpkoylwYrjQokNvZSUnw8/&#10;RoGd7m8f+Pq03Tmzzr9auhxPm4tSjw/dagYiUBfu4f/2u1YwSsfpBP7uxCsgF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EaG1qyAAAAN4AAAAPAAAAAAAAAAAAAAAAAJgCAABk&#10;cnMvZG93bnJldi54bWxQSwUGAAAAAAQABAD1AAAAjQMAAAAA&#10;" path="m,l182880,e" filled="f" strokeweight=".72pt">
                        <v:stroke endcap="round"/>
                        <v:path arrowok="t" textboxrect="0,0,182880,0"/>
                      </v:shape>
                      <w10:anchorlock/>
                    </v:group>
                  </w:pict>
                </mc:Fallback>
              </mc:AlternateContent>
            </w:r>
            <w:r w:rsidRPr="0035100D">
              <w:tab/>
              <w:t xml:space="preserve">= 2.15 % </w:t>
            </w:r>
          </w:p>
          <w:p w14:paraId="25204418" w14:textId="77777777" w:rsidR="00463DCE" w:rsidRPr="0035100D" w:rsidRDefault="005D6867" w:rsidP="00005E30">
            <w:pPr>
              <w:spacing w:after="276" w:line="244" w:lineRule="auto"/>
              <w:ind w:left="1800" w:right="2443" w:hanging="540"/>
            </w:pPr>
            <w:r w:rsidRPr="0035100D">
              <w:t xml:space="preserve">         </w:t>
            </w:r>
            <w:r w:rsidR="00463DCE" w:rsidRPr="0035100D">
              <w:t>1.4524</w:t>
            </w:r>
            <w:r w:rsidR="00463DCE" w:rsidRPr="0035100D">
              <w:tab/>
              <w:t xml:space="preserve">                        1</w:t>
            </w:r>
          </w:p>
          <w:p w14:paraId="61E1261C" w14:textId="77777777" w:rsidR="00463DCE" w:rsidRPr="0035100D" w:rsidRDefault="00463DCE" w:rsidP="00463DCE">
            <w:pPr>
              <w:numPr>
                <w:ilvl w:val="0"/>
                <w:numId w:val="25"/>
              </w:numPr>
              <w:spacing w:after="258" w:line="259" w:lineRule="auto"/>
              <w:ind w:hanging="720"/>
            </w:pPr>
            <w:r w:rsidRPr="0035100D">
              <w:t>The most likely spot rate 3 months hence will be : 1.4621 AUD per euro</w:t>
            </w:r>
          </w:p>
          <w:p w14:paraId="157FE567" w14:textId="77777777" w:rsidR="00463DCE" w:rsidRPr="0035100D" w:rsidRDefault="00463DCE" w:rsidP="00463DCE">
            <w:pPr>
              <w:numPr>
                <w:ilvl w:val="0"/>
                <w:numId w:val="25"/>
              </w:numPr>
              <w:spacing w:line="259" w:lineRule="auto"/>
              <w:ind w:hanging="720"/>
            </w:pPr>
            <w:r w:rsidRPr="0035100D">
              <w:t>Forwards rate</w:t>
            </w:r>
            <w:r w:rsidRPr="0035100D">
              <w:tab/>
              <w:t xml:space="preserve">            1 + domestic interest rate</w:t>
            </w:r>
          </w:p>
          <w:p w14:paraId="6690631A" w14:textId="77777777" w:rsidR="00463DCE" w:rsidRPr="0035100D" w:rsidRDefault="00463DCE" w:rsidP="00005E30">
            <w:pPr>
              <w:tabs>
                <w:tab w:val="center" w:pos="1368"/>
                <w:tab w:val="center" w:pos="2468"/>
                <w:tab w:val="center" w:pos="4104"/>
              </w:tabs>
              <w:spacing w:line="259" w:lineRule="auto"/>
            </w:pPr>
            <w:r w:rsidRPr="0035100D">
              <w:rPr>
                <w:rFonts w:ascii="Proxima Nova" w:eastAsia="Calibri" w:hAnsi="Proxima Nova" w:cs="Calibri"/>
                <w:sz w:val="22"/>
              </w:rPr>
              <w:tab/>
            </w:r>
            <w:r w:rsidRPr="0035100D">
              <w:rPr>
                <w:rFonts w:ascii="Proxima Nova" w:eastAsia="Calibri" w:hAnsi="Proxima Nova" w:cs="Calibri"/>
                <w:noProof/>
                <w:sz w:val="22"/>
              </w:rPr>
              <mc:AlternateContent>
                <mc:Choice Requires="wpg">
                  <w:drawing>
                    <wp:inline distT="0" distB="0" distL="0" distR="0" wp14:anchorId="34955B51" wp14:editId="60DD012C">
                      <wp:extent cx="914400" cy="9144"/>
                      <wp:effectExtent l="0" t="0" r="0" b="0"/>
                      <wp:docPr id="511771" name="Group 511771"/>
                      <wp:cNvGraphicFramePr/>
                      <a:graphic xmlns:a="http://schemas.openxmlformats.org/drawingml/2006/main">
                        <a:graphicData uri="http://schemas.microsoft.com/office/word/2010/wordprocessingGroup">
                          <wpg:wgp>
                            <wpg:cNvGrpSpPr/>
                            <wpg:grpSpPr>
                              <a:xfrm>
                                <a:off x="0" y="0"/>
                                <a:ext cx="914400" cy="9144"/>
                                <a:chOff x="0" y="0"/>
                                <a:chExt cx="914400" cy="9144"/>
                              </a:xfrm>
                            </wpg:grpSpPr>
                            <wps:wsp>
                              <wps:cNvPr id="52628" name="Shape 52628"/>
                              <wps:cNvSpPr/>
                              <wps:spPr>
                                <a:xfrm>
                                  <a:off x="0" y="0"/>
                                  <a:ext cx="914400" cy="0"/>
                                </a:xfrm>
                                <a:custGeom>
                                  <a:avLst/>
                                  <a:gdLst/>
                                  <a:ahLst/>
                                  <a:cxnLst/>
                                  <a:rect l="0" t="0" r="0" b="0"/>
                                  <a:pathLst>
                                    <a:path w="914400">
                                      <a:moveTo>
                                        <a:pt x="0" y="0"/>
                                      </a:moveTo>
                                      <a:lnTo>
                                        <a:pt x="91440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5D063A2" id="Group 511771" o:spid="_x0000_s1026" style="width:1in;height:.7pt;mso-position-horizontal-relative:char;mso-position-vertical-relative:line" coordsize="914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F0eVgIAAMcFAAAOAAAAZHJzL2Uyb0RvYy54bWykVM1u2zAMvg/YOwi6N7aD/mxG7B7aLZdh&#10;K9buARRZsg3IkiApdvL2o+ifBCnWQ+aDTEnkR/Ijxc3joVOkF863Rhc0W6WUCM1N1eq6oH/evt98&#10;ocQHpiumjBYFPQpPH8vPnzaDzcXaNEZVwhEA0T4fbEGbEGyeJJ43omN+ZazQcCmN61iArauTyrEB&#10;0DuVrNP0PhmMq6wzXHgPp8/jJS0RX0rBwy8pvQhEFRRiC7g6XHdxTcoNy2vHbNPyKQx2RRQdazU4&#10;XaCeWWBk79p3UF3LnfFGhhU3XWKkbLnAHCCbLL3IZuvM3mIudT7UdqEJqL3g6WpY/rN/caStCnqX&#10;ZQ8PGSWadVAndE2mMyBpsHUOultnX+2Lmw7qcRfzPkjXxT9kRA5I73GhVxwC4XD4Nbu9TaEIHK6i&#10;PJLPG6jQOxvefPvAKpkdJjGuJYzBQhP5E0/+/3h6bZgVSL+Puc88re/X0NQjTahC7vAISUHNhSKf&#10;e2DrGn6wM5c0Wc73PmyFQY5Z/8OHsXGrWWLNLPGDnkUH7f9h41sWol0MMIpkWIoUjzrTizeDl+Gi&#10;QBDZ6Vbpc625ynP9QXVUACE6KTeTgI5BPk9N6TkGaBMG88DpCt8VvARdQc6IBr9Y6pFblMJRiRio&#10;0r+FhHaGbsvQzrt696Qc6VkcAPjFtkMYUI02slVqsUr/aRVVmbINm7AmmMkBQk5IUVPg7LmE5VM0&#10;4wCCZwyvYR5DENJihGEZHRZ7DcMTHZ5lG8WdqY74HJEQ6H2kBqcFRjRNtjiOzveodZq/5V8AAAD/&#10;/wMAUEsDBBQABgAIAAAAIQDJA1I22QAAAAMBAAAPAAAAZHJzL2Rvd25yZXYueG1sTI9Ba8JAEIXv&#10;hf6HZQq91U2sLSVmIyK2JxGqheJtzI5JMDsbsmsS/72bXuplmMcb3nwvXQymFh21rrKsIJ5EIIhz&#10;qysuFPzsP18+QDiPrLG2TAqu5GCRPT6kmGjb8zd1O1+IEMIuQQWl900ipctLMugmtiEO3sm2Bn2Q&#10;bSF1i30IN7WcRtG7NFhx+FBiQ6uS8vPuYhR89dgvX+N1tzmfVtfD/m37u4lJqeenYTkH4Wnw/8cw&#10;4gd0yALT0V5YO1ErCEX83xy92SzI47iAzFJ5z57dAAAA//8DAFBLAQItABQABgAIAAAAIQC2gziS&#10;/gAAAOEBAAATAAAAAAAAAAAAAAAAAAAAAABbQ29udGVudF9UeXBlc10ueG1sUEsBAi0AFAAGAAgA&#10;AAAhADj9If/WAAAAlAEAAAsAAAAAAAAAAAAAAAAALwEAAF9yZWxzLy5yZWxzUEsBAi0AFAAGAAgA&#10;AAAhAFysXR5WAgAAxwUAAA4AAAAAAAAAAAAAAAAALgIAAGRycy9lMm9Eb2MueG1sUEsBAi0AFAAG&#10;AAgAAAAhAMkDUjbZAAAAAwEAAA8AAAAAAAAAAAAAAAAAsAQAAGRycy9kb3ducmV2LnhtbFBLBQYA&#10;AAAABAAEAPMAAAC2BQAAAAA=&#10;">
                      <v:shape id="Shape 52628" o:spid="_x0000_s1027" style="position:absolute;width:9144;height:0;visibility:visible;mso-wrap-style:square;v-text-anchor:top" coordsize="91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ZdMcIA&#10;AADeAAAADwAAAGRycy9kb3ducmV2LnhtbERPy4rCMBTdC/5DuMLsNLXgg2qUoSB0lj5wfW3utJ1J&#10;bkqTsXW+3iwEl4fz3u4Ha8SdOt84VjCfJSCIS6cbrhRczofpGoQPyBqNY1LwIA/73Xi0xUy7no90&#10;P4VKxBD2GSqoQ2gzKX1Zk0U/cy1x5L5dZzFE2FVSd9jHcGtkmiRLabHh2FBjS3lN5e/pzyq4HebX&#10;hWGTrxL33x+/isdPWuRKfUyGzw2IQEN4i1/uQitYpMs07o134hWQu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l0xwgAAAN4AAAAPAAAAAAAAAAAAAAAAAJgCAABkcnMvZG93&#10;bnJldi54bWxQSwUGAAAAAAQABAD1AAAAhwMAAAAA&#10;" path="m,l914400,e" filled="f" strokeweight=".72pt">
                        <v:stroke endcap="round"/>
                        <v:path arrowok="t" textboxrect="0,0,914400,0"/>
                      </v:shape>
                      <w10:anchorlock/>
                    </v:group>
                  </w:pict>
                </mc:Fallback>
              </mc:AlternateContent>
            </w:r>
            <w:r w:rsidRPr="0035100D">
              <w:tab/>
              <w:t>=</w:t>
            </w:r>
            <w:r w:rsidRPr="0035100D">
              <w:tab/>
            </w:r>
            <w:r w:rsidRPr="0035100D">
              <w:rPr>
                <w:rFonts w:ascii="Proxima Nova" w:eastAsia="Calibri" w:hAnsi="Proxima Nova" w:cs="Calibri"/>
                <w:noProof/>
                <w:sz w:val="22"/>
              </w:rPr>
              <mc:AlternateContent>
                <mc:Choice Requires="wpg">
                  <w:drawing>
                    <wp:inline distT="0" distB="0" distL="0" distR="0" wp14:anchorId="1982F185" wp14:editId="4F782A72">
                      <wp:extent cx="1645920" cy="9144"/>
                      <wp:effectExtent l="0" t="0" r="0" b="0"/>
                      <wp:docPr id="511772" name="Group 511772"/>
                      <wp:cNvGraphicFramePr/>
                      <a:graphic xmlns:a="http://schemas.openxmlformats.org/drawingml/2006/main">
                        <a:graphicData uri="http://schemas.microsoft.com/office/word/2010/wordprocessingGroup">
                          <wpg:wgp>
                            <wpg:cNvGrpSpPr/>
                            <wpg:grpSpPr>
                              <a:xfrm>
                                <a:off x="0" y="0"/>
                                <a:ext cx="1645920" cy="9144"/>
                                <a:chOff x="0" y="0"/>
                                <a:chExt cx="1645920" cy="9144"/>
                              </a:xfrm>
                            </wpg:grpSpPr>
                            <wps:wsp>
                              <wps:cNvPr id="52629" name="Shape 52629"/>
                              <wps:cNvSpPr/>
                              <wps:spPr>
                                <a:xfrm>
                                  <a:off x="0" y="0"/>
                                  <a:ext cx="1645920" cy="0"/>
                                </a:xfrm>
                                <a:custGeom>
                                  <a:avLst/>
                                  <a:gdLst/>
                                  <a:ahLst/>
                                  <a:cxnLst/>
                                  <a:rect l="0" t="0" r="0" b="0"/>
                                  <a:pathLst>
                                    <a:path w="1645920">
                                      <a:moveTo>
                                        <a:pt x="0" y="0"/>
                                      </a:moveTo>
                                      <a:lnTo>
                                        <a:pt x="164592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6EA9212" id="Group 511772" o:spid="_x0000_s1026" style="width:129.6pt;height:.7pt;mso-position-horizontal-relative:char;mso-position-vertical-relative:line" coordsize="1645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IqzWQIAAMwFAAAOAAAAZHJzL2Uyb0RvYy54bWykVM2O2yAQvlfqOyDujWMryTZWnD1021yq&#10;dtXdPgDBYFvCgIDEydt3GP8kymr3kPqAB5ifb74ZZvN4ahU5CucbowuazuaUCM1N2eiqoH9ff3z5&#10;SokPTJdMGS0KehaePm4/f9p0NheZqY0qhSPgRPu8swWtQ7B5knhei5b5mbFCw6U0rmUBtq5KSsc6&#10;8N6qJJvPV0lnXGmd4cJ7OH3qL+kW/UspePgtpReBqIICtoCrw3Uf12S7YXnlmK0bPsBgd6BoWaMh&#10;6OTqiQVGDq5546ptuDPeyDDjpk2MlA0XmANkk85vstk5c7CYS5V3lZ1oAmpveLrbLf91fHakKQu6&#10;TNOHh4wSzVqoE4YmwxmQ1NkqB92dsy/22Q0HVb+LeZ+ka+MfMiInpPc80StOgXA4TFeL5TqDKnC4&#10;W6eLRc8+r6FEb4x4/f0js2QMmURkE5DOQhv5C1P+/5h6qZkVWAAfsx+ZylbZeiQKVcgSj5AW1JxI&#10;8rkHvu5iCJtzypPl/ODDThikmR1/+tD3bjlKrB4lftKj6OAFfNj7loVoFxFGkXSXOsWz1hzFq8Hb&#10;cFMjgHa5Vfpaa6r02ASg22uAEMNsN4OAoUG+Tk7piAIbhHAGQ8HpEh8XPAddQtboDX6x2j29KIWz&#10;EhGp0n+EhJ6OLYd23lX7b8qRI4tTAL/YeugGVKONbJSarObvWkVVpmzNBl+DmyEAuhw8RU2BA+jW&#10;LR/Q9FMI3jK8iHEWAaTJCGEZHSZ7DRMUA15lG8W9Kc/4JpEQaH+kBkcGIhrGW5xJ13vUugzh7T8A&#10;AAD//wMAUEsDBBQABgAIAAAAIQBZeOpK2wAAAAMBAAAPAAAAZHJzL2Rvd25yZXYueG1sTI9BS8NA&#10;EIXvgv9hGcGb3SRasTGbUop6KoKtIL1Nk2kSmp0N2W2S/ntHL3p5MLzHe99ky8m2aqDeN44NxLMI&#10;FHHhyoYrA5+717snUD4gl9g6JgMX8rDMr68yTEs38gcN21ApKWGfooE6hC7V2hc1WfQz1xGLd3S9&#10;xSBnX+myx1HKbauTKHrUFhuWhRo7WtdUnLZna+BtxHF1H78Mm9Nxfdnv5u9fm5iMub2ZVs+gAk3h&#10;Lww/+IIOuTAd3JlLr1oD8kj4VfGS+SIBdZDQA+g80//Z828AAAD//wMAUEsBAi0AFAAGAAgAAAAh&#10;ALaDOJL+AAAA4QEAABMAAAAAAAAAAAAAAAAAAAAAAFtDb250ZW50X1R5cGVzXS54bWxQSwECLQAU&#10;AAYACAAAACEAOP0h/9YAAACUAQAACwAAAAAAAAAAAAAAAAAvAQAAX3JlbHMvLnJlbHNQSwECLQAU&#10;AAYACAAAACEAQriKs1kCAADMBQAADgAAAAAAAAAAAAAAAAAuAgAAZHJzL2Uyb0RvYy54bWxQSwEC&#10;LQAUAAYACAAAACEAWXjqStsAAAADAQAADwAAAAAAAAAAAAAAAACzBAAAZHJzL2Rvd25yZXYueG1s&#10;UEsFBgAAAAAEAAQA8wAAALsFAAAAAA==&#10;">
                      <v:shape id="Shape 52629" o:spid="_x0000_s1027" style="position:absolute;width:16459;height:0;visibility:visible;mso-wrap-style:square;v-text-anchor:top" coordsize="16459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mxNsgA&#10;AADeAAAADwAAAGRycy9kb3ducmV2LnhtbESPW2vCQBSE3wv9D8sp9KXoxkDVxqxSCkVfKnjDPh6y&#10;JxfMng3ZNUZ/fbcg+DjMzDdMuuhNLTpqXWVZwWgYgSDOrK64ULDffQ+mIJxH1lhbJgVXcrCYPz+l&#10;mGh74Q11W1+IAGGXoILS+yaR0mUlGXRD2xAHL7etQR9kW0jd4iXATS3jKBpLgxWHhRIb+iopO23P&#10;RkEU69vhTf/I9WSU03X5u3S37qjU60v/OQPhqfeP8L290gre43H8Af93whWQ8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qqbE2yAAAAN4AAAAPAAAAAAAAAAAAAAAAAJgCAABk&#10;cnMvZG93bnJldi54bWxQSwUGAAAAAAQABAD1AAAAjQMAAAAA&#10;" path="m,l1645920,e" filled="f" strokeweight=".72pt">
                        <v:stroke endcap="round"/>
                        <v:path arrowok="t" textboxrect="0,0,1645920,0"/>
                      </v:shape>
                      <w10:anchorlock/>
                    </v:group>
                  </w:pict>
                </mc:Fallback>
              </mc:AlternateContent>
            </w:r>
            <w:r w:rsidRPr="0035100D">
              <w:t xml:space="preserve">             </w:t>
            </w:r>
          </w:p>
          <w:p w14:paraId="4C36CF9C" w14:textId="77777777" w:rsidR="00463DCE" w:rsidRPr="0035100D" w:rsidRDefault="00463DCE" w:rsidP="00005E30">
            <w:pPr>
              <w:tabs>
                <w:tab w:val="center" w:pos="1150"/>
                <w:tab w:val="center" w:pos="4126"/>
              </w:tabs>
              <w:spacing w:after="258" w:line="259" w:lineRule="auto"/>
            </w:pPr>
            <w:r w:rsidRPr="0035100D">
              <w:rPr>
                <w:rFonts w:ascii="Proxima Nova" w:eastAsia="Calibri" w:hAnsi="Proxima Nova" w:cs="Calibri"/>
                <w:sz w:val="22"/>
              </w:rPr>
              <w:tab/>
            </w:r>
            <w:r w:rsidRPr="0035100D">
              <w:t>Spot rate</w:t>
            </w:r>
            <w:r w:rsidRPr="0035100D">
              <w:tab/>
              <w:t>1 + foreign interest rate</w:t>
            </w:r>
          </w:p>
          <w:p w14:paraId="6DC7747A" w14:textId="77777777" w:rsidR="00463DCE" w:rsidRPr="0035100D" w:rsidRDefault="00463DCE" w:rsidP="00005E30">
            <w:pPr>
              <w:spacing w:line="244" w:lineRule="auto"/>
              <w:ind w:left="720" w:right="3319"/>
            </w:pPr>
            <w:r w:rsidRPr="0035100D">
              <w:t>1.4621 / 1.4524</w:t>
            </w:r>
          </w:p>
          <w:p w14:paraId="17CC603D" w14:textId="77777777" w:rsidR="00463DCE" w:rsidRPr="0035100D" w:rsidRDefault="00463DCE" w:rsidP="00005E30">
            <w:pPr>
              <w:spacing w:line="244" w:lineRule="auto"/>
              <w:ind w:left="720" w:right="3319"/>
            </w:pPr>
            <w:r w:rsidRPr="0035100D">
              <w:t xml:space="preserve"> =(1+dom. interest rate in Australia) /1.008</w:t>
            </w:r>
          </w:p>
          <w:p w14:paraId="1694B7A4" w14:textId="77777777" w:rsidR="00463DCE" w:rsidRPr="0035100D" w:rsidRDefault="00463DCE" w:rsidP="00005E30">
            <w:pPr>
              <w:spacing w:line="244" w:lineRule="auto"/>
              <w:ind w:left="720" w:right="3319"/>
            </w:pPr>
            <w:r w:rsidRPr="0035100D">
              <w:t>Domestic interest rate in Australia = 0.01473 = 1.47  per cent( for 3 months)</w:t>
            </w:r>
          </w:p>
        </w:tc>
      </w:tr>
      <w:tr w:rsidR="005D6867" w:rsidRPr="0035100D" w14:paraId="75E529C8" w14:textId="77777777" w:rsidTr="00005E30">
        <w:trPr>
          <w:trHeight w:val="5400"/>
        </w:trPr>
        <w:tc>
          <w:tcPr>
            <w:tcW w:w="9180" w:type="dxa"/>
            <w:tcBorders>
              <w:top w:val="single" w:sz="6" w:space="0" w:color="000000"/>
              <w:left w:val="single" w:sz="6" w:space="0" w:color="000000"/>
              <w:bottom w:val="single" w:sz="6" w:space="0" w:color="000000"/>
              <w:right w:val="single" w:sz="6" w:space="0" w:color="000000"/>
            </w:tcBorders>
          </w:tcPr>
          <w:p w14:paraId="0DC912DC" w14:textId="77777777" w:rsidR="005D6867" w:rsidRPr="0035100D" w:rsidRDefault="005D6867" w:rsidP="00005E30">
            <w:pPr>
              <w:spacing w:after="276" w:line="238" w:lineRule="auto"/>
              <w:ind w:left="720"/>
            </w:pPr>
            <w:r w:rsidRPr="0035100D">
              <w:t xml:space="preserve">   </w:t>
            </w:r>
          </w:p>
        </w:tc>
      </w:tr>
    </w:tbl>
    <w:p w14:paraId="7380CFC5" w14:textId="77777777" w:rsidR="00463DCE" w:rsidRPr="0035100D" w:rsidRDefault="00463DCE" w:rsidP="00463DCE">
      <w:pPr>
        <w:numPr>
          <w:ilvl w:val="0"/>
          <w:numId w:val="15"/>
        </w:numPr>
        <w:spacing w:after="3" w:line="249" w:lineRule="auto"/>
        <w:ind w:right="588" w:hanging="720"/>
      </w:pPr>
      <w:r w:rsidRPr="0035100D">
        <w:t>Sharma  Corporation, an Indian company, is considering a project to be set up in US.</w:t>
      </w:r>
      <w:r w:rsidRPr="0035100D">
        <w:tab/>
        <w:t>The project will entail an initial outlay of USD 900 million and is expected to generate the</w:t>
      </w:r>
      <w:r w:rsidRPr="0035100D">
        <w:tab/>
        <w:t>following cash flow over its five year life:</w:t>
      </w:r>
    </w:p>
    <w:tbl>
      <w:tblPr>
        <w:tblW w:w="7560" w:type="dxa"/>
        <w:tblInd w:w="720" w:type="dxa"/>
        <w:tblLook w:val="04A0" w:firstRow="1" w:lastRow="0" w:firstColumn="1" w:lastColumn="0" w:noHBand="0" w:noVBand="1"/>
      </w:tblPr>
      <w:tblGrid>
        <w:gridCol w:w="1419"/>
        <w:gridCol w:w="1407"/>
        <w:gridCol w:w="1406"/>
        <w:gridCol w:w="1406"/>
        <w:gridCol w:w="1406"/>
        <w:gridCol w:w="516"/>
      </w:tblGrid>
      <w:tr w:rsidR="00463DCE" w:rsidRPr="0035100D" w14:paraId="2A93672D" w14:textId="77777777" w:rsidTr="00005E30">
        <w:trPr>
          <w:trHeight w:val="271"/>
        </w:trPr>
        <w:tc>
          <w:tcPr>
            <w:tcW w:w="1440" w:type="dxa"/>
            <w:tcBorders>
              <w:top w:val="nil"/>
              <w:left w:val="nil"/>
              <w:bottom w:val="nil"/>
              <w:right w:val="nil"/>
            </w:tcBorders>
          </w:tcPr>
          <w:p w14:paraId="2FAFAAFC" w14:textId="77777777" w:rsidR="00463DCE" w:rsidRPr="0035100D" w:rsidRDefault="00463DCE" w:rsidP="00005E30">
            <w:pPr>
              <w:spacing w:line="259" w:lineRule="auto"/>
              <w:ind w:left="240"/>
            </w:pPr>
            <w:r w:rsidRPr="0035100D">
              <w:t>Year</w:t>
            </w:r>
          </w:p>
        </w:tc>
        <w:tc>
          <w:tcPr>
            <w:tcW w:w="1440" w:type="dxa"/>
            <w:tcBorders>
              <w:top w:val="nil"/>
              <w:left w:val="nil"/>
              <w:bottom w:val="nil"/>
              <w:right w:val="nil"/>
            </w:tcBorders>
          </w:tcPr>
          <w:p w14:paraId="013F471D" w14:textId="77777777" w:rsidR="00463DCE" w:rsidRPr="0035100D" w:rsidRDefault="00463DCE" w:rsidP="00005E30">
            <w:pPr>
              <w:spacing w:line="259" w:lineRule="auto"/>
              <w:ind w:left="120"/>
            </w:pPr>
            <w:r w:rsidRPr="0035100D">
              <w:t>1</w:t>
            </w:r>
          </w:p>
        </w:tc>
        <w:tc>
          <w:tcPr>
            <w:tcW w:w="1440" w:type="dxa"/>
            <w:tcBorders>
              <w:top w:val="nil"/>
              <w:left w:val="nil"/>
              <w:bottom w:val="nil"/>
              <w:right w:val="nil"/>
            </w:tcBorders>
          </w:tcPr>
          <w:p w14:paraId="7397D489" w14:textId="77777777" w:rsidR="00463DCE" w:rsidRPr="0035100D" w:rsidRDefault="00463DCE" w:rsidP="00005E30">
            <w:pPr>
              <w:spacing w:line="259" w:lineRule="auto"/>
              <w:ind w:left="120"/>
            </w:pPr>
            <w:r w:rsidRPr="0035100D">
              <w:t>2</w:t>
            </w:r>
          </w:p>
        </w:tc>
        <w:tc>
          <w:tcPr>
            <w:tcW w:w="1440" w:type="dxa"/>
            <w:tcBorders>
              <w:top w:val="nil"/>
              <w:left w:val="nil"/>
              <w:bottom w:val="nil"/>
              <w:right w:val="nil"/>
            </w:tcBorders>
          </w:tcPr>
          <w:p w14:paraId="22C18408" w14:textId="77777777" w:rsidR="00463DCE" w:rsidRPr="0035100D" w:rsidRDefault="00463DCE" w:rsidP="00005E30">
            <w:pPr>
              <w:spacing w:line="259" w:lineRule="auto"/>
              <w:ind w:left="120"/>
            </w:pPr>
            <w:r w:rsidRPr="0035100D">
              <w:t>3</w:t>
            </w:r>
          </w:p>
        </w:tc>
        <w:tc>
          <w:tcPr>
            <w:tcW w:w="1440" w:type="dxa"/>
            <w:tcBorders>
              <w:top w:val="nil"/>
              <w:left w:val="nil"/>
              <w:bottom w:val="nil"/>
              <w:right w:val="nil"/>
            </w:tcBorders>
          </w:tcPr>
          <w:p w14:paraId="74F2FA73" w14:textId="77777777" w:rsidR="00463DCE" w:rsidRPr="0035100D" w:rsidRDefault="00463DCE" w:rsidP="00005E30">
            <w:pPr>
              <w:spacing w:line="259" w:lineRule="auto"/>
              <w:ind w:left="180"/>
            </w:pPr>
            <w:r w:rsidRPr="0035100D">
              <w:t>4</w:t>
            </w:r>
          </w:p>
        </w:tc>
        <w:tc>
          <w:tcPr>
            <w:tcW w:w="360" w:type="dxa"/>
            <w:tcBorders>
              <w:top w:val="nil"/>
              <w:left w:val="nil"/>
              <w:bottom w:val="nil"/>
              <w:right w:val="nil"/>
            </w:tcBorders>
          </w:tcPr>
          <w:p w14:paraId="287EFBEC" w14:textId="77777777" w:rsidR="00463DCE" w:rsidRPr="0035100D" w:rsidRDefault="00463DCE" w:rsidP="00005E30">
            <w:pPr>
              <w:spacing w:line="259" w:lineRule="auto"/>
            </w:pPr>
            <w:r w:rsidRPr="0035100D">
              <w:t>5</w:t>
            </w:r>
          </w:p>
        </w:tc>
      </w:tr>
      <w:tr w:rsidR="00463DCE" w:rsidRPr="0035100D" w14:paraId="0B99836D" w14:textId="77777777" w:rsidTr="00005E30">
        <w:trPr>
          <w:trHeight w:val="271"/>
        </w:trPr>
        <w:tc>
          <w:tcPr>
            <w:tcW w:w="1440" w:type="dxa"/>
            <w:tcBorders>
              <w:top w:val="nil"/>
              <w:left w:val="nil"/>
              <w:bottom w:val="nil"/>
              <w:right w:val="nil"/>
            </w:tcBorders>
          </w:tcPr>
          <w:p w14:paraId="73E9E609" w14:textId="77777777" w:rsidR="00463DCE" w:rsidRPr="0035100D" w:rsidRDefault="00463DCE" w:rsidP="00005E30">
            <w:pPr>
              <w:spacing w:line="259" w:lineRule="auto"/>
            </w:pPr>
            <w:r w:rsidRPr="0035100D">
              <w:t>Cash flow</w:t>
            </w:r>
          </w:p>
        </w:tc>
        <w:tc>
          <w:tcPr>
            <w:tcW w:w="1440" w:type="dxa"/>
            <w:tcBorders>
              <w:top w:val="nil"/>
              <w:left w:val="nil"/>
              <w:bottom w:val="nil"/>
              <w:right w:val="nil"/>
            </w:tcBorders>
          </w:tcPr>
          <w:p w14:paraId="6F2AEC6A" w14:textId="77777777" w:rsidR="00463DCE" w:rsidRPr="0035100D" w:rsidRDefault="00463DCE" w:rsidP="00005E30">
            <w:pPr>
              <w:spacing w:line="259" w:lineRule="auto"/>
            </w:pPr>
            <w:r w:rsidRPr="0035100D">
              <w:t>200</w:t>
            </w:r>
          </w:p>
        </w:tc>
        <w:tc>
          <w:tcPr>
            <w:tcW w:w="1440" w:type="dxa"/>
            <w:tcBorders>
              <w:top w:val="nil"/>
              <w:left w:val="nil"/>
              <w:bottom w:val="nil"/>
              <w:right w:val="nil"/>
            </w:tcBorders>
          </w:tcPr>
          <w:p w14:paraId="5CBC962B" w14:textId="77777777" w:rsidR="00463DCE" w:rsidRPr="0035100D" w:rsidRDefault="00463DCE" w:rsidP="00005E30">
            <w:pPr>
              <w:spacing w:line="259" w:lineRule="auto"/>
            </w:pPr>
            <w:r w:rsidRPr="0035100D">
              <w:t>300</w:t>
            </w:r>
          </w:p>
        </w:tc>
        <w:tc>
          <w:tcPr>
            <w:tcW w:w="1440" w:type="dxa"/>
            <w:tcBorders>
              <w:top w:val="nil"/>
              <w:left w:val="nil"/>
              <w:bottom w:val="nil"/>
              <w:right w:val="nil"/>
            </w:tcBorders>
          </w:tcPr>
          <w:p w14:paraId="49D9CC9B" w14:textId="77777777" w:rsidR="00463DCE" w:rsidRPr="0035100D" w:rsidRDefault="00463DCE" w:rsidP="00005E30">
            <w:pPr>
              <w:spacing w:line="259" w:lineRule="auto"/>
            </w:pPr>
            <w:r w:rsidRPr="0035100D">
              <w:t>600</w:t>
            </w:r>
          </w:p>
        </w:tc>
        <w:tc>
          <w:tcPr>
            <w:tcW w:w="1440" w:type="dxa"/>
            <w:tcBorders>
              <w:top w:val="nil"/>
              <w:left w:val="nil"/>
              <w:bottom w:val="nil"/>
              <w:right w:val="nil"/>
            </w:tcBorders>
          </w:tcPr>
          <w:p w14:paraId="438B401C" w14:textId="77777777" w:rsidR="00463DCE" w:rsidRPr="0035100D" w:rsidRDefault="00463DCE" w:rsidP="00005E30">
            <w:pPr>
              <w:spacing w:line="259" w:lineRule="auto"/>
            </w:pPr>
            <w:r w:rsidRPr="0035100D">
              <w:t>400</w:t>
            </w:r>
          </w:p>
        </w:tc>
        <w:tc>
          <w:tcPr>
            <w:tcW w:w="360" w:type="dxa"/>
            <w:tcBorders>
              <w:top w:val="nil"/>
              <w:left w:val="nil"/>
              <w:bottom w:val="nil"/>
              <w:right w:val="nil"/>
            </w:tcBorders>
          </w:tcPr>
          <w:p w14:paraId="502737EE" w14:textId="77777777" w:rsidR="00463DCE" w:rsidRPr="0035100D" w:rsidRDefault="00463DCE" w:rsidP="00005E30">
            <w:pPr>
              <w:spacing w:line="259" w:lineRule="auto"/>
            </w:pPr>
            <w:r w:rsidRPr="0035100D">
              <w:t>300</w:t>
            </w:r>
          </w:p>
        </w:tc>
      </w:tr>
    </w:tbl>
    <w:p w14:paraId="1B539789" w14:textId="77777777" w:rsidR="00463DCE" w:rsidRPr="0035100D" w:rsidRDefault="00463DCE" w:rsidP="00463DCE">
      <w:pPr>
        <w:spacing w:after="263"/>
        <w:ind w:left="370"/>
      </w:pPr>
      <w:r w:rsidRPr="0035100D">
        <w:t>(in USD millions)</w:t>
      </w:r>
    </w:p>
    <w:p w14:paraId="70E91951" w14:textId="77777777" w:rsidR="00463DCE" w:rsidRPr="0035100D" w:rsidRDefault="00463DCE" w:rsidP="00463DCE">
      <w:pPr>
        <w:spacing w:after="267"/>
        <w:ind w:left="550" w:right="919"/>
      </w:pPr>
      <w:r w:rsidRPr="0035100D">
        <w:t>The current spot exchange rate is Rs.65.00 per US dollar, the risk-free rate in India is 7 percent and the risk-free rate in the US is 1.1 percent.</w:t>
      </w:r>
    </w:p>
    <w:p w14:paraId="397D1B42" w14:textId="77777777" w:rsidR="00463DCE" w:rsidRPr="0035100D" w:rsidRDefault="00463DCE" w:rsidP="00463DCE">
      <w:pPr>
        <w:spacing w:after="267"/>
        <w:ind w:left="550" w:right="315"/>
      </w:pPr>
      <w:r w:rsidRPr="0035100D">
        <w:t>Sharma Corporation’s required rupee return on a project of this kind is 25 percent.</w:t>
      </w:r>
    </w:p>
    <w:p w14:paraId="0F8B7CEF" w14:textId="77777777" w:rsidR="00463DCE" w:rsidRPr="0035100D" w:rsidRDefault="00463DCE" w:rsidP="00463DCE">
      <w:pPr>
        <w:spacing w:after="268"/>
        <w:ind w:left="550"/>
      </w:pPr>
      <w:r w:rsidRPr="0035100D">
        <w:t>Calculate the NPV of the project using the home currency approach.</w:t>
      </w:r>
    </w:p>
    <w:p w14:paraId="75449B03" w14:textId="77777777" w:rsidR="00463DCE" w:rsidRPr="0035100D" w:rsidRDefault="00463DCE" w:rsidP="00463DCE">
      <w:pPr>
        <w:spacing w:after="255" w:line="265" w:lineRule="auto"/>
        <w:ind w:left="24" w:right="1568"/>
      </w:pPr>
      <w:r w:rsidRPr="0035100D">
        <w:rPr>
          <w:b/>
        </w:rPr>
        <w:t>Solution:</w:t>
      </w:r>
    </w:p>
    <w:p w14:paraId="63FBB926" w14:textId="77777777" w:rsidR="00463DCE" w:rsidRPr="0035100D" w:rsidRDefault="00463DCE" w:rsidP="00463DCE">
      <w:pPr>
        <w:spacing w:after="272"/>
        <w:ind w:left="744"/>
      </w:pPr>
      <w:r w:rsidRPr="0035100D">
        <w:rPr>
          <w:i/>
        </w:rPr>
        <w:lastRenderedPageBreak/>
        <w:t>S</w:t>
      </w:r>
      <w:r w:rsidRPr="0035100D">
        <w:rPr>
          <w:vertAlign w:val="subscript"/>
        </w:rPr>
        <w:t xml:space="preserve">0 </w:t>
      </w:r>
      <w:r w:rsidRPr="0035100D">
        <w:t xml:space="preserve">= Rs.65 , </w:t>
      </w:r>
      <w:r w:rsidRPr="0035100D">
        <w:rPr>
          <w:i/>
        </w:rPr>
        <w:t>r</w:t>
      </w:r>
      <w:r w:rsidRPr="0035100D">
        <w:rPr>
          <w:i/>
          <w:vertAlign w:val="subscript"/>
        </w:rPr>
        <w:t xml:space="preserve">h </w:t>
      </w:r>
      <w:r w:rsidRPr="0035100D">
        <w:t xml:space="preserve">= 7 per cent , </w:t>
      </w:r>
      <w:r w:rsidRPr="0035100D">
        <w:rPr>
          <w:i/>
        </w:rPr>
        <w:t>r</w:t>
      </w:r>
      <w:r w:rsidRPr="0035100D">
        <w:rPr>
          <w:i/>
          <w:vertAlign w:val="subscript"/>
        </w:rPr>
        <w:t xml:space="preserve">f </w:t>
      </w:r>
      <w:r w:rsidRPr="0035100D">
        <w:t>= 1.1 per cent</w:t>
      </w:r>
    </w:p>
    <w:p w14:paraId="4AFAD8C5" w14:textId="77777777" w:rsidR="00463DCE" w:rsidRPr="0035100D" w:rsidRDefault="00463DCE" w:rsidP="00463DCE">
      <w:pPr>
        <w:spacing w:after="263"/>
        <w:ind w:left="744"/>
      </w:pPr>
      <w:r w:rsidRPr="0035100D">
        <w:t>Hence the forecasted spot rates are :</w:t>
      </w:r>
    </w:p>
    <w:p w14:paraId="145AE1F9" w14:textId="77777777" w:rsidR="00463DCE" w:rsidRPr="0035100D" w:rsidRDefault="00463DCE" w:rsidP="00463DCE">
      <w:pPr>
        <w:tabs>
          <w:tab w:val="center" w:pos="948"/>
          <w:tab w:val="center" w:pos="3696"/>
        </w:tabs>
        <w:spacing w:after="263" w:line="265" w:lineRule="auto"/>
      </w:pPr>
      <w:r w:rsidRPr="0035100D">
        <w:rPr>
          <w:rFonts w:ascii="Proxima Nova" w:eastAsia="Calibri" w:hAnsi="Proxima Nova" w:cs="Calibri"/>
          <w:sz w:val="22"/>
        </w:rPr>
        <w:tab/>
      </w:r>
      <w:r w:rsidRPr="0035100D">
        <w:rPr>
          <w:i/>
        </w:rPr>
        <w:t>Year</w:t>
      </w:r>
      <w:r w:rsidRPr="0035100D">
        <w:rPr>
          <w:i/>
        </w:rPr>
        <w:tab/>
        <w:t>Forecasted spot exchange rate</w:t>
      </w:r>
    </w:p>
    <w:p w14:paraId="7D9BD037" w14:textId="77777777" w:rsidR="00463DCE" w:rsidRPr="0035100D" w:rsidRDefault="00463DCE" w:rsidP="00463DCE">
      <w:pPr>
        <w:numPr>
          <w:ilvl w:val="2"/>
          <w:numId w:val="16"/>
        </w:numPr>
        <w:spacing w:after="15" w:line="248" w:lineRule="auto"/>
        <w:ind w:hanging="1320"/>
        <w:jc w:val="both"/>
      </w:pPr>
      <w:r w:rsidRPr="0035100D">
        <w:t>Rs. 65 (1.07 / 1.011)</w:t>
      </w:r>
      <w:r w:rsidRPr="0035100D">
        <w:rPr>
          <w:vertAlign w:val="superscript"/>
        </w:rPr>
        <w:t xml:space="preserve">1   </w:t>
      </w:r>
      <w:r w:rsidRPr="0035100D">
        <w:t>= Rs.68.79</w:t>
      </w:r>
    </w:p>
    <w:p w14:paraId="5D8FC81D" w14:textId="77777777" w:rsidR="00463DCE" w:rsidRPr="0035100D" w:rsidRDefault="00463DCE" w:rsidP="00463DCE">
      <w:pPr>
        <w:numPr>
          <w:ilvl w:val="2"/>
          <w:numId w:val="16"/>
        </w:numPr>
        <w:spacing w:after="35" w:line="248" w:lineRule="auto"/>
        <w:ind w:hanging="1320"/>
        <w:jc w:val="both"/>
      </w:pPr>
      <w:r w:rsidRPr="0035100D">
        <w:t>Rs. . 65 (1.07 / 1.011)</w:t>
      </w:r>
      <w:r w:rsidRPr="0035100D">
        <w:rPr>
          <w:vertAlign w:val="superscript"/>
        </w:rPr>
        <w:t xml:space="preserve">2 </w:t>
      </w:r>
      <w:r w:rsidRPr="0035100D">
        <w:t>= Rs.72.81</w:t>
      </w:r>
    </w:p>
    <w:p w14:paraId="6FFCDD5E" w14:textId="77777777" w:rsidR="00463DCE" w:rsidRPr="0035100D" w:rsidRDefault="00463DCE" w:rsidP="00463DCE">
      <w:pPr>
        <w:numPr>
          <w:ilvl w:val="2"/>
          <w:numId w:val="16"/>
        </w:numPr>
        <w:spacing w:after="41" w:line="248" w:lineRule="auto"/>
        <w:ind w:hanging="1320"/>
        <w:jc w:val="both"/>
      </w:pPr>
      <w:r w:rsidRPr="0035100D">
        <w:t>Rs. . 65 (1.07 / 1.011)</w:t>
      </w:r>
      <w:r w:rsidRPr="0035100D">
        <w:rPr>
          <w:vertAlign w:val="superscript"/>
        </w:rPr>
        <w:t xml:space="preserve">3 </w:t>
      </w:r>
      <w:r w:rsidRPr="0035100D">
        <w:t>= Rs.77.06</w:t>
      </w:r>
    </w:p>
    <w:p w14:paraId="52C5615F" w14:textId="77777777" w:rsidR="00463DCE" w:rsidRPr="0035100D" w:rsidRDefault="00463DCE" w:rsidP="00463DCE">
      <w:pPr>
        <w:numPr>
          <w:ilvl w:val="2"/>
          <w:numId w:val="16"/>
        </w:numPr>
        <w:spacing w:after="15" w:line="248" w:lineRule="auto"/>
        <w:ind w:hanging="1320"/>
        <w:jc w:val="both"/>
      </w:pPr>
      <w:r w:rsidRPr="0035100D">
        <w:t>Rs. . 65 (1.07 / 1.011)</w:t>
      </w:r>
      <w:r w:rsidRPr="0035100D">
        <w:rPr>
          <w:vertAlign w:val="superscript"/>
        </w:rPr>
        <w:t xml:space="preserve">4 </w:t>
      </w:r>
      <w:r w:rsidRPr="0035100D">
        <w:t>= Rs.81.55</w:t>
      </w:r>
    </w:p>
    <w:p w14:paraId="79356E06" w14:textId="77777777" w:rsidR="00463DCE" w:rsidRPr="0035100D" w:rsidRDefault="00463DCE" w:rsidP="00463DCE">
      <w:pPr>
        <w:numPr>
          <w:ilvl w:val="2"/>
          <w:numId w:val="16"/>
        </w:numPr>
        <w:spacing w:after="309" w:line="248" w:lineRule="auto"/>
        <w:ind w:hanging="1320"/>
        <w:jc w:val="both"/>
      </w:pPr>
      <w:r w:rsidRPr="0035100D">
        <w:t>Rs. . 65 (1.07 / 1.011)</w:t>
      </w:r>
      <w:r w:rsidRPr="0035100D">
        <w:rPr>
          <w:vertAlign w:val="superscript"/>
        </w:rPr>
        <w:t xml:space="preserve">5 </w:t>
      </w:r>
      <w:r w:rsidRPr="0035100D">
        <w:t>= Rs.86.31</w:t>
      </w:r>
    </w:p>
    <w:p w14:paraId="11CAC755" w14:textId="77777777" w:rsidR="00463DCE" w:rsidRPr="0035100D" w:rsidRDefault="00463DCE" w:rsidP="00463DCE">
      <w:pPr>
        <w:ind w:left="744"/>
      </w:pPr>
      <w:r w:rsidRPr="0035100D">
        <w:t>The expected rupee cash flows for the project</w:t>
      </w:r>
    </w:p>
    <w:tbl>
      <w:tblPr>
        <w:tblW w:w="7380" w:type="dxa"/>
        <w:tblInd w:w="540" w:type="dxa"/>
        <w:tblCellMar>
          <w:top w:w="2" w:type="dxa"/>
          <w:bottom w:w="5" w:type="dxa"/>
          <w:right w:w="115" w:type="dxa"/>
        </w:tblCellMar>
        <w:tblLook w:val="04A0" w:firstRow="1" w:lastRow="0" w:firstColumn="1" w:lastColumn="0" w:noHBand="0" w:noVBand="1"/>
      </w:tblPr>
      <w:tblGrid>
        <w:gridCol w:w="900"/>
        <w:gridCol w:w="2160"/>
        <w:gridCol w:w="2160"/>
        <w:gridCol w:w="2160"/>
      </w:tblGrid>
      <w:tr w:rsidR="00463DCE" w:rsidRPr="0035100D" w14:paraId="11A031C3" w14:textId="77777777" w:rsidTr="00005E30">
        <w:trPr>
          <w:trHeight w:val="465"/>
        </w:trPr>
        <w:tc>
          <w:tcPr>
            <w:tcW w:w="900" w:type="dxa"/>
            <w:tcBorders>
              <w:top w:val="single" w:sz="6" w:space="0" w:color="000000"/>
              <w:left w:val="single" w:sz="6" w:space="0" w:color="000000"/>
              <w:bottom w:val="nil"/>
              <w:right w:val="nil"/>
            </w:tcBorders>
            <w:vAlign w:val="bottom"/>
          </w:tcPr>
          <w:p w14:paraId="2B4DB1C4" w14:textId="77777777" w:rsidR="00463DCE" w:rsidRPr="0035100D" w:rsidRDefault="00463DCE" w:rsidP="00005E30">
            <w:pPr>
              <w:spacing w:line="259" w:lineRule="auto"/>
              <w:ind w:left="180"/>
            </w:pPr>
            <w:r w:rsidRPr="0035100D">
              <w:rPr>
                <w:i/>
              </w:rPr>
              <w:t>Year</w:t>
            </w:r>
          </w:p>
        </w:tc>
        <w:tc>
          <w:tcPr>
            <w:tcW w:w="2160" w:type="dxa"/>
            <w:tcBorders>
              <w:top w:val="single" w:sz="6" w:space="0" w:color="000000"/>
              <w:left w:val="nil"/>
              <w:bottom w:val="nil"/>
              <w:right w:val="nil"/>
            </w:tcBorders>
            <w:vAlign w:val="bottom"/>
          </w:tcPr>
          <w:p w14:paraId="5EA97448" w14:textId="77777777" w:rsidR="00463DCE" w:rsidRPr="0035100D" w:rsidRDefault="00463DCE" w:rsidP="00005E30">
            <w:pPr>
              <w:spacing w:line="259" w:lineRule="auto"/>
            </w:pPr>
            <w:r w:rsidRPr="0035100D">
              <w:rPr>
                <w:i/>
              </w:rPr>
              <w:t>Cash flow in dollars</w:t>
            </w:r>
          </w:p>
        </w:tc>
        <w:tc>
          <w:tcPr>
            <w:tcW w:w="2160" w:type="dxa"/>
            <w:tcBorders>
              <w:top w:val="single" w:sz="6" w:space="0" w:color="000000"/>
              <w:left w:val="nil"/>
              <w:bottom w:val="nil"/>
              <w:right w:val="nil"/>
            </w:tcBorders>
            <w:vAlign w:val="bottom"/>
          </w:tcPr>
          <w:p w14:paraId="25DEE452" w14:textId="77777777" w:rsidR="00463DCE" w:rsidRPr="0035100D" w:rsidRDefault="00463DCE" w:rsidP="00005E30">
            <w:pPr>
              <w:spacing w:line="259" w:lineRule="auto"/>
            </w:pPr>
            <w:r w:rsidRPr="0035100D">
              <w:rPr>
                <w:i/>
              </w:rPr>
              <w:t>Expected exchange</w:t>
            </w:r>
          </w:p>
        </w:tc>
        <w:tc>
          <w:tcPr>
            <w:tcW w:w="2160" w:type="dxa"/>
            <w:tcBorders>
              <w:top w:val="single" w:sz="6" w:space="0" w:color="000000"/>
              <w:left w:val="nil"/>
              <w:bottom w:val="nil"/>
              <w:right w:val="single" w:sz="6" w:space="0" w:color="000000"/>
            </w:tcBorders>
            <w:vAlign w:val="bottom"/>
          </w:tcPr>
          <w:p w14:paraId="72E9E26C" w14:textId="77777777" w:rsidR="00463DCE" w:rsidRPr="0035100D" w:rsidRDefault="00463DCE" w:rsidP="00005E30">
            <w:pPr>
              <w:spacing w:line="259" w:lineRule="auto"/>
            </w:pPr>
            <w:r w:rsidRPr="0035100D">
              <w:rPr>
                <w:i/>
              </w:rPr>
              <w:t>Cash flow in rupees</w:t>
            </w:r>
          </w:p>
        </w:tc>
      </w:tr>
      <w:tr w:rsidR="00463DCE" w:rsidRPr="0035100D" w14:paraId="673472A0" w14:textId="77777777" w:rsidTr="00005E30">
        <w:trPr>
          <w:trHeight w:val="279"/>
        </w:trPr>
        <w:tc>
          <w:tcPr>
            <w:tcW w:w="900" w:type="dxa"/>
            <w:tcBorders>
              <w:top w:val="nil"/>
              <w:left w:val="single" w:sz="6" w:space="0" w:color="000000"/>
              <w:bottom w:val="single" w:sz="6" w:space="0" w:color="000000"/>
              <w:right w:val="nil"/>
            </w:tcBorders>
          </w:tcPr>
          <w:p w14:paraId="49A1C84D" w14:textId="77777777" w:rsidR="00463DCE" w:rsidRPr="0035100D" w:rsidRDefault="00463DCE" w:rsidP="00005E30">
            <w:pPr>
              <w:spacing w:after="160" w:line="259" w:lineRule="auto"/>
            </w:pPr>
          </w:p>
        </w:tc>
        <w:tc>
          <w:tcPr>
            <w:tcW w:w="2160" w:type="dxa"/>
            <w:tcBorders>
              <w:top w:val="nil"/>
              <w:left w:val="nil"/>
              <w:bottom w:val="single" w:sz="6" w:space="0" w:color="000000"/>
              <w:right w:val="nil"/>
            </w:tcBorders>
          </w:tcPr>
          <w:p w14:paraId="5E8E103B" w14:textId="77777777" w:rsidR="00463DCE" w:rsidRPr="0035100D" w:rsidRDefault="00463DCE" w:rsidP="00005E30">
            <w:pPr>
              <w:spacing w:line="259" w:lineRule="auto"/>
              <w:ind w:left="300"/>
            </w:pPr>
            <w:r w:rsidRPr="0035100D">
              <w:rPr>
                <w:i/>
              </w:rPr>
              <w:t>(million)</w:t>
            </w:r>
          </w:p>
        </w:tc>
        <w:tc>
          <w:tcPr>
            <w:tcW w:w="2160" w:type="dxa"/>
            <w:tcBorders>
              <w:top w:val="nil"/>
              <w:left w:val="nil"/>
              <w:bottom w:val="single" w:sz="6" w:space="0" w:color="000000"/>
              <w:right w:val="nil"/>
            </w:tcBorders>
          </w:tcPr>
          <w:p w14:paraId="0B11949C" w14:textId="77777777" w:rsidR="00463DCE" w:rsidRPr="0035100D" w:rsidRDefault="00463DCE" w:rsidP="00005E30">
            <w:pPr>
              <w:spacing w:line="259" w:lineRule="auto"/>
              <w:ind w:left="540"/>
            </w:pPr>
            <w:r w:rsidRPr="0035100D">
              <w:rPr>
                <w:i/>
              </w:rPr>
              <w:t>Rate</w:t>
            </w:r>
          </w:p>
        </w:tc>
        <w:tc>
          <w:tcPr>
            <w:tcW w:w="2160" w:type="dxa"/>
            <w:tcBorders>
              <w:top w:val="nil"/>
              <w:left w:val="nil"/>
              <w:bottom w:val="single" w:sz="6" w:space="0" w:color="000000"/>
              <w:right w:val="single" w:sz="6" w:space="0" w:color="000000"/>
            </w:tcBorders>
          </w:tcPr>
          <w:p w14:paraId="3C7ECABC" w14:textId="77777777" w:rsidR="00463DCE" w:rsidRPr="0035100D" w:rsidRDefault="00463DCE" w:rsidP="00005E30">
            <w:pPr>
              <w:spacing w:line="259" w:lineRule="auto"/>
              <w:ind w:left="420"/>
            </w:pPr>
            <w:r w:rsidRPr="0035100D">
              <w:rPr>
                <w:i/>
              </w:rPr>
              <w:t>(million)</w:t>
            </w:r>
          </w:p>
        </w:tc>
      </w:tr>
      <w:tr w:rsidR="00463DCE" w:rsidRPr="0035100D" w14:paraId="2810A84F" w14:textId="77777777" w:rsidTr="00005E30">
        <w:trPr>
          <w:trHeight w:val="273"/>
        </w:trPr>
        <w:tc>
          <w:tcPr>
            <w:tcW w:w="900" w:type="dxa"/>
            <w:tcBorders>
              <w:top w:val="single" w:sz="6" w:space="0" w:color="000000"/>
              <w:left w:val="single" w:sz="6" w:space="0" w:color="000000"/>
              <w:bottom w:val="nil"/>
              <w:right w:val="nil"/>
            </w:tcBorders>
          </w:tcPr>
          <w:p w14:paraId="621E4648" w14:textId="77777777" w:rsidR="00463DCE" w:rsidRPr="0035100D" w:rsidRDefault="00463DCE" w:rsidP="00005E30">
            <w:pPr>
              <w:spacing w:line="259" w:lineRule="auto"/>
              <w:ind w:left="300"/>
            </w:pPr>
            <w:r w:rsidRPr="0035100D">
              <w:t>0</w:t>
            </w:r>
          </w:p>
        </w:tc>
        <w:tc>
          <w:tcPr>
            <w:tcW w:w="2160" w:type="dxa"/>
            <w:tcBorders>
              <w:top w:val="single" w:sz="6" w:space="0" w:color="000000"/>
              <w:left w:val="nil"/>
              <w:bottom w:val="nil"/>
              <w:right w:val="nil"/>
            </w:tcBorders>
          </w:tcPr>
          <w:p w14:paraId="3E7B100C" w14:textId="77777777" w:rsidR="00463DCE" w:rsidRPr="0035100D" w:rsidRDefault="00463DCE" w:rsidP="00005E30">
            <w:pPr>
              <w:spacing w:line="259" w:lineRule="auto"/>
              <w:ind w:left="720"/>
            </w:pPr>
            <w:r w:rsidRPr="0035100D">
              <w:t>-900</w:t>
            </w:r>
          </w:p>
        </w:tc>
        <w:tc>
          <w:tcPr>
            <w:tcW w:w="2160" w:type="dxa"/>
            <w:tcBorders>
              <w:top w:val="single" w:sz="6" w:space="0" w:color="000000"/>
              <w:left w:val="nil"/>
              <w:bottom w:val="nil"/>
              <w:right w:val="nil"/>
            </w:tcBorders>
          </w:tcPr>
          <w:p w14:paraId="122378AD" w14:textId="77777777" w:rsidR="00463DCE" w:rsidRPr="0035100D" w:rsidRDefault="00463DCE" w:rsidP="00005E30">
            <w:pPr>
              <w:spacing w:line="259" w:lineRule="auto"/>
              <w:ind w:right="65"/>
              <w:jc w:val="center"/>
            </w:pPr>
            <w:r w:rsidRPr="0035100D">
              <w:t>65.00</w:t>
            </w:r>
          </w:p>
        </w:tc>
        <w:tc>
          <w:tcPr>
            <w:tcW w:w="2160" w:type="dxa"/>
            <w:tcBorders>
              <w:top w:val="single" w:sz="6" w:space="0" w:color="000000"/>
              <w:left w:val="nil"/>
              <w:bottom w:val="nil"/>
              <w:right w:val="single" w:sz="6" w:space="0" w:color="000000"/>
            </w:tcBorders>
          </w:tcPr>
          <w:p w14:paraId="75D92FEE" w14:textId="77777777" w:rsidR="00463DCE" w:rsidRPr="0035100D" w:rsidRDefault="00463DCE" w:rsidP="00005E30">
            <w:pPr>
              <w:spacing w:line="259" w:lineRule="auto"/>
            </w:pPr>
            <w:r w:rsidRPr="0035100D">
              <w:t>- 58,500</w:t>
            </w:r>
          </w:p>
        </w:tc>
      </w:tr>
      <w:tr w:rsidR="00463DCE" w:rsidRPr="0035100D" w14:paraId="471995CA" w14:textId="77777777" w:rsidTr="00005E30">
        <w:trPr>
          <w:trHeight w:val="276"/>
        </w:trPr>
        <w:tc>
          <w:tcPr>
            <w:tcW w:w="900" w:type="dxa"/>
            <w:tcBorders>
              <w:top w:val="nil"/>
              <w:left w:val="single" w:sz="6" w:space="0" w:color="000000"/>
              <w:bottom w:val="nil"/>
              <w:right w:val="nil"/>
            </w:tcBorders>
          </w:tcPr>
          <w:p w14:paraId="2215B971" w14:textId="77777777" w:rsidR="00463DCE" w:rsidRPr="0035100D" w:rsidRDefault="00463DCE" w:rsidP="00005E30">
            <w:pPr>
              <w:spacing w:line="259" w:lineRule="auto"/>
              <w:ind w:left="300"/>
            </w:pPr>
            <w:r w:rsidRPr="0035100D">
              <w:t>1</w:t>
            </w:r>
          </w:p>
        </w:tc>
        <w:tc>
          <w:tcPr>
            <w:tcW w:w="2160" w:type="dxa"/>
            <w:tcBorders>
              <w:top w:val="nil"/>
              <w:left w:val="nil"/>
              <w:bottom w:val="nil"/>
              <w:right w:val="nil"/>
            </w:tcBorders>
          </w:tcPr>
          <w:p w14:paraId="3677D641" w14:textId="77777777" w:rsidR="00463DCE" w:rsidRPr="0035100D" w:rsidRDefault="00463DCE" w:rsidP="00005E30">
            <w:pPr>
              <w:spacing w:line="259" w:lineRule="auto"/>
              <w:ind w:left="720"/>
            </w:pPr>
            <w:r w:rsidRPr="0035100D">
              <w:t>200</w:t>
            </w:r>
          </w:p>
        </w:tc>
        <w:tc>
          <w:tcPr>
            <w:tcW w:w="2160" w:type="dxa"/>
            <w:tcBorders>
              <w:top w:val="nil"/>
              <w:left w:val="nil"/>
              <w:bottom w:val="nil"/>
              <w:right w:val="nil"/>
            </w:tcBorders>
          </w:tcPr>
          <w:p w14:paraId="2E6349EA" w14:textId="77777777" w:rsidR="00463DCE" w:rsidRPr="0035100D" w:rsidRDefault="00463DCE" w:rsidP="00005E30">
            <w:pPr>
              <w:spacing w:line="259" w:lineRule="auto"/>
              <w:ind w:left="660"/>
            </w:pPr>
            <w:r w:rsidRPr="0035100D">
              <w:t>.68.79</w:t>
            </w:r>
          </w:p>
        </w:tc>
        <w:tc>
          <w:tcPr>
            <w:tcW w:w="2160" w:type="dxa"/>
            <w:tcBorders>
              <w:top w:val="nil"/>
              <w:left w:val="nil"/>
              <w:bottom w:val="nil"/>
              <w:right w:val="single" w:sz="6" w:space="0" w:color="000000"/>
            </w:tcBorders>
          </w:tcPr>
          <w:p w14:paraId="321768BB" w14:textId="77777777" w:rsidR="00463DCE" w:rsidRPr="0035100D" w:rsidRDefault="00463DCE" w:rsidP="00005E30">
            <w:pPr>
              <w:spacing w:line="259" w:lineRule="auto"/>
            </w:pPr>
            <w:r w:rsidRPr="0035100D">
              <w:t xml:space="preserve"> 13,758</w:t>
            </w:r>
          </w:p>
        </w:tc>
      </w:tr>
      <w:tr w:rsidR="00463DCE" w:rsidRPr="0035100D" w14:paraId="7606F5C3" w14:textId="77777777" w:rsidTr="00005E30">
        <w:trPr>
          <w:trHeight w:val="276"/>
        </w:trPr>
        <w:tc>
          <w:tcPr>
            <w:tcW w:w="900" w:type="dxa"/>
            <w:tcBorders>
              <w:top w:val="nil"/>
              <w:left w:val="single" w:sz="6" w:space="0" w:color="000000"/>
              <w:bottom w:val="nil"/>
              <w:right w:val="nil"/>
            </w:tcBorders>
          </w:tcPr>
          <w:p w14:paraId="3B9447A4" w14:textId="77777777" w:rsidR="00463DCE" w:rsidRPr="0035100D" w:rsidRDefault="00463DCE" w:rsidP="00005E30">
            <w:pPr>
              <w:spacing w:line="259" w:lineRule="auto"/>
              <w:ind w:left="300"/>
            </w:pPr>
            <w:r w:rsidRPr="0035100D">
              <w:t>2</w:t>
            </w:r>
          </w:p>
        </w:tc>
        <w:tc>
          <w:tcPr>
            <w:tcW w:w="2160" w:type="dxa"/>
            <w:tcBorders>
              <w:top w:val="nil"/>
              <w:left w:val="nil"/>
              <w:bottom w:val="nil"/>
              <w:right w:val="nil"/>
            </w:tcBorders>
          </w:tcPr>
          <w:p w14:paraId="428D2F93" w14:textId="77777777" w:rsidR="00463DCE" w:rsidRPr="0035100D" w:rsidRDefault="00463DCE" w:rsidP="00005E30">
            <w:pPr>
              <w:spacing w:line="259" w:lineRule="auto"/>
              <w:ind w:left="720"/>
            </w:pPr>
            <w:r w:rsidRPr="0035100D">
              <w:t>300</w:t>
            </w:r>
          </w:p>
        </w:tc>
        <w:tc>
          <w:tcPr>
            <w:tcW w:w="2160" w:type="dxa"/>
            <w:tcBorders>
              <w:top w:val="nil"/>
              <w:left w:val="nil"/>
              <w:bottom w:val="nil"/>
              <w:right w:val="nil"/>
            </w:tcBorders>
          </w:tcPr>
          <w:p w14:paraId="3D6701CE" w14:textId="77777777" w:rsidR="00463DCE" w:rsidRPr="0035100D" w:rsidRDefault="00463DCE" w:rsidP="00005E30">
            <w:pPr>
              <w:spacing w:line="259" w:lineRule="auto"/>
              <w:ind w:left="720"/>
            </w:pPr>
            <w:r w:rsidRPr="0035100D">
              <w:t>72.81</w:t>
            </w:r>
          </w:p>
        </w:tc>
        <w:tc>
          <w:tcPr>
            <w:tcW w:w="2160" w:type="dxa"/>
            <w:tcBorders>
              <w:top w:val="nil"/>
              <w:left w:val="nil"/>
              <w:bottom w:val="nil"/>
              <w:right w:val="single" w:sz="6" w:space="0" w:color="000000"/>
            </w:tcBorders>
          </w:tcPr>
          <w:p w14:paraId="33BD08CA" w14:textId="77777777" w:rsidR="00463DCE" w:rsidRPr="0035100D" w:rsidRDefault="00463DCE" w:rsidP="00005E30">
            <w:pPr>
              <w:spacing w:line="259" w:lineRule="auto"/>
              <w:ind w:left="60"/>
            </w:pPr>
            <w:r w:rsidRPr="0035100D">
              <w:t>21,843</w:t>
            </w:r>
          </w:p>
        </w:tc>
      </w:tr>
      <w:tr w:rsidR="00463DCE" w:rsidRPr="0035100D" w14:paraId="4B22EBC7" w14:textId="77777777" w:rsidTr="00005E30">
        <w:trPr>
          <w:trHeight w:val="276"/>
        </w:trPr>
        <w:tc>
          <w:tcPr>
            <w:tcW w:w="900" w:type="dxa"/>
            <w:tcBorders>
              <w:top w:val="nil"/>
              <w:left w:val="single" w:sz="6" w:space="0" w:color="000000"/>
              <w:bottom w:val="nil"/>
              <w:right w:val="nil"/>
            </w:tcBorders>
          </w:tcPr>
          <w:p w14:paraId="040F2584" w14:textId="77777777" w:rsidR="00463DCE" w:rsidRPr="0035100D" w:rsidRDefault="00463DCE" w:rsidP="00005E30">
            <w:pPr>
              <w:spacing w:line="259" w:lineRule="auto"/>
              <w:ind w:left="300"/>
            </w:pPr>
            <w:r w:rsidRPr="0035100D">
              <w:t>3</w:t>
            </w:r>
          </w:p>
        </w:tc>
        <w:tc>
          <w:tcPr>
            <w:tcW w:w="2160" w:type="dxa"/>
            <w:tcBorders>
              <w:top w:val="nil"/>
              <w:left w:val="nil"/>
              <w:bottom w:val="nil"/>
              <w:right w:val="nil"/>
            </w:tcBorders>
          </w:tcPr>
          <w:p w14:paraId="541EED2D" w14:textId="77777777" w:rsidR="00463DCE" w:rsidRPr="0035100D" w:rsidRDefault="00463DCE" w:rsidP="00005E30">
            <w:pPr>
              <w:spacing w:line="259" w:lineRule="auto"/>
              <w:ind w:left="720"/>
            </w:pPr>
            <w:r w:rsidRPr="0035100D">
              <w:t>600</w:t>
            </w:r>
          </w:p>
        </w:tc>
        <w:tc>
          <w:tcPr>
            <w:tcW w:w="2160" w:type="dxa"/>
            <w:tcBorders>
              <w:top w:val="nil"/>
              <w:left w:val="nil"/>
              <w:bottom w:val="nil"/>
              <w:right w:val="nil"/>
            </w:tcBorders>
          </w:tcPr>
          <w:p w14:paraId="417DC857" w14:textId="77777777" w:rsidR="00463DCE" w:rsidRPr="0035100D" w:rsidRDefault="00463DCE" w:rsidP="00005E30">
            <w:pPr>
              <w:spacing w:line="259" w:lineRule="auto"/>
              <w:ind w:right="65"/>
              <w:jc w:val="center"/>
            </w:pPr>
            <w:r w:rsidRPr="0035100D">
              <w:t>77.06</w:t>
            </w:r>
          </w:p>
        </w:tc>
        <w:tc>
          <w:tcPr>
            <w:tcW w:w="2160" w:type="dxa"/>
            <w:tcBorders>
              <w:top w:val="nil"/>
              <w:left w:val="nil"/>
              <w:bottom w:val="nil"/>
              <w:right w:val="single" w:sz="6" w:space="0" w:color="000000"/>
            </w:tcBorders>
          </w:tcPr>
          <w:p w14:paraId="117B8827" w14:textId="77777777" w:rsidR="00463DCE" w:rsidRPr="0035100D" w:rsidRDefault="00463DCE" w:rsidP="00005E30">
            <w:pPr>
              <w:spacing w:line="259" w:lineRule="auto"/>
              <w:ind w:left="60"/>
            </w:pPr>
            <w:r w:rsidRPr="0035100D">
              <w:t>46,236</w:t>
            </w:r>
          </w:p>
        </w:tc>
      </w:tr>
      <w:tr w:rsidR="00463DCE" w:rsidRPr="0035100D" w14:paraId="64D93F95" w14:textId="77777777" w:rsidTr="00005E30">
        <w:trPr>
          <w:trHeight w:val="276"/>
        </w:trPr>
        <w:tc>
          <w:tcPr>
            <w:tcW w:w="900" w:type="dxa"/>
            <w:tcBorders>
              <w:top w:val="nil"/>
              <w:left w:val="single" w:sz="6" w:space="0" w:color="000000"/>
              <w:bottom w:val="nil"/>
              <w:right w:val="nil"/>
            </w:tcBorders>
          </w:tcPr>
          <w:p w14:paraId="15BC0032" w14:textId="77777777" w:rsidR="00463DCE" w:rsidRPr="0035100D" w:rsidRDefault="00463DCE" w:rsidP="00005E30">
            <w:pPr>
              <w:spacing w:line="259" w:lineRule="auto"/>
              <w:ind w:left="300"/>
            </w:pPr>
            <w:r w:rsidRPr="0035100D">
              <w:t>4</w:t>
            </w:r>
          </w:p>
        </w:tc>
        <w:tc>
          <w:tcPr>
            <w:tcW w:w="2160" w:type="dxa"/>
            <w:tcBorders>
              <w:top w:val="nil"/>
              <w:left w:val="nil"/>
              <w:bottom w:val="nil"/>
              <w:right w:val="nil"/>
            </w:tcBorders>
          </w:tcPr>
          <w:p w14:paraId="68603BE7" w14:textId="77777777" w:rsidR="00463DCE" w:rsidRPr="0035100D" w:rsidRDefault="00463DCE" w:rsidP="00005E30">
            <w:pPr>
              <w:spacing w:line="259" w:lineRule="auto"/>
              <w:ind w:left="720"/>
            </w:pPr>
            <w:r w:rsidRPr="0035100D">
              <w:t>400</w:t>
            </w:r>
          </w:p>
        </w:tc>
        <w:tc>
          <w:tcPr>
            <w:tcW w:w="2160" w:type="dxa"/>
            <w:tcBorders>
              <w:top w:val="nil"/>
              <w:left w:val="nil"/>
              <w:bottom w:val="nil"/>
              <w:right w:val="nil"/>
            </w:tcBorders>
          </w:tcPr>
          <w:p w14:paraId="4EE70088" w14:textId="77777777" w:rsidR="00463DCE" w:rsidRPr="0035100D" w:rsidRDefault="00463DCE" w:rsidP="00005E30">
            <w:pPr>
              <w:spacing w:line="259" w:lineRule="auto"/>
              <w:ind w:right="65"/>
              <w:jc w:val="center"/>
            </w:pPr>
            <w:r w:rsidRPr="0035100D">
              <w:t>81.55</w:t>
            </w:r>
          </w:p>
        </w:tc>
        <w:tc>
          <w:tcPr>
            <w:tcW w:w="2160" w:type="dxa"/>
            <w:tcBorders>
              <w:top w:val="nil"/>
              <w:left w:val="nil"/>
              <w:bottom w:val="nil"/>
              <w:right w:val="single" w:sz="6" w:space="0" w:color="000000"/>
            </w:tcBorders>
          </w:tcPr>
          <w:p w14:paraId="0F0C45AA" w14:textId="77777777" w:rsidR="00463DCE" w:rsidRPr="0035100D" w:rsidRDefault="00463DCE" w:rsidP="00005E30">
            <w:pPr>
              <w:spacing w:line="259" w:lineRule="auto"/>
              <w:ind w:left="60"/>
            </w:pPr>
            <w:r w:rsidRPr="0035100D">
              <w:t>32,620</w:t>
            </w:r>
          </w:p>
        </w:tc>
      </w:tr>
      <w:tr w:rsidR="00463DCE" w:rsidRPr="0035100D" w14:paraId="526DC0C2" w14:textId="77777777" w:rsidTr="00005E30">
        <w:trPr>
          <w:trHeight w:val="399"/>
        </w:trPr>
        <w:tc>
          <w:tcPr>
            <w:tcW w:w="900" w:type="dxa"/>
            <w:tcBorders>
              <w:top w:val="nil"/>
              <w:left w:val="single" w:sz="6" w:space="0" w:color="000000"/>
              <w:bottom w:val="single" w:sz="6" w:space="0" w:color="000000"/>
              <w:right w:val="nil"/>
            </w:tcBorders>
          </w:tcPr>
          <w:p w14:paraId="7D691323" w14:textId="77777777" w:rsidR="00463DCE" w:rsidRPr="0035100D" w:rsidRDefault="00463DCE" w:rsidP="00005E30">
            <w:pPr>
              <w:spacing w:line="259" w:lineRule="auto"/>
              <w:ind w:left="300"/>
            </w:pPr>
            <w:r w:rsidRPr="0035100D">
              <w:t>5</w:t>
            </w:r>
          </w:p>
        </w:tc>
        <w:tc>
          <w:tcPr>
            <w:tcW w:w="2160" w:type="dxa"/>
            <w:tcBorders>
              <w:top w:val="nil"/>
              <w:left w:val="nil"/>
              <w:bottom w:val="single" w:sz="6" w:space="0" w:color="000000"/>
              <w:right w:val="nil"/>
            </w:tcBorders>
          </w:tcPr>
          <w:p w14:paraId="43102804" w14:textId="77777777" w:rsidR="00463DCE" w:rsidRPr="0035100D" w:rsidRDefault="00463DCE" w:rsidP="00005E30">
            <w:pPr>
              <w:spacing w:line="259" w:lineRule="auto"/>
              <w:ind w:left="720"/>
            </w:pPr>
            <w:r w:rsidRPr="0035100D">
              <w:t>300</w:t>
            </w:r>
          </w:p>
        </w:tc>
        <w:tc>
          <w:tcPr>
            <w:tcW w:w="2160" w:type="dxa"/>
            <w:tcBorders>
              <w:top w:val="nil"/>
              <w:left w:val="nil"/>
              <w:bottom w:val="single" w:sz="6" w:space="0" w:color="000000"/>
              <w:right w:val="nil"/>
            </w:tcBorders>
          </w:tcPr>
          <w:p w14:paraId="5DDBF67F" w14:textId="77777777" w:rsidR="00463DCE" w:rsidRPr="0035100D" w:rsidRDefault="00463DCE" w:rsidP="00005E30">
            <w:pPr>
              <w:spacing w:line="259" w:lineRule="auto"/>
              <w:ind w:right="65"/>
              <w:jc w:val="center"/>
            </w:pPr>
            <w:r w:rsidRPr="0035100D">
              <w:t>86.31</w:t>
            </w:r>
          </w:p>
        </w:tc>
        <w:tc>
          <w:tcPr>
            <w:tcW w:w="2160" w:type="dxa"/>
            <w:tcBorders>
              <w:top w:val="nil"/>
              <w:left w:val="nil"/>
              <w:bottom w:val="single" w:sz="6" w:space="0" w:color="000000"/>
              <w:right w:val="single" w:sz="6" w:space="0" w:color="000000"/>
            </w:tcBorders>
          </w:tcPr>
          <w:p w14:paraId="5A8C4632" w14:textId="77777777" w:rsidR="00463DCE" w:rsidRPr="0035100D" w:rsidRDefault="00463DCE" w:rsidP="00005E30">
            <w:pPr>
              <w:spacing w:line="259" w:lineRule="auto"/>
            </w:pPr>
            <w:r w:rsidRPr="0035100D">
              <w:t xml:space="preserve"> 25,893</w:t>
            </w:r>
          </w:p>
        </w:tc>
      </w:tr>
    </w:tbl>
    <w:p w14:paraId="5788AF16" w14:textId="77777777" w:rsidR="00463DCE" w:rsidRPr="0035100D" w:rsidRDefault="00463DCE" w:rsidP="00463DCE">
      <w:pPr>
        <w:spacing w:after="263"/>
        <w:ind w:left="744"/>
      </w:pPr>
      <w:r w:rsidRPr="0035100D">
        <w:t>Given a rupee discount rate of 25 per cent, the NPV in rupees is:</w:t>
      </w:r>
    </w:p>
    <w:p w14:paraId="31B1CC50" w14:textId="77777777" w:rsidR="00463DCE" w:rsidRPr="0035100D" w:rsidRDefault="00463DCE" w:rsidP="00463DCE">
      <w:pPr>
        <w:tabs>
          <w:tab w:val="center" w:pos="3870"/>
          <w:tab w:val="center" w:pos="5370"/>
          <w:tab w:val="center" w:pos="6810"/>
        </w:tabs>
      </w:pPr>
      <w:r w:rsidRPr="0035100D">
        <w:rPr>
          <w:rFonts w:ascii="Proxima Nova" w:eastAsia="Calibri" w:hAnsi="Proxima Nova" w:cs="Calibri"/>
          <w:sz w:val="22"/>
        </w:rPr>
        <w:tab/>
      </w:r>
      <w:r w:rsidRPr="0035100D">
        <w:t>13,758</w:t>
      </w:r>
      <w:r w:rsidRPr="0035100D">
        <w:tab/>
        <w:t>21,843</w:t>
      </w:r>
      <w:r w:rsidRPr="0035100D">
        <w:tab/>
        <w:t>46,236</w:t>
      </w:r>
    </w:p>
    <w:p w14:paraId="0CF7F36E" w14:textId="77777777" w:rsidR="00463DCE" w:rsidRPr="0035100D" w:rsidRDefault="00463DCE" w:rsidP="00463DCE">
      <w:pPr>
        <w:tabs>
          <w:tab w:val="center" w:pos="960"/>
          <w:tab w:val="center" w:pos="1508"/>
          <w:tab w:val="center" w:pos="2470"/>
          <w:tab w:val="center" w:pos="3068"/>
          <w:tab w:val="center" w:pos="4628"/>
          <w:tab w:val="center" w:pos="6068"/>
        </w:tabs>
      </w:pPr>
      <w:r w:rsidRPr="0035100D">
        <w:rPr>
          <w:rFonts w:ascii="Proxima Nova" w:eastAsia="Calibri" w:hAnsi="Proxima Nova" w:cs="Calibri"/>
          <w:noProof/>
          <w:sz w:val="22"/>
        </w:rPr>
        <mc:AlternateContent>
          <mc:Choice Requires="wpg">
            <w:drawing>
              <wp:anchor distT="0" distB="0" distL="114300" distR="114300" simplePos="0" relativeHeight="251671040" behindDoc="0" locked="0" layoutInCell="1" allowOverlap="1" wp14:anchorId="50013AEB" wp14:editId="5A3E2B9A">
                <wp:simplePos x="0" y="0"/>
                <wp:positionH relativeFrom="column">
                  <wp:posOffset>2148853</wp:posOffset>
                </wp:positionH>
                <wp:positionV relativeFrom="paragraph">
                  <wp:posOffset>67335</wp:posOffset>
                </wp:positionV>
                <wp:extent cx="2468880" cy="9144"/>
                <wp:effectExtent l="0" t="0" r="0" b="0"/>
                <wp:wrapNone/>
                <wp:docPr id="645722" name="Group 645722"/>
                <wp:cNvGraphicFramePr/>
                <a:graphic xmlns:a="http://schemas.openxmlformats.org/drawingml/2006/main">
                  <a:graphicData uri="http://schemas.microsoft.com/office/word/2010/wordprocessingGroup">
                    <wpg:wgp>
                      <wpg:cNvGrpSpPr/>
                      <wpg:grpSpPr>
                        <a:xfrm>
                          <a:off x="0" y="0"/>
                          <a:ext cx="2468880" cy="9144"/>
                          <a:chOff x="0" y="0"/>
                          <a:chExt cx="2468880" cy="9144"/>
                        </a:xfrm>
                      </wpg:grpSpPr>
                      <wps:wsp>
                        <wps:cNvPr id="52755" name="Shape 52755"/>
                        <wps:cNvSpPr/>
                        <wps:spPr>
                          <a:xfrm>
                            <a:off x="0" y="0"/>
                            <a:ext cx="640080" cy="0"/>
                          </a:xfrm>
                          <a:custGeom>
                            <a:avLst/>
                            <a:gdLst/>
                            <a:ahLst/>
                            <a:cxnLst/>
                            <a:rect l="0" t="0" r="0" b="0"/>
                            <a:pathLst>
                              <a:path w="640080">
                                <a:moveTo>
                                  <a:pt x="0" y="0"/>
                                </a:moveTo>
                                <a:lnTo>
                                  <a:pt x="640080" y="0"/>
                                </a:lnTo>
                              </a:path>
                            </a:pathLst>
                          </a:custGeom>
                          <a:ln w="9144" cap="rnd">
                            <a:round/>
                          </a:ln>
                        </wps:spPr>
                        <wps:style>
                          <a:lnRef idx="1">
                            <a:srgbClr val="000000"/>
                          </a:lnRef>
                          <a:fillRef idx="0">
                            <a:srgbClr val="000000">
                              <a:alpha val="0"/>
                            </a:srgbClr>
                          </a:fillRef>
                          <a:effectRef idx="0">
                            <a:scrgbClr r="0" g="0" b="0"/>
                          </a:effectRef>
                          <a:fontRef idx="none"/>
                        </wps:style>
                        <wps:bodyPr/>
                      </wps:wsp>
                      <wps:wsp>
                        <wps:cNvPr id="52756" name="Shape 52756"/>
                        <wps:cNvSpPr/>
                        <wps:spPr>
                          <a:xfrm>
                            <a:off x="914400" y="0"/>
                            <a:ext cx="640080" cy="0"/>
                          </a:xfrm>
                          <a:custGeom>
                            <a:avLst/>
                            <a:gdLst/>
                            <a:ahLst/>
                            <a:cxnLst/>
                            <a:rect l="0" t="0" r="0" b="0"/>
                            <a:pathLst>
                              <a:path w="640080">
                                <a:moveTo>
                                  <a:pt x="0" y="0"/>
                                </a:moveTo>
                                <a:lnTo>
                                  <a:pt x="640080" y="0"/>
                                </a:lnTo>
                              </a:path>
                            </a:pathLst>
                          </a:custGeom>
                          <a:ln w="9144" cap="rnd">
                            <a:round/>
                          </a:ln>
                        </wps:spPr>
                        <wps:style>
                          <a:lnRef idx="1">
                            <a:srgbClr val="000000"/>
                          </a:lnRef>
                          <a:fillRef idx="0">
                            <a:srgbClr val="000000">
                              <a:alpha val="0"/>
                            </a:srgbClr>
                          </a:fillRef>
                          <a:effectRef idx="0">
                            <a:scrgbClr r="0" g="0" b="0"/>
                          </a:effectRef>
                          <a:fontRef idx="none"/>
                        </wps:style>
                        <wps:bodyPr/>
                      </wps:wsp>
                      <wps:wsp>
                        <wps:cNvPr id="52757" name="Shape 52757"/>
                        <wps:cNvSpPr/>
                        <wps:spPr>
                          <a:xfrm>
                            <a:off x="1920240" y="0"/>
                            <a:ext cx="548640" cy="0"/>
                          </a:xfrm>
                          <a:custGeom>
                            <a:avLst/>
                            <a:gdLst/>
                            <a:ahLst/>
                            <a:cxnLst/>
                            <a:rect l="0" t="0" r="0" b="0"/>
                            <a:pathLst>
                              <a:path w="548640">
                                <a:moveTo>
                                  <a:pt x="0" y="0"/>
                                </a:moveTo>
                                <a:lnTo>
                                  <a:pt x="54864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17CB7C58" id="Group 645722" o:spid="_x0000_s1026" style="position:absolute;margin-left:169.2pt;margin-top:5.3pt;width:194.4pt;height:.7pt;z-index:503316479" coordsize="2468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xgiwwIAAN4LAAAOAAAAZHJzL2Uyb0RvYy54bWzsVs1u2zAMvg/YOwi+r3aM/NVI0sO69TJs&#10;xdo9gCrLP4AtCZIaJ28/kpbdIOm6tQO6HeqDTUskRX7iR2l1sWsbtpXW1Vqto8lZEjGphM5rVa6j&#10;H7efPywj5jxXOW+0kutoL110sXn/btWZTKa60k0uLQMnymWdWUeV9yaLYycq2XJ3po1UMFlo23IP&#10;v7aMc8s78N42cZok87jTNjdWC+kcjF72k9GG/BeFFP5bUTjpWbOOIDZPb0vvO3zHmxXPSstNVYsQ&#10;Bn9BFC2vFSw6urrknrN7W5+4amthtdOFPxO6jXVR1EJSDpDNJDnK5srqe0O5lFlXmhEmgPYIpxe7&#10;FV+315bV+TqaT2eLNI2Y4i3sEy3NwhiA1JkyA90ra27MtQ0DZf+Hee8K2+IXMmI7gnc/wit3ngkY&#10;TKfz5XIJuyBg7nwynfboiwq26MRIVJ+eMouHJWOMbAykM1BG7gEp93dI3VTcSNoAh9kHpGbpYjYb&#10;gCIV1g8RLKQ5guQyB3j9KULzaZIMAFFtjmnyTNw7fyU1ocy3X5zvSzcfJF4NktipQbRAgCdL33CP&#10;dhggiqzDQqAgcKjVW3mradIf7RBE9jDbqEOtIYuhAkC1VwABF9msgkALg3yYWqMwBqoOJjh0BKty&#10;YhZwQeWQM3mDD251jy1Jft9IDLRR32UBBQ31NiE7Z8u7j41lW44tgB6sO3IDqmhT1E0zWiW/tEJV&#10;3piKB1/BTViAXAZPqCmp+xy7FSGavgUBkYEOQyOCkEYjCksrP9oraJ+04EG2KN7pfE+EJECg9pGr&#10;r0SC+SkJ5hgjBgB0+T0JcJsTQGCoFAAgkH6oIWwVb0x4Y8J/zoTFKRMWz2LC5DxN0umjVJhNl8CG&#10;/tT8Z1QIQWBbemj75hmHwpDFAZ/fDoVw1rzGoUD3JLhE0jEVLrx4Sz38B/nwWr75CQAA//8DAFBL&#10;AwQUAAYACAAAACEAE7z8c+AAAAAJAQAADwAAAGRycy9kb3ducmV2LnhtbEyPTUvDQBCG74L/YRnB&#10;m918aFvSbEop6qkItoL0ts1Ok9DsbMhuk/TfO570OPM+vPNMvp5sKwbsfeNIQTyLQCCVzjRUKfg6&#10;vD0tQfigyejWESq4oYd1cX+X68y4kT5x2IdKcAn5TCuoQ+gyKX1Zo9V+5jokzs6utzrw2FfS9Hrk&#10;ctvKJIrm0uqG+EKtO9zWWF72V6vgfdTjJo1fh93lvL0dDy8f37sYlXp8mDYrEAGn8AfDrz6rQ8FO&#10;J3cl40WrIE2Xz4xyEM1BMLBIFgmIEy+SCGSRy/8fFD8AAAD//wMAUEsBAi0AFAAGAAgAAAAhALaD&#10;OJL+AAAA4QEAABMAAAAAAAAAAAAAAAAAAAAAAFtDb250ZW50X1R5cGVzXS54bWxQSwECLQAUAAYA&#10;CAAAACEAOP0h/9YAAACUAQAACwAAAAAAAAAAAAAAAAAvAQAAX3JlbHMvLnJlbHNQSwECLQAUAAYA&#10;CAAAACEA1osYIsMCAADeCwAADgAAAAAAAAAAAAAAAAAuAgAAZHJzL2Uyb0RvYy54bWxQSwECLQAU&#10;AAYACAAAACEAE7z8c+AAAAAJAQAADwAAAAAAAAAAAAAAAAAdBQAAZHJzL2Rvd25yZXYueG1sUEsF&#10;BgAAAAAEAAQA8wAAACoGAAAAAA==&#10;">
                <v:shape id="Shape 52755" o:spid="_x0000_s1027" style="position:absolute;width:6400;height:0;visibility:visible;mso-wrap-style:square;v-text-anchor:top" coordsize="640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b4skA&#10;AADeAAAADwAAAGRycy9kb3ducmV2LnhtbESPT2vCQBTE7wW/w/IEL0U3CvFPmo2IIhTaQo1eenvN&#10;vibB7NuQXU367buFQo/DzPyGSbeDacSdOldbVjCfRSCIC6trLhVczsfpGoTzyBoby6Tgmxxss9FD&#10;iom2PZ/onvtSBAi7BBVU3reJlK6oyKCb2ZY4eF+2M+iD7EqpO+wD3DRyEUVLabDmsFBhS/uKimt+&#10;Mwrw8bXJ52Xxstkf1ru3z+X7x7XtlZqMh90TCE+D/w//tZ+1gniximP4vROugMx+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2+Sb4skAAADeAAAADwAAAAAAAAAAAAAAAACYAgAA&#10;ZHJzL2Rvd25yZXYueG1sUEsFBgAAAAAEAAQA9QAAAI4DAAAAAA==&#10;" path="m,l640080,e" filled="f" strokeweight=".72pt">
                  <v:stroke endcap="round"/>
                  <v:path arrowok="t" textboxrect="0,0,640080,0"/>
                </v:shape>
                <v:shape id="Shape 52756" o:spid="_x0000_s1028" style="position:absolute;left:9144;width:6400;height:0;visibility:visible;mso-wrap-style:square;v-text-anchor:top" coordsize="640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YFlcgA&#10;AADeAAAADwAAAGRycy9kb3ducmV2LnhtbESPQWvCQBSE7wX/w/IEL1I3CkYbXUUUQWgLNe3F2zP7&#10;TILZtyG7mvjvuwWhx2FmvmGW685U4k6NKy0rGI8iEMSZ1SXnCn6+969zEM4ja6wsk4IHOVivei9L&#10;TLRt+Uj31OciQNglqKDwvk6kdFlBBt3I1sTBu9jGoA+yyaVusA1wU8lJFMXSYMlhocCatgVl1/Rm&#10;FODwo0rHefb+tt3NN5/n+Ot0rVulBv1uswDhqfP/4Wf7oBVMJ7NpDH93whWQq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rNgWVyAAAAN4AAAAPAAAAAAAAAAAAAAAAAJgCAABk&#10;cnMvZG93bnJldi54bWxQSwUGAAAAAAQABAD1AAAAjQMAAAAA&#10;" path="m,l640080,e" filled="f" strokeweight=".72pt">
                  <v:stroke endcap="round"/>
                  <v:path arrowok="t" textboxrect="0,0,640080,0"/>
                </v:shape>
                <v:shape id="Shape 52757" o:spid="_x0000_s1029" style="position:absolute;left:19202;width:5486;height:0;visibility:visible;mso-wrap-style:square;v-text-anchor:top" coordsize="5486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uiKMYA&#10;AADeAAAADwAAAGRycy9kb3ducmV2LnhtbESPT2sCMRTE74V+h/AKXkSzCtayGqUIgvTW+IceH5vX&#10;zdLNy3YTd9dv3xQEj8PM/IZZbwdXi47aUHlWMJtmIIgLbyouFZyO+8kbiBCRDdaeScGNAmw3z09r&#10;zI3v+ZM6HUuRIBxyVGBjbHIpQ2HJYZj6hjh53751GJNsS2la7BPc1XKeZa/SYcVpwWJDO0vFj746&#10;Bdez6eVlX1j9kf3ejrr70uOxV2r0MryvQEQa4iN8bx+MgsV8uVjC/510BeTm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CuiKMYAAADeAAAADwAAAAAAAAAAAAAAAACYAgAAZHJz&#10;L2Rvd25yZXYueG1sUEsFBgAAAAAEAAQA9QAAAIsDAAAAAA==&#10;" path="m,l548640,e" filled="f" strokeweight=".72pt">
                  <v:stroke endcap="round"/>
                  <v:path arrowok="t" textboxrect="0,0,548640,0"/>
                </v:shape>
              </v:group>
            </w:pict>
          </mc:Fallback>
        </mc:AlternateContent>
      </w:r>
      <w:r w:rsidRPr="0035100D">
        <w:rPr>
          <w:rFonts w:ascii="Proxima Nova" w:eastAsia="Calibri" w:hAnsi="Proxima Nova" w:cs="Calibri"/>
          <w:sz w:val="22"/>
        </w:rPr>
        <w:tab/>
      </w:r>
      <w:r w:rsidRPr="0035100D">
        <w:t>NPV</w:t>
      </w:r>
      <w:r w:rsidRPr="0035100D">
        <w:tab/>
        <w:t>=</w:t>
      </w:r>
      <w:r w:rsidRPr="0035100D">
        <w:tab/>
        <w:t>- 58,500</w:t>
      </w:r>
      <w:r w:rsidRPr="0035100D">
        <w:tab/>
        <w:t>+</w:t>
      </w:r>
      <w:r w:rsidRPr="0035100D">
        <w:tab/>
        <w:t>+</w:t>
      </w:r>
      <w:r w:rsidRPr="0035100D">
        <w:tab/>
        <w:t>+</w:t>
      </w:r>
    </w:p>
    <w:p w14:paraId="1F4278B0" w14:textId="77777777" w:rsidR="00463DCE" w:rsidRPr="0035100D" w:rsidRDefault="00463DCE" w:rsidP="00463DCE">
      <w:pPr>
        <w:tabs>
          <w:tab w:val="center" w:pos="3989"/>
          <w:tab w:val="center" w:pos="5369"/>
          <w:tab w:val="center" w:pos="6869"/>
        </w:tabs>
      </w:pPr>
      <w:r w:rsidRPr="0035100D">
        <w:rPr>
          <w:rFonts w:ascii="Proxima Nova" w:eastAsia="Calibri" w:hAnsi="Proxima Nova" w:cs="Calibri"/>
          <w:sz w:val="22"/>
        </w:rPr>
        <w:tab/>
      </w:r>
      <w:r w:rsidRPr="0035100D">
        <w:t>(1.25)</w:t>
      </w:r>
      <w:r w:rsidRPr="0035100D">
        <w:rPr>
          <w:vertAlign w:val="superscript"/>
        </w:rPr>
        <w:t>1</w:t>
      </w:r>
      <w:r w:rsidRPr="0035100D">
        <w:rPr>
          <w:vertAlign w:val="superscript"/>
        </w:rPr>
        <w:tab/>
      </w:r>
      <w:r w:rsidRPr="0035100D">
        <w:t>(1. 25)</w:t>
      </w:r>
      <w:r w:rsidRPr="0035100D">
        <w:rPr>
          <w:vertAlign w:val="superscript"/>
        </w:rPr>
        <w:t>2</w:t>
      </w:r>
      <w:r w:rsidRPr="0035100D">
        <w:rPr>
          <w:vertAlign w:val="superscript"/>
        </w:rPr>
        <w:tab/>
      </w:r>
      <w:r w:rsidRPr="0035100D">
        <w:t>(1. 25)</w:t>
      </w:r>
      <w:r w:rsidRPr="0035100D">
        <w:rPr>
          <w:vertAlign w:val="superscript"/>
        </w:rPr>
        <w:t>3</w:t>
      </w:r>
    </w:p>
    <w:tbl>
      <w:tblPr>
        <w:tblW w:w="9000" w:type="dxa"/>
        <w:tblInd w:w="-540" w:type="dxa"/>
        <w:tblCellMar>
          <w:left w:w="1260" w:type="dxa"/>
          <w:bottom w:w="119" w:type="dxa"/>
          <w:right w:w="115" w:type="dxa"/>
        </w:tblCellMar>
        <w:tblLook w:val="04A0" w:firstRow="1" w:lastRow="0" w:firstColumn="1" w:lastColumn="0" w:noHBand="0" w:noVBand="1"/>
      </w:tblPr>
      <w:tblGrid>
        <w:gridCol w:w="9000"/>
      </w:tblGrid>
      <w:tr w:rsidR="00463DCE" w:rsidRPr="0035100D" w14:paraId="675F58B1" w14:textId="77777777" w:rsidTr="00005E30">
        <w:trPr>
          <w:trHeight w:val="2880"/>
        </w:trPr>
        <w:tc>
          <w:tcPr>
            <w:tcW w:w="9000" w:type="dxa"/>
            <w:tcBorders>
              <w:top w:val="single" w:sz="6" w:space="0" w:color="000000"/>
              <w:left w:val="single" w:sz="6" w:space="0" w:color="000000"/>
              <w:bottom w:val="single" w:sz="6" w:space="0" w:color="000000"/>
              <w:right w:val="single" w:sz="6" w:space="0" w:color="000000"/>
            </w:tcBorders>
            <w:vAlign w:val="bottom"/>
          </w:tcPr>
          <w:p w14:paraId="541CB47B" w14:textId="77777777" w:rsidR="00463DCE" w:rsidRPr="0035100D" w:rsidRDefault="00463DCE" w:rsidP="00005E30">
            <w:pPr>
              <w:tabs>
                <w:tab w:val="center" w:pos="1770"/>
                <w:tab w:val="center" w:pos="3210"/>
              </w:tabs>
              <w:spacing w:line="259" w:lineRule="auto"/>
            </w:pPr>
            <w:r w:rsidRPr="0035100D">
              <w:rPr>
                <w:rFonts w:ascii="Proxima Nova" w:eastAsia="Calibri" w:hAnsi="Proxima Nova" w:cs="Calibri"/>
                <w:sz w:val="22"/>
              </w:rPr>
              <w:tab/>
            </w:r>
            <w:r w:rsidRPr="0035100D">
              <w:t>32,620</w:t>
            </w:r>
            <w:r w:rsidRPr="0035100D">
              <w:tab/>
              <w:t>25,893</w:t>
            </w:r>
          </w:p>
          <w:p w14:paraId="6C44A387" w14:textId="77777777" w:rsidR="00463DCE" w:rsidRPr="0035100D" w:rsidRDefault="00463DCE" w:rsidP="00005E30">
            <w:pPr>
              <w:tabs>
                <w:tab w:val="center" w:pos="1148"/>
                <w:tab w:val="center" w:pos="2468"/>
              </w:tabs>
              <w:spacing w:line="259" w:lineRule="auto"/>
            </w:pPr>
            <w:r w:rsidRPr="0035100D">
              <w:rPr>
                <w:rFonts w:ascii="Proxima Nova" w:eastAsia="Calibri" w:hAnsi="Proxima Nova" w:cs="Calibri"/>
                <w:noProof/>
                <w:sz w:val="22"/>
              </w:rPr>
              <mc:AlternateContent>
                <mc:Choice Requires="wpg">
                  <w:drawing>
                    <wp:anchor distT="0" distB="0" distL="114300" distR="114300" simplePos="0" relativeHeight="251672064" behindDoc="1" locked="0" layoutInCell="1" allowOverlap="1" wp14:anchorId="1E1B91CF" wp14:editId="22B56407">
                      <wp:simplePos x="0" y="0"/>
                      <wp:positionH relativeFrom="column">
                        <wp:posOffset>1668780</wp:posOffset>
                      </wp:positionH>
                      <wp:positionV relativeFrom="paragraph">
                        <wp:posOffset>97816</wp:posOffset>
                      </wp:positionV>
                      <wp:extent cx="1463040" cy="9144"/>
                      <wp:effectExtent l="0" t="0" r="0" b="0"/>
                      <wp:wrapNone/>
                      <wp:docPr id="511964" name="Group 511964"/>
                      <wp:cNvGraphicFramePr/>
                      <a:graphic xmlns:a="http://schemas.openxmlformats.org/drawingml/2006/main">
                        <a:graphicData uri="http://schemas.microsoft.com/office/word/2010/wordprocessingGroup">
                          <wpg:wgp>
                            <wpg:cNvGrpSpPr/>
                            <wpg:grpSpPr>
                              <a:xfrm>
                                <a:off x="0" y="0"/>
                                <a:ext cx="1463040" cy="9144"/>
                                <a:chOff x="0" y="0"/>
                                <a:chExt cx="1463040" cy="9144"/>
                              </a:xfrm>
                            </wpg:grpSpPr>
                            <wps:wsp>
                              <wps:cNvPr id="52845" name="Shape 52845"/>
                              <wps:cNvSpPr/>
                              <wps:spPr>
                                <a:xfrm>
                                  <a:off x="0" y="0"/>
                                  <a:ext cx="548640" cy="0"/>
                                </a:xfrm>
                                <a:custGeom>
                                  <a:avLst/>
                                  <a:gdLst/>
                                  <a:ahLst/>
                                  <a:cxnLst/>
                                  <a:rect l="0" t="0" r="0" b="0"/>
                                  <a:pathLst>
                                    <a:path w="548640">
                                      <a:moveTo>
                                        <a:pt x="0" y="0"/>
                                      </a:moveTo>
                                      <a:lnTo>
                                        <a:pt x="548640" y="0"/>
                                      </a:lnTo>
                                    </a:path>
                                  </a:pathLst>
                                </a:custGeom>
                                <a:ln w="9144" cap="rnd">
                                  <a:round/>
                                </a:ln>
                              </wps:spPr>
                              <wps:style>
                                <a:lnRef idx="1">
                                  <a:srgbClr val="000000"/>
                                </a:lnRef>
                                <a:fillRef idx="0">
                                  <a:srgbClr val="000000">
                                    <a:alpha val="0"/>
                                  </a:srgbClr>
                                </a:fillRef>
                                <a:effectRef idx="0">
                                  <a:scrgbClr r="0" g="0" b="0"/>
                                </a:effectRef>
                                <a:fontRef idx="none"/>
                              </wps:style>
                              <wps:bodyPr/>
                            </wps:wsp>
                            <wps:wsp>
                              <wps:cNvPr id="52846" name="Shape 52846"/>
                              <wps:cNvSpPr/>
                              <wps:spPr>
                                <a:xfrm>
                                  <a:off x="914400" y="0"/>
                                  <a:ext cx="548640" cy="0"/>
                                </a:xfrm>
                                <a:custGeom>
                                  <a:avLst/>
                                  <a:gdLst/>
                                  <a:ahLst/>
                                  <a:cxnLst/>
                                  <a:rect l="0" t="0" r="0" b="0"/>
                                  <a:pathLst>
                                    <a:path w="548640">
                                      <a:moveTo>
                                        <a:pt x="0" y="0"/>
                                      </a:moveTo>
                                      <a:lnTo>
                                        <a:pt x="54864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FA6C273" id="Group 511964" o:spid="_x0000_s1026" style="position:absolute;margin-left:131.4pt;margin-top:7.7pt;width:115.2pt;height:.7pt;z-index:-1" coordsize="1463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G/jwIAANMIAAAOAAAAZHJzL2Uyb0RvYy54bWzsVk2P2jAQvVfqf7ByLwk0IDYC9tBtuVTt&#10;qrv9AcZxPiTHtmxD4N93ZvKxCNRtRaWelkMysWfGb57n2azuj41iB+l8bfQ6mk6SiEktTF7rch39&#10;fP7yYRkxH7jOuTJarqOT9NH95v27VWszOTOVUbl0DJJon7V2HVUh2CyOvahkw/3EWKlhsjCu4QE+&#10;XRnnjreQvVHxLEkWcWtcbp0R0nsYfegmow3lLwopwvei8DIwtY4AW6Cno+cOn/FmxbPScVvVoofB&#10;b0DR8FrDomOqBx4427v6KlVTC2e8KcJEmCY2RVELSTVANdPkopqtM3tLtZRZW9qRJqD2gqeb04pv&#10;h0fH6nwdzafTu0UaMc0b2CdamvVjQFJrywx8t84+2UfXD5TdF9Z9LFyDb6iIHYne00ivPAYmYHCa&#10;Lj4mKeyCgLm7aZp27IsKtugqSFSfXwuLhyVjRDYCaS20kX9hyv8bU08Vt5I2wGP1A1OzZTofiCIX&#10;NqchooU8R5J85oGvv2Voni4XA0HUm2OZPBN7H7bSEMv88NWHrnXzweLVYImjHkwHAni19S0PGIcA&#10;0WQtNEIHAocac5DPhibDxQ4BspdZpc+9hiqGDgDXzgEMXGSz6g1aGOzz0pRGDNQdTHA4EZzOSVmg&#10;BZ1DzZQNXrjVHbdkhZOSCFTpH7KAhsZ+ozjvyt0n5diB4xFAP+w7SgOuGFPUSo1RyW+j0JUrW/E+&#10;V5+mX4BS9pnQU9Lpc5lW9Gi6IwiEDHIYDiKANAYRLKPDGK/h+KQFz6pFc2fyEwmSCIHeR63+JxEs&#10;rkWwQIwIAOTyZxHgNifAwNApQEAv+qGH8Kh4U8KbEm5TAl0OcHOSNvtbHq/m82+wz/+LbH4BAAD/&#10;/wMAUEsDBBQABgAIAAAAIQD6AO3y4AAAAAkBAAAPAAAAZHJzL2Rvd25yZXYueG1sTI9BS8NAEIXv&#10;gv9hGcGb3SRtQ43ZlFLUUxFsBfG2zU6T0OxsyG6T9N87nuzxzXu8902+nmwrBux940hBPItAIJXO&#10;NFQp+Dq8Pa1A+KDJ6NYRKriih3Vxf5frzLiRPnHYh0pwCflMK6hD6DIpfVmj1X7mOiT2Tq63OrDs&#10;K2l6PXK5bWUSRam0uiFeqHWH2xrL8/5iFbyPetzM49dhdz5trz+H5cf3LkalHh+mzQuIgFP4D8Mf&#10;PqNDwUxHdyHjRasgSRNGD2wsFyA4sHieJyCOfEhXIItc3n5Q/AIAAP//AwBQSwECLQAUAAYACAAA&#10;ACEAtoM4kv4AAADhAQAAEwAAAAAAAAAAAAAAAAAAAAAAW0NvbnRlbnRfVHlwZXNdLnhtbFBLAQIt&#10;ABQABgAIAAAAIQA4/SH/1gAAAJQBAAALAAAAAAAAAAAAAAAAAC8BAABfcmVscy8ucmVsc1BLAQIt&#10;ABQABgAIAAAAIQB/lhG/jwIAANMIAAAOAAAAAAAAAAAAAAAAAC4CAABkcnMvZTJvRG9jLnhtbFBL&#10;AQItABQABgAIAAAAIQD6AO3y4AAAAAkBAAAPAAAAAAAAAAAAAAAAAOkEAABkcnMvZG93bnJldi54&#10;bWxQSwUGAAAAAAQABADzAAAA9gUAAAAA&#10;">
                      <v:shape id="Shape 52845" o:spid="_x0000_s1027" style="position:absolute;width:5486;height:0;visibility:visible;mso-wrap-style:square;v-text-anchor:top" coordsize="5486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ibT8YA&#10;AADeAAAADwAAAGRycy9kb3ducmV2LnhtbESPQWsCMRSE74X+h/AKXkSzShVZjVIEQXpr1NLjY/O6&#10;Wbp52W7i7vrvG0HocZiZb5jNbnC16KgNlWcFs2kGgrjwpuJSwfl0mKxAhIhssPZMCm4UYLd9ftpg&#10;bnzPH9TpWIoE4ZCjAhtjk0sZCksOw9Q3xMn79q3DmGRbStNin+CulvMsW0qHFacFiw3tLRU/+uoU&#10;XC+ml5+Hwur37Pd20t2XHo+9UqOX4W0NItIQ/8OP9tEoWMxXrwu430lXQG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NibT8YAAADeAAAADwAAAAAAAAAAAAAAAACYAgAAZHJz&#10;L2Rvd25yZXYueG1sUEsFBgAAAAAEAAQA9QAAAIsDAAAAAA==&#10;" path="m,l548640,e" filled="f" strokeweight=".72pt">
                        <v:stroke endcap="round"/>
                        <v:path arrowok="t" textboxrect="0,0,548640,0"/>
                      </v:shape>
                      <v:shape id="Shape 52846" o:spid="_x0000_s1028" style="position:absolute;left:9144;width:5486;height:0;visibility:visible;mso-wrap-style:square;v-text-anchor:top" coordsize="5486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oFOMYA&#10;AADeAAAADwAAAGRycy9kb3ducmV2LnhtbESPQWsCMRSE74X+h/CEXkSzFSuyGqUUhNKb0RaPj81z&#10;s7h52W7i7vrvjVDocZiZb5j1dnC16KgNlWcFr9MMBHHhTcWlguNhN1mCCBHZYO2ZFNwowHbz/LTG&#10;3Pie99TpWIoE4ZCjAhtjk0sZCksOw9Q3xMk7+9ZhTLItpWmxT3BXy1mWLaTDitOCxYY+LBUXfXUK&#10;rt+mlz+7wuqv7Pd20N1Jj8deqZfR8L4CEWmI/+G/9qdR8DZbzhfwuJOugN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oFOMYAAADeAAAADwAAAAAAAAAAAAAAAACYAgAAZHJz&#10;L2Rvd25yZXYueG1sUEsFBgAAAAAEAAQA9QAAAIsDAAAAAA==&#10;" path="m,l548640,e" filled="f" strokeweight=".72pt">
                        <v:stroke endcap="round"/>
                        <v:path arrowok="t" textboxrect="0,0,548640,0"/>
                      </v:shape>
                    </v:group>
                  </w:pict>
                </mc:Fallback>
              </mc:AlternateContent>
            </w:r>
            <w:r w:rsidRPr="0035100D">
              <w:rPr>
                <w:rFonts w:ascii="Proxima Nova" w:eastAsia="Calibri" w:hAnsi="Proxima Nova" w:cs="Calibri"/>
                <w:sz w:val="22"/>
              </w:rPr>
              <w:tab/>
            </w:r>
            <w:r w:rsidRPr="0035100D">
              <w:t>+</w:t>
            </w:r>
            <w:r w:rsidRPr="0035100D">
              <w:tab/>
              <w:t>+</w:t>
            </w:r>
          </w:p>
          <w:p w14:paraId="204271DF" w14:textId="77777777" w:rsidR="00463DCE" w:rsidRPr="0035100D" w:rsidRDefault="00463DCE" w:rsidP="00005E30">
            <w:pPr>
              <w:tabs>
                <w:tab w:val="center" w:pos="1829"/>
                <w:tab w:val="center" w:pos="3269"/>
              </w:tabs>
              <w:spacing w:after="333" w:line="259" w:lineRule="auto"/>
            </w:pPr>
            <w:r w:rsidRPr="0035100D">
              <w:rPr>
                <w:rFonts w:ascii="Proxima Nova" w:eastAsia="Calibri" w:hAnsi="Proxima Nova" w:cs="Calibri"/>
                <w:sz w:val="22"/>
              </w:rPr>
              <w:tab/>
            </w:r>
            <w:r w:rsidRPr="0035100D">
              <w:t>(1. 25)</w:t>
            </w:r>
            <w:r w:rsidRPr="0035100D">
              <w:rPr>
                <w:vertAlign w:val="superscript"/>
              </w:rPr>
              <w:t>4</w:t>
            </w:r>
            <w:r w:rsidRPr="0035100D">
              <w:rPr>
                <w:vertAlign w:val="superscript"/>
              </w:rPr>
              <w:tab/>
            </w:r>
            <w:r w:rsidRPr="0035100D">
              <w:t>(1. 25)</w:t>
            </w:r>
            <w:r w:rsidRPr="0035100D">
              <w:rPr>
                <w:vertAlign w:val="superscript"/>
              </w:rPr>
              <w:t>5</w:t>
            </w:r>
          </w:p>
          <w:p w14:paraId="30174D5B" w14:textId="77777777" w:rsidR="00463DCE" w:rsidRPr="0035100D" w:rsidRDefault="00463DCE" w:rsidP="00005E30">
            <w:pPr>
              <w:spacing w:after="258" w:line="259" w:lineRule="auto"/>
              <w:ind w:left="720"/>
            </w:pPr>
            <w:r w:rsidRPr="0035100D">
              <w:t>= Rs. 70,504 million</w:t>
            </w:r>
          </w:p>
          <w:p w14:paraId="08FF71A1" w14:textId="77777777" w:rsidR="00463DCE" w:rsidRPr="0035100D" w:rsidRDefault="00463DCE" w:rsidP="00005E30">
            <w:pPr>
              <w:spacing w:after="252" w:line="259" w:lineRule="auto"/>
            </w:pPr>
            <w:r w:rsidRPr="0035100D">
              <w:t>The dollar NPV is :</w:t>
            </w:r>
          </w:p>
          <w:p w14:paraId="4AB6F199" w14:textId="77777777" w:rsidR="00463DCE" w:rsidRPr="0035100D" w:rsidRDefault="00463DCE" w:rsidP="00005E30">
            <w:pPr>
              <w:tabs>
                <w:tab w:val="center" w:pos="1564"/>
                <w:tab w:val="center" w:pos="3869"/>
              </w:tabs>
              <w:spacing w:line="259" w:lineRule="auto"/>
            </w:pPr>
            <w:r w:rsidRPr="0035100D">
              <w:rPr>
                <w:rFonts w:ascii="Proxima Nova" w:eastAsia="Calibri" w:hAnsi="Proxima Nova" w:cs="Calibri"/>
                <w:sz w:val="22"/>
              </w:rPr>
              <w:tab/>
            </w:r>
            <w:r w:rsidRPr="0035100D">
              <w:t>70,504 / 65</w:t>
            </w:r>
            <w:r w:rsidRPr="0035100D">
              <w:tab/>
              <w:t>= 1084.68  million dollars</w:t>
            </w:r>
          </w:p>
        </w:tc>
      </w:tr>
    </w:tbl>
    <w:p w14:paraId="4FDA5D89" w14:textId="77777777" w:rsidR="00463DCE" w:rsidRPr="0035100D" w:rsidRDefault="00463DCE" w:rsidP="00463DCE">
      <w:pPr>
        <w:numPr>
          <w:ilvl w:val="0"/>
          <w:numId w:val="15"/>
        </w:numPr>
        <w:spacing w:after="3" w:line="249" w:lineRule="auto"/>
        <w:ind w:right="588" w:hanging="720"/>
      </w:pPr>
      <w:r w:rsidRPr="0035100D">
        <w:t>Salman Limited , an Indian company, is considering a project to be set up in US. The project</w:t>
      </w:r>
      <w:r w:rsidRPr="0035100D">
        <w:tab/>
        <w:t>will entail an initial outlay of USD 500 million and is expected to generate the</w:t>
      </w:r>
      <w:r w:rsidRPr="0035100D">
        <w:tab/>
        <w:t>following</w:t>
      </w:r>
      <w:r w:rsidRPr="0035100D">
        <w:tab/>
        <w:t>cash flow over its six year life:</w:t>
      </w:r>
    </w:p>
    <w:p w14:paraId="07432571" w14:textId="77777777" w:rsidR="00463DCE" w:rsidRPr="0035100D" w:rsidRDefault="00463DCE" w:rsidP="00463DCE">
      <w:pPr>
        <w:tabs>
          <w:tab w:val="center" w:pos="1672"/>
          <w:tab w:val="center" w:pos="3060"/>
          <w:tab w:val="center" w:pos="3780"/>
          <w:tab w:val="center" w:pos="4500"/>
          <w:tab w:val="center" w:pos="5280"/>
          <w:tab w:val="center" w:pos="5940"/>
          <w:tab w:val="center" w:pos="6540"/>
        </w:tabs>
      </w:pPr>
      <w:r w:rsidRPr="0035100D">
        <w:rPr>
          <w:rFonts w:ascii="Proxima Nova" w:eastAsia="Calibri" w:hAnsi="Proxima Nova" w:cs="Calibri"/>
          <w:sz w:val="22"/>
        </w:rPr>
        <w:tab/>
      </w:r>
      <w:r w:rsidRPr="0035100D">
        <w:t>Year</w:t>
      </w:r>
      <w:r w:rsidRPr="0035100D">
        <w:tab/>
        <w:t>1</w:t>
      </w:r>
      <w:r w:rsidRPr="0035100D">
        <w:tab/>
        <w:t>2</w:t>
      </w:r>
      <w:r w:rsidRPr="0035100D">
        <w:tab/>
        <w:t>3</w:t>
      </w:r>
      <w:r w:rsidRPr="0035100D">
        <w:tab/>
        <w:t>4</w:t>
      </w:r>
      <w:r w:rsidRPr="0035100D">
        <w:tab/>
        <w:t>5</w:t>
      </w:r>
      <w:r w:rsidRPr="0035100D">
        <w:tab/>
        <w:t>6</w:t>
      </w:r>
    </w:p>
    <w:p w14:paraId="36001D45" w14:textId="77777777" w:rsidR="00463DCE" w:rsidRPr="0035100D" w:rsidRDefault="00463DCE" w:rsidP="00463DCE">
      <w:pPr>
        <w:spacing w:after="266"/>
        <w:ind w:left="734" w:right="2614" w:firstLine="360"/>
      </w:pPr>
      <w:r w:rsidRPr="0035100D">
        <w:t>Cash flow</w:t>
      </w:r>
      <w:r w:rsidRPr="0035100D">
        <w:tab/>
      </w:r>
      <w:r w:rsidRPr="0035100D">
        <w:tab/>
        <w:t>100</w:t>
      </w:r>
      <w:r w:rsidRPr="0035100D">
        <w:tab/>
        <w:t>250</w:t>
      </w:r>
      <w:r w:rsidRPr="0035100D">
        <w:tab/>
        <w:t>300</w:t>
      </w:r>
      <w:r w:rsidRPr="0035100D">
        <w:tab/>
        <w:t>300</w:t>
      </w:r>
      <w:r w:rsidRPr="0035100D">
        <w:tab/>
        <w:t>200    100   (in USD millions)</w:t>
      </w:r>
    </w:p>
    <w:p w14:paraId="3D6FA2E7" w14:textId="77777777" w:rsidR="00463DCE" w:rsidRPr="0035100D" w:rsidRDefault="00463DCE" w:rsidP="00463DCE">
      <w:pPr>
        <w:spacing w:after="267"/>
        <w:ind w:left="744" w:right="590"/>
      </w:pPr>
      <w:r w:rsidRPr="0035100D">
        <w:t>The current spot exchange rate is Rs.64.80 per US dollar, the risk-free rate in India is 7.5  percent and the risk-free rate in the US is 1.0 percent.</w:t>
      </w:r>
    </w:p>
    <w:p w14:paraId="7EC952A7" w14:textId="77777777" w:rsidR="00463DCE" w:rsidRPr="0035100D" w:rsidRDefault="00463DCE" w:rsidP="00463DCE">
      <w:pPr>
        <w:spacing w:after="263"/>
        <w:ind w:left="744"/>
      </w:pPr>
      <w:r w:rsidRPr="0035100D">
        <w:t>Salman Limited’s required rupee return on a project of this kind is 30 percent.</w:t>
      </w:r>
    </w:p>
    <w:p w14:paraId="0C74CF9A" w14:textId="77777777" w:rsidR="00463DCE" w:rsidRPr="0035100D" w:rsidRDefault="00463DCE" w:rsidP="00463DCE">
      <w:pPr>
        <w:spacing w:after="268"/>
        <w:ind w:left="744"/>
      </w:pPr>
      <w:r w:rsidRPr="0035100D">
        <w:t>Calculate the NPV of the project using the home currency approach.</w:t>
      </w:r>
    </w:p>
    <w:p w14:paraId="784CEF07" w14:textId="77777777" w:rsidR="00463DCE" w:rsidRPr="0035100D" w:rsidRDefault="00463DCE" w:rsidP="00463DCE">
      <w:pPr>
        <w:spacing w:after="256" w:line="265" w:lineRule="auto"/>
        <w:ind w:left="24" w:right="1568"/>
      </w:pPr>
      <w:r w:rsidRPr="0035100D">
        <w:rPr>
          <w:b/>
        </w:rPr>
        <w:t>Solution:</w:t>
      </w:r>
    </w:p>
    <w:p w14:paraId="3A7AE690" w14:textId="77777777" w:rsidR="00463DCE" w:rsidRPr="0035100D" w:rsidRDefault="00463DCE" w:rsidP="00463DCE">
      <w:pPr>
        <w:spacing w:after="271"/>
        <w:ind w:left="744"/>
      </w:pPr>
      <w:r w:rsidRPr="0035100D">
        <w:rPr>
          <w:i/>
        </w:rPr>
        <w:t>S</w:t>
      </w:r>
      <w:r w:rsidRPr="0035100D">
        <w:rPr>
          <w:vertAlign w:val="subscript"/>
        </w:rPr>
        <w:t xml:space="preserve">0 </w:t>
      </w:r>
      <w:r w:rsidRPr="0035100D">
        <w:t xml:space="preserve">= Rs. 64.8 , </w:t>
      </w:r>
      <w:r w:rsidRPr="0035100D">
        <w:rPr>
          <w:i/>
        </w:rPr>
        <w:t>r</w:t>
      </w:r>
      <w:r w:rsidRPr="0035100D">
        <w:rPr>
          <w:i/>
          <w:vertAlign w:val="subscript"/>
        </w:rPr>
        <w:t xml:space="preserve">h </w:t>
      </w:r>
      <w:r w:rsidRPr="0035100D">
        <w:t xml:space="preserve">= 7.5 per cent , </w:t>
      </w:r>
      <w:r w:rsidRPr="0035100D">
        <w:rPr>
          <w:i/>
        </w:rPr>
        <w:t>r</w:t>
      </w:r>
      <w:r w:rsidRPr="0035100D">
        <w:rPr>
          <w:i/>
          <w:vertAlign w:val="subscript"/>
        </w:rPr>
        <w:t xml:space="preserve">f </w:t>
      </w:r>
      <w:r w:rsidRPr="0035100D">
        <w:t xml:space="preserve">= 1.0 per cent </w:t>
      </w:r>
    </w:p>
    <w:p w14:paraId="17EC0871" w14:textId="77777777" w:rsidR="00463DCE" w:rsidRPr="0035100D" w:rsidRDefault="00463DCE" w:rsidP="00463DCE">
      <w:pPr>
        <w:spacing w:after="263"/>
        <w:ind w:left="744"/>
      </w:pPr>
      <w:r w:rsidRPr="0035100D">
        <w:lastRenderedPageBreak/>
        <w:t>Hence the forecasted spot rates are:</w:t>
      </w:r>
    </w:p>
    <w:p w14:paraId="550CA0A1" w14:textId="77777777" w:rsidR="00463DCE" w:rsidRPr="0035100D" w:rsidRDefault="00463DCE" w:rsidP="00463DCE">
      <w:pPr>
        <w:tabs>
          <w:tab w:val="center" w:pos="948"/>
          <w:tab w:val="center" w:pos="3696"/>
        </w:tabs>
        <w:spacing w:after="263" w:line="265" w:lineRule="auto"/>
      </w:pPr>
      <w:r w:rsidRPr="0035100D">
        <w:rPr>
          <w:i/>
        </w:rPr>
        <w:t>Year</w:t>
      </w:r>
      <w:r w:rsidRPr="0035100D">
        <w:rPr>
          <w:i/>
        </w:rPr>
        <w:tab/>
        <w:t>Forecasted spot exchange rate</w:t>
      </w:r>
    </w:p>
    <w:p w14:paraId="607B2890" w14:textId="77777777" w:rsidR="00463DCE" w:rsidRPr="0035100D" w:rsidRDefault="00463DCE" w:rsidP="00463DCE">
      <w:pPr>
        <w:ind w:left="2160"/>
      </w:pPr>
      <w:r w:rsidRPr="0035100D">
        <w:t>Year</w:t>
      </w:r>
      <w:r w:rsidRPr="0035100D">
        <w:tab/>
        <w:t>1</w:t>
      </w:r>
      <w:r w:rsidRPr="0035100D">
        <w:tab/>
        <w:t>Rs. 64.8 (1.075 / 1.01)</w:t>
      </w:r>
      <w:r w:rsidRPr="0035100D">
        <w:rPr>
          <w:vertAlign w:val="superscript"/>
        </w:rPr>
        <w:t xml:space="preserve">1 </w:t>
      </w:r>
      <w:r w:rsidRPr="0035100D">
        <w:t>= Rs.68.97</w:t>
      </w:r>
    </w:p>
    <w:p w14:paraId="6FD0019D" w14:textId="77777777" w:rsidR="00463DCE" w:rsidRPr="0035100D" w:rsidRDefault="00463DCE" w:rsidP="00463DCE">
      <w:pPr>
        <w:ind w:left="2160"/>
      </w:pPr>
      <w:r w:rsidRPr="0035100D">
        <w:t>Year</w:t>
      </w:r>
      <w:r w:rsidRPr="0035100D">
        <w:tab/>
        <w:t>2</w:t>
      </w:r>
      <w:r w:rsidRPr="0035100D">
        <w:tab/>
        <w:t>Rs. 64.8 (1.075 / 1.01)</w:t>
      </w:r>
      <w:r w:rsidRPr="0035100D">
        <w:rPr>
          <w:vertAlign w:val="superscript"/>
        </w:rPr>
        <w:t xml:space="preserve">2 </w:t>
      </w:r>
      <w:r w:rsidRPr="0035100D">
        <w:t>= Rs.73.41</w:t>
      </w:r>
    </w:p>
    <w:p w14:paraId="19DAD40E" w14:textId="77777777" w:rsidR="00463DCE" w:rsidRPr="0035100D" w:rsidRDefault="00463DCE" w:rsidP="00463DCE">
      <w:pPr>
        <w:ind w:left="2160"/>
      </w:pPr>
      <w:r w:rsidRPr="0035100D">
        <w:t>Year</w:t>
      </w:r>
      <w:r w:rsidRPr="0035100D">
        <w:tab/>
        <w:t>3</w:t>
      </w:r>
      <w:r w:rsidRPr="0035100D">
        <w:tab/>
        <w:t>Rs. 64.8 (1.075 / 1.01)</w:t>
      </w:r>
      <w:r w:rsidRPr="0035100D">
        <w:rPr>
          <w:vertAlign w:val="superscript"/>
        </w:rPr>
        <w:t xml:space="preserve">3 </w:t>
      </w:r>
      <w:r w:rsidRPr="0035100D">
        <w:t>= Rs.78.13</w:t>
      </w:r>
    </w:p>
    <w:p w14:paraId="7B05E5D7" w14:textId="77777777" w:rsidR="00463DCE" w:rsidRPr="0035100D" w:rsidRDefault="00463DCE" w:rsidP="00463DCE">
      <w:pPr>
        <w:ind w:left="2160"/>
      </w:pPr>
      <w:r w:rsidRPr="0035100D">
        <w:t>Year</w:t>
      </w:r>
      <w:r w:rsidRPr="0035100D">
        <w:tab/>
        <w:t>4</w:t>
      </w:r>
      <w:r w:rsidRPr="0035100D">
        <w:tab/>
        <w:t>Rs. 64.8 (1.075 / 1.01)</w:t>
      </w:r>
      <w:r w:rsidRPr="0035100D">
        <w:rPr>
          <w:vertAlign w:val="superscript"/>
        </w:rPr>
        <w:t xml:space="preserve">4 </w:t>
      </w:r>
      <w:r w:rsidRPr="0035100D">
        <w:t>= Rs.83.16</w:t>
      </w:r>
    </w:p>
    <w:p w14:paraId="2C4F5142" w14:textId="77777777" w:rsidR="00463DCE" w:rsidRPr="0035100D" w:rsidRDefault="00463DCE" w:rsidP="00463DCE">
      <w:pPr>
        <w:ind w:left="2160"/>
      </w:pPr>
      <w:r w:rsidRPr="0035100D">
        <w:t>Year</w:t>
      </w:r>
      <w:r w:rsidRPr="0035100D">
        <w:tab/>
        <w:t>5</w:t>
      </w:r>
      <w:r w:rsidRPr="0035100D">
        <w:tab/>
        <w:t>Rs. 64.8 (1.075 / 1.01)</w:t>
      </w:r>
      <w:r w:rsidRPr="0035100D">
        <w:rPr>
          <w:vertAlign w:val="superscript"/>
        </w:rPr>
        <w:t xml:space="preserve">5 </w:t>
      </w:r>
      <w:r w:rsidRPr="0035100D">
        <w:t>= Rs.88.51</w:t>
      </w:r>
    </w:p>
    <w:p w14:paraId="79ED1708" w14:textId="77777777" w:rsidR="00463DCE" w:rsidRPr="0035100D" w:rsidRDefault="00463DCE" w:rsidP="00463DCE">
      <w:pPr>
        <w:ind w:left="2160"/>
      </w:pPr>
      <w:r w:rsidRPr="0035100D">
        <w:t>Year</w:t>
      </w:r>
      <w:r w:rsidRPr="0035100D">
        <w:tab/>
        <w:t>6</w:t>
      </w:r>
      <w:r w:rsidRPr="0035100D">
        <w:tab/>
        <w:t>Rs. 64.8 (1.075 / 1.01)</w:t>
      </w:r>
      <w:r w:rsidRPr="0035100D">
        <w:rPr>
          <w:vertAlign w:val="superscript"/>
        </w:rPr>
        <w:t xml:space="preserve">6 </w:t>
      </w:r>
      <w:r w:rsidRPr="0035100D">
        <w:t>= Rs.94.21</w:t>
      </w:r>
    </w:p>
    <w:p w14:paraId="179987BE" w14:textId="77777777" w:rsidR="00463DCE" w:rsidRPr="0035100D" w:rsidRDefault="00463DCE" w:rsidP="00463DCE">
      <w:pPr>
        <w:tabs>
          <w:tab w:val="center" w:pos="948"/>
          <w:tab w:val="center" w:pos="3696"/>
        </w:tabs>
        <w:spacing w:after="263" w:line="265" w:lineRule="auto"/>
      </w:pPr>
      <w:r w:rsidRPr="0035100D">
        <w:rPr>
          <w:rFonts w:ascii="Proxima Nova" w:eastAsia="Calibri" w:hAnsi="Proxima Nova" w:cs="Calibri"/>
          <w:sz w:val="22"/>
        </w:rPr>
        <w:tab/>
      </w:r>
      <w:r w:rsidRPr="0035100D">
        <w:t>The expected rupee cash flows for the project</w:t>
      </w:r>
    </w:p>
    <w:tbl>
      <w:tblPr>
        <w:tblW w:w="7560" w:type="dxa"/>
        <w:tblInd w:w="360" w:type="dxa"/>
        <w:tblCellMar>
          <w:bottom w:w="5" w:type="dxa"/>
          <w:right w:w="115" w:type="dxa"/>
        </w:tblCellMar>
        <w:tblLook w:val="04A0" w:firstRow="1" w:lastRow="0" w:firstColumn="1" w:lastColumn="0" w:noHBand="0" w:noVBand="1"/>
      </w:tblPr>
      <w:tblGrid>
        <w:gridCol w:w="1080"/>
        <w:gridCol w:w="2160"/>
        <w:gridCol w:w="2160"/>
        <w:gridCol w:w="2160"/>
      </w:tblGrid>
      <w:tr w:rsidR="00463DCE" w:rsidRPr="0035100D" w14:paraId="0DC3608D" w14:textId="77777777" w:rsidTr="00005E30">
        <w:trPr>
          <w:trHeight w:val="453"/>
        </w:trPr>
        <w:tc>
          <w:tcPr>
            <w:tcW w:w="1080" w:type="dxa"/>
            <w:tcBorders>
              <w:top w:val="single" w:sz="6" w:space="0" w:color="000000"/>
              <w:left w:val="single" w:sz="6" w:space="0" w:color="000000"/>
              <w:bottom w:val="nil"/>
              <w:right w:val="nil"/>
            </w:tcBorders>
            <w:vAlign w:val="bottom"/>
          </w:tcPr>
          <w:p w14:paraId="77F944FC" w14:textId="77777777" w:rsidR="00463DCE" w:rsidRPr="0035100D" w:rsidRDefault="00463DCE" w:rsidP="00005E30">
            <w:pPr>
              <w:spacing w:line="259" w:lineRule="auto"/>
              <w:ind w:left="211"/>
              <w:jc w:val="center"/>
            </w:pPr>
            <w:r w:rsidRPr="0035100D">
              <w:rPr>
                <w:i/>
              </w:rPr>
              <w:t>Year</w:t>
            </w:r>
          </w:p>
        </w:tc>
        <w:tc>
          <w:tcPr>
            <w:tcW w:w="2160" w:type="dxa"/>
            <w:tcBorders>
              <w:top w:val="single" w:sz="6" w:space="0" w:color="000000"/>
              <w:left w:val="nil"/>
              <w:bottom w:val="nil"/>
              <w:right w:val="nil"/>
            </w:tcBorders>
            <w:vAlign w:val="bottom"/>
          </w:tcPr>
          <w:p w14:paraId="30D863E5" w14:textId="77777777" w:rsidR="00463DCE" w:rsidRPr="0035100D" w:rsidRDefault="00463DCE" w:rsidP="00005E30">
            <w:pPr>
              <w:spacing w:line="259" w:lineRule="auto"/>
            </w:pPr>
            <w:r w:rsidRPr="0035100D">
              <w:rPr>
                <w:i/>
              </w:rPr>
              <w:t>Cash flow in dollars</w:t>
            </w:r>
          </w:p>
        </w:tc>
        <w:tc>
          <w:tcPr>
            <w:tcW w:w="2160" w:type="dxa"/>
            <w:tcBorders>
              <w:top w:val="single" w:sz="6" w:space="0" w:color="000000"/>
              <w:left w:val="nil"/>
              <w:bottom w:val="nil"/>
              <w:right w:val="nil"/>
            </w:tcBorders>
            <w:vAlign w:val="bottom"/>
          </w:tcPr>
          <w:p w14:paraId="787D14D7" w14:textId="77777777" w:rsidR="00463DCE" w:rsidRPr="0035100D" w:rsidRDefault="00463DCE" w:rsidP="00005E30">
            <w:pPr>
              <w:spacing w:line="259" w:lineRule="auto"/>
            </w:pPr>
            <w:r w:rsidRPr="0035100D">
              <w:rPr>
                <w:i/>
              </w:rPr>
              <w:t>Expected exchange</w:t>
            </w:r>
          </w:p>
        </w:tc>
        <w:tc>
          <w:tcPr>
            <w:tcW w:w="2160" w:type="dxa"/>
            <w:tcBorders>
              <w:top w:val="single" w:sz="6" w:space="0" w:color="000000"/>
              <w:left w:val="nil"/>
              <w:bottom w:val="nil"/>
              <w:right w:val="single" w:sz="6" w:space="0" w:color="000000"/>
            </w:tcBorders>
            <w:vAlign w:val="bottom"/>
          </w:tcPr>
          <w:p w14:paraId="71957556" w14:textId="77777777" w:rsidR="00463DCE" w:rsidRPr="0035100D" w:rsidRDefault="00463DCE" w:rsidP="00005E30">
            <w:pPr>
              <w:spacing w:line="259" w:lineRule="auto"/>
            </w:pPr>
            <w:r w:rsidRPr="0035100D">
              <w:rPr>
                <w:i/>
              </w:rPr>
              <w:t>Cash flow in rupees</w:t>
            </w:r>
          </w:p>
        </w:tc>
      </w:tr>
      <w:tr w:rsidR="00463DCE" w:rsidRPr="0035100D" w14:paraId="225AEAC8" w14:textId="77777777" w:rsidTr="00005E30">
        <w:trPr>
          <w:trHeight w:val="296"/>
        </w:trPr>
        <w:tc>
          <w:tcPr>
            <w:tcW w:w="1080" w:type="dxa"/>
            <w:tcBorders>
              <w:top w:val="nil"/>
              <w:left w:val="single" w:sz="6" w:space="0" w:color="000000"/>
              <w:bottom w:val="single" w:sz="6" w:space="0" w:color="000000"/>
              <w:right w:val="nil"/>
            </w:tcBorders>
          </w:tcPr>
          <w:p w14:paraId="1B5BC1E3" w14:textId="77777777" w:rsidR="00463DCE" w:rsidRPr="0035100D" w:rsidRDefault="00463DCE" w:rsidP="00005E30">
            <w:pPr>
              <w:spacing w:after="160" w:line="259" w:lineRule="auto"/>
            </w:pPr>
          </w:p>
        </w:tc>
        <w:tc>
          <w:tcPr>
            <w:tcW w:w="2160" w:type="dxa"/>
            <w:tcBorders>
              <w:top w:val="nil"/>
              <w:left w:val="nil"/>
              <w:bottom w:val="single" w:sz="6" w:space="0" w:color="000000"/>
              <w:right w:val="nil"/>
            </w:tcBorders>
          </w:tcPr>
          <w:p w14:paraId="2A29F1F1" w14:textId="77777777" w:rsidR="00463DCE" w:rsidRPr="0035100D" w:rsidRDefault="00463DCE" w:rsidP="00005E30">
            <w:pPr>
              <w:spacing w:line="259" w:lineRule="auto"/>
              <w:ind w:left="300"/>
            </w:pPr>
            <w:r w:rsidRPr="0035100D">
              <w:rPr>
                <w:i/>
              </w:rPr>
              <w:t>(million)</w:t>
            </w:r>
          </w:p>
        </w:tc>
        <w:tc>
          <w:tcPr>
            <w:tcW w:w="2160" w:type="dxa"/>
            <w:tcBorders>
              <w:top w:val="nil"/>
              <w:left w:val="nil"/>
              <w:bottom w:val="single" w:sz="6" w:space="0" w:color="000000"/>
              <w:right w:val="nil"/>
            </w:tcBorders>
          </w:tcPr>
          <w:p w14:paraId="2633612D" w14:textId="61C460FC" w:rsidR="00463DCE" w:rsidRPr="0035100D" w:rsidRDefault="00FD2EE9" w:rsidP="00005E30">
            <w:pPr>
              <w:spacing w:line="259" w:lineRule="auto"/>
              <w:ind w:left="540"/>
            </w:pPr>
            <w:r w:rsidRPr="0035100D">
              <w:rPr>
                <w:i/>
              </w:rPr>
              <w:t>R</w:t>
            </w:r>
            <w:r w:rsidR="00463DCE" w:rsidRPr="0035100D">
              <w:rPr>
                <w:i/>
              </w:rPr>
              <w:t>ate</w:t>
            </w:r>
          </w:p>
        </w:tc>
        <w:tc>
          <w:tcPr>
            <w:tcW w:w="2160" w:type="dxa"/>
            <w:tcBorders>
              <w:top w:val="nil"/>
              <w:left w:val="nil"/>
              <w:bottom w:val="single" w:sz="6" w:space="0" w:color="000000"/>
              <w:right w:val="single" w:sz="6" w:space="0" w:color="000000"/>
            </w:tcBorders>
          </w:tcPr>
          <w:p w14:paraId="1C23BEC9" w14:textId="77777777" w:rsidR="00463DCE" w:rsidRPr="0035100D" w:rsidRDefault="00463DCE" w:rsidP="00005E30">
            <w:pPr>
              <w:spacing w:line="259" w:lineRule="auto"/>
              <w:ind w:left="420"/>
            </w:pPr>
            <w:r w:rsidRPr="0035100D">
              <w:rPr>
                <w:i/>
              </w:rPr>
              <w:t>(million)</w:t>
            </w:r>
          </w:p>
        </w:tc>
      </w:tr>
      <w:tr w:rsidR="00463DCE" w:rsidRPr="0035100D" w14:paraId="493D6BC0" w14:textId="77777777" w:rsidTr="00005E30">
        <w:trPr>
          <w:trHeight w:val="256"/>
        </w:trPr>
        <w:tc>
          <w:tcPr>
            <w:tcW w:w="1080" w:type="dxa"/>
            <w:tcBorders>
              <w:top w:val="single" w:sz="6" w:space="0" w:color="000000"/>
              <w:left w:val="single" w:sz="6" w:space="0" w:color="000000"/>
              <w:bottom w:val="nil"/>
              <w:right w:val="nil"/>
            </w:tcBorders>
          </w:tcPr>
          <w:p w14:paraId="14EDB242" w14:textId="77777777" w:rsidR="00463DCE" w:rsidRPr="0035100D" w:rsidRDefault="00463DCE" w:rsidP="00005E30">
            <w:pPr>
              <w:spacing w:line="259" w:lineRule="auto"/>
              <w:ind w:left="115"/>
              <w:jc w:val="center"/>
            </w:pPr>
            <w:r w:rsidRPr="0035100D">
              <w:t>0</w:t>
            </w:r>
          </w:p>
        </w:tc>
        <w:tc>
          <w:tcPr>
            <w:tcW w:w="2160" w:type="dxa"/>
            <w:tcBorders>
              <w:top w:val="single" w:sz="6" w:space="0" w:color="000000"/>
              <w:left w:val="nil"/>
              <w:bottom w:val="nil"/>
              <w:right w:val="nil"/>
            </w:tcBorders>
          </w:tcPr>
          <w:p w14:paraId="7DDC38E8" w14:textId="77777777" w:rsidR="00463DCE" w:rsidRPr="0035100D" w:rsidRDefault="00463DCE" w:rsidP="00005E30">
            <w:pPr>
              <w:spacing w:line="259" w:lineRule="auto"/>
              <w:ind w:left="720"/>
            </w:pPr>
            <w:r w:rsidRPr="0035100D">
              <w:t>-500</w:t>
            </w:r>
          </w:p>
        </w:tc>
        <w:tc>
          <w:tcPr>
            <w:tcW w:w="2160" w:type="dxa"/>
            <w:tcBorders>
              <w:top w:val="single" w:sz="6" w:space="0" w:color="000000"/>
              <w:left w:val="nil"/>
              <w:bottom w:val="nil"/>
              <w:right w:val="nil"/>
            </w:tcBorders>
          </w:tcPr>
          <w:p w14:paraId="04801F8F" w14:textId="77777777" w:rsidR="00463DCE" w:rsidRPr="0035100D" w:rsidRDefault="00463DCE" w:rsidP="00005E30">
            <w:pPr>
              <w:spacing w:line="259" w:lineRule="auto"/>
              <w:ind w:right="65"/>
              <w:jc w:val="center"/>
            </w:pPr>
            <w:r w:rsidRPr="0035100D">
              <w:t>64.80</w:t>
            </w:r>
          </w:p>
        </w:tc>
        <w:tc>
          <w:tcPr>
            <w:tcW w:w="2160" w:type="dxa"/>
            <w:tcBorders>
              <w:top w:val="single" w:sz="6" w:space="0" w:color="000000"/>
              <w:left w:val="nil"/>
              <w:bottom w:val="nil"/>
              <w:right w:val="single" w:sz="6" w:space="0" w:color="000000"/>
            </w:tcBorders>
          </w:tcPr>
          <w:p w14:paraId="42476D6B" w14:textId="77777777" w:rsidR="00463DCE" w:rsidRPr="0035100D" w:rsidRDefault="00463DCE" w:rsidP="00005E30">
            <w:pPr>
              <w:spacing w:line="259" w:lineRule="auto"/>
            </w:pPr>
            <w:r w:rsidRPr="0035100D">
              <w:t>- 32,400</w:t>
            </w:r>
          </w:p>
        </w:tc>
      </w:tr>
      <w:tr w:rsidR="00463DCE" w:rsidRPr="0035100D" w14:paraId="60BF796C" w14:textId="77777777" w:rsidTr="00005E30">
        <w:trPr>
          <w:trHeight w:val="276"/>
        </w:trPr>
        <w:tc>
          <w:tcPr>
            <w:tcW w:w="1080" w:type="dxa"/>
            <w:tcBorders>
              <w:top w:val="nil"/>
              <w:left w:val="single" w:sz="6" w:space="0" w:color="000000"/>
              <w:bottom w:val="nil"/>
              <w:right w:val="nil"/>
            </w:tcBorders>
          </w:tcPr>
          <w:p w14:paraId="545B8256" w14:textId="77777777" w:rsidR="00463DCE" w:rsidRPr="0035100D" w:rsidRDefault="00463DCE" w:rsidP="00005E30">
            <w:pPr>
              <w:spacing w:line="259" w:lineRule="auto"/>
              <w:ind w:left="115"/>
              <w:jc w:val="center"/>
            </w:pPr>
            <w:r w:rsidRPr="0035100D">
              <w:t>1</w:t>
            </w:r>
          </w:p>
        </w:tc>
        <w:tc>
          <w:tcPr>
            <w:tcW w:w="2160" w:type="dxa"/>
            <w:tcBorders>
              <w:top w:val="nil"/>
              <w:left w:val="nil"/>
              <w:bottom w:val="nil"/>
              <w:right w:val="nil"/>
            </w:tcBorders>
          </w:tcPr>
          <w:p w14:paraId="55A3F20F" w14:textId="77777777" w:rsidR="00463DCE" w:rsidRPr="0035100D" w:rsidRDefault="00463DCE" w:rsidP="00005E30">
            <w:pPr>
              <w:spacing w:line="259" w:lineRule="auto"/>
              <w:ind w:left="720"/>
            </w:pPr>
            <w:r w:rsidRPr="0035100D">
              <w:t>100</w:t>
            </w:r>
          </w:p>
        </w:tc>
        <w:tc>
          <w:tcPr>
            <w:tcW w:w="2160" w:type="dxa"/>
            <w:tcBorders>
              <w:top w:val="nil"/>
              <w:left w:val="nil"/>
              <w:bottom w:val="nil"/>
              <w:right w:val="nil"/>
            </w:tcBorders>
          </w:tcPr>
          <w:p w14:paraId="0D8A1AF8" w14:textId="77777777" w:rsidR="00463DCE" w:rsidRPr="0035100D" w:rsidRDefault="00463DCE" w:rsidP="00005E30">
            <w:pPr>
              <w:spacing w:line="259" w:lineRule="auto"/>
              <w:ind w:left="660"/>
            </w:pPr>
            <w:r w:rsidRPr="0035100D">
              <w:t>68.97</w:t>
            </w:r>
          </w:p>
        </w:tc>
        <w:tc>
          <w:tcPr>
            <w:tcW w:w="2160" w:type="dxa"/>
            <w:tcBorders>
              <w:top w:val="nil"/>
              <w:left w:val="nil"/>
              <w:bottom w:val="nil"/>
              <w:right w:val="single" w:sz="6" w:space="0" w:color="000000"/>
            </w:tcBorders>
          </w:tcPr>
          <w:p w14:paraId="063956B1" w14:textId="77777777" w:rsidR="00463DCE" w:rsidRPr="0035100D" w:rsidRDefault="00463DCE" w:rsidP="00005E30">
            <w:pPr>
              <w:spacing w:line="259" w:lineRule="auto"/>
            </w:pPr>
            <w:r w:rsidRPr="0035100D">
              <w:t xml:space="preserve">   6,897</w:t>
            </w:r>
          </w:p>
        </w:tc>
      </w:tr>
      <w:tr w:rsidR="00463DCE" w:rsidRPr="0035100D" w14:paraId="339FBC2E" w14:textId="77777777" w:rsidTr="00005E30">
        <w:trPr>
          <w:trHeight w:val="276"/>
        </w:trPr>
        <w:tc>
          <w:tcPr>
            <w:tcW w:w="1080" w:type="dxa"/>
            <w:tcBorders>
              <w:top w:val="nil"/>
              <w:left w:val="single" w:sz="6" w:space="0" w:color="000000"/>
              <w:bottom w:val="nil"/>
              <w:right w:val="nil"/>
            </w:tcBorders>
          </w:tcPr>
          <w:p w14:paraId="2CA21C1F" w14:textId="77777777" w:rsidR="00463DCE" w:rsidRPr="0035100D" w:rsidRDefault="00463DCE" w:rsidP="00005E30">
            <w:pPr>
              <w:spacing w:line="259" w:lineRule="auto"/>
              <w:ind w:left="115"/>
              <w:jc w:val="center"/>
            </w:pPr>
            <w:r w:rsidRPr="0035100D">
              <w:t>2</w:t>
            </w:r>
          </w:p>
        </w:tc>
        <w:tc>
          <w:tcPr>
            <w:tcW w:w="2160" w:type="dxa"/>
            <w:tcBorders>
              <w:top w:val="nil"/>
              <w:left w:val="nil"/>
              <w:bottom w:val="nil"/>
              <w:right w:val="nil"/>
            </w:tcBorders>
          </w:tcPr>
          <w:p w14:paraId="621D9CB6" w14:textId="77777777" w:rsidR="00463DCE" w:rsidRPr="0035100D" w:rsidRDefault="00463DCE" w:rsidP="00005E30">
            <w:pPr>
              <w:spacing w:line="259" w:lineRule="auto"/>
              <w:ind w:left="720"/>
            </w:pPr>
            <w:r w:rsidRPr="0035100D">
              <w:t>250</w:t>
            </w:r>
          </w:p>
        </w:tc>
        <w:tc>
          <w:tcPr>
            <w:tcW w:w="2160" w:type="dxa"/>
            <w:tcBorders>
              <w:top w:val="nil"/>
              <w:left w:val="nil"/>
              <w:bottom w:val="nil"/>
              <w:right w:val="nil"/>
            </w:tcBorders>
          </w:tcPr>
          <w:p w14:paraId="2511EEF3" w14:textId="77777777" w:rsidR="00463DCE" w:rsidRPr="0035100D" w:rsidRDefault="00463DCE" w:rsidP="00005E30">
            <w:pPr>
              <w:spacing w:line="259" w:lineRule="auto"/>
              <w:ind w:right="65"/>
              <w:jc w:val="center"/>
            </w:pPr>
            <w:r w:rsidRPr="0035100D">
              <w:t>73.41</w:t>
            </w:r>
          </w:p>
        </w:tc>
        <w:tc>
          <w:tcPr>
            <w:tcW w:w="2160" w:type="dxa"/>
            <w:tcBorders>
              <w:top w:val="nil"/>
              <w:left w:val="nil"/>
              <w:bottom w:val="nil"/>
              <w:right w:val="single" w:sz="6" w:space="0" w:color="000000"/>
            </w:tcBorders>
          </w:tcPr>
          <w:p w14:paraId="3C08AB48" w14:textId="77777777" w:rsidR="00463DCE" w:rsidRPr="0035100D" w:rsidRDefault="00463DCE" w:rsidP="00005E30">
            <w:pPr>
              <w:spacing w:line="259" w:lineRule="auto"/>
            </w:pPr>
            <w:r w:rsidRPr="0035100D">
              <w:t xml:space="preserve">  18,353</w:t>
            </w:r>
          </w:p>
        </w:tc>
      </w:tr>
      <w:tr w:rsidR="00463DCE" w:rsidRPr="0035100D" w14:paraId="076EF699" w14:textId="77777777" w:rsidTr="00005E30">
        <w:trPr>
          <w:trHeight w:val="276"/>
        </w:trPr>
        <w:tc>
          <w:tcPr>
            <w:tcW w:w="1080" w:type="dxa"/>
            <w:tcBorders>
              <w:top w:val="nil"/>
              <w:left w:val="single" w:sz="6" w:space="0" w:color="000000"/>
              <w:bottom w:val="nil"/>
              <w:right w:val="nil"/>
            </w:tcBorders>
          </w:tcPr>
          <w:p w14:paraId="1202EE15" w14:textId="77777777" w:rsidR="00463DCE" w:rsidRPr="0035100D" w:rsidRDefault="00463DCE" w:rsidP="00005E30">
            <w:pPr>
              <w:spacing w:line="259" w:lineRule="auto"/>
              <w:ind w:left="115"/>
              <w:jc w:val="center"/>
            </w:pPr>
            <w:r w:rsidRPr="0035100D">
              <w:t>3</w:t>
            </w:r>
          </w:p>
        </w:tc>
        <w:tc>
          <w:tcPr>
            <w:tcW w:w="2160" w:type="dxa"/>
            <w:tcBorders>
              <w:top w:val="nil"/>
              <w:left w:val="nil"/>
              <w:bottom w:val="nil"/>
              <w:right w:val="nil"/>
            </w:tcBorders>
          </w:tcPr>
          <w:p w14:paraId="1574460B" w14:textId="77777777" w:rsidR="00463DCE" w:rsidRPr="0035100D" w:rsidRDefault="00463DCE" w:rsidP="00005E30">
            <w:pPr>
              <w:spacing w:line="259" w:lineRule="auto"/>
              <w:ind w:left="720"/>
            </w:pPr>
            <w:r w:rsidRPr="0035100D">
              <w:t>300</w:t>
            </w:r>
          </w:p>
        </w:tc>
        <w:tc>
          <w:tcPr>
            <w:tcW w:w="2160" w:type="dxa"/>
            <w:tcBorders>
              <w:top w:val="nil"/>
              <w:left w:val="nil"/>
              <w:bottom w:val="nil"/>
              <w:right w:val="nil"/>
            </w:tcBorders>
          </w:tcPr>
          <w:p w14:paraId="28AFC021" w14:textId="77777777" w:rsidR="00463DCE" w:rsidRPr="0035100D" w:rsidRDefault="00463DCE" w:rsidP="00005E30">
            <w:pPr>
              <w:spacing w:line="259" w:lineRule="auto"/>
              <w:ind w:right="65"/>
              <w:jc w:val="center"/>
            </w:pPr>
            <w:r w:rsidRPr="0035100D">
              <w:t>78.13</w:t>
            </w:r>
          </w:p>
        </w:tc>
        <w:tc>
          <w:tcPr>
            <w:tcW w:w="2160" w:type="dxa"/>
            <w:tcBorders>
              <w:top w:val="nil"/>
              <w:left w:val="nil"/>
              <w:bottom w:val="nil"/>
              <w:right w:val="single" w:sz="6" w:space="0" w:color="000000"/>
            </w:tcBorders>
          </w:tcPr>
          <w:p w14:paraId="796A8B4D" w14:textId="77777777" w:rsidR="00463DCE" w:rsidRPr="0035100D" w:rsidRDefault="00463DCE" w:rsidP="00005E30">
            <w:pPr>
              <w:spacing w:line="259" w:lineRule="auto"/>
            </w:pPr>
            <w:r w:rsidRPr="0035100D">
              <w:t xml:space="preserve">  23,439</w:t>
            </w:r>
          </w:p>
        </w:tc>
      </w:tr>
      <w:tr w:rsidR="00463DCE" w:rsidRPr="0035100D" w14:paraId="570A863C" w14:textId="77777777" w:rsidTr="00005E30">
        <w:trPr>
          <w:trHeight w:val="276"/>
        </w:trPr>
        <w:tc>
          <w:tcPr>
            <w:tcW w:w="1080" w:type="dxa"/>
            <w:tcBorders>
              <w:top w:val="nil"/>
              <w:left w:val="single" w:sz="6" w:space="0" w:color="000000"/>
              <w:bottom w:val="nil"/>
              <w:right w:val="nil"/>
            </w:tcBorders>
          </w:tcPr>
          <w:p w14:paraId="46F6F52B" w14:textId="77777777" w:rsidR="00463DCE" w:rsidRPr="0035100D" w:rsidRDefault="00463DCE" w:rsidP="00005E30">
            <w:pPr>
              <w:spacing w:line="259" w:lineRule="auto"/>
              <w:ind w:left="115"/>
              <w:jc w:val="center"/>
            </w:pPr>
            <w:r w:rsidRPr="0035100D">
              <w:t>4</w:t>
            </w:r>
          </w:p>
        </w:tc>
        <w:tc>
          <w:tcPr>
            <w:tcW w:w="2160" w:type="dxa"/>
            <w:tcBorders>
              <w:top w:val="nil"/>
              <w:left w:val="nil"/>
              <w:bottom w:val="nil"/>
              <w:right w:val="nil"/>
            </w:tcBorders>
          </w:tcPr>
          <w:p w14:paraId="0B284532" w14:textId="77777777" w:rsidR="00463DCE" w:rsidRPr="0035100D" w:rsidRDefault="00463DCE" w:rsidP="00005E30">
            <w:pPr>
              <w:spacing w:line="259" w:lineRule="auto"/>
              <w:ind w:left="720"/>
            </w:pPr>
            <w:r w:rsidRPr="0035100D">
              <w:t>300</w:t>
            </w:r>
          </w:p>
        </w:tc>
        <w:tc>
          <w:tcPr>
            <w:tcW w:w="2160" w:type="dxa"/>
            <w:tcBorders>
              <w:top w:val="nil"/>
              <w:left w:val="nil"/>
              <w:bottom w:val="nil"/>
              <w:right w:val="nil"/>
            </w:tcBorders>
          </w:tcPr>
          <w:p w14:paraId="22F34916" w14:textId="77777777" w:rsidR="00463DCE" w:rsidRPr="0035100D" w:rsidRDefault="00463DCE" w:rsidP="00005E30">
            <w:pPr>
              <w:spacing w:line="259" w:lineRule="auto"/>
              <w:ind w:right="65"/>
              <w:jc w:val="center"/>
            </w:pPr>
            <w:r w:rsidRPr="0035100D">
              <w:t>83.16</w:t>
            </w:r>
          </w:p>
        </w:tc>
        <w:tc>
          <w:tcPr>
            <w:tcW w:w="2160" w:type="dxa"/>
            <w:tcBorders>
              <w:top w:val="nil"/>
              <w:left w:val="nil"/>
              <w:bottom w:val="nil"/>
              <w:right w:val="single" w:sz="6" w:space="0" w:color="000000"/>
            </w:tcBorders>
          </w:tcPr>
          <w:p w14:paraId="6A479420" w14:textId="77777777" w:rsidR="00463DCE" w:rsidRPr="0035100D" w:rsidRDefault="00463DCE" w:rsidP="00005E30">
            <w:pPr>
              <w:spacing w:line="259" w:lineRule="auto"/>
            </w:pPr>
            <w:r w:rsidRPr="0035100D">
              <w:t xml:space="preserve">  24,948</w:t>
            </w:r>
          </w:p>
        </w:tc>
      </w:tr>
      <w:tr w:rsidR="00463DCE" w:rsidRPr="0035100D" w14:paraId="16B95840" w14:textId="77777777" w:rsidTr="00005E30">
        <w:trPr>
          <w:trHeight w:val="276"/>
        </w:trPr>
        <w:tc>
          <w:tcPr>
            <w:tcW w:w="1080" w:type="dxa"/>
            <w:tcBorders>
              <w:top w:val="nil"/>
              <w:left w:val="single" w:sz="6" w:space="0" w:color="000000"/>
              <w:bottom w:val="nil"/>
              <w:right w:val="nil"/>
            </w:tcBorders>
          </w:tcPr>
          <w:p w14:paraId="49CC9A3E" w14:textId="77777777" w:rsidR="00463DCE" w:rsidRPr="0035100D" w:rsidRDefault="00463DCE" w:rsidP="00005E30">
            <w:pPr>
              <w:spacing w:line="259" w:lineRule="auto"/>
              <w:ind w:left="115"/>
              <w:jc w:val="center"/>
            </w:pPr>
            <w:r w:rsidRPr="0035100D">
              <w:t>5</w:t>
            </w:r>
          </w:p>
        </w:tc>
        <w:tc>
          <w:tcPr>
            <w:tcW w:w="2160" w:type="dxa"/>
            <w:tcBorders>
              <w:top w:val="nil"/>
              <w:left w:val="nil"/>
              <w:bottom w:val="nil"/>
              <w:right w:val="nil"/>
            </w:tcBorders>
          </w:tcPr>
          <w:p w14:paraId="49460C52" w14:textId="77777777" w:rsidR="00463DCE" w:rsidRPr="0035100D" w:rsidRDefault="00463DCE" w:rsidP="00005E30">
            <w:pPr>
              <w:spacing w:line="259" w:lineRule="auto"/>
              <w:ind w:left="720"/>
            </w:pPr>
            <w:r w:rsidRPr="0035100D">
              <w:t>200</w:t>
            </w:r>
          </w:p>
        </w:tc>
        <w:tc>
          <w:tcPr>
            <w:tcW w:w="2160" w:type="dxa"/>
            <w:tcBorders>
              <w:top w:val="nil"/>
              <w:left w:val="nil"/>
              <w:bottom w:val="nil"/>
              <w:right w:val="nil"/>
            </w:tcBorders>
          </w:tcPr>
          <w:p w14:paraId="1F5390CA" w14:textId="77777777" w:rsidR="00463DCE" w:rsidRPr="0035100D" w:rsidRDefault="00463DCE" w:rsidP="00005E30">
            <w:pPr>
              <w:spacing w:line="259" w:lineRule="auto"/>
              <w:ind w:right="65"/>
              <w:jc w:val="center"/>
            </w:pPr>
            <w:r w:rsidRPr="0035100D">
              <w:t>88.51</w:t>
            </w:r>
          </w:p>
        </w:tc>
        <w:tc>
          <w:tcPr>
            <w:tcW w:w="2160" w:type="dxa"/>
            <w:tcBorders>
              <w:top w:val="nil"/>
              <w:left w:val="nil"/>
              <w:bottom w:val="nil"/>
              <w:right w:val="single" w:sz="6" w:space="0" w:color="000000"/>
            </w:tcBorders>
          </w:tcPr>
          <w:p w14:paraId="63E6578B" w14:textId="77777777" w:rsidR="00463DCE" w:rsidRPr="0035100D" w:rsidRDefault="00463DCE" w:rsidP="00005E30">
            <w:pPr>
              <w:spacing w:line="259" w:lineRule="auto"/>
              <w:ind w:left="120"/>
            </w:pPr>
            <w:r w:rsidRPr="0035100D">
              <w:t>17,702</w:t>
            </w:r>
          </w:p>
        </w:tc>
      </w:tr>
      <w:tr w:rsidR="00463DCE" w:rsidRPr="0035100D" w14:paraId="6EB20400" w14:textId="77777777" w:rsidTr="00005E30">
        <w:trPr>
          <w:trHeight w:val="315"/>
        </w:trPr>
        <w:tc>
          <w:tcPr>
            <w:tcW w:w="1080" w:type="dxa"/>
            <w:tcBorders>
              <w:top w:val="nil"/>
              <w:left w:val="single" w:sz="6" w:space="0" w:color="000000"/>
              <w:bottom w:val="single" w:sz="6" w:space="0" w:color="000000"/>
              <w:right w:val="nil"/>
            </w:tcBorders>
          </w:tcPr>
          <w:p w14:paraId="5F7B402D" w14:textId="77777777" w:rsidR="00463DCE" w:rsidRPr="0035100D" w:rsidRDefault="00463DCE" w:rsidP="00005E30">
            <w:pPr>
              <w:spacing w:line="259" w:lineRule="auto"/>
              <w:ind w:left="115"/>
              <w:jc w:val="center"/>
            </w:pPr>
            <w:r w:rsidRPr="0035100D">
              <w:t>6</w:t>
            </w:r>
          </w:p>
        </w:tc>
        <w:tc>
          <w:tcPr>
            <w:tcW w:w="2160" w:type="dxa"/>
            <w:tcBorders>
              <w:top w:val="nil"/>
              <w:left w:val="nil"/>
              <w:bottom w:val="single" w:sz="6" w:space="0" w:color="000000"/>
              <w:right w:val="nil"/>
            </w:tcBorders>
          </w:tcPr>
          <w:p w14:paraId="1659EFA4" w14:textId="77777777" w:rsidR="00463DCE" w:rsidRPr="0035100D" w:rsidRDefault="00463DCE" w:rsidP="00005E30">
            <w:pPr>
              <w:spacing w:line="259" w:lineRule="auto"/>
              <w:ind w:left="720"/>
            </w:pPr>
            <w:r w:rsidRPr="0035100D">
              <w:t>100</w:t>
            </w:r>
          </w:p>
        </w:tc>
        <w:tc>
          <w:tcPr>
            <w:tcW w:w="2160" w:type="dxa"/>
            <w:tcBorders>
              <w:top w:val="nil"/>
              <w:left w:val="nil"/>
              <w:bottom w:val="single" w:sz="6" w:space="0" w:color="000000"/>
              <w:right w:val="nil"/>
            </w:tcBorders>
          </w:tcPr>
          <w:p w14:paraId="134B32A2" w14:textId="77777777" w:rsidR="00463DCE" w:rsidRPr="0035100D" w:rsidRDefault="00463DCE" w:rsidP="00005E30">
            <w:pPr>
              <w:spacing w:line="259" w:lineRule="auto"/>
              <w:ind w:right="65"/>
              <w:jc w:val="center"/>
            </w:pPr>
            <w:r w:rsidRPr="0035100D">
              <w:t>94.21</w:t>
            </w:r>
          </w:p>
        </w:tc>
        <w:tc>
          <w:tcPr>
            <w:tcW w:w="2160" w:type="dxa"/>
            <w:tcBorders>
              <w:top w:val="nil"/>
              <w:left w:val="nil"/>
              <w:bottom w:val="single" w:sz="6" w:space="0" w:color="000000"/>
              <w:right w:val="single" w:sz="6" w:space="0" w:color="000000"/>
            </w:tcBorders>
          </w:tcPr>
          <w:p w14:paraId="46E23257" w14:textId="77777777" w:rsidR="00463DCE" w:rsidRPr="0035100D" w:rsidRDefault="00463DCE" w:rsidP="00005E30">
            <w:pPr>
              <w:spacing w:line="259" w:lineRule="auto"/>
              <w:ind w:left="120"/>
            </w:pPr>
            <w:r w:rsidRPr="0035100D">
              <w:t xml:space="preserve"> 9,421</w:t>
            </w:r>
          </w:p>
        </w:tc>
      </w:tr>
    </w:tbl>
    <w:p w14:paraId="3E507062" w14:textId="77777777" w:rsidR="00463DCE" w:rsidRPr="0035100D" w:rsidRDefault="00463DCE" w:rsidP="00463DCE">
      <w:pPr>
        <w:ind w:left="744"/>
      </w:pPr>
      <w:r w:rsidRPr="0035100D">
        <w:t>Given a rupee discount rate of 30 per cent, the NPV in rupees is :</w:t>
      </w:r>
    </w:p>
    <w:p w14:paraId="2EF42729" w14:textId="77777777" w:rsidR="00463DCE" w:rsidRPr="0035100D" w:rsidRDefault="00463DCE" w:rsidP="00463DCE">
      <w:pPr>
        <w:spacing w:before="286" w:after="270"/>
        <w:ind w:left="1450"/>
      </w:pPr>
      <w:r w:rsidRPr="0035100D">
        <w:t>= - 32,400+ 6,897/1.3 + 18,353/(1.3)</w:t>
      </w:r>
      <w:r w:rsidRPr="0035100D">
        <w:rPr>
          <w:vertAlign w:val="superscript"/>
        </w:rPr>
        <w:t xml:space="preserve">2 </w:t>
      </w:r>
      <w:r w:rsidRPr="0035100D">
        <w:t>+ 23,439/(1.3)</w:t>
      </w:r>
      <w:r w:rsidRPr="0035100D">
        <w:rPr>
          <w:vertAlign w:val="superscript"/>
        </w:rPr>
        <w:t>3</w:t>
      </w:r>
    </w:p>
    <w:p w14:paraId="678F1547" w14:textId="77777777" w:rsidR="00463DCE" w:rsidRPr="0035100D" w:rsidRDefault="00463DCE" w:rsidP="00463DCE">
      <w:pPr>
        <w:spacing w:before="286" w:after="270"/>
        <w:ind w:left="1450"/>
      </w:pPr>
      <w:r w:rsidRPr="0035100D">
        <w:t>+ 24,948/(1.3)</w:t>
      </w:r>
      <w:r w:rsidRPr="0035100D">
        <w:rPr>
          <w:vertAlign w:val="superscript"/>
        </w:rPr>
        <w:t xml:space="preserve"> 4</w:t>
      </w:r>
      <w:r w:rsidRPr="0035100D">
        <w:t xml:space="preserve"> + 17,702/(1.3)</w:t>
      </w:r>
      <w:r w:rsidRPr="0035100D">
        <w:rPr>
          <w:vertAlign w:val="superscript"/>
        </w:rPr>
        <w:t xml:space="preserve">5 </w:t>
      </w:r>
      <w:r w:rsidRPr="0035100D">
        <w:t>+ 9,421/(1.3)</w:t>
      </w:r>
      <w:r w:rsidRPr="0035100D">
        <w:rPr>
          <w:vertAlign w:val="superscript"/>
        </w:rPr>
        <w:t>6</w:t>
      </w:r>
    </w:p>
    <w:p w14:paraId="77302646" w14:textId="77777777" w:rsidR="00463DCE" w:rsidRPr="0035100D" w:rsidRDefault="00463DCE" w:rsidP="00463DCE">
      <w:pPr>
        <w:spacing w:before="286" w:after="270"/>
        <w:ind w:left="1450"/>
      </w:pPr>
      <w:r w:rsidRPr="0035100D">
        <w:t>= Rs. 9,888 million</w:t>
      </w:r>
    </w:p>
    <w:p w14:paraId="0D393156" w14:textId="77777777" w:rsidR="00463DCE" w:rsidRPr="0035100D" w:rsidRDefault="00463DCE" w:rsidP="00463DCE">
      <w:pPr>
        <w:spacing w:after="263"/>
        <w:ind w:left="744"/>
      </w:pPr>
      <w:r w:rsidRPr="0035100D">
        <w:t>The dollar NPV is:</w:t>
      </w:r>
    </w:p>
    <w:p w14:paraId="662664EA" w14:textId="77777777" w:rsidR="00463DCE" w:rsidRPr="0035100D" w:rsidRDefault="00463DCE" w:rsidP="00463DCE">
      <w:pPr>
        <w:tabs>
          <w:tab w:val="center" w:pos="1264"/>
          <w:tab w:val="center" w:pos="3269"/>
        </w:tabs>
        <w:spacing w:after="270"/>
      </w:pPr>
      <w:r w:rsidRPr="0035100D">
        <w:rPr>
          <w:rFonts w:ascii="Proxima Nova" w:eastAsia="Calibri" w:hAnsi="Proxima Nova" w:cs="Calibri"/>
          <w:sz w:val="22"/>
        </w:rPr>
        <w:tab/>
      </w:r>
      <w:r w:rsidRPr="0035100D">
        <w:t>9,888 / 64.8</w:t>
      </w:r>
      <w:r w:rsidRPr="0035100D">
        <w:tab/>
        <w:t xml:space="preserve">= </w:t>
      </w:r>
      <w:r w:rsidRPr="0035100D">
        <w:tab/>
        <w:t>152.59  million dollars</w:t>
      </w:r>
    </w:p>
    <w:p w14:paraId="69FA5972" w14:textId="77777777" w:rsidR="00463DCE" w:rsidRPr="0035100D" w:rsidRDefault="00463DCE" w:rsidP="00463DCE">
      <w:pPr>
        <w:numPr>
          <w:ilvl w:val="0"/>
          <w:numId w:val="18"/>
        </w:numPr>
        <w:spacing w:after="253" w:line="248" w:lineRule="auto"/>
        <w:ind w:right="796" w:hanging="720"/>
        <w:jc w:val="both"/>
      </w:pPr>
      <w:r w:rsidRPr="0035100D">
        <w:t>The 90-day interest rate is 0.40 percent in the U S and 0.60 percent in U K and the current spot exchange rate is $ 1.56/</w:t>
      </w:r>
      <w:r w:rsidRPr="0035100D">
        <w:rPr>
          <w:rFonts w:ascii="Proxima Nova" w:eastAsia="Tahoma" w:hAnsi="Proxima Nova" w:cs="Tahoma"/>
        </w:rPr>
        <w:t>£</w:t>
      </w:r>
      <w:r w:rsidRPr="0035100D">
        <w:t>. What will be the 90-day forward rate?</w:t>
      </w:r>
    </w:p>
    <w:tbl>
      <w:tblPr>
        <w:tblW w:w="9000" w:type="dxa"/>
        <w:tblInd w:w="29" w:type="dxa"/>
        <w:tblCellMar>
          <w:top w:w="91" w:type="dxa"/>
          <w:left w:w="619" w:type="dxa"/>
          <w:right w:w="115" w:type="dxa"/>
        </w:tblCellMar>
        <w:tblLook w:val="04A0" w:firstRow="1" w:lastRow="0" w:firstColumn="1" w:lastColumn="0" w:noHBand="0" w:noVBand="1"/>
      </w:tblPr>
      <w:tblGrid>
        <w:gridCol w:w="9000"/>
      </w:tblGrid>
      <w:tr w:rsidR="00463DCE" w:rsidRPr="0035100D" w14:paraId="29556D46" w14:textId="77777777" w:rsidTr="00005E30">
        <w:trPr>
          <w:trHeight w:val="2700"/>
        </w:trPr>
        <w:tc>
          <w:tcPr>
            <w:tcW w:w="9000" w:type="dxa"/>
            <w:tcBorders>
              <w:top w:val="single" w:sz="6" w:space="0" w:color="000000"/>
              <w:left w:val="single" w:sz="6" w:space="0" w:color="000000"/>
              <w:bottom w:val="single" w:sz="6" w:space="0" w:color="000000"/>
              <w:right w:val="single" w:sz="6" w:space="0" w:color="000000"/>
            </w:tcBorders>
          </w:tcPr>
          <w:p w14:paraId="44464E98" w14:textId="77777777" w:rsidR="00463DCE" w:rsidRPr="0035100D" w:rsidRDefault="00463DCE" w:rsidP="00005E30">
            <w:pPr>
              <w:tabs>
                <w:tab w:val="center" w:pos="3446"/>
              </w:tabs>
              <w:spacing w:line="259" w:lineRule="auto"/>
            </w:pPr>
            <w:proofErr w:type="spellStart"/>
            <w:r w:rsidRPr="0035100D">
              <w:rPr>
                <w:b/>
              </w:rPr>
              <w:t>Solution:</w:t>
            </w:r>
            <w:r w:rsidRPr="0035100D">
              <w:t>Forward</w:t>
            </w:r>
            <w:proofErr w:type="spellEnd"/>
            <w:r w:rsidRPr="0035100D">
              <w:t xml:space="preserve"> rate</w:t>
            </w:r>
            <w:r w:rsidRPr="0035100D">
              <w:tab/>
              <w:t>1 + domestic interest rate</w:t>
            </w:r>
          </w:p>
          <w:p w14:paraId="5841F170" w14:textId="77777777" w:rsidR="00463DCE" w:rsidRPr="0035100D" w:rsidRDefault="00463DCE" w:rsidP="00005E30">
            <w:pPr>
              <w:tabs>
                <w:tab w:val="center" w:pos="1700"/>
                <w:tab w:val="center" w:pos="3528"/>
              </w:tabs>
              <w:spacing w:line="259" w:lineRule="auto"/>
            </w:pPr>
            <w:r w:rsidRPr="0035100D">
              <w:rPr>
                <w:rFonts w:ascii="Proxima Nova" w:eastAsia="Calibri" w:hAnsi="Proxima Nova" w:cs="Calibri"/>
                <w:noProof/>
                <w:sz w:val="22"/>
              </w:rPr>
              <mc:AlternateContent>
                <mc:Choice Requires="wpg">
                  <w:drawing>
                    <wp:inline distT="0" distB="0" distL="0" distR="0" wp14:anchorId="23CB325E" wp14:editId="4558011C">
                      <wp:extent cx="914400" cy="9144"/>
                      <wp:effectExtent l="0" t="0" r="0" b="0"/>
                      <wp:docPr id="542906" name="Group 542906"/>
                      <wp:cNvGraphicFramePr/>
                      <a:graphic xmlns:a="http://schemas.openxmlformats.org/drawingml/2006/main">
                        <a:graphicData uri="http://schemas.microsoft.com/office/word/2010/wordprocessingGroup">
                          <wpg:wgp>
                            <wpg:cNvGrpSpPr/>
                            <wpg:grpSpPr>
                              <a:xfrm>
                                <a:off x="0" y="0"/>
                                <a:ext cx="914400" cy="9144"/>
                                <a:chOff x="0" y="0"/>
                                <a:chExt cx="914400" cy="9144"/>
                              </a:xfrm>
                            </wpg:grpSpPr>
                            <wps:wsp>
                              <wps:cNvPr id="52965" name="Shape 52965"/>
                              <wps:cNvSpPr/>
                              <wps:spPr>
                                <a:xfrm>
                                  <a:off x="0" y="0"/>
                                  <a:ext cx="914400" cy="0"/>
                                </a:xfrm>
                                <a:custGeom>
                                  <a:avLst/>
                                  <a:gdLst/>
                                  <a:ahLst/>
                                  <a:cxnLst/>
                                  <a:rect l="0" t="0" r="0" b="0"/>
                                  <a:pathLst>
                                    <a:path w="914400">
                                      <a:moveTo>
                                        <a:pt x="0" y="0"/>
                                      </a:moveTo>
                                      <a:lnTo>
                                        <a:pt x="91440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7788EF5" id="Group 542906" o:spid="_x0000_s1026" style="width:1in;height:.7pt;mso-position-horizontal-relative:char;mso-position-vertical-relative:line" coordsize="914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74HVQIAAMcFAAAOAAAAZHJzL2Uyb0RvYy54bWykVM1u2zAMvg/YOwi6L3aCJFiM2D20XS7D&#10;VqztAyiyZBuQJUFS4uTtR9E/CVKsh8wHmZLIj+RHituHU6vIUTjfGJ3T+SylRGhuykZXOX1/+/Ht&#10;OyU+MF0yZbTI6Vl4+lB8/bLtbCYWpjaqFI4AiPZZZ3Nah2CzJPG8Fi3zM2OFhktpXMsCbF2VlI51&#10;gN6qZJGm66QzrrTOcOE9nD71l7RAfCkFD7+l9CIQlVOILeDqcN3HNSm2LKscs3XDhzDYHVG0rNHg&#10;dIJ6YoGRg2s+QLUNd8YbGWbctImRsuECc4Bs5ulNNjtnDhZzqbKushNNQO0NT3fD8l/HF0eaMqer&#10;5WKTrinRrIU6oWsynAFJna0y0N05+2pf3HBQ9buY90m6Nv4hI3JCes8TveIUCIfDzXy5TKEIHK6i&#10;3JPPa6jQBxteP39ilYwOkxjXFEZnoYn8hSf/fzy91swKpN/H3EeeFpv1aqQJVcgKj5AU1Jwo8pkH&#10;tu7hBztzSpNl/ODDThjkmB1/+tA3bjlKrB4lftKj6KD9P218y0K0iwFGkXRTkeJRa47izeBluCkQ&#10;RHa5Vfpaa6zyWH9Q7RVAiE6K7SCgY5CvU1N6jAHahME8cLrEdwUvQZeQM6LBL5a65xalcFYiBqr0&#10;HyGhnaHb5mjnXbV/VI4cWRwA+MW2QxhQjTayUWqySv9pFVWZsjUbsAaYwQFCDkhRU+DsuYXlQzT9&#10;AIJnDK9hHEMQ0mSEYRkdJnsNwxMdXmUbxb0pz/gckRDofaQGpwVGNEy2OI6u96h1mb/FXwAAAP//&#10;AwBQSwMEFAAGAAgAAAAhAMkDUjbZAAAAAwEAAA8AAABkcnMvZG93bnJldi54bWxMj0FrwkAQhe+F&#10;/odlCr3VTawtJWYjIrYnEaqF4m3MjkkwOxuyaxL/vZte6mWYxxvefC9dDKYWHbWusqwgnkQgiHOr&#10;Ky4U/Ow/Xz5AOI+ssbZMCq7kYJE9PqSYaNvzN3U7X4gQwi5BBaX3TSKly0sy6Ca2IQ7eybYGfZBt&#10;IXWLfQg3tZxG0bs0WHH4UGJDq5Ly8+5iFHz12C9f43W3OZ9W18P+bfu7iUmp56dhOQfhafD/xzDi&#10;B3TIAtPRXlg7USsIRfzfHL3ZLMjjuIDMUnnPnt0AAAD//wMAUEsBAi0AFAAGAAgAAAAhALaDOJL+&#10;AAAA4QEAABMAAAAAAAAAAAAAAAAAAAAAAFtDb250ZW50X1R5cGVzXS54bWxQSwECLQAUAAYACAAA&#10;ACEAOP0h/9YAAACUAQAACwAAAAAAAAAAAAAAAAAvAQAAX3JlbHMvLnJlbHNQSwECLQAUAAYACAAA&#10;ACEAHEO+B1UCAADHBQAADgAAAAAAAAAAAAAAAAAuAgAAZHJzL2Uyb0RvYy54bWxQSwECLQAUAAYA&#10;CAAAACEAyQNSNtkAAAADAQAADwAAAAAAAAAAAAAAAACvBAAAZHJzL2Rvd25yZXYueG1sUEsFBgAA&#10;AAAEAAQA8wAAALUFAAAAAA==&#10;">
                      <v:shape id="Shape 52965" o:spid="_x0000_s1027" style="position:absolute;width:9144;height:0;visibility:visible;mso-wrap-style:square;v-text-anchor:top" coordsize="91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nfOcYA&#10;AADeAAAADwAAAGRycy9kb3ducmV2LnhtbESPQWvCQBSE74X+h+UVems2BmI1ukoJCOlRW3p+Zp9J&#10;7O7bkN2a2F/vCoUeh5n5hllvJ2vEhQbfOVYwS1IQxLXTHTcKPj92LwsQPiBrNI5JwZU8bDePD2ss&#10;tBt5T5dDaESEsC9QQRtCX0jp65Ys+sT1xNE7ucFiiHJopB5wjHBrZJamc2mx47jQYk9lS/X34ccq&#10;OO5mX7lhU76m7nfcv1fXc1aVSj0/TW8rEIGm8B/+a1daQZ4t5znc78QrID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CnfOcYAAADeAAAADwAAAAAAAAAAAAAAAACYAgAAZHJz&#10;L2Rvd25yZXYueG1sUEsFBgAAAAAEAAQA9QAAAIsDAAAAAA==&#10;" path="m,l914400,e" filled="f" strokeweight=".72pt">
                        <v:stroke endcap="round"/>
                        <v:path arrowok="t" textboxrect="0,0,914400,0"/>
                      </v:shape>
                      <w10:anchorlock/>
                    </v:group>
                  </w:pict>
                </mc:Fallback>
              </mc:AlternateContent>
            </w:r>
            <w:r w:rsidRPr="0035100D">
              <w:tab/>
              <w:t>=</w:t>
            </w:r>
            <w:r w:rsidRPr="0035100D">
              <w:tab/>
            </w:r>
            <w:r w:rsidRPr="0035100D">
              <w:rPr>
                <w:rFonts w:ascii="Proxima Nova" w:eastAsia="Calibri" w:hAnsi="Proxima Nova" w:cs="Calibri"/>
                <w:noProof/>
                <w:sz w:val="22"/>
              </w:rPr>
              <mc:AlternateContent>
                <mc:Choice Requires="wpg">
                  <w:drawing>
                    <wp:inline distT="0" distB="0" distL="0" distR="0" wp14:anchorId="5C2F7B84" wp14:editId="24A269D2">
                      <wp:extent cx="1737360" cy="9144"/>
                      <wp:effectExtent l="0" t="0" r="0" b="0"/>
                      <wp:docPr id="542907" name="Group 542907"/>
                      <wp:cNvGraphicFramePr/>
                      <a:graphic xmlns:a="http://schemas.openxmlformats.org/drawingml/2006/main">
                        <a:graphicData uri="http://schemas.microsoft.com/office/word/2010/wordprocessingGroup">
                          <wpg:wgp>
                            <wpg:cNvGrpSpPr/>
                            <wpg:grpSpPr>
                              <a:xfrm>
                                <a:off x="0" y="0"/>
                                <a:ext cx="1737360" cy="9144"/>
                                <a:chOff x="0" y="0"/>
                                <a:chExt cx="1737360" cy="9144"/>
                              </a:xfrm>
                            </wpg:grpSpPr>
                            <wps:wsp>
                              <wps:cNvPr id="52966" name="Shape 52966"/>
                              <wps:cNvSpPr/>
                              <wps:spPr>
                                <a:xfrm>
                                  <a:off x="0" y="0"/>
                                  <a:ext cx="1737360" cy="0"/>
                                </a:xfrm>
                                <a:custGeom>
                                  <a:avLst/>
                                  <a:gdLst/>
                                  <a:ahLst/>
                                  <a:cxnLst/>
                                  <a:rect l="0" t="0" r="0" b="0"/>
                                  <a:pathLst>
                                    <a:path w="1737360">
                                      <a:moveTo>
                                        <a:pt x="0" y="0"/>
                                      </a:moveTo>
                                      <a:lnTo>
                                        <a:pt x="173736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B7BD126" id="Group 542907" o:spid="_x0000_s1026" style="width:136.8pt;height:.7pt;mso-position-horizontal-relative:char;mso-position-vertical-relative:line" coordsize="1737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mWlWgIAAMwFAAAOAAAAZHJzL2Uyb0RvYy54bWykVM1u2zAMvg/YOwi6N3bSNFmMOD20Wy7D&#10;VrTdAyiyZBuQJUFS4uTtR9E/CVKsh8wHmZL48/EjxfXjsVHkIJyvjc7pdJJSIjQ3Ra3LnP55/3H3&#10;jRIfmC6YMlrk9CQ8fdx8/bJubSZmpjKqEI6AE+2z1ua0CsFmSeJ5JRrmJ8YKDZfSuIYF2LoyKRxr&#10;wXujklmaLpLWuMI6w4X3cPrcXdIN+pdS8PBbSi8CUTkFbAFXh+surslmzbLSMVvVvIfBbkDRsFpD&#10;0NHVMwuM7F39wVVTc2e8kWHCTZMYKWsuMAfIZppeZbN1Zm8xlzJrSzvSBNRe8XSzW/7r8OJIXeT0&#10;YT5bpUtKNGugThia9GdAUmvLDHS3zr7ZF9cflN0u5n2Urol/yIgckd7TSK84BsLhcLq8X94voAoc&#10;7lbT+bxjn1dQog9GvPr+mVkyhEwishFIa6GN/Jkp/39MvVXMCiyAj9kPTM1Wi8VAFKqQBzxCWlBz&#10;JMlnHvi6iSFszjFPlvG9D1thkGZ2+OlD17vFILFqkPhRD6KDF/Bp71sWol1EGEXSnusUzxpzEO8G&#10;b8NVjQDa+VbpS62x0kMTgG6nAUIMs1n3AoYG+TI5pSMKbBDCGQwFpwt8XPAcdAFZozf4xWp39KIU&#10;TkpEpEq/Cgk9HVsO7bwrd0/KkQOLUwC/2HroBlSjjayVGq3Sf1pFVaZsxXpfvZs+ALrsPUVNgQPo&#10;2i3v0XRTCN4yvIhhFgGk0QhhGR1Gew0TFANeZBvFnSlO+CaREGh/pAZHBiLqx1ucSZd71DoP4c1f&#10;AAAA//8DAFBLAwQUAAYACAAAACEAtfSPfNsAAAADAQAADwAAAGRycy9kb3ducmV2LnhtbEyPQUvD&#10;QBCF74L/YRnBm92k1VpiNqUU9VSEtoL0Nk2mSWh2NmS3SfrvHb3o5cHwHu99ky5H26ieOl87NhBP&#10;IlDEuStqLg187t8eFqB8QC6wcUwGruRhmd3epJgUbuAt9btQKilhn6CBKoQ20drnFVn0E9cSi3dy&#10;ncUgZ1fqosNBym2jp1E01xZrloUKW1pXlJ93F2vgfcBhNYtf+835tL4e9k8fX5uYjLm/G1cvoAKN&#10;4S8MP/iCDpkwHd2FC68aA/JI+FXxps+zOaijhB5BZ6n+z559AwAA//8DAFBLAQItABQABgAIAAAA&#10;IQC2gziS/gAAAOEBAAATAAAAAAAAAAAAAAAAAAAAAABbQ29udGVudF9UeXBlc10ueG1sUEsBAi0A&#10;FAAGAAgAAAAhADj9If/WAAAAlAEAAAsAAAAAAAAAAAAAAAAALwEAAF9yZWxzLy5yZWxzUEsBAi0A&#10;FAAGAAgAAAAhAFtuZaVaAgAAzAUAAA4AAAAAAAAAAAAAAAAALgIAAGRycy9lMm9Eb2MueG1sUEsB&#10;Ai0AFAAGAAgAAAAhALX0j3zbAAAAAwEAAA8AAAAAAAAAAAAAAAAAtAQAAGRycy9kb3ducmV2Lnht&#10;bFBLBQYAAAAABAAEAPMAAAC8BQAAAAA=&#10;">
                      <v:shape id="Shape 52966" o:spid="_x0000_s1027" style="position:absolute;width:17373;height:0;visibility:visible;mso-wrap-style:square;v-text-anchor:top" coordsize="17373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if/8cA&#10;AADeAAAADwAAAGRycy9kb3ducmV2LnhtbESPQWvCQBSE74L/YXlCb3VTwdimriKKEFpEakuxt0f2&#10;dRPMvg3ZbYz/3hUKHoeZ+YaZL3tbi45aXzlW8DROQBAXTldsFHx9bh+fQfiArLF2TAou5GG5GA7m&#10;mGl35g/qDsGICGGfoYIyhCaT0hclWfRj1xBH79e1FkOUrZG6xXOE21pOkiSVFiuOCyU2tC6pOB3+&#10;rIJ8yzTrzLvZXbp8/3ZKjt+bn6NSD6N+9QoiUB/u4f92rhVMJy9pCrc78QrIx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Yn//HAAAA3gAAAA8AAAAAAAAAAAAAAAAAmAIAAGRy&#10;cy9kb3ducmV2LnhtbFBLBQYAAAAABAAEAPUAAACMAwAAAAA=&#10;" path="m,l1737360,e" filled="f" strokeweight=".72pt">
                        <v:stroke endcap="round"/>
                        <v:path arrowok="t" textboxrect="0,0,1737360,0"/>
                      </v:shape>
                      <w10:anchorlock/>
                    </v:group>
                  </w:pict>
                </mc:Fallback>
              </mc:AlternateContent>
            </w:r>
          </w:p>
          <w:p w14:paraId="74D835D1" w14:textId="77777777" w:rsidR="00463DCE" w:rsidRPr="0035100D" w:rsidRDefault="00463DCE" w:rsidP="00005E30">
            <w:pPr>
              <w:tabs>
                <w:tab w:val="center" w:pos="3418"/>
              </w:tabs>
              <w:spacing w:after="258" w:line="259" w:lineRule="auto"/>
            </w:pPr>
            <w:r w:rsidRPr="0035100D">
              <w:t>Spot rate</w:t>
            </w:r>
            <w:r w:rsidRPr="0035100D">
              <w:tab/>
              <w:t>1 + foreign interest rate</w:t>
            </w:r>
          </w:p>
          <w:p w14:paraId="259594DA" w14:textId="77777777" w:rsidR="00463DCE" w:rsidRPr="0035100D" w:rsidRDefault="00463DCE" w:rsidP="00005E30">
            <w:pPr>
              <w:tabs>
                <w:tab w:val="center" w:pos="439"/>
                <w:tab w:val="center" w:pos="1969"/>
              </w:tabs>
              <w:spacing w:line="259" w:lineRule="auto"/>
            </w:pPr>
            <w:r w:rsidRPr="0035100D">
              <w:rPr>
                <w:rFonts w:ascii="Proxima Nova" w:eastAsia="Calibri" w:hAnsi="Proxima Nova" w:cs="Calibri"/>
                <w:sz w:val="22"/>
              </w:rPr>
              <w:tab/>
            </w:r>
            <w:r w:rsidRPr="0035100D">
              <w:t>F</w:t>
            </w:r>
            <w:r w:rsidRPr="0035100D">
              <w:tab/>
              <w:t>1 + .004</w:t>
            </w:r>
          </w:p>
          <w:p w14:paraId="767C47D5" w14:textId="77777777" w:rsidR="00463DCE" w:rsidRPr="0035100D" w:rsidRDefault="00463DCE" w:rsidP="00005E30">
            <w:pPr>
              <w:tabs>
                <w:tab w:val="center" w:pos="980"/>
                <w:tab w:val="center" w:pos="1944"/>
              </w:tabs>
              <w:spacing w:line="259" w:lineRule="auto"/>
            </w:pPr>
            <w:r w:rsidRPr="0035100D">
              <w:rPr>
                <w:rFonts w:ascii="Proxima Nova" w:eastAsia="Calibri" w:hAnsi="Proxima Nova" w:cs="Calibri"/>
                <w:noProof/>
                <w:sz w:val="22"/>
              </w:rPr>
              <mc:AlternateContent>
                <mc:Choice Requires="wpg">
                  <w:drawing>
                    <wp:inline distT="0" distB="0" distL="0" distR="0" wp14:anchorId="05C2623A" wp14:editId="0D3F02BF">
                      <wp:extent cx="365760" cy="9144"/>
                      <wp:effectExtent l="0" t="0" r="0" b="0"/>
                      <wp:docPr id="542908" name="Group 542908"/>
                      <wp:cNvGraphicFramePr/>
                      <a:graphic xmlns:a="http://schemas.openxmlformats.org/drawingml/2006/main">
                        <a:graphicData uri="http://schemas.microsoft.com/office/word/2010/wordprocessingGroup">
                          <wpg:wgp>
                            <wpg:cNvGrpSpPr/>
                            <wpg:grpSpPr>
                              <a:xfrm>
                                <a:off x="0" y="0"/>
                                <a:ext cx="365760" cy="9144"/>
                                <a:chOff x="0" y="0"/>
                                <a:chExt cx="365760" cy="9144"/>
                              </a:xfrm>
                            </wpg:grpSpPr>
                            <wps:wsp>
                              <wps:cNvPr id="52967" name="Shape 52967"/>
                              <wps:cNvSpPr/>
                              <wps:spPr>
                                <a:xfrm>
                                  <a:off x="0" y="0"/>
                                  <a:ext cx="365760" cy="0"/>
                                </a:xfrm>
                                <a:custGeom>
                                  <a:avLst/>
                                  <a:gdLst/>
                                  <a:ahLst/>
                                  <a:cxnLst/>
                                  <a:rect l="0" t="0" r="0" b="0"/>
                                  <a:pathLst>
                                    <a:path w="365760">
                                      <a:moveTo>
                                        <a:pt x="0" y="0"/>
                                      </a:moveTo>
                                      <a:lnTo>
                                        <a:pt x="36576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6C79D20" id="Group 542908" o:spid="_x0000_s1026" style="width:28.8pt;height:.7pt;mso-position-horizontal-relative:char;mso-position-vertical-relative:line" coordsize="365760,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gOtWQIAAMcFAAAOAAAAZHJzL2Uyb0RvYy54bWykVM1u2zAMvg/YOwi+L3ayJF2M2D2sWy7D&#10;VqzdAyiyZBuQJUFSbOftR9E/CVKsh8wHmZLIj+RHivvHvpGk5dbVWmXRcpFEhCumi1qVWfTn9fun&#10;LxFxnqqCSq14Fp25ix7zjx/2nUn5SldaFtwSAFEu7UwWVd6bNI4dq3hD3UIbruBSaNtQD1tbxoWl&#10;HaA3Ml4lyTbutC2M1Yw7B6dPw2WUI74QnPlfQjjuicwiiM3janE9hjXO9zQtLTVVzcYw6B1RNLRW&#10;4HSGeqKekpOt30A1NbPaaeEXTDexFqJmHHOAbJbJTTYHq08GcynTrjQzTUDtDU93w7Kf7bMldZFF&#10;m/Vql0C1FG2gTuiajGdAUmfKFHQP1ryYZzselMMu5N0L24Q/ZER6pPc808t7Txgcft5uHrZQBAZX&#10;u+V6PZDPKqjQGxtWfXvHKp4cxiGuOYzOQBO5C0/u/3h6qajhSL8LuU88rXbbh4kmVCEbPEJSUHOm&#10;yKUO2LqHH+zMOU2aspPzB66RY9r+cH5o3GKSaDVJrFeTaKH93218Q32wCwEGkXRzkcJRo1v+qvHS&#10;3xQIIrvcSnWtNVV5qj+oDgogBCf5fhTQMcjXqUkVYsDmIIzCPLCqwHcFL0EVkDOiwS+UeuAWJX+W&#10;PAQq1W8uoJ2h25Zo52x5/CotaWkYAPiFtkMYUA02opZytkr+aRVUqTQVHbFGmNEBQo5IQZPj7LmF&#10;ZWM0wwCCZwyvYRpDENJshGFp5Wd7BcMTHV5lG8SjLs74HJEQ6H2kBqcFRjROtjCOrveodZm/+V8A&#10;AAD//wMAUEsDBBQABgAIAAAAIQAXD3wi2gAAAAIBAAAPAAAAZHJzL2Rvd25yZXYueG1sTI9BS8NA&#10;EIXvgv9hGcGb3URtlZhNKUU9FcFWEG/T7DQJzc6G7DZJ/72jF708GN7jvW/y5eRaNVAfGs8G0lkC&#10;irj0tuHKwMfu5eYRVIjIFlvPZOBMAZbF5UWOmfUjv9OwjZWSEg4ZGqhj7DKtQ1mTwzDzHbF4B987&#10;jHL2lbY9jlLuWn2bJAvtsGFZqLGjdU3lcXtyBl5HHFd36fOwOR7W56/d/O1zk5Ix11fT6glUpCn+&#10;heEHX9ChEKa9P7ENqjUgj8RfFW/+sAC1l8w96CLX/9GLbwAAAP//AwBQSwECLQAUAAYACAAAACEA&#10;toM4kv4AAADhAQAAEwAAAAAAAAAAAAAAAAAAAAAAW0NvbnRlbnRfVHlwZXNdLnhtbFBLAQItABQA&#10;BgAIAAAAIQA4/SH/1gAAAJQBAAALAAAAAAAAAAAAAAAAAC8BAABfcmVscy8ucmVsc1BLAQItABQA&#10;BgAIAAAAIQBPbgOtWQIAAMcFAAAOAAAAAAAAAAAAAAAAAC4CAABkcnMvZTJvRG9jLnhtbFBLAQIt&#10;ABQABgAIAAAAIQAXD3wi2gAAAAIBAAAPAAAAAAAAAAAAAAAAALMEAABkcnMvZG93bnJldi54bWxQ&#10;SwUGAAAAAAQABADzAAAAugUAAAAA&#10;">
                      <v:shape id="Shape 52967" o:spid="_x0000_s1027" style="position:absolute;width:365760;height:0;visibility:visible;mso-wrap-style:square;v-text-anchor:top" coordsize="365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9/KcQA&#10;AADeAAAADwAAAGRycy9kb3ducmV2LnhtbESP0YrCMBRE3xf8h3AXfFvTFeva2iiuKIhPbvUDLs21&#10;LTY3pclq/XsjCD4OM3OGyZa9acSVOldbVvA9ikAQF1bXXCo4HbdfMxDOI2tsLJOCOzlYLgYfGaba&#10;3viPrrkvRYCwS1FB5X2bSumKigy6kW2Jg3e2nUEfZFdK3eEtwE0jx1E0lQZrDgsVtrSuqLjk/0bB&#10;YX+K/a743RInHNuLm5T7zUSp4We/moPw1Pt3+NXeaQXxOJn+wPNOuAJ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fynEAAAA3gAAAA8AAAAAAAAAAAAAAAAAmAIAAGRycy9k&#10;b3ducmV2LnhtbFBLBQYAAAAABAAEAPUAAACJAwAAAAA=&#10;" path="m,l365760,e" filled="f" strokeweight=".72pt">
                        <v:stroke endcap="round"/>
                        <v:path arrowok="t" textboxrect="0,0,365760,0"/>
                      </v:shape>
                      <w10:anchorlock/>
                    </v:group>
                  </w:pict>
                </mc:Fallback>
              </mc:AlternateContent>
            </w:r>
            <w:r w:rsidRPr="0035100D">
              <w:tab/>
              <w:t>=</w:t>
            </w:r>
            <w:r w:rsidRPr="0035100D">
              <w:tab/>
            </w:r>
            <w:r w:rsidRPr="0035100D">
              <w:rPr>
                <w:rFonts w:ascii="Proxima Nova" w:eastAsia="Calibri" w:hAnsi="Proxima Nova" w:cs="Calibri"/>
                <w:noProof/>
                <w:sz w:val="22"/>
              </w:rPr>
              <mc:AlternateContent>
                <mc:Choice Requires="wpg">
                  <w:drawing>
                    <wp:inline distT="0" distB="0" distL="0" distR="0" wp14:anchorId="45590B4A" wp14:editId="0412EEAD">
                      <wp:extent cx="640080" cy="9144"/>
                      <wp:effectExtent l="0" t="0" r="0" b="0"/>
                      <wp:docPr id="542909" name="Group 542909"/>
                      <wp:cNvGraphicFramePr/>
                      <a:graphic xmlns:a="http://schemas.openxmlformats.org/drawingml/2006/main">
                        <a:graphicData uri="http://schemas.microsoft.com/office/word/2010/wordprocessingGroup">
                          <wpg:wgp>
                            <wpg:cNvGrpSpPr/>
                            <wpg:grpSpPr>
                              <a:xfrm>
                                <a:off x="0" y="0"/>
                                <a:ext cx="640080" cy="9144"/>
                                <a:chOff x="0" y="0"/>
                                <a:chExt cx="640080" cy="9144"/>
                              </a:xfrm>
                            </wpg:grpSpPr>
                            <wps:wsp>
                              <wps:cNvPr id="52968" name="Shape 52968"/>
                              <wps:cNvSpPr/>
                              <wps:spPr>
                                <a:xfrm>
                                  <a:off x="0" y="0"/>
                                  <a:ext cx="640080" cy="0"/>
                                </a:xfrm>
                                <a:custGeom>
                                  <a:avLst/>
                                  <a:gdLst/>
                                  <a:ahLst/>
                                  <a:cxnLst/>
                                  <a:rect l="0" t="0" r="0" b="0"/>
                                  <a:pathLst>
                                    <a:path w="640080">
                                      <a:moveTo>
                                        <a:pt x="0" y="0"/>
                                      </a:moveTo>
                                      <a:lnTo>
                                        <a:pt x="64008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49ADA0A" id="Group 542909" o:spid="_x0000_s1026" style="width:50.4pt;height:.7pt;mso-position-horizontal-relative:char;mso-position-vertical-relative:line" coordsize="640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mCXWQIAAMcFAAAOAAAAZHJzL2Uyb0RvYy54bWykVM2O2yAQvlfqOyDujZ0oG22s2HvotrlU&#10;7aq7fQCCwbaEAQGxk7fvMP5JlFX3kPqAB5ifb74ZZvd0ahXphPON0TldLlJKhOambHSV0z9v3788&#10;UuID0yVTRoucnoWnT8XnT7veZmJlaqNK4Qg40T7rbU7rEGyWJJ7XomV+YazQcCmNa1mArauS0rEe&#10;vLcqWaXpJumNK60zXHgPp8/DJS3Qv5SCh19SehGIyilgC7g6XA9xTYodyyrHbN3wEQa7A0XLGg1B&#10;Z1fPLDBydM07V23DnfFGhgU3bWKkbLjAHCCbZXqTzd6Zo8Vcqqyv7EwTUHvD091u+c/uxZGmzOnD&#10;erVNt5Ro1kKdMDQZz4Ck3lYZ6O6dfbUvbjyohl3M+yRdG/+QETkhveeZXnEKhMPhZp2mj1AEDlfb&#10;5Xo9kM9rqNA7G15/+8AqmQImEdcMo7fQRP7Ck/8/nl5rZgXS72PuE0+r7QaaeqAJVcgDHiEpqDlT&#10;5DMPbN3DD3bmnCbL+NGHvTDIMet++DA0bjlJrJ4kftKT6KD9P2x8y0K0iwCjSPq5SPGoNZ14M3gZ&#10;bgoEyC63Sl9rTVWe6g+qgwIIMUixGwUMDPJ1akpHDNgchDOYB06X+K7gJegSckZv8IulHrhFKZyV&#10;iECV/i0ktDN02xLtvKsOX5UjHYsDAL/YdugGVKONbJSardJ/WkVVpmzNRl+jmzEAuhw9RU2Bs+fW&#10;LR/RDAMInjG8hmkMAaTZCGEZHWZ7DcMTA15lG8WDKc/4HJEQ6H2kBqcFIhonWxxH13vUuszf4i8A&#10;AAD//wMAUEsDBBQABgAIAAAAIQBEse0E2gAAAAMBAAAPAAAAZHJzL2Rvd25yZXYueG1sTI9PS8NA&#10;EMXvgt9hGcGb3cR/lJhNKUU9FcFWkN6m2WkSmp0N2W2SfnunXvQyzPAeb34vX0yuVQP1ofFsIJ0l&#10;oIhLbxuuDHxt3+7moEJEtth6JgNnCrAorq9yzKwf+ZOGTayUhHDI0EAdY5dpHcqaHIaZ74hFO/je&#10;YZSzr7TtcZRw1+r7JHnWDhuWDzV2tKqpPG5OzsD7iOPyIX0d1sfD6rzbPn18r1My5vZmWr6AijTF&#10;PzNc8AUdCmHa+xPboFoDUiT+zouWJFJjL8sj6CLX/9mLHwAAAP//AwBQSwECLQAUAAYACAAAACEA&#10;toM4kv4AAADhAQAAEwAAAAAAAAAAAAAAAAAAAAAAW0NvbnRlbnRfVHlwZXNdLnhtbFBLAQItABQA&#10;BgAIAAAAIQA4/SH/1gAAAJQBAAALAAAAAAAAAAAAAAAAAC8BAABfcmVscy8ucmVsc1BLAQItABQA&#10;BgAIAAAAIQAWmmCXWQIAAMcFAAAOAAAAAAAAAAAAAAAAAC4CAABkcnMvZTJvRG9jLnhtbFBLAQIt&#10;ABQABgAIAAAAIQBEse0E2gAAAAMBAAAPAAAAAAAAAAAAAAAAALMEAABkcnMvZG93bnJldi54bWxQ&#10;SwUGAAAAAAQABADzAAAAugUAAAAA&#10;">
                      <v:shape id="Shape 52968" o:spid="_x0000_s1027" style="position:absolute;width:6400;height:0;visibility:visible;mso-wrap-style:square;v-text-anchor:top" coordsize="640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xlCsQA&#10;AADeAAAADwAAAGRycy9kb3ducmV2LnhtbERPTYvCMBC9C/sfwgheZE0VLFqNIi7Cggq7XS/exmZs&#10;i82kNFlb/705CB4f73u57kwl7tS40rKC8SgCQZxZXXKu4PS3+5yBcB5ZY2WZFDzIwXr10Vtiom3L&#10;v3RPfS5CCLsEFRTe14mULivIoBvZmjhwV9sY9AE2udQNtiHcVHISRbE0WHJoKLCmbUHZLf03CnB4&#10;qNJxnu3n26/Z5niJf863ulVq0O82CxCeOv8Wv9zfWsF0Mo/D3nAnXAG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cZQrEAAAA3gAAAA8AAAAAAAAAAAAAAAAAmAIAAGRycy9k&#10;b3ducmV2LnhtbFBLBQYAAAAABAAEAPUAAACJAwAAAAA=&#10;" path="m,l640080,e" filled="f" strokeweight=".72pt">
                        <v:stroke endcap="round"/>
                        <v:path arrowok="t" textboxrect="0,0,640080,0"/>
                      </v:shape>
                      <w10:anchorlock/>
                    </v:group>
                  </w:pict>
                </mc:Fallback>
              </mc:AlternateContent>
            </w:r>
          </w:p>
          <w:p w14:paraId="18DCB203" w14:textId="77777777" w:rsidR="00463DCE" w:rsidRPr="0035100D" w:rsidRDefault="00463DCE" w:rsidP="00005E30">
            <w:pPr>
              <w:tabs>
                <w:tab w:val="center" w:pos="1969"/>
              </w:tabs>
              <w:spacing w:after="281" w:line="259" w:lineRule="auto"/>
            </w:pPr>
            <w:r w:rsidRPr="0035100D">
              <w:t xml:space="preserve">  1.56</w:t>
            </w:r>
            <w:r w:rsidRPr="0035100D">
              <w:tab/>
              <w:t>1 + .006</w:t>
            </w:r>
          </w:p>
          <w:p w14:paraId="65A5EBD6" w14:textId="77777777" w:rsidR="00463DCE" w:rsidRPr="0035100D" w:rsidRDefault="00463DCE" w:rsidP="00005E30">
            <w:pPr>
              <w:spacing w:line="259" w:lineRule="auto"/>
              <w:ind w:left="72"/>
            </w:pPr>
            <w:r w:rsidRPr="0035100D">
              <w:t xml:space="preserve">F = $ 1.5569 / </w:t>
            </w:r>
            <w:r w:rsidRPr="0035100D">
              <w:rPr>
                <w:rFonts w:ascii="Proxima Nova" w:eastAsia="Verdana" w:hAnsi="Proxima Nova" w:cs="Verdana"/>
              </w:rPr>
              <w:t>£</w:t>
            </w:r>
          </w:p>
        </w:tc>
      </w:tr>
    </w:tbl>
    <w:p w14:paraId="4D4DEBEC" w14:textId="77777777" w:rsidR="00463DCE" w:rsidRPr="0035100D" w:rsidRDefault="00463DCE" w:rsidP="00463DCE">
      <w:pPr>
        <w:numPr>
          <w:ilvl w:val="0"/>
          <w:numId w:val="18"/>
        </w:numPr>
        <w:spacing w:after="3" w:line="249" w:lineRule="auto"/>
        <w:ind w:right="796" w:hanging="720"/>
        <w:jc w:val="both"/>
      </w:pPr>
      <w:r w:rsidRPr="0035100D">
        <w:t>The 90-day interest rate is 0.25 percent in the U S and 0.40 percent in Euro land and the current spot exchange rate is $ 0.8650/</w:t>
      </w:r>
      <w:r w:rsidRPr="0035100D">
        <w:rPr>
          <w:rFonts w:ascii="Proxima Nova" w:eastAsia="Tahoma" w:hAnsi="Proxima Nova" w:cs="Tahoma"/>
        </w:rPr>
        <w:t>euro</w:t>
      </w:r>
      <w:r w:rsidRPr="0035100D">
        <w:t>. What will be the 90-day forward rate?</w:t>
      </w:r>
    </w:p>
    <w:p w14:paraId="4160A03D" w14:textId="77777777" w:rsidR="00463DCE" w:rsidRPr="0035100D" w:rsidRDefault="00463DCE" w:rsidP="00463DCE">
      <w:pPr>
        <w:spacing w:after="5" w:line="265" w:lineRule="auto"/>
        <w:ind w:left="24" w:right="1568"/>
      </w:pPr>
      <w:r w:rsidRPr="0035100D">
        <w:rPr>
          <w:b/>
        </w:rPr>
        <w:t>Solution:</w:t>
      </w:r>
    </w:p>
    <w:tbl>
      <w:tblPr>
        <w:tblW w:w="9000" w:type="dxa"/>
        <w:tblInd w:w="-106" w:type="dxa"/>
        <w:tblCellMar>
          <w:top w:w="115" w:type="dxa"/>
          <w:left w:w="754" w:type="dxa"/>
          <w:right w:w="115" w:type="dxa"/>
        </w:tblCellMar>
        <w:tblLook w:val="04A0" w:firstRow="1" w:lastRow="0" w:firstColumn="1" w:lastColumn="0" w:noHBand="0" w:noVBand="1"/>
      </w:tblPr>
      <w:tblGrid>
        <w:gridCol w:w="9000"/>
      </w:tblGrid>
      <w:tr w:rsidR="00463DCE" w:rsidRPr="0035100D" w14:paraId="77C60A9B" w14:textId="77777777" w:rsidTr="00005E30">
        <w:trPr>
          <w:trHeight w:val="2700"/>
        </w:trPr>
        <w:tc>
          <w:tcPr>
            <w:tcW w:w="9000" w:type="dxa"/>
            <w:tcBorders>
              <w:top w:val="single" w:sz="6" w:space="0" w:color="000000"/>
              <w:left w:val="single" w:sz="6" w:space="0" w:color="000000"/>
              <w:bottom w:val="single" w:sz="6" w:space="0" w:color="000000"/>
              <w:right w:val="single" w:sz="6" w:space="0" w:color="000000"/>
            </w:tcBorders>
          </w:tcPr>
          <w:p w14:paraId="32F02664" w14:textId="77777777" w:rsidR="00463DCE" w:rsidRPr="0035100D" w:rsidRDefault="00463DCE" w:rsidP="00005E30">
            <w:pPr>
              <w:tabs>
                <w:tab w:val="center" w:pos="3446"/>
              </w:tabs>
              <w:spacing w:line="259" w:lineRule="auto"/>
            </w:pPr>
            <w:r w:rsidRPr="0035100D">
              <w:lastRenderedPageBreak/>
              <w:t>Forward rate</w:t>
            </w:r>
            <w:r w:rsidRPr="0035100D">
              <w:tab/>
              <w:t>1 + domestic interest rate</w:t>
            </w:r>
          </w:p>
          <w:p w14:paraId="41FDA930" w14:textId="77777777" w:rsidR="00463DCE" w:rsidRPr="0035100D" w:rsidRDefault="00463DCE" w:rsidP="00005E30">
            <w:pPr>
              <w:tabs>
                <w:tab w:val="center" w:pos="1700"/>
                <w:tab w:val="center" w:pos="3528"/>
              </w:tabs>
              <w:spacing w:line="259" w:lineRule="auto"/>
            </w:pPr>
            <w:r w:rsidRPr="0035100D">
              <w:rPr>
                <w:rFonts w:ascii="Proxima Nova" w:eastAsia="Calibri" w:hAnsi="Proxima Nova" w:cs="Calibri"/>
                <w:noProof/>
                <w:sz w:val="22"/>
              </w:rPr>
              <mc:AlternateContent>
                <mc:Choice Requires="wpg">
                  <w:drawing>
                    <wp:inline distT="0" distB="0" distL="0" distR="0" wp14:anchorId="655B1FB0" wp14:editId="73DB8FA8">
                      <wp:extent cx="914400" cy="9144"/>
                      <wp:effectExtent l="0" t="0" r="0" b="0"/>
                      <wp:docPr id="568116" name="Group 568116"/>
                      <wp:cNvGraphicFramePr/>
                      <a:graphic xmlns:a="http://schemas.openxmlformats.org/drawingml/2006/main">
                        <a:graphicData uri="http://schemas.microsoft.com/office/word/2010/wordprocessingGroup">
                          <wpg:wgp>
                            <wpg:cNvGrpSpPr/>
                            <wpg:grpSpPr>
                              <a:xfrm>
                                <a:off x="0" y="0"/>
                                <a:ext cx="914400" cy="9144"/>
                                <a:chOff x="0" y="0"/>
                                <a:chExt cx="914400" cy="9144"/>
                              </a:xfrm>
                            </wpg:grpSpPr>
                            <wps:wsp>
                              <wps:cNvPr id="53034" name="Shape 53034"/>
                              <wps:cNvSpPr/>
                              <wps:spPr>
                                <a:xfrm>
                                  <a:off x="0" y="0"/>
                                  <a:ext cx="914400" cy="0"/>
                                </a:xfrm>
                                <a:custGeom>
                                  <a:avLst/>
                                  <a:gdLst/>
                                  <a:ahLst/>
                                  <a:cxnLst/>
                                  <a:rect l="0" t="0" r="0" b="0"/>
                                  <a:pathLst>
                                    <a:path w="914400">
                                      <a:moveTo>
                                        <a:pt x="0" y="0"/>
                                      </a:moveTo>
                                      <a:lnTo>
                                        <a:pt x="91440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CD35F93" id="Group 568116" o:spid="_x0000_s1026" style="width:1in;height:.7pt;mso-position-horizontal-relative:char;mso-position-vertical-relative:line" coordsize="914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OCVQIAAMcFAAAOAAAAZHJzL2Uyb0RvYy54bWykVM1u2zAMvg/YOwi6L7bbNGiN2D20Wy7D&#10;VqzdAyiyZBuQJUFS4uTtR9E/CVKsh9QHmZLIj+RHiuvHQ6fIXjjfGl3QbJFSIjQ3Vavrgv59+/Ht&#10;nhIfmK6YMloU9Cg8fSy/fln3Nhc3pjGqEo4AiPZ5bwvahGDzJPG8ER3zC2OFhktpXMcCbF2dVI71&#10;gN6p5CZNV0lvXGWd4cJ7OH0eLmmJ+FIKHn5L6UUgqqAQW8DV4bqNa1KuWV47ZpuWj2GwK6LoWKvB&#10;6Qz1zAIjO9e+g+pa7ow3Miy46RIjZcsF5gDZZOlFNhtndhZzqfO+tjNNQO0FT1fD8l/7F0faqqB3&#10;q/ssW1GiWQd1QtdkPAOSelvnoLtx9tW+uPGgHnYx74N0XfxDRuSA9B5nesUhEA6HD9lymUIROFxF&#10;eSCfN1Chdza8+f6BVTI5TGJccxi9hSbyJ57853h6bZgVSL+PuU883aa3y4kmVCF3eISkoOZMkc89&#10;sHUNP9iZc5os5zsfNsIgx2z/04ehcatJYs0k8YOeRAft/2HjWxaiXQwwiqSfixSPOrMXbwYvw0WB&#10;ILLTrdLnWlOVp/qD6qAAQnRSrkcBHYN8nprSUwzQJgzmgdMVvit4CbqCnBENfrHUA7cohaMSMVCl&#10;/wgJ7QzdlqGdd/X2STmyZ3EA4BfbDmFANdrIVqnZKv2vVVRlyjZsxBphRgcIOSJFTYGz5xKWj9EM&#10;AwieMbyGaQxBSLMRhmV0mO01DE90eJZtFLemOuJzREKg95EanBYY0TjZ4jg636PWaf6W/wAAAP//&#10;AwBQSwMEFAAGAAgAAAAhAMkDUjbZAAAAAwEAAA8AAABkcnMvZG93bnJldi54bWxMj0FrwkAQhe+F&#10;/odlCr3VTawtJWYjIrYnEaqF4m3MjkkwOxuyaxL/vZte6mWYxxvefC9dDKYWHbWusqwgnkQgiHOr&#10;Ky4U/Ow/Xz5AOI+ssbZMCq7kYJE9PqSYaNvzN3U7X4gQwi5BBaX3TSKly0sy6Ca2IQ7eybYGfZBt&#10;IXWLfQg3tZxG0bs0WHH4UGJDq5Ly8+5iFHz12C9f43W3OZ9W18P+bfu7iUmp56dhOQfhafD/xzDi&#10;B3TIAtPRXlg7USsIRfzfHL3ZLMjjuIDMUnnPnt0AAAD//wMAUEsBAi0AFAAGAAgAAAAhALaDOJL+&#10;AAAA4QEAABMAAAAAAAAAAAAAAAAAAAAAAFtDb250ZW50X1R5cGVzXS54bWxQSwECLQAUAAYACAAA&#10;ACEAOP0h/9YAAACUAQAACwAAAAAAAAAAAAAAAAAvAQAAX3JlbHMvLnJlbHNQSwECLQAUAAYACAAA&#10;ACEAhP2zglUCAADHBQAADgAAAAAAAAAAAAAAAAAuAgAAZHJzL2Uyb0RvYy54bWxQSwECLQAUAAYA&#10;CAAAACEAyQNSNtkAAAADAQAADwAAAAAAAAAAAAAAAACvBAAAZHJzL2Rvd25yZXYueG1sUEsFBgAA&#10;AAAEAAQA8wAAALUFAAAAAA==&#10;">
                      <v:shape id="Shape 53034" o:spid="_x0000_s1027" style="position:absolute;width:9144;height:0;visibility:visible;mso-wrap-style:square;v-text-anchor:top" coordsize="91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L4qMYA&#10;AADeAAAADwAAAGRycy9kb3ducmV2LnhtbESPzWrDMBCE74W+g9hCbo2UvzY4UUIxBJxjktLzxtrY&#10;bqWVsdTYydNXhUKPw8x8w6y3g7PiSl1oPGuYjBUI4tKbhisN76fd8xJEiMgGrWfScKMA283jwxoz&#10;43s+0PUYK5EgHDLUUMfYZlKGsiaHYexb4uRdfOcwJtlV0nTYJ7izcqrUi3TYcFqosaW8pvLr+O00&#10;nHeTj4Vlm78qf+8P++L2OS1yrUdPw9sKRKQh/of/2oXRsJip2Rx+76Qr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PL4qMYAAADeAAAADwAAAAAAAAAAAAAAAACYAgAAZHJz&#10;L2Rvd25yZXYueG1sUEsFBgAAAAAEAAQA9QAAAIsDAAAAAA==&#10;" path="m,l914400,e" filled="f" strokeweight=".72pt">
                        <v:stroke endcap="round"/>
                        <v:path arrowok="t" textboxrect="0,0,914400,0"/>
                      </v:shape>
                      <w10:anchorlock/>
                    </v:group>
                  </w:pict>
                </mc:Fallback>
              </mc:AlternateContent>
            </w:r>
            <w:r w:rsidRPr="0035100D">
              <w:tab/>
              <w:t>=</w:t>
            </w:r>
            <w:r w:rsidRPr="0035100D">
              <w:tab/>
            </w:r>
            <w:r w:rsidRPr="0035100D">
              <w:rPr>
                <w:rFonts w:ascii="Proxima Nova" w:eastAsia="Calibri" w:hAnsi="Proxima Nova" w:cs="Calibri"/>
                <w:noProof/>
                <w:sz w:val="22"/>
              </w:rPr>
              <mc:AlternateContent>
                <mc:Choice Requires="wpg">
                  <w:drawing>
                    <wp:inline distT="0" distB="0" distL="0" distR="0" wp14:anchorId="49230F60" wp14:editId="6111ACB7">
                      <wp:extent cx="1737360" cy="9144"/>
                      <wp:effectExtent l="0" t="0" r="0" b="0"/>
                      <wp:docPr id="568117" name="Group 568117"/>
                      <wp:cNvGraphicFramePr/>
                      <a:graphic xmlns:a="http://schemas.openxmlformats.org/drawingml/2006/main">
                        <a:graphicData uri="http://schemas.microsoft.com/office/word/2010/wordprocessingGroup">
                          <wpg:wgp>
                            <wpg:cNvGrpSpPr/>
                            <wpg:grpSpPr>
                              <a:xfrm>
                                <a:off x="0" y="0"/>
                                <a:ext cx="1737360" cy="9144"/>
                                <a:chOff x="0" y="0"/>
                                <a:chExt cx="1737360" cy="9144"/>
                              </a:xfrm>
                            </wpg:grpSpPr>
                            <wps:wsp>
                              <wps:cNvPr id="53035" name="Shape 53035"/>
                              <wps:cNvSpPr/>
                              <wps:spPr>
                                <a:xfrm>
                                  <a:off x="0" y="0"/>
                                  <a:ext cx="1737360" cy="0"/>
                                </a:xfrm>
                                <a:custGeom>
                                  <a:avLst/>
                                  <a:gdLst/>
                                  <a:ahLst/>
                                  <a:cxnLst/>
                                  <a:rect l="0" t="0" r="0" b="0"/>
                                  <a:pathLst>
                                    <a:path w="1737360">
                                      <a:moveTo>
                                        <a:pt x="0" y="0"/>
                                      </a:moveTo>
                                      <a:lnTo>
                                        <a:pt x="173736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27371AA" id="Group 568117" o:spid="_x0000_s1026" style="width:136.8pt;height:.7pt;mso-position-horizontal-relative:char;mso-position-vertical-relative:line" coordsize="1737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tWwWQIAAMwFAAAOAAAAZHJzL2Uyb0RvYy54bWykVM1u2zAMvg/YOwi6L7abJumMOD2sWy7D&#10;VrTdAyiyZBuQJUFS4uTtR9E/CVKsh8wHmZL48/EjxfXjsVXkIJxvjC5oNkspEZqbstFVQf+8/fjy&#10;QIkPTJdMGS0KehKePm4+f1p3Nhd3pjaqFI6AE+3zzha0DsHmSeJ5LVrmZ8YKDZfSuJYF2LoqKR3r&#10;wHurkrs0XSadcaV1hgvv4fSpv6Qb9C+l4OG3lF4EogoK2AKuDtddXJPNmuWVY7Zu+ACD3YCiZY2G&#10;oJOrJxYY2bvmnau24c54I8OMmzYxUjZcYA6QTZZeZbN1Zm8xlyrvKjvRBNRe8XSzW/7r8OxIUxZ0&#10;sXzIshUlmrVQJwxNhjMgqbNVDrpbZ1/tsxsOqn4X8z5K18Y/ZESOSO9polccA+FwmK3mq/kSqsDh&#10;7mt2f9+zz2so0TsjXn//yCwZQyYR2QSks9BG/syU/z+mXmtmBRbAx+xHpubpfDEShSpkgUdIC2pO&#10;JPncA183MYTNOeXJcr73YSsM0swOP33oe7ccJVaPEj/qUXTwAj7sfctCtIsIo0i6c53iWWsO4s3g&#10;bbiqEUA73yp9qTVVemwC0O01QIhhNutBwNAgXyandESBDUI4g6HgdImPC56DLiFr9Aa/WO2eXpTC&#10;SYmIVOkXIaGnY8uhnXfV7pty5MDiFMAvth66AdVoIxulJqv0n1ZRlSlbs8HX4GYIgC4HT1FT4AC6&#10;dssHNP0UgrcML2KcRQBpMkJYRofJXsMExYAX2UZxZ8oTvkkkBNofqcGRgYiG8RZn0uUetc5DePMX&#10;AAD//wMAUEsDBBQABgAIAAAAIQC19I982wAAAAMBAAAPAAAAZHJzL2Rvd25yZXYueG1sTI9BS8NA&#10;EIXvgv9hGcGb3aTVWmI2pRT1VIS2gvQ2TaZJaHY2ZLdJ+u8dvejlwfAe732TLkfbqJ46Xzs2EE8i&#10;UMS5K2ouDXzu3x4WoHxALrBxTAau5GGZ3d6kmBRu4C31u1AqKWGfoIEqhDbR2ucVWfQT1xKLd3Kd&#10;xSBnV+qiw0HKbaOnUTTXFmuWhQpbWleUn3cXa+B9wGE1i1/7zfm0vh72Tx9fm5iMub8bVy+gAo3h&#10;Lww/+IIOmTAd3YULrxoD8kj4VfGmz7M5qKOEHkFnqf7Pnn0DAAD//wMAUEsBAi0AFAAGAAgAAAAh&#10;ALaDOJL+AAAA4QEAABMAAAAAAAAAAAAAAAAAAAAAAFtDb250ZW50X1R5cGVzXS54bWxQSwECLQAU&#10;AAYACAAAACEAOP0h/9YAAACUAQAACwAAAAAAAAAAAAAAAAAvAQAAX3JlbHMvLnJlbHNQSwECLQAU&#10;AAYACAAAACEAHsrVsFkCAADMBQAADgAAAAAAAAAAAAAAAAAuAgAAZHJzL2Uyb0RvYy54bWxQSwEC&#10;LQAUAAYACAAAACEAtfSPfNsAAAADAQAADwAAAAAAAAAAAAAAAACzBAAAZHJzL2Rvd25yZXYueG1s&#10;UEsFBgAAAAAEAAQA8wAAALsFAAAAAA==&#10;">
                      <v:shape id="Shape 53035" o:spid="_x0000_s1027" style="position:absolute;width:17373;height:0;visibility:visible;mso-wrap-style:square;v-text-anchor:top" coordsize="17373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2DgscA&#10;AADeAAAADwAAAGRycy9kb3ducmV2LnhtbESPQWsCMRSE74X+h/AK3jRpxVZWo5QWYWkpUhXR22Pz&#10;ml3cvCybuK7/vikIPQ4z8w0zX/auFh21ofKs4XGkQBAX3lRsNey2q+EURIjIBmvPpOFKAZaL+7s5&#10;ZsZf+Ju6TbQiQThkqKGMscmkDEVJDsPIN8TJ+/Gtw5hka6Vp8ZLgrpZPSj1LhxWnhRIbeiupOG3O&#10;TkO+Ynrp7Kf9unb5+uOkDvv340HrwUP/OgMRqY//4Vs7NxomYzWewN+ddAXk4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Sdg4LHAAAA3gAAAA8AAAAAAAAAAAAAAAAAmAIAAGRy&#10;cy9kb3ducmV2LnhtbFBLBQYAAAAABAAEAPUAAACMAwAAAAA=&#10;" path="m,l1737360,e" filled="f" strokeweight=".72pt">
                        <v:stroke endcap="round"/>
                        <v:path arrowok="t" textboxrect="0,0,1737360,0"/>
                      </v:shape>
                      <w10:anchorlock/>
                    </v:group>
                  </w:pict>
                </mc:Fallback>
              </mc:AlternateContent>
            </w:r>
          </w:p>
          <w:p w14:paraId="3B506EA1" w14:textId="77777777" w:rsidR="00463DCE" w:rsidRPr="0035100D" w:rsidRDefault="00463DCE" w:rsidP="00005E30">
            <w:pPr>
              <w:tabs>
                <w:tab w:val="center" w:pos="3418"/>
              </w:tabs>
              <w:spacing w:after="258" w:line="259" w:lineRule="auto"/>
            </w:pPr>
            <w:r w:rsidRPr="0035100D">
              <w:t>Spot rate</w:t>
            </w:r>
            <w:r w:rsidRPr="0035100D">
              <w:tab/>
              <w:t>1 + foreign interest rate</w:t>
            </w:r>
          </w:p>
          <w:p w14:paraId="17B0E850" w14:textId="77777777" w:rsidR="00463DCE" w:rsidRPr="0035100D" w:rsidRDefault="00463DCE" w:rsidP="00005E30">
            <w:pPr>
              <w:tabs>
                <w:tab w:val="center" w:pos="439"/>
                <w:tab w:val="center" w:pos="1969"/>
              </w:tabs>
              <w:spacing w:line="259" w:lineRule="auto"/>
            </w:pPr>
            <w:r w:rsidRPr="0035100D">
              <w:rPr>
                <w:rFonts w:ascii="Proxima Nova" w:eastAsia="Calibri" w:hAnsi="Proxima Nova" w:cs="Calibri"/>
                <w:sz w:val="22"/>
              </w:rPr>
              <w:tab/>
            </w:r>
            <w:r w:rsidRPr="0035100D">
              <w:t>F</w:t>
            </w:r>
            <w:r w:rsidRPr="0035100D">
              <w:tab/>
              <w:t>1 + .0025</w:t>
            </w:r>
          </w:p>
          <w:p w14:paraId="78CD0606" w14:textId="77777777" w:rsidR="00463DCE" w:rsidRPr="0035100D" w:rsidRDefault="00463DCE" w:rsidP="00005E30">
            <w:pPr>
              <w:tabs>
                <w:tab w:val="center" w:pos="980"/>
                <w:tab w:val="center" w:pos="1944"/>
              </w:tabs>
              <w:spacing w:line="259" w:lineRule="auto"/>
            </w:pPr>
            <w:r w:rsidRPr="0035100D">
              <w:rPr>
                <w:rFonts w:ascii="Proxima Nova" w:eastAsia="Calibri" w:hAnsi="Proxima Nova" w:cs="Calibri"/>
                <w:noProof/>
                <w:sz w:val="22"/>
              </w:rPr>
              <mc:AlternateContent>
                <mc:Choice Requires="wpg">
                  <w:drawing>
                    <wp:inline distT="0" distB="0" distL="0" distR="0" wp14:anchorId="7E1BD652" wp14:editId="0CFA12EF">
                      <wp:extent cx="365760" cy="9144"/>
                      <wp:effectExtent l="0" t="0" r="0" b="0"/>
                      <wp:docPr id="568118" name="Group 568118"/>
                      <wp:cNvGraphicFramePr/>
                      <a:graphic xmlns:a="http://schemas.openxmlformats.org/drawingml/2006/main">
                        <a:graphicData uri="http://schemas.microsoft.com/office/word/2010/wordprocessingGroup">
                          <wpg:wgp>
                            <wpg:cNvGrpSpPr/>
                            <wpg:grpSpPr>
                              <a:xfrm>
                                <a:off x="0" y="0"/>
                                <a:ext cx="365760" cy="9144"/>
                                <a:chOff x="0" y="0"/>
                                <a:chExt cx="365760" cy="9144"/>
                              </a:xfrm>
                            </wpg:grpSpPr>
                            <wps:wsp>
                              <wps:cNvPr id="53036" name="Shape 53036"/>
                              <wps:cNvSpPr/>
                              <wps:spPr>
                                <a:xfrm>
                                  <a:off x="0" y="0"/>
                                  <a:ext cx="365760" cy="0"/>
                                </a:xfrm>
                                <a:custGeom>
                                  <a:avLst/>
                                  <a:gdLst/>
                                  <a:ahLst/>
                                  <a:cxnLst/>
                                  <a:rect l="0" t="0" r="0" b="0"/>
                                  <a:pathLst>
                                    <a:path w="365760">
                                      <a:moveTo>
                                        <a:pt x="0" y="0"/>
                                      </a:moveTo>
                                      <a:lnTo>
                                        <a:pt x="36576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5251ED5" id="Group 568118" o:spid="_x0000_s1026" style="width:28.8pt;height:.7pt;mso-position-horizontal-relative:char;mso-position-vertical-relative:line" coordsize="365760,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A4oWAIAAMcFAAAOAAAAZHJzL2Uyb0RvYy54bWykVM1u2zAMvg/YOwi+L7abJuuM2D2sWy7D&#10;VqzdAyiyZBuQJUFSbOftR9E/CVKsh8wHmZLIj+RHirvHoZWk49Y1WuVRukoiwhXTZaOqPPrz+v3T&#10;Q0Scp6qkUiueRyfuosfi44ddbzJ+p2stS24JgCiX9SaPau9NFseO1bylbqUNV3AptG2ph62t4tLS&#10;HtBbGd8lyTbutS2N1Yw7B6dP42VUIL4QnPlfQjjuicwjiM3janE9hDUudjSrLDV1w6Yw6A1RtLRR&#10;4HSBeqKekqNt3kC1DbPaaeFXTLexFqJhHHOAbNLkKpu91UeDuVRZX5mFJqD2iqebYdnP7tmSpsyj&#10;zfYhTaFairZQJ3RNpjMgqTdVBrp7a17Ms50OqnEX8h6EbcMfMiID0nta6OWDJwwO19vN5y0UgcHV&#10;l/T+fiSf1VChNzas/vaOVTw7jENcSxi9gSZyZ57c//H0UlPDkX4Xcp95Wifr7UwTqpANHiEpqLlQ&#10;5DIHbN3CD3bmkibN2NH5PdfIMe1+OD82bjlLtJ4lNqhZtND+7za+oT7YhQCDSPqlSOGo1R1/1Xjp&#10;rwoEkZ1vpbrUmqs81x9URwUQgpNiNwnoGOTL1KQKMWBzEEZhHlhV4ruCl6BKyBnR4BdKPXKLkj9J&#10;HgKV6jcX0M7QbSnaOVsdvkpLOhoGAH6h7RAGVIONaKRcrJJ/WgVVKk1NJ6wJZnKAkBNS0OQ4e65h&#10;2RTNOIDgGcNrmMcQhLQYYVha+cVewfBEhxfZBvGgyxM+RyQEeh+pwWmBEU2TLYyjyz1qnedv8RcA&#10;AP//AwBQSwMEFAAGAAgAAAAhABcPfCLaAAAAAgEAAA8AAABkcnMvZG93bnJldi54bWxMj0FLw0AQ&#10;he+C/2EZwZvdRG2VmE0pRT0VwVYQb9PsNAnNzobsNkn/vaMXvTwY3uO9b/Ll5Fo1UB8azwbSWQKK&#10;uPS24crAx+7l5hFUiMgWW89k4EwBlsXlRY6Z9SO/07CNlZISDhkaqGPsMq1DWZPDMPMdsXgH3zuM&#10;cvaVtj2OUu5afZskC+2wYVmosaN1TeVxe3IGXkccV3fp87A5Htbnr9387XOTkjHXV9PqCVSkKf6F&#10;4Qdf0KEQpr0/sQ2qNSCPxF8Vb/6wALWXzD3oItf/0YtvAAAA//8DAFBLAQItABQABgAIAAAAIQC2&#10;gziS/gAAAOEBAAATAAAAAAAAAAAAAAAAAAAAAABbQ29udGVudF9UeXBlc10ueG1sUEsBAi0AFAAG&#10;AAgAAAAhADj9If/WAAAAlAEAAAsAAAAAAAAAAAAAAAAALwEAAF9yZWxzLy5yZWxzUEsBAi0AFAAG&#10;AAgAAAAhANfQDihYAgAAxwUAAA4AAAAAAAAAAAAAAAAALgIAAGRycy9lMm9Eb2MueG1sUEsBAi0A&#10;FAAGAAgAAAAhABcPfCLaAAAAAgEAAA8AAAAAAAAAAAAAAAAAsgQAAGRycy9kb3ducmV2LnhtbFBL&#10;BQYAAAAABAAEAPMAAAC5BQAAAAA=&#10;">
                      <v:shape id="Shape 53036" o:spid="_x0000_s1027" style="position:absolute;width:365760;height:0;visibility:visible;mso-wrap-style:square;v-text-anchor:top" coordsize="365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RYuMMA&#10;AADeAAAADwAAAGRycy9kb3ducmV2LnhtbESP3YrCMBSE7wXfIRzBO039adFqFFdWEK/8e4BDc2yL&#10;zUlpstp9eyMIXg4z8w2zXLemEg9qXGlZwWgYgSDOrC45V3C97AYzEM4ja6wsk4J/crBedTtLTLV9&#10;8okeZ5+LAGGXooLC+zqV0mUFGXRDWxMH72Ybgz7IJpe6wWeAm0qOoyiRBksOCwXWtC0ou5//jILj&#10;4Rr7ffazI55zbO9umh9+p0r1e+1mAcJT67/hT3uvFcSTaJLA+064AnL1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WRYuMMAAADeAAAADwAAAAAAAAAAAAAAAACYAgAAZHJzL2Rv&#10;d25yZXYueG1sUEsFBgAAAAAEAAQA9QAAAIgDAAAAAA==&#10;" path="m,l365760,e" filled="f" strokeweight=".72pt">
                        <v:stroke endcap="round"/>
                        <v:path arrowok="t" textboxrect="0,0,365760,0"/>
                      </v:shape>
                      <w10:anchorlock/>
                    </v:group>
                  </w:pict>
                </mc:Fallback>
              </mc:AlternateContent>
            </w:r>
            <w:r w:rsidRPr="0035100D">
              <w:tab/>
              <w:t>=</w:t>
            </w:r>
            <w:r w:rsidRPr="0035100D">
              <w:tab/>
            </w:r>
            <w:r w:rsidRPr="0035100D">
              <w:rPr>
                <w:rFonts w:ascii="Proxima Nova" w:eastAsia="Calibri" w:hAnsi="Proxima Nova" w:cs="Calibri"/>
                <w:noProof/>
                <w:sz w:val="22"/>
              </w:rPr>
              <mc:AlternateContent>
                <mc:Choice Requires="wpg">
                  <w:drawing>
                    <wp:inline distT="0" distB="0" distL="0" distR="0" wp14:anchorId="70B51A23" wp14:editId="6EB89D35">
                      <wp:extent cx="640080" cy="9144"/>
                      <wp:effectExtent l="0" t="0" r="0" b="0"/>
                      <wp:docPr id="568119" name="Group 568119"/>
                      <wp:cNvGraphicFramePr/>
                      <a:graphic xmlns:a="http://schemas.openxmlformats.org/drawingml/2006/main">
                        <a:graphicData uri="http://schemas.microsoft.com/office/word/2010/wordprocessingGroup">
                          <wpg:wgp>
                            <wpg:cNvGrpSpPr/>
                            <wpg:grpSpPr>
                              <a:xfrm>
                                <a:off x="0" y="0"/>
                                <a:ext cx="640080" cy="9144"/>
                                <a:chOff x="0" y="0"/>
                                <a:chExt cx="640080" cy="9144"/>
                              </a:xfrm>
                            </wpg:grpSpPr>
                            <wps:wsp>
                              <wps:cNvPr id="53037" name="Shape 53037"/>
                              <wps:cNvSpPr/>
                              <wps:spPr>
                                <a:xfrm>
                                  <a:off x="0" y="0"/>
                                  <a:ext cx="640080" cy="0"/>
                                </a:xfrm>
                                <a:custGeom>
                                  <a:avLst/>
                                  <a:gdLst/>
                                  <a:ahLst/>
                                  <a:cxnLst/>
                                  <a:rect l="0" t="0" r="0" b="0"/>
                                  <a:pathLst>
                                    <a:path w="640080">
                                      <a:moveTo>
                                        <a:pt x="0" y="0"/>
                                      </a:moveTo>
                                      <a:lnTo>
                                        <a:pt x="64008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29DBF1D" id="Group 568119" o:spid="_x0000_s1026" style="width:50.4pt;height:.7pt;mso-position-horizontal-relative:char;mso-position-vertical-relative:line" coordsize="640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3o8WQIAAMcFAAAOAAAAZHJzL2Uyb0RvYy54bWykVM1u2zAMvg/YOwi6L7bbNEuNOD20Wy7D&#10;VrTdAyiyZBuQJUFS4uTtR9E/CVKsh9QHmZLIj+RHiquHQ6vIXjjfGF3QbJZSIjQ3ZaOrgv59+/lt&#10;SYkPTJdMGS0KehSePqy/fll1Nhc3pjaqFI4AiPZ5Zwtah2DzJPG8Fi3zM2OFhktpXMsCbF2VlI51&#10;gN6q5CZNF0lnXGmd4cJ7OH3qL+ka8aUUPPyR0otAVEEhtoCrw3Ub12S9YnnlmK0bPoTBroiiZY0G&#10;pxPUEwuM7FzzDqptuDPeyDDjpk2MlA0XmANkk6UX2Wyc2VnMpcq7yk40AbUXPF0Ny3/vnx1pyoLe&#10;LZZZdk+JZi3UCV2T4QxI6myVg+7G2Vf77IaDqt/FvA/StfEPGZED0nuc6BWHQDgcLuZpuoQicLi6&#10;z+bznnxeQ4Xe2fD6xwdWyegwiXFNYXQWmsifePKf4+m1ZlYg/T7mPvJ0m95+H2lCFXKHR0gKak4U&#10;+dwDW9fwg505pclyvvNhIwxyzPa/fOgbtxwlVo8SP+hRdND+Hza+ZSHaxQCjSLqpSPGoNXvxZvAy&#10;XBQIIjvdKn2uNVZ5rD+o9gogRCfr1SCgY5DPU1M6xoDNQTiDeeB0ie8KXoIuIWdEg18sdc8tSuGo&#10;RAxU6RchoZ2h2zK0867aPipH9iwOAPxi2yEMqEYb2Sg1WaX/tYqqTNmaDVgDzOAAIQekqClw9lzC&#10;8iGafgDBM4bXMI4hCGkywrCMDpO9huGJDs+yjeLWlEd8jkgI9D5Sg9MCIxomWxxH53vUOs3f9T8A&#10;AAD//wMAUEsDBBQABgAIAAAAIQBEse0E2gAAAAMBAAAPAAAAZHJzL2Rvd25yZXYueG1sTI9PS8NA&#10;EMXvgt9hGcGb3cR/lJhNKUU9FcFWkN6m2WkSmp0N2W2SfnunXvQyzPAeb34vX0yuVQP1ofFsIJ0l&#10;oIhLbxuuDHxt3+7moEJEtth6JgNnCrAorq9yzKwf+ZOGTayUhHDI0EAdY5dpHcqaHIaZ74hFO/je&#10;YZSzr7TtcZRw1+r7JHnWDhuWDzV2tKqpPG5OzsD7iOPyIX0d1sfD6rzbPn18r1My5vZmWr6AijTF&#10;PzNc8AUdCmHa+xPboFoDUiT+zouWJFJjL8sj6CLX/9mLHwAAAP//AwBQSwECLQAUAAYACAAAACEA&#10;toM4kv4AAADhAQAAEwAAAAAAAAAAAAAAAAAAAAAAW0NvbnRlbnRfVHlwZXNdLnhtbFBLAQItABQA&#10;BgAIAAAAIQA4/SH/1gAAAJQBAAALAAAAAAAAAAAAAAAAAC8BAABfcmVscy8ucmVsc1BLAQItABQA&#10;BgAIAAAAIQAKO3o8WQIAAMcFAAAOAAAAAAAAAAAAAAAAAC4CAABkcnMvZTJvRG9jLnhtbFBLAQIt&#10;ABQABgAIAAAAIQBEse0E2gAAAAMBAAAPAAAAAAAAAAAAAAAAALMEAABkcnMvZG93bnJldi54bWxQ&#10;SwUGAAAAAAQABADzAAAAugUAAAAA&#10;">
                      <v:shape id="Shape 53037" o:spid="_x0000_s1027" style="position:absolute;width:6400;height:0;visibility:visible;mso-wrap-style:square;v-text-anchor:top" coordsize="640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RzcskA&#10;AADeAAAADwAAAGRycy9kb3ducmV2LnhtbESPQWvCQBSE74L/YXlCL6IbK7Uas4pYCoVWsLGX3p7Z&#10;ZxKSfRuyWxP/vVso9DjMzDdMsu1NLa7UutKygtk0AkGcWV1yruDr9DpZgnAeWWNtmRTcyMF2Mxwk&#10;GGvb8SddU5+LAGEXo4LC+yaW0mUFGXRT2xAH72Jbgz7INpe6xS7ATS0fo2ghDZYcFgpsaF9QVqU/&#10;RgGOP+p0lmfvq/3Lcnc4L47fVdMp9TDqd2sQnnr/H/5rv2kFT/No/gy/d8IVkJs7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sdRzcskAAADeAAAADwAAAAAAAAAAAAAAAACYAgAA&#10;ZHJzL2Rvd25yZXYueG1sUEsFBgAAAAAEAAQA9QAAAI4DAAAAAA==&#10;" path="m,l640080,e" filled="f" strokeweight=".72pt">
                        <v:stroke endcap="round"/>
                        <v:path arrowok="t" textboxrect="0,0,640080,0"/>
                      </v:shape>
                      <w10:anchorlock/>
                    </v:group>
                  </w:pict>
                </mc:Fallback>
              </mc:AlternateContent>
            </w:r>
          </w:p>
          <w:p w14:paraId="6C6D0086" w14:textId="77777777" w:rsidR="00463DCE" w:rsidRPr="0035100D" w:rsidRDefault="00463DCE" w:rsidP="00005E30">
            <w:pPr>
              <w:tabs>
                <w:tab w:val="center" w:pos="1969"/>
              </w:tabs>
              <w:spacing w:after="286" w:line="259" w:lineRule="auto"/>
            </w:pPr>
            <w:r w:rsidRPr="0035100D">
              <w:t xml:space="preserve"> 0.8650</w:t>
            </w:r>
            <w:r w:rsidRPr="0035100D">
              <w:tab/>
              <w:t>1 + .004</w:t>
            </w:r>
          </w:p>
          <w:p w14:paraId="2CBA07B2" w14:textId="77777777" w:rsidR="00463DCE" w:rsidRPr="0035100D" w:rsidRDefault="00463DCE" w:rsidP="00005E30">
            <w:pPr>
              <w:spacing w:line="259" w:lineRule="auto"/>
              <w:ind w:left="72"/>
            </w:pPr>
            <w:r w:rsidRPr="0035100D">
              <w:t xml:space="preserve">F = $ 0.8637/ </w:t>
            </w:r>
            <w:r w:rsidRPr="0035100D">
              <w:rPr>
                <w:rFonts w:ascii="Proxima Nova" w:eastAsia="Verdana" w:hAnsi="Proxima Nova" w:cs="Verdana"/>
              </w:rPr>
              <w:t>euro</w:t>
            </w:r>
          </w:p>
        </w:tc>
      </w:tr>
    </w:tbl>
    <w:p w14:paraId="0391DF70" w14:textId="77777777" w:rsidR="00463DCE" w:rsidRPr="0035100D" w:rsidRDefault="00463DCE" w:rsidP="00463DCE">
      <w:pPr>
        <w:numPr>
          <w:ilvl w:val="0"/>
          <w:numId w:val="18"/>
        </w:numPr>
        <w:spacing w:after="270" w:line="248" w:lineRule="auto"/>
        <w:ind w:right="796" w:hanging="720"/>
        <w:jc w:val="both"/>
      </w:pPr>
      <w:r w:rsidRPr="0035100D">
        <w:t>The current spot rate for the British pound is Rs.96.  The expected inflation rate is 5 percent in India and 3 percent in U K. What is the expected spot rate of British pound a year hence?</w:t>
      </w:r>
    </w:p>
    <w:p w14:paraId="0E357A5F" w14:textId="77777777" w:rsidR="00463DCE" w:rsidRPr="0035100D" w:rsidRDefault="00463DCE" w:rsidP="00463DCE">
      <w:pPr>
        <w:spacing w:after="5" w:line="265" w:lineRule="auto"/>
        <w:ind w:left="24" w:right="1568"/>
      </w:pPr>
      <w:r w:rsidRPr="0035100D">
        <w:rPr>
          <w:b/>
        </w:rPr>
        <w:t>Solution:</w:t>
      </w:r>
    </w:p>
    <w:tbl>
      <w:tblPr>
        <w:tblW w:w="9000" w:type="dxa"/>
        <w:tblCellMar>
          <w:top w:w="144" w:type="dxa"/>
          <w:left w:w="648" w:type="dxa"/>
          <w:right w:w="115" w:type="dxa"/>
        </w:tblCellMar>
        <w:tblLook w:val="04A0" w:firstRow="1" w:lastRow="0" w:firstColumn="1" w:lastColumn="0" w:noHBand="0" w:noVBand="1"/>
      </w:tblPr>
      <w:tblGrid>
        <w:gridCol w:w="9000"/>
      </w:tblGrid>
      <w:tr w:rsidR="00463DCE" w:rsidRPr="0035100D" w14:paraId="11A66DC7" w14:textId="77777777" w:rsidTr="00005E30">
        <w:trPr>
          <w:trHeight w:val="2700"/>
        </w:trPr>
        <w:tc>
          <w:tcPr>
            <w:tcW w:w="9000" w:type="dxa"/>
            <w:tcBorders>
              <w:top w:val="single" w:sz="6" w:space="0" w:color="000000"/>
              <w:left w:val="single" w:sz="6" w:space="0" w:color="000000"/>
              <w:bottom w:val="single" w:sz="6" w:space="0" w:color="000000"/>
              <w:right w:val="single" w:sz="6" w:space="0" w:color="000000"/>
            </w:tcBorders>
          </w:tcPr>
          <w:p w14:paraId="34A44835" w14:textId="77777777" w:rsidR="00463DCE" w:rsidRPr="0035100D" w:rsidRDefault="00463DCE" w:rsidP="00005E30">
            <w:pPr>
              <w:spacing w:line="244" w:lineRule="auto"/>
              <w:ind w:left="144" w:right="333" w:hanging="72"/>
            </w:pPr>
            <w:r w:rsidRPr="0035100D">
              <w:t>Expected spot rate a year from now</w:t>
            </w:r>
            <w:r w:rsidRPr="0035100D">
              <w:tab/>
              <w:t xml:space="preserve">1 + expected inflation in home country </w:t>
            </w:r>
            <w:r w:rsidRPr="0035100D">
              <w:rPr>
                <w:rFonts w:ascii="Proxima Nova" w:eastAsia="Calibri" w:hAnsi="Proxima Nova" w:cs="Calibri"/>
                <w:noProof/>
                <w:sz w:val="22"/>
              </w:rPr>
              <mc:AlternateContent>
                <mc:Choice Requires="wpg">
                  <w:drawing>
                    <wp:inline distT="0" distB="0" distL="0" distR="0" wp14:anchorId="3B73FB0E" wp14:editId="6B732B37">
                      <wp:extent cx="2103120" cy="9144"/>
                      <wp:effectExtent l="0" t="0" r="0" b="0"/>
                      <wp:docPr id="582312" name="Group 582312"/>
                      <wp:cNvGraphicFramePr/>
                      <a:graphic xmlns:a="http://schemas.openxmlformats.org/drawingml/2006/main">
                        <a:graphicData uri="http://schemas.microsoft.com/office/word/2010/wordprocessingGroup">
                          <wpg:wgp>
                            <wpg:cNvGrpSpPr/>
                            <wpg:grpSpPr>
                              <a:xfrm>
                                <a:off x="0" y="0"/>
                                <a:ext cx="2103120" cy="9144"/>
                                <a:chOff x="0" y="0"/>
                                <a:chExt cx="2103120" cy="9144"/>
                              </a:xfrm>
                            </wpg:grpSpPr>
                            <wps:wsp>
                              <wps:cNvPr id="53038" name="Shape 53038"/>
                              <wps:cNvSpPr/>
                              <wps:spPr>
                                <a:xfrm>
                                  <a:off x="0" y="0"/>
                                  <a:ext cx="2103120" cy="0"/>
                                </a:xfrm>
                                <a:custGeom>
                                  <a:avLst/>
                                  <a:gdLst/>
                                  <a:ahLst/>
                                  <a:cxnLst/>
                                  <a:rect l="0" t="0" r="0" b="0"/>
                                  <a:pathLst>
                                    <a:path w="2103120">
                                      <a:moveTo>
                                        <a:pt x="0" y="0"/>
                                      </a:moveTo>
                                      <a:lnTo>
                                        <a:pt x="210312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6702269" id="Group 582312" o:spid="_x0000_s1026" style="width:165.6pt;height:.7pt;mso-position-horizontal-relative:char;mso-position-vertical-relative:line" coordsize="2103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l6wWQIAAMwFAAAOAAAAZHJzL2Uyb0RvYy54bWykVEuP2yAQvlfqf0DcGz+yW22t2HvotrlU&#10;7aq7/QEEg20JAwISJ/++w/iRKKvuIfUBDzCPb74ZZvN47BU5COc7o0uarVJKhOam7nRT0j+v3z89&#10;UOID0zVTRouSnoSnj9XHD5vBFiI3rVG1cAScaF8MtqRtCLZIEs9b0TO/MlZouJTG9SzA1jVJ7dgA&#10;3nuV5Gn6ORmMq60zXHgPp0/jJa3Qv5SCh19SehGIKilgC7g6XHdxTaoNKxrHbNvxCQa7AUXPOg1B&#10;F1dPLDCyd90bV33HnfFGhhU3fWKk7LjAHCCbLL3KZuvM3mIuTTE0dqEJqL3i6Wa3/Ofh2ZGuLun9&#10;Q77Ocko066FOGJpMZ0DSYJsCdLfOvthnNx004y7mfZSuj3/IiByR3tNCrzgGwuEwz1KIAFXgcPcl&#10;u7sb2ectlOiNEW+/vWeWzCGTiGwBMlhoI39myv8fUy8tswIL4GP2M1PrdA1tPRKFKuQej5AW1FxI&#10;8oUHvm5iCJtzyZMVfO/DVhikmR1++DD2bj1LrJ0lftSz6OAFvNv7loVoFxFGkQznOsWz3hzEq8Hb&#10;cFUjgHa+VfpSa6n03ASgO2qAEMNUm0nA0CBfJqd0RIENQjiDoeB0jY8LnoOuIWv0Br9Y7ZFelMJJ&#10;iYhU6d9CQk9Dy2Vo512z+6ocObA4BfCLrYduQDXayE6pxSr9p1VUZcq2bPI1uZkCoMvJU9QUOICu&#10;3fIJzTiF4C3Di5hnEUBajBCW0WGx1zBBMeBFtlHcmfqEbxIJgfZHanBkIKJpvMWZdLlHrfMQrv4C&#10;AAD//wMAUEsDBBQABgAIAAAAIQC5edPu2gAAAAMBAAAPAAAAZHJzL2Rvd25yZXYueG1sTI9BS8NA&#10;EIXvgv9hGcGb3aRRkTSbUop6KoKtIL1Nk2kSmp0N2W2S/ntHL/byYHiP977JlpNt1UC9bxwbiGcR&#10;KOLClQ1XBr52bw8voHxALrF1TAYu5GGZ395kmJZu5E8atqFSUsI+RQN1CF2qtS9qsuhnriMW7+h6&#10;i0HOvtJlj6OU21bPo+hZW2xYFmrsaF1TcdqerYH3EcdVEr8Om9Nxfdnvnj6+NzEZc383rRagAk3h&#10;Pwy/+IIOuTAd3JlLr1oD8kj4U/GSJJ6DOkjoEXSe6Wv2/AcAAP//AwBQSwECLQAUAAYACAAAACEA&#10;toM4kv4AAADhAQAAEwAAAAAAAAAAAAAAAAAAAAAAW0NvbnRlbnRfVHlwZXNdLnhtbFBLAQItABQA&#10;BgAIAAAAIQA4/SH/1gAAAJQBAAALAAAAAAAAAAAAAAAAAC8BAABfcmVscy8ucmVsc1BLAQItABQA&#10;BgAIAAAAIQDDll6wWQIAAMwFAAAOAAAAAAAAAAAAAAAAAC4CAABkcnMvZTJvRG9jLnhtbFBLAQIt&#10;ABQABgAIAAAAIQC5edPu2gAAAAMBAAAPAAAAAAAAAAAAAAAAALMEAABkcnMvZG93bnJldi54bWxQ&#10;SwUGAAAAAAQABADzAAAAugUAAAAA&#10;">
                      <v:shape id="Shape 53038" o:spid="_x0000_s1027" style="position:absolute;width:21031;height:0;visibility:visible;mso-wrap-style:square;v-text-anchor:top" coordsize="21031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Uj5MMA&#10;AADeAAAADwAAAGRycy9kb3ducmV2LnhtbERPz2vCMBS+D/wfwhO8zURFkc4oIqhlYwe17Pxonm2x&#10;ealNrN3++uUw2PHj+73a9LYWHbW+cqxhMlYgiHNnKi40ZJf96xKED8gGa8ek4Zs8bNaDlxUmxj35&#10;RN05FCKGsE9QQxlCk0jp85Is+rFriCN3da3FEGFbSNPiM4bbWk6VWkiLFceGEhvalZTfzg+r4chf&#10;x8XOfHbzn/R+SD8yzBr1rvVo2G/fQATqw7/4z50aDfOZmsW98U68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Uj5MMAAADeAAAADwAAAAAAAAAAAAAAAACYAgAAZHJzL2Rv&#10;d25yZXYueG1sUEsFBgAAAAAEAAQA9QAAAIgDAAAAAA==&#10;" path="m,l2103120,e" filled="f" strokeweight=".72pt">
                        <v:stroke endcap="round"/>
                        <v:path arrowok="t" textboxrect="0,0,2103120,0"/>
                      </v:shape>
                      <w10:anchorlock/>
                    </v:group>
                  </w:pict>
                </mc:Fallback>
              </mc:AlternateContent>
            </w:r>
            <w:r w:rsidRPr="0035100D">
              <w:tab/>
              <w:t>=</w:t>
            </w:r>
            <w:r w:rsidRPr="0035100D">
              <w:tab/>
            </w:r>
            <w:r w:rsidRPr="0035100D">
              <w:rPr>
                <w:rFonts w:ascii="Proxima Nova" w:eastAsia="Calibri" w:hAnsi="Proxima Nova" w:cs="Calibri"/>
                <w:noProof/>
                <w:sz w:val="22"/>
              </w:rPr>
              <mc:AlternateContent>
                <mc:Choice Requires="wpg">
                  <w:drawing>
                    <wp:inline distT="0" distB="0" distL="0" distR="0" wp14:anchorId="3C4DC2BC" wp14:editId="0E34738D">
                      <wp:extent cx="2377440" cy="9144"/>
                      <wp:effectExtent l="0" t="0" r="0" b="0"/>
                      <wp:docPr id="582313" name="Group 582313"/>
                      <wp:cNvGraphicFramePr/>
                      <a:graphic xmlns:a="http://schemas.openxmlformats.org/drawingml/2006/main">
                        <a:graphicData uri="http://schemas.microsoft.com/office/word/2010/wordprocessingGroup">
                          <wpg:wgp>
                            <wpg:cNvGrpSpPr/>
                            <wpg:grpSpPr>
                              <a:xfrm>
                                <a:off x="0" y="0"/>
                                <a:ext cx="2377440" cy="9144"/>
                                <a:chOff x="0" y="0"/>
                                <a:chExt cx="2377440" cy="9144"/>
                              </a:xfrm>
                            </wpg:grpSpPr>
                            <wps:wsp>
                              <wps:cNvPr id="53039" name="Shape 53039"/>
                              <wps:cNvSpPr/>
                              <wps:spPr>
                                <a:xfrm>
                                  <a:off x="0" y="0"/>
                                  <a:ext cx="2377440" cy="0"/>
                                </a:xfrm>
                                <a:custGeom>
                                  <a:avLst/>
                                  <a:gdLst/>
                                  <a:ahLst/>
                                  <a:cxnLst/>
                                  <a:rect l="0" t="0" r="0" b="0"/>
                                  <a:pathLst>
                                    <a:path w="2377440">
                                      <a:moveTo>
                                        <a:pt x="0" y="0"/>
                                      </a:moveTo>
                                      <a:lnTo>
                                        <a:pt x="237744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B1198C5" id="Group 582313" o:spid="_x0000_s1026" style="width:187.2pt;height:.7pt;mso-position-horizontal-relative:char;mso-position-vertical-relative:line" coordsize="2377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p2bWgIAAMwFAAAOAAAAZHJzL2Uyb0RvYy54bWykVM1u2zAMvg/YOwi6L7aTdG2NOD20Wy7D&#10;VrTdAyiyZBuQJUFS4uTtR9E/CVKsh9QHmZL48/EjxdXDoVVkL5xvjC5oNkspEZqbstFVQf++/fx2&#10;R4kPTJdMGS0KehSePqy/fll1NhdzUxtVCkfAifZ5Zwtah2DzJPG8Fi3zM2OFhktpXMsCbF2VlI51&#10;4L1VyTxNvyedcaV1hgvv4fSpv6Rr9C+l4OGPlF4EogoK2AKuDtdtXJP1iuWVY7Zu+ACDXYGiZY2G&#10;oJOrJxYY2bnmnau24c54I8OMmzYxUjZcYA6QTZZeZLNxZmcxlyrvKjvRBNRe8HS1W/57/+xIUxb0&#10;5m6+yBaUaNZCnTA0Gc6ApM5WOehunH21z244qPpdzPsgXRv/kBE5IL3HiV5xCITD4Xxxe7tcQhU4&#10;3N1ny2XPPq+hRO+MeP3jI7NkDJlEZBOQzkIb+RNT/nNMvdbMCiyAj9mPTC3Sxf1IFKqQGzxCWlBz&#10;IsnnHvi6iiFszilPlvOdDxthkGa2/+VD37vlKLF6lPhBj6KDF/Bh71sWol1EGEXSneoUz1qzF28G&#10;b8NFjQDa6Vbpc62p0mMTgG6vAUIMs14NAoYG+Tw5pSMKbBDCGQwFp0t8XPAcdAlZozf4xWr39KIU&#10;jkpEpEq/CAk9DS2XoZ131fZRObJncQrgF1sP3YBqtJGNUpNV+l+rqMqUrdnga3AzBECXg6eoKXAA&#10;XbrlA5p+CsFbhhcxziKANBkhLKPDZK9hgmLAs2yjuDXlEd8kEgLtj9TgyEBEw3iLM+l8j1qnIbz+&#10;BwAA//8DAFBLAwQUAAYACAAAACEAeCAX2NsAAAADAQAADwAAAGRycy9kb3ducmV2LnhtbEyPQUvD&#10;QBCF74L/YRnBm93ERi0xm1KKeiqCrSC9TZNpEpqdDdltkv57Ry96eTC8x3vfZMvJtmqg3jeODcSz&#10;CBRx4cqGKwOfu9e7BSgfkEtsHZOBC3lY5tdXGaalG/mDhm2olJSwT9FAHUKXau2Lmiz6meuIxTu6&#10;3mKQs6902eMo5bbV91H0qC02LAs1drSuqThtz9bA24jjah6/DJvTcX3Z7x7evzYxGXN7M62eQQWa&#10;wl8YfvAFHXJhOrgzl161BuSR8KvizZ+SBNRBQgnoPNP/2fNvAAAA//8DAFBLAQItABQABgAIAAAA&#10;IQC2gziS/gAAAOEBAAATAAAAAAAAAAAAAAAAAAAAAABbQ29udGVudF9UeXBlc10ueG1sUEsBAi0A&#10;FAAGAAgAAAAhADj9If/WAAAAlAEAAAsAAAAAAAAAAAAAAAAALwEAAF9yZWxzLy5yZWxzUEsBAi0A&#10;FAAGAAgAAAAhAMGmnZtaAgAAzAUAAA4AAAAAAAAAAAAAAAAALgIAAGRycy9lMm9Eb2MueG1sUEsB&#10;Ai0AFAAGAAgAAAAhAHggF9jbAAAAAwEAAA8AAAAAAAAAAAAAAAAAtAQAAGRycy9kb3ducmV2Lnht&#10;bFBLBQYAAAAABAAEAPMAAAC8BQAAAAA=&#10;">
                      <v:shape id="Shape 53039" o:spid="_x0000_s1027" style="position:absolute;width:23774;height:0;visibility:visible;mso-wrap-style:square;v-text-anchor:top" coordsize="2377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OzcgA&#10;AADeAAAADwAAAGRycy9kb3ducmV2LnhtbESPzW7CMBCE75V4B2uRegMHIlCbYhCiArXlwt8DrOJt&#10;YojXIXYh9OlrJKQeRzPzjWYya20lLtR441jBoJ+AIM6dNlwoOOyXvRcQPiBrrByTght5mE07TxPM&#10;tLvyli67UIgIYZ+hgjKEOpPS5yVZ9H1XE0fv2zUWQ5RNIXWD1wi3lRwmyVhaNBwXSqxpUVJ+2v1Y&#10;BUe/Ptz2g9XqLL9G281vapbvn0ap5247fwMRqA3/4Uf7QysYpUn6Cvc78QrI6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Kf87NyAAAAN4AAAAPAAAAAAAAAAAAAAAAAJgCAABk&#10;cnMvZG93bnJldi54bWxQSwUGAAAAAAQABAD1AAAAjQMAAAAA&#10;" path="m,l2377440,e" filled="f" strokeweight=".72pt">
                        <v:stroke endcap="round"/>
                        <v:path arrowok="t" textboxrect="0,0,2377440,0"/>
                      </v:shape>
                      <w10:anchorlock/>
                    </v:group>
                  </w:pict>
                </mc:Fallback>
              </mc:AlternateContent>
            </w:r>
          </w:p>
          <w:p w14:paraId="1D72EDDA" w14:textId="77777777" w:rsidR="00463DCE" w:rsidRPr="0035100D" w:rsidRDefault="00463DCE" w:rsidP="00005E30">
            <w:pPr>
              <w:tabs>
                <w:tab w:val="center" w:pos="1598"/>
                <w:tab w:val="center" w:pos="5921"/>
              </w:tabs>
              <w:spacing w:after="258" w:line="259" w:lineRule="auto"/>
            </w:pPr>
            <w:r w:rsidRPr="0035100D">
              <w:rPr>
                <w:rFonts w:ascii="Proxima Nova" w:eastAsia="Calibri" w:hAnsi="Proxima Nova" w:cs="Calibri"/>
                <w:sz w:val="22"/>
              </w:rPr>
              <w:tab/>
            </w:r>
            <w:r w:rsidRPr="0035100D">
              <w:t>Current spot rate</w:t>
            </w:r>
            <w:r w:rsidRPr="0035100D">
              <w:tab/>
              <w:t>1 + expected inflation in foreign country</w:t>
            </w:r>
          </w:p>
          <w:p w14:paraId="5D1B7A71" w14:textId="77777777" w:rsidR="00463DCE" w:rsidRPr="0035100D" w:rsidRDefault="00463DCE" w:rsidP="00005E30">
            <w:pPr>
              <w:tabs>
                <w:tab w:val="center" w:pos="4602"/>
              </w:tabs>
              <w:spacing w:line="259" w:lineRule="auto"/>
            </w:pPr>
            <w:r w:rsidRPr="0035100D">
              <w:t>Expected spot rate a year from now</w:t>
            </w:r>
            <w:r w:rsidRPr="0035100D">
              <w:tab/>
              <w:t>1.05</w:t>
            </w:r>
          </w:p>
          <w:p w14:paraId="02352E60" w14:textId="77777777" w:rsidR="00463DCE" w:rsidRPr="0035100D" w:rsidRDefault="00463DCE" w:rsidP="00005E30">
            <w:pPr>
              <w:tabs>
                <w:tab w:val="center" w:pos="3860"/>
                <w:tab w:val="center" w:pos="4608"/>
              </w:tabs>
              <w:spacing w:line="259" w:lineRule="auto"/>
            </w:pPr>
            <w:r w:rsidRPr="0035100D">
              <w:rPr>
                <w:rFonts w:ascii="Proxima Nova" w:eastAsia="Calibri" w:hAnsi="Proxima Nova" w:cs="Calibri"/>
                <w:noProof/>
                <w:sz w:val="22"/>
              </w:rPr>
              <mc:AlternateContent>
                <mc:Choice Requires="wpg">
                  <w:drawing>
                    <wp:inline distT="0" distB="0" distL="0" distR="0" wp14:anchorId="0D41A61E" wp14:editId="2A8E81B9">
                      <wp:extent cx="2286000" cy="9144"/>
                      <wp:effectExtent l="0" t="0" r="0" b="0"/>
                      <wp:docPr id="582314" name="Group 582314"/>
                      <wp:cNvGraphicFramePr/>
                      <a:graphic xmlns:a="http://schemas.openxmlformats.org/drawingml/2006/main">
                        <a:graphicData uri="http://schemas.microsoft.com/office/word/2010/wordprocessingGroup">
                          <wpg:wgp>
                            <wpg:cNvGrpSpPr/>
                            <wpg:grpSpPr>
                              <a:xfrm>
                                <a:off x="0" y="0"/>
                                <a:ext cx="2286000" cy="9144"/>
                                <a:chOff x="0" y="0"/>
                                <a:chExt cx="2286000" cy="9144"/>
                              </a:xfrm>
                            </wpg:grpSpPr>
                            <wps:wsp>
                              <wps:cNvPr id="53040" name="Shape 53040"/>
                              <wps:cNvSpPr/>
                              <wps:spPr>
                                <a:xfrm>
                                  <a:off x="0" y="0"/>
                                  <a:ext cx="2286000" cy="0"/>
                                </a:xfrm>
                                <a:custGeom>
                                  <a:avLst/>
                                  <a:gdLst/>
                                  <a:ahLst/>
                                  <a:cxnLst/>
                                  <a:rect l="0" t="0" r="0" b="0"/>
                                  <a:pathLst>
                                    <a:path w="2286000">
                                      <a:moveTo>
                                        <a:pt x="0" y="0"/>
                                      </a:moveTo>
                                      <a:lnTo>
                                        <a:pt x="228600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00EC787" id="Group 582314" o:spid="_x0000_s1026" style="width:180pt;height:.7pt;mso-position-horizontal-relative:char;mso-position-vertical-relative:line" coordsize="2286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CCeWgIAAMwFAAAOAAAAZHJzL2Uyb0RvYy54bWykVM1u2zAMvg/YOwi6L3bctEiNOD2sWy7D&#10;VqzdAyiyZBuQJUFS7OTtR9E/CVKsh8wHmZLIj+RHipunY6tIJ5xvjC7ocpFSIjQ3ZaOrgv55+/5l&#10;TYkPTJdMGS0KehKePm0/f9r0NheZqY0qhSMAon3e24LWIdg8STyvRcv8wlih4VIa17IAW1clpWM9&#10;oLcqydL0IemNK60zXHgPp8/DJd0ivpSCh19SehGIKijEFnB1uO7jmmw3LK8cs3XDxzDYDVG0rNHg&#10;dIZ6ZoGRg2veQbUNd8YbGRbctImRsuECc4BslulVNjtnDhZzqfK+sjNNQO0VTzfD8p/diyNNWdD7&#10;dXa3XFGiWQt1QtdkPAOSelvloLtz9tW+uPGgGnYx76N0bfxDRuSI9J5mesUxEA6HWbZ+SFOoAoe7&#10;x+VqNbDPayjROyNef/vILJlcJjGyOZDeQhv5M1P+/5h6rZkVWAAfs5+YuktXkMVAFKqQezxCWlBz&#10;JsnnHvi6iSFszjlPlvODDzthkGbW/fBh6N1yklg9SfyoJ9HBC/iw9y0L0S5GGEXSn+sUz1rTiTeD&#10;t+GqRhDa+VbpS6250lMTgO6gAUJ0s92MAroG+TI5pWMU2CCEMxgKTpf4uOA56BKyRjT4xWoP9KIU&#10;TkrESJX+LST0NLTcEu28q/ZflSMdi1MAv9h6CAOq0UY2Ss1W6T+toipTtmYj1ggzOkDIESlqChxA&#10;17B8jGaYQvCWoZemWQQhzUYYltFhttcwQdHhRbZR3JvyhG8SCYH2R2pwZGBE43iLM+lyj1rnIbz9&#10;CwAA//8DAFBLAwQUAAYACAAAACEA/iB3ktkAAAADAQAADwAAAGRycy9kb3ducmV2LnhtbEyPQUvD&#10;QBCF74L/YRnBm93EapGYTSlFPRXBVhBv0+w0Cc3Ohuw2Sf+9o5d6GXi8x5vv5cvJtWqgPjSeDaSz&#10;BBRx6W3DlYHP3evdE6gQkS22nsnAmQIsi+urHDPrR/6gYRsrJSUcMjRQx9hlWoeyJodh5jti8Q6+&#10;dxhF9pW2PY5S7lp9nyQL7bBh+VBjR+uayuP25Ay8jTiu5unLsDke1ufv3eP71yYlY25vptUzqEhT&#10;vIThF1/QoRCmvT+xDao1IEPi3xVvvkhE7iX0ALrI9X/24gcAAP//AwBQSwECLQAUAAYACAAAACEA&#10;toM4kv4AAADhAQAAEwAAAAAAAAAAAAAAAAAAAAAAW0NvbnRlbnRfVHlwZXNdLnhtbFBLAQItABQA&#10;BgAIAAAAIQA4/SH/1gAAAJQBAAALAAAAAAAAAAAAAAAAAC8BAABfcmVscy8ucmVsc1BLAQItABQA&#10;BgAIAAAAIQAboCCeWgIAAMwFAAAOAAAAAAAAAAAAAAAAAC4CAABkcnMvZTJvRG9jLnhtbFBLAQIt&#10;ABQABgAIAAAAIQD+IHeS2QAAAAMBAAAPAAAAAAAAAAAAAAAAALQEAABkcnMvZG93bnJldi54bWxQ&#10;SwUGAAAAAAQABADzAAAAugUAAAAA&#10;">
                      <v:shape id="Shape 53040" o:spid="_x0000_s1027" style="position:absolute;width:22860;height:0;visibility:visible;mso-wrap-style:square;v-text-anchor:top" coordsize="2286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KDMYA&#10;AADeAAAADwAAAGRycy9kb3ducmV2LnhtbESPzWrCQBSF9wXfYbhCd3VGa4tGR0lTCtZVjSIuL5lr&#10;EszcCZmpxrd3FoUuD+ePb7nubSOu1PnasYbxSIEgLpypudRw2H+9zED4gGywcUwa7uRhvRo8LTEx&#10;7sY7uuahFHGEfYIaqhDaREpfVGTRj1xLHL2z6yyGKLtSmg5vcdw2cqLUu7RYc3yosKWsouKS/1oN&#10;x/FlO3HZj/lObfaZnz6KdK5mWj8P+3QBIlAf/sN/7Y3R8PaqphEg4kQUkK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BKDMYAAADeAAAADwAAAAAAAAAAAAAAAACYAgAAZHJz&#10;L2Rvd25yZXYueG1sUEsFBgAAAAAEAAQA9QAAAIsDAAAAAA==&#10;" path="m,l2286000,e" filled="f" strokeweight=".72pt">
                        <v:stroke endcap="round"/>
                        <v:path arrowok="t" textboxrect="0,0,2286000,0"/>
                      </v:shape>
                      <w10:anchorlock/>
                    </v:group>
                  </w:pict>
                </mc:Fallback>
              </mc:AlternateContent>
            </w:r>
            <w:r w:rsidRPr="0035100D">
              <w:tab/>
              <w:t>=</w:t>
            </w:r>
            <w:r w:rsidRPr="0035100D">
              <w:tab/>
            </w:r>
            <w:r w:rsidRPr="0035100D">
              <w:rPr>
                <w:rFonts w:ascii="Proxima Nova" w:eastAsia="Calibri" w:hAnsi="Proxima Nova" w:cs="Calibri"/>
                <w:noProof/>
                <w:sz w:val="22"/>
              </w:rPr>
              <mc:AlternateContent>
                <mc:Choice Requires="wpg">
                  <w:drawing>
                    <wp:inline distT="0" distB="0" distL="0" distR="0" wp14:anchorId="38137238" wp14:editId="5D11AA48">
                      <wp:extent cx="365760" cy="9144"/>
                      <wp:effectExtent l="0" t="0" r="0" b="0"/>
                      <wp:docPr id="582315" name="Group 582315"/>
                      <wp:cNvGraphicFramePr/>
                      <a:graphic xmlns:a="http://schemas.openxmlformats.org/drawingml/2006/main">
                        <a:graphicData uri="http://schemas.microsoft.com/office/word/2010/wordprocessingGroup">
                          <wpg:wgp>
                            <wpg:cNvGrpSpPr/>
                            <wpg:grpSpPr>
                              <a:xfrm>
                                <a:off x="0" y="0"/>
                                <a:ext cx="365760" cy="9144"/>
                                <a:chOff x="0" y="0"/>
                                <a:chExt cx="365760" cy="9144"/>
                              </a:xfrm>
                            </wpg:grpSpPr>
                            <wps:wsp>
                              <wps:cNvPr id="53041" name="Shape 53041"/>
                              <wps:cNvSpPr/>
                              <wps:spPr>
                                <a:xfrm>
                                  <a:off x="0" y="0"/>
                                  <a:ext cx="365760" cy="0"/>
                                </a:xfrm>
                                <a:custGeom>
                                  <a:avLst/>
                                  <a:gdLst/>
                                  <a:ahLst/>
                                  <a:cxnLst/>
                                  <a:rect l="0" t="0" r="0" b="0"/>
                                  <a:pathLst>
                                    <a:path w="365760">
                                      <a:moveTo>
                                        <a:pt x="0" y="0"/>
                                      </a:moveTo>
                                      <a:lnTo>
                                        <a:pt x="36576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D513F42" id="Group 582315" o:spid="_x0000_s1026" style="width:28.8pt;height:.7pt;mso-position-horizontal-relative:char;mso-position-vertical-relative:line" coordsize="365760,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cmWAIAAMcFAAAOAAAAZHJzL2Uyb0RvYy54bWykVM1u2zAMvg/YOwi6L7bzt86I08O65TJs&#10;xdo9gCJLtgFZEiQlTt5+FP2TIMV6yHyQKYn8SH6kuHk8tYochfON0QXNZiklQnNTNroq6J/X758e&#10;KPGB6ZIpo0VBz8LTx+3HD5vO5mJuaqNK4QiAaJ93tqB1CDZPEs9r0TI/M1ZouJTGtSzA1lVJ6VgH&#10;6K1K5mm6TjrjSusMF97D6VN/SbeIL6Xg4ZeUXgSiCgqxBVwdrvu4JtsNyyvHbN3wIQx2RxQtazQ4&#10;naCeWGDk4Jo3UG3DnfFGhhk3bWKkbLjAHCCbLL3JZufMwWIuVd5VdqIJqL3h6W5Y/vP47EhTFnT1&#10;MF9kK0o0a6FO6JoMZ0BSZ6scdHfOvthnNxxU/S7mfZKujX/IiJyQ3vNErzgFwuFwsV59XkMROFx9&#10;yZbLnnxeQ4Xe2PD62ztWyegwiXFNYXQWmshfePL/x9NLzaxA+n3MfeRpkS6zkSZUISs8QlJQc6LI&#10;5x7Yuocf7MwpTZbzgw87YZBjdvzhQ9+45SixepT4SY+ig/Z/t/EtC9EuBhhF0k1FiketOYpXg5fh&#10;pkAQ2eVW6Wutscpj/UG1VwAhOtluBgEdg3ydmtIxBmwOwhnMA6dLfFfwEnQJOSMa/GKpe25RCmcl&#10;YqBK/xYS2hm6LUM776r9V+XIkcUBgF9sO4QB1WgjG6Umq/SfVlGVKVuzAWuAGRwg5IAUNQXOnltY&#10;PkTTDyB4xvAaxjEEIU1GGJbRYbLXMDzR4VW2Udyb8ozPEQmB3kdqcFpgRMNki+Poeo9al/m7/QsA&#10;AP//AwBQSwMEFAAGAAgAAAAhABcPfCLaAAAAAgEAAA8AAABkcnMvZG93bnJldi54bWxMj0FLw0AQ&#10;he+C/2EZwZvdRG2VmE0pRT0VwVYQb9PsNAnNzobsNkn/vaMXvTwY3uO9b/Ll5Fo1UB8azwbSWQKK&#10;uPS24crAx+7l5hFUiMgWW89k4EwBlsXlRY6Z9SO/07CNlZISDhkaqGPsMq1DWZPDMPMdsXgH3zuM&#10;cvaVtj2OUu5afZskC+2wYVmosaN1TeVxe3IGXkccV3fp87A5Htbnr9387XOTkjHXV9PqCVSkKf6F&#10;4Qdf0KEQpr0/sQ2qNSCPxF8Vb/6wALWXzD3oItf/0YtvAAAA//8DAFBLAQItABQABgAIAAAAIQC2&#10;gziS/gAAAOEBAAATAAAAAAAAAAAAAAAAAAAAAABbQ29udGVudF9UeXBlc10ueG1sUEsBAi0AFAAG&#10;AAgAAAAhADj9If/WAAAAlAEAAAsAAAAAAAAAAAAAAAAALwEAAF9yZWxzLy5yZWxzUEsBAi0AFAAG&#10;AAgAAAAhAGkD9yZYAgAAxwUAAA4AAAAAAAAAAAAAAAAALgIAAGRycy9lMm9Eb2MueG1sUEsBAi0A&#10;FAAGAAgAAAAhABcPfCLaAAAAAgEAAA8AAAAAAAAAAAAAAAAAsgQAAGRycy9kb3ducmV2LnhtbFBL&#10;BQYAAAAABAAEAPMAAAC5BQAAAAA=&#10;">
                      <v:shape id="Shape 53041" o:spid="_x0000_s1027" style="position:absolute;width:365760;height:0;visibility:visible;mso-wrap-style:square;v-text-anchor:top" coordsize="365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uzscUA&#10;AADeAAAADwAAAGRycy9kb3ducmV2LnhtbESP0WrCQBRE3wv+w3KFvtVN2kTa6BqsKIhPav2AS/Y2&#10;CWbvhuyaxL/vFgQfh5k5wyzz0TSip87VlhXEswgEcWF1zaWCy8/u7ROE88gaG8uk4E4O8tXkZYmZ&#10;tgOfqD/7UgQIuwwVVN63mZSuqMigm9mWOHi/tjPog+xKqTscAtw08j2K5tJgzWGhwpY2FRXX880o&#10;OB4uqd8X3zviL07t1SXlYZso9Tod1wsQnkb/DD/ae60g/YiSGP7vhCs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i7OxxQAAAN4AAAAPAAAAAAAAAAAAAAAAAJgCAABkcnMv&#10;ZG93bnJldi54bWxQSwUGAAAAAAQABAD1AAAAigMAAAAA&#10;" path="m,l365760,e" filled="f" strokeweight=".72pt">
                        <v:stroke endcap="round"/>
                        <v:path arrowok="t" textboxrect="0,0,365760,0"/>
                      </v:shape>
                      <w10:anchorlock/>
                    </v:group>
                  </w:pict>
                </mc:Fallback>
              </mc:AlternateContent>
            </w:r>
          </w:p>
          <w:p w14:paraId="4D40CCE0" w14:textId="77777777" w:rsidR="00463DCE" w:rsidRPr="0035100D" w:rsidRDefault="00463DCE" w:rsidP="00005E30">
            <w:pPr>
              <w:tabs>
                <w:tab w:val="center" w:pos="1789"/>
                <w:tab w:val="center" w:pos="4662"/>
              </w:tabs>
              <w:spacing w:after="258" w:line="259" w:lineRule="auto"/>
            </w:pPr>
            <w:r w:rsidRPr="0035100D">
              <w:rPr>
                <w:rFonts w:ascii="Proxima Nova" w:eastAsia="Calibri" w:hAnsi="Proxima Nova" w:cs="Calibri"/>
                <w:sz w:val="22"/>
              </w:rPr>
              <w:tab/>
            </w:r>
            <w:r w:rsidRPr="0035100D">
              <w:t>Rs.96</w:t>
            </w:r>
            <w:r w:rsidRPr="0035100D">
              <w:tab/>
              <w:t>1.03</w:t>
            </w:r>
          </w:p>
          <w:p w14:paraId="4A008977" w14:textId="77777777" w:rsidR="00463DCE" w:rsidRPr="0035100D" w:rsidRDefault="00463DCE" w:rsidP="00005E30">
            <w:pPr>
              <w:spacing w:line="259" w:lineRule="auto"/>
              <w:ind w:right="514"/>
              <w:jc w:val="center"/>
            </w:pPr>
            <w:r w:rsidRPr="0035100D">
              <w:t>So, the expected spot rate a year from now is : 96 x (1.05 / 1.03) = Rs.97.86</w:t>
            </w:r>
          </w:p>
        </w:tc>
      </w:tr>
    </w:tbl>
    <w:p w14:paraId="38CE3313" w14:textId="77777777" w:rsidR="00463DCE" w:rsidRPr="0035100D" w:rsidRDefault="00463DCE" w:rsidP="00463DCE">
      <w:pPr>
        <w:numPr>
          <w:ilvl w:val="0"/>
          <w:numId w:val="18"/>
        </w:numPr>
        <w:spacing w:after="269" w:line="249" w:lineRule="auto"/>
        <w:ind w:right="796" w:hanging="720"/>
        <w:jc w:val="both"/>
      </w:pPr>
      <w:r w:rsidRPr="0035100D">
        <w:t>The current spot rate for the euro is Rs.68.  The expected inflation rate is 6 percent in</w:t>
      </w:r>
      <w:r w:rsidRPr="0035100D">
        <w:tab/>
        <w:t>India</w:t>
      </w:r>
      <w:r w:rsidRPr="0035100D">
        <w:tab/>
        <w:t>and 4 percent in Euro land. What is the expected spot rate of euro a year hence?</w:t>
      </w:r>
    </w:p>
    <w:p w14:paraId="598A3A31" w14:textId="77777777" w:rsidR="00463DCE" w:rsidRPr="0035100D" w:rsidRDefault="00463DCE" w:rsidP="00463DCE">
      <w:pPr>
        <w:spacing w:after="5" w:line="265" w:lineRule="auto"/>
        <w:ind w:left="24" w:right="1568"/>
      </w:pPr>
      <w:r w:rsidRPr="0035100D">
        <w:rPr>
          <w:b/>
        </w:rPr>
        <w:t>Solution:</w:t>
      </w:r>
    </w:p>
    <w:tbl>
      <w:tblPr>
        <w:tblW w:w="9000" w:type="dxa"/>
        <w:tblCellMar>
          <w:top w:w="57" w:type="dxa"/>
          <w:left w:w="648" w:type="dxa"/>
          <w:right w:w="115" w:type="dxa"/>
        </w:tblCellMar>
        <w:tblLook w:val="04A0" w:firstRow="1" w:lastRow="0" w:firstColumn="1" w:lastColumn="0" w:noHBand="0" w:noVBand="1"/>
      </w:tblPr>
      <w:tblGrid>
        <w:gridCol w:w="9000"/>
      </w:tblGrid>
      <w:tr w:rsidR="00463DCE" w:rsidRPr="0035100D" w14:paraId="036F8CBB" w14:textId="77777777" w:rsidTr="00005E30">
        <w:trPr>
          <w:trHeight w:val="2700"/>
        </w:trPr>
        <w:tc>
          <w:tcPr>
            <w:tcW w:w="9000" w:type="dxa"/>
            <w:tcBorders>
              <w:top w:val="single" w:sz="6" w:space="0" w:color="000000"/>
              <w:left w:val="single" w:sz="6" w:space="0" w:color="000000"/>
              <w:bottom w:val="single" w:sz="6" w:space="0" w:color="000000"/>
              <w:right w:val="single" w:sz="6" w:space="0" w:color="000000"/>
            </w:tcBorders>
          </w:tcPr>
          <w:p w14:paraId="26E73EEC" w14:textId="77777777" w:rsidR="00463DCE" w:rsidRPr="0035100D" w:rsidRDefault="00463DCE" w:rsidP="00005E30">
            <w:pPr>
              <w:spacing w:line="244" w:lineRule="auto"/>
              <w:ind w:left="144" w:right="333" w:hanging="72"/>
            </w:pPr>
            <w:r w:rsidRPr="0035100D">
              <w:t>Expected spot rate a year from now</w:t>
            </w:r>
            <w:r w:rsidRPr="0035100D">
              <w:tab/>
              <w:t xml:space="preserve">1 + expected inflation in home country </w:t>
            </w:r>
            <w:r w:rsidRPr="0035100D">
              <w:rPr>
                <w:rFonts w:ascii="Proxima Nova" w:eastAsia="Calibri" w:hAnsi="Proxima Nova" w:cs="Calibri"/>
                <w:noProof/>
                <w:sz w:val="22"/>
              </w:rPr>
              <mc:AlternateContent>
                <mc:Choice Requires="wpg">
                  <w:drawing>
                    <wp:inline distT="0" distB="0" distL="0" distR="0" wp14:anchorId="09BE6121" wp14:editId="67A0E1B6">
                      <wp:extent cx="2103120" cy="9144"/>
                      <wp:effectExtent l="0" t="0" r="0" b="0"/>
                      <wp:docPr id="585862" name="Group 585862"/>
                      <wp:cNvGraphicFramePr/>
                      <a:graphic xmlns:a="http://schemas.openxmlformats.org/drawingml/2006/main">
                        <a:graphicData uri="http://schemas.microsoft.com/office/word/2010/wordprocessingGroup">
                          <wpg:wgp>
                            <wpg:cNvGrpSpPr/>
                            <wpg:grpSpPr>
                              <a:xfrm>
                                <a:off x="0" y="0"/>
                                <a:ext cx="2103120" cy="9144"/>
                                <a:chOff x="0" y="0"/>
                                <a:chExt cx="2103120" cy="9144"/>
                              </a:xfrm>
                            </wpg:grpSpPr>
                            <wps:wsp>
                              <wps:cNvPr id="53042" name="Shape 53042"/>
                              <wps:cNvSpPr/>
                              <wps:spPr>
                                <a:xfrm>
                                  <a:off x="0" y="0"/>
                                  <a:ext cx="2103120" cy="0"/>
                                </a:xfrm>
                                <a:custGeom>
                                  <a:avLst/>
                                  <a:gdLst/>
                                  <a:ahLst/>
                                  <a:cxnLst/>
                                  <a:rect l="0" t="0" r="0" b="0"/>
                                  <a:pathLst>
                                    <a:path w="2103120">
                                      <a:moveTo>
                                        <a:pt x="0" y="0"/>
                                      </a:moveTo>
                                      <a:lnTo>
                                        <a:pt x="210312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E1724F8" id="Group 585862" o:spid="_x0000_s1026" style="width:165.6pt;height:.7pt;mso-position-horizontal-relative:char;mso-position-vertical-relative:line" coordsize="2103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LMWQIAAMwFAAAOAAAAZHJzL2Uyb0RvYy54bWykVM1u2zAMvg/YOwi+L7bTpEiNOD20Wy7D&#10;VqzdAyiyZBuQJUFS4uTtR9G2EqRYD6kPMiXx5+NHiuvHYyfJgVvXalUm+SxLCFdMV62qy+Tv249v&#10;q4Q4T1VFpVa8TE7cJY+br1/WvSn4XDdaVtwScKJc0Zsyabw3RZo61vCOupk2XMGl0LajHra2TitL&#10;e/DeyXSeZfdpr21lrGbcOTh9Hi6TDfoXgjP/WwjHPZFlAtg8rhbXXVjTzZoWtaWmadkIg96AoqOt&#10;gqDR1TP1lOxt+85V1zKrnRZ+xnSXaiFaxjEHyCbPrrLZWr03mEtd9LWJNAG1Vzzd7Jb9OrxY0lZl&#10;slwtV/fzhCjaQZ0wNBnPgKTe1AXobq15NS92PKiHXcj7KGwX/pAROSK9p0gvP3rC4HCeZ3f5HKrA&#10;4O4hXywG9lkDJXpnxJrvH5mlU8g0IItAegNt5M5Muc8x9dpQw7EALmQ/MXWXLSJRqEKWeIS0oGYk&#10;yRUO+LqJIWzOmCct2N75LddIMz38dH7o3WqSaDNJ7Kgm0cIL+LD3DfXBLiAMIunPdQpnnT7wN423&#10;/qpGAO18K9WlVqz01ASgO2iAEMJs1qOAoUG+TE6qgAIbhDAKQ8GqCh8XPAdVQdboDX6h2gO9KPmT&#10;5AGpVH+4gJ6GlsvRztl69yQtOdAwBfALrYduQDXYiFbKaJX91yqoUmkaOvoa3YwB0OXoKWhyHEDX&#10;btmIZphC8JbhRUyzCCBFI4SllY/2CiYoBrzINog7XZ3wTSIh0P5IDY4MRDSOtzCTLveodR7Cm38A&#10;AAD//wMAUEsDBBQABgAIAAAAIQC5edPu2gAAAAMBAAAPAAAAZHJzL2Rvd25yZXYueG1sTI9BS8NA&#10;EIXvgv9hGcGb3aRRkTSbUop6KoKtIL1Nk2kSmp0N2W2S/ntHL/byYHiP977JlpNt1UC9bxwbiGcR&#10;KOLClQ1XBr52bw8voHxALrF1TAYu5GGZ395kmJZu5E8atqFSUsI+RQN1CF2qtS9qsuhnriMW7+h6&#10;i0HOvtJlj6OU21bPo+hZW2xYFmrsaF1TcdqerYH3EcdVEr8Om9Nxfdnvnj6+NzEZc383rRagAk3h&#10;Pwy/+IIOuTAd3JlLr1oD8kj4U/GSJJ6DOkjoEXSe6Wv2/AcAAP//AwBQSwECLQAUAAYACAAAACEA&#10;toM4kv4AAADhAQAAEwAAAAAAAAAAAAAAAAAAAAAAW0NvbnRlbnRfVHlwZXNdLnhtbFBLAQItABQA&#10;BgAIAAAAIQA4/SH/1gAAAJQBAAALAAAAAAAAAAAAAAAAAC8BAABfcmVscy8ucmVsc1BLAQItABQA&#10;BgAIAAAAIQCnCmLMWQIAAMwFAAAOAAAAAAAAAAAAAAAAAC4CAABkcnMvZTJvRG9jLnhtbFBLAQIt&#10;ABQABgAIAAAAIQC5edPu2gAAAAMBAAAPAAAAAAAAAAAAAAAAALMEAABkcnMvZG93bnJldi54bWxQ&#10;SwUGAAAAAAQABADzAAAAugUAAAAA&#10;">
                      <v:shape id="Shape 53042" o:spid="_x0000_s1027" style="position:absolute;width:21031;height:0;visibility:visible;mso-wrap-style:square;v-text-anchor:top" coordsize="21031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nc8cA&#10;AADeAAAADwAAAGRycy9kb3ducmV2LnhtbESPQWvCQBSE74L/YXmF3nS3VkWiq4jQGlo8qMHzI/ua&#10;hGbfptltjP313ULB4zAz3zCrTW9r0VHrK8cansYKBHHuTMWFhuz8MlqA8AHZYO2YNNzIw2Y9HKww&#10;Me7KR+pOoRARwj5BDWUITSKlz0uy6MeuIY7eh2sthijbQpoWrxFuazlRai4tVhwXSmxoV1L+efq2&#10;GvZ82c935tDNftKv1/Q9w6xRb1o/PvTbJYhAfbiH/9up0TB7VtMJ/N2JV0Cu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frZ3PHAAAA3gAAAA8AAAAAAAAAAAAAAAAAmAIAAGRy&#10;cy9kb3ducmV2LnhtbFBLBQYAAAAABAAEAPUAAACMAwAAAAA=&#10;" path="m,l2103120,e" filled="f" strokeweight=".72pt">
                        <v:stroke endcap="round"/>
                        <v:path arrowok="t" textboxrect="0,0,2103120,0"/>
                      </v:shape>
                      <w10:anchorlock/>
                    </v:group>
                  </w:pict>
                </mc:Fallback>
              </mc:AlternateContent>
            </w:r>
            <w:r w:rsidRPr="0035100D">
              <w:tab/>
              <w:t>=</w:t>
            </w:r>
            <w:r w:rsidRPr="0035100D">
              <w:tab/>
            </w:r>
            <w:r w:rsidRPr="0035100D">
              <w:rPr>
                <w:rFonts w:ascii="Proxima Nova" w:eastAsia="Calibri" w:hAnsi="Proxima Nova" w:cs="Calibri"/>
                <w:noProof/>
                <w:sz w:val="22"/>
              </w:rPr>
              <mc:AlternateContent>
                <mc:Choice Requires="wpg">
                  <w:drawing>
                    <wp:inline distT="0" distB="0" distL="0" distR="0" wp14:anchorId="22000233" wp14:editId="75611466">
                      <wp:extent cx="2377440" cy="9144"/>
                      <wp:effectExtent l="0" t="0" r="0" b="0"/>
                      <wp:docPr id="585863" name="Group 585863"/>
                      <wp:cNvGraphicFramePr/>
                      <a:graphic xmlns:a="http://schemas.openxmlformats.org/drawingml/2006/main">
                        <a:graphicData uri="http://schemas.microsoft.com/office/word/2010/wordprocessingGroup">
                          <wpg:wgp>
                            <wpg:cNvGrpSpPr/>
                            <wpg:grpSpPr>
                              <a:xfrm>
                                <a:off x="0" y="0"/>
                                <a:ext cx="2377440" cy="9144"/>
                                <a:chOff x="0" y="0"/>
                                <a:chExt cx="2377440" cy="9144"/>
                              </a:xfrm>
                            </wpg:grpSpPr>
                            <wps:wsp>
                              <wps:cNvPr id="53043" name="Shape 53043"/>
                              <wps:cNvSpPr/>
                              <wps:spPr>
                                <a:xfrm>
                                  <a:off x="0" y="0"/>
                                  <a:ext cx="2377440" cy="0"/>
                                </a:xfrm>
                                <a:custGeom>
                                  <a:avLst/>
                                  <a:gdLst/>
                                  <a:ahLst/>
                                  <a:cxnLst/>
                                  <a:rect l="0" t="0" r="0" b="0"/>
                                  <a:pathLst>
                                    <a:path w="2377440">
                                      <a:moveTo>
                                        <a:pt x="0" y="0"/>
                                      </a:moveTo>
                                      <a:lnTo>
                                        <a:pt x="237744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ED8ED25" id="Group 585863" o:spid="_x0000_s1026" style="width:187.2pt;height:.7pt;mso-position-horizontal-relative:char;mso-position-vertical-relative:line" coordsize="2377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qHnWQIAAMwFAAAOAAAAZHJzL2Uyb0RvYy54bWykVM1u2zAMvg/YOwi+L3b+2tSI08O65TJs&#10;Rds9gCJLtgFZEiQlTt5+FG0rQYr1kPogUxJ/Pn6kuH48tpIcuHWNVkUynWQJ4YrpslFVkfx9+/lt&#10;lRDnqSqp1IoXyYm75HHz9cu6Mzmf6VrLklsCTpTLO1MktfcmT1PHat5SN9GGK7gU2rbUw9ZWaWlp&#10;B95bmc6y7C7ttC2N1Yw7B6dP/WWyQf9CcOb/COG4J7JIAJvH1eK6C2u6WdO8stTUDRtg0BtQtLRR&#10;EDS6eqKekr1t3rlqG2a108JPmG5TLUTDOOYA2Uyzq2y2Vu8N5lLlXWUiTUDtFU83u2W/D8+WNGWR&#10;LFfL1d08IYq2UCcMTYYzIKkzVQ66W2tezbMdDqp+F/I+CtuGP2REjkjvKdLLj54wOJzN7+8XC6gC&#10;g7uH6WLRs89qKNE7I1b/+MgsHUOmAVkE0hloI3dmyn2OqdeaGo4FcCH7kal5tohEoQpZ4hHSgpqR&#10;JJc74OsmhrA5Y540Z3vnt1wjzfTwy/m+d8tRovUosaMaRQsv4MPeN9QHu4AwiKQ71ymctfrA3zTe&#10;+qsaAbTzrVSXWrHSYxOAbq8BQgizWQ8Chgb5MjmpAgpsEMIoDAWrSnxc8BxUCVmjN/iFavf0ouRP&#10;kgekUr1wAT0NLTdFO2er3XdpyYGGKYBfaD10A6rBRjRSRqvsv1ZBlUpT08HX4GYIgC4HT0GT4wC6&#10;dssGNP0UgrcML2KcRQApGiEsrXy0VzBBMeBFtkHc6fKEbxIJgfZHanBkIKJhvIWZdLlHrfMQ3vwD&#10;AAD//wMAUEsDBBQABgAIAAAAIQB4IBfY2wAAAAMBAAAPAAAAZHJzL2Rvd25yZXYueG1sTI9BS8NA&#10;EIXvgv9hGcGb3cRGLTGbUop6KoKtIL1Nk2kSmp0N2W2S/ntHL3p5MLzHe99ky8m2aqDeN44NxLMI&#10;FHHhyoYrA5+717sFKB+QS2wdk4ELeVjm11cZpqUb+YOGbaiUlLBP0UAdQpdq7YuaLPqZ64jFO7re&#10;YpCzr3TZ4yjlttX3UfSoLTYsCzV2tK6pOG3P1sDbiONqHr8Mm9NxfdnvHt6/NjEZc3szrZ5BBZrC&#10;Xxh+8AUdcmE6uDOXXrUG5JHwq+LNn5IE1EFCCeg80//Z828AAAD//wMAUEsBAi0AFAAGAAgAAAAh&#10;ALaDOJL+AAAA4QEAABMAAAAAAAAAAAAAAAAAAAAAAFtDb250ZW50X1R5cGVzXS54bWxQSwECLQAU&#10;AAYACAAAACEAOP0h/9YAAACUAQAACwAAAAAAAAAAAAAAAAAvAQAAX3JlbHMvLnJlbHNQSwECLQAU&#10;AAYACAAAACEApTqh51kCAADMBQAADgAAAAAAAAAAAAAAAAAuAgAAZHJzL2Uyb0RvYy54bWxQSwEC&#10;LQAUAAYACAAAACEAeCAX2NsAAAADAQAADwAAAAAAAAAAAAAAAACzBAAAZHJzL2Rvd25yZXYueG1s&#10;UEsFBgAAAAAEAAQA8wAAALsFAAAAAA==&#10;">
                      <v:shape id="Shape 53043" o:spid="_x0000_s1027" style="position:absolute;width:23774;height:0;visibility:visible;mso-wrap-style:square;v-text-anchor:top" coordsize="2377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GKWsgA&#10;AADeAAAADwAAAGRycy9kb3ducmV2LnhtbESPzW7CMBCE70i8g7VI3MChKVWVYhACgfpzKT8PsIq3&#10;iSFep7ELgafHlZA4jmbmG81k1tpKnKjxxrGC0TABQZw7bbhQsN+tBq8gfEDWWDkmBRfyMJt2OxPM&#10;tDvzhk7bUIgIYZ+hgjKEOpPS5yVZ9ENXE0fvxzUWQ5RNIXWD5wi3lXxKkhdp0XBcKLGmRUn5cftn&#10;FRz81/6yG63Xv/JzvPm+pma1/DBK9Xvt/A1EoDY8wvf2u1YwTpPnFP7vxCsgp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kYpayAAAAN4AAAAPAAAAAAAAAAAAAAAAAJgCAABk&#10;cnMvZG93bnJldi54bWxQSwUGAAAAAAQABAD1AAAAjQMAAAAA&#10;" path="m,l2377440,e" filled="f" strokeweight=".72pt">
                        <v:stroke endcap="round"/>
                        <v:path arrowok="t" textboxrect="0,0,2377440,0"/>
                      </v:shape>
                      <w10:anchorlock/>
                    </v:group>
                  </w:pict>
                </mc:Fallback>
              </mc:AlternateContent>
            </w:r>
          </w:p>
          <w:p w14:paraId="1065A467" w14:textId="77777777" w:rsidR="00463DCE" w:rsidRPr="0035100D" w:rsidRDefault="00463DCE" w:rsidP="00005E30">
            <w:pPr>
              <w:tabs>
                <w:tab w:val="center" w:pos="1598"/>
                <w:tab w:val="center" w:pos="5921"/>
              </w:tabs>
              <w:spacing w:after="258" w:line="259" w:lineRule="auto"/>
            </w:pPr>
            <w:r w:rsidRPr="0035100D">
              <w:rPr>
                <w:rFonts w:ascii="Proxima Nova" w:eastAsia="Calibri" w:hAnsi="Proxima Nova" w:cs="Calibri"/>
                <w:sz w:val="22"/>
              </w:rPr>
              <w:tab/>
            </w:r>
            <w:r w:rsidRPr="0035100D">
              <w:t>Current spot rate</w:t>
            </w:r>
            <w:r w:rsidRPr="0035100D">
              <w:tab/>
              <w:t>1 + expected inflation in foreign country</w:t>
            </w:r>
          </w:p>
          <w:p w14:paraId="2660AD88" w14:textId="77777777" w:rsidR="00463DCE" w:rsidRPr="0035100D" w:rsidRDefault="00463DCE" w:rsidP="00005E30">
            <w:pPr>
              <w:spacing w:line="244" w:lineRule="auto"/>
              <w:ind w:right="3289" w:firstLine="72"/>
            </w:pPr>
            <w:r w:rsidRPr="0035100D">
              <w:t>Expected spot rate a year from now</w:t>
            </w:r>
            <w:r w:rsidRPr="0035100D">
              <w:tab/>
              <w:t xml:space="preserve">1.06 </w:t>
            </w:r>
            <w:r w:rsidRPr="0035100D">
              <w:rPr>
                <w:rFonts w:ascii="Proxima Nova" w:eastAsia="Calibri" w:hAnsi="Proxima Nova" w:cs="Calibri"/>
                <w:noProof/>
                <w:sz w:val="22"/>
              </w:rPr>
              <mc:AlternateContent>
                <mc:Choice Requires="wpg">
                  <w:drawing>
                    <wp:inline distT="0" distB="0" distL="0" distR="0" wp14:anchorId="28587DE6" wp14:editId="65E2A94F">
                      <wp:extent cx="2286000" cy="9144"/>
                      <wp:effectExtent l="0" t="0" r="0" b="0"/>
                      <wp:docPr id="585864" name="Group 585864"/>
                      <wp:cNvGraphicFramePr/>
                      <a:graphic xmlns:a="http://schemas.openxmlformats.org/drawingml/2006/main">
                        <a:graphicData uri="http://schemas.microsoft.com/office/word/2010/wordprocessingGroup">
                          <wpg:wgp>
                            <wpg:cNvGrpSpPr/>
                            <wpg:grpSpPr>
                              <a:xfrm>
                                <a:off x="0" y="0"/>
                                <a:ext cx="2286000" cy="9144"/>
                                <a:chOff x="0" y="0"/>
                                <a:chExt cx="2286000" cy="9144"/>
                              </a:xfrm>
                            </wpg:grpSpPr>
                            <wps:wsp>
                              <wps:cNvPr id="53044" name="Shape 53044"/>
                              <wps:cNvSpPr/>
                              <wps:spPr>
                                <a:xfrm>
                                  <a:off x="0" y="0"/>
                                  <a:ext cx="2286000" cy="0"/>
                                </a:xfrm>
                                <a:custGeom>
                                  <a:avLst/>
                                  <a:gdLst/>
                                  <a:ahLst/>
                                  <a:cxnLst/>
                                  <a:rect l="0" t="0" r="0" b="0"/>
                                  <a:pathLst>
                                    <a:path w="2286000">
                                      <a:moveTo>
                                        <a:pt x="0" y="0"/>
                                      </a:moveTo>
                                      <a:lnTo>
                                        <a:pt x="228600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CC7D146" id="Group 585864" o:spid="_x0000_s1026" style="width:180pt;height:.7pt;mso-position-horizontal-relative:char;mso-position-vertical-relative:line" coordsize="2286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qMcWQIAAMwFAAAOAAAAZHJzL2Uyb0RvYy54bWykVM2O2yAQvlfqOyDujZ00iVIrzh66bS5V&#10;u+puH4BgsC1hQEDi5O07jLETZdU9bH3AA8zPN98Ms304d4qchPOt0SWdz3JKhOamanVd0j8v3z9t&#10;KPGB6Yopo0VJL8LTh93HD9veFmJhGqMq4Qg40b7obUmbEGyRZZ43omN+ZqzQcCmN61iArauzyrEe&#10;vHcqW+T5OuuNq6wzXHgPp4/DJd2hfykFD7+k9CIQVVLAFnB1uB7imu22rKgds03LEwz2DhQdazUE&#10;nVw9ssDI0bWvXHUtd8YbGWbcdJmRsuUCc4Bs5vldNntnjhZzqYu+thNNQO0dT+92y3+enhxpq5Ku&#10;NqvNekmJZh3UCUOTdAYk9bYuQHfv7LN9cumgHnYx77N0XfxDRuSM9F4mesU5EA6Hi8VmnedQBQ53&#10;X+bL5cA+b6BEr4x48+0ts2wMmUVkE5DeQhv5K1P+/5h6bpgVWAAfsx+Z+pwD9kQUqpAVHiEtqDmR&#10;5AsPfL2LIWzOKU9W8KMPe2GQZnb64cPQu9UosWaU+FmPooMX8GbvWxaiXUQYRdJf6xTPOnMSLwZv&#10;w12NANr1VulbranSYxOA7qABQgyz2yYBQ4N8m5zSEQU2COEMhoLTFT4ueA66gqzRG/xitQd6UQoX&#10;JSJSpX8LCT0NLTdHO+/qw1flyInFKYBfbD10A6rRRrZKTVb5P62iKlO2YclXcpMCoMvkKWoKHED3&#10;bnlCM0wheMvwIsZZBJAmI4RldJjsNUxQDHiTbRQPprrgm0RCoP2RGhwZiCiNtziTbveodR3Cu78A&#10;AAD//wMAUEsDBBQABgAIAAAAIQD+IHeS2QAAAAMBAAAPAAAAZHJzL2Rvd25yZXYueG1sTI9BS8NA&#10;EIXvgv9hGcGb3cRqkZhNKUU9FcFWEG/T7DQJzc6G7DZJ/72jl3oZeLzHm+/ly8m1aqA+NJ4NpLME&#10;FHHpbcOVgc/d690TqBCRLbaeycCZAiyL66scM+tH/qBhGyslJRwyNFDH2GVah7Imh2HmO2LxDr53&#10;GEX2lbY9jlLuWn2fJAvtsGH5UGNH65rK4/bkDLyNOK7m6cuwOR7W5+/d4/vXJiVjbm+m1TOoSFO8&#10;hOEXX9ChEKa9P7ENqjUgQ+LfFW++SETuJfQAusj1f/biBwAA//8DAFBLAQItABQABgAIAAAAIQC2&#10;gziS/gAAAOEBAAATAAAAAAAAAAAAAAAAAAAAAABbQ29udGVudF9UeXBlc10ueG1sUEsBAi0AFAAG&#10;AAgAAAAhADj9If/WAAAAlAEAAAsAAAAAAAAAAAAAAAAALwEAAF9yZWxzLy5yZWxzUEsBAi0AFAAG&#10;AAgAAAAhAGgioxxZAgAAzAUAAA4AAAAAAAAAAAAAAAAALgIAAGRycy9lMm9Eb2MueG1sUEsBAi0A&#10;FAAGAAgAAAAhAP4gd5LZAAAAAwEAAA8AAAAAAAAAAAAAAAAAswQAAGRycy9kb3ducmV2LnhtbFBL&#10;BQYAAAAABAAEAPMAAAC5BQAAAAA=&#10;">
                      <v:shape id="Shape 53044" o:spid="_x0000_s1027" style="position:absolute;width:22860;height:0;visibility:visible;mso-wrap-style:square;v-text-anchor:top" coordsize="2286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tMD8cA&#10;AADeAAAADwAAAGRycy9kb3ducmV2LnhtbESPQWvCQBSE7wX/w/IEb7qrtUVTV0kjQuupRik9PrKv&#10;STD7NmRXTf99tyD0OMzMN8xq09tGXKnztWMN04kCQVw4U3Op4XTcjRcgfEA22DgmDT/kYbMePKww&#10;Me7GB7rmoRQRwj5BDVUIbSKlLyqy6CeuJY7et+sshii7UpoObxFuGzlT6llarDkuVNhSVlFxzi9W&#10;w+f0vJ+57MO8pzbb5l+vRbpUC61Hwz59ARGoD//he/vNaHh6VPM5/N2JV0Cu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DLTA/HAAAA3gAAAA8AAAAAAAAAAAAAAAAAmAIAAGRy&#10;cy9kb3ducmV2LnhtbFBLBQYAAAAABAAEAPUAAACMAwAAAAA=&#10;" path="m,l2286000,e" filled="f" strokeweight=".72pt">
                        <v:stroke endcap="round"/>
                        <v:path arrowok="t" textboxrect="0,0,2286000,0"/>
                      </v:shape>
                      <w10:anchorlock/>
                    </v:group>
                  </w:pict>
                </mc:Fallback>
              </mc:AlternateContent>
            </w:r>
            <w:r w:rsidRPr="0035100D">
              <w:tab/>
              <w:t>=</w:t>
            </w:r>
            <w:r w:rsidRPr="0035100D">
              <w:tab/>
            </w:r>
            <w:r w:rsidRPr="0035100D">
              <w:rPr>
                <w:rFonts w:ascii="Proxima Nova" w:eastAsia="Calibri" w:hAnsi="Proxima Nova" w:cs="Calibri"/>
                <w:noProof/>
                <w:sz w:val="22"/>
              </w:rPr>
              <mc:AlternateContent>
                <mc:Choice Requires="wpg">
                  <w:drawing>
                    <wp:inline distT="0" distB="0" distL="0" distR="0" wp14:anchorId="438623DA" wp14:editId="0C1A281B">
                      <wp:extent cx="365760" cy="9144"/>
                      <wp:effectExtent l="0" t="0" r="0" b="0"/>
                      <wp:docPr id="585865" name="Group 585865"/>
                      <wp:cNvGraphicFramePr/>
                      <a:graphic xmlns:a="http://schemas.openxmlformats.org/drawingml/2006/main">
                        <a:graphicData uri="http://schemas.microsoft.com/office/word/2010/wordprocessingGroup">
                          <wpg:wgp>
                            <wpg:cNvGrpSpPr/>
                            <wpg:grpSpPr>
                              <a:xfrm>
                                <a:off x="0" y="0"/>
                                <a:ext cx="365760" cy="9144"/>
                                <a:chOff x="0" y="0"/>
                                <a:chExt cx="365760" cy="9144"/>
                              </a:xfrm>
                            </wpg:grpSpPr>
                            <wps:wsp>
                              <wps:cNvPr id="53045" name="Shape 53045"/>
                              <wps:cNvSpPr/>
                              <wps:spPr>
                                <a:xfrm>
                                  <a:off x="0" y="0"/>
                                  <a:ext cx="365760" cy="0"/>
                                </a:xfrm>
                                <a:custGeom>
                                  <a:avLst/>
                                  <a:gdLst/>
                                  <a:ahLst/>
                                  <a:cxnLst/>
                                  <a:rect l="0" t="0" r="0" b="0"/>
                                  <a:pathLst>
                                    <a:path w="365760">
                                      <a:moveTo>
                                        <a:pt x="0" y="0"/>
                                      </a:moveTo>
                                      <a:lnTo>
                                        <a:pt x="36576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16596703" id="Group 585865" o:spid="_x0000_s1026" style="width:28.8pt;height:.7pt;mso-position-horizontal-relative:char;mso-position-vertical-relative:line" coordsize="365760,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3+yWAIAAMcFAAAOAAAAZHJzL2Uyb0RvYy54bWykVMFu2zAMvQ/YPwi6r3baJMuMOD2sWy7D&#10;VqzdByiyZBuQJUFS4uTvR9G2EqRYD5kPMiWRj+QjxfXjsVPkIJxvjS7p7C6nRGhuqlbXJf3z+v3T&#10;ihIfmK6YMlqU9CQ8fdx8/LDubSHuTWNUJRwBEO2L3pa0CcEWWeZ5Izrm74wVGi6lcR0LsHV1VjnW&#10;A3qnsvs8X2a9cZV1hgvv4fRpuKQbxJdS8PBLSi8CUSWF2AKuDtddXLPNmhW1Y7Zp+RgGuyGKjrUa&#10;nCaoJxYY2bv2DVTXcme8keGOmy4zUrZcYA6QzSy/ymbrzN5iLnXR1zbRBNRe8XQzLP95eHakrUq6&#10;WC1WywUlmnVQJ3RNxjMgqbd1AbpbZ1/ssxsP6mEX8z5K18U/ZESOSO8p0SuOgXA4fFguPi+hCByu&#10;vszm84F83kCF3tjw5ts7VtnkMItxpTB6C03kzzz5/+PppWFWIP0+5j7x9JDPE02oQhZ4hKSgZqLI&#10;Fx7YuoUf7MyUJiv43oetMMgxO/zwYWjcapJYM0n8qCfRQfu/2/iWhWgXA4wi6VOR4lFnDuLV4GW4&#10;KhBEdr5V+lJrqvJUf1AdFECITjbrUUDHIF+mpnSMAZuDcAbzwOkK3xW8BF1BzogGv1jqgVuUwkmJ&#10;GKjSv4WEdoZum6Gdd/Xuq3LkwOIAwC+2HcKAarSRrVLJKv+nVVRlyjZsxBphRgcIOSJFTYGz5xqW&#10;j9EMAwieMbyGaQxBSMkIwzI6JHsNwxMdXmQbxZ2pTvgckRDofaQGpwVGNE62OI4u96h1nr+bvwAA&#10;AP//AwBQSwMEFAAGAAgAAAAhABcPfCLaAAAAAgEAAA8AAABkcnMvZG93bnJldi54bWxMj0FLw0AQ&#10;he+C/2EZwZvdRG2VmE0pRT0VwVYQb9PsNAnNzobsNkn/vaMXvTwY3uO9b/Ll5Fo1UB8azwbSWQKK&#10;uPS24crAx+7l5hFUiMgWW89k4EwBlsXlRY6Z9SO/07CNlZISDhkaqGPsMq1DWZPDMPMdsXgH3zuM&#10;cvaVtj2OUu5afZskC+2wYVmosaN1TeVxe3IGXkccV3fp87A5Htbnr9387XOTkjHXV9PqCVSkKf6F&#10;4Qdf0KEQpr0/sQ2qNSCPxF8Vb/6wALWXzD3oItf/0YtvAAAA//8DAFBLAQItABQABgAIAAAAIQC2&#10;gziS/gAAAOEBAAATAAAAAAAAAAAAAAAAAAAAAABbQ29udGVudF9UeXBlc10ueG1sUEsBAi0AFAAG&#10;AAgAAAAhADj9If/WAAAAlAEAAAsAAAAAAAAAAAAAAAAALwEAAF9yZWxzLy5yZWxzUEsBAi0AFAAG&#10;AAgAAAAhAKF/f7JYAgAAxwUAAA4AAAAAAAAAAAAAAAAALgIAAGRycy9lMm9Eb2MueG1sUEsBAi0A&#10;FAAGAAgAAAAhABcPfCLaAAAAAgEAAA8AAAAAAAAAAAAAAAAAsgQAAGRycy9kb3ducmV2LnhtbFBL&#10;BQYAAAAABAAEAPMAAAC5BQAAAAA=&#10;">
                      <v:shape id="Shape 53045" o:spid="_x0000_s1027" style="position:absolute;width:365760;height:0;visibility:visible;mso-wrap-style:square;v-text-anchor:top" coordsize="365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1ssQA&#10;AADeAAAADwAAAGRycy9kb3ducmV2LnhtbESP0YrCMBRE3xf8h3AF39bUtRWtpuKKgvi0q37Apbm2&#10;pc1NaaLWv98sCD4OM3OGWa1704g7da6yrGAyjkAQ51ZXXCi4nPefcxDOI2tsLJOCJzlYZ4OPFaba&#10;PviX7idfiABhl6KC0vs2ldLlJRl0Y9sSB+9qO4M+yK6QusNHgJtGfkXRTBqsOCyU2NK2pLw+3YyC&#10;n+Ml8Yf8e0+84MTWLi6Ou1ip0bDfLEF46v07/GoftIJkGsUJ/N8JV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wtbLEAAAA3gAAAA8AAAAAAAAAAAAAAAAAmAIAAGRycy9k&#10;b3ducmV2LnhtbFBLBQYAAAAABAAEAPUAAACJAwAAAAA=&#10;" path="m,l365760,e" filled="f" strokeweight=".72pt">
                        <v:stroke endcap="round"/>
                        <v:path arrowok="t" textboxrect="0,0,365760,0"/>
                      </v:shape>
                      <w10:anchorlock/>
                    </v:group>
                  </w:pict>
                </mc:Fallback>
              </mc:AlternateContent>
            </w:r>
          </w:p>
          <w:p w14:paraId="65EDF107" w14:textId="77777777" w:rsidR="00463DCE" w:rsidRPr="0035100D" w:rsidRDefault="00463DCE" w:rsidP="00005E30">
            <w:pPr>
              <w:tabs>
                <w:tab w:val="center" w:pos="1782"/>
                <w:tab w:val="center" w:pos="4602"/>
              </w:tabs>
              <w:spacing w:after="258" w:line="259" w:lineRule="auto"/>
            </w:pPr>
            <w:r w:rsidRPr="0035100D">
              <w:rPr>
                <w:rFonts w:ascii="Proxima Nova" w:eastAsia="Calibri" w:hAnsi="Proxima Nova" w:cs="Calibri"/>
                <w:sz w:val="22"/>
              </w:rPr>
              <w:tab/>
            </w:r>
            <w:r w:rsidRPr="0035100D">
              <w:t>68</w:t>
            </w:r>
            <w:r w:rsidRPr="0035100D">
              <w:tab/>
              <w:t>1.04</w:t>
            </w:r>
          </w:p>
          <w:p w14:paraId="74448357" w14:textId="77777777" w:rsidR="00463DCE" w:rsidRPr="0035100D" w:rsidRDefault="00463DCE" w:rsidP="00005E30">
            <w:pPr>
              <w:spacing w:line="259" w:lineRule="auto"/>
              <w:ind w:right="334"/>
              <w:jc w:val="center"/>
            </w:pPr>
            <w:r w:rsidRPr="0035100D">
              <w:t>So, the expected spot rate a year from now is : 68 x (1.06 / 1.04) = Rs.69.31</w:t>
            </w:r>
          </w:p>
        </w:tc>
      </w:tr>
    </w:tbl>
    <w:p w14:paraId="6976999A" w14:textId="77777777" w:rsidR="00463DCE" w:rsidRPr="0035100D" w:rsidRDefault="00463DCE" w:rsidP="00463DCE">
      <w:pPr>
        <w:numPr>
          <w:ilvl w:val="0"/>
          <w:numId w:val="18"/>
        </w:numPr>
        <w:spacing w:after="15" w:line="248" w:lineRule="auto"/>
        <w:ind w:right="796" w:hanging="720"/>
        <w:jc w:val="both"/>
      </w:pPr>
      <w:r w:rsidRPr="0035100D">
        <w:t>Suppose India and UK produce only one good, copper. Suppose the price of copper in</w:t>
      </w:r>
      <w:r w:rsidRPr="0035100D">
        <w:tab/>
        <w:t>India per unit is Rs.32,000 and in the UK it is $ 350.</w:t>
      </w:r>
    </w:p>
    <w:p w14:paraId="05EFA794" w14:textId="77777777" w:rsidR="00463DCE" w:rsidRPr="0035100D" w:rsidRDefault="00463DCE" w:rsidP="00463DCE">
      <w:pPr>
        <w:numPr>
          <w:ilvl w:val="1"/>
          <w:numId w:val="18"/>
        </w:numPr>
        <w:spacing w:after="15" w:line="248" w:lineRule="auto"/>
        <w:ind w:right="1080" w:hanging="360"/>
        <w:jc w:val="both"/>
      </w:pPr>
      <w:r w:rsidRPr="0035100D">
        <w:t>According to the law of one price, what should the British Pound : Rupee spot exchange rate be?</w:t>
      </w:r>
    </w:p>
    <w:p w14:paraId="55FC8B31" w14:textId="77777777" w:rsidR="00463DCE" w:rsidRPr="0035100D" w:rsidRDefault="00463DCE" w:rsidP="00463DCE">
      <w:pPr>
        <w:numPr>
          <w:ilvl w:val="1"/>
          <w:numId w:val="18"/>
        </w:numPr>
        <w:spacing w:after="271" w:line="248" w:lineRule="auto"/>
        <w:ind w:right="1080" w:hanging="360"/>
        <w:jc w:val="both"/>
      </w:pPr>
      <w:r w:rsidRPr="0035100D">
        <w:t>Suppose the price of copper over the next year is expected to rise is Rs.40,000 in India and $ 420 in the UK. What should the one year British Pound: Rupee forward rate be?</w:t>
      </w:r>
    </w:p>
    <w:p w14:paraId="5474BA01" w14:textId="77777777" w:rsidR="00463DCE" w:rsidRPr="0035100D" w:rsidRDefault="00463DCE" w:rsidP="00463DCE">
      <w:pPr>
        <w:spacing w:after="241" w:line="265" w:lineRule="auto"/>
        <w:ind w:left="24" w:right="1568"/>
      </w:pPr>
      <w:r w:rsidRPr="0035100D">
        <w:rPr>
          <w:b/>
        </w:rPr>
        <w:t>Solution:</w:t>
      </w:r>
    </w:p>
    <w:p w14:paraId="1D10A516" w14:textId="77777777" w:rsidR="00463DCE" w:rsidRPr="0035100D" w:rsidRDefault="00463DCE" w:rsidP="00463DCE">
      <w:pPr>
        <w:numPr>
          <w:ilvl w:val="1"/>
          <w:numId w:val="19"/>
        </w:numPr>
        <w:spacing w:after="15" w:line="248" w:lineRule="auto"/>
        <w:ind w:hanging="540"/>
        <w:jc w:val="both"/>
      </w:pPr>
      <w:r w:rsidRPr="0035100D">
        <w:t>The spot exchange rate of one British Pound should be :</w:t>
      </w:r>
    </w:p>
    <w:p w14:paraId="229A05F9" w14:textId="77777777" w:rsidR="00463DCE" w:rsidRPr="0035100D" w:rsidRDefault="00463DCE" w:rsidP="00463DCE">
      <w:pPr>
        <w:ind w:left="1570"/>
      </w:pPr>
      <w:r w:rsidRPr="0035100D">
        <w:t>32,000</w:t>
      </w:r>
    </w:p>
    <w:p w14:paraId="09E3F827" w14:textId="77777777" w:rsidR="00463DCE" w:rsidRPr="0035100D" w:rsidRDefault="00463DCE" w:rsidP="00463DCE">
      <w:pPr>
        <w:ind w:left="1522"/>
      </w:pPr>
      <w:r w:rsidRPr="0035100D">
        <w:rPr>
          <w:rFonts w:ascii="Proxima Nova" w:eastAsia="Calibri" w:hAnsi="Proxima Nova" w:cs="Calibri"/>
          <w:noProof/>
          <w:sz w:val="22"/>
        </w:rPr>
        <mc:AlternateContent>
          <mc:Choice Requires="wpg">
            <w:drawing>
              <wp:inline distT="0" distB="0" distL="0" distR="0" wp14:anchorId="62815957" wp14:editId="174D4E07">
                <wp:extent cx="365760" cy="9144"/>
                <wp:effectExtent l="0" t="0" r="0" b="0"/>
                <wp:docPr id="530822" name="Group 530822"/>
                <wp:cNvGraphicFramePr/>
                <a:graphic xmlns:a="http://schemas.openxmlformats.org/drawingml/2006/main">
                  <a:graphicData uri="http://schemas.microsoft.com/office/word/2010/wordprocessingGroup">
                    <wpg:wgp>
                      <wpg:cNvGrpSpPr/>
                      <wpg:grpSpPr>
                        <a:xfrm>
                          <a:off x="0" y="0"/>
                          <a:ext cx="365760" cy="9144"/>
                          <a:chOff x="0" y="0"/>
                          <a:chExt cx="365760" cy="9144"/>
                        </a:xfrm>
                      </wpg:grpSpPr>
                      <wps:wsp>
                        <wps:cNvPr id="53114" name="Shape 53114"/>
                        <wps:cNvSpPr/>
                        <wps:spPr>
                          <a:xfrm>
                            <a:off x="0" y="0"/>
                            <a:ext cx="365760" cy="0"/>
                          </a:xfrm>
                          <a:custGeom>
                            <a:avLst/>
                            <a:gdLst/>
                            <a:ahLst/>
                            <a:cxnLst/>
                            <a:rect l="0" t="0" r="0" b="0"/>
                            <a:pathLst>
                              <a:path w="365760">
                                <a:moveTo>
                                  <a:pt x="0" y="0"/>
                                </a:moveTo>
                                <a:lnTo>
                                  <a:pt x="36576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41D31A2" id="Group 530822" o:spid="_x0000_s1026" style="width:28.8pt;height:.7pt;mso-position-horizontal-relative:char;mso-position-vertical-relative:line" coordsize="365760,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xvkWAIAAMcFAAAOAAAAZHJzL2Uyb0RvYy54bWykVM2O2yAQvlfqOyDfG9vZbLq1Yu+h2+ZS&#10;tavu9gEIBtsSBgQkTt6+w9gmUVbdQ+oDHmB+vvlmmM3jsZfkwK3rtCqTfJElhCum6041ZfLn9fun&#10;h4Q4T1VNpVa8TE7cJY/Vxw+bwRR8qVsta24JOFGuGEyZtN6bIk0da3lP3UIbruBSaNtTD1vbpLWl&#10;A3jvZbrMsnU6aFsbqxl3Dk6fxsukQv9CcOZ/CeG4J7JMAJvH1eK6C2tabWjRWGrajk0w6A0oetop&#10;CBpdPVFPyd52b1z1HbPaaeEXTPepFqJjHHOAbPLsKput1XuDuTTF0JhIE1B7xdPNbtnPw7MlXV0m&#10;93fZw3KZEEV7qBOGJtMZkDSYpgDdrTUv5tlOB824C3kfhe3DHzIiR6T3FOnlR08YHN6t7z+voQgM&#10;rr7kq9VIPmuhQm9sWPvtHat0DpgGXBHGYKCJ3Jkn9388vbTUcKTfhdwjT3m+mmlCFaApHCEpqBkp&#10;coUDtm7hBzszpkkLtnd+yzVyTA8/nB8bt54l2s4SO6pZtND+7za+oT7YBYBBJEMsUjjq9YG/arz0&#10;VwUCZOdbqS615irP9QfVUQGEEKTaTAIGBvkyNakCBmwOwijMA6tqfFfwElQNOaM3+IVSj9yi5E+S&#10;B6BS/eYC2hm6LUc7Z5vdV2nJgYYBgF8oFLoB1WAjOimjVfZPq6BKpWnp5GtyMwVAl5OnoMlx9ly7&#10;ZROacQDBM4bXMI8hgBSNEJZWPtorGJ4Y8CLbIO50fcLniIRA7yM1OC0Q0TTZwji63KPWef5WfwEA&#10;AP//AwBQSwMEFAAGAAgAAAAhABcPfCLaAAAAAgEAAA8AAABkcnMvZG93bnJldi54bWxMj0FLw0AQ&#10;he+C/2EZwZvdRG2VmE0pRT0VwVYQb9PsNAnNzobsNkn/vaMXvTwY3uO9b/Ll5Fo1UB8azwbSWQKK&#10;uPS24crAx+7l5hFUiMgWW89k4EwBlsXlRY6Z9SO/07CNlZISDhkaqGPsMq1DWZPDMPMdsXgH3zuM&#10;cvaVtj2OUu5afZskC+2wYVmosaN1TeVxe3IGXkccV3fp87A5Htbnr9387XOTkjHXV9PqCVSkKf6F&#10;4Qdf0KEQpr0/sQ2qNSCPxF8Vb/6wALWXzD3oItf/0YtvAAAA//8DAFBLAQItABQABgAIAAAAIQC2&#10;gziS/gAAAOEBAAATAAAAAAAAAAAAAAAAAAAAAABbQ29udGVudF9UeXBlc10ueG1sUEsBAi0AFAAG&#10;AAgAAAAhADj9If/WAAAAlAEAAAsAAAAAAAAAAAAAAAAALwEAAF9yZWxzLy5yZWxzUEsBAi0AFAAG&#10;AAgAAAAhAKWPG+RYAgAAxwUAAA4AAAAAAAAAAAAAAAAALgIAAGRycy9lMm9Eb2MueG1sUEsBAi0A&#10;FAAGAAgAAAAhABcPfCLaAAAAAgEAAA8AAAAAAAAAAAAAAAAAsgQAAGRycy9kb3ducmV2LnhtbFBL&#10;BQYAAAAABAAEAPMAAAC5BQAAAAA=&#10;">
                <v:shape id="Shape 53114" o:spid="_x0000_s1027" style="position:absolute;width:365760;height:0;visibility:visible;mso-wrap-style:square;v-text-anchor:top" coordsize="365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4wqcUA&#10;AADeAAAADwAAAGRycy9kb3ducmV2LnhtbESPzWrDMBCE74W+g9hAb43s1g6JE9m0oQaTU/4eYLE2&#10;tom1MpaSuG9fFQo9DjPzDbMpJtOLO42us6wgnkcgiGurO24UnE/l6xKE88gae8uk4JscFPnz0wYz&#10;bR98oPvRNyJA2GWooPV+yKR0dUsG3dwOxMG72NGgD3JspB7xEeCml29RtJAGOw4LLQ60bam+Hm9G&#10;wX53Tn1Vf5bEK07t1SXN7itR6mU2faxBeJr8f/ivXWkF6XscJ/B7J1wBm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rjCpxQAAAN4AAAAPAAAAAAAAAAAAAAAAAJgCAABkcnMv&#10;ZG93bnJldi54bWxQSwUGAAAAAAQABAD1AAAAigMAAAAA&#10;" path="m,l365760,e" filled="f" strokeweight=".72pt">
                  <v:stroke endcap="round"/>
                  <v:path arrowok="t" textboxrect="0,0,365760,0"/>
                </v:shape>
                <w10:anchorlock/>
              </v:group>
            </w:pict>
          </mc:Fallback>
        </mc:AlternateContent>
      </w:r>
      <w:r w:rsidRPr="0035100D">
        <w:t xml:space="preserve"> = Rs.91.43</w:t>
      </w:r>
    </w:p>
    <w:p w14:paraId="09B3A9B7" w14:textId="77777777" w:rsidR="00463DCE" w:rsidRPr="0035100D" w:rsidRDefault="00463DCE" w:rsidP="00463DCE">
      <w:pPr>
        <w:spacing w:after="263"/>
        <w:ind w:left="1630"/>
      </w:pPr>
      <w:r w:rsidRPr="0035100D">
        <w:t>350</w:t>
      </w:r>
    </w:p>
    <w:p w14:paraId="4C829823" w14:textId="77777777" w:rsidR="00463DCE" w:rsidRPr="0035100D" w:rsidRDefault="00463DCE" w:rsidP="00463DCE">
      <w:pPr>
        <w:numPr>
          <w:ilvl w:val="1"/>
          <w:numId w:val="19"/>
        </w:numPr>
        <w:spacing w:after="15" w:line="248" w:lineRule="auto"/>
        <w:ind w:hanging="540"/>
        <w:jc w:val="both"/>
      </w:pPr>
      <w:r w:rsidRPr="0035100D">
        <w:lastRenderedPageBreak/>
        <w:t>One year forward rate of one British Pound should be :</w:t>
      </w:r>
    </w:p>
    <w:p w14:paraId="49135B91" w14:textId="77777777" w:rsidR="00463DCE" w:rsidRPr="0035100D" w:rsidRDefault="00463DCE" w:rsidP="00463DCE">
      <w:pPr>
        <w:ind w:left="1450"/>
      </w:pPr>
      <w:r w:rsidRPr="0035100D">
        <w:t>40,000</w:t>
      </w:r>
    </w:p>
    <w:p w14:paraId="06ACB640" w14:textId="77777777" w:rsidR="00463DCE" w:rsidRPr="0035100D" w:rsidRDefault="00463DCE" w:rsidP="00463DCE">
      <w:pPr>
        <w:ind w:left="1522"/>
      </w:pPr>
      <w:r w:rsidRPr="0035100D">
        <w:rPr>
          <w:rFonts w:ascii="Proxima Nova" w:eastAsia="Calibri" w:hAnsi="Proxima Nova" w:cs="Calibri"/>
          <w:noProof/>
          <w:sz w:val="22"/>
        </w:rPr>
        <mc:AlternateContent>
          <mc:Choice Requires="wpg">
            <w:drawing>
              <wp:inline distT="0" distB="0" distL="0" distR="0" wp14:anchorId="0BB719D8" wp14:editId="0A6728E5">
                <wp:extent cx="365760" cy="9144"/>
                <wp:effectExtent l="0" t="0" r="0" b="0"/>
                <wp:docPr id="530823" name="Group 530823"/>
                <wp:cNvGraphicFramePr/>
                <a:graphic xmlns:a="http://schemas.openxmlformats.org/drawingml/2006/main">
                  <a:graphicData uri="http://schemas.microsoft.com/office/word/2010/wordprocessingGroup">
                    <wpg:wgp>
                      <wpg:cNvGrpSpPr/>
                      <wpg:grpSpPr>
                        <a:xfrm>
                          <a:off x="0" y="0"/>
                          <a:ext cx="365760" cy="9144"/>
                          <a:chOff x="0" y="0"/>
                          <a:chExt cx="365760" cy="9144"/>
                        </a:xfrm>
                      </wpg:grpSpPr>
                      <wps:wsp>
                        <wps:cNvPr id="53115" name="Shape 53115"/>
                        <wps:cNvSpPr/>
                        <wps:spPr>
                          <a:xfrm>
                            <a:off x="0" y="0"/>
                            <a:ext cx="365760" cy="0"/>
                          </a:xfrm>
                          <a:custGeom>
                            <a:avLst/>
                            <a:gdLst/>
                            <a:ahLst/>
                            <a:cxnLst/>
                            <a:rect l="0" t="0" r="0" b="0"/>
                            <a:pathLst>
                              <a:path w="365760">
                                <a:moveTo>
                                  <a:pt x="0" y="0"/>
                                </a:moveTo>
                                <a:lnTo>
                                  <a:pt x="36576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EF7548D" id="Group 530823" o:spid="_x0000_s1026" style="width:28.8pt;height:.7pt;mso-position-horizontal-relative:char;mso-position-vertical-relative:line" coordsize="365760,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oEKWAIAAMcFAAAOAAAAZHJzL2Uyb0RvYy54bWykVM1u2zAMvg/YOwi6L7aTJmuNOD2sWy7D&#10;VqztAyiyZBuQJUFS4uTtR9E/CVKsh8wHmZL48/EjxfXjsVXkIJxvjC5oNkspEZqbstFVQd9ef3y5&#10;p8QHpkumjBYFPQlPHzefP607m4u5qY0qhSPgRPu8swWtQ7B5knhei5b5mbFCw6U0rmUBtq5KSsc6&#10;8N6qZJ6mq6QzrrTOcOE9nD71l3SD/qUUPPyW0otAVEEBW8DV4bqLa7JZs7xyzNYNH2CwG1C0rNEQ&#10;dHL1xAIje9e8c9U23BlvZJhx0yZGyoYLzAGyydKrbLbO7C3mUuVdZSeagNornm52y38dnh1pyoIu&#10;F+n9fEGJZi3UCUOT4QxI6myVg+7W2Rf77IaDqt/FvI/StfEPGZEj0nua6BXHQDgcLlbLrysoAoer&#10;h+zurief11Chdza8/v6BVTIGTCKuCUZnoYn8mSf/fzy91MwKpN/H3Ceesmw50oQqQFM8QlJQc6LI&#10;5x7YuoUf7MwpTZbzvQ9bYZBjdvjpQ9+45SixepT4UY+ig/b/sPEtC9EuAowi6aYixaPWHMSrwctw&#10;VSBAdr5V+lJrrPJYf1DtFUCIQTbrQcDAIF+mpnTEgM1BOIN54HSJ7wpegi4hZ/QGv1jqnluUwkmJ&#10;CFTpP0JCO0O3ZWjnXbX7phw5sDgA8IuFQjegGm1ko9Rklf7TKqoyZWs2+BrcDAHQ5eApagqcPddu&#10;+YCmH0DwjOE1jGMIIE1GCMvoMNlrGJ4Y8CLbKO5MecLniIRA7yM1OC0Q0TDZ4ji63KPWef5u/gIA&#10;AP//AwBQSwMEFAAGAAgAAAAhABcPfCLaAAAAAgEAAA8AAABkcnMvZG93bnJldi54bWxMj0FLw0AQ&#10;he+C/2EZwZvdRG2VmE0pRT0VwVYQb9PsNAnNzobsNkn/vaMXvTwY3uO9b/Ll5Fo1UB8azwbSWQKK&#10;uPS24crAx+7l5hFUiMgWW89k4EwBlsXlRY6Z9SO/07CNlZISDhkaqGPsMq1DWZPDMPMdsXgH3zuM&#10;cvaVtj2OUu5afZskC+2wYVmosaN1TeVxe3IGXkccV3fp87A5Htbnr9387XOTkjHXV9PqCVSkKf6F&#10;4Qdf0KEQpr0/sQ2qNSCPxF8Vb/6wALWXzD3oItf/0YtvAAAA//8DAFBLAQItABQABgAIAAAAIQC2&#10;gziS/gAAAOEBAAATAAAAAAAAAAAAAAAAAAAAAABbQ29udGVudF9UeXBlc10ueG1sUEsBAi0AFAAG&#10;AAgAAAAhADj9If/WAAAAlAEAAAsAAAAAAAAAAAAAAAAALwEAAF9yZWxzLy5yZWxzUEsBAi0AFAAG&#10;AAgAAAAhAKXigQpYAgAAxwUAAA4AAAAAAAAAAAAAAAAALgIAAGRycy9lMm9Eb2MueG1sUEsBAi0A&#10;FAAGAAgAAAAhABcPfCLaAAAAAgEAAA8AAAAAAAAAAAAAAAAAsgQAAGRycy9kb3ducmV2LnhtbFBL&#10;BQYAAAAABAAEAPMAAAC5BQAAAAA=&#10;">
                <v:shape id="Shape 53115" o:spid="_x0000_s1027" style="position:absolute;width:365760;height:0;visibility:visible;mso-wrap-style:square;v-text-anchor:top" coordsize="365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KVMsQA&#10;AADeAAAADwAAAGRycy9kb3ducmV2LnhtbESP3YrCMBSE7wXfIZwF7zStWtGuqeiygnjl3wMcmmNb&#10;2pyUJqvdtzfCwl4OM/MNs970phEP6lxlWUE8iUAQ51ZXXCi4XffjJQjnkTU2lknBLznYZMPBGlNt&#10;n3ymx8UXIkDYpaig9L5NpXR5SQbdxLbEwbvbzqAPsiuk7vAZ4KaR0yhaSIMVh4USW/oqKa8vP0bB&#10;6XhL/CHf7YlXnNjazYvj91yp0Ue//QThqff/4b/2QStIZnGcwPtOuAIy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ilTLEAAAA3gAAAA8AAAAAAAAAAAAAAAAAmAIAAGRycy9k&#10;b3ducmV2LnhtbFBLBQYAAAAABAAEAPUAAACJAwAAAAA=&#10;" path="m,l365760,e" filled="f" strokeweight=".72pt">
                  <v:stroke endcap="round"/>
                  <v:path arrowok="t" textboxrect="0,0,365760,0"/>
                </v:shape>
                <w10:anchorlock/>
              </v:group>
            </w:pict>
          </mc:Fallback>
        </mc:AlternateContent>
      </w:r>
      <w:r w:rsidRPr="0035100D">
        <w:t xml:space="preserve"> = Rs. 95.23</w:t>
      </w:r>
    </w:p>
    <w:p w14:paraId="2AD8704C" w14:textId="77777777" w:rsidR="00463DCE" w:rsidRPr="0035100D" w:rsidRDefault="00463DCE" w:rsidP="00463DCE">
      <w:pPr>
        <w:spacing w:after="263"/>
        <w:ind w:left="1570"/>
      </w:pPr>
      <w:r w:rsidRPr="0035100D">
        <w:t>420</w:t>
      </w:r>
    </w:p>
    <w:p w14:paraId="4C58CC2E" w14:textId="77777777" w:rsidR="00463DCE" w:rsidRPr="0035100D" w:rsidRDefault="00463DCE" w:rsidP="00463DCE">
      <w:pPr>
        <w:numPr>
          <w:ilvl w:val="0"/>
          <w:numId w:val="18"/>
        </w:numPr>
        <w:spacing w:after="15" w:line="248" w:lineRule="auto"/>
        <w:ind w:right="796" w:hanging="720"/>
        <w:jc w:val="both"/>
      </w:pPr>
      <w:r w:rsidRPr="0035100D">
        <w:t>Suppose India and Singapore produce only one good, tin. Suppose the price of tin in India is Rs.9000 and in Singapore it is Singapore dollar 200.</w:t>
      </w:r>
    </w:p>
    <w:p w14:paraId="059DDFE0" w14:textId="77777777" w:rsidR="00463DCE" w:rsidRPr="0035100D" w:rsidRDefault="00463DCE" w:rsidP="00463DCE">
      <w:pPr>
        <w:numPr>
          <w:ilvl w:val="1"/>
          <w:numId w:val="18"/>
        </w:numPr>
        <w:spacing w:after="15" w:line="248" w:lineRule="auto"/>
        <w:ind w:right="1080" w:hanging="360"/>
        <w:jc w:val="both"/>
      </w:pPr>
      <w:r w:rsidRPr="0035100D">
        <w:t>According to the law of one price, what should the Singapore dollar: Rupee spot exchange rate be?</w:t>
      </w:r>
    </w:p>
    <w:p w14:paraId="14A23BB7" w14:textId="77777777" w:rsidR="00463DCE" w:rsidRPr="0035100D" w:rsidRDefault="00463DCE" w:rsidP="00463DCE">
      <w:pPr>
        <w:numPr>
          <w:ilvl w:val="1"/>
          <w:numId w:val="18"/>
        </w:numPr>
        <w:spacing w:after="261" w:line="248" w:lineRule="auto"/>
        <w:ind w:right="1080" w:hanging="360"/>
        <w:jc w:val="both"/>
      </w:pPr>
      <w:r w:rsidRPr="0035100D">
        <w:t xml:space="preserve">Suppose the price of tin over the next year is expected to rise to Rs.11,000 in India and $ 280 in Singapore. What should the one year Singapore dollar: Rupee forward rate be? </w:t>
      </w:r>
    </w:p>
    <w:p w14:paraId="2ED99CD2" w14:textId="77777777" w:rsidR="00463DCE" w:rsidRPr="0035100D" w:rsidRDefault="00463DCE" w:rsidP="00463DCE">
      <w:pPr>
        <w:spacing w:after="261" w:line="248" w:lineRule="auto"/>
        <w:ind w:left="1260" w:right="1080"/>
        <w:jc w:val="both"/>
      </w:pPr>
      <w:r w:rsidRPr="0035100D">
        <w:rPr>
          <w:b/>
        </w:rPr>
        <w:t>Solution:</w:t>
      </w:r>
    </w:p>
    <w:p w14:paraId="6D61E6BF" w14:textId="77777777" w:rsidR="00463DCE" w:rsidRPr="0035100D" w:rsidRDefault="00463DCE" w:rsidP="00463DCE">
      <w:pPr>
        <w:numPr>
          <w:ilvl w:val="1"/>
          <w:numId w:val="20"/>
        </w:numPr>
        <w:spacing w:after="15" w:line="248" w:lineRule="auto"/>
        <w:ind w:hanging="540"/>
        <w:jc w:val="both"/>
      </w:pPr>
      <w:r w:rsidRPr="0035100D">
        <w:t>The spot exchange rate of one Singapore dollar should be :</w:t>
      </w:r>
    </w:p>
    <w:p w14:paraId="5FDE3202" w14:textId="77777777" w:rsidR="00463DCE" w:rsidRPr="0035100D" w:rsidRDefault="00463DCE" w:rsidP="00463DCE">
      <w:pPr>
        <w:ind w:left="1570"/>
      </w:pPr>
      <w:r w:rsidRPr="0035100D">
        <w:t>9000</w:t>
      </w:r>
    </w:p>
    <w:p w14:paraId="6A31640B" w14:textId="77777777" w:rsidR="00463DCE" w:rsidRPr="0035100D" w:rsidRDefault="00463DCE" w:rsidP="00463DCE">
      <w:pPr>
        <w:ind w:left="1522"/>
      </w:pPr>
      <w:r w:rsidRPr="0035100D">
        <w:rPr>
          <w:rFonts w:ascii="Proxima Nova" w:eastAsia="Calibri" w:hAnsi="Proxima Nova" w:cs="Calibri"/>
          <w:noProof/>
          <w:sz w:val="22"/>
        </w:rPr>
        <mc:AlternateContent>
          <mc:Choice Requires="wpg">
            <w:drawing>
              <wp:inline distT="0" distB="0" distL="0" distR="0" wp14:anchorId="3298A039" wp14:editId="24478C0A">
                <wp:extent cx="365760" cy="9144"/>
                <wp:effectExtent l="0" t="0" r="0" b="0"/>
                <wp:docPr id="530824" name="Group 530824"/>
                <wp:cNvGraphicFramePr/>
                <a:graphic xmlns:a="http://schemas.openxmlformats.org/drawingml/2006/main">
                  <a:graphicData uri="http://schemas.microsoft.com/office/word/2010/wordprocessingGroup">
                    <wpg:wgp>
                      <wpg:cNvGrpSpPr/>
                      <wpg:grpSpPr>
                        <a:xfrm>
                          <a:off x="0" y="0"/>
                          <a:ext cx="365760" cy="9144"/>
                          <a:chOff x="0" y="0"/>
                          <a:chExt cx="365760" cy="9144"/>
                        </a:xfrm>
                      </wpg:grpSpPr>
                      <wps:wsp>
                        <wps:cNvPr id="53116" name="Shape 53116"/>
                        <wps:cNvSpPr/>
                        <wps:spPr>
                          <a:xfrm>
                            <a:off x="0" y="0"/>
                            <a:ext cx="365760" cy="0"/>
                          </a:xfrm>
                          <a:custGeom>
                            <a:avLst/>
                            <a:gdLst/>
                            <a:ahLst/>
                            <a:cxnLst/>
                            <a:rect l="0" t="0" r="0" b="0"/>
                            <a:pathLst>
                              <a:path w="365760">
                                <a:moveTo>
                                  <a:pt x="0" y="0"/>
                                </a:moveTo>
                                <a:lnTo>
                                  <a:pt x="36576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B37ACFC" id="Group 530824" o:spid="_x0000_s1026" style="width:28.8pt;height:.7pt;mso-position-horizontal-relative:char;mso-position-vertical-relative:line" coordsize="365760,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qe0WAIAAMcFAAAOAAAAZHJzL2Uyb0RvYy54bWykVM2O2yAQvlfqOyDuje1sNt1asffQbXOp&#10;2lV3+wAEg20JAwISJ2/fYfyTKKvuIfUBDzA/33wzzObx2ClyEM63Rhc0W6SUCM1N1eq6oH9ev396&#10;oMQHpiumjBYFPQlPH8uPHza9zcXSNEZVwhFwon3e24I2Idg8STxvRMf8wlih4VIa17EAW1cnlWM9&#10;eO9UskzTddIbV1lnuPAeTp+GS1qifykFD7+k9CIQVVDAFnB1uO7impQblteO2ablIwx2A4qOtRqC&#10;zq6eWGBk79o3rrqWO+ONDAtuusRI2XKBOUA2WXqVzdaZvcVc6ryv7UwTUHvF081u+c/DsyNtVdD7&#10;u/RhuaJEsw7qhKHJeAYk9bbOQXfr7It9duNBPexi3kfpuviHjMgR6T3N9IpjIBwO79b3n9dQBA5X&#10;X7LVaiCfN1ChNza8+faOVTIFTCKuGUZvoYn8mSf/fzy9NMwKpN/H3Geesmw90YQqQFM8QlJQc6bI&#10;5x7YuoUf7Mw5TZbzvQ9bYZBjdvjhw9C41SSxZpL4UU+ig/Z/t/EtC9EuAowi6ecixaPOHMSrwctw&#10;VSBAdr5V+lJrqvJUf1AdFECIQcrNKGBgkC9TUzpiwOYgnME8cLrCdwUvQVeQM3qDXyz1wC1K4aRE&#10;BKr0byGhnaHbMrTzrt59VY4cWBwA+MVCoRtQjTayVWq2Sv9pFVWZsg0bfY1uxgDocvQUNQXOnmu3&#10;fEQzDCB4xvAapjEEkGYjhGV0mO01DE8MeJFtFHemOuFzREKg95EanBaIaJxscRxd7lHrPH/LvwAA&#10;AP//AwBQSwMEFAAGAAgAAAAhABcPfCLaAAAAAgEAAA8AAABkcnMvZG93bnJldi54bWxMj0FLw0AQ&#10;he+C/2EZwZvdRG2VmE0pRT0VwVYQb9PsNAnNzobsNkn/vaMXvTwY3uO9b/Ll5Fo1UB8azwbSWQKK&#10;uPS24crAx+7l5hFUiMgWW89k4EwBlsXlRY6Z9SO/07CNlZISDhkaqGPsMq1DWZPDMPMdsXgH3zuM&#10;cvaVtj2OUu5afZskC+2wYVmosaN1TeVxe3IGXkccV3fp87A5Htbnr9387XOTkjHXV9PqCVSkKf6F&#10;4Qdf0KEQpr0/sQ2qNSCPxF8Vb/6wALWXzD3oItf/0YtvAAAA//8DAFBLAQItABQABgAIAAAAIQC2&#10;gziS/gAAAOEBAAATAAAAAAAAAAAAAAAAAAAAAABbQ29udGVudF9UeXBlc10ueG1sUEsBAi0AFAAG&#10;AAgAAAAhADj9If/WAAAAlAEAAAsAAAAAAAAAAAAAAAAALwEAAF9yZWxzLy5yZWxzUEsBAi0AFAAG&#10;AAgAAAAhAKWOp7RYAgAAxwUAAA4AAAAAAAAAAAAAAAAALgIAAGRycy9lMm9Eb2MueG1sUEsBAi0A&#10;FAAGAAgAAAAhABcPfCLaAAAAAgEAAA8AAAAAAAAAAAAAAAAAsgQAAGRycy9kb3ducmV2LnhtbFBL&#10;BQYAAAAABAAEAPMAAAC5BQAAAAA=&#10;">
                <v:shape id="Shape 53116" o:spid="_x0000_s1027" style="position:absolute;width:365760;height:0;visibility:visible;mso-wrap-style:square;v-text-anchor:top" coordsize="365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ALRcQA&#10;AADeAAAADwAAAGRycy9kb3ducmV2LnhtbESP0YrCMBRE3xf8h3AF39a0q5W1NoorCuKTun7Apbm2&#10;pc1NaaLWvzfCwj4OM3OGyVa9acSdOldZVhCPIxDEudUVFwouv7vPbxDOI2tsLJOCJzlYLQcfGaba&#10;PvhE97MvRICwS1FB6X2bSunykgy6sW2Jg3e1nUEfZFdI3eEjwE0jv6JoJg1WHBZKbGlTUl6fb0bB&#10;8XBJ/D7/2RHPObG1mxaH7VSp0bBfL0B46v1/+K+91wqSSRzP4H0nXAG5f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wC0XEAAAA3gAAAA8AAAAAAAAAAAAAAAAAmAIAAGRycy9k&#10;b3ducmV2LnhtbFBLBQYAAAAABAAEAPUAAACJAwAAAAA=&#10;" path="m,l365760,e" filled="f" strokeweight=".72pt">
                  <v:stroke endcap="round"/>
                  <v:path arrowok="t" textboxrect="0,0,365760,0"/>
                </v:shape>
                <w10:anchorlock/>
              </v:group>
            </w:pict>
          </mc:Fallback>
        </mc:AlternateContent>
      </w:r>
      <w:r w:rsidRPr="0035100D">
        <w:t xml:space="preserve"> = Rs. 45</w:t>
      </w:r>
    </w:p>
    <w:p w14:paraId="03D7FABA" w14:textId="77777777" w:rsidR="00463DCE" w:rsidRPr="0035100D" w:rsidRDefault="00463DCE" w:rsidP="00463DCE">
      <w:pPr>
        <w:ind w:left="1630"/>
      </w:pPr>
      <w:r w:rsidRPr="0035100D">
        <w:t>200</w:t>
      </w:r>
    </w:p>
    <w:p w14:paraId="0FBA674C" w14:textId="77777777" w:rsidR="00463DCE" w:rsidRPr="0035100D" w:rsidRDefault="00463DCE" w:rsidP="00463DCE">
      <w:pPr>
        <w:numPr>
          <w:ilvl w:val="1"/>
          <w:numId w:val="20"/>
        </w:numPr>
        <w:spacing w:after="15" w:line="248" w:lineRule="auto"/>
        <w:ind w:hanging="540"/>
        <w:jc w:val="both"/>
      </w:pPr>
      <w:r w:rsidRPr="0035100D">
        <w:t>One year forward rate of one Singapore dollar should be :</w:t>
      </w:r>
    </w:p>
    <w:p w14:paraId="7D198B26" w14:textId="77777777" w:rsidR="00463DCE" w:rsidRPr="0035100D" w:rsidRDefault="00463DCE" w:rsidP="00463DCE">
      <w:pPr>
        <w:ind w:left="1450"/>
      </w:pPr>
      <w:r w:rsidRPr="0035100D">
        <w:t>11,000</w:t>
      </w:r>
    </w:p>
    <w:p w14:paraId="57FC2804" w14:textId="77777777" w:rsidR="00463DCE" w:rsidRPr="0035100D" w:rsidRDefault="00463DCE" w:rsidP="00463DCE">
      <w:pPr>
        <w:ind w:left="1522"/>
      </w:pPr>
      <w:r w:rsidRPr="0035100D">
        <w:rPr>
          <w:rFonts w:ascii="Proxima Nova" w:eastAsia="Calibri" w:hAnsi="Proxima Nova" w:cs="Calibri"/>
          <w:noProof/>
          <w:sz w:val="22"/>
        </w:rPr>
        <mc:AlternateContent>
          <mc:Choice Requires="wpg">
            <w:drawing>
              <wp:inline distT="0" distB="0" distL="0" distR="0" wp14:anchorId="67D43399" wp14:editId="52CC57DC">
                <wp:extent cx="365760" cy="9144"/>
                <wp:effectExtent l="0" t="0" r="0" b="0"/>
                <wp:docPr id="530825" name="Group 530825"/>
                <wp:cNvGraphicFramePr/>
                <a:graphic xmlns:a="http://schemas.openxmlformats.org/drawingml/2006/main">
                  <a:graphicData uri="http://schemas.microsoft.com/office/word/2010/wordprocessingGroup">
                    <wpg:wgp>
                      <wpg:cNvGrpSpPr/>
                      <wpg:grpSpPr>
                        <a:xfrm>
                          <a:off x="0" y="0"/>
                          <a:ext cx="365760" cy="9144"/>
                          <a:chOff x="0" y="0"/>
                          <a:chExt cx="365760" cy="9144"/>
                        </a:xfrm>
                      </wpg:grpSpPr>
                      <wps:wsp>
                        <wps:cNvPr id="53117" name="Shape 53117"/>
                        <wps:cNvSpPr/>
                        <wps:spPr>
                          <a:xfrm>
                            <a:off x="0" y="0"/>
                            <a:ext cx="365760" cy="0"/>
                          </a:xfrm>
                          <a:custGeom>
                            <a:avLst/>
                            <a:gdLst/>
                            <a:ahLst/>
                            <a:cxnLst/>
                            <a:rect l="0" t="0" r="0" b="0"/>
                            <a:pathLst>
                              <a:path w="365760">
                                <a:moveTo>
                                  <a:pt x="0" y="0"/>
                                </a:moveTo>
                                <a:lnTo>
                                  <a:pt x="36576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157782DE" id="Group 530825" o:spid="_x0000_s1026" style="width:28.8pt;height:.7pt;mso-position-horizontal-relative:char;mso-position-vertical-relative:line" coordsize="365760,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z1aWAIAAMcFAAAOAAAAZHJzL2Uyb0RvYy54bWykVM1u2zAMvg/YOwi+L7bTJm2NOD2sWy7D&#10;VrTdAyiyZBuQJUFS4uTtR9G2EqRYD6kPMiXx5+NHiqvHQyfJnlvXalUm+SxLCFdMV62qy+Tv289v&#10;9wlxnqqKSq14mRy5Sx7XX7+selPwuW60rLgl4ES5ojdl0nhvijR1rOEddTNtuIJLoW1HPWxtnVaW&#10;9uC9k+k8y5Zpr21lrGbcOTh9Gi6TNfoXgjP/RwjHPZFlAtg8rhbXbVjT9YoWtaWmadkIg16BoqOt&#10;gqDR1RP1lOxs+85V1zKrnRZ+xnSXaiFaxjEHyCbPLrLZWL0zmEtd9LWJNAG1Fzxd7Zb93j9b0lZl&#10;srjJ7ueLhCjaQZ0wNBnPgKTe1AXobqx5Nc92PKiHXcj7IGwX/pAROSC9x0gvP3jC4PBmubhbQhEY&#10;XD3kt7cD+ayBCr2zYc2PD6zSKWAacEUYvYEmciee3Od4em2o4Ui/C7lHnvL8bqIJVYCmcISkoGak&#10;yBUO2LqGH+zMmCYt2M75DdfIMd3/cn5o3GqSaDNJ7KAm0UL7f9j4hvpgFwAGkfSxSOGo03v+pvHS&#10;XxQIkJ1upTrXmqo81R9UBwUQQpD1ahQwMMjnqUkVMGBzEEZhHlhV4buCl6AqyBm9wS+UeuAWJX+U&#10;PACV6oULaGfothztnK2336UlexoGAH6hUOgGVIONaKWMVtl/rYIqlaaho6/RzRgAXY6egibH2XPp&#10;lo1ohgEEzxhewzSGAFI0Qlha+WivYHhiwLNsg7jV1RGfIxICvY/U4LRARONkC+PofI9ap/m7/gcA&#10;AP//AwBQSwMEFAAGAAgAAAAhABcPfCLaAAAAAgEAAA8AAABkcnMvZG93bnJldi54bWxMj0FLw0AQ&#10;he+C/2EZwZvdRG2VmE0pRT0VwVYQb9PsNAnNzobsNkn/vaMXvTwY3uO9b/Ll5Fo1UB8azwbSWQKK&#10;uPS24crAx+7l5hFUiMgWW89k4EwBlsXlRY6Z9SO/07CNlZISDhkaqGPsMq1DWZPDMPMdsXgH3zuM&#10;cvaVtj2OUu5afZskC+2wYVmosaN1TeVxe3IGXkccV3fp87A5Htbnr9387XOTkjHXV9PqCVSkKf6F&#10;4Qdf0KEQpr0/sQ2qNSCPxF8Vb/6wALWXzD3oItf/0YtvAAAA//8DAFBLAQItABQABgAIAAAAIQC2&#10;gziS/gAAAOEBAAATAAAAAAAAAAAAAAAAAAAAAABbQ29udGVudF9UeXBlc10ueG1sUEsBAi0AFAAG&#10;AAgAAAAhADj9If/WAAAAlAEAAAsAAAAAAAAAAAAAAAAALwEAAF9yZWxzLy5yZWxzUEsBAi0AFAAG&#10;AAgAAAAhAKXjPVpYAgAAxwUAAA4AAAAAAAAAAAAAAAAALgIAAGRycy9lMm9Eb2MueG1sUEsBAi0A&#10;FAAGAAgAAAAhABcPfCLaAAAAAgEAAA8AAAAAAAAAAAAAAAAAsgQAAGRycy9kb3ducmV2LnhtbFBL&#10;BQYAAAAABAAEAPMAAAC5BQAAAAA=&#10;">
                <v:shape id="Shape 53117" o:spid="_x0000_s1027" style="position:absolute;width:365760;height:0;visibility:visible;mso-wrap-style:square;v-text-anchor:top" coordsize="365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yu3sUA&#10;AADeAAAADwAAAGRycy9kb3ducmV2LnhtbESP0WrCQBRE3wv+w3KFvtVNbGLb6CpaGhCfapoPuGSv&#10;STB7N2RXTf++Kwh9HGbmDLPajKYTVxpca1lBPItAEFdWt1wrKH/yl3cQziNr7CyTgl9ysFlPnlaY&#10;aXvjI10LX4sAYZehgsb7PpPSVQ0ZdDPbEwfvZAeDPsihlnrAW4CbTs6jaCENthwWGuzps6HqXFyM&#10;gu9Dmfp9tcuJPzi1Z5fUh69EqefpuF2C8DT6//CjvdcK0tc4foP7nXAF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fK7exQAAAN4AAAAPAAAAAAAAAAAAAAAAAJgCAABkcnMv&#10;ZG93bnJldi54bWxQSwUGAAAAAAQABAD1AAAAigMAAAAA&#10;" path="m,l365760,e" filled="f" strokeweight=".72pt">
                  <v:stroke endcap="round"/>
                  <v:path arrowok="t" textboxrect="0,0,365760,0"/>
                </v:shape>
                <w10:anchorlock/>
              </v:group>
            </w:pict>
          </mc:Fallback>
        </mc:AlternateContent>
      </w:r>
      <w:r w:rsidRPr="0035100D">
        <w:t xml:space="preserve"> = Rs. 39.28</w:t>
      </w:r>
    </w:p>
    <w:p w14:paraId="7F97FAFD" w14:textId="77777777" w:rsidR="00463DCE" w:rsidRPr="0035100D" w:rsidRDefault="00463DCE" w:rsidP="00463DCE">
      <w:pPr>
        <w:spacing w:after="263"/>
        <w:ind w:left="1570"/>
      </w:pPr>
      <w:r w:rsidRPr="0035100D">
        <w:t>280</w:t>
      </w:r>
    </w:p>
    <w:p w14:paraId="0484BE70" w14:textId="77777777" w:rsidR="00463DCE" w:rsidRPr="0035100D" w:rsidRDefault="00463DCE" w:rsidP="00463DCE">
      <w:pPr>
        <w:numPr>
          <w:ilvl w:val="0"/>
          <w:numId w:val="18"/>
        </w:numPr>
        <w:spacing w:after="259" w:line="249" w:lineRule="auto"/>
        <w:ind w:right="796" w:hanging="720"/>
        <w:jc w:val="both"/>
      </w:pPr>
      <w:r w:rsidRPr="0035100D">
        <w:t>The inflation rate in US is expected to be 1.2 percent per year, and the inflation rate in Japan is</w:t>
      </w:r>
      <w:r w:rsidRPr="0035100D">
        <w:tab/>
        <w:t>expected to be 0.6 percent per year. If the current spot rate is 118 yen/</w:t>
      </w:r>
      <w:r w:rsidRPr="0035100D">
        <w:rPr>
          <w:rFonts w:ascii="Proxima Nova" w:eastAsia="Tahoma" w:hAnsi="Proxima Nova" w:cs="Tahoma"/>
        </w:rPr>
        <w:t xml:space="preserve">$ </w:t>
      </w:r>
      <w:r w:rsidRPr="0035100D">
        <w:t>what will be the</w:t>
      </w:r>
      <w:r w:rsidRPr="0035100D">
        <w:tab/>
        <w:t>expected spot rate in 3 years?</w:t>
      </w:r>
    </w:p>
    <w:p w14:paraId="738A9258" w14:textId="77777777" w:rsidR="00463DCE" w:rsidRPr="0035100D" w:rsidRDefault="00463DCE" w:rsidP="00463DCE">
      <w:pPr>
        <w:spacing w:after="5" w:line="265" w:lineRule="auto"/>
        <w:ind w:left="24" w:right="1568"/>
      </w:pPr>
      <w:r w:rsidRPr="0035100D">
        <w:rPr>
          <w:b/>
        </w:rPr>
        <w:t>Solution:</w:t>
      </w:r>
    </w:p>
    <w:p w14:paraId="261D3AFF" w14:textId="77777777" w:rsidR="00463DCE" w:rsidRPr="0035100D" w:rsidRDefault="00463DCE" w:rsidP="00463DCE">
      <w:pPr>
        <w:spacing w:line="259" w:lineRule="auto"/>
        <w:ind w:right="1484"/>
        <w:jc w:val="right"/>
      </w:pPr>
      <w:r w:rsidRPr="0035100D">
        <w:rPr>
          <w:sz w:val="16"/>
        </w:rPr>
        <w:t>3</w:t>
      </w:r>
    </w:p>
    <w:tbl>
      <w:tblPr>
        <w:tblW w:w="9000" w:type="dxa"/>
        <w:tblInd w:w="29" w:type="dxa"/>
        <w:tblCellMar>
          <w:left w:w="691" w:type="dxa"/>
          <w:right w:w="873" w:type="dxa"/>
        </w:tblCellMar>
        <w:tblLook w:val="04A0" w:firstRow="1" w:lastRow="0" w:firstColumn="1" w:lastColumn="0" w:noHBand="0" w:noVBand="1"/>
      </w:tblPr>
      <w:tblGrid>
        <w:gridCol w:w="454"/>
        <w:gridCol w:w="8388"/>
        <w:gridCol w:w="158"/>
      </w:tblGrid>
      <w:tr w:rsidR="00463DCE" w:rsidRPr="0035100D" w14:paraId="6D4A0478" w14:textId="77777777" w:rsidTr="00005E30">
        <w:trPr>
          <w:gridBefore w:val="1"/>
          <w:wBefore w:w="535" w:type="dxa"/>
          <w:trHeight w:val="926"/>
        </w:trPr>
        <w:tc>
          <w:tcPr>
            <w:tcW w:w="9000" w:type="dxa"/>
            <w:gridSpan w:val="2"/>
            <w:tcBorders>
              <w:top w:val="single" w:sz="6" w:space="0" w:color="000000"/>
              <w:left w:val="single" w:sz="6" w:space="0" w:color="000000"/>
              <w:bottom w:val="single" w:sz="6" w:space="0" w:color="000000"/>
              <w:right w:val="single" w:sz="6" w:space="0" w:color="000000"/>
            </w:tcBorders>
          </w:tcPr>
          <w:p w14:paraId="4A6D1A62" w14:textId="77777777" w:rsidR="00463DCE" w:rsidRPr="0035100D" w:rsidRDefault="00463DCE" w:rsidP="00005E30">
            <w:pPr>
              <w:spacing w:after="27" w:line="244" w:lineRule="auto"/>
              <w:ind w:firstLine="4320"/>
            </w:pPr>
            <w:r w:rsidRPr="0035100D">
              <w:t xml:space="preserve">(1 + expected inflation in Japan) Expected spot rate = Current spot rate x </w:t>
            </w:r>
            <w:r w:rsidRPr="0035100D">
              <w:rPr>
                <w:rFonts w:ascii="Proxima Nova" w:eastAsia="Calibri" w:hAnsi="Proxima Nova" w:cs="Calibri"/>
                <w:noProof/>
                <w:sz w:val="22"/>
              </w:rPr>
              <mc:AlternateContent>
                <mc:Choice Requires="wpg">
                  <w:drawing>
                    <wp:inline distT="0" distB="0" distL="0" distR="0" wp14:anchorId="0453869D" wp14:editId="135FF9E6">
                      <wp:extent cx="1920240" cy="9144"/>
                      <wp:effectExtent l="0" t="0" r="0" b="0"/>
                      <wp:docPr id="511948" name="Group 511948"/>
                      <wp:cNvGraphicFramePr/>
                      <a:graphic xmlns:a="http://schemas.openxmlformats.org/drawingml/2006/main">
                        <a:graphicData uri="http://schemas.microsoft.com/office/word/2010/wordprocessingGroup">
                          <wpg:wgp>
                            <wpg:cNvGrpSpPr/>
                            <wpg:grpSpPr>
                              <a:xfrm>
                                <a:off x="0" y="0"/>
                                <a:ext cx="1920240" cy="9144"/>
                                <a:chOff x="0" y="0"/>
                                <a:chExt cx="1920240" cy="9144"/>
                              </a:xfrm>
                            </wpg:grpSpPr>
                            <wps:wsp>
                              <wps:cNvPr id="53118" name="Shape 53118"/>
                              <wps:cNvSpPr/>
                              <wps:spPr>
                                <a:xfrm>
                                  <a:off x="0" y="0"/>
                                  <a:ext cx="1920240" cy="0"/>
                                </a:xfrm>
                                <a:custGeom>
                                  <a:avLst/>
                                  <a:gdLst/>
                                  <a:ahLst/>
                                  <a:cxnLst/>
                                  <a:rect l="0" t="0" r="0" b="0"/>
                                  <a:pathLst>
                                    <a:path w="1920240">
                                      <a:moveTo>
                                        <a:pt x="0" y="0"/>
                                      </a:moveTo>
                                      <a:lnTo>
                                        <a:pt x="192024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304D99D" id="Group 511948" o:spid="_x0000_s1026" style="width:151.2pt;height:.7pt;mso-position-horizontal-relative:char;mso-position-vertical-relative:line" coordsize="1920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Ig8VwIAAMwFAAAOAAAAZHJzL2Uyb0RvYy54bWykVM1u2zAMvg/YOwi+L7bTdFiM2D20Wy7D&#10;VqzdAyiyZBuQJUFS4uTtR9G2EqRoD5kPMiXx5+NHipuHYy/JgVvXaVUm+SJLCFdM151qyuTv648v&#10;3xLiPFU1lVrxMjlxlzxUnz9tBlPwpW61rLkl4ES5YjBl0npvijR1rOU9dQttuIJLoW1PPWxtk9aW&#10;DuC9l+kyy76mg7a1sZpx5+D0abxMKvQvBGf+txCOeyLLBLB5XC2uu7Cm1YYWjaWm7dgEg96Aoqed&#10;gqDR1RP1lOxt98ZV3zGrnRZ+wXSfaiE6xjEHyCbPrrLZWr03mEtTDI2JNAG1Vzzd7Jb9Ojxb0tVl&#10;cp/n6xVUS9Ee6oShyXQGJA2mKUB3a82LebbTQTPuQt5HYfvwh4zIEek9RXr50RMGh/l6mS1XUAUG&#10;d+t8tRrZZy2U6I0Ra79/ZJbOIdOALAIZDLSROzPl/o+pl5YajgVwIfuZqbs8j0ShCrnHI6QFNSNJ&#10;rnDA100MYXPGPGnB9s5vuUaa6eGn82Pv1rNE21liRzWLFl7Ah71vqA92AWEQyXCuUzjr9YG/arz1&#10;VzUCaOdbqS61YqXnJgDdUQOEEKbaTAKGBvkyOakCCmwQwigMBatqfFzwHFQNWaM3+IVqj/Si5E+S&#10;B6RS/eECejq0HNo52+wepSUHGqYAfqH10A2oBhvRSRmtsnetgiqVpqWTr8nNFABdTp6CJscBdO2W&#10;TWjGKQRvGV7EPIsAUjRCWFr5aK9ggmLAi2yDuNP1Cd8kEgLtj9TgyEBE03gLM+lyj1rnIVz9AwAA&#10;//8DAFBLAwQUAAYACAAAACEA7I5HYNoAAAADAQAADwAAAGRycy9kb3ducmV2LnhtbEyPQUvDQBCF&#10;74L/YRnBm92krSIxm1KKeiqCrSDeptlpEpqdDdltkv57Ry96eTC8x3vf5KvJtWqgPjSeDaSzBBRx&#10;6W3DlYGP/cvdI6gQkS22nsnAhQKsiuurHDPrR36nYRcrJSUcMjRQx9hlWoeyJodh5jti8Y6+dxjl&#10;7Cttexyl3LV6niQP2mHDslBjR5uaytPu7Ay8jjiuF+nzsD0dN5ev/f3b5zYlY25vpvUTqEhT/AvD&#10;D76gQyFMB39mG1RrQB6JvyreIpkvQR0ktARd5Po/e/ENAAD//wMAUEsBAi0AFAAGAAgAAAAhALaD&#10;OJL+AAAA4QEAABMAAAAAAAAAAAAAAAAAAAAAAFtDb250ZW50X1R5cGVzXS54bWxQSwECLQAUAAYA&#10;CAAAACEAOP0h/9YAAACUAQAACwAAAAAAAAAAAAAAAAAvAQAAX3JlbHMvLnJlbHNQSwECLQAUAAYA&#10;CAAAACEAR6iIPFcCAADMBQAADgAAAAAAAAAAAAAAAAAuAgAAZHJzL2Uyb0RvYy54bWxQSwECLQAU&#10;AAYACAAAACEA7I5HYNoAAAADAQAADwAAAAAAAAAAAAAAAACxBAAAZHJzL2Rvd25yZXYueG1sUEsF&#10;BgAAAAAEAAQA8wAAALgFAAAAAA==&#10;">
                      <v:shape id="Shape 53118" o:spid="_x0000_s1027" style="position:absolute;width:19202;height:0;visibility:visible;mso-wrap-style:square;v-text-anchor:top" coordsize="19202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K2vsEA&#10;AADeAAAADwAAAGRycy9kb3ducmV2LnhtbERP3WrCMBS+H+wdwhG8m2kdjlGNIgNhCLLpfIBDc2yK&#10;zUlpjjW+/XIx2OXH97/aJN+pkYbYBjZQzgpQxHWwLTcGzj+7l3dQUZAtdoHJwIMibNbPTyusbLjz&#10;kcaTNCqHcKzQgBPpK61j7chjnIWeOHOXMHiUDIdG2wHvOdx3el4Ub9pjy7nBYU8fjurr6eYNJPlq&#10;6u/jfrc46DHxwcvekTVmOknbJSihJP/iP/enNbB4Lcu8N9/JV0Cv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8Str7BAAAA3gAAAA8AAAAAAAAAAAAAAAAAmAIAAGRycy9kb3du&#10;cmV2LnhtbFBLBQYAAAAABAAEAPUAAACGAwAAAAA=&#10;" path="m,l1920240,e" filled="f" strokeweight=".72pt">
                        <v:stroke endcap="round"/>
                        <v:path arrowok="t" textboxrect="0,0,1920240,0"/>
                      </v:shape>
                      <w10:anchorlock/>
                    </v:group>
                  </w:pict>
                </mc:Fallback>
              </mc:AlternateContent>
            </w:r>
          </w:p>
          <w:p w14:paraId="569A01F5" w14:textId="77777777" w:rsidR="00463DCE" w:rsidRPr="0035100D" w:rsidRDefault="00463DCE" w:rsidP="00005E30">
            <w:pPr>
              <w:tabs>
                <w:tab w:val="right" w:pos="7436"/>
              </w:tabs>
              <w:spacing w:line="259" w:lineRule="auto"/>
            </w:pPr>
            <w:r w:rsidRPr="0035100D">
              <w:t>3 years from now</w:t>
            </w:r>
            <w:r w:rsidRPr="0035100D">
              <w:tab/>
              <w:t>(1 + expected inflation in US)</w:t>
            </w:r>
            <w:r w:rsidRPr="0035100D">
              <w:rPr>
                <w:vertAlign w:val="superscript"/>
              </w:rPr>
              <w:t>3</w:t>
            </w:r>
          </w:p>
        </w:tc>
      </w:tr>
      <w:tr w:rsidR="00463DCE" w:rsidRPr="0035100D" w14:paraId="511F75A1" w14:textId="77777777" w:rsidTr="00005E30">
        <w:tblPrEx>
          <w:tblCellMar>
            <w:left w:w="2520" w:type="dxa"/>
            <w:bottom w:w="151" w:type="dxa"/>
            <w:right w:w="115" w:type="dxa"/>
          </w:tblCellMar>
        </w:tblPrEx>
        <w:trPr>
          <w:gridAfter w:val="1"/>
          <w:wAfter w:w="175" w:type="dxa"/>
          <w:trHeight w:val="1260"/>
        </w:trPr>
        <w:tc>
          <w:tcPr>
            <w:tcW w:w="9360" w:type="dxa"/>
            <w:gridSpan w:val="2"/>
            <w:tcBorders>
              <w:top w:val="single" w:sz="6" w:space="0" w:color="000000"/>
              <w:left w:val="single" w:sz="6" w:space="0" w:color="000000"/>
              <w:bottom w:val="single" w:sz="6" w:space="0" w:color="000000"/>
              <w:right w:val="single" w:sz="6" w:space="0" w:color="000000"/>
            </w:tcBorders>
            <w:vAlign w:val="bottom"/>
          </w:tcPr>
          <w:p w14:paraId="4B9A6215" w14:textId="77777777" w:rsidR="00463DCE" w:rsidRPr="0035100D" w:rsidRDefault="00463DCE" w:rsidP="00005E30">
            <w:pPr>
              <w:spacing w:after="65" w:line="259" w:lineRule="auto"/>
              <w:ind w:left="960"/>
            </w:pPr>
            <w:r w:rsidRPr="0035100D">
              <w:t>(1.006)</w:t>
            </w:r>
            <w:r w:rsidRPr="0035100D">
              <w:rPr>
                <w:vertAlign w:val="superscript"/>
              </w:rPr>
              <w:t>3</w:t>
            </w:r>
          </w:p>
          <w:p w14:paraId="7CB1AE72" w14:textId="77777777" w:rsidR="00463DCE" w:rsidRPr="0035100D" w:rsidRDefault="00463DCE" w:rsidP="00005E30">
            <w:pPr>
              <w:tabs>
                <w:tab w:val="center" w:pos="2168"/>
              </w:tabs>
              <w:spacing w:line="259" w:lineRule="auto"/>
            </w:pPr>
            <w:r w:rsidRPr="0035100D">
              <w:t>= 118 x</w:t>
            </w:r>
            <w:r w:rsidRPr="0035100D">
              <w:tab/>
            </w:r>
            <w:r w:rsidRPr="0035100D">
              <w:rPr>
                <w:rFonts w:ascii="Proxima Nova" w:eastAsia="Calibri" w:hAnsi="Proxima Nova" w:cs="Calibri"/>
                <w:noProof/>
                <w:sz w:val="22"/>
              </w:rPr>
              <mc:AlternateContent>
                <mc:Choice Requires="wpg">
                  <w:drawing>
                    <wp:inline distT="0" distB="0" distL="0" distR="0" wp14:anchorId="64029D42" wp14:editId="5357C95D">
                      <wp:extent cx="457200" cy="9144"/>
                      <wp:effectExtent l="0" t="0" r="0" b="0"/>
                      <wp:docPr id="568157" name="Group 568157"/>
                      <wp:cNvGraphicFramePr/>
                      <a:graphic xmlns:a="http://schemas.openxmlformats.org/drawingml/2006/main">
                        <a:graphicData uri="http://schemas.microsoft.com/office/word/2010/wordprocessingGroup">
                          <wpg:wgp>
                            <wpg:cNvGrpSpPr/>
                            <wpg:grpSpPr>
                              <a:xfrm>
                                <a:off x="0" y="0"/>
                                <a:ext cx="457200" cy="9144"/>
                                <a:chOff x="0" y="0"/>
                                <a:chExt cx="457200" cy="9144"/>
                              </a:xfrm>
                            </wpg:grpSpPr>
                            <wps:wsp>
                              <wps:cNvPr id="53196" name="Shape 53196"/>
                              <wps:cNvSpPr/>
                              <wps:spPr>
                                <a:xfrm>
                                  <a:off x="0" y="0"/>
                                  <a:ext cx="457200" cy="0"/>
                                </a:xfrm>
                                <a:custGeom>
                                  <a:avLst/>
                                  <a:gdLst/>
                                  <a:ahLst/>
                                  <a:cxnLst/>
                                  <a:rect l="0" t="0" r="0" b="0"/>
                                  <a:pathLst>
                                    <a:path w="457200">
                                      <a:moveTo>
                                        <a:pt x="0" y="0"/>
                                      </a:moveTo>
                                      <a:lnTo>
                                        <a:pt x="45720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1FF1613" id="Group 568157" o:spid="_x0000_s1026" style="width:36pt;height:.7pt;mso-position-horizontal-relative:char;mso-position-vertical-relative:line" coordsize="457200,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iYaWQIAAMcFAAAOAAAAZHJzL2Uyb0RvYy54bWykVM1u2zAMvg/YOwi6L467JG2N2D20Wy7D&#10;VrTdAyiyZBuQJUFS4uTtR9E/CVKsh9QHmZLIj+RHiuuHQ6vIXjjfGJ3TdDanRGhuykZXOf379vPb&#10;HSU+MF0yZbTI6VF4+lB8/bLubCZuTG1UKRwBEO2zzua0DsFmSeJ5LVrmZ8YKDZfSuJYF2LoqKR3r&#10;AL1Vyc18vko640rrDBfew+lTf0kLxJdS8PBHSi8CUTmF2AKuDtdtXJNizbLKMVs3fAiDXRFFyxoN&#10;TieoJxYY2bnmHVTbcGe8kWHGTZsYKRsuMAfIJp1fZLNxZmcxlyrrKjvRBNRe8HQ1LP+9f3akKXO6&#10;XN2ly1tKNGuhTuiaDGdAUmerDHQ3zr7aZzccVP0u5n2Qro1/yIgckN7jRK84BMLhcLG8hZJRwuHq&#10;Pl0sevJ5DRV6Z8PrHx9YJaPDJMY1hdFZaCJ/4sl/jqfXmlmB9PuY+8jT9/R+NdKEKmSJR0gKak4U&#10;+cwDW9fwg505pckyvvNhIwxyzPa/fOgbtxwlVo8SP+hRdND+Hza+ZSHaxQCjSLqpSPGoNXvxZvAy&#10;XBQIIjvdKn2uNVZ5rD+o9gogRCfFehDQMcjnqSkdY8DmIJzBPHC6xHcFL0GXkDOiwS+WuucWpXBU&#10;Igaq9IuQ0M7QbSnaeVdtH5UjexYHAH6x7RAGVKONbJSarOb/tYqqTNmaDVgDzOAAIQekqClw9lzC&#10;8iGafgDBM4bXMI4hCGkywrCMDpO9huGJDs+yjeLWlEd8jkgI9D5Sg9MCIxomWxxH53vUOs3f4h8A&#10;AAD//wMAUEsDBBQABgAIAAAAIQCYWAQR2QAAAAIBAAAPAAAAZHJzL2Rvd25yZXYueG1sTI9PS8NA&#10;EMXvgt9hGcGb3aT+JWZTSlFPRWgriLdpdpqEZmdDdpuk397Ri14GHu/x5vfyxeRaNVAfGs8G0lkC&#10;irj0tuHKwMfu9eYJVIjIFlvPZOBMARbF5UWOmfUjb2jYxkpJCYcMDdQxdpnWoazJYZj5jli8g+8d&#10;RpF9pW2Po5S7Vs+T5EE7bFg+1NjRqqbyuD05A28jjsvb9GVYHw+r89fu/v1znZIx11fT8hlUpCn+&#10;heEHX9ChEKa9P7ENqjUgQ+LvFe9xLmovmTvQRa7/oxffAAAA//8DAFBLAQItABQABgAIAAAAIQC2&#10;gziS/gAAAOEBAAATAAAAAAAAAAAAAAAAAAAAAABbQ29udGVudF9UeXBlc10ueG1sUEsBAi0AFAAG&#10;AAgAAAAhADj9If/WAAAAlAEAAAsAAAAAAAAAAAAAAAAALwEAAF9yZWxzLy5yZWxzUEsBAi0AFAAG&#10;AAgAAAAhAJ5WJhpZAgAAxwUAAA4AAAAAAAAAAAAAAAAALgIAAGRycy9lMm9Eb2MueG1sUEsBAi0A&#10;FAAGAAgAAAAhAJhYBBHZAAAAAgEAAA8AAAAAAAAAAAAAAAAAswQAAGRycy9kb3ducmV2LnhtbFBL&#10;BQYAAAAABAAEAPMAAAC5BQAAAAA=&#10;">
                      <v:shape id="Shape 53196" o:spid="_x0000_s1027" style="position:absolute;width:457200;height:0;visibility:visible;mso-wrap-style:square;v-text-anchor:top" coordsize="457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s+NcYA&#10;AADeAAAADwAAAGRycy9kb3ducmV2LnhtbESPQWsCMRSE7wX/Q3hCbzWrxW1dN4oWKqU3bdHrY/N2&#10;s7h5CZuo23/fFAoeh5n5hinXg+3ElfrQOlYwnWQgiCunW24UfH+9P72CCBFZY+eYFPxQgPVq9FBi&#10;od2N93Q9xEYkCIcCFZgYfSFlqAxZDBPniZNXu95iTLJvpO7xluC2k7Msy6XFltOCQU9vhqrz4WIV&#10;fAbavNDFz9vdPt8Np9O29kej1ON42CxBRBriPfzf/tAK5s/TRQ5/d9IV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s+NcYAAADeAAAADwAAAAAAAAAAAAAAAACYAgAAZHJz&#10;L2Rvd25yZXYueG1sUEsFBgAAAAAEAAQA9QAAAIsDAAAAAA==&#10;" path="m,l457200,e" filled="f" strokeweight=".72pt">
                        <v:stroke endcap="round"/>
                        <v:path arrowok="t" textboxrect="0,0,457200,0"/>
                      </v:shape>
                      <w10:anchorlock/>
                    </v:group>
                  </w:pict>
                </mc:Fallback>
              </mc:AlternateContent>
            </w:r>
            <w:r w:rsidRPr="0035100D">
              <w:t xml:space="preserve"> = 115.91 yen / </w:t>
            </w:r>
            <w:r w:rsidRPr="0035100D">
              <w:rPr>
                <w:rFonts w:ascii="Proxima Nova" w:eastAsia="Verdana" w:hAnsi="Proxima Nova" w:cs="Verdana"/>
              </w:rPr>
              <w:t>$</w:t>
            </w:r>
          </w:p>
          <w:p w14:paraId="477E3E0E" w14:textId="77777777" w:rsidR="00463DCE" w:rsidRPr="0035100D" w:rsidRDefault="00463DCE" w:rsidP="00005E30">
            <w:pPr>
              <w:spacing w:line="259" w:lineRule="auto"/>
              <w:ind w:left="960"/>
            </w:pPr>
            <w:r w:rsidRPr="0035100D">
              <w:t>(1.012)</w:t>
            </w:r>
            <w:r w:rsidRPr="0035100D">
              <w:rPr>
                <w:vertAlign w:val="superscript"/>
              </w:rPr>
              <w:t>3</w:t>
            </w:r>
          </w:p>
        </w:tc>
      </w:tr>
    </w:tbl>
    <w:p w14:paraId="3EF07376" w14:textId="77777777" w:rsidR="00463DCE" w:rsidRPr="0035100D" w:rsidRDefault="00463DCE" w:rsidP="00463DCE">
      <w:pPr>
        <w:numPr>
          <w:ilvl w:val="0"/>
          <w:numId w:val="18"/>
        </w:numPr>
        <w:spacing w:after="277" w:line="248" w:lineRule="auto"/>
        <w:ind w:right="796" w:hanging="720"/>
        <w:jc w:val="both"/>
      </w:pPr>
      <w:r w:rsidRPr="0035100D">
        <w:t>The inflation rate in euro currency area is expected to be 3.0 percent per year, and the inflation rate in India is expected to be 5 percent per year. If the current spot rate is Rs. 68 per euro what will be the expected spot rate in 2 years?</w:t>
      </w:r>
    </w:p>
    <w:p w14:paraId="298A44C5" w14:textId="77777777" w:rsidR="00463DCE" w:rsidRPr="0035100D" w:rsidRDefault="00463DCE" w:rsidP="00463DCE">
      <w:pPr>
        <w:spacing w:after="5" w:line="265" w:lineRule="auto"/>
        <w:ind w:left="24" w:right="1568"/>
      </w:pPr>
      <w:r w:rsidRPr="0035100D">
        <w:rPr>
          <w:b/>
        </w:rPr>
        <w:t>Solution:</w:t>
      </w:r>
    </w:p>
    <w:tbl>
      <w:tblPr>
        <w:tblW w:w="9540" w:type="dxa"/>
        <w:tblInd w:w="-180" w:type="dxa"/>
        <w:tblCellMar>
          <w:top w:w="78" w:type="dxa"/>
          <w:left w:w="180" w:type="dxa"/>
          <w:right w:w="115" w:type="dxa"/>
        </w:tblCellMar>
        <w:tblLook w:val="04A0" w:firstRow="1" w:lastRow="0" w:firstColumn="1" w:lastColumn="0" w:noHBand="0" w:noVBand="1"/>
      </w:tblPr>
      <w:tblGrid>
        <w:gridCol w:w="9540"/>
      </w:tblGrid>
      <w:tr w:rsidR="00463DCE" w:rsidRPr="0035100D" w14:paraId="0E4B55E0" w14:textId="77777777" w:rsidTr="00005E30">
        <w:trPr>
          <w:trHeight w:val="2160"/>
        </w:trPr>
        <w:tc>
          <w:tcPr>
            <w:tcW w:w="9540" w:type="dxa"/>
            <w:tcBorders>
              <w:top w:val="single" w:sz="6" w:space="0" w:color="000000"/>
              <w:left w:val="single" w:sz="6" w:space="0" w:color="000000"/>
              <w:bottom w:val="single" w:sz="6" w:space="0" w:color="000000"/>
              <w:right w:val="single" w:sz="6" w:space="0" w:color="000000"/>
            </w:tcBorders>
          </w:tcPr>
          <w:p w14:paraId="387CF74F" w14:textId="77777777" w:rsidR="00463DCE" w:rsidRPr="0035100D" w:rsidRDefault="00463DCE" w:rsidP="00005E30">
            <w:pPr>
              <w:spacing w:after="8" w:line="259" w:lineRule="auto"/>
              <w:ind w:left="5100"/>
            </w:pPr>
            <w:r w:rsidRPr="0035100D">
              <w:t>(1 + expected inflation in India)</w:t>
            </w:r>
            <w:r w:rsidRPr="0035100D">
              <w:rPr>
                <w:vertAlign w:val="superscript"/>
              </w:rPr>
              <w:t>2</w:t>
            </w:r>
          </w:p>
          <w:p w14:paraId="2D285EF4" w14:textId="77777777" w:rsidR="00463DCE" w:rsidRPr="0035100D" w:rsidRDefault="00463DCE" w:rsidP="00005E30">
            <w:pPr>
              <w:spacing w:after="243" w:line="267" w:lineRule="auto"/>
              <w:ind w:right="305"/>
            </w:pPr>
            <w:r w:rsidRPr="0035100D">
              <w:t>Expected spot rate = Current spot rate</w:t>
            </w:r>
            <w:r w:rsidRPr="0035100D">
              <w:tab/>
              <w:t>x</w:t>
            </w:r>
            <w:r w:rsidRPr="0035100D">
              <w:tab/>
            </w:r>
            <w:r w:rsidRPr="0035100D">
              <w:rPr>
                <w:rFonts w:ascii="Proxima Nova" w:eastAsia="Calibri" w:hAnsi="Proxima Nova" w:cs="Calibri"/>
                <w:noProof/>
                <w:sz w:val="22"/>
              </w:rPr>
              <mc:AlternateContent>
                <mc:Choice Requires="wpg">
                  <w:drawing>
                    <wp:inline distT="0" distB="0" distL="0" distR="0" wp14:anchorId="69D4CD33" wp14:editId="23D10442">
                      <wp:extent cx="2872740" cy="9144"/>
                      <wp:effectExtent l="0" t="0" r="0" b="0"/>
                      <wp:docPr id="559878" name="Group 559878"/>
                      <wp:cNvGraphicFramePr/>
                      <a:graphic xmlns:a="http://schemas.openxmlformats.org/drawingml/2006/main">
                        <a:graphicData uri="http://schemas.microsoft.com/office/word/2010/wordprocessingGroup">
                          <wpg:wgp>
                            <wpg:cNvGrpSpPr/>
                            <wpg:grpSpPr>
                              <a:xfrm>
                                <a:off x="0" y="0"/>
                                <a:ext cx="2872740" cy="9144"/>
                                <a:chOff x="0" y="0"/>
                                <a:chExt cx="2872740" cy="9144"/>
                              </a:xfrm>
                            </wpg:grpSpPr>
                            <wps:wsp>
                              <wps:cNvPr id="53197" name="Shape 53197"/>
                              <wps:cNvSpPr/>
                              <wps:spPr>
                                <a:xfrm>
                                  <a:off x="0" y="0"/>
                                  <a:ext cx="2872740" cy="0"/>
                                </a:xfrm>
                                <a:custGeom>
                                  <a:avLst/>
                                  <a:gdLst/>
                                  <a:ahLst/>
                                  <a:cxnLst/>
                                  <a:rect l="0" t="0" r="0" b="0"/>
                                  <a:pathLst>
                                    <a:path w="2872740">
                                      <a:moveTo>
                                        <a:pt x="0" y="0"/>
                                      </a:moveTo>
                                      <a:lnTo>
                                        <a:pt x="287274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1DEE6814" id="Group 559878" o:spid="_x0000_s1026" style="width:226.2pt;height:.7pt;mso-position-horizontal-relative:char;mso-position-vertical-relative:line" coordsize="2872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tfOWgIAAMwFAAAOAAAAZHJzL2Uyb0RvYy54bWykVM2O2jAQvlfqO1i5lwCFwkaEPXRbLlW7&#10;6m4fYHDsJJJjW7Yh8PYdT35ArLoHmoMztufnm2/Gs3k8NYodhfO10Xkym0wTJjQ3Ra3LPPnz+v3T&#10;OmE+gC5AGS3y5Cx88rj9+GHT2kzMTWVUIRxDJ9pnrc2TKgSbpannlWjAT4wVGi+lcQ0E3LoyLRy0&#10;6L1R6Xw6/ZK2xhXWGS68x9On7jLZkn8pBQ+/pPQiMJUniC3Q6mjdxzXdbiArHdiq5j0MuANFA7XG&#10;oKOrJwjADq5+46qpuTPeyDDhpkmNlDUXlANmM5veZLNz5mAplzJrSzvShNTe8HS3W/7z+OxYXeTJ&#10;cvmwXmG1NDRYJwrN+jMkqbVlhro7Z1/ss+sPym4X8z5J18Q/ZsRORO95pFecAuN4OF+v5qsFVoHj&#10;3cNssejY5xWW6I0Rr769Z5YOIdOIbATSWmwjf2HK/x9TLxVYQQXwMfuBqc+zh9VAFKmwJR0RLaQ5&#10;kuQzj3zdxRA155gnZPzgw04YohmOP3zoercYJKgGiZ/0IDp8Ae/2voUQ7SLCKLL2Uqd41pijeDV0&#10;G25qhNAut0pfa42VHpoAdTsNFGKY7aYXKDTK18kpHVFQgzAOOBScLuhx4XPQBWZN3vAXq93RS1I4&#10;KxGRKv1bSOxpbLkZ2XlX7r8qx44QpwB9sfXIDapGG1krNVpN/2kVVUHZCnpfvZs+ALnsPUVNQQPo&#10;1i3v0XRTCN8yvohhFiGk0YhgGR1Ge40TlAJeZRvFvSnO9CaJEGx/ooZGBiHqx1ucSdd70roM4e1f&#10;AAAA//8DAFBLAwQUAAYACAAAACEAOI5DldsAAAADAQAADwAAAGRycy9kb3ducmV2LnhtbEyPQUvD&#10;QBCF74L/YRnBm92kplJiNqUU9VQEW0F6mybTJDQ7G7LbJP33jl708mB4j/e+yVaTbdVAvW8cG4hn&#10;ESjiwpUNVwY+968PS1A+IJfYOiYDV/Kwym9vMkxLN/IHDbtQKSlhn6KBOoQu1doXNVn0M9cRi3dy&#10;vcUgZ1/pssdRym2r51H0pC02LAs1drSpqTjvLtbA24jj+jF+Gbbn0+Z62C/ev7YxGXN/N62fQQWa&#10;wl8YfvAFHXJhOroLl161BuSR8KviJYt5AuoooQR0nun/7Pk3AAAA//8DAFBLAQItABQABgAIAAAA&#10;IQC2gziS/gAAAOEBAAATAAAAAAAAAAAAAAAAAAAAAABbQ29udGVudF9UeXBlc10ueG1sUEsBAi0A&#10;FAAGAAgAAAAhADj9If/WAAAAlAEAAAsAAAAAAAAAAAAAAAAALwEAAF9yZWxzLy5yZWxzUEsBAi0A&#10;FAAGAAgAAAAhAPoW185aAgAAzAUAAA4AAAAAAAAAAAAAAAAALgIAAGRycy9lMm9Eb2MueG1sUEsB&#10;Ai0AFAAGAAgAAAAhADiOQ5XbAAAAAwEAAA8AAAAAAAAAAAAAAAAAtAQAAGRycy9kb3ducmV2Lnht&#10;bFBLBQYAAAAABAAEAPMAAAC8BQAAAAA=&#10;">
                      <v:shape id="Shape 53197" o:spid="_x0000_s1027" style="position:absolute;width:28727;height:0;visibility:visible;mso-wrap-style:square;v-text-anchor:top" coordsize="28727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CEiMcA&#10;AADeAAAADwAAAGRycy9kb3ducmV2LnhtbESPT2vCQBTE74LfYXlCb3Vj658mukpbKIigYurF2yP7&#10;TILZtzG71fjtXaHgcZiZ3zCzRWsqcaHGlZYVDPoRCOLM6pJzBfvfn9cPEM4ja6wsk4IbOVjMu50Z&#10;JtpeeUeX1OciQNglqKDwvk6kdFlBBl3f1sTBO9rGoA+yyaVu8BrgppJvUTSWBksOCwXW9F1Qdkr/&#10;jILYb85f51IuXX7Yp7HbxsPVWiv10ms/pyA8tf4Z/m8vtYLR+yCewONOuAJyf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ZwhIjHAAAA3gAAAA8AAAAAAAAAAAAAAAAAmAIAAGRy&#10;cy9kb3ducmV2LnhtbFBLBQYAAAAABAAEAPUAAACMAwAAAAA=&#10;" path="m,l2872740,e" filled="f" strokeweight=".72pt">
                        <v:stroke endcap="round"/>
                        <v:path arrowok="t" textboxrect="0,0,2872740,0"/>
                      </v:shape>
                      <w10:anchorlock/>
                    </v:group>
                  </w:pict>
                </mc:Fallback>
              </mc:AlternateContent>
            </w:r>
            <w:r w:rsidRPr="0035100D">
              <w:t>2 years from now</w:t>
            </w:r>
            <w:r w:rsidRPr="0035100D">
              <w:tab/>
              <w:t>(1 + expected inflation in euro currency area)</w:t>
            </w:r>
            <w:r w:rsidRPr="0035100D">
              <w:rPr>
                <w:vertAlign w:val="superscript"/>
              </w:rPr>
              <w:t>2</w:t>
            </w:r>
          </w:p>
          <w:p w14:paraId="00CF7489" w14:textId="77777777" w:rsidR="00463DCE" w:rsidRPr="0035100D" w:rsidRDefault="00463DCE" w:rsidP="00005E30">
            <w:pPr>
              <w:spacing w:after="44" w:line="259" w:lineRule="auto"/>
              <w:ind w:left="3120"/>
            </w:pPr>
            <w:r w:rsidRPr="0035100D">
              <w:t>(1.05)</w:t>
            </w:r>
            <w:r w:rsidRPr="0035100D">
              <w:rPr>
                <w:vertAlign w:val="superscript"/>
              </w:rPr>
              <w:t>2</w:t>
            </w:r>
          </w:p>
          <w:p w14:paraId="31B66098" w14:textId="77777777" w:rsidR="00463DCE" w:rsidRPr="0035100D" w:rsidRDefault="00463DCE" w:rsidP="00005E30">
            <w:pPr>
              <w:tabs>
                <w:tab w:val="center" w:pos="2197"/>
                <w:tab w:val="center" w:pos="2940"/>
                <w:tab w:val="center" w:pos="4477"/>
              </w:tabs>
              <w:spacing w:line="259" w:lineRule="auto"/>
            </w:pPr>
            <w:r w:rsidRPr="0035100D">
              <w:rPr>
                <w:rFonts w:ascii="Proxima Nova" w:eastAsia="Calibri" w:hAnsi="Proxima Nova" w:cs="Calibri"/>
                <w:sz w:val="22"/>
              </w:rPr>
              <w:tab/>
            </w:r>
            <w:r w:rsidRPr="0035100D">
              <w:t>= 68</w:t>
            </w:r>
            <w:r w:rsidRPr="0035100D">
              <w:tab/>
              <w:t>x</w:t>
            </w:r>
            <w:r w:rsidRPr="0035100D">
              <w:tab/>
            </w:r>
            <w:r w:rsidRPr="0035100D">
              <w:rPr>
                <w:rFonts w:ascii="Proxima Nova" w:eastAsia="Calibri" w:hAnsi="Proxima Nova" w:cs="Calibri"/>
                <w:noProof/>
                <w:sz w:val="22"/>
              </w:rPr>
              <mc:AlternateContent>
                <mc:Choice Requires="wpg">
                  <w:drawing>
                    <wp:inline distT="0" distB="0" distL="0" distR="0" wp14:anchorId="249D0C94" wp14:editId="37F850E0">
                      <wp:extent cx="457200" cy="9144"/>
                      <wp:effectExtent l="0" t="0" r="0" b="0"/>
                      <wp:docPr id="559879" name="Group 559879"/>
                      <wp:cNvGraphicFramePr/>
                      <a:graphic xmlns:a="http://schemas.openxmlformats.org/drawingml/2006/main">
                        <a:graphicData uri="http://schemas.microsoft.com/office/word/2010/wordprocessingGroup">
                          <wpg:wgp>
                            <wpg:cNvGrpSpPr/>
                            <wpg:grpSpPr>
                              <a:xfrm>
                                <a:off x="0" y="0"/>
                                <a:ext cx="457200" cy="9144"/>
                                <a:chOff x="0" y="0"/>
                                <a:chExt cx="457200" cy="9144"/>
                              </a:xfrm>
                            </wpg:grpSpPr>
                            <wps:wsp>
                              <wps:cNvPr id="53198" name="Shape 53198"/>
                              <wps:cNvSpPr/>
                              <wps:spPr>
                                <a:xfrm>
                                  <a:off x="0" y="0"/>
                                  <a:ext cx="457200" cy="0"/>
                                </a:xfrm>
                                <a:custGeom>
                                  <a:avLst/>
                                  <a:gdLst/>
                                  <a:ahLst/>
                                  <a:cxnLst/>
                                  <a:rect l="0" t="0" r="0" b="0"/>
                                  <a:pathLst>
                                    <a:path w="457200">
                                      <a:moveTo>
                                        <a:pt x="0" y="0"/>
                                      </a:moveTo>
                                      <a:lnTo>
                                        <a:pt x="45720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9F1F652" id="Group 559879" o:spid="_x0000_s1026" style="width:36pt;height:.7pt;mso-position-horizontal-relative:char;mso-position-vertical-relative:line" coordsize="457200,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PcWQIAAMcFAAAOAAAAZHJzL2Uyb0RvYy54bWykVM2O2yAQvlfqOyDuje1t0t1YsffQbXOp&#10;2lV3+wAEg20JAwISJ2/fYfyTKKvuIfUBDzA/33wzzObx2ClyEM63Rhc0W6SUCM1N1eq6oH9ev396&#10;oMQHpiumjBYFPQlPH8uPHza9zcWdaYyqhCPgRPu8twVtQrB5knjeiI75hbFCw6U0rmMBtq5OKsd6&#10;8N6p5C5NvyS9cZV1hgvv4fRpuKQl+pdS8PBLSi8CUQUFbAFXh+surkm5YXntmG1aPsJgN6DoWKsh&#10;6OzqiQVG9q5946pruTPeyLDgpkuMlC0XmANkk6VX2Wyd2VvMpc772s40AbVXPN3slv88PDvSVgVd&#10;rdYP92tKNOugThiajGdAUm/rHHS3zr7YZzce1MMu5n2Urot/yIgckd7TTK84BsLhcLm6h5JRwuFq&#10;nS2XA/m8gQq9seHNt3eskilgEnHNMHoLTeTPPPn/4+mlYVYg/T7mPvH0OVtDUw80oQpZ4RGSgpoz&#10;RT73wNYt/GBnzmmynO992AqDHLPDDx+Gxq0miTWTxI96Eh20/7uNb1mIdhFgFEk/FykedeYgXg1e&#10;hqsCAbLzrdKXWlOVp/qD6qAAQgxSbkYBA4N8mZrSEQM2B+EM5oHTFb4reAm6gpzRG/xiqQduUQon&#10;JSJQpX8LCe0M3ZahnXf17qty5MDiAMAvth26AdVoI1ulZqv0n1ZRlSnbsNHX6GYMgC5HT1FT4Oy5&#10;dstHNMMAgmcMr2EaQwBpNkJYRofZXsPwxIAX2UZxZ6oTPkckBHofqcFpgYjGyRbH0eUetc7zt/wL&#10;AAD//wMAUEsDBBQABgAIAAAAIQCYWAQR2QAAAAIBAAAPAAAAZHJzL2Rvd25yZXYueG1sTI9PS8NA&#10;EMXvgt9hGcGb3aT+JWZTSlFPRWgriLdpdpqEZmdDdpuk397Ri14GHu/x5vfyxeRaNVAfGs8G0lkC&#10;irj0tuHKwMfu9eYJVIjIFlvPZOBMARbF5UWOmfUjb2jYxkpJCYcMDdQxdpnWoazJYZj5jli8g+8d&#10;RpF9pW2Po5S7Vs+T5EE7bFg+1NjRqqbyuD05A28jjsvb9GVYHw+r89fu/v1znZIx11fT8hlUpCn+&#10;heEHX9ChEKa9P7ENqjUgQ+LvFe9xLmovmTvQRa7/oxffAAAA//8DAFBLAQItABQABgAIAAAAIQC2&#10;gziS/gAAAOEBAAATAAAAAAAAAAAAAAAAAAAAAABbQ29udGVudF9UeXBlc10ueG1sUEsBAi0AFAAG&#10;AAgAAAAhADj9If/WAAAAlAEAAAsAAAAAAAAAAAAAAAAALwEAAF9yZWxzLy5yZWxzUEsBAi0AFAAG&#10;AAgAAAAhAE/609xZAgAAxwUAAA4AAAAAAAAAAAAAAAAALgIAAGRycy9lMm9Eb2MueG1sUEsBAi0A&#10;FAAGAAgAAAAhAJhYBBHZAAAAAgEAAA8AAAAAAAAAAAAAAAAAswQAAGRycy9kb3ducmV2LnhtbFBL&#10;BQYAAAAABAAEAPMAAAC5BQAAAAA=&#10;">
                      <v:shape id="Shape 53198" o:spid="_x0000_s1027" style="position:absolute;width:457200;height:0;visibility:visible;mso-wrap-style:square;v-text-anchor:top" coordsize="457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gP3MEA&#10;AADeAAAADwAAAGRycy9kb3ducmV2LnhtbERPTYvCMBC9C/sfwix409QVda1GcQVFvKmLXodmbIrN&#10;JDRRu/9+cxA8Pt73fNnaWjyoCZVjBYN+BoK4cLriUsHvadP7BhEissbaMSn4owDLxUdnjrl2Tz7Q&#10;4xhLkUI45KjAxOhzKUNhyGLoO0+cuKtrLMYEm1LqBp8p3NbyK8vG0mLFqcGgp7Wh4na8WwX7QKsJ&#10;3f2o2h7G2/Zy+bn6s1Gq+9muZiAitfEtfrl3WsFoOJimvelOugJ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RoD9zBAAAA3gAAAA8AAAAAAAAAAAAAAAAAmAIAAGRycy9kb3du&#10;cmV2LnhtbFBLBQYAAAAABAAEAPUAAACGAwAAAAA=&#10;" path="m,l457200,e" filled="f" strokeweight=".72pt">
                        <v:stroke endcap="round"/>
                        <v:path arrowok="t" textboxrect="0,0,457200,0"/>
                      </v:shape>
                      <w10:anchorlock/>
                    </v:group>
                  </w:pict>
                </mc:Fallback>
              </mc:AlternateContent>
            </w:r>
            <w:r w:rsidRPr="0035100D">
              <w:t xml:space="preserve"> = Rs.70.67per euro</w:t>
            </w:r>
          </w:p>
          <w:p w14:paraId="3CA4833B" w14:textId="77777777" w:rsidR="00463DCE" w:rsidRPr="0035100D" w:rsidRDefault="00463DCE" w:rsidP="00005E30">
            <w:pPr>
              <w:spacing w:line="259" w:lineRule="auto"/>
              <w:ind w:left="3120"/>
            </w:pPr>
            <w:r w:rsidRPr="0035100D">
              <w:t>(1.03)</w:t>
            </w:r>
            <w:r w:rsidRPr="0035100D">
              <w:rPr>
                <w:vertAlign w:val="superscript"/>
              </w:rPr>
              <w:t>2</w:t>
            </w:r>
          </w:p>
        </w:tc>
      </w:tr>
    </w:tbl>
    <w:p w14:paraId="7B2A2FAA" w14:textId="77777777" w:rsidR="00463DCE" w:rsidRPr="0035100D" w:rsidRDefault="00463DCE" w:rsidP="00463DCE">
      <w:pPr>
        <w:numPr>
          <w:ilvl w:val="0"/>
          <w:numId w:val="18"/>
        </w:numPr>
        <w:spacing w:after="15" w:line="248" w:lineRule="auto"/>
        <w:ind w:right="796" w:hanging="720"/>
        <w:jc w:val="both"/>
      </w:pPr>
      <w:r w:rsidRPr="0035100D">
        <w:t xml:space="preserve">Suppose the spot rate between AUD and USD is 0.8700 USD per AUD. This is denoted as AUD/USD. The 90-day forward is 0.8780. U.S dollars can be lent or borrowed at a rate of 2% </w:t>
      </w:r>
      <w:proofErr w:type="spellStart"/>
      <w:r w:rsidRPr="0035100D">
        <w:t>p.a</w:t>
      </w:r>
      <w:proofErr w:type="spellEnd"/>
      <w:r w:rsidRPr="0035100D">
        <w:t>, while the rates for AUD deposits or loans is 3.5 % p.a.</w:t>
      </w:r>
    </w:p>
    <w:p w14:paraId="1C737CEE" w14:textId="77777777" w:rsidR="00463DCE" w:rsidRPr="0035100D" w:rsidRDefault="00463DCE" w:rsidP="00463DCE">
      <w:pPr>
        <w:spacing w:after="268"/>
        <w:ind w:left="744"/>
      </w:pPr>
      <w:r w:rsidRPr="0035100D">
        <w:t>How much risk-less profit can you make on a borrowing of 1000 USD.</w:t>
      </w:r>
    </w:p>
    <w:p w14:paraId="158C66CB" w14:textId="77777777" w:rsidR="00463DCE" w:rsidRPr="0035100D" w:rsidRDefault="00463DCE" w:rsidP="00463DCE">
      <w:pPr>
        <w:spacing w:after="245" w:line="265" w:lineRule="auto"/>
        <w:ind w:left="24" w:right="1568"/>
      </w:pPr>
      <w:r w:rsidRPr="0035100D">
        <w:rPr>
          <w:b/>
        </w:rPr>
        <w:lastRenderedPageBreak/>
        <w:t>Solution:</w:t>
      </w:r>
    </w:p>
    <w:p w14:paraId="4650334A" w14:textId="77777777" w:rsidR="00463DCE" w:rsidRPr="0035100D" w:rsidRDefault="00463DCE" w:rsidP="00463DCE">
      <w:pPr>
        <w:tabs>
          <w:tab w:val="center" w:pos="4895"/>
          <w:tab w:val="center" w:pos="7174"/>
        </w:tabs>
        <w:spacing w:after="128" w:line="252" w:lineRule="auto"/>
      </w:pPr>
      <w:r w:rsidRPr="0035100D">
        <w:rPr>
          <w:rFonts w:ascii="Proxima Nova" w:eastAsia="Calibri" w:hAnsi="Proxima Nova" w:cs="Calibri"/>
          <w:sz w:val="22"/>
        </w:rPr>
        <w:tab/>
      </w:r>
      <w:r w:rsidRPr="0035100D">
        <w:rPr>
          <w:b/>
        </w:rPr>
        <w:t>Spot</w:t>
      </w:r>
      <w:r w:rsidRPr="0035100D">
        <w:rPr>
          <w:b/>
        </w:rPr>
        <w:tab/>
      </w:r>
      <w:r w:rsidRPr="0035100D">
        <w:rPr>
          <w:u w:val="single" w:color="000000"/>
        </w:rPr>
        <w:t>90-day forward</w:t>
      </w:r>
    </w:p>
    <w:p w14:paraId="0DCC8AE8" w14:textId="77777777" w:rsidR="00463DCE" w:rsidRPr="0035100D" w:rsidRDefault="00463DCE" w:rsidP="00463DCE">
      <w:pPr>
        <w:tabs>
          <w:tab w:val="center" w:pos="1283"/>
          <w:tab w:val="center" w:pos="4866"/>
          <w:tab w:val="center" w:pos="6762"/>
        </w:tabs>
        <w:spacing w:after="133"/>
      </w:pPr>
      <w:r w:rsidRPr="0035100D">
        <w:rPr>
          <w:rFonts w:ascii="Proxima Nova" w:eastAsia="Calibri" w:hAnsi="Proxima Nova" w:cs="Calibri"/>
          <w:sz w:val="22"/>
        </w:rPr>
        <w:tab/>
      </w:r>
      <w:r w:rsidRPr="0035100D">
        <w:t>AUD/ USD</w:t>
      </w:r>
      <w:r w:rsidRPr="0035100D">
        <w:tab/>
        <w:t>0.8700</w:t>
      </w:r>
      <w:r w:rsidRPr="0035100D">
        <w:tab/>
        <w:t>0.8780</w:t>
      </w:r>
    </w:p>
    <w:p w14:paraId="7AF9A4C5" w14:textId="77777777" w:rsidR="00463DCE" w:rsidRPr="0035100D" w:rsidRDefault="00463DCE" w:rsidP="00463DCE">
      <w:pPr>
        <w:spacing w:after="124"/>
        <w:ind w:left="744"/>
      </w:pPr>
      <w:r w:rsidRPr="0035100D">
        <w:t>Borrow 1000 USD and convert it into AUD 1149.43</w:t>
      </w:r>
    </w:p>
    <w:p w14:paraId="56330623" w14:textId="77777777" w:rsidR="00463DCE" w:rsidRPr="0035100D" w:rsidRDefault="00463DCE" w:rsidP="00463DCE">
      <w:pPr>
        <w:spacing w:after="133"/>
        <w:ind w:left="744"/>
      </w:pPr>
      <w:r w:rsidRPr="0035100D">
        <w:t>Invest AUD 1149.43@ 3.5% p.a. for 90 days and get 1149.43 [ 1 + 0.035 (90/360)]</w:t>
      </w:r>
    </w:p>
    <w:p w14:paraId="7E7F4E31" w14:textId="77777777" w:rsidR="00463DCE" w:rsidRPr="0035100D" w:rsidRDefault="00463DCE" w:rsidP="00463DCE">
      <w:pPr>
        <w:spacing w:after="130"/>
        <w:ind w:left="2170"/>
      </w:pPr>
      <w:r w:rsidRPr="0035100D">
        <w:t>= AUD 1159.49</w:t>
      </w:r>
    </w:p>
    <w:p w14:paraId="74E7BA10" w14:textId="77777777" w:rsidR="00463DCE" w:rsidRPr="0035100D" w:rsidRDefault="00463DCE" w:rsidP="00463DCE">
      <w:pPr>
        <w:spacing w:line="358" w:lineRule="auto"/>
        <w:ind w:left="2174" w:right="2841" w:hanging="1440"/>
      </w:pPr>
      <w:r w:rsidRPr="0035100D">
        <w:t>Convert AUD into USD at the forward rate and receive dollars = AUD 1159.49x 0.8780 = $ 1018.03</w:t>
      </w:r>
    </w:p>
    <w:p w14:paraId="78D9F936" w14:textId="77777777" w:rsidR="00463DCE" w:rsidRPr="0035100D" w:rsidRDefault="00463DCE" w:rsidP="00463DCE">
      <w:pPr>
        <w:spacing w:line="364" w:lineRule="auto"/>
        <w:ind w:left="744" w:right="2197"/>
      </w:pPr>
      <w:r w:rsidRPr="0035100D">
        <w:t>Repay USD by paying 1000 [ 1 + 0.02 (90/360)] = $ 1005 Riskless profit = $ 1018.03- $ 1005</w:t>
      </w:r>
    </w:p>
    <w:p w14:paraId="5D3A8121" w14:textId="77777777" w:rsidR="00463DCE" w:rsidRPr="0035100D" w:rsidRDefault="00463DCE" w:rsidP="00463DCE">
      <w:pPr>
        <w:tabs>
          <w:tab w:val="center" w:pos="2228"/>
          <w:tab w:val="center" w:pos="2864"/>
        </w:tabs>
        <w:spacing w:after="406"/>
      </w:pPr>
      <w:r w:rsidRPr="0035100D">
        <w:rPr>
          <w:rFonts w:ascii="Proxima Nova" w:eastAsia="Calibri" w:hAnsi="Proxima Nova" w:cs="Calibri"/>
          <w:sz w:val="22"/>
        </w:rPr>
        <w:tab/>
      </w:r>
      <w:r w:rsidRPr="0035100D">
        <w:t>=</w:t>
      </w:r>
      <w:r w:rsidRPr="0035100D">
        <w:tab/>
        <w:t>AUD 13.03</w:t>
      </w:r>
    </w:p>
    <w:p w14:paraId="2878BA36" w14:textId="77777777" w:rsidR="00463DCE" w:rsidRPr="0035100D" w:rsidRDefault="00463DCE" w:rsidP="00463DCE">
      <w:pPr>
        <w:numPr>
          <w:ilvl w:val="0"/>
          <w:numId w:val="21"/>
        </w:numPr>
        <w:spacing w:after="15" w:line="248" w:lineRule="auto"/>
        <w:ind w:right="1078" w:hanging="720"/>
        <w:jc w:val="both"/>
      </w:pPr>
      <w:r w:rsidRPr="0035100D">
        <w:t>Suppose the spot rate between USD and INR is 66.50 INR per USD. This is denoted as USD/INR. The 90-day forward is 68.20. Indian rupee can be lent or borrowed at a rate 7 % p.a. while the rate for USD deposits or loans is 1.2 % p.a.</w:t>
      </w:r>
    </w:p>
    <w:p w14:paraId="3A8C80AF" w14:textId="77777777" w:rsidR="00463DCE" w:rsidRPr="0035100D" w:rsidRDefault="00463DCE" w:rsidP="00463DCE">
      <w:pPr>
        <w:ind w:left="744"/>
      </w:pPr>
      <w:r w:rsidRPr="0035100D">
        <w:t>How much risk-less profit can you make on a borrowing of Rs. 100,000?</w:t>
      </w:r>
    </w:p>
    <w:p w14:paraId="3B3195F6" w14:textId="77777777" w:rsidR="00463DCE" w:rsidRPr="0035100D" w:rsidRDefault="00463DCE" w:rsidP="00463DCE">
      <w:pPr>
        <w:spacing w:after="5" w:line="265" w:lineRule="auto"/>
        <w:ind w:left="24" w:right="1568"/>
      </w:pPr>
      <w:r w:rsidRPr="0035100D">
        <w:rPr>
          <w:b/>
        </w:rPr>
        <w:t>Solution:</w:t>
      </w:r>
    </w:p>
    <w:tbl>
      <w:tblPr>
        <w:tblW w:w="8856" w:type="dxa"/>
        <w:tblInd w:w="86" w:type="dxa"/>
        <w:tblCellMar>
          <w:top w:w="84" w:type="dxa"/>
          <w:left w:w="871" w:type="dxa"/>
          <w:right w:w="115" w:type="dxa"/>
        </w:tblCellMar>
        <w:tblLook w:val="04A0" w:firstRow="1" w:lastRow="0" w:firstColumn="1" w:lastColumn="0" w:noHBand="0" w:noVBand="1"/>
      </w:tblPr>
      <w:tblGrid>
        <w:gridCol w:w="8856"/>
      </w:tblGrid>
      <w:tr w:rsidR="00463DCE" w:rsidRPr="0035100D" w14:paraId="7FB7DE71" w14:textId="77777777" w:rsidTr="00005E30">
        <w:trPr>
          <w:trHeight w:val="4927"/>
        </w:trPr>
        <w:tc>
          <w:tcPr>
            <w:tcW w:w="8856" w:type="dxa"/>
            <w:tcBorders>
              <w:top w:val="single" w:sz="6" w:space="0" w:color="000000"/>
              <w:left w:val="single" w:sz="6" w:space="0" w:color="000000"/>
              <w:bottom w:val="single" w:sz="6" w:space="0" w:color="000000"/>
              <w:right w:val="single" w:sz="6" w:space="0" w:color="000000"/>
            </w:tcBorders>
          </w:tcPr>
          <w:p w14:paraId="7852D6C8" w14:textId="77777777" w:rsidR="00463DCE" w:rsidRPr="0035100D" w:rsidRDefault="00463DCE" w:rsidP="00005E30">
            <w:pPr>
              <w:spacing w:line="259" w:lineRule="auto"/>
            </w:pPr>
            <w:r w:rsidRPr="0035100D">
              <w:t>Borrow 100,000 INR and convert it into USD 1503.76</w:t>
            </w:r>
          </w:p>
          <w:p w14:paraId="1D069D63" w14:textId="77777777" w:rsidR="00463DCE" w:rsidRPr="0035100D" w:rsidRDefault="00463DCE" w:rsidP="00005E30">
            <w:pPr>
              <w:spacing w:line="259" w:lineRule="auto"/>
            </w:pPr>
            <w:r w:rsidRPr="0035100D">
              <w:t xml:space="preserve">Invest USD 1503.76 @ 1.2 % </w:t>
            </w:r>
            <w:proofErr w:type="spellStart"/>
            <w:r w:rsidRPr="0035100D">
              <w:t>p.a</w:t>
            </w:r>
            <w:proofErr w:type="spellEnd"/>
            <w:r w:rsidRPr="0035100D">
              <w:t xml:space="preserve"> for 90 days and get</w:t>
            </w:r>
          </w:p>
          <w:p w14:paraId="21D093A4" w14:textId="77777777" w:rsidR="00463DCE" w:rsidRPr="0035100D" w:rsidRDefault="00463DCE" w:rsidP="00005E30">
            <w:pPr>
              <w:spacing w:line="259" w:lineRule="auto"/>
              <w:ind w:left="1440"/>
            </w:pPr>
            <w:r w:rsidRPr="0035100D">
              <w:t>1503.76 [1 + 0.012 (90/360)]</w:t>
            </w:r>
          </w:p>
          <w:p w14:paraId="59BCC8A7" w14:textId="77777777" w:rsidR="00463DCE" w:rsidRPr="0035100D" w:rsidRDefault="00463DCE" w:rsidP="00005E30">
            <w:pPr>
              <w:spacing w:after="258" w:line="259" w:lineRule="auto"/>
              <w:ind w:left="1200"/>
            </w:pPr>
            <w:r w:rsidRPr="0035100D">
              <w:t>= USD 1508.27</w:t>
            </w:r>
          </w:p>
          <w:p w14:paraId="3A6A92D9" w14:textId="77777777" w:rsidR="00463DCE" w:rsidRPr="0035100D" w:rsidRDefault="00463DCE" w:rsidP="00005E30">
            <w:pPr>
              <w:spacing w:after="252" w:line="259" w:lineRule="auto"/>
            </w:pPr>
            <w:r w:rsidRPr="0035100D">
              <w:t>Convert USD into INR at the forward rate and receive INR</w:t>
            </w:r>
          </w:p>
          <w:p w14:paraId="2590630E" w14:textId="77777777" w:rsidR="00463DCE" w:rsidRPr="0035100D" w:rsidRDefault="00463DCE" w:rsidP="00005E30">
            <w:pPr>
              <w:spacing w:after="252" w:line="259" w:lineRule="auto"/>
              <w:ind w:right="1090"/>
              <w:jc w:val="center"/>
            </w:pPr>
            <w:r w:rsidRPr="0035100D">
              <w:t>USD 1508.27 X 68.20 = INR 102,864.</w:t>
            </w:r>
          </w:p>
          <w:p w14:paraId="2F34C9DB" w14:textId="77777777" w:rsidR="00463DCE" w:rsidRPr="0035100D" w:rsidRDefault="00463DCE" w:rsidP="00005E30">
            <w:pPr>
              <w:spacing w:after="252" w:line="259" w:lineRule="auto"/>
            </w:pPr>
            <w:r w:rsidRPr="0035100D">
              <w:t>Repay INR loan by paying 100,000 [ 1 + 0.07 ( 90/360) ] = 101,750</w:t>
            </w:r>
          </w:p>
          <w:p w14:paraId="1730B220" w14:textId="77777777" w:rsidR="00463DCE" w:rsidRPr="0035100D" w:rsidRDefault="00463DCE" w:rsidP="00005E30">
            <w:pPr>
              <w:spacing w:line="259" w:lineRule="auto"/>
            </w:pPr>
            <w:r w:rsidRPr="0035100D">
              <w:t>Riskless profit = 102,864– 101,750 =INR 1,114</w:t>
            </w:r>
          </w:p>
          <w:p w14:paraId="422E27C1" w14:textId="77777777" w:rsidR="00463DCE" w:rsidRPr="0035100D" w:rsidRDefault="00463DCE" w:rsidP="00005E30">
            <w:pPr>
              <w:spacing w:line="259" w:lineRule="auto"/>
              <w:ind w:left="1500"/>
            </w:pPr>
          </w:p>
        </w:tc>
      </w:tr>
    </w:tbl>
    <w:p w14:paraId="4BDD9241" w14:textId="77777777" w:rsidR="00463DCE" w:rsidRPr="0035100D" w:rsidRDefault="00463DCE" w:rsidP="00463DCE">
      <w:pPr>
        <w:numPr>
          <w:ilvl w:val="0"/>
          <w:numId w:val="21"/>
        </w:numPr>
        <w:spacing w:after="271" w:line="248" w:lineRule="auto"/>
        <w:ind w:right="1078" w:hanging="720"/>
        <w:jc w:val="both"/>
      </w:pPr>
      <w:r w:rsidRPr="0035100D">
        <w:t xml:space="preserve">An Indian firm has a liability of </w:t>
      </w:r>
      <w:r w:rsidRPr="0035100D">
        <w:rPr>
          <w:rFonts w:ascii="Proxima Nova" w:eastAsia="Tahoma" w:hAnsi="Proxima Nova" w:cs="Tahoma"/>
        </w:rPr>
        <w:t>£</w:t>
      </w:r>
      <w:r w:rsidRPr="0035100D">
        <w:t>600,000 on account of purchases from a British supplier, which is payable after 180 days. The 180-day money market rate for deposits in UK is 2.7  percent. What steps should the Indian firm take to do a money market hedge?</w:t>
      </w:r>
    </w:p>
    <w:p w14:paraId="0E40B589" w14:textId="77777777" w:rsidR="00463DCE" w:rsidRPr="0035100D" w:rsidRDefault="00463DCE" w:rsidP="00463DCE">
      <w:pPr>
        <w:spacing w:after="261" w:line="265" w:lineRule="auto"/>
        <w:ind w:left="24" w:right="1568"/>
      </w:pPr>
      <w:r w:rsidRPr="0035100D">
        <w:rPr>
          <w:b/>
        </w:rPr>
        <w:t>Solution:</w:t>
      </w:r>
    </w:p>
    <w:p w14:paraId="63810E27" w14:textId="77777777" w:rsidR="00463DCE" w:rsidRPr="0035100D" w:rsidRDefault="00463DCE" w:rsidP="00463DCE">
      <w:pPr>
        <w:numPr>
          <w:ilvl w:val="2"/>
          <w:numId w:val="22"/>
        </w:numPr>
        <w:spacing w:after="304" w:line="249" w:lineRule="auto"/>
        <w:ind w:right="610" w:hanging="540"/>
        <w:jc w:val="both"/>
      </w:pPr>
      <w:r w:rsidRPr="0035100D">
        <w:t>Determine the present value of the foreign currency liability (</w:t>
      </w:r>
      <w:r w:rsidRPr="0035100D">
        <w:rPr>
          <w:rFonts w:ascii="Proxima Nova" w:eastAsia="Verdana" w:hAnsi="Proxima Nova" w:cs="Verdana"/>
        </w:rPr>
        <w:t>£</w:t>
      </w:r>
      <w:r w:rsidRPr="0035100D">
        <w:t>600,000) by using 180-day money market deposit rate applicable to the foreign country. This works out to :</w:t>
      </w:r>
    </w:p>
    <w:p w14:paraId="6908CFA6" w14:textId="77777777" w:rsidR="00463DCE" w:rsidRPr="0035100D" w:rsidRDefault="00463DCE" w:rsidP="00463DCE">
      <w:pPr>
        <w:ind w:left="1450"/>
      </w:pPr>
      <w:r w:rsidRPr="0035100D">
        <w:rPr>
          <w:rFonts w:ascii="Proxima Nova" w:eastAsia="Verdana" w:hAnsi="Proxima Nova" w:cs="Verdana"/>
        </w:rPr>
        <w:t>£</w:t>
      </w:r>
      <w:r w:rsidRPr="0035100D">
        <w:t>600,000</w:t>
      </w:r>
    </w:p>
    <w:p w14:paraId="1212F936" w14:textId="77777777" w:rsidR="00463DCE" w:rsidRPr="0035100D" w:rsidRDefault="00463DCE" w:rsidP="00463DCE">
      <w:pPr>
        <w:ind w:left="1378"/>
      </w:pPr>
      <w:r w:rsidRPr="0035100D">
        <w:rPr>
          <w:rFonts w:ascii="Proxima Nova" w:eastAsia="Calibri" w:hAnsi="Proxima Nova" w:cs="Calibri"/>
          <w:noProof/>
          <w:sz w:val="22"/>
        </w:rPr>
        <mc:AlternateContent>
          <mc:Choice Requires="wpg">
            <w:drawing>
              <wp:inline distT="0" distB="0" distL="0" distR="0" wp14:anchorId="4C436350" wp14:editId="5045C7E8">
                <wp:extent cx="640080" cy="9144"/>
                <wp:effectExtent l="0" t="0" r="0" b="0"/>
                <wp:docPr id="531192" name="Group 531192"/>
                <wp:cNvGraphicFramePr/>
                <a:graphic xmlns:a="http://schemas.openxmlformats.org/drawingml/2006/main">
                  <a:graphicData uri="http://schemas.microsoft.com/office/word/2010/wordprocessingGroup">
                    <wpg:wgp>
                      <wpg:cNvGrpSpPr/>
                      <wpg:grpSpPr>
                        <a:xfrm>
                          <a:off x="0" y="0"/>
                          <a:ext cx="640080" cy="9144"/>
                          <a:chOff x="0" y="0"/>
                          <a:chExt cx="640080" cy="9144"/>
                        </a:xfrm>
                      </wpg:grpSpPr>
                      <wps:wsp>
                        <wps:cNvPr id="53262" name="Shape 53262"/>
                        <wps:cNvSpPr/>
                        <wps:spPr>
                          <a:xfrm>
                            <a:off x="0" y="0"/>
                            <a:ext cx="640080" cy="0"/>
                          </a:xfrm>
                          <a:custGeom>
                            <a:avLst/>
                            <a:gdLst/>
                            <a:ahLst/>
                            <a:cxnLst/>
                            <a:rect l="0" t="0" r="0" b="0"/>
                            <a:pathLst>
                              <a:path w="640080">
                                <a:moveTo>
                                  <a:pt x="0" y="0"/>
                                </a:moveTo>
                                <a:lnTo>
                                  <a:pt x="64008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639BE90" id="Group 531192" o:spid="_x0000_s1026" style="width:50.4pt;height:.7pt;mso-position-horizontal-relative:char;mso-position-vertical-relative:line" coordsize="640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5NAVgIAAMcFAAAOAAAAZHJzL2Uyb0RvYy54bWykVM2O2yAQvlfqOyDuje00jXatOHvotrlU&#10;7aq7fQCCwbaEAQGJk7fvMLZJlFX3sPUBDzA/33wzzObh1CtyFM53Rle0WOSUCM1N3emmon9evn+6&#10;o8QHpmumjBYVPQtPH7YfP2wGW4qlaY2qhSPgRPtysBVtQ7Bllnneip75hbFCw6U0rmcBtq7JascG&#10;8N6rbJnn62wwrrbOcOE9nD6Ol3SL/qUUPPyS0otAVEUBW8DV4bqPa7bdsLJxzLYdn2Cwd6DoWach&#10;aHL1yAIjB9e9ctV33BlvZFhw02dGyo4LzAGyKfKbbHbOHCzm0pRDYxNNQO0NT+92y38enxzp6op+&#10;+VwU90tKNOuhThiaTGdA0mCbEnR3zj7bJzcdNOMu5n2Sro9/yIickN5zolecAuFwuF7l+R0UgcPV&#10;fbFajeTzFir0yoa3396wyuaAWcSVYAwWmshfePL/x9Nzy6xA+n3MPfG0XCeaUAVoikdICmominzp&#10;ga338IOdmdJkJT/4sBMGOWbHHz6MjVvPEmtniZ/0LDpo/zcb37IQ7SLAKJIhFSke9eYoXgxehpsC&#10;AbLLrdLXWnOV5/qD6qgAQgyy3UwCBgb5OjWlIwZsDsIZzAOna3xX8BJ0DTmjN/jFUo/cohTOSkSg&#10;Sv8WEtoZuq1AO++a/VflyJHFAYBfLBS6AdVoIzulklX+T6uoypRt2eRrcjMFQJeTp6gpcPbcuuUT&#10;mnEAwTOG1zCPIYCUjBCW0SHZaxieGPAq2yjuTX3G54iEQO8jNTgtENE02eI4ut6j1mX+bv8CAAD/&#10;/wMAUEsDBBQABgAIAAAAIQBEse0E2gAAAAMBAAAPAAAAZHJzL2Rvd25yZXYueG1sTI9PS8NAEMXv&#10;gt9hGcGb3cR/lJhNKUU9FcFWkN6m2WkSmp0N2W2SfnunXvQyzPAeb34vX0yuVQP1ofFsIJ0loIhL&#10;bxuuDHxt3+7moEJEtth6JgNnCrAorq9yzKwf+ZOGTayUhHDI0EAdY5dpHcqaHIaZ74hFO/jeYZSz&#10;r7TtcZRw1+r7JHnWDhuWDzV2tKqpPG5OzsD7iOPyIX0d1sfD6rzbPn18r1My5vZmWr6AijTFPzNc&#10;8AUdCmHa+xPboFoDUiT+zouWJFJjL8sj6CLX/9mLHwAAAP//AwBQSwECLQAUAAYACAAAACEAtoM4&#10;kv4AAADhAQAAEwAAAAAAAAAAAAAAAAAAAAAAW0NvbnRlbnRfVHlwZXNdLnhtbFBLAQItABQABgAI&#10;AAAAIQA4/SH/1gAAAJQBAAALAAAAAAAAAAAAAAAAAC8BAABfcmVscy8ucmVsc1BLAQItABQABgAI&#10;AAAAIQB135NAVgIAAMcFAAAOAAAAAAAAAAAAAAAAAC4CAABkcnMvZTJvRG9jLnhtbFBLAQItABQA&#10;BgAIAAAAIQBEse0E2gAAAAMBAAAPAAAAAAAAAAAAAAAAALAEAABkcnMvZG93bnJldi54bWxQSwUG&#10;AAAAAAQABADzAAAAtwUAAAAA&#10;">
                <v:shape id="Shape 53262" o:spid="_x0000_s1027" style="position:absolute;width:6400;height:0;visibility:visible;mso-wrap-style:square;v-text-anchor:top" coordsize="640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SRFsgA&#10;AADeAAAADwAAAGRycy9kb3ducmV2LnhtbESPQWvCQBSE74L/YXlCL1I3RhpsdBVRCoVWsNFLb8/s&#10;Mwlm34bs1sR/3y0UPA4z8w2zXPemFjdqXWVZwXQSgSDOra64UHA6vj3PQTiPrLG2TAru5GC9Gg6W&#10;mGrb8RfdMl+IAGGXooLS+yaV0uUlGXQT2xAH72Jbgz7ItpC6xS7ATS3jKEqkwYrDQokNbUvKr9mP&#10;UYDjzzqbFvnH63Y33+zPyeH72nRKPY36zQKEp94/wv/td63gZRYnMfzdCVdArn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f1JEWyAAAAN4AAAAPAAAAAAAAAAAAAAAAAJgCAABk&#10;cnMvZG93bnJldi54bWxQSwUGAAAAAAQABAD1AAAAjQMAAAAA&#10;" path="m,l640080,e" filled="f" strokeweight=".72pt">
                  <v:stroke endcap="round"/>
                  <v:path arrowok="t" textboxrect="0,0,640080,0"/>
                </v:shape>
                <w10:anchorlock/>
              </v:group>
            </w:pict>
          </mc:Fallback>
        </mc:AlternateContent>
      </w:r>
      <w:r w:rsidRPr="0035100D">
        <w:t xml:space="preserve"> = </w:t>
      </w:r>
      <w:r w:rsidRPr="0035100D">
        <w:rPr>
          <w:rFonts w:ascii="Proxima Nova" w:eastAsia="Verdana" w:hAnsi="Proxima Nova" w:cs="Verdana"/>
        </w:rPr>
        <w:t xml:space="preserve">£ </w:t>
      </w:r>
      <w:r w:rsidRPr="0035100D">
        <w:t>584,226</w:t>
      </w:r>
    </w:p>
    <w:p w14:paraId="7CEF414A" w14:textId="77777777" w:rsidR="00463DCE" w:rsidRPr="0035100D" w:rsidRDefault="00463DCE" w:rsidP="00463DCE">
      <w:pPr>
        <w:spacing w:after="284"/>
        <w:ind w:left="1510"/>
      </w:pPr>
      <w:r w:rsidRPr="0035100D">
        <w:t>(1.027)</w:t>
      </w:r>
    </w:p>
    <w:p w14:paraId="01A8A853" w14:textId="77777777" w:rsidR="00463DCE" w:rsidRPr="0035100D" w:rsidRDefault="00463DCE" w:rsidP="00463DCE">
      <w:pPr>
        <w:numPr>
          <w:ilvl w:val="2"/>
          <w:numId w:val="22"/>
        </w:numPr>
        <w:spacing w:after="274" w:line="248" w:lineRule="auto"/>
        <w:ind w:right="610" w:hanging="540"/>
        <w:jc w:val="both"/>
      </w:pPr>
      <w:r w:rsidRPr="0035100D">
        <w:lastRenderedPageBreak/>
        <w:t xml:space="preserve">Obtain </w:t>
      </w:r>
      <w:r w:rsidRPr="0035100D">
        <w:rPr>
          <w:rFonts w:ascii="Proxima Nova" w:eastAsia="Verdana" w:hAnsi="Proxima Nova" w:cs="Verdana"/>
        </w:rPr>
        <w:t>£</w:t>
      </w:r>
      <w:r w:rsidRPr="0035100D">
        <w:t>584,226 on today’s spot market</w:t>
      </w:r>
    </w:p>
    <w:p w14:paraId="3E4E361E" w14:textId="77777777" w:rsidR="00463DCE" w:rsidRPr="0035100D" w:rsidRDefault="00463DCE" w:rsidP="00463DCE">
      <w:pPr>
        <w:numPr>
          <w:ilvl w:val="2"/>
          <w:numId w:val="22"/>
        </w:numPr>
        <w:spacing w:after="15" w:line="248" w:lineRule="auto"/>
        <w:ind w:right="610" w:hanging="540"/>
        <w:jc w:val="both"/>
      </w:pPr>
      <w:r w:rsidRPr="0035100D">
        <w:t xml:space="preserve">Invest </w:t>
      </w:r>
      <w:r w:rsidRPr="0035100D">
        <w:rPr>
          <w:rFonts w:ascii="Proxima Nova" w:eastAsia="Verdana" w:hAnsi="Proxima Nova" w:cs="Verdana"/>
        </w:rPr>
        <w:t>£</w:t>
      </w:r>
      <w:r w:rsidRPr="0035100D">
        <w:t xml:space="preserve">584,226 in the UK money market. This investment will grow to </w:t>
      </w:r>
      <w:r w:rsidRPr="0035100D">
        <w:rPr>
          <w:rFonts w:ascii="Proxima Nova" w:eastAsia="Verdana" w:hAnsi="Proxima Nova" w:cs="Verdana"/>
        </w:rPr>
        <w:t>£</w:t>
      </w:r>
      <w:r w:rsidRPr="0035100D">
        <w:t>600,000 after 180 days</w:t>
      </w:r>
    </w:p>
    <w:p w14:paraId="597EFF0E" w14:textId="77777777" w:rsidR="00463DCE" w:rsidRPr="0035100D" w:rsidRDefault="00463DCE" w:rsidP="00463DCE">
      <w:pPr>
        <w:numPr>
          <w:ilvl w:val="0"/>
          <w:numId w:val="21"/>
        </w:numPr>
        <w:spacing w:after="271" w:line="248" w:lineRule="auto"/>
        <w:ind w:right="1078" w:hanging="720"/>
        <w:jc w:val="both"/>
      </w:pPr>
      <w:r w:rsidRPr="0035100D">
        <w:t xml:space="preserve">An Indian firm has a receivable of </w:t>
      </w:r>
      <w:r w:rsidRPr="0035100D">
        <w:rPr>
          <w:rFonts w:ascii="Proxima Nova" w:eastAsia="Tahoma" w:hAnsi="Proxima Nova" w:cs="Tahoma"/>
        </w:rPr>
        <w:t>£</w:t>
      </w:r>
      <w:r w:rsidRPr="0035100D">
        <w:t>200,000 on account of exports to a British firm, which is payable after 90 days. The 90-day money market borrowing rate in UK is 1.1 percent. What steps should the Indian firm take to do a money market hedge?</w:t>
      </w:r>
    </w:p>
    <w:p w14:paraId="780B9F70" w14:textId="77777777" w:rsidR="00463DCE" w:rsidRPr="0035100D" w:rsidRDefault="00463DCE" w:rsidP="00463DCE">
      <w:pPr>
        <w:spacing w:after="5" w:line="265" w:lineRule="auto"/>
        <w:ind w:left="24" w:right="1568"/>
      </w:pPr>
      <w:r w:rsidRPr="0035100D">
        <w:rPr>
          <w:b/>
        </w:rPr>
        <w:t>Solution:</w:t>
      </w:r>
    </w:p>
    <w:tbl>
      <w:tblPr>
        <w:tblW w:w="9180" w:type="dxa"/>
        <w:tblInd w:w="-180" w:type="dxa"/>
        <w:tblCellMar>
          <w:top w:w="171" w:type="dxa"/>
          <w:left w:w="900" w:type="dxa"/>
          <w:right w:w="115" w:type="dxa"/>
        </w:tblCellMar>
        <w:tblLook w:val="04A0" w:firstRow="1" w:lastRow="0" w:firstColumn="1" w:lastColumn="0" w:noHBand="0" w:noVBand="1"/>
      </w:tblPr>
      <w:tblGrid>
        <w:gridCol w:w="9180"/>
      </w:tblGrid>
      <w:tr w:rsidR="00463DCE" w:rsidRPr="0035100D" w14:paraId="3D78604E" w14:textId="77777777" w:rsidTr="00005E30">
        <w:trPr>
          <w:trHeight w:val="3600"/>
        </w:trPr>
        <w:tc>
          <w:tcPr>
            <w:tcW w:w="9180" w:type="dxa"/>
            <w:tcBorders>
              <w:top w:val="single" w:sz="6" w:space="0" w:color="000000"/>
              <w:left w:val="single" w:sz="6" w:space="0" w:color="000000"/>
              <w:bottom w:val="single" w:sz="6" w:space="0" w:color="000000"/>
              <w:right w:val="single" w:sz="6" w:space="0" w:color="000000"/>
            </w:tcBorders>
          </w:tcPr>
          <w:p w14:paraId="70F08658" w14:textId="77777777" w:rsidR="00463DCE" w:rsidRPr="0035100D" w:rsidRDefault="00463DCE" w:rsidP="00463DCE">
            <w:pPr>
              <w:numPr>
                <w:ilvl w:val="0"/>
                <w:numId w:val="26"/>
              </w:numPr>
              <w:spacing w:after="272" w:line="242" w:lineRule="auto"/>
              <w:ind w:hanging="540"/>
            </w:pPr>
            <w:r w:rsidRPr="0035100D">
              <w:t>Determine the present value of the foreign currency asset (</w:t>
            </w:r>
            <w:r w:rsidRPr="0035100D">
              <w:rPr>
                <w:rFonts w:ascii="Proxima Nova" w:eastAsia="Verdana" w:hAnsi="Proxima Nova" w:cs="Verdana"/>
              </w:rPr>
              <w:t>£</w:t>
            </w:r>
            <w:r w:rsidRPr="0035100D">
              <w:t>200,000) by using the 90-day money market borrowing rate of 1.1 per cent.</w:t>
            </w:r>
          </w:p>
          <w:p w14:paraId="565EC525" w14:textId="77777777" w:rsidR="00463DCE" w:rsidRPr="0035100D" w:rsidRDefault="00463DCE" w:rsidP="00005E30">
            <w:pPr>
              <w:spacing w:line="259" w:lineRule="auto"/>
              <w:ind w:left="720"/>
            </w:pPr>
            <w:r w:rsidRPr="0035100D">
              <w:t>200,000</w:t>
            </w:r>
          </w:p>
          <w:p w14:paraId="0CBDFAEE" w14:textId="77777777" w:rsidR="00463DCE" w:rsidRPr="0035100D" w:rsidRDefault="00463DCE" w:rsidP="00005E30">
            <w:pPr>
              <w:spacing w:line="259" w:lineRule="auto"/>
              <w:ind w:left="648"/>
            </w:pPr>
            <w:r w:rsidRPr="0035100D">
              <w:rPr>
                <w:rFonts w:ascii="Proxima Nova" w:eastAsia="Calibri" w:hAnsi="Proxima Nova" w:cs="Calibri"/>
                <w:noProof/>
                <w:sz w:val="22"/>
              </w:rPr>
              <mc:AlternateContent>
                <mc:Choice Requires="wpg">
                  <w:drawing>
                    <wp:inline distT="0" distB="0" distL="0" distR="0" wp14:anchorId="2012F2F0" wp14:editId="11FEAAFF">
                      <wp:extent cx="548640" cy="9144"/>
                      <wp:effectExtent l="0" t="0" r="0" b="0"/>
                      <wp:docPr id="568179" name="Group 568179"/>
                      <wp:cNvGraphicFramePr/>
                      <a:graphic xmlns:a="http://schemas.openxmlformats.org/drawingml/2006/main">
                        <a:graphicData uri="http://schemas.microsoft.com/office/word/2010/wordprocessingGroup">
                          <wpg:wgp>
                            <wpg:cNvGrpSpPr/>
                            <wpg:grpSpPr>
                              <a:xfrm>
                                <a:off x="0" y="0"/>
                                <a:ext cx="548640" cy="9144"/>
                                <a:chOff x="0" y="0"/>
                                <a:chExt cx="548640" cy="9144"/>
                              </a:xfrm>
                            </wpg:grpSpPr>
                            <wps:wsp>
                              <wps:cNvPr id="53335" name="Shape 53335"/>
                              <wps:cNvSpPr/>
                              <wps:spPr>
                                <a:xfrm>
                                  <a:off x="0" y="0"/>
                                  <a:ext cx="548640" cy="0"/>
                                </a:xfrm>
                                <a:custGeom>
                                  <a:avLst/>
                                  <a:gdLst/>
                                  <a:ahLst/>
                                  <a:cxnLst/>
                                  <a:rect l="0" t="0" r="0" b="0"/>
                                  <a:pathLst>
                                    <a:path w="548640">
                                      <a:moveTo>
                                        <a:pt x="0" y="0"/>
                                      </a:moveTo>
                                      <a:lnTo>
                                        <a:pt x="54864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5EB0B45" id="Group 568179" o:spid="_x0000_s1026" style="width:43.2pt;height:.7pt;mso-position-horizontal-relative:char;mso-position-vertical-relative:line" coordsize="548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WFnWQIAAMcFAAAOAAAAZHJzL2Uyb0RvYy54bWykVM1u2zAMvg/YOwi6L46bn6VGnB7aLZdh&#10;K9ruARRZsg3IkiApcfL2o+ifBCnWQ+qDTEnkR/IjxfXDsVHkIJyvjc5pOplSIjQ3Ra3LnP59+/lt&#10;RYkPTBdMGS1yehKePmy+flm3NhN3pjKqEI4AiPZZa3NahWCzJPG8Eg3zE2OFhktpXMMCbF2ZFI61&#10;gN6o5G46XSatcYV1hgvv4fSpu6QbxJdS8PBHSi8CUTmF2AKuDtddXJPNmmWlY7aqeR8GuyGKhtUa&#10;nI5QTywwsnf1O6im5s54I8OEmyYxUtZcYA6QTTq9ymbrzN5iLmXWlnakCai94ulmWP778OxIXeR0&#10;sVyl3+8p0ayBOqFr0p8BSa0tM9DdOvtqn11/UHa7mPdRuib+ISNyRHpPI73iGAiHw8V8tZxDEThc&#10;3afzeUc+r6BC72x49eMDq2RwmMS4xjBaC03kzzz5z/H0WjErkH4fcx94ms1mi4EmVCELPEJSUHOk&#10;yGce2LqFH+zMMU2W8b0PW2GQY3b45UPXuMUgsWqQ+FEPooP2/7DxLQvRLgYYRdKORYpHjTmIN4OX&#10;4apAENn5VulLraHKQ/1BtVMAITrZrHsBHYN8mZrSMQZsDsIZzAOnC3xX8BJ0ATkjGvxiqTtuUQon&#10;JWKgSr8ICe0M3ZainXfl7lE5cmBxAOAX2w5hQDXayFqp0Wr6X6uoypStWI/Vw/QOELJHipoCZ881&#10;LO+j6QYQPGN4DcMYgpBGIwzL6DDaaxie6PAi2yjuTHHC54iEQO8jNTgtMKJ+ssVxdLlHrfP83fwD&#10;AAD//wMAUEsDBBQABgAIAAAAIQC4vndT2gAAAAIBAAAPAAAAZHJzL2Rvd25yZXYueG1sTI9BS8NA&#10;EIXvgv9hGcGb3URrKTGbUop6KoKtIN6m2WkSmp0N2W2S/ntHL3p5MLzHe9/kq8m1aqA+NJ4NpLME&#10;FHHpbcOVgY/9y90SVIjIFlvPZOBCAVbF9VWOmfUjv9Owi5WSEg4ZGqhj7DKtQ1mTwzDzHbF4R987&#10;jHL2lbY9jlLuWn2fJAvtsGFZqLGjTU3laXd2Bl5HHNcP6fOwPR03l6/949vnNiVjbm+m9ROoSFP8&#10;C8MPvqBDIUwHf2YbVGtAHom/Kt5yMQd1kMwcdJHr/+jFNwAAAP//AwBQSwECLQAUAAYACAAAACEA&#10;toM4kv4AAADhAQAAEwAAAAAAAAAAAAAAAAAAAAAAW0NvbnRlbnRfVHlwZXNdLnhtbFBLAQItABQA&#10;BgAIAAAAIQA4/SH/1gAAAJQBAAALAAAAAAAAAAAAAAAAAC8BAABfcmVscy8ucmVsc1BLAQItABQA&#10;BgAIAAAAIQDNGWFnWQIAAMcFAAAOAAAAAAAAAAAAAAAAAC4CAABkcnMvZTJvRG9jLnhtbFBLAQIt&#10;ABQABgAIAAAAIQC4vndT2gAAAAIBAAAPAAAAAAAAAAAAAAAAALMEAABkcnMvZG93bnJldi54bWxQ&#10;SwUGAAAAAAQABADzAAAAugUAAAAA&#10;">
                      <v:shape id="Shape 53335" o:spid="_x0000_s1027" style="position:absolute;width:5486;height:0;visibility:visible;mso-wrap-style:square;v-text-anchor:top" coordsize="5486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4rxMYA&#10;AADeAAAADwAAAGRycy9kb3ducmV2LnhtbESPQWvCQBSE74X+h+UVehHdtMEi0VVKQSi9ddXi8ZF9&#10;ZoPZt2l2TeK/7wpCj8PMfMOsNqNrRE9dqD0reJllIIhLb2quFOx32+kCRIjIBhvPpOBKATbrx4cV&#10;FsYP/E29jpVIEA4FKrAxtoWUobTkMMx8S5y8k+8cxiS7SpoOhwR3jXzNsjfpsOa0YLGlD0vlWV+c&#10;gsvBDPJnW1r9lf1ed7o/6snEK/X8NL4vQUQa43/43v40CuZ5ns/hdiddAb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4rxMYAAADeAAAADwAAAAAAAAAAAAAAAACYAgAAZHJz&#10;L2Rvd25yZXYueG1sUEsFBgAAAAAEAAQA9QAAAIsDAAAAAA==&#10;" path="m,l548640,e" filled="f" strokeweight=".72pt">
                        <v:stroke endcap="round"/>
                        <v:path arrowok="t" textboxrect="0,0,548640,0"/>
                      </v:shape>
                      <w10:anchorlock/>
                    </v:group>
                  </w:pict>
                </mc:Fallback>
              </mc:AlternateContent>
            </w:r>
            <w:r w:rsidRPr="0035100D">
              <w:t xml:space="preserve"> = </w:t>
            </w:r>
            <w:r w:rsidRPr="0035100D">
              <w:rPr>
                <w:rFonts w:ascii="Proxima Nova" w:eastAsia="Verdana" w:hAnsi="Proxima Nova" w:cs="Verdana"/>
              </w:rPr>
              <w:t>£ 197,824</w:t>
            </w:r>
          </w:p>
          <w:p w14:paraId="6F5031CF" w14:textId="77777777" w:rsidR="00463DCE" w:rsidRPr="0035100D" w:rsidRDefault="00463DCE" w:rsidP="00005E30">
            <w:pPr>
              <w:spacing w:after="271" w:line="259" w:lineRule="auto"/>
              <w:ind w:left="780"/>
            </w:pPr>
            <w:r w:rsidRPr="0035100D">
              <w:t>(1.011)</w:t>
            </w:r>
          </w:p>
          <w:p w14:paraId="7293B8A0" w14:textId="77777777" w:rsidR="00463DCE" w:rsidRPr="0035100D" w:rsidRDefault="00463DCE" w:rsidP="00463DCE">
            <w:pPr>
              <w:numPr>
                <w:ilvl w:val="0"/>
                <w:numId w:val="26"/>
              </w:numPr>
              <w:spacing w:after="292" w:line="242" w:lineRule="auto"/>
              <w:ind w:hanging="540"/>
            </w:pPr>
            <w:r w:rsidRPr="0035100D">
              <w:t xml:space="preserve">Borrow </w:t>
            </w:r>
            <w:r w:rsidRPr="0035100D">
              <w:rPr>
                <w:rFonts w:ascii="Proxima Nova" w:eastAsia="Verdana" w:hAnsi="Proxima Nova" w:cs="Verdana"/>
              </w:rPr>
              <w:t>£197,824</w:t>
            </w:r>
            <w:r w:rsidRPr="0035100D">
              <w:t>in the UK money market and convert them to rupees in the spot market.</w:t>
            </w:r>
          </w:p>
          <w:p w14:paraId="281EB7A8" w14:textId="77777777" w:rsidR="00463DCE" w:rsidRPr="0035100D" w:rsidRDefault="00463DCE" w:rsidP="00463DCE">
            <w:pPr>
              <w:numPr>
                <w:ilvl w:val="0"/>
                <w:numId w:val="26"/>
              </w:numPr>
              <w:spacing w:line="259" w:lineRule="auto"/>
              <w:ind w:hanging="540"/>
            </w:pPr>
            <w:r w:rsidRPr="0035100D">
              <w:t xml:space="preserve">Repay the borrowing of </w:t>
            </w:r>
            <w:r w:rsidRPr="0035100D">
              <w:rPr>
                <w:rFonts w:ascii="Proxima Nova" w:eastAsia="Verdana" w:hAnsi="Proxima Nova" w:cs="Verdana"/>
              </w:rPr>
              <w:t xml:space="preserve">£197,824 </w:t>
            </w:r>
            <w:r w:rsidRPr="0035100D">
              <w:t xml:space="preserve">which will compound to </w:t>
            </w:r>
            <w:r w:rsidRPr="0035100D">
              <w:rPr>
                <w:rFonts w:ascii="Proxima Nova" w:eastAsia="Verdana" w:hAnsi="Proxima Nova" w:cs="Verdana"/>
              </w:rPr>
              <w:t>£</w:t>
            </w:r>
            <w:r w:rsidRPr="0035100D">
              <w:t>200000 after 90 days with the collection of the receivable.</w:t>
            </w:r>
          </w:p>
        </w:tc>
      </w:tr>
    </w:tbl>
    <w:p w14:paraId="4E13539F" w14:textId="77777777" w:rsidR="00463DCE" w:rsidRPr="0035100D" w:rsidRDefault="00463DCE" w:rsidP="00463DCE">
      <w:pPr>
        <w:numPr>
          <w:ilvl w:val="0"/>
          <w:numId w:val="21"/>
        </w:numPr>
        <w:spacing w:after="3" w:line="249" w:lineRule="auto"/>
        <w:ind w:right="1078" w:hanging="720"/>
        <w:jc w:val="both"/>
      </w:pPr>
      <w:r w:rsidRPr="0035100D">
        <w:t>Super  Ltd has a short-term fund surplus of Rs.800 million. The funds can be parked for a 3-month period. The company observes the following rates in the market. Eurodollar 3 month LIBOR</w:t>
      </w:r>
      <w:r w:rsidRPr="0035100D">
        <w:tab/>
        <w:t>: 0.90 % p.a. ( This is the interest rate for a   USD deposit)</w:t>
      </w:r>
    </w:p>
    <w:p w14:paraId="567BD8F2" w14:textId="77777777" w:rsidR="00463DCE" w:rsidRPr="0035100D" w:rsidRDefault="00463DCE" w:rsidP="00463DCE">
      <w:pPr>
        <w:spacing w:after="272"/>
        <w:ind w:left="744" w:right="4239"/>
      </w:pPr>
      <w:r w:rsidRPr="0035100D">
        <w:t xml:space="preserve">USD/ INR spot : 64.00/64.10 </w:t>
      </w:r>
    </w:p>
    <w:p w14:paraId="683EA21D" w14:textId="77777777" w:rsidR="00463DCE" w:rsidRPr="0035100D" w:rsidRDefault="00463DCE" w:rsidP="00463DCE">
      <w:pPr>
        <w:spacing w:after="272"/>
        <w:ind w:left="744" w:right="4239"/>
      </w:pPr>
      <w:r w:rsidRPr="0035100D">
        <w:t>USD/ INR 3months forward :  65.20/ 65.30</w:t>
      </w:r>
    </w:p>
    <w:p w14:paraId="45DE2972" w14:textId="77777777" w:rsidR="00463DCE" w:rsidRPr="0035100D" w:rsidRDefault="00463DCE" w:rsidP="00463DCE">
      <w:pPr>
        <w:spacing w:after="161"/>
        <w:ind w:left="744" w:right="450"/>
      </w:pPr>
      <w:r w:rsidRPr="0035100D">
        <w:t>If Super Ltd. parks its funds in the US dollar, what rupee rate of return will it finally get over the 3 month period, if covered forward?</w:t>
      </w:r>
    </w:p>
    <w:p w14:paraId="76E8DE5E" w14:textId="77777777" w:rsidR="00463DCE" w:rsidRPr="0035100D" w:rsidRDefault="00463DCE" w:rsidP="00463DCE">
      <w:pPr>
        <w:spacing w:after="5" w:line="265" w:lineRule="auto"/>
        <w:ind w:left="24" w:right="1568"/>
      </w:pPr>
      <w:r w:rsidRPr="0035100D">
        <w:rPr>
          <w:b/>
        </w:rPr>
        <w:t>Solution</w:t>
      </w:r>
    </w:p>
    <w:tbl>
      <w:tblPr>
        <w:tblpPr w:vertAnchor="text" w:tblpX="-180" w:tblpY="53"/>
        <w:tblOverlap w:val="never"/>
        <w:tblW w:w="9180" w:type="dxa"/>
        <w:tblCellMar>
          <w:top w:w="223" w:type="dxa"/>
          <w:left w:w="900" w:type="dxa"/>
          <w:right w:w="115" w:type="dxa"/>
        </w:tblCellMar>
        <w:tblLook w:val="04A0" w:firstRow="1" w:lastRow="0" w:firstColumn="1" w:lastColumn="0" w:noHBand="0" w:noVBand="1"/>
      </w:tblPr>
      <w:tblGrid>
        <w:gridCol w:w="9180"/>
      </w:tblGrid>
      <w:tr w:rsidR="00463DCE" w:rsidRPr="0035100D" w14:paraId="273A082B" w14:textId="77777777" w:rsidTr="00005E30">
        <w:trPr>
          <w:trHeight w:val="3960"/>
        </w:trPr>
        <w:tc>
          <w:tcPr>
            <w:tcW w:w="9180" w:type="dxa"/>
            <w:tcBorders>
              <w:top w:val="single" w:sz="6" w:space="0" w:color="000000"/>
              <w:left w:val="single" w:sz="6" w:space="0" w:color="000000"/>
              <w:bottom w:val="single" w:sz="6" w:space="0" w:color="000000"/>
              <w:right w:val="single" w:sz="6" w:space="0" w:color="000000"/>
            </w:tcBorders>
          </w:tcPr>
          <w:p w14:paraId="5EA7A1D3" w14:textId="77777777" w:rsidR="00463DCE" w:rsidRPr="0035100D" w:rsidRDefault="00463DCE" w:rsidP="00005E30">
            <w:pPr>
              <w:spacing w:after="270" w:line="244" w:lineRule="auto"/>
              <w:ind w:left="3600" w:right="694" w:hanging="3600"/>
            </w:pPr>
            <w:r w:rsidRPr="0035100D">
              <w:t>Amount deposited in USD = 800,000,000/64.10 =$ 12,480,499.22</w:t>
            </w:r>
          </w:p>
          <w:p w14:paraId="5FF80839" w14:textId="77777777" w:rsidR="00463DCE" w:rsidRPr="0035100D" w:rsidRDefault="00463DCE" w:rsidP="00005E30">
            <w:pPr>
              <w:tabs>
                <w:tab w:val="center" w:pos="4678"/>
              </w:tabs>
              <w:spacing w:line="259" w:lineRule="auto"/>
            </w:pPr>
            <w:r w:rsidRPr="0035100D">
              <w:t>Maturity value of the USD</w:t>
            </w:r>
            <w:r w:rsidRPr="0035100D">
              <w:tab/>
              <w:t>= 12,480,499.22[1 + 0.009 (90/360)]</w:t>
            </w:r>
          </w:p>
          <w:p w14:paraId="4960541D" w14:textId="77777777" w:rsidR="00463DCE" w:rsidRPr="0035100D" w:rsidRDefault="00463DCE" w:rsidP="00005E30">
            <w:pPr>
              <w:spacing w:after="252" w:line="259" w:lineRule="auto"/>
              <w:ind w:right="650"/>
              <w:jc w:val="center"/>
            </w:pPr>
            <w:r w:rsidRPr="0035100D">
              <w:t>= $ 12,508,580.34</w:t>
            </w:r>
          </w:p>
          <w:p w14:paraId="0F87BB79" w14:textId="77777777" w:rsidR="00463DCE" w:rsidRPr="0035100D" w:rsidRDefault="00463DCE" w:rsidP="00005E30">
            <w:pPr>
              <w:spacing w:after="252" w:line="259" w:lineRule="auto"/>
            </w:pPr>
            <w:r w:rsidRPr="0035100D">
              <w:t>Rupee equivalent at the forward rate of 65.20 per USD</w:t>
            </w:r>
          </w:p>
          <w:p w14:paraId="652FC9C0" w14:textId="77777777" w:rsidR="00463DCE" w:rsidRPr="0035100D" w:rsidRDefault="00463DCE" w:rsidP="00005E30">
            <w:pPr>
              <w:tabs>
                <w:tab w:val="center" w:pos="2948"/>
                <w:tab w:val="center" w:pos="4424"/>
              </w:tabs>
              <w:spacing w:line="259" w:lineRule="auto"/>
            </w:pPr>
            <w:r w:rsidRPr="0035100D">
              <w:rPr>
                <w:rFonts w:ascii="Proxima Nova" w:eastAsia="Calibri" w:hAnsi="Proxima Nova" w:cs="Calibri"/>
                <w:sz w:val="22"/>
              </w:rPr>
              <w:tab/>
            </w:r>
            <w:r w:rsidRPr="0035100D">
              <w:t>=</w:t>
            </w:r>
            <w:r w:rsidRPr="0035100D">
              <w:tab/>
              <w:t>$ 12,508,580.34 x 65.20</w:t>
            </w:r>
          </w:p>
          <w:p w14:paraId="755BBED0" w14:textId="77777777" w:rsidR="00463DCE" w:rsidRPr="0035100D" w:rsidRDefault="00463DCE" w:rsidP="00005E30">
            <w:pPr>
              <w:tabs>
                <w:tab w:val="center" w:pos="2948"/>
                <w:tab w:val="center" w:pos="4221"/>
              </w:tabs>
              <w:spacing w:after="258" w:line="259" w:lineRule="auto"/>
            </w:pPr>
            <w:r w:rsidRPr="0035100D">
              <w:rPr>
                <w:rFonts w:ascii="Proxima Nova" w:eastAsia="Calibri" w:hAnsi="Proxima Nova" w:cs="Calibri"/>
                <w:sz w:val="22"/>
              </w:rPr>
              <w:tab/>
            </w:r>
            <w:r w:rsidRPr="0035100D">
              <w:t>=</w:t>
            </w:r>
            <w:r w:rsidRPr="0035100D">
              <w:tab/>
              <w:t>Rs.815,559,438</w:t>
            </w:r>
          </w:p>
          <w:p w14:paraId="5BB41943" w14:textId="77777777" w:rsidR="00463DCE" w:rsidRPr="0035100D" w:rsidRDefault="00463DCE" w:rsidP="00005E30">
            <w:pPr>
              <w:tabs>
                <w:tab w:val="center" w:pos="2952"/>
                <w:tab w:val="center" w:pos="3719"/>
              </w:tabs>
              <w:spacing w:line="259" w:lineRule="auto"/>
            </w:pPr>
            <w:r w:rsidRPr="0035100D">
              <w:t>Rupee rate of return = 15,559,438 / 800,000,000 =</w:t>
            </w:r>
            <w:r w:rsidRPr="0035100D">
              <w:tab/>
              <w:t>1.94 %</w:t>
            </w:r>
          </w:p>
        </w:tc>
      </w:tr>
    </w:tbl>
    <w:p w14:paraId="78581184" w14:textId="77777777" w:rsidR="00463DCE" w:rsidRPr="0035100D" w:rsidRDefault="00463DCE" w:rsidP="00463DCE">
      <w:pPr>
        <w:numPr>
          <w:ilvl w:val="0"/>
          <w:numId w:val="21"/>
        </w:numPr>
        <w:spacing w:after="15" w:line="248" w:lineRule="auto"/>
        <w:ind w:right="1078" w:hanging="720"/>
        <w:jc w:val="both"/>
      </w:pPr>
      <w:r w:rsidRPr="0035100D">
        <w:t xml:space="preserve">Western Industries Ltd has a short- term fund surplus of Rs.180 million. The funds can be parked for a six month period. The company observes the following rates in the market. Eurodollar 6 month LIBOR : 1.10 % </w:t>
      </w:r>
      <w:proofErr w:type="spellStart"/>
      <w:r w:rsidRPr="0035100D">
        <w:t>p.a</w:t>
      </w:r>
      <w:proofErr w:type="spellEnd"/>
      <w:r w:rsidRPr="0035100D">
        <w:t xml:space="preserve"> ( This is the interest rate for a USD deposit)</w:t>
      </w:r>
    </w:p>
    <w:p w14:paraId="65A4E21F" w14:textId="77777777" w:rsidR="00463DCE" w:rsidRPr="0035100D" w:rsidRDefault="00463DCE" w:rsidP="00463DCE">
      <w:pPr>
        <w:spacing w:after="272"/>
        <w:ind w:left="744" w:right="3889"/>
      </w:pPr>
      <w:r w:rsidRPr="0035100D">
        <w:t>USD/INR spot</w:t>
      </w:r>
      <w:r w:rsidRPr="0035100D">
        <w:tab/>
        <w:t>: 64.20/64.30</w:t>
      </w:r>
    </w:p>
    <w:p w14:paraId="0183B222" w14:textId="77777777" w:rsidR="00463DCE" w:rsidRPr="0035100D" w:rsidRDefault="00463DCE" w:rsidP="00463DCE">
      <w:pPr>
        <w:spacing w:after="272"/>
        <w:ind w:left="744" w:right="3889"/>
      </w:pPr>
      <w:r w:rsidRPr="0035100D">
        <w:lastRenderedPageBreak/>
        <w:t xml:space="preserve"> USD/INR 6 month forward</w:t>
      </w:r>
      <w:r w:rsidRPr="0035100D">
        <w:tab/>
        <w:t>: 66.10/66.30</w:t>
      </w:r>
    </w:p>
    <w:p w14:paraId="345560EC" w14:textId="77777777" w:rsidR="00463DCE" w:rsidRPr="0035100D" w:rsidRDefault="00463DCE" w:rsidP="00463DCE">
      <w:pPr>
        <w:spacing w:after="271"/>
        <w:ind w:left="744" w:right="788"/>
      </w:pPr>
      <w:r w:rsidRPr="0035100D">
        <w:t>If Western Industries parks its funds in the U.S dollar, What return will it finally get over the 6-month period, if covered forward?</w:t>
      </w:r>
    </w:p>
    <w:p w14:paraId="4A741BC5" w14:textId="77777777" w:rsidR="00463DCE" w:rsidRPr="0035100D" w:rsidRDefault="00463DCE" w:rsidP="00463DCE">
      <w:pPr>
        <w:spacing w:after="5" w:line="265" w:lineRule="auto"/>
        <w:ind w:left="24" w:right="1568"/>
      </w:pPr>
      <w:r w:rsidRPr="0035100D">
        <w:rPr>
          <w:b/>
        </w:rPr>
        <w:t>Solution:</w:t>
      </w:r>
    </w:p>
    <w:tbl>
      <w:tblPr>
        <w:tblW w:w="8856" w:type="dxa"/>
        <w:tblCellMar>
          <w:left w:w="151" w:type="dxa"/>
          <w:right w:w="115" w:type="dxa"/>
        </w:tblCellMar>
        <w:tblLook w:val="04A0" w:firstRow="1" w:lastRow="0" w:firstColumn="1" w:lastColumn="0" w:noHBand="0" w:noVBand="1"/>
      </w:tblPr>
      <w:tblGrid>
        <w:gridCol w:w="8856"/>
      </w:tblGrid>
      <w:tr w:rsidR="00463DCE" w:rsidRPr="0035100D" w14:paraId="71A1AD73" w14:textId="77777777" w:rsidTr="00005E30">
        <w:trPr>
          <w:trHeight w:val="4680"/>
        </w:trPr>
        <w:tc>
          <w:tcPr>
            <w:tcW w:w="8856" w:type="dxa"/>
            <w:tcBorders>
              <w:top w:val="single" w:sz="6" w:space="0" w:color="000000"/>
              <w:left w:val="single" w:sz="6" w:space="0" w:color="000000"/>
              <w:bottom w:val="single" w:sz="6" w:space="0" w:color="000000"/>
              <w:right w:val="single" w:sz="6" w:space="0" w:color="000000"/>
            </w:tcBorders>
            <w:vAlign w:val="center"/>
          </w:tcPr>
          <w:p w14:paraId="635A3855" w14:textId="77777777" w:rsidR="00463DCE" w:rsidRPr="0035100D" w:rsidRDefault="00463DCE" w:rsidP="00005E30">
            <w:pPr>
              <w:tabs>
                <w:tab w:val="center" w:pos="3689"/>
                <w:tab w:val="center" w:pos="4721"/>
                <w:tab w:val="center" w:pos="5756"/>
                <w:tab w:val="center" w:pos="6738"/>
              </w:tabs>
              <w:spacing w:after="121" w:line="259" w:lineRule="auto"/>
            </w:pPr>
            <w:r w:rsidRPr="0035100D">
              <w:t>Amount deposited in USD</w:t>
            </w:r>
            <w:r w:rsidRPr="0035100D">
              <w:tab/>
              <w:t>=</w:t>
            </w:r>
            <w:r w:rsidRPr="0035100D">
              <w:tab/>
              <w:t>180,000,000/64.30</w:t>
            </w:r>
            <w:r w:rsidRPr="0035100D">
              <w:tab/>
              <w:t>=</w:t>
            </w:r>
            <w:r w:rsidRPr="0035100D">
              <w:tab/>
              <w:t>$ 2,799,377.92</w:t>
            </w:r>
          </w:p>
          <w:p w14:paraId="172FFC48" w14:textId="77777777" w:rsidR="00463DCE" w:rsidRPr="0035100D" w:rsidRDefault="00463DCE" w:rsidP="00005E30">
            <w:pPr>
              <w:tabs>
                <w:tab w:val="center" w:pos="3689"/>
                <w:tab w:val="center" w:pos="4631"/>
                <w:tab w:val="center" w:pos="6489"/>
              </w:tabs>
              <w:spacing w:after="534" w:line="259" w:lineRule="auto"/>
            </w:pPr>
            <w:r w:rsidRPr="0035100D">
              <w:t>Maturity value of the USD deposit</w:t>
            </w:r>
            <w:r w:rsidRPr="0035100D">
              <w:tab/>
              <w:t>=</w:t>
            </w:r>
            <w:r w:rsidRPr="0035100D">
              <w:tab/>
              <w:t>2,799,377.92</w:t>
            </w:r>
            <w:r w:rsidRPr="0035100D">
              <w:tab/>
              <w:t>[1 + 0.011 (180/360)]</w:t>
            </w:r>
          </w:p>
          <w:p w14:paraId="26EE231C" w14:textId="77777777" w:rsidR="00463DCE" w:rsidRPr="0035100D" w:rsidRDefault="00463DCE" w:rsidP="00005E30">
            <w:pPr>
              <w:tabs>
                <w:tab w:val="center" w:pos="3689"/>
                <w:tab w:val="center" w:pos="4722"/>
              </w:tabs>
              <w:spacing w:after="155" w:line="259" w:lineRule="auto"/>
            </w:pPr>
            <w:r w:rsidRPr="0035100D">
              <w:rPr>
                <w:rFonts w:ascii="Proxima Nova" w:eastAsia="Calibri" w:hAnsi="Proxima Nova" w:cs="Calibri"/>
                <w:sz w:val="22"/>
              </w:rPr>
              <w:tab/>
            </w:r>
            <w:r w:rsidRPr="0035100D">
              <w:t>=</w:t>
            </w:r>
            <w:r w:rsidRPr="0035100D">
              <w:tab/>
              <w:t>$ 2,814,774.5</w:t>
            </w:r>
          </w:p>
          <w:p w14:paraId="18C5B18E" w14:textId="77777777" w:rsidR="00463DCE" w:rsidRPr="0035100D" w:rsidRDefault="00463DCE" w:rsidP="00005E30">
            <w:pPr>
              <w:spacing w:after="115" w:line="259" w:lineRule="auto"/>
            </w:pPr>
            <w:r w:rsidRPr="0035100D">
              <w:t>Rupee equivalent at the forward rate of 66.10 per USD</w:t>
            </w:r>
          </w:p>
          <w:p w14:paraId="733959E4" w14:textId="77777777" w:rsidR="00463DCE" w:rsidRPr="0035100D" w:rsidRDefault="00463DCE" w:rsidP="00005E30">
            <w:pPr>
              <w:tabs>
                <w:tab w:val="center" w:pos="3689"/>
                <w:tab w:val="center" w:pos="4722"/>
              </w:tabs>
              <w:spacing w:after="119" w:line="259" w:lineRule="auto"/>
            </w:pPr>
            <w:r w:rsidRPr="0035100D">
              <w:rPr>
                <w:rFonts w:ascii="Proxima Nova" w:eastAsia="Calibri" w:hAnsi="Proxima Nova" w:cs="Calibri"/>
                <w:sz w:val="22"/>
              </w:rPr>
              <w:tab/>
            </w:r>
            <w:r w:rsidRPr="0035100D">
              <w:t>=</w:t>
            </w:r>
            <w:r w:rsidRPr="0035100D">
              <w:tab/>
              <w:t>186,056,594</w:t>
            </w:r>
          </w:p>
          <w:p w14:paraId="7A3A80B4" w14:textId="77777777" w:rsidR="00463DCE" w:rsidRPr="0035100D" w:rsidRDefault="00463DCE" w:rsidP="00005E30">
            <w:pPr>
              <w:spacing w:after="115" w:line="259" w:lineRule="auto"/>
            </w:pPr>
            <w:r w:rsidRPr="0035100D">
              <w:t>Rate of return =</w:t>
            </w:r>
          </w:p>
          <w:p w14:paraId="3168636A" w14:textId="77777777" w:rsidR="00463DCE" w:rsidRPr="0035100D" w:rsidRDefault="00463DCE" w:rsidP="00005E30">
            <w:pPr>
              <w:spacing w:after="112" w:line="259" w:lineRule="auto"/>
            </w:pPr>
            <w:r w:rsidRPr="0035100D">
              <w:t>6,056,594/180,000,000 =</w:t>
            </w:r>
          </w:p>
          <w:p w14:paraId="0CBAB440" w14:textId="77777777" w:rsidR="00463DCE" w:rsidRPr="0035100D" w:rsidRDefault="00463DCE" w:rsidP="00005E30">
            <w:pPr>
              <w:spacing w:line="259" w:lineRule="auto"/>
            </w:pPr>
            <w:r w:rsidRPr="0035100D">
              <w:t xml:space="preserve"> or 3.36 %</w:t>
            </w:r>
          </w:p>
        </w:tc>
      </w:tr>
    </w:tbl>
    <w:p w14:paraId="62880970" w14:textId="77777777" w:rsidR="00463DCE" w:rsidRPr="0035100D" w:rsidRDefault="00463DCE" w:rsidP="00463DCE">
      <w:pPr>
        <w:numPr>
          <w:ilvl w:val="0"/>
          <w:numId w:val="21"/>
        </w:numPr>
        <w:spacing w:after="266" w:line="248" w:lineRule="auto"/>
        <w:ind w:right="1078" w:hanging="720"/>
        <w:jc w:val="both"/>
      </w:pPr>
      <w:r w:rsidRPr="0035100D">
        <w:t>A foreign exchange dealer in London normally quotes spot, one-month, and three month forward. When you ask over the telephone for current quotations for the Japanese yen against the U.S. dollar, you hear:</w:t>
      </w:r>
    </w:p>
    <w:p w14:paraId="17DF06D9" w14:textId="77777777" w:rsidR="00463DCE" w:rsidRPr="0035100D" w:rsidRDefault="00463DCE" w:rsidP="00463DCE">
      <w:pPr>
        <w:tabs>
          <w:tab w:val="center" w:pos="1294"/>
          <w:tab w:val="center" w:pos="2494"/>
          <w:tab w:val="center" w:pos="3521"/>
        </w:tabs>
        <w:spacing w:after="270"/>
      </w:pPr>
      <w:r w:rsidRPr="0035100D">
        <w:rPr>
          <w:rFonts w:ascii="Proxima Nova" w:eastAsia="Calibri" w:hAnsi="Proxima Nova" w:cs="Calibri"/>
          <w:sz w:val="22"/>
        </w:rPr>
        <w:tab/>
      </w:r>
      <w:r w:rsidRPr="0035100D">
        <w:t>120.40 / 50,</w:t>
      </w:r>
      <w:r w:rsidRPr="0035100D">
        <w:tab/>
        <w:t>55/ 60,</w:t>
      </w:r>
      <w:r w:rsidRPr="0035100D">
        <w:tab/>
        <w:t>75 / 80</w:t>
      </w:r>
    </w:p>
    <w:p w14:paraId="621681A8" w14:textId="77777777" w:rsidR="00463DCE" w:rsidRPr="0035100D" w:rsidRDefault="00463DCE" w:rsidP="00463DCE">
      <w:pPr>
        <w:numPr>
          <w:ilvl w:val="2"/>
          <w:numId w:val="23"/>
        </w:numPr>
        <w:spacing w:after="274" w:line="248" w:lineRule="auto"/>
        <w:ind w:right="653" w:hanging="540"/>
        <w:jc w:val="both"/>
      </w:pPr>
      <w:r w:rsidRPr="0035100D">
        <w:t>What would you receive in dollars if you sold Yen 30,000,000 spot?</w:t>
      </w:r>
    </w:p>
    <w:p w14:paraId="1478E72C" w14:textId="77777777" w:rsidR="00463DCE" w:rsidRPr="0035100D" w:rsidRDefault="00463DCE" w:rsidP="00463DCE">
      <w:pPr>
        <w:spacing w:after="517" w:line="265" w:lineRule="auto"/>
        <w:ind w:left="24" w:right="1568"/>
      </w:pPr>
      <w:r w:rsidRPr="0035100D">
        <w:rPr>
          <w:b/>
        </w:rPr>
        <w:t>Solution:</w:t>
      </w:r>
    </w:p>
    <w:p w14:paraId="7D492DFD" w14:textId="77777777" w:rsidR="00463DCE" w:rsidRPr="0035100D" w:rsidRDefault="00463DCE" w:rsidP="00463DCE">
      <w:pPr>
        <w:ind w:left="1450"/>
      </w:pPr>
      <w:r w:rsidRPr="0035100D">
        <w:t>30,000,000</w:t>
      </w:r>
    </w:p>
    <w:p w14:paraId="7B764D26" w14:textId="77777777" w:rsidR="00463DCE" w:rsidRPr="0035100D" w:rsidRDefault="00463DCE" w:rsidP="00463DCE">
      <w:pPr>
        <w:tabs>
          <w:tab w:val="center" w:pos="2033"/>
          <w:tab w:val="center" w:pos="2948"/>
          <w:tab w:val="center" w:pos="4350"/>
        </w:tabs>
        <w:spacing w:after="12" w:line="252" w:lineRule="auto"/>
      </w:pPr>
      <w:r w:rsidRPr="0035100D">
        <w:rPr>
          <w:rFonts w:ascii="Proxima Nova" w:eastAsia="Calibri" w:hAnsi="Proxima Nova" w:cs="Calibri"/>
          <w:sz w:val="22"/>
        </w:rPr>
        <w:tab/>
      </w:r>
      <w:r w:rsidRPr="0035100D">
        <w:rPr>
          <w:rFonts w:ascii="Proxima Nova" w:eastAsia="Calibri" w:hAnsi="Proxima Nova" w:cs="Calibri"/>
          <w:noProof/>
          <w:sz w:val="22"/>
        </w:rPr>
        <mc:AlternateContent>
          <mc:Choice Requires="wpg">
            <w:drawing>
              <wp:inline distT="0" distB="0" distL="0" distR="0" wp14:anchorId="71F2A8E3" wp14:editId="05460BC6">
                <wp:extent cx="914400" cy="9144"/>
                <wp:effectExtent l="0" t="0" r="0" b="0"/>
                <wp:docPr id="531433" name="Group 531433"/>
                <wp:cNvGraphicFramePr/>
                <a:graphic xmlns:a="http://schemas.openxmlformats.org/drawingml/2006/main">
                  <a:graphicData uri="http://schemas.microsoft.com/office/word/2010/wordprocessingGroup">
                    <wpg:wgp>
                      <wpg:cNvGrpSpPr/>
                      <wpg:grpSpPr>
                        <a:xfrm>
                          <a:off x="0" y="0"/>
                          <a:ext cx="914400" cy="9144"/>
                          <a:chOff x="0" y="0"/>
                          <a:chExt cx="914400" cy="9144"/>
                        </a:xfrm>
                      </wpg:grpSpPr>
                      <wps:wsp>
                        <wps:cNvPr id="53396" name="Shape 53396"/>
                        <wps:cNvSpPr/>
                        <wps:spPr>
                          <a:xfrm>
                            <a:off x="0" y="0"/>
                            <a:ext cx="914400" cy="0"/>
                          </a:xfrm>
                          <a:custGeom>
                            <a:avLst/>
                            <a:gdLst/>
                            <a:ahLst/>
                            <a:cxnLst/>
                            <a:rect l="0" t="0" r="0" b="0"/>
                            <a:pathLst>
                              <a:path w="914400">
                                <a:moveTo>
                                  <a:pt x="0" y="0"/>
                                </a:moveTo>
                                <a:lnTo>
                                  <a:pt x="91440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0F321D4" id="Group 531433" o:spid="_x0000_s1026" style="width:1in;height:.7pt;mso-position-horizontal-relative:char;mso-position-vertical-relative:line" coordsize="914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etpVAIAAMcFAAAOAAAAZHJzL2Uyb0RvYy54bWykVMFu2zAMvQ/YPwi6L7abrFiNOD2sWy7D&#10;VqzdByiyZBuQJUFS4uTvR9G2EqRYD5kPMiWRj+QjxfXjsVfkIJzvjK5oscgpEZqbutNNRf+8fv/0&#10;hRIfmK6ZMlpU9CQ8fdx8/LAebCnuTGtULRwBEO3LwVa0DcGWWeZ5K3rmF8YKDZfSuJ4F2Lomqx0b&#10;AL1X2V2e32eDcbV1hgvv4fRpvKQbxJdS8PBLSi8CURWF2AKuDtddXLPNmpWNY7bt+BQGuyGKnnUa&#10;nCaoJxYY2bvuDVTfcWe8kWHBTZ8ZKTsuMAfIpsivstk6s7eYS1MOjU00AbVXPN0My38enh3p6op+&#10;Xhar5ZISzXqoE7om0xmQNNimBN2tsy/22U0HzbiLeR+l6+MfMiJHpPeU6BXHQDgcPhSrVQ5F4HAV&#10;5ZF83kKF3tjw9ts7VtnsMItxpTAGC03kzzz5/+PppWVWIP0+5p54Wj7czzShCtAUj5AU1EwU+dID&#10;W7fwg52Z0mQl3/uwFQY5ZocfPoyNW88Sa2eJH/UsOmj/dxvfshDtYoBRJEMqUjzqzUG8GrwMVwWC&#10;yM63Sl9qzVWe6w+qowII0clmPQnoGOTL1JSeY4A2YTAPnK7xXcFL0DXkjGjwi6UeuUUpnJSIgSr9&#10;W0hoZ+i2Au28a3ZflSMHFgcAfrFQCAOq0UZ2SiWr/J9WUZUp27IJa4KZHCDkhBQ1Bc6ea1g+RTMO&#10;IHjG8BrmMQQhJSMMy+iQ7DUMT3R4kW0Ud6Y+4XNEQqD3kRqcFhjRNNniOLrco9Z5/m7+AgAA//8D&#10;AFBLAwQUAAYACAAAACEAyQNSNtkAAAADAQAADwAAAGRycy9kb3ducmV2LnhtbEyPQWvCQBCF74X+&#10;h2UKvdVNrC0lZiMiticRqoXibcyOSTA7G7JrEv+9m17qZZjHG958L10MphYdta6yrCCeRCCIc6sr&#10;LhT87D9fPkA4j6yxtkwKruRgkT0+pJho2/M3dTtfiBDCLkEFpfdNIqXLSzLoJrYhDt7JtgZ9kG0h&#10;dYt9CDe1nEbRuzRYcfhQYkOrkvLz7mIUfPXYL1/jdbc5n1bXw/5t+7uJSannp2E5B+Fp8P/HMOIH&#10;dMgC09FeWDtRKwhF/N8cvdksyOO4gMxSec+e3QAAAP//AwBQSwECLQAUAAYACAAAACEAtoM4kv4A&#10;AADhAQAAEwAAAAAAAAAAAAAAAAAAAAAAW0NvbnRlbnRfVHlwZXNdLnhtbFBLAQItABQABgAIAAAA&#10;IQA4/SH/1gAAAJQBAAALAAAAAAAAAAAAAAAAAC8BAABfcmVscy8ucmVsc1BLAQItABQABgAIAAAA&#10;IQDn1etpVAIAAMcFAAAOAAAAAAAAAAAAAAAAAC4CAABkcnMvZTJvRG9jLnhtbFBLAQItABQABgAI&#10;AAAAIQDJA1I22QAAAAMBAAAPAAAAAAAAAAAAAAAAAK4EAABkcnMvZG93bnJldi54bWxQSwUGAAAA&#10;AAQABADzAAAAtAUAAAAA&#10;">
                <v:shape id="Shape 53396" o:spid="_x0000_s1027" style="position:absolute;width:9144;height:0;visibility:visible;mso-wrap-style:square;v-text-anchor:top" coordsize="91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9AsYA&#10;AADeAAAADwAAAGRycy9kb3ducmV2LnhtbESPT2vCQBTE74V+h+UJ3upGRdtGVykBIR79Q8+v2dck&#10;uvs2ZFcT/fSuUOhxmJnfMMt1b424UutrxwrGowQEceF0zaWC42Hz9gHCB2SNxjEpuJGH9er1ZYmp&#10;dh3v6LoPpYgQ9ikqqEJoUil9UZFFP3INcfR+XWsxRNmWUrfYRbg1cpIkc2mx5rhQYUNZRcV5f7EK&#10;fjbj75lhk70n7t7ttvntNMkzpYaD/msBIlAf/sN/7VwrmE2nn3N43olXQK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i/9AsYAAADeAAAADwAAAAAAAAAAAAAAAACYAgAAZHJz&#10;L2Rvd25yZXYueG1sUEsFBgAAAAAEAAQA9QAAAIsDAAAAAA==&#10;" path="m,l914400,e" filled="f" strokeweight=".72pt">
                  <v:stroke endcap="round"/>
                  <v:path arrowok="t" textboxrect="0,0,914400,0"/>
                </v:shape>
                <w10:anchorlock/>
              </v:group>
            </w:pict>
          </mc:Fallback>
        </mc:AlternateContent>
      </w:r>
      <w:r w:rsidRPr="0035100D">
        <w:tab/>
        <w:t>=</w:t>
      </w:r>
      <w:r w:rsidRPr="0035100D">
        <w:tab/>
        <w:t>$ 248,962.66</w:t>
      </w:r>
    </w:p>
    <w:p w14:paraId="047AAFF5" w14:textId="77777777" w:rsidR="00463DCE" w:rsidRPr="0035100D" w:rsidRDefault="00463DCE" w:rsidP="00463DCE">
      <w:pPr>
        <w:ind w:left="1630"/>
      </w:pPr>
      <w:r w:rsidRPr="0035100D">
        <w:t>120.50</w:t>
      </w:r>
    </w:p>
    <w:p w14:paraId="71BCF4EF" w14:textId="77777777" w:rsidR="00463DCE" w:rsidRPr="0035100D" w:rsidRDefault="00463DCE" w:rsidP="00463DCE">
      <w:pPr>
        <w:numPr>
          <w:ilvl w:val="2"/>
          <w:numId w:val="23"/>
        </w:numPr>
        <w:spacing w:after="270" w:line="248" w:lineRule="auto"/>
        <w:ind w:right="653" w:hanging="540"/>
        <w:jc w:val="both"/>
      </w:pPr>
      <w:r w:rsidRPr="0035100D">
        <w:t>What would it cost you to purchase JPY 50,000,000 forward three-months with dollars?</w:t>
      </w:r>
    </w:p>
    <w:p w14:paraId="790D7818" w14:textId="77777777" w:rsidR="00463DCE" w:rsidRPr="0035100D" w:rsidRDefault="00463DCE" w:rsidP="00463DCE">
      <w:pPr>
        <w:spacing w:after="241" w:line="265" w:lineRule="auto"/>
        <w:ind w:left="24" w:right="1568"/>
      </w:pPr>
      <w:r w:rsidRPr="0035100D">
        <w:rPr>
          <w:b/>
        </w:rPr>
        <w:t>Solution:</w:t>
      </w:r>
    </w:p>
    <w:p w14:paraId="14C539EA" w14:textId="77777777" w:rsidR="00463DCE" w:rsidRPr="0035100D" w:rsidRDefault="00463DCE" w:rsidP="00463DCE">
      <w:pPr>
        <w:spacing w:after="270"/>
        <w:ind w:left="744"/>
      </w:pPr>
      <w:r w:rsidRPr="0035100D">
        <w:t>Three months outright = ( 120.40 + 0.75 ) / ( 120.50 + 0.80 )</w:t>
      </w:r>
    </w:p>
    <w:p w14:paraId="6D4B8FF6" w14:textId="77777777" w:rsidR="00463DCE" w:rsidRPr="0035100D" w:rsidRDefault="00463DCE" w:rsidP="00463DCE">
      <w:pPr>
        <w:spacing w:after="263"/>
        <w:ind w:left="3010"/>
      </w:pPr>
      <w:r w:rsidRPr="0035100D">
        <w:t>= 121.15 / 121.30</w:t>
      </w:r>
    </w:p>
    <w:p w14:paraId="06DEB4ED" w14:textId="77777777" w:rsidR="00463DCE" w:rsidRPr="0035100D" w:rsidRDefault="00463DCE" w:rsidP="00463DCE">
      <w:pPr>
        <w:ind w:left="3370"/>
      </w:pPr>
      <w:r w:rsidRPr="0035100D">
        <w:t>50,000,000</w:t>
      </w:r>
    </w:p>
    <w:p w14:paraId="28CF9295" w14:textId="77777777" w:rsidR="00463DCE" w:rsidRPr="0035100D" w:rsidRDefault="00463DCE" w:rsidP="00463DCE">
      <w:pPr>
        <w:tabs>
          <w:tab w:val="center" w:pos="3068"/>
          <w:tab w:val="center" w:pos="4906"/>
        </w:tabs>
        <w:spacing w:after="12" w:line="252" w:lineRule="auto"/>
      </w:pPr>
      <w:r w:rsidRPr="0035100D">
        <w:rPr>
          <w:rFonts w:ascii="Proxima Nova" w:eastAsia="Calibri" w:hAnsi="Proxima Nova" w:cs="Calibri"/>
          <w:sz w:val="22"/>
        </w:rPr>
        <w:tab/>
        <w:t xml:space="preserve">Cost </w:t>
      </w:r>
      <w:r w:rsidRPr="0035100D">
        <w:t>=</w:t>
      </w:r>
      <w:r w:rsidRPr="0035100D">
        <w:tab/>
      </w:r>
      <w:r w:rsidRPr="0035100D">
        <w:rPr>
          <w:rFonts w:ascii="Proxima Nova" w:eastAsia="Calibri" w:hAnsi="Proxima Nova" w:cs="Calibri"/>
          <w:noProof/>
          <w:sz w:val="22"/>
        </w:rPr>
        <mc:AlternateContent>
          <mc:Choice Requires="wpg">
            <w:drawing>
              <wp:inline distT="0" distB="0" distL="0" distR="0" wp14:anchorId="6B3E4F6B" wp14:editId="5079A751">
                <wp:extent cx="914400" cy="9144"/>
                <wp:effectExtent l="0" t="0" r="0" b="0"/>
                <wp:docPr id="531309" name="Group 531309"/>
                <wp:cNvGraphicFramePr/>
                <a:graphic xmlns:a="http://schemas.openxmlformats.org/drawingml/2006/main">
                  <a:graphicData uri="http://schemas.microsoft.com/office/word/2010/wordprocessingGroup">
                    <wpg:wgp>
                      <wpg:cNvGrpSpPr/>
                      <wpg:grpSpPr>
                        <a:xfrm>
                          <a:off x="0" y="0"/>
                          <a:ext cx="914400" cy="9144"/>
                          <a:chOff x="0" y="0"/>
                          <a:chExt cx="914400" cy="9144"/>
                        </a:xfrm>
                      </wpg:grpSpPr>
                      <wps:wsp>
                        <wps:cNvPr id="53469" name="Shape 53469"/>
                        <wps:cNvSpPr/>
                        <wps:spPr>
                          <a:xfrm>
                            <a:off x="0" y="0"/>
                            <a:ext cx="914400" cy="0"/>
                          </a:xfrm>
                          <a:custGeom>
                            <a:avLst/>
                            <a:gdLst/>
                            <a:ahLst/>
                            <a:cxnLst/>
                            <a:rect l="0" t="0" r="0" b="0"/>
                            <a:pathLst>
                              <a:path w="914400">
                                <a:moveTo>
                                  <a:pt x="0" y="0"/>
                                </a:moveTo>
                                <a:lnTo>
                                  <a:pt x="91440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A71A027" id="Group 531309" o:spid="_x0000_s1026" style="width:1in;height:.7pt;mso-position-horizontal-relative:char;mso-position-vertical-relative:line" coordsize="914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1M/UwIAAMcFAAAOAAAAZHJzL2Uyb0RvYy54bWykVMFu2zAMvQ/oPwi6N7bbrFiNOD2sWy7D&#10;VqzdByiyZBuQJUFS4uTvR9G2EqRYD5kPMiWRj+QjxdXToVdkL5zvjK5oscgpEZqbutNNRf+8fb/9&#10;QokPTNdMGS0qehSePq1vPq0GW4o70xpVC0cARPtysBVtQ7Bllnneip75hbFCw6U0rmcBtq7JascG&#10;QO9VdpfnD9lgXG2d4cJ7OH0eL+ka8aUUPPyS0otAVEUhtoCrw3Ub12y9YmXjmG07PoXBroiiZ50G&#10;pwnqmQVGdq57B9V33BlvZFhw02dGyo4LzAGyKfKLbDbO7Czm0pRDYxNNQO0FT1fD8p/7F0e6uqKf&#10;74v7/JESzXqoE7om0xmQNNimBN2Ns6/2xU0HzbiLeR+k6+MfMiIHpPeY6BWHQDgcPhbLZQ5F4HAV&#10;5ZF83kKF3tnw9tsHVtnsMItxpTAGC03kTzz5/+PptWVWIP0+5p54Wj4kmlAFaIpHSApqJop86YGt&#10;a/jBzkxpspLvfNgIgxyz/Q8fxsatZ4m1s8QPehYdtP+HjW9ZiHYxwCiSIRUpHvVmL94MXoaLAkFk&#10;p1ulz7XmKs/1B9VRAYToZL2aBHQM8nlqSs8xQJswmAdO1/iu4CXoGnJGNPjFUo/cohSOSsRAlf4t&#10;JLQzdFuBdt4126/KkT2LAwC/WCiEAdVoIzulklX+T6uoypRt2YQ1wUwOEHJCipoCZ88lLJ+iGQcQ&#10;PGN4DfMYgpCSEYZldEj2GoYnOjzLNopbUx/xOSIh0PtIDU4LjGiabHEcne9R6zR/138BAAD//wMA&#10;UEsDBBQABgAIAAAAIQDJA1I22QAAAAMBAAAPAAAAZHJzL2Rvd25yZXYueG1sTI9Ba8JAEIXvhf6H&#10;ZQq91U2sLSVmIyK2JxGqheJtzI5JMDsbsmsS/72bXuplmMcb3nwvXQymFh21rrKsIJ5EIIhzqysu&#10;FPzsP18+QDiPrLG2TAqu5GCRPT6kmGjb8zd1O1+IEMIuQQWl900ipctLMugmtiEO3sm2Bn2QbSF1&#10;i30IN7WcRtG7NFhx+FBiQ6uS8vPuYhR89dgvX+N1tzmfVtfD/m37u4lJqeenYTkH4Wnw/8cw4gd0&#10;yALT0V5YO1ErCEX83xy92SzI47iAzFJ5z57dAAAA//8DAFBLAQItABQABgAIAAAAIQC2gziS/gAA&#10;AOEBAAATAAAAAAAAAAAAAAAAAAAAAABbQ29udGVudF9UeXBlc10ueG1sUEsBAi0AFAAGAAgAAAAh&#10;ADj9If/WAAAAlAEAAAsAAAAAAAAAAAAAAAAALwEAAF9yZWxzLy5yZWxzUEsBAi0AFAAGAAgAAAAh&#10;ANoTUz9TAgAAxwUAAA4AAAAAAAAAAAAAAAAALgIAAGRycy9lMm9Eb2MueG1sUEsBAi0AFAAGAAgA&#10;AAAhAMkDUjbZAAAAAwEAAA8AAAAAAAAAAAAAAAAArQQAAGRycy9kb3ducmV2LnhtbFBLBQYAAAAA&#10;BAAEAPMAAACzBQAAAAA=&#10;">
                <v:shape id="Shape 53469" o:spid="_x0000_s1027" style="position:absolute;width:9144;height:0;visibility:visible;mso-wrap-style:square;v-text-anchor:top" coordsize="91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UMsYA&#10;AADeAAAADwAAAGRycy9kb3ducmV2LnhtbESPT2vCQBTE74LfYXlCb7rR1n+pq0hAiEdt6fmZfU3S&#10;7r4N2dXEfnq3UOhxmJnfMJtdb424UetrxwqmkwQEceF0zaWC97fDeAXCB2SNxjEpuJOH3XY42GCq&#10;Xccnup1DKSKEfYoKqhCaVEpfVGTRT1xDHL1P11oMUbal1C12EW6NnCXJQlqsOS5U2FBWUfF9vloF&#10;l8P0Y27YZMvE/XSnY37/muWZUk+jfv8KIlAf/sN/7VwrmD+/LNbweydeAbl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s/UMsYAAADeAAAADwAAAAAAAAAAAAAAAACYAgAAZHJz&#10;L2Rvd25yZXYueG1sUEsFBgAAAAAEAAQA9QAAAIsDAAAAAA==&#10;" path="m,l914400,e" filled="f" strokeweight=".72pt">
                  <v:stroke endcap="round"/>
                  <v:path arrowok="t" textboxrect="0,0,914400,0"/>
                </v:shape>
                <w10:anchorlock/>
              </v:group>
            </w:pict>
          </mc:Fallback>
        </mc:AlternateContent>
      </w:r>
      <w:r w:rsidRPr="0035100D">
        <w:t xml:space="preserve"> = $ 412,711.51</w:t>
      </w:r>
    </w:p>
    <w:p w14:paraId="3E373798" w14:textId="77777777" w:rsidR="00463DCE" w:rsidRPr="0035100D" w:rsidRDefault="00463DCE" w:rsidP="00463DCE">
      <w:pPr>
        <w:spacing w:after="263"/>
        <w:ind w:left="3550"/>
      </w:pPr>
      <w:r w:rsidRPr="0035100D">
        <w:t>121.15</w:t>
      </w:r>
    </w:p>
    <w:p w14:paraId="675C9769" w14:textId="77777777" w:rsidR="00463DCE" w:rsidRPr="0035100D" w:rsidRDefault="00463DCE" w:rsidP="00463DCE">
      <w:pPr>
        <w:numPr>
          <w:ilvl w:val="0"/>
          <w:numId w:val="21"/>
        </w:numPr>
        <w:spacing w:after="15" w:line="248" w:lineRule="auto"/>
        <w:ind w:right="1078" w:hanging="720"/>
        <w:jc w:val="both"/>
      </w:pPr>
      <w:r w:rsidRPr="0035100D">
        <w:t>A foreign exchange dealer in London normally quotes spot, one-month and three month forward. When you ask over the telephone for current quotations for the</w:t>
      </w:r>
    </w:p>
    <w:p w14:paraId="66298523" w14:textId="77777777" w:rsidR="00463DCE" w:rsidRPr="0035100D" w:rsidRDefault="00463DCE" w:rsidP="00463DCE">
      <w:pPr>
        <w:spacing w:after="263"/>
        <w:ind w:left="744"/>
      </w:pPr>
      <w:r w:rsidRPr="0035100D">
        <w:t>Japanese Yen against the US dollar, you hear</w:t>
      </w:r>
    </w:p>
    <w:p w14:paraId="61E5826E" w14:textId="77777777" w:rsidR="00463DCE" w:rsidRPr="0035100D" w:rsidRDefault="00463DCE" w:rsidP="00463DCE">
      <w:pPr>
        <w:spacing w:after="263"/>
        <w:ind w:left="1450"/>
      </w:pPr>
      <w:r w:rsidRPr="0035100D">
        <w:t>118.80/85, 50/55, 70/60</w:t>
      </w:r>
    </w:p>
    <w:p w14:paraId="3CC99352" w14:textId="77777777" w:rsidR="00463DCE" w:rsidRPr="0035100D" w:rsidRDefault="00463DCE" w:rsidP="00463DCE">
      <w:pPr>
        <w:numPr>
          <w:ilvl w:val="2"/>
          <w:numId w:val="24"/>
        </w:numPr>
        <w:spacing w:after="274" w:line="248" w:lineRule="auto"/>
        <w:ind w:right="653" w:hanging="540"/>
        <w:jc w:val="both"/>
      </w:pPr>
      <w:r w:rsidRPr="0035100D">
        <w:lastRenderedPageBreak/>
        <w:t>What would you receive in dollars if you sold Yen 10,000,000 spot?</w:t>
      </w:r>
    </w:p>
    <w:p w14:paraId="1C259712" w14:textId="77777777" w:rsidR="00463DCE" w:rsidRPr="0035100D" w:rsidRDefault="00463DCE" w:rsidP="00463DCE">
      <w:pPr>
        <w:spacing w:after="241" w:line="265" w:lineRule="auto"/>
        <w:ind w:left="24" w:right="1568"/>
      </w:pPr>
      <w:r w:rsidRPr="0035100D">
        <w:rPr>
          <w:b/>
        </w:rPr>
        <w:t>Solution:</w:t>
      </w:r>
    </w:p>
    <w:p w14:paraId="69213EB1" w14:textId="77777777" w:rsidR="00463DCE" w:rsidRPr="0035100D" w:rsidRDefault="00463DCE" w:rsidP="00463DCE">
      <w:pPr>
        <w:ind w:left="1450"/>
      </w:pPr>
      <w:r w:rsidRPr="0035100D">
        <w:t>10,000,000</w:t>
      </w:r>
    </w:p>
    <w:p w14:paraId="3B6EEC22" w14:textId="77777777" w:rsidR="00463DCE" w:rsidRPr="0035100D" w:rsidRDefault="00463DCE" w:rsidP="00463DCE">
      <w:pPr>
        <w:tabs>
          <w:tab w:val="center" w:pos="2152"/>
          <w:tab w:val="center" w:pos="4200"/>
        </w:tabs>
      </w:pPr>
      <w:r w:rsidRPr="0035100D">
        <w:rPr>
          <w:rFonts w:ascii="Proxima Nova" w:eastAsia="Calibri" w:hAnsi="Proxima Nova" w:cs="Calibri"/>
          <w:sz w:val="22"/>
        </w:rPr>
        <w:tab/>
      </w:r>
      <w:r w:rsidRPr="0035100D">
        <w:rPr>
          <w:rFonts w:ascii="Proxima Nova" w:eastAsia="Calibri" w:hAnsi="Proxima Nova" w:cs="Calibri"/>
          <w:noProof/>
          <w:sz w:val="22"/>
        </w:rPr>
        <mc:AlternateContent>
          <mc:Choice Requires="wpg">
            <w:drawing>
              <wp:inline distT="0" distB="0" distL="0" distR="0" wp14:anchorId="6614BA8C" wp14:editId="44456AD2">
                <wp:extent cx="914400" cy="9144"/>
                <wp:effectExtent l="0" t="0" r="0" b="0"/>
                <wp:docPr id="531311" name="Group 531311"/>
                <wp:cNvGraphicFramePr/>
                <a:graphic xmlns:a="http://schemas.openxmlformats.org/drawingml/2006/main">
                  <a:graphicData uri="http://schemas.microsoft.com/office/word/2010/wordprocessingGroup">
                    <wpg:wgp>
                      <wpg:cNvGrpSpPr/>
                      <wpg:grpSpPr>
                        <a:xfrm>
                          <a:off x="0" y="0"/>
                          <a:ext cx="914400" cy="9144"/>
                          <a:chOff x="0" y="0"/>
                          <a:chExt cx="914400" cy="9144"/>
                        </a:xfrm>
                      </wpg:grpSpPr>
                      <wps:wsp>
                        <wps:cNvPr id="53470" name="Shape 53470"/>
                        <wps:cNvSpPr/>
                        <wps:spPr>
                          <a:xfrm>
                            <a:off x="0" y="0"/>
                            <a:ext cx="914400" cy="0"/>
                          </a:xfrm>
                          <a:custGeom>
                            <a:avLst/>
                            <a:gdLst/>
                            <a:ahLst/>
                            <a:cxnLst/>
                            <a:rect l="0" t="0" r="0" b="0"/>
                            <a:pathLst>
                              <a:path w="914400">
                                <a:moveTo>
                                  <a:pt x="0" y="0"/>
                                </a:moveTo>
                                <a:lnTo>
                                  <a:pt x="91440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1D5B8AC3" id="Group 531311" o:spid="_x0000_s1026" style="width:1in;height:.7pt;mso-position-horizontal-relative:char;mso-position-vertical-relative:line" coordsize="914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1KrVAIAAMcFAAAOAAAAZHJzL2Uyb0RvYy54bWykVM1u2zAMvg/YOwi6L7bb7M+I00O75TJs&#10;Rds9gCJLtgFZEiQlTt5+FG0rQYr1kPogUxL5kfxIcXV36BXZC+c7oytaLHJKhOam7nRT0b8vPz99&#10;o8QHpmumjBYVPQpP79YfP6wGW4ob0xpVC0cARPtysBVtQ7Bllnneip75hbFCw6U0rmcBtq7JascG&#10;QO9VdpPnX7LBuNo6w4X3cPowXtI14kspePgjpReBqIpCbAFXh+s2rtl6xcrGMdt2fAqDXRFFzzoN&#10;ThPUAwuM7Fz3CqrvuDPeyLDgps+MlB0XmANkU+QX2Wyc2VnMpSmHxiaagNoLnq6G5b/3j450dUU/&#10;3xa3RUGJZj3UCV2T6QxIGmxTgu7G2Wf76KaDZtzFvA/S9fEPGZED0ntM9IpDIBwOvxfLZQ5F4HAV&#10;5ZF83kKFXtnw9scbVtnsMItxpTAGC03kTzz59/H03DIrkH4fc088Lb9CEiNNqAI0xSMkBTUTRb70&#10;wNY1/CBcSpOVfOfDRhjkmO1/+TA2bj1LrJ0lftCz6KD932x8y0K0iwFGkQypSPGoN3vxYvAyXBQI&#10;IjvdKn2uNVd5rj+ojgogRCfr1SSgY5DPU1N6jgHahME8cLrGdwUvQdeQM6LBL5Z65BalcFQiBqr0&#10;k5DQztBtBdp512zvlSN7FgcAfrFQCAOq0UZ2SiWr/L9WUZUp27IJa4KZHCDkhBQ1Bc6eS1g+RTMO&#10;IHjG0EjzGIKQkhGGZXRI9hqGJzo8yzaKW1Mf8TkiIdD7SA1OC4xommxxHJ3vUes0f9f/AAAA//8D&#10;AFBLAwQUAAYACAAAACEAyQNSNtkAAAADAQAADwAAAGRycy9kb3ducmV2LnhtbEyPQWvCQBCF74X+&#10;h2UKvdVNrC0lZiMiticRqoXibcyOSTA7G7JrEv+9m17qZZjHG958L10MphYdta6yrCCeRCCIc6sr&#10;LhT87D9fPkA4j6yxtkwKruRgkT0+pJho2/M3dTtfiBDCLkEFpfdNIqXLSzLoJrYhDt7JtgZ9kG0h&#10;dYt9CDe1nEbRuzRYcfhQYkOrkvLz7mIUfPXYL1/jdbc5n1bXw/5t+7uJSannp2E5B+Fp8P/HMOIH&#10;dMgC09FeWDtRKwhF/N8cvdksyOO4gMxSec+e3QAAAP//AwBQSwECLQAUAAYACAAAACEAtoM4kv4A&#10;AADhAQAAEwAAAAAAAAAAAAAAAAAAAAAAW0NvbnRlbnRfVHlwZXNdLnhtbFBLAQItABQABgAIAAAA&#10;IQA4/SH/1gAAAJQBAAALAAAAAAAAAAAAAAAAAC8BAABfcmVscy8ucmVsc1BLAQItABQABgAIAAAA&#10;IQBzo1KrVAIAAMcFAAAOAAAAAAAAAAAAAAAAAC4CAABkcnMvZTJvRG9jLnhtbFBLAQItABQABgAI&#10;AAAAIQDJA1I22QAAAAMBAAAPAAAAAAAAAAAAAAAAAK4EAABkcnMvZG93bnJldi54bWxQSwUGAAAA&#10;AAQABADzAAAAtAUAAAAA&#10;">
                <v:shape id="Shape 53470" o:spid="_x0000_s1027" style="position:absolute;width:9144;height:0;visibility:visible;mso-wrap-style:square;v-text-anchor:top" coordsize="91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zrcsQA&#10;AADeAAAADwAAAGRycy9kb3ducmV2LnhtbESPy2rCQBSG90LfYTgFdzrxVkvqKBIQ4lJbuj7NnCbR&#10;mTMhM5ro0zsLweXPf+NbbXprxJVaXztWMBknIIgLp2suFfx870afIHxA1mgck4Ibedis3wYrTLXr&#10;+EDXYyhFHGGfooIqhCaV0hcVWfRj1xBH79+1FkOUbSl1i10ct0ZOk+RDWqw5PlTYUFZRcT5erIK/&#10;3eR3Ydhky8Tdu8M+v52meabU8L3ffoEI1IdX+NnOtYLFbL6MABEno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s63LEAAAA3gAAAA8AAAAAAAAAAAAAAAAAmAIAAGRycy9k&#10;b3ducmV2LnhtbFBLBQYAAAAABAAEAPUAAACJAwAAAAA=&#10;" path="m,l914400,e" filled="f" strokeweight=".72pt">
                  <v:stroke endcap="round"/>
                  <v:path arrowok="t" textboxrect="0,0,914400,0"/>
                </v:shape>
                <w10:anchorlock/>
              </v:group>
            </w:pict>
          </mc:Fallback>
        </mc:AlternateContent>
      </w:r>
      <w:r w:rsidRPr="0035100D">
        <w:t xml:space="preserve"> =</w:t>
      </w:r>
      <w:r w:rsidRPr="0035100D">
        <w:tab/>
        <w:t>$84,139.67</w:t>
      </w:r>
    </w:p>
    <w:p w14:paraId="2965BA68" w14:textId="77777777" w:rsidR="00463DCE" w:rsidRPr="0035100D" w:rsidRDefault="00463DCE" w:rsidP="00463DCE">
      <w:pPr>
        <w:spacing w:after="263"/>
        <w:ind w:left="1690"/>
      </w:pPr>
      <w:r w:rsidRPr="0035100D">
        <w:t>118.85</w:t>
      </w:r>
    </w:p>
    <w:p w14:paraId="3EACEA65" w14:textId="77777777" w:rsidR="00463DCE" w:rsidRPr="0035100D" w:rsidRDefault="00463DCE" w:rsidP="00463DCE">
      <w:pPr>
        <w:numPr>
          <w:ilvl w:val="2"/>
          <w:numId w:val="24"/>
        </w:numPr>
        <w:spacing w:after="270" w:line="248" w:lineRule="auto"/>
        <w:ind w:right="653" w:hanging="540"/>
        <w:jc w:val="both"/>
      </w:pPr>
      <w:r w:rsidRPr="0035100D">
        <w:t>What would it cost you to purchase JPY 90,000,000 forward three-months with dollars ?</w:t>
      </w:r>
    </w:p>
    <w:p w14:paraId="0AA8EA87" w14:textId="77777777" w:rsidR="00463DCE" w:rsidRPr="0035100D" w:rsidRDefault="00463DCE" w:rsidP="00463DCE">
      <w:pPr>
        <w:spacing w:after="5" w:line="265" w:lineRule="auto"/>
        <w:ind w:left="24" w:right="1568"/>
      </w:pPr>
      <w:r w:rsidRPr="0035100D">
        <w:rPr>
          <w:b/>
        </w:rPr>
        <w:t>Solution:</w:t>
      </w:r>
    </w:p>
    <w:tbl>
      <w:tblPr>
        <w:tblW w:w="9180" w:type="dxa"/>
        <w:tblInd w:w="130" w:type="dxa"/>
        <w:tblCellMar>
          <w:top w:w="144" w:type="dxa"/>
          <w:left w:w="590" w:type="dxa"/>
          <w:right w:w="115" w:type="dxa"/>
        </w:tblCellMar>
        <w:tblLook w:val="04A0" w:firstRow="1" w:lastRow="0" w:firstColumn="1" w:lastColumn="0" w:noHBand="0" w:noVBand="1"/>
      </w:tblPr>
      <w:tblGrid>
        <w:gridCol w:w="9180"/>
      </w:tblGrid>
      <w:tr w:rsidR="00463DCE" w:rsidRPr="0035100D" w14:paraId="5C83B0E4" w14:textId="77777777" w:rsidTr="00005E30">
        <w:trPr>
          <w:trHeight w:val="2160"/>
        </w:trPr>
        <w:tc>
          <w:tcPr>
            <w:tcW w:w="9180" w:type="dxa"/>
            <w:tcBorders>
              <w:top w:val="single" w:sz="6" w:space="0" w:color="000000"/>
              <w:left w:val="single" w:sz="6" w:space="0" w:color="000000"/>
              <w:bottom w:val="single" w:sz="6" w:space="0" w:color="000000"/>
              <w:right w:val="single" w:sz="6" w:space="0" w:color="000000"/>
            </w:tcBorders>
          </w:tcPr>
          <w:p w14:paraId="0D39FB9D" w14:textId="77777777" w:rsidR="00463DCE" w:rsidRPr="0035100D" w:rsidRDefault="00463DCE" w:rsidP="00005E30">
            <w:pPr>
              <w:spacing w:after="252" w:line="259" w:lineRule="auto"/>
            </w:pPr>
            <w:r w:rsidRPr="0035100D">
              <w:t>Three months outright = (118.80 - 0.70 ) ( 118.85 - 0.60)</w:t>
            </w:r>
          </w:p>
          <w:p w14:paraId="04765CDA" w14:textId="77777777" w:rsidR="00463DCE" w:rsidRPr="0035100D" w:rsidRDefault="00463DCE" w:rsidP="00005E30">
            <w:pPr>
              <w:tabs>
                <w:tab w:val="center" w:pos="2647"/>
                <w:tab w:val="center" w:pos="3644"/>
              </w:tabs>
              <w:spacing w:after="258" w:line="259" w:lineRule="auto"/>
            </w:pPr>
            <w:r w:rsidRPr="0035100D">
              <w:rPr>
                <w:rFonts w:ascii="Proxima Nova" w:eastAsia="Calibri" w:hAnsi="Proxima Nova" w:cs="Calibri"/>
                <w:sz w:val="22"/>
              </w:rPr>
              <w:tab/>
            </w:r>
            <w:r w:rsidRPr="0035100D">
              <w:t>= 118.10/118.25</w:t>
            </w:r>
          </w:p>
          <w:p w14:paraId="4BD4CE1E" w14:textId="77777777" w:rsidR="00463DCE" w:rsidRPr="0035100D" w:rsidRDefault="00463DCE" w:rsidP="00005E30">
            <w:pPr>
              <w:tabs>
                <w:tab w:val="center" w:pos="2228"/>
                <w:tab w:val="center" w:pos="3074"/>
              </w:tabs>
              <w:spacing w:line="259" w:lineRule="auto"/>
            </w:pPr>
            <w:r w:rsidRPr="0035100D">
              <w:rPr>
                <w:rFonts w:ascii="Proxima Nova" w:eastAsia="Calibri" w:hAnsi="Proxima Nova" w:cs="Calibri"/>
                <w:sz w:val="22"/>
              </w:rPr>
              <w:tab/>
            </w:r>
            <w:r w:rsidRPr="0035100D">
              <w:t>=</w:t>
            </w:r>
            <w:r w:rsidRPr="0035100D">
              <w:tab/>
              <w:t>90,000,000/118.10 = $ 762,066.05</w:t>
            </w:r>
          </w:p>
          <w:p w14:paraId="3DF43435" w14:textId="77777777" w:rsidR="00463DCE" w:rsidRPr="0035100D" w:rsidRDefault="00463DCE" w:rsidP="00005E30">
            <w:pPr>
              <w:spacing w:line="259" w:lineRule="auto"/>
              <w:ind w:left="2640" w:right="2340" w:hanging="271"/>
            </w:pPr>
          </w:p>
        </w:tc>
      </w:tr>
    </w:tbl>
    <w:p w14:paraId="4325FA49" w14:textId="77777777" w:rsidR="00463DCE" w:rsidRPr="0035100D" w:rsidRDefault="00463DCE" w:rsidP="00463DCE">
      <w:pPr>
        <w:numPr>
          <w:ilvl w:val="0"/>
          <w:numId w:val="21"/>
        </w:numPr>
        <w:spacing w:after="15" w:line="248" w:lineRule="auto"/>
        <w:ind w:right="1078" w:hanging="720"/>
        <w:jc w:val="both"/>
      </w:pPr>
      <w:r w:rsidRPr="0035100D">
        <w:t>Suppose an Indian firm has a 6-month payable of JPY 30 million. The market rates are as follows:</w:t>
      </w:r>
    </w:p>
    <w:p w14:paraId="22FFAC18" w14:textId="77777777" w:rsidR="00463DCE" w:rsidRPr="0035100D" w:rsidRDefault="00463DCE" w:rsidP="00463DCE">
      <w:pPr>
        <w:tabs>
          <w:tab w:val="center" w:pos="1847"/>
          <w:tab w:val="center" w:pos="3358"/>
          <w:tab w:val="center" w:pos="4541"/>
          <w:tab w:val="center" w:pos="5793"/>
          <w:tab w:val="center" w:pos="6904"/>
        </w:tabs>
        <w:spacing w:after="160" w:line="259" w:lineRule="auto"/>
      </w:pPr>
      <w:r w:rsidRPr="0035100D">
        <w:rPr>
          <w:rFonts w:ascii="Proxima Nova" w:eastAsia="Calibri" w:hAnsi="Proxima Nova" w:cs="Calibri"/>
          <w:sz w:val="22"/>
        </w:rPr>
        <w:tab/>
      </w:r>
      <w:r w:rsidRPr="0035100D">
        <w:t>Mumbai</w:t>
      </w:r>
      <w:r w:rsidRPr="0035100D">
        <w:tab/>
        <w:t>USD/INR</w:t>
      </w:r>
      <w:r w:rsidRPr="0035100D">
        <w:tab/>
        <w:t>Spot</w:t>
      </w:r>
      <w:r w:rsidRPr="0035100D">
        <w:tab/>
        <w:t>:</w:t>
      </w:r>
      <w:r w:rsidRPr="0035100D">
        <w:tab/>
        <w:t>65.80/90</w:t>
      </w:r>
    </w:p>
    <w:p w14:paraId="4579EBEF" w14:textId="77777777" w:rsidR="00463DCE" w:rsidRPr="0035100D" w:rsidRDefault="00463DCE" w:rsidP="00463DCE">
      <w:pPr>
        <w:tabs>
          <w:tab w:val="center" w:pos="4773"/>
          <w:tab w:val="center" w:pos="5793"/>
          <w:tab w:val="center" w:pos="6904"/>
        </w:tabs>
        <w:spacing w:after="160" w:line="259" w:lineRule="auto"/>
      </w:pPr>
      <w:r w:rsidRPr="0035100D">
        <w:rPr>
          <w:rFonts w:ascii="Proxima Nova" w:eastAsia="Calibri" w:hAnsi="Proxima Nova" w:cs="Calibri"/>
          <w:sz w:val="22"/>
        </w:rPr>
        <w:tab/>
      </w:r>
      <w:r w:rsidRPr="0035100D">
        <w:t>6-months</w:t>
      </w:r>
      <w:r w:rsidRPr="0035100D">
        <w:tab/>
        <w:t>:</w:t>
      </w:r>
      <w:r w:rsidRPr="0035100D">
        <w:tab/>
        <w:t>66.20/30</w:t>
      </w:r>
    </w:p>
    <w:p w14:paraId="715D1A25" w14:textId="77777777" w:rsidR="00463DCE" w:rsidRPr="0035100D" w:rsidRDefault="00463DCE" w:rsidP="00463DCE">
      <w:pPr>
        <w:tabs>
          <w:tab w:val="center" w:pos="1926"/>
          <w:tab w:val="center" w:pos="3354"/>
          <w:tab w:val="center" w:pos="4541"/>
          <w:tab w:val="center" w:pos="5793"/>
          <w:tab w:val="center" w:pos="6964"/>
        </w:tabs>
        <w:spacing w:after="160" w:line="259" w:lineRule="auto"/>
      </w:pPr>
      <w:r w:rsidRPr="0035100D">
        <w:rPr>
          <w:rFonts w:ascii="Proxima Nova" w:eastAsia="Calibri" w:hAnsi="Proxima Nova" w:cs="Calibri"/>
          <w:sz w:val="22"/>
        </w:rPr>
        <w:tab/>
      </w:r>
      <w:r w:rsidRPr="0035100D">
        <w:t>Singapore</w:t>
      </w:r>
      <w:r w:rsidRPr="0035100D">
        <w:tab/>
        <w:t>USD/JPY</w:t>
      </w:r>
      <w:r w:rsidRPr="0035100D">
        <w:tab/>
        <w:t>Spot</w:t>
      </w:r>
      <w:r w:rsidRPr="0035100D">
        <w:tab/>
        <w:t>:</w:t>
      </w:r>
      <w:r w:rsidRPr="0035100D">
        <w:tab/>
        <w:t>119.30/40</w:t>
      </w:r>
    </w:p>
    <w:p w14:paraId="1BC0F3FB" w14:textId="77777777" w:rsidR="00463DCE" w:rsidRPr="0035100D" w:rsidRDefault="00463DCE" w:rsidP="00463DCE">
      <w:pPr>
        <w:tabs>
          <w:tab w:val="center" w:pos="4773"/>
          <w:tab w:val="center" w:pos="5793"/>
          <w:tab w:val="center" w:pos="6964"/>
        </w:tabs>
        <w:spacing w:after="160" w:line="259" w:lineRule="auto"/>
      </w:pPr>
      <w:r w:rsidRPr="0035100D">
        <w:rPr>
          <w:rFonts w:ascii="Proxima Nova" w:eastAsia="Calibri" w:hAnsi="Proxima Nova" w:cs="Calibri"/>
          <w:sz w:val="22"/>
        </w:rPr>
        <w:tab/>
      </w:r>
      <w:r w:rsidRPr="0035100D">
        <w:t>6-months</w:t>
      </w:r>
      <w:r w:rsidRPr="0035100D">
        <w:tab/>
        <w:t>:</w:t>
      </w:r>
      <w:r w:rsidRPr="0035100D">
        <w:tab/>
        <w:t>121.20/30</w:t>
      </w:r>
    </w:p>
    <w:p w14:paraId="545CA572" w14:textId="77777777" w:rsidR="00463DCE" w:rsidRPr="0035100D" w:rsidRDefault="00463DCE" w:rsidP="00463DCE">
      <w:pPr>
        <w:spacing w:after="118"/>
        <w:ind w:left="972"/>
      </w:pPr>
      <w:r w:rsidRPr="0035100D">
        <w:t>If the firm buys JPY forward against INR, how much will it have to pay?</w:t>
      </w:r>
    </w:p>
    <w:p w14:paraId="0143E846" w14:textId="77777777" w:rsidR="00463DCE" w:rsidRPr="0035100D" w:rsidRDefault="00463DCE" w:rsidP="00463DCE">
      <w:pPr>
        <w:spacing w:after="243" w:line="265" w:lineRule="auto"/>
        <w:ind w:left="24" w:right="1568"/>
      </w:pPr>
      <w:r w:rsidRPr="0035100D">
        <w:rPr>
          <w:b/>
        </w:rPr>
        <w:t>Solution:</w:t>
      </w:r>
    </w:p>
    <w:p w14:paraId="25328173" w14:textId="77777777" w:rsidR="00463DCE" w:rsidRPr="0035100D" w:rsidRDefault="00463DCE" w:rsidP="00463DCE">
      <w:pPr>
        <w:ind w:left="2938"/>
      </w:pPr>
      <w:r w:rsidRPr="0035100D">
        <w:t>30,000,000</w:t>
      </w:r>
    </w:p>
    <w:p w14:paraId="1D9CDF37" w14:textId="77777777" w:rsidR="00463DCE" w:rsidRPr="0035100D" w:rsidRDefault="00463DCE" w:rsidP="00463DCE">
      <w:pPr>
        <w:tabs>
          <w:tab w:val="center" w:pos="1208"/>
          <w:tab w:val="center" w:pos="2247"/>
          <w:tab w:val="center" w:pos="5245"/>
        </w:tabs>
      </w:pPr>
      <w:r w:rsidRPr="0035100D">
        <w:rPr>
          <w:rFonts w:ascii="Proxima Nova" w:eastAsia="Calibri" w:hAnsi="Proxima Nova" w:cs="Calibri"/>
          <w:sz w:val="22"/>
        </w:rPr>
        <w:tab/>
      </w:r>
      <w:r w:rsidRPr="0035100D">
        <w:t>USD required</w:t>
      </w:r>
      <w:r w:rsidRPr="0035100D">
        <w:tab/>
        <w:t>=             -----------------</w:t>
      </w:r>
      <w:r w:rsidRPr="0035100D">
        <w:tab/>
        <w:t>= USD 247,524.75</w:t>
      </w:r>
    </w:p>
    <w:p w14:paraId="262BF612" w14:textId="77777777" w:rsidR="00463DCE" w:rsidRPr="0035100D" w:rsidRDefault="00463DCE" w:rsidP="00463DCE">
      <w:pPr>
        <w:spacing w:after="126"/>
        <w:ind w:left="3178"/>
      </w:pPr>
      <w:r w:rsidRPr="0035100D">
        <w:t>121.20</w:t>
      </w:r>
    </w:p>
    <w:p w14:paraId="7F8BCB64" w14:textId="77777777" w:rsidR="00463DCE" w:rsidRPr="0035100D" w:rsidRDefault="00463DCE" w:rsidP="00463DCE">
      <w:pPr>
        <w:tabs>
          <w:tab w:val="center" w:pos="1450"/>
          <w:tab w:val="center" w:pos="4068"/>
        </w:tabs>
        <w:spacing w:after="130"/>
      </w:pPr>
      <w:r w:rsidRPr="0035100D">
        <w:rPr>
          <w:rFonts w:ascii="Proxima Nova" w:eastAsia="Calibri" w:hAnsi="Proxima Nova" w:cs="Calibri"/>
          <w:sz w:val="22"/>
        </w:rPr>
        <w:tab/>
      </w:r>
      <w:r w:rsidRPr="0035100D">
        <w:t>Rupees required =</w:t>
      </w:r>
      <w:r w:rsidRPr="0035100D">
        <w:tab/>
        <w:t>247,524.75x 66.30</w:t>
      </w:r>
    </w:p>
    <w:p w14:paraId="3106C263" w14:textId="77777777" w:rsidR="00463DCE" w:rsidRPr="0035100D" w:rsidRDefault="00463DCE" w:rsidP="00463DCE">
      <w:pPr>
        <w:tabs>
          <w:tab w:val="center" w:pos="2228"/>
          <w:tab w:val="center" w:pos="3685"/>
        </w:tabs>
        <w:spacing w:after="526"/>
      </w:pPr>
      <w:r w:rsidRPr="0035100D">
        <w:rPr>
          <w:rFonts w:ascii="Proxima Nova" w:eastAsia="Calibri" w:hAnsi="Proxima Nova" w:cs="Calibri"/>
          <w:sz w:val="22"/>
        </w:rPr>
        <w:tab/>
      </w:r>
      <w:r w:rsidRPr="0035100D">
        <w:t>=</w:t>
      </w:r>
      <w:r w:rsidRPr="0035100D">
        <w:tab/>
        <w:t>Rs. 16,410,891</w:t>
      </w:r>
    </w:p>
    <w:p w14:paraId="6B5C265B" w14:textId="77777777" w:rsidR="00463DCE" w:rsidRPr="0035100D" w:rsidRDefault="00463DCE" w:rsidP="00463DCE">
      <w:pPr>
        <w:ind w:left="720" w:right="1023" w:hanging="720"/>
      </w:pPr>
      <w:r w:rsidRPr="0035100D">
        <w:t>26.</w:t>
      </w:r>
      <w:r w:rsidRPr="0035100D">
        <w:tab/>
        <w:t>Suppose an Indian firm has a 3-month payable of JPY 50 million. The market rates are as follows:</w:t>
      </w:r>
    </w:p>
    <w:tbl>
      <w:tblPr>
        <w:tblW w:w="5354" w:type="dxa"/>
        <w:tblInd w:w="720" w:type="dxa"/>
        <w:tblLook w:val="04A0" w:firstRow="1" w:lastRow="0" w:firstColumn="1" w:lastColumn="0" w:noHBand="0" w:noVBand="1"/>
      </w:tblPr>
      <w:tblGrid>
        <w:gridCol w:w="1435"/>
        <w:gridCol w:w="2319"/>
        <w:gridCol w:w="484"/>
        <w:gridCol w:w="1116"/>
      </w:tblGrid>
      <w:tr w:rsidR="00463DCE" w:rsidRPr="0035100D" w14:paraId="2605EB19" w14:textId="77777777" w:rsidTr="00005E30">
        <w:trPr>
          <w:trHeight w:val="271"/>
        </w:trPr>
        <w:tc>
          <w:tcPr>
            <w:tcW w:w="1435" w:type="dxa"/>
            <w:tcBorders>
              <w:top w:val="nil"/>
              <w:left w:val="nil"/>
              <w:bottom w:val="nil"/>
              <w:right w:val="nil"/>
            </w:tcBorders>
          </w:tcPr>
          <w:p w14:paraId="49385B75" w14:textId="77777777" w:rsidR="00463DCE" w:rsidRPr="0035100D" w:rsidRDefault="00463DCE" w:rsidP="00005E30">
            <w:pPr>
              <w:spacing w:line="259" w:lineRule="auto"/>
            </w:pPr>
            <w:r w:rsidRPr="0035100D">
              <w:t>Mumbai:</w:t>
            </w:r>
          </w:p>
        </w:tc>
        <w:tc>
          <w:tcPr>
            <w:tcW w:w="2319" w:type="dxa"/>
            <w:tcBorders>
              <w:top w:val="nil"/>
              <w:left w:val="nil"/>
              <w:bottom w:val="nil"/>
              <w:right w:val="nil"/>
            </w:tcBorders>
          </w:tcPr>
          <w:p w14:paraId="12196EA6" w14:textId="77777777" w:rsidR="00463DCE" w:rsidRPr="0035100D" w:rsidRDefault="00463DCE" w:rsidP="00005E30">
            <w:pPr>
              <w:spacing w:line="259" w:lineRule="auto"/>
            </w:pPr>
            <w:r w:rsidRPr="0035100D">
              <w:t>USD/ INR spot</w:t>
            </w:r>
          </w:p>
        </w:tc>
        <w:tc>
          <w:tcPr>
            <w:tcW w:w="484" w:type="dxa"/>
            <w:tcBorders>
              <w:top w:val="nil"/>
              <w:left w:val="nil"/>
              <w:bottom w:val="nil"/>
              <w:right w:val="nil"/>
            </w:tcBorders>
          </w:tcPr>
          <w:p w14:paraId="74B6934B" w14:textId="77777777" w:rsidR="00463DCE" w:rsidRPr="0035100D" w:rsidRDefault="00463DCE" w:rsidP="00005E30">
            <w:pPr>
              <w:spacing w:line="259" w:lineRule="auto"/>
            </w:pPr>
            <w:r w:rsidRPr="0035100D">
              <w:t>:</w:t>
            </w:r>
          </w:p>
        </w:tc>
        <w:tc>
          <w:tcPr>
            <w:tcW w:w="1116" w:type="dxa"/>
            <w:tcBorders>
              <w:top w:val="nil"/>
              <w:left w:val="nil"/>
              <w:bottom w:val="nil"/>
              <w:right w:val="nil"/>
            </w:tcBorders>
          </w:tcPr>
          <w:p w14:paraId="1B3D9EE8" w14:textId="77777777" w:rsidR="00463DCE" w:rsidRPr="0035100D" w:rsidRDefault="00463DCE" w:rsidP="00005E30">
            <w:pPr>
              <w:spacing w:line="259" w:lineRule="auto"/>
              <w:ind w:left="53"/>
            </w:pPr>
            <w:r w:rsidRPr="0035100D">
              <w:t>65.20/30</w:t>
            </w:r>
          </w:p>
        </w:tc>
      </w:tr>
      <w:tr w:rsidR="00463DCE" w:rsidRPr="0035100D" w14:paraId="32A0FEB2" w14:textId="77777777" w:rsidTr="00005E30">
        <w:trPr>
          <w:trHeight w:val="414"/>
        </w:trPr>
        <w:tc>
          <w:tcPr>
            <w:tcW w:w="1435" w:type="dxa"/>
            <w:tcBorders>
              <w:top w:val="nil"/>
              <w:left w:val="nil"/>
              <w:bottom w:val="nil"/>
              <w:right w:val="nil"/>
            </w:tcBorders>
          </w:tcPr>
          <w:p w14:paraId="4C18D621" w14:textId="77777777" w:rsidR="00463DCE" w:rsidRPr="0035100D" w:rsidRDefault="00463DCE" w:rsidP="00005E30">
            <w:pPr>
              <w:spacing w:after="160" w:line="259" w:lineRule="auto"/>
            </w:pPr>
          </w:p>
        </w:tc>
        <w:tc>
          <w:tcPr>
            <w:tcW w:w="2319" w:type="dxa"/>
            <w:tcBorders>
              <w:top w:val="nil"/>
              <w:left w:val="nil"/>
              <w:bottom w:val="nil"/>
              <w:right w:val="nil"/>
            </w:tcBorders>
          </w:tcPr>
          <w:p w14:paraId="6FDB84BB" w14:textId="77777777" w:rsidR="00463DCE" w:rsidRPr="0035100D" w:rsidRDefault="00463DCE" w:rsidP="00005E30">
            <w:pPr>
              <w:spacing w:line="259" w:lineRule="auto"/>
              <w:ind w:right="12"/>
              <w:jc w:val="center"/>
            </w:pPr>
            <w:r w:rsidRPr="0035100D">
              <w:t>3 months</w:t>
            </w:r>
          </w:p>
        </w:tc>
        <w:tc>
          <w:tcPr>
            <w:tcW w:w="484" w:type="dxa"/>
            <w:tcBorders>
              <w:top w:val="nil"/>
              <w:left w:val="nil"/>
              <w:bottom w:val="nil"/>
              <w:right w:val="nil"/>
            </w:tcBorders>
          </w:tcPr>
          <w:p w14:paraId="537FE47B" w14:textId="77777777" w:rsidR="00463DCE" w:rsidRPr="0035100D" w:rsidRDefault="00463DCE" w:rsidP="00005E30">
            <w:pPr>
              <w:spacing w:line="259" w:lineRule="auto"/>
            </w:pPr>
            <w:r w:rsidRPr="0035100D">
              <w:t>:</w:t>
            </w:r>
          </w:p>
        </w:tc>
        <w:tc>
          <w:tcPr>
            <w:tcW w:w="1116" w:type="dxa"/>
            <w:tcBorders>
              <w:top w:val="nil"/>
              <w:left w:val="nil"/>
              <w:bottom w:val="nil"/>
              <w:right w:val="nil"/>
            </w:tcBorders>
          </w:tcPr>
          <w:p w14:paraId="6C6D27E9" w14:textId="77777777" w:rsidR="00463DCE" w:rsidRPr="0035100D" w:rsidRDefault="00463DCE" w:rsidP="00005E30">
            <w:pPr>
              <w:spacing w:line="259" w:lineRule="auto"/>
            </w:pPr>
            <w:r w:rsidRPr="0035100D">
              <w:t>66.20/35</w:t>
            </w:r>
          </w:p>
        </w:tc>
      </w:tr>
      <w:tr w:rsidR="00463DCE" w:rsidRPr="0035100D" w14:paraId="24DC576B" w14:textId="77777777" w:rsidTr="00005E30">
        <w:trPr>
          <w:trHeight w:val="414"/>
        </w:trPr>
        <w:tc>
          <w:tcPr>
            <w:tcW w:w="1435" w:type="dxa"/>
            <w:tcBorders>
              <w:top w:val="nil"/>
              <w:left w:val="nil"/>
              <w:bottom w:val="nil"/>
              <w:right w:val="nil"/>
            </w:tcBorders>
            <w:vAlign w:val="bottom"/>
          </w:tcPr>
          <w:p w14:paraId="6557BF9D" w14:textId="77777777" w:rsidR="00463DCE" w:rsidRPr="0035100D" w:rsidRDefault="00463DCE" w:rsidP="00005E30">
            <w:pPr>
              <w:spacing w:line="259" w:lineRule="auto"/>
            </w:pPr>
            <w:r w:rsidRPr="0035100D">
              <w:t>Singapore:</w:t>
            </w:r>
          </w:p>
        </w:tc>
        <w:tc>
          <w:tcPr>
            <w:tcW w:w="2319" w:type="dxa"/>
            <w:tcBorders>
              <w:top w:val="nil"/>
              <w:left w:val="nil"/>
              <w:bottom w:val="nil"/>
              <w:right w:val="nil"/>
            </w:tcBorders>
            <w:vAlign w:val="bottom"/>
          </w:tcPr>
          <w:p w14:paraId="725ED8C7" w14:textId="77777777" w:rsidR="00463DCE" w:rsidRPr="0035100D" w:rsidRDefault="00463DCE" w:rsidP="00005E30">
            <w:pPr>
              <w:spacing w:line="259" w:lineRule="auto"/>
            </w:pPr>
            <w:r w:rsidRPr="0035100D">
              <w:t>USD/ JPY spot</w:t>
            </w:r>
          </w:p>
        </w:tc>
        <w:tc>
          <w:tcPr>
            <w:tcW w:w="484" w:type="dxa"/>
            <w:tcBorders>
              <w:top w:val="nil"/>
              <w:left w:val="nil"/>
              <w:bottom w:val="nil"/>
              <w:right w:val="nil"/>
            </w:tcBorders>
          </w:tcPr>
          <w:p w14:paraId="3BAF35F7" w14:textId="77777777" w:rsidR="00463DCE" w:rsidRPr="0035100D" w:rsidRDefault="00463DCE" w:rsidP="00005E30">
            <w:pPr>
              <w:spacing w:line="259" w:lineRule="auto"/>
            </w:pPr>
          </w:p>
        </w:tc>
        <w:tc>
          <w:tcPr>
            <w:tcW w:w="1116" w:type="dxa"/>
            <w:tcBorders>
              <w:top w:val="nil"/>
              <w:left w:val="nil"/>
              <w:bottom w:val="nil"/>
              <w:right w:val="nil"/>
            </w:tcBorders>
          </w:tcPr>
          <w:p w14:paraId="4BB61F52" w14:textId="77777777" w:rsidR="00463DCE" w:rsidRPr="0035100D" w:rsidRDefault="00463DCE" w:rsidP="00005E30">
            <w:pPr>
              <w:spacing w:line="259" w:lineRule="auto"/>
            </w:pPr>
          </w:p>
        </w:tc>
      </w:tr>
      <w:tr w:rsidR="00463DCE" w:rsidRPr="0035100D" w14:paraId="121C260D" w14:textId="77777777" w:rsidTr="00005E30">
        <w:trPr>
          <w:trHeight w:val="414"/>
        </w:trPr>
        <w:tc>
          <w:tcPr>
            <w:tcW w:w="1435" w:type="dxa"/>
            <w:tcBorders>
              <w:top w:val="nil"/>
              <w:left w:val="nil"/>
              <w:bottom w:val="nil"/>
              <w:right w:val="nil"/>
            </w:tcBorders>
            <w:vAlign w:val="bottom"/>
          </w:tcPr>
          <w:p w14:paraId="34127A6A" w14:textId="77777777" w:rsidR="00463DCE" w:rsidRPr="0035100D" w:rsidRDefault="00463DCE" w:rsidP="00005E30">
            <w:pPr>
              <w:spacing w:line="259" w:lineRule="auto"/>
            </w:pPr>
          </w:p>
        </w:tc>
        <w:tc>
          <w:tcPr>
            <w:tcW w:w="2319" w:type="dxa"/>
            <w:tcBorders>
              <w:top w:val="nil"/>
              <w:left w:val="nil"/>
              <w:bottom w:val="nil"/>
              <w:right w:val="nil"/>
            </w:tcBorders>
            <w:vAlign w:val="bottom"/>
          </w:tcPr>
          <w:p w14:paraId="43EF067B" w14:textId="77777777" w:rsidR="00463DCE" w:rsidRPr="0035100D" w:rsidRDefault="00463DCE" w:rsidP="00005E30">
            <w:pPr>
              <w:spacing w:line="259" w:lineRule="auto"/>
            </w:pPr>
          </w:p>
        </w:tc>
        <w:tc>
          <w:tcPr>
            <w:tcW w:w="484" w:type="dxa"/>
            <w:tcBorders>
              <w:top w:val="nil"/>
              <w:left w:val="nil"/>
              <w:bottom w:val="nil"/>
              <w:right w:val="nil"/>
            </w:tcBorders>
            <w:vAlign w:val="bottom"/>
          </w:tcPr>
          <w:p w14:paraId="43D86B95" w14:textId="77777777" w:rsidR="00463DCE" w:rsidRPr="0035100D" w:rsidRDefault="00463DCE" w:rsidP="00005E30">
            <w:pPr>
              <w:spacing w:line="259" w:lineRule="auto"/>
            </w:pPr>
            <w:r w:rsidRPr="0035100D">
              <w:t>:</w:t>
            </w:r>
          </w:p>
        </w:tc>
        <w:tc>
          <w:tcPr>
            <w:tcW w:w="1116" w:type="dxa"/>
            <w:tcBorders>
              <w:top w:val="nil"/>
              <w:left w:val="nil"/>
              <w:bottom w:val="nil"/>
              <w:right w:val="nil"/>
            </w:tcBorders>
            <w:vAlign w:val="bottom"/>
          </w:tcPr>
          <w:p w14:paraId="60A4173B" w14:textId="77777777" w:rsidR="00463DCE" w:rsidRPr="0035100D" w:rsidRDefault="00463DCE" w:rsidP="00005E30">
            <w:pPr>
              <w:spacing w:line="259" w:lineRule="auto"/>
              <w:ind w:left="60"/>
            </w:pPr>
            <w:r w:rsidRPr="0035100D">
              <w:t>119.20/30</w:t>
            </w:r>
          </w:p>
        </w:tc>
      </w:tr>
      <w:tr w:rsidR="00463DCE" w:rsidRPr="0035100D" w14:paraId="2154A1B4" w14:textId="77777777" w:rsidTr="00005E30">
        <w:trPr>
          <w:trHeight w:val="271"/>
        </w:trPr>
        <w:tc>
          <w:tcPr>
            <w:tcW w:w="1435" w:type="dxa"/>
            <w:tcBorders>
              <w:top w:val="nil"/>
              <w:left w:val="nil"/>
              <w:bottom w:val="nil"/>
              <w:right w:val="nil"/>
            </w:tcBorders>
          </w:tcPr>
          <w:p w14:paraId="5CEC7E9D" w14:textId="77777777" w:rsidR="00463DCE" w:rsidRPr="0035100D" w:rsidRDefault="00463DCE" w:rsidP="00005E30">
            <w:pPr>
              <w:spacing w:after="160" w:line="259" w:lineRule="auto"/>
            </w:pPr>
          </w:p>
        </w:tc>
        <w:tc>
          <w:tcPr>
            <w:tcW w:w="2319" w:type="dxa"/>
            <w:tcBorders>
              <w:top w:val="nil"/>
              <w:left w:val="nil"/>
              <w:bottom w:val="nil"/>
              <w:right w:val="nil"/>
            </w:tcBorders>
          </w:tcPr>
          <w:p w14:paraId="77C22838" w14:textId="77777777" w:rsidR="00463DCE" w:rsidRPr="0035100D" w:rsidRDefault="00463DCE" w:rsidP="00005E30">
            <w:pPr>
              <w:spacing w:line="259" w:lineRule="auto"/>
              <w:ind w:right="12"/>
              <w:jc w:val="center"/>
            </w:pPr>
            <w:r w:rsidRPr="0035100D">
              <w:t>3 months</w:t>
            </w:r>
          </w:p>
        </w:tc>
        <w:tc>
          <w:tcPr>
            <w:tcW w:w="484" w:type="dxa"/>
            <w:tcBorders>
              <w:top w:val="nil"/>
              <w:left w:val="nil"/>
              <w:bottom w:val="nil"/>
              <w:right w:val="nil"/>
            </w:tcBorders>
          </w:tcPr>
          <w:p w14:paraId="6E8DEEB7" w14:textId="77777777" w:rsidR="00463DCE" w:rsidRPr="0035100D" w:rsidRDefault="00463DCE" w:rsidP="00005E30">
            <w:pPr>
              <w:spacing w:line="259" w:lineRule="auto"/>
            </w:pPr>
            <w:r w:rsidRPr="0035100D">
              <w:t>:</w:t>
            </w:r>
          </w:p>
        </w:tc>
        <w:tc>
          <w:tcPr>
            <w:tcW w:w="1116" w:type="dxa"/>
            <w:tcBorders>
              <w:top w:val="nil"/>
              <w:left w:val="nil"/>
              <w:bottom w:val="nil"/>
              <w:right w:val="nil"/>
            </w:tcBorders>
          </w:tcPr>
          <w:p w14:paraId="560BE4C8" w14:textId="77777777" w:rsidR="00463DCE" w:rsidRPr="0035100D" w:rsidRDefault="00463DCE" w:rsidP="00005E30">
            <w:pPr>
              <w:spacing w:line="259" w:lineRule="auto"/>
              <w:ind w:left="53"/>
            </w:pPr>
            <w:r w:rsidRPr="0035100D">
              <w:t>122.40/55</w:t>
            </w:r>
          </w:p>
        </w:tc>
      </w:tr>
    </w:tbl>
    <w:p w14:paraId="46CC3016" w14:textId="77777777" w:rsidR="00463DCE" w:rsidRPr="0035100D" w:rsidRDefault="00463DCE" w:rsidP="00463DCE">
      <w:pPr>
        <w:tabs>
          <w:tab w:val="center" w:pos="803"/>
          <w:tab w:val="center" w:pos="4767"/>
        </w:tabs>
        <w:spacing w:after="274"/>
      </w:pPr>
      <w:r w:rsidRPr="0035100D">
        <w:rPr>
          <w:rFonts w:ascii="Proxima Nova" w:eastAsia="Calibri" w:hAnsi="Proxima Nova" w:cs="Calibri"/>
          <w:sz w:val="22"/>
        </w:rPr>
        <w:tab/>
      </w:r>
      <w:r w:rsidRPr="0035100D">
        <w:t>If the firm buys JPY forward against IN</w:t>
      </w:r>
      <w:r w:rsidR="00077961" w:rsidRPr="0035100D">
        <w:t>R, how much will it have to pay</w:t>
      </w:r>
      <w:r w:rsidRPr="0035100D">
        <w:t>?</w:t>
      </w:r>
    </w:p>
    <w:tbl>
      <w:tblPr>
        <w:tblW w:w="9000" w:type="dxa"/>
        <w:tblInd w:w="-180" w:type="dxa"/>
        <w:tblCellMar>
          <w:left w:w="900" w:type="dxa"/>
          <w:bottom w:w="272" w:type="dxa"/>
          <w:right w:w="115" w:type="dxa"/>
        </w:tblCellMar>
        <w:tblLook w:val="04A0" w:firstRow="1" w:lastRow="0" w:firstColumn="1" w:lastColumn="0" w:noHBand="0" w:noVBand="1"/>
      </w:tblPr>
      <w:tblGrid>
        <w:gridCol w:w="9000"/>
      </w:tblGrid>
      <w:tr w:rsidR="00463DCE" w:rsidRPr="0035100D" w14:paraId="232C50A3" w14:textId="77777777" w:rsidTr="00005E30">
        <w:trPr>
          <w:trHeight w:val="2700"/>
        </w:trPr>
        <w:tc>
          <w:tcPr>
            <w:tcW w:w="9000" w:type="dxa"/>
            <w:tcBorders>
              <w:top w:val="single" w:sz="6" w:space="0" w:color="000000"/>
              <w:left w:val="single" w:sz="6" w:space="0" w:color="000000"/>
              <w:bottom w:val="single" w:sz="6" w:space="0" w:color="000000"/>
              <w:right w:val="single" w:sz="6" w:space="0" w:color="000000"/>
            </w:tcBorders>
            <w:vAlign w:val="bottom"/>
          </w:tcPr>
          <w:p w14:paraId="225D9097" w14:textId="77777777" w:rsidR="00463DCE" w:rsidRPr="0035100D" w:rsidRDefault="00463DCE" w:rsidP="00005E30">
            <w:pPr>
              <w:spacing w:line="259" w:lineRule="auto"/>
              <w:rPr>
                <w:b/>
              </w:rPr>
            </w:pPr>
            <w:r w:rsidRPr="0035100D">
              <w:rPr>
                <w:b/>
              </w:rPr>
              <w:lastRenderedPageBreak/>
              <w:t>Solution:</w:t>
            </w:r>
          </w:p>
          <w:p w14:paraId="7A80A71A" w14:textId="77777777" w:rsidR="00463DCE" w:rsidRPr="0035100D" w:rsidRDefault="00463DCE" w:rsidP="00005E30">
            <w:pPr>
              <w:spacing w:line="259" w:lineRule="auto"/>
            </w:pPr>
            <w:r w:rsidRPr="0035100D">
              <w:rPr>
                <w:b/>
              </w:rPr>
              <w:t>US</w:t>
            </w:r>
            <w:r w:rsidRPr="0035100D">
              <w:t>D required   =          50,000,000/122.40 =USD 408.496.73</w:t>
            </w:r>
          </w:p>
          <w:p w14:paraId="34977DC4" w14:textId="77777777" w:rsidR="00463DCE" w:rsidRPr="0035100D" w:rsidRDefault="00463DCE" w:rsidP="00005E30">
            <w:pPr>
              <w:tabs>
                <w:tab w:val="center" w:pos="3446"/>
              </w:tabs>
              <w:spacing w:after="258" w:line="259" w:lineRule="auto"/>
            </w:pPr>
            <w:r w:rsidRPr="0035100D">
              <w:t>Rupees required =</w:t>
            </w:r>
            <w:r w:rsidRPr="0035100D">
              <w:tab/>
              <w:t>USD 408.496.73X 66.35</w:t>
            </w:r>
          </w:p>
          <w:p w14:paraId="32C0A2A5" w14:textId="77777777" w:rsidR="00463DCE" w:rsidRPr="0035100D" w:rsidRDefault="00463DCE" w:rsidP="00005E30">
            <w:pPr>
              <w:tabs>
                <w:tab w:val="center" w:pos="1748"/>
                <w:tab w:val="center" w:pos="3037"/>
              </w:tabs>
              <w:spacing w:line="259" w:lineRule="auto"/>
            </w:pPr>
            <w:r w:rsidRPr="0035100D">
              <w:rPr>
                <w:rFonts w:ascii="Proxima Nova" w:eastAsia="Calibri" w:hAnsi="Proxima Nova" w:cs="Calibri"/>
                <w:sz w:val="22"/>
              </w:rPr>
              <w:tab/>
            </w:r>
            <w:r w:rsidRPr="0035100D">
              <w:t>=</w:t>
            </w:r>
            <w:r w:rsidRPr="0035100D">
              <w:tab/>
              <w:t>Rs. 27,103,758.04</w:t>
            </w:r>
          </w:p>
        </w:tc>
      </w:tr>
    </w:tbl>
    <w:p w14:paraId="761E35A2" w14:textId="77777777" w:rsidR="00463DCE" w:rsidRPr="0035100D" w:rsidRDefault="00463DCE" w:rsidP="00463DCE"/>
    <w:p w14:paraId="7FFC7F6F" w14:textId="77777777" w:rsidR="009573A1" w:rsidRDefault="009573A1">
      <w:pPr>
        <w:spacing w:before="8" w:line="120" w:lineRule="exact"/>
        <w:rPr>
          <w:sz w:val="12"/>
          <w:szCs w:val="12"/>
        </w:rPr>
      </w:pPr>
    </w:p>
    <w:p w14:paraId="3C5911BE" w14:textId="77777777" w:rsidR="00D5530D" w:rsidRDefault="00D5530D">
      <w:pPr>
        <w:spacing w:before="8" w:line="120" w:lineRule="exact"/>
        <w:rPr>
          <w:sz w:val="12"/>
          <w:szCs w:val="12"/>
        </w:rPr>
      </w:pPr>
    </w:p>
    <w:p w14:paraId="6C3D0573" w14:textId="77777777" w:rsidR="00D5530D" w:rsidRDefault="00D5530D">
      <w:pPr>
        <w:spacing w:before="8" w:line="120" w:lineRule="exact"/>
        <w:rPr>
          <w:sz w:val="12"/>
          <w:szCs w:val="12"/>
        </w:rPr>
      </w:pPr>
    </w:p>
    <w:p w14:paraId="31CC9612" w14:textId="77777777" w:rsidR="00D5530D" w:rsidRDefault="00D5530D">
      <w:pPr>
        <w:spacing w:before="8" w:line="120" w:lineRule="exact"/>
        <w:rPr>
          <w:sz w:val="12"/>
          <w:szCs w:val="12"/>
        </w:rPr>
      </w:pPr>
    </w:p>
    <w:p w14:paraId="4DA0F4A2" w14:textId="77777777" w:rsidR="00D5530D" w:rsidRDefault="00D5530D">
      <w:pPr>
        <w:spacing w:before="8" w:line="120" w:lineRule="exact"/>
        <w:rPr>
          <w:sz w:val="12"/>
          <w:szCs w:val="12"/>
        </w:rPr>
      </w:pPr>
    </w:p>
    <w:p w14:paraId="769F98F5" w14:textId="3A741071" w:rsidR="00D5530D" w:rsidRDefault="00D5530D" w:rsidP="00D5530D">
      <w:pPr>
        <w:ind w:left="3659" w:right="3657"/>
        <w:jc w:val="center"/>
        <w:rPr>
          <w:w w:val="99"/>
          <w:sz w:val="26"/>
          <w:szCs w:val="26"/>
        </w:rPr>
      </w:pPr>
      <w:r w:rsidRPr="0035100D">
        <w:rPr>
          <w:sz w:val="26"/>
          <w:szCs w:val="26"/>
        </w:rPr>
        <w:t>Chapter</w:t>
      </w:r>
      <w:r w:rsidRPr="0035100D">
        <w:rPr>
          <w:spacing w:val="-8"/>
          <w:sz w:val="26"/>
          <w:szCs w:val="26"/>
        </w:rPr>
        <w:t xml:space="preserve"> </w:t>
      </w:r>
      <w:r w:rsidR="00FD2EE9">
        <w:rPr>
          <w:w w:val="99"/>
          <w:sz w:val="26"/>
          <w:szCs w:val="26"/>
        </w:rPr>
        <w:t>39</w:t>
      </w:r>
    </w:p>
    <w:p w14:paraId="172D796D" w14:textId="77777777" w:rsidR="00560CAB" w:rsidRDefault="00560CAB" w:rsidP="00560CAB">
      <w:pPr>
        <w:ind w:right="-259"/>
        <w:jc w:val="center"/>
        <w:rPr>
          <w:b/>
          <w:sz w:val="28"/>
          <w:szCs w:val="28"/>
        </w:rPr>
      </w:pPr>
      <w:r>
        <w:rPr>
          <w:b/>
          <w:sz w:val="28"/>
          <w:szCs w:val="28"/>
        </w:rPr>
        <w:t xml:space="preserve">FINANCIAL </w:t>
      </w:r>
      <w:r w:rsidRPr="00BD5369">
        <w:rPr>
          <w:b/>
          <w:sz w:val="28"/>
          <w:szCs w:val="28"/>
        </w:rPr>
        <w:t xml:space="preserve"> MANAGEMENT</w:t>
      </w:r>
      <w:r>
        <w:rPr>
          <w:b/>
          <w:sz w:val="28"/>
          <w:szCs w:val="28"/>
        </w:rPr>
        <w:t xml:space="preserve"> IN COMPANIES</w:t>
      </w:r>
    </w:p>
    <w:p w14:paraId="4698124E" w14:textId="77777777" w:rsidR="00560CAB" w:rsidRDefault="00560CAB" w:rsidP="00560CAB">
      <w:pPr>
        <w:ind w:right="-259"/>
        <w:rPr>
          <w:b/>
          <w:sz w:val="28"/>
          <w:szCs w:val="28"/>
        </w:rPr>
      </w:pPr>
      <w:r>
        <w:rPr>
          <w:b/>
          <w:sz w:val="28"/>
          <w:szCs w:val="28"/>
        </w:rPr>
        <w:tab/>
      </w:r>
      <w:r>
        <w:rPr>
          <w:b/>
          <w:sz w:val="28"/>
          <w:szCs w:val="28"/>
        </w:rPr>
        <w:tab/>
      </w:r>
      <w:r>
        <w:rPr>
          <w:b/>
          <w:sz w:val="28"/>
          <w:szCs w:val="28"/>
        </w:rPr>
        <w:tab/>
      </w:r>
    </w:p>
    <w:p w14:paraId="53030DA8" w14:textId="77777777" w:rsidR="00560CAB" w:rsidRDefault="00560CAB" w:rsidP="00560CAB">
      <w:pPr>
        <w:ind w:right="-259"/>
        <w:rPr>
          <w:b/>
          <w:sz w:val="28"/>
          <w:szCs w:val="28"/>
        </w:rPr>
      </w:pPr>
      <w:r>
        <w:rPr>
          <w:b/>
          <w:sz w:val="28"/>
          <w:szCs w:val="28"/>
        </w:rPr>
        <w:tab/>
      </w:r>
      <w:r>
        <w:rPr>
          <w:b/>
          <w:sz w:val="28"/>
          <w:szCs w:val="28"/>
        </w:rPr>
        <w:tab/>
      </w:r>
      <w:r>
        <w:rPr>
          <w:b/>
          <w:sz w:val="28"/>
          <w:szCs w:val="28"/>
        </w:rPr>
        <w:tab/>
        <w:t>WITH SPECIAL CHARACTERISTICS</w:t>
      </w:r>
    </w:p>
    <w:p w14:paraId="6B5A3DFD" w14:textId="77777777" w:rsidR="009B1644" w:rsidRPr="00166A82" w:rsidRDefault="009B1644" w:rsidP="00166A82">
      <w:pPr>
        <w:ind w:right="3657"/>
        <w:rPr>
          <w:sz w:val="28"/>
          <w:szCs w:val="28"/>
        </w:rPr>
      </w:pPr>
    </w:p>
    <w:p w14:paraId="2012BAE5" w14:textId="77777777" w:rsidR="009B1644" w:rsidRPr="00166A82" w:rsidRDefault="009B1644" w:rsidP="00166A82">
      <w:pPr>
        <w:rPr>
          <w:b/>
          <w:bCs/>
          <w:sz w:val="28"/>
          <w:szCs w:val="28"/>
        </w:rPr>
      </w:pPr>
    </w:p>
    <w:p w14:paraId="42331B5C" w14:textId="77777777" w:rsidR="00270F86" w:rsidRPr="00166A82" w:rsidRDefault="00270F86" w:rsidP="00166A82">
      <w:pPr>
        <w:rPr>
          <w:b/>
          <w:bCs/>
          <w:sz w:val="28"/>
          <w:szCs w:val="28"/>
        </w:rPr>
      </w:pPr>
      <w:r w:rsidRPr="00166A82">
        <w:rPr>
          <w:b/>
          <w:bCs/>
          <w:sz w:val="28"/>
          <w:szCs w:val="28"/>
        </w:rPr>
        <w:t>1</w:t>
      </w:r>
    </w:p>
    <w:p w14:paraId="3EB08618" w14:textId="4EC1B341" w:rsidR="009B1644" w:rsidRPr="00166A82" w:rsidRDefault="002F68E8" w:rsidP="00166A82">
      <w:pPr>
        <w:rPr>
          <w:sz w:val="28"/>
          <w:szCs w:val="28"/>
        </w:rPr>
      </w:pPr>
      <w:r w:rsidRPr="00166A82">
        <w:rPr>
          <w:sz w:val="28"/>
          <w:szCs w:val="28"/>
        </w:rPr>
        <w:t>Manav</w:t>
      </w:r>
      <w:r w:rsidR="009B1644" w:rsidRPr="00166A82">
        <w:rPr>
          <w:sz w:val="28"/>
          <w:szCs w:val="28"/>
        </w:rPr>
        <w:t xml:space="preserve"> Venture Capital is considering investing in The </w:t>
      </w:r>
      <w:r w:rsidRPr="00166A82">
        <w:rPr>
          <w:sz w:val="28"/>
          <w:szCs w:val="28"/>
        </w:rPr>
        <w:t>Pioneers</w:t>
      </w:r>
      <w:r w:rsidR="009B1644" w:rsidRPr="00166A82">
        <w:rPr>
          <w:sz w:val="28"/>
          <w:szCs w:val="28"/>
        </w:rPr>
        <w:t xml:space="preserve"> a startup sports outfit. It plans to exit after </w:t>
      </w:r>
      <w:r w:rsidR="00552672" w:rsidRPr="00166A82">
        <w:rPr>
          <w:sz w:val="28"/>
          <w:szCs w:val="28"/>
        </w:rPr>
        <w:t>4</w:t>
      </w:r>
      <w:r w:rsidR="009B1644" w:rsidRPr="00166A82">
        <w:rPr>
          <w:sz w:val="28"/>
          <w:szCs w:val="28"/>
        </w:rPr>
        <w:t xml:space="preserve"> years when the exit value would be 4 times the expected revenues of Rs. 6</w:t>
      </w:r>
      <w:r w:rsidR="00FB68B5" w:rsidRPr="00166A82">
        <w:rPr>
          <w:sz w:val="28"/>
          <w:szCs w:val="28"/>
        </w:rPr>
        <w:t>5</w:t>
      </w:r>
      <w:r w:rsidR="009B1644" w:rsidRPr="00166A82">
        <w:rPr>
          <w:sz w:val="28"/>
          <w:szCs w:val="28"/>
        </w:rPr>
        <w:t xml:space="preserve">0 million. The targeted MOIC of </w:t>
      </w:r>
      <w:r w:rsidR="00503BCF" w:rsidRPr="00166A82">
        <w:rPr>
          <w:sz w:val="28"/>
          <w:szCs w:val="28"/>
        </w:rPr>
        <w:t>Manav</w:t>
      </w:r>
      <w:r w:rsidR="009B1644" w:rsidRPr="00166A82">
        <w:rPr>
          <w:sz w:val="28"/>
          <w:szCs w:val="28"/>
        </w:rPr>
        <w:t xml:space="preserve"> Venture Capital is </w:t>
      </w:r>
      <w:r w:rsidR="00503BCF" w:rsidRPr="00166A82">
        <w:rPr>
          <w:sz w:val="28"/>
          <w:szCs w:val="28"/>
        </w:rPr>
        <w:t>8</w:t>
      </w:r>
      <w:r w:rsidR="009B1644" w:rsidRPr="00166A82">
        <w:rPr>
          <w:sz w:val="28"/>
          <w:szCs w:val="28"/>
        </w:rPr>
        <w:t xml:space="preserve">, and it is considering an investment of Rs. </w:t>
      </w:r>
      <w:r w:rsidR="00D520A5" w:rsidRPr="00166A82">
        <w:rPr>
          <w:sz w:val="28"/>
          <w:szCs w:val="28"/>
        </w:rPr>
        <w:t>10</w:t>
      </w:r>
      <w:r w:rsidR="009B1644" w:rsidRPr="00166A82">
        <w:rPr>
          <w:sz w:val="28"/>
          <w:szCs w:val="28"/>
        </w:rPr>
        <w:t xml:space="preserve">0 million. How much stake should it get? </w:t>
      </w:r>
    </w:p>
    <w:p w14:paraId="73260354" w14:textId="77777777" w:rsidR="00544EDE" w:rsidRPr="00166A82" w:rsidRDefault="00544EDE" w:rsidP="00166A82">
      <w:pPr>
        <w:rPr>
          <w:sz w:val="28"/>
          <w:szCs w:val="28"/>
        </w:rPr>
      </w:pPr>
    </w:p>
    <w:p w14:paraId="587432AC" w14:textId="43CE6874" w:rsidR="009B1644" w:rsidRPr="00166A82" w:rsidRDefault="00270F86" w:rsidP="00166A82">
      <w:pPr>
        <w:rPr>
          <w:b/>
          <w:bCs/>
          <w:sz w:val="28"/>
          <w:szCs w:val="28"/>
        </w:rPr>
      </w:pPr>
      <w:r w:rsidRPr="00166A82">
        <w:rPr>
          <w:b/>
          <w:bCs/>
          <w:sz w:val="28"/>
          <w:szCs w:val="28"/>
        </w:rPr>
        <w:t>2</w:t>
      </w:r>
    </w:p>
    <w:p w14:paraId="7CC8DAA8" w14:textId="7F1CB5B7" w:rsidR="009B1644" w:rsidRPr="00166A82" w:rsidRDefault="00DE5D9C" w:rsidP="00166A82">
      <w:pPr>
        <w:ind w:left="147" w:right="11"/>
        <w:rPr>
          <w:sz w:val="28"/>
          <w:szCs w:val="28"/>
        </w:rPr>
      </w:pPr>
      <w:r w:rsidRPr="00166A82">
        <w:rPr>
          <w:sz w:val="28"/>
          <w:szCs w:val="28"/>
        </w:rPr>
        <w:t>Harish</w:t>
      </w:r>
      <w:r w:rsidR="009B1644" w:rsidRPr="00166A82">
        <w:rPr>
          <w:sz w:val="28"/>
          <w:szCs w:val="28"/>
        </w:rPr>
        <w:t xml:space="preserve"> Ventures, a venture capital firm, is considering investing in </w:t>
      </w:r>
      <w:r w:rsidRPr="00166A82">
        <w:rPr>
          <w:sz w:val="28"/>
          <w:szCs w:val="28"/>
        </w:rPr>
        <w:t>Tez</w:t>
      </w:r>
      <w:r w:rsidR="00F5438F" w:rsidRPr="00166A82">
        <w:rPr>
          <w:sz w:val="28"/>
          <w:szCs w:val="28"/>
        </w:rPr>
        <w:t xml:space="preserve"> </w:t>
      </w:r>
      <w:r w:rsidR="009B1644" w:rsidRPr="00166A82">
        <w:rPr>
          <w:sz w:val="28"/>
          <w:szCs w:val="28"/>
        </w:rPr>
        <w:t xml:space="preserve">Movers a startup logistics firm. It plans to exit after </w:t>
      </w:r>
      <w:r w:rsidR="00F5438F" w:rsidRPr="00166A82">
        <w:rPr>
          <w:sz w:val="28"/>
          <w:szCs w:val="28"/>
        </w:rPr>
        <w:t>8</w:t>
      </w:r>
      <w:r w:rsidR="009B1644" w:rsidRPr="00166A82">
        <w:rPr>
          <w:sz w:val="28"/>
          <w:szCs w:val="28"/>
        </w:rPr>
        <w:t xml:space="preserve"> years when the exit value would be </w:t>
      </w:r>
      <w:r w:rsidR="00F5438F" w:rsidRPr="00166A82">
        <w:rPr>
          <w:sz w:val="28"/>
          <w:szCs w:val="28"/>
        </w:rPr>
        <w:t>6</w:t>
      </w:r>
      <w:r w:rsidR="009B1644" w:rsidRPr="00166A82">
        <w:rPr>
          <w:sz w:val="28"/>
          <w:szCs w:val="28"/>
        </w:rPr>
        <w:t xml:space="preserve"> times the expected revenues of Rs. </w:t>
      </w:r>
      <w:r w:rsidR="00F563F8" w:rsidRPr="00166A82">
        <w:rPr>
          <w:sz w:val="28"/>
          <w:szCs w:val="28"/>
        </w:rPr>
        <w:t>2000</w:t>
      </w:r>
      <w:r w:rsidR="009B1644" w:rsidRPr="00166A82">
        <w:rPr>
          <w:sz w:val="28"/>
          <w:szCs w:val="28"/>
        </w:rPr>
        <w:t xml:space="preserve"> million. The targeted MOIC of Agile Ventures is 7, and it is considering an investment of Rs. </w:t>
      </w:r>
      <w:r w:rsidR="00F563F8" w:rsidRPr="00166A82">
        <w:rPr>
          <w:sz w:val="28"/>
          <w:szCs w:val="28"/>
        </w:rPr>
        <w:t>260</w:t>
      </w:r>
      <w:r w:rsidR="009B1644" w:rsidRPr="00166A82">
        <w:rPr>
          <w:sz w:val="28"/>
          <w:szCs w:val="28"/>
        </w:rPr>
        <w:t xml:space="preserve"> million. What should be </w:t>
      </w:r>
      <w:r w:rsidR="00D8004E" w:rsidRPr="00166A82">
        <w:rPr>
          <w:sz w:val="28"/>
          <w:szCs w:val="28"/>
        </w:rPr>
        <w:t>Harish</w:t>
      </w:r>
      <w:r w:rsidR="009B1644" w:rsidRPr="00166A82">
        <w:rPr>
          <w:sz w:val="28"/>
          <w:szCs w:val="28"/>
        </w:rPr>
        <w:t xml:space="preserve">’s rightful stake in the firm? </w:t>
      </w:r>
    </w:p>
    <w:p w14:paraId="484786EB" w14:textId="77777777" w:rsidR="009B1644" w:rsidRPr="00166A82" w:rsidRDefault="009B1644" w:rsidP="00166A82">
      <w:pPr>
        <w:rPr>
          <w:sz w:val="28"/>
          <w:szCs w:val="28"/>
        </w:rPr>
      </w:pPr>
    </w:p>
    <w:p w14:paraId="1D739EA4" w14:textId="3E9DFD1B" w:rsidR="0007107A" w:rsidRPr="00166A82" w:rsidRDefault="00B123D4" w:rsidP="00166A82">
      <w:pPr>
        <w:rPr>
          <w:b/>
          <w:bCs/>
          <w:sz w:val="28"/>
          <w:szCs w:val="28"/>
        </w:rPr>
      </w:pPr>
      <w:r w:rsidRPr="00166A82">
        <w:rPr>
          <w:b/>
          <w:bCs/>
          <w:sz w:val="28"/>
          <w:szCs w:val="28"/>
        </w:rPr>
        <w:t>3</w:t>
      </w:r>
    </w:p>
    <w:p w14:paraId="7799BB96" w14:textId="1D25ABE9" w:rsidR="0007107A" w:rsidRPr="00166A82" w:rsidRDefault="0007107A" w:rsidP="00166A82">
      <w:pPr>
        <w:ind w:left="147" w:right="11"/>
        <w:rPr>
          <w:sz w:val="28"/>
          <w:szCs w:val="28"/>
        </w:rPr>
      </w:pPr>
      <w:r w:rsidRPr="00166A82">
        <w:rPr>
          <w:sz w:val="28"/>
          <w:szCs w:val="28"/>
        </w:rPr>
        <w:t xml:space="preserve">Private equity firm Minerva Capital is considering investing Rs.1200 million in the equity of </w:t>
      </w:r>
      <w:r w:rsidR="00EE55BB" w:rsidRPr="00166A82">
        <w:rPr>
          <w:sz w:val="28"/>
          <w:szCs w:val="28"/>
        </w:rPr>
        <w:t>Blitz</w:t>
      </w:r>
      <w:r w:rsidRPr="00166A82">
        <w:rPr>
          <w:sz w:val="28"/>
          <w:szCs w:val="28"/>
        </w:rPr>
        <w:t xml:space="preserve"> Tech, a start-up tech company. The required rate of return of Minerva Capital from this investment is 35%, and their planned holding period is six years. </w:t>
      </w:r>
      <w:r w:rsidR="00EE55BB" w:rsidRPr="00166A82">
        <w:rPr>
          <w:sz w:val="28"/>
          <w:szCs w:val="28"/>
        </w:rPr>
        <w:t>Blitz</w:t>
      </w:r>
      <w:r w:rsidRPr="00166A82">
        <w:rPr>
          <w:sz w:val="28"/>
          <w:szCs w:val="28"/>
        </w:rPr>
        <w:t>’s projected EBITDA for the 6</w:t>
      </w:r>
      <w:r w:rsidRPr="00166A82">
        <w:rPr>
          <w:sz w:val="28"/>
          <w:szCs w:val="28"/>
          <w:vertAlign w:val="superscript"/>
        </w:rPr>
        <w:t>th</w:t>
      </w:r>
      <w:r w:rsidRPr="00166A82">
        <w:rPr>
          <w:sz w:val="28"/>
          <w:szCs w:val="28"/>
        </w:rPr>
        <w:t xml:space="preserve"> year is Rs. 2000 million. An EBITDA multiple of 8 for year 6 is considered reasonable. At the end of year 6, </w:t>
      </w:r>
      <w:r w:rsidR="00EE55BB" w:rsidRPr="00166A82">
        <w:rPr>
          <w:sz w:val="28"/>
          <w:szCs w:val="28"/>
        </w:rPr>
        <w:t>Blitz</w:t>
      </w:r>
      <w:r w:rsidRPr="00166A82">
        <w:rPr>
          <w:sz w:val="28"/>
          <w:szCs w:val="28"/>
        </w:rPr>
        <w:t xml:space="preserve"> is likely to have a debt of Rs. 1600 million and a cash balance of Rs. 500 million.</w:t>
      </w:r>
    </w:p>
    <w:p w14:paraId="5FBE6AAB" w14:textId="3E842158" w:rsidR="0007107A" w:rsidRPr="00166A82" w:rsidRDefault="0007107A" w:rsidP="00166A82">
      <w:pPr>
        <w:pStyle w:val="ListParagraph"/>
        <w:numPr>
          <w:ilvl w:val="0"/>
          <w:numId w:val="27"/>
        </w:numPr>
        <w:ind w:right="11"/>
        <w:jc w:val="left"/>
        <w:rPr>
          <w:color w:val="auto"/>
          <w:sz w:val="28"/>
          <w:szCs w:val="28"/>
        </w:rPr>
      </w:pPr>
      <w:r w:rsidRPr="00166A82">
        <w:rPr>
          <w:color w:val="auto"/>
          <w:sz w:val="28"/>
          <w:szCs w:val="28"/>
        </w:rPr>
        <w:t xml:space="preserve"> What ownership share in </w:t>
      </w:r>
      <w:r w:rsidR="00CB4C39" w:rsidRPr="00166A82">
        <w:rPr>
          <w:color w:val="auto"/>
          <w:sz w:val="28"/>
          <w:szCs w:val="28"/>
        </w:rPr>
        <w:t>Blitz</w:t>
      </w:r>
      <w:r w:rsidRPr="00166A82">
        <w:rPr>
          <w:color w:val="auto"/>
          <w:sz w:val="28"/>
          <w:szCs w:val="28"/>
        </w:rPr>
        <w:t xml:space="preserve"> Tech should Minerva Capital ask for?</w:t>
      </w:r>
    </w:p>
    <w:p w14:paraId="270F01A8" w14:textId="77777777" w:rsidR="0007107A" w:rsidRPr="00166A82" w:rsidRDefault="0007107A" w:rsidP="00166A82">
      <w:pPr>
        <w:pStyle w:val="ListParagraph"/>
        <w:numPr>
          <w:ilvl w:val="0"/>
          <w:numId w:val="27"/>
        </w:numPr>
        <w:spacing w:line="403" w:lineRule="auto"/>
        <w:ind w:right="3056"/>
        <w:jc w:val="left"/>
        <w:rPr>
          <w:color w:val="auto"/>
          <w:sz w:val="28"/>
          <w:szCs w:val="28"/>
        </w:rPr>
      </w:pPr>
      <w:r w:rsidRPr="00166A82">
        <w:rPr>
          <w:color w:val="auto"/>
          <w:sz w:val="28"/>
          <w:szCs w:val="28"/>
        </w:rPr>
        <w:t xml:space="preserve">What is the Pre-Money Investment Value of the Firm’s Equity </w:t>
      </w:r>
    </w:p>
    <w:p w14:paraId="3C724521" w14:textId="77777777" w:rsidR="00AC6950" w:rsidRPr="00166A82" w:rsidRDefault="00AC6950" w:rsidP="00166A82">
      <w:pPr>
        <w:rPr>
          <w:sz w:val="28"/>
          <w:szCs w:val="28"/>
        </w:rPr>
      </w:pPr>
    </w:p>
    <w:p w14:paraId="06D2E5D3" w14:textId="19B1B369" w:rsidR="00AC6950" w:rsidRPr="00166A82" w:rsidRDefault="00DB423E" w:rsidP="00166A82">
      <w:pPr>
        <w:rPr>
          <w:b/>
          <w:bCs/>
          <w:sz w:val="28"/>
          <w:szCs w:val="28"/>
        </w:rPr>
      </w:pPr>
      <w:r>
        <w:rPr>
          <w:b/>
          <w:bCs/>
          <w:sz w:val="28"/>
          <w:szCs w:val="28"/>
        </w:rPr>
        <w:t>4</w:t>
      </w:r>
    </w:p>
    <w:p w14:paraId="63C7732B" w14:textId="469CBF17" w:rsidR="00AC6950" w:rsidRPr="00166A82" w:rsidRDefault="00AC6950" w:rsidP="00166A82">
      <w:pPr>
        <w:ind w:left="147" w:right="11"/>
        <w:rPr>
          <w:sz w:val="28"/>
          <w:szCs w:val="28"/>
        </w:rPr>
      </w:pPr>
      <w:r w:rsidRPr="00166A82">
        <w:rPr>
          <w:sz w:val="28"/>
          <w:szCs w:val="28"/>
        </w:rPr>
        <w:lastRenderedPageBreak/>
        <w:t xml:space="preserve">Private equity firm </w:t>
      </w:r>
      <w:proofErr w:type="spellStart"/>
      <w:r w:rsidR="006E2D30" w:rsidRPr="00166A82">
        <w:rPr>
          <w:sz w:val="28"/>
          <w:szCs w:val="28"/>
        </w:rPr>
        <w:t>Malanad</w:t>
      </w:r>
      <w:proofErr w:type="spellEnd"/>
      <w:r w:rsidRPr="00166A82">
        <w:rPr>
          <w:sz w:val="28"/>
          <w:szCs w:val="28"/>
        </w:rPr>
        <w:t xml:space="preserve"> Capital is considering investing Rs.</w:t>
      </w:r>
      <w:r w:rsidR="007225D1" w:rsidRPr="00166A82">
        <w:rPr>
          <w:sz w:val="28"/>
          <w:szCs w:val="28"/>
        </w:rPr>
        <w:t>5</w:t>
      </w:r>
      <w:r w:rsidRPr="00166A82">
        <w:rPr>
          <w:sz w:val="28"/>
          <w:szCs w:val="28"/>
        </w:rPr>
        <w:t xml:space="preserve">00 million in the equity of </w:t>
      </w:r>
      <w:r w:rsidR="00403F7B" w:rsidRPr="00166A82">
        <w:rPr>
          <w:sz w:val="28"/>
          <w:szCs w:val="28"/>
        </w:rPr>
        <w:t>Omega</w:t>
      </w:r>
      <w:r w:rsidRPr="00166A82">
        <w:rPr>
          <w:sz w:val="28"/>
          <w:szCs w:val="28"/>
        </w:rPr>
        <w:t xml:space="preserve"> Tech, a start-up tech company. The required rate of return of</w:t>
      </w:r>
      <w:r w:rsidR="00374F1A" w:rsidRPr="00166A82">
        <w:rPr>
          <w:sz w:val="28"/>
          <w:szCs w:val="28"/>
        </w:rPr>
        <w:t xml:space="preserve"> </w:t>
      </w:r>
      <w:proofErr w:type="spellStart"/>
      <w:r w:rsidR="00374F1A" w:rsidRPr="00166A82">
        <w:rPr>
          <w:sz w:val="28"/>
          <w:szCs w:val="28"/>
        </w:rPr>
        <w:t>Malanad</w:t>
      </w:r>
      <w:proofErr w:type="spellEnd"/>
      <w:r w:rsidR="00374F1A" w:rsidRPr="00166A82">
        <w:rPr>
          <w:sz w:val="28"/>
          <w:szCs w:val="28"/>
        </w:rPr>
        <w:t xml:space="preserve"> </w:t>
      </w:r>
      <w:r w:rsidRPr="00166A82">
        <w:rPr>
          <w:sz w:val="28"/>
          <w:szCs w:val="28"/>
        </w:rPr>
        <w:t>Capital from this investment is 3</w:t>
      </w:r>
      <w:r w:rsidR="00DD7B9F" w:rsidRPr="00166A82">
        <w:rPr>
          <w:sz w:val="28"/>
          <w:szCs w:val="28"/>
        </w:rPr>
        <w:t>0</w:t>
      </w:r>
      <w:r w:rsidRPr="00166A82">
        <w:rPr>
          <w:sz w:val="28"/>
          <w:szCs w:val="28"/>
        </w:rPr>
        <w:t xml:space="preserve">%, and their planned holding period is </w:t>
      </w:r>
      <w:r w:rsidR="00DD7B9F" w:rsidRPr="00166A82">
        <w:rPr>
          <w:sz w:val="28"/>
          <w:szCs w:val="28"/>
        </w:rPr>
        <w:t>five</w:t>
      </w:r>
      <w:r w:rsidRPr="00166A82">
        <w:rPr>
          <w:sz w:val="28"/>
          <w:szCs w:val="28"/>
        </w:rPr>
        <w:t xml:space="preserve"> years. Star’s projected EBITDA for the </w:t>
      </w:r>
      <w:r w:rsidR="00DD7B9F" w:rsidRPr="00166A82">
        <w:rPr>
          <w:sz w:val="28"/>
          <w:szCs w:val="28"/>
        </w:rPr>
        <w:t>5</w:t>
      </w:r>
      <w:r w:rsidRPr="00166A82">
        <w:rPr>
          <w:sz w:val="28"/>
          <w:szCs w:val="28"/>
          <w:vertAlign w:val="superscript"/>
        </w:rPr>
        <w:t>th</w:t>
      </w:r>
      <w:r w:rsidRPr="00166A82">
        <w:rPr>
          <w:sz w:val="28"/>
          <w:szCs w:val="28"/>
        </w:rPr>
        <w:t xml:space="preserve"> year is Rs. </w:t>
      </w:r>
      <w:r w:rsidR="00DD7B9F" w:rsidRPr="00166A82">
        <w:rPr>
          <w:sz w:val="28"/>
          <w:szCs w:val="28"/>
        </w:rPr>
        <w:t>1</w:t>
      </w:r>
      <w:r w:rsidR="00C07326" w:rsidRPr="00166A82">
        <w:rPr>
          <w:sz w:val="28"/>
          <w:szCs w:val="28"/>
        </w:rPr>
        <w:t>2</w:t>
      </w:r>
      <w:r w:rsidRPr="00166A82">
        <w:rPr>
          <w:sz w:val="28"/>
          <w:szCs w:val="28"/>
        </w:rPr>
        <w:t xml:space="preserve">00 million. An EBITDA multiple of 8 for year </w:t>
      </w:r>
      <w:r w:rsidR="00C07326" w:rsidRPr="00166A82">
        <w:rPr>
          <w:sz w:val="28"/>
          <w:szCs w:val="28"/>
        </w:rPr>
        <w:t>5</w:t>
      </w:r>
      <w:r w:rsidRPr="00166A82">
        <w:rPr>
          <w:sz w:val="28"/>
          <w:szCs w:val="28"/>
        </w:rPr>
        <w:t xml:space="preserve"> is considered reasonable. At the end of year </w:t>
      </w:r>
      <w:r w:rsidR="00EB1629" w:rsidRPr="00166A82">
        <w:rPr>
          <w:sz w:val="28"/>
          <w:szCs w:val="28"/>
        </w:rPr>
        <w:t>5</w:t>
      </w:r>
      <w:r w:rsidRPr="00166A82">
        <w:rPr>
          <w:sz w:val="28"/>
          <w:szCs w:val="28"/>
        </w:rPr>
        <w:t xml:space="preserve">, </w:t>
      </w:r>
      <w:r w:rsidR="00C07326" w:rsidRPr="00166A82">
        <w:rPr>
          <w:sz w:val="28"/>
          <w:szCs w:val="28"/>
        </w:rPr>
        <w:t>Omega</w:t>
      </w:r>
      <w:r w:rsidRPr="00166A82">
        <w:rPr>
          <w:sz w:val="28"/>
          <w:szCs w:val="28"/>
        </w:rPr>
        <w:t xml:space="preserve"> is likely to have a debt of Rs. 1</w:t>
      </w:r>
      <w:r w:rsidR="003A16D2" w:rsidRPr="00166A82">
        <w:rPr>
          <w:sz w:val="28"/>
          <w:szCs w:val="28"/>
        </w:rPr>
        <w:t>0</w:t>
      </w:r>
      <w:r w:rsidRPr="00166A82">
        <w:rPr>
          <w:sz w:val="28"/>
          <w:szCs w:val="28"/>
        </w:rPr>
        <w:t xml:space="preserve">00 million and a cash balance of Rs. </w:t>
      </w:r>
      <w:r w:rsidR="003A16D2" w:rsidRPr="00166A82">
        <w:rPr>
          <w:sz w:val="28"/>
          <w:szCs w:val="28"/>
        </w:rPr>
        <w:t>4</w:t>
      </w:r>
      <w:r w:rsidRPr="00166A82">
        <w:rPr>
          <w:sz w:val="28"/>
          <w:szCs w:val="28"/>
        </w:rPr>
        <w:t>00 million.</w:t>
      </w:r>
    </w:p>
    <w:p w14:paraId="006AF12B" w14:textId="4A8347D3" w:rsidR="00AF69AC" w:rsidRPr="00AF69AC" w:rsidRDefault="00AF69AC" w:rsidP="00AF69AC">
      <w:pPr>
        <w:ind w:right="11"/>
        <w:rPr>
          <w:sz w:val="28"/>
          <w:szCs w:val="28"/>
        </w:rPr>
      </w:pPr>
      <w:r>
        <w:rPr>
          <w:sz w:val="28"/>
          <w:szCs w:val="28"/>
        </w:rPr>
        <w:t>a</w:t>
      </w:r>
    </w:p>
    <w:p w14:paraId="759A1634" w14:textId="60E30606" w:rsidR="00AC6950" w:rsidRPr="00166A82" w:rsidRDefault="00AC6950" w:rsidP="00AF69AC">
      <w:pPr>
        <w:pStyle w:val="ListParagraph"/>
        <w:ind w:left="497" w:right="11" w:firstLine="0"/>
        <w:jc w:val="left"/>
        <w:rPr>
          <w:color w:val="auto"/>
          <w:sz w:val="28"/>
          <w:szCs w:val="28"/>
        </w:rPr>
      </w:pPr>
      <w:r w:rsidRPr="00166A82">
        <w:rPr>
          <w:color w:val="auto"/>
          <w:sz w:val="28"/>
          <w:szCs w:val="28"/>
        </w:rPr>
        <w:t xml:space="preserve">What ownership share in </w:t>
      </w:r>
      <w:r w:rsidR="008B3BAF" w:rsidRPr="00166A82">
        <w:rPr>
          <w:sz w:val="28"/>
          <w:szCs w:val="28"/>
        </w:rPr>
        <w:t>Omega</w:t>
      </w:r>
      <w:r w:rsidR="008B3BAF" w:rsidRPr="00166A82">
        <w:rPr>
          <w:color w:val="auto"/>
          <w:sz w:val="28"/>
          <w:szCs w:val="28"/>
        </w:rPr>
        <w:t xml:space="preserve"> </w:t>
      </w:r>
      <w:r w:rsidRPr="00166A82">
        <w:rPr>
          <w:color w:val="auto"/>
          <w:sz w:val="28"/>
          <w:szCs w:val="28"/>
        </w:rPr>
        <w:t xml:space="preserve">Tech should </w:t>
      </w:r>
      <w:proofErr w:type="spellStart"/>
      <w:r w:rsidR="00374F1A" w:rsidRPr="00166A82">
        <w:rPr>
          <w:sz w:val="28"/>
          <w:szCs w:val="28"/>
        </w:rPr>
        <w:t>Malanad</w:t>
      </w:r>
      <w:proofErr w:type="spellEnd"/>
      <w:r w:rsidRPr="00166A82">
        <w:rPr>
          <w:color w:val="auto"/>
          <w:sz w:val="28"/>
          <w:szCs w:val="28"/>
        </w:rPr>
        <w:t xml:space="preserve"> Capital ask for?</w:t>
      </w:r>
    </w:p>
    <w:p w14:paraId="07D6B662" w14:textId="77777777" w:rsidR="00F54851" w:rsidRDefault="00F54851" w:rsidP="00AF69AC">
      <w:pPr>
        <w:spacing w:line="403" w:lineRule="auto"/>
        <w:ind w:right="3056"/>
        <w:rPr>
          <w:sz w:val="28"/>
          <w:szCs w:val="28"/>
        </w:rPr>
      </w:pPr>
      <w:r>
        <w:rPr>
          <w:sz w:val="28"/>
          <w:szCs w:val="28"/>
        </w:rPr>
        <w:t>b</w:t>
      </w:r>
    </w:p>
    <w:p w14:paraId="08F4261C" w14:textId="1D6A3F60" w:rsidR="00D5530D" w:rsidRPr="00167EA0" w:rsidRDefault="002C529C" w:rsidP="000B573C">
      <w:pPr>
        <w:spacing w:line="403" w:lineRule="auto"/>
        <w:ind w:right="3056"/>
        <w:rPr>
          <w:sz w:val="12"/>
          <w:szCs w:val="12"/>
        </w:rPr>
      </w:pPr>
      <w:r>
        <w:rPr>
          <w:sz w:val="28"/>
          <w:szCs w:val="28"/>
        </w:rPr>
        <w:t xml:space="preserve"> </w:t>
      </w:r>
      <w:r w:rsidR="00AC6950" w:rsidRPr="00AF69AC">
        <w:rPr>
          <w:sz w:val="28"/>
          <w:szCs w:val="28"/>
        </w:rPr>
        <w:t>What is the Pre-Money Investment Value of the</w:t>
      </w:r>
      <w:r w:rsidR="00DC7512">
        <w:rPr>
          <w:sz w:val="28"/>
          <w:szCs w:val="28"/>
        </w:rPr>
        <w:t xml:space="preserve"> f</w:t>
      </w:r>
      <w:r w:rsidR="00AC6950" w:rsidRPr="00AF69AC">
        <w:rPr>
          <w:sz w:val="28"/>
          <w:szCs w:val="28"/>
        </w:rPr>
        <w:t xml:space="preserve">irm’s Equity </w:t>
      </w:r>
    </w:p>
    <w:p w14:paraId="1400F93D" w14:textId="77777777" w:rsidR="00D5530D" w:rsidRPr="00167EA0" w:rsidRDefault="00D5530D">
      <w:pPr>
        <w:spacing w:before="8" w:line="120" w:lineRule="exact"/>
        <w:rPr>
          <w:sz w:val="12"/>
          <w:szCs w:val="12"/>
        </w:rPr>
      </w:pPr>
    </w:p>
    <w:p w14:paraId="64C1CD6F" w14:textId="77777777" w:rsidR="00D5530D" w:rsidRPr="00167EA0" w:rsidRDefault="00D5530D">
      <w:pPr>
        <w:spacing w:before="8" w:line="120" w:lineRule="exact"/>
        <w:rPr>
          <w:sz w:val="12"/>
          <w:szCs w:val="12"/>
        </w:rPr>
      </w:pPr>
    </w:p>
    <w:p w14:paraId="7D65A7DE" w14:textId="77777777" w:rsidR="00D5530D" w:rsidRPr="00167EA0" w:rsidRDefault="00D5530D">
      <w:pPr>
        <w:spacing w:before="8" w:line="120" w:lineRule="exact"/>
        <w:rPr>
          <w:sz w:val="12"/>
          <w:szCs w:val="12"/>
        </w:rPr>
      </w:pPr>
    </w:p>
    <w:p w14:paraId="73ADCA40" w14:textId="77777777" w:rsidR="00D5530D" w:rsidRPr="00167EA0" w:rsidRDefault="00D5530D">
      <w:pPr>
        <w:spacing w:before="8" w:line="120" w:lineRule="exact"/>
        <w:rPr>
          <w:sz w:val="12"/>
          <w:szCs w:val="12"/>
        </w:rPr>
      </w:pPr>
    </w:p>
    <w:p w14:paraId="250DF74C" w14:textId="77777777" w:rsidR="00D5530D" w:rsidRDefault="00D5530D">
      <w:pPr>
        <w:spacing w:before="8" w:line="120" w:lineRule="exact"/>
        <w:rPr>
          <w:sz w:val="12"/>
          <w:szCs w:val="12"/>
        </w:rPr>
      </w:pPr>
    </w:p>
    <w:p w14:paraId="3852933B" w14:textId="77777777" w:rsidR="00D5530D" w:rsidRDefault="00D5530D">
      <w:pPr>
        <w:spacing w:before="8" w:line="120" w:lineRule="exact"/>
        <w:rPr>
          <w:sz w:val="12"/>
          <w:szCs w:val="12"/>
        </w:rPr>
      </w:pPr>
    </w:p>
    <w:p w14:paraId="06B20612" w14:textId="77777777" w:rsidR="00D5530D" w:rsidRPr="0035100D" w:rsidRDefault="00D5530D">
      <w:pPr>
        <w:spacing w:before="8" w:line="120" w:lineRule="exact"/>
        <w:rPr>
          <w:sz w:val="12"/>
          <w:szCs w:val="12"/>
        </w:rPr>
      </w:pPr>
    </w:p>
    <w:p w14:paraId="14B1C1A2" w14:textId="77777777" w:rsidR="009573A1" w:rsidRPr="0035100D" w:rsidRDefault="00813FC1">
      <w:pPr>
        <w:ind w:left="3659" w:right="3657"/>
        <w:jc w:val="center"/>
        <w:rPr>
          <w:sz w:val="26"/>
          <w:szCs w:val="26"/>
        </w:rPr>
      </w:pPr>
      <w:r w:rsidRPr="0035100D">
        <w:rPr>
          <w:sz w:val="26"/>
          <w:szCs w:val="26"/>
        </w:rPr>
        <w:t>Chapter</w:t>
      </w:r>
      <w:r w:rsidRPr="0035100D">
        <w:rPr>
          <w:spacing w:val="-8"/>
          <w:sz w:val="26"/>
          <w:szCs w:val="26"/>
        </w:rPr>
        <w:t xml:space="preserve"> </w:t>
      </w:r>
      <w:r w:rsidRPr="0035100D">
        <w:rPr>
          <w:w w:val="99"/>
          <w:sz w:val="26"/>
          <w:szCs w:val="26"/>
        </w:rPr>
        <w:t>40</w:t>
      </w:r>
    </w:p>
    <w:p w14:paraId="025E2485" w14:textId="77777777" w:rsidR="009573A1" w:rsidRPr="0035100D" w:rsidRDefault="00813FC1">
      <w:pPr>
        <w:spacing w:before="7"/>
        <w:ind w:left="1825" w:right="1563"/>
        <w:jc w:val="center"/>
        <w:rPr>
          <w:sz w:val="30"/>
          <w:szCs w:val="30"/>
        </w:rPr>
      </w:pPr>
      <w:r w:rsidRPr="0035100D">
        <w:rPr>
          <w:b/>
          <w:spacing w:val="-1"/>
          <w:sz w:val="30"/>
          <w:szCs w:val="30"/>
        </w:rPr>
        <w:t>CORP</w:t>
      </w:r>
      <w:r w:rsidRPr="0035100D">
        <w:rPr>
          <w:b/>
          <w:spacing w:val="2"/>
          <w:sz w:val="30"/>
          <w:szCs w:val="30"/>
        </w:rPr>
        <w:t>O</w:t>
      </w:r>
      <w:r w:rsidRPr="0035100D">
        <w:rPr>
          <w:b/>
          <w:spacing w:val="-1"/>
          <w:sz w:val="30"/>
          <w:szCs w:val="30"/>
        </w:rPr>
        <w:t>RA</w:t>
      </w:r>
      <w:r w:rsidRPr="0035100D">
        <w:rPr>
          <w:b/>
          <w:spacing w:val="1"/>
          <w:sz w:val="30"/>
          <w:szCs w:val="30"/>
        </w:rPr>
        <w:t>T</w:t>
      </w:r>
      <w:r w:rsidRPr="0035100D">
        <w:rPr>
          <w:b/>
          <w:sz w:val="30"/>
          <w:szCs w:val="30"/>
        </w:rPr>
        <w:t>E</w:t>
      </w:r>
      <w:r w:rsidRPr="0035100D">
        <w:rPr>
          <w:b/>
          <w:spacing w:val="-1"/>
          <w:sz w:val="30"/>
          <w:szCs w:val="30"/>
        </w:rPr>
        <w:t xml:space="preserve"> R</w:t>
      </w:r>
      <w:r w:rsidRPr="0035100D">
        <w:rPr>
          <w:b/>
          <w:spacing w:val="3"/>
          <w:sz w:val="30"/>
          <w:szCs w:val="30"/>
        </w:rPr>
        <w:t>I</w:t>
      </w:r>
      <w:r w:rsidRPr="0035100D">
        <w:rPr>
          <w:b/>
          <w:spacing w:val="1"/>
          <w:sz w:val="30"/>
          <w:szCs w:val="30"/>
        </w:rPr>
        <w:t>S</w:t>
      </w:r>
      <w:r w:rsidRPr="0035100D">
        <w:rPr>
          <w:b/>
          <w:sz w:val="30"/>
          <w:szCs w:val="30"/>
        </w:rPr>
        <w:t>K</w:t>
      </w:r>
      <w:r w:rsidRPr="0035100D">
        <w:rPr>
          <w:b/>
          <w:spacing w:val="-1"/>
          <w:sz w:val="30"/>
          <w:szCs w:val="30"/>
        </w:rPr>
        <w:t xml:space="preserve"> </w:t>
      </w:r>
      <w:r w:rsidRPr="0035100D">
        <w:rPr>
          <w:b/>
          <w:sz w:val="30"/>
          <w:szCs w:val="30"/>
        </w:rPr>
        <w:t>M</w:t>
      </w:r>
      <w:r w:rsidRPr="0035100D">
        <w:rPr>
          <w:b/>
          <w:spacing w:val="-1"/>
          <w:sz w:val="30"/>
          <w:szCs w:val="30"/>
        </w:rPr>
        <w:t>ANAGE</w:t>
      </w:r>
      <w:r w:rsidRPr="0035100D">
        <w:rPr>
          <w:b/>
          <w:spacing w:val="2"/>
          <w:sz w:val="30"/>
          <w:szCs w:val="30"/>
        </w:rPr>
        <w:t>M</w:t>
      </w:r>
      <w:r w:rsidRPr="0035100D">
        <w:rPr>
          <w:b/>
          <w:spacing w:val="1"/>
          <w:sz w:val="30"/>
          <w:szCs w:val="30"/>
        </w:rPr>
        <w:t>E</w:t>
      </w:r>
      <w:r w:rsidRPr="0035100D">
        <w:rPr>
          <w:b/>
          <w:spacing w:val="-1"/>
          <w:sz w:val="30"/>
          <w:szCs w:val="30"/>
        </w:rPr>
        <w:t>N</w:t>
      </w:r>
      <w:r w:rsidRPr="0035100D">
        <w:rPr>
          <w:b/>
          <w:sz w:val="30"/>
          <w:szCs w:val="30"/>
        </w:rPr>
        <w:t>T</w:t>
      </w:r>
    </w:p>
    <w:p w14:paraId="70ABAC6C" w14:textId="77777777" w:rsidR="009573A1" w:rsidRPr="0035100D" w:rsidRDefault="009573A1">
      <w:pPr>
        <w:spacing w:before="14" w:line="260" w:lineRule="exact"/>
        <w:rPr>
          <w:sz w:val="26"/>
          <w:szCs w:val="26"/>
        </w:rPr>
      </w:pPr>
    </w:p>
    <w:p w14:paraId="0502AE97" w14:textId="77777777" w:rsidR="009573A1" w:rsidRPr="0035100D" w:rsidRDefault="00813FC1">
      <w:pPr>
        <w:ind w:left="660" w:right="76" w:hanging="540"/>
        <w:rPr>
          <w:rFonts w:ascii="Proxima Nova" w:eastAsia="Tahoma" w:hAnsi="Proxima Nova" w:cs="Tahoma"/>
          <w:sz w:val="22"/>
          <w:szCs w:val="22"/>
        </w:rPr>
      </w:pPr>
      <w:r w:rsidRPr="0035100D">
        <w:rPr>
          <w:rFonts w:ascii="Proxima Nova" w:eastAsia="Tahoma" w:hAnsi="Proxima Nova" w:cs="Tahoma"/>
          <w:sz w:val="22"/>
          <w:szCs w:val="22"/>
        </w:rPr>
        <w:t xml:space="preserve">1.    </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53"/>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ori</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w:t>
      </w:r>
      <w:r w:rsidRPr="0035100D">
        <w:rPr>
          <w:rFonts w:ascii="Proxima Nova" w:eastAsia="Tahoma" w:hAnsi="Proxima Nova" w:cs="Tahoma"/>
          <w:spacing w:val="54"/>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ip</w:t>
      </w:r>
      <w:r w:rsidRPr="0035100D">
        <w:rPr>
          <w:rFonts w:ascii="Proxima Nova" w:eastAsia="Tahoma" w:hAnsi="Proxima Nova" w:cs="Tahoma"/>
          <w:spacing w:val="54"/>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wee</w:t>
      </w:r>
      <w:r w:rsidRPr="0035100D">
        <w:rPr>
          <w:rFonts w:ascii="Proxima Nova" w:eastAsia="Tahoma" w:hAnsi="Proxima Nova" w:cs="Tahoma"/>
          <w:sz w:val="22"/>
          <w:szCs w:val="22"/>
        </w:rPr>
        <w:t>n</w:t>
      </w:r>
      <w:r w:rsidRPr="0035100D">
        <w:rPr>
          <w:rFonts w:ascii="Proxima Nova" w:eastAsia="Tahoma" w:hAnsi="Proxima Nova" w:cs="Tahoma"/>
          <w:spacing w:val="53"/>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58"/>
          <w:sz w:val="22"/>
          <w:szCs w:val="22"/>
        </w:rPr>
        <w:t xml:space="preserve"> </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l</w:t>
      </w:r>
      <w:r w:rsidRPr="0035100D">
        <w:rPr>
          <w:rFonts w:ascii="Proxima Nova" w:eastAsia="Tahoma" w:hAnsi="Proxima Nova" w:cs="Tahoma"/>
          <w:spacing w:val="54"/>
          <w:sz w:val="22"/>
          <w:szCs w:val="22"/>
        </w:rPr>
        <w:t xml:space="preserve"> </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k</w:t>
      </w:r>
      <w:r w:rsidRPr="0035100D">
        <w:rPr>
          <w:rFonts w:ascii="Proxima Nova" w:eastAsia="Tahoma" w:hAnsi="Proxima Nova" w:cs="Tahoma"/>
          <w:spacing w:val="1"/>
          <w:sz w:val="22"/>
          <w:szCs w:val="22"/>
        </w:rPr>
        <w:t>s</w:t>
      </w:r>
      <w:r w:rsidRPr="0035100D">
        <w:rPr>
          <w:rFonts w:ascii="Proxima Nova" w:eastAsia="Tahoma" w:hAnsi="Proxima Nova" w:cs="Tahoma"/>
          <w:sz w:val="22"/>
          <w:szCs w:val="22"/>
        </w:rPr>
        <w:t>,</w:t>
      </w:r>
      <w:r w:rsidRPr="0035100D">
        <w:rPr>
          <w:rFonts w:ascii="Proxima Nova" w:eastAsia="Tahoma" w:hAnsi="Proxima Nova" w:cs="Tahoma"/>
          <w:spacing w:val="54"/>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54"/>
          <w:sz w:val="22"/>
          <w:szCs w:val="22"/>
        </w:rPr>
        <w:t xml:space="preserve"> </w:t>
      </w: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54"/>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54"/>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5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n</w:t>
      </w:r>
      <w:r w:rsidRPr="0035100D">
        <w:rPr>
          <w:rFonts w:ascii="Proxima Nova" w:eastAsia="Tahoma" w:hAnsi="Proxima Nova" w:cs="Tahoma"/>
          <w:spacing w:val="53"/>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s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ollows.</w:t>
      </w:r>
    </w:p>
    <w:p w14:paraId="52F08AEE" w14:textId="77777777" w:rsidR="009573A1" w:rsidRPr="0035100D" w:rsidRDefault="009573A1">
      <w:pPr>
        <w:spacing w:before="4" w:line="260" w:lineRule="exact"/>
        <w:rPr>
          <w:sz w:val="26"/>
          <w:szCs w:val="26"/>
        </w:rPr>
      </w:pPr>
    </w:p>
    <w:p w14:paraId="710EAF83" w14:textId="77777777" w:rsidR="009573A1" w:rsidRPr="0035100D" w:rsidRDefault="00813FC1">
      <w:pPr>
        <w:ind w:left="660"/>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ge </w:t>
      </w:r>
      <w:r w:rsidRPr="0035100D">
        <w:rPr>
          <w:rFonts w:ascii="Proxima Nova" w:eastAsia="Tahoma" w:hAnsi="Proxima Nova" w:cs="Tahoma"/>
          <w:spacing w:val="-1"/>
          <w:sz w:val="22"/>
          <w:szCs w:val="22"/>
        </w:rPr>
        <w:t>chan</w:t>
      </w:r>
      <w:r w:rsidRPr="0035100D">
        <w:rPr>
          <w:rFonts w:ascii="Proxima Nova" w:eastAsia="Tahoma" w:hAnsi="Proxima Nova" w:cs="Tahoma"/>
          <w:sz w:val="22"/>
          <w:szCs w:val="22"/>
        </w:rPr>
        <w:t>ge in A</w:t>
      </w:r>
      <w:r w:rsidRPr="0035100D">
        <w:rPr>
          <w:rFonts w:ascii="Proxima Nova" w:eastAsia="Tahoma" w:hAnsi="Proxima Nova" w:cs="Tahoma"/>
          <w:spacing w:val="48"/>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5</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.7</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w:t>
      </w:r>
      <w:r w:rsidRPr="0035100D">
        <w:rPr>
          <w:rFonts w:ascii="Proxima Nova" w:eastAsia="Tahoma" w:hAnsi="Proxima Nova" w:cs="Tahoma"/>
          <w:spacing w:val="1"/>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pacing w:val="-2"/>
          <w:sz w:val="22"/>
          <w:szCs w:val="22"/>
        </w:rPr>
        <w:t>g</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chan</w:t>
      </w:r>
      <w:r w:rsidRPr="0035100D">
        <w:rPr>
          <w:rFonts w:ascii="Proxima Nova" w:eastAsia="Tahoma" w:hAnsi="Proxima Nova" w:cs="Tahoma"/>
          <w:sz w:val="22"/>
          <w:szCs w:val="22"/>
        </w:rPr>
        <w:t>ge in B)</w:t>
      </w:r>
    </w:p>
    <w:p w14:paraId="5B7039BC" w14:textId="77777777" w:rsidR="009573A1" w:rsidRPr="0035100D" w:rsidRDefault="009573A1">
      <w:pPr>
        <w:spacing w:before="16" w:line="260" w:lineRule="exact"/>
        <w:rPr>
          <w:sz w:val="26"/>
          <w:szCs w:val="26"/>
        </w:rPr>
      </w:pPr>
    </w:p>
    <w:p w14:paraId="7B63D8F4" w14:textId="77777777" w:rsidR="009573A1" w:rsidRPr="0035100D" w:rsidRDefault="00813FC1">
      <w:pPr>
        <w:spacing w:line="260" w:lineRule="exact"/>
        <w:ind w:left="660" w:right="79" w:firstLine="149"/>
        <w:rPr>
          <w:rFonts w:ascii="Proxima Nova" w:eastAsia="Tahoma" w:hAnsi="Proxima Nova" w:cs="Tahoma"/>
          <w:sz w:val="22"/>
          <w:szCs w:val="22"/>
        </w:rPr>
      </w:pP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f</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stor</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w</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4</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8"/>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30"/>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31"/>
          <w:sz w:val="22"/>
          <w:szCs w:val="22"/>
        </w:rPr>
        <w:t xml:space="preserve"> </w:t>
      </w:r>
      <w:r w:rsidRPr="0035100D">
        <w:rPr>
          <w:rFonts w:ascii="Proxima Nova" w:eastAsia="Tahoma" w:hAnsi="Proxima Nova" w:cs="Tahoma"/>
          <w:sz w:val="22"/>
          <w:szCs w:val="22"/>
        </w:rPr>
        <w:t>z</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ro</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dg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40870BEA" w14:textId="77777777" w:rsidR="009573A1" w:rsidRPr="0035100D" w:rsidRDefault="009573A1">
      <w:pPr>
        <w:spacing w:before="17" w:line="240" w:lineRule="exact"/>
        <w:rPr>
          <w:sz w:val="24"/>
          <w:szCs w:val="24"/>
        </w:rPr>
      </w:pPr>
    </w:p>
    <w:p w14:paraId="17E0F2D7" w14:textId="77777777" w:rsidR="009573A1" w:rsidRPr="0035100D" w:rsidRDefault="00813FC1">
      <w:pPr>
        <w:ind w:left="80" w:right="76"/>
        <w:jc w:val="center"/>
        <w:rPr>
          <w:rFonts w:ascii="Proxima Nova" w:eastAsia="Tahoma" w:hAnsi="Proxima Nova" w:cs="Tahoma"/>
          <w:sz w:val="22"/>
          <w:szCs w:val="22"/>
        </w:rPr>
      </w:pPr>
      <w:r w:rsidRPr="0035100D">
        <w:rPr>
          <w:rFonts w:ascii="Proxima Nova" w:eastAsia="Tahoma" w:hAnsi="Proxima Nova" w:cs="Tahoma"/>
          <w:sz w:val="22"/>
          <w:szCs w:val="22"/>
        </w:rPr>
        <w:t xml:space="preserve">2.    </w:t>
      </w:r>
      <w:r w:rsidRPr="0035100D">
        <w:rPr>
          <w:rFonts w:ascii="Proxima Nova" w:eastAsia="Tahoma" w:hAnsi="Proxima Nova" w:cs="Tahoma"/>
          <w:spacing w:val="10"/>
          <w:sz w:val="22"/>
          <w:szCs w:val="22"/>
        </w:rPr>
        <w:t xml:space="preserve"> </w:t>
      </w:r>
      <w:r w:rsidRPr="0035100D">
        <w:rPr>
          <w:rFonts w:ascii="Proxima Nova" w:eastAsia="Tahoma" w:hAnsi="Proxima Nova" w:cs="Tahoma"/>
          <w:b/>
          <w:sz w:val="22"/>
          <w:szCs w:val="22"/>
        </w:rPr>
        <w:t>R</w:t>
      </w:r>
      <w:r w:rsidRPr="0035100D">
        <w:rPr>
          <w:rFonts w:ascii="Proxima Nova" w:eastAsia="Tahoma" w:hAnsi="Proxima Nova" w:cs="Tahoma"/>
          <w:b/>
          <w:spacing w:val="1"/>
          <w:sz w:val="22"/>
          <w:szCs w:val="22"/>
        </w:rPr>
        <w:t>i</w:t>
      </w:r>
      <w:r w:rsidRPr="0035100D">
        <w:rPr>
          <w:rFonts w:ascii="Proxima Nova" w:eastAsia="Tahoma" w:hAnsi="Proxima Nova" w:cs="Tahoma"/>
          <w:b/>
          <w:spacing w:val="-1"/>
          <w:sz w:val="22"/>
          <w:szCs w:val="22"/>
        </w:rPr>
        <w:t>s</w:t>
      </w:r>
      <w:r w:rsidRPr="0035100D">
        <w:rPr>
          <w:rFonts w:ascii="Proxima Nova" w:eastAsia="Tahoma" w:hAnsi="Proxima Nova" w:cs="Tahoma"/>
          <w:b/>
          <w:sz w:val="22"/>
          <w:szCs w:val="22"/>
        </w:rPr>
        <w:t>k</w:t>
      </w:r>
      <w:r w:rsidRPr="0035100D">
        <w:rPr>
          <w:rFonts w:ascii="Proxima Nova" w:eastAsia="Tahoma" w:hAnsi="Proxima Nova" w:cs="Tahoma"/>
          <w:b/>
          <w:spacing w:val="31"/>
          <w:sz w:val="22"/>
          <w:szCs w:val="22"/>
        </w:rPr>
        <w:t xml:space="preserve"> </w:t>
      </w:r>
      <w:r w:rsidRPr="0035100D">
        <w:rPr>
          <w:rFonts w:ascii="Proxima Nova" w:eastAsia="Tahoma" w:hAnsi="Proxima Nova" w:cs="Tahoma"/>
          <w:b/>
          <w:sz w:val="22"/>
          <w:szCs w:val="22"/>
        </w:rPr>
        <w:t>Mana</w:t>
      </w:r>
      <w:r w:rsidRPr="0035100D">
        <w:rPr>
          <w:rFonts w:ascii="Proxima Nova" w:eastAsia="Tahoma" w:hAnsi="Proxima Nova" w:cs="Tahoma"/>
          <w:b/>
          <w:spacing w:val="-2"/>
          <w:sz w:val="22"/>
          <w:szCs w:val="22"/>
        </w:rPr>
        <w:t>g</w:t>
      </w:r>
      <w:r w:rsidRPr="0035100D">
        <w:rPr>
          <w:rFonts w:ascii="Proxima Nova" w:eastAsia="Tahoma" w:hAnsi="Proxima Nova" w:cs="Tahoma"/>
          <w:b/>
          <w:spacing w:val="-1"/>
          <w:sz w:val="22"/>
          <w:szCs w:val="22"/>
        </w:rPr>
        <w:t>e</w:t>
      </w:r>
      <w:r w:rsidRPr="0035100D">
        <w:rPr>
          <w:rFonts w:ascii="Proxima Nova" w:eastAsia="Tahoma" w:hAnsi="Proxima Nova" w:cs="Tahoma"/>
          <w:b/>
          <w:spacing w:val="1"/>
          <w:sz w:val="22"/>
          <w:szCs w:val="22"/>
        </w:rPr>
        <w:t>me</w:t>
      </w:r>
      <w:r w:rsidRPr="0035100D">
        <w:rPr>
          <w:rFonts w:ascii="Proxima Nova" w:eastAsia="Tahoma" w:hAnsi="Proxima Nova" w:cs="Tahoma"/>
          <w:b/>
          <w:sz w:val="22"/>
          <w:szCs w:val="22"/>
        </w:rPr>
        <w:t xml:space="preserve">nt </w:t>
      </w:r>
      <w:r w:rsidRPr="0035100D">
        <w:rPr>
          <w:rFonts w:ascii="Proxima Nova" w:eastAsia="Tahoma" w:hAnsi="Proxima Nova" w:cs="Tahoma"/>
          <w:b/>
          <w:spacing w:val="62"/>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31"/>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ori</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ip</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wee</w:t>
      </w:r>
      <w:r w:rsidRPr="0035100D">
        <w:rPr>
          <w:rFonts w:ascii="Proxima Nova" w:eastAsia="Tahoma" w:hAnsi="Proxima Nova" w:cs="Tahoma"/>
          <w:sz w:val="22"/>
          <w:szCs w:val="22"/>
        </w:rPr>
        <w:t>n</w:t>
      </w:r>
      <w:r w:rsidRPr="0035100D">
        <w:rPr>
          <w:rFonts w:ascii="Proxima Nova" w:eastAsia="Tahoma" w:hAnsi="Proxima Nova" w:cs="Tahoma"/>
          <w:spacing w:val="31"/>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 xml:space="preserve">l </w:t>
      </w:r>
      <w:r w:rsidRPr="0035100D">
        <w:rPr>
          <w:rFonts w:ascii="Proxima Nova" w:eastAsia="Tahoma" w:hAnsi="Proxima Nova" w:cs="Tahoma"/>
          <w:spacing w:val="64"/>
          <w:sz w:val="22"/>
          <w:szCs w:val="22"/>
        </w:rPr>
        <w:t xml:space="preserve"> </w:t>
      </w:r>
      <w:r w:rsidRPr="0035100D">
        <w:rPr>
          <w:rFonts w:ascii="Proxima Nova" w:eastAsia="Tahoma" w:hAnsi="Proxima Nova" w:cs="Tahoma"/>
          <w:spacing w:val="-3"/>
          <w:sz w:val="22"/>
          <w:szCs w:val="22"/>
        </w:rPr>
        <w:t>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c</w:t>
      </w:r>
      <w:r w:rsidRPr="0035100D">
        <w:rPr>
          <w:rFonts w:ascii="Proxima Nova" w:eastAsia="Tahoma" w:hAnsi="Proxima Nova" w:cs="Tahoma"/>
          <w:sz w:val="22"/>
          <w:szCs w:val="22"/>
        </w:rPr>
        <w:t>ks,</w:t>
      </w:r>
      <w:r w:rsidRPr="0035100D">
        <w:rPr>
          <w:rFonts w:ascii="Proxima Nova" w:eastAsia="Tahoma" w:hAnsi="Proxima Nova" w:cs="Tahoma"/>
          <w:spacing w:val="32"/>
          <w:sz w:val="22"/>
          <w:szCs w:val="22"/>
        </w:rPr>
        <w:t xml:space="preserve"> </w:t>
      </w:r>
      <w:r w:rsidRPr="0035100D">
        <w:rPr>
          <w:rFonts w:ascii="Proxima Nova" w:eastAsia="Tahoma" w:hAnsi="Proxima Nova" w:cs="Tahoma"/>
          <w:sz w:val="22"/>
          <w:szCs w:val="22"/>
        </w:rPr>
        <w:t>L</w:t>
      </w:r>
    </w:p>
    <w:p w14:paraId="2BD0EBFC" w14:textId="77777777" w:rsidR="009573A1" w:rsidRPr="0035100D" w:rsidRDefault="00813FC1">
      <w:pPr>
        <w:spacing w:before="1"/>
        <w:ind w:left="660"/>
        <w:rPr>
          <w:rFonts w:ascii="Proxima Nova" w:eastAsia="Tahoma" w:hAnsi="Proxima Nova" w:cs="Tahoma"/>
          <w:sz w:val="22"/>
          <w:szCs w:val="22"/>
        </w:rPr>
      </w:pP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M</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oll</w:t>
      </w:r>
      <w:r w:rsidRPr="0035100D">
        <w:rPr>
          <w:rFonts w:ascii="Proxima Nova" w:eastAsia="Tahoma" w:hAnsi="Proxima Nova" w:cs="Tahoma"/>
          <w:spacing w:val="-2"/>
          <w:sz w:val="22"/>
          <w:szCs w:val="22"/>
        </w:rPr>
        <w:t>o</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s.</w:t>
      </w:r>
    </w:p>
    <w:p w14:paraId="08FA0023" w14:textId="77777777" w:rsidR="009573A1" w:rsidRPr="0035100D" w:rsidRDefault="009573A1">
      <w:pPr>
        <w:spacing w:before="5" w:line="260" w:lineRule="exact"/>
        <w:rPr>
          <w:sz w:val="26"/>
          <w:szCs w:val="26"/>
        </w:rPr>
      </w:pPr>
    </w:p>
    <w:p w14:paraId="79E3ED2B" w14:textId="77777777" w:rsidR="009573A1" w:rsidRPr="0035100D" w:rsidRDefault="00813FC1">
      <w:pPr>
        <w:ind w:left="660"/>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ge </w:t>
      </w:r>
      <w:r w:rsidRPr="0035100D">
        <w:rPr>
          <w:rFonts w:ascii="Proxima Nova" w:eastAsia="Tahoma" w:hAnsi="Proxima Nova" w:cs="Tahoma"/>
          <w:spacing w:val="-1"/>
          <w:sz w:val="22"/>
          <w:szCs w:val="22"/>
        </w:rPr>
        <w:t>chan</w:t>
      </w:r>
      <w:r w:rsidRPr="0035100D">
        <w:rPr>
          <w:rFonts w:ascii="Proxima Nova" w:eastAsia="Tahoma" w:hAnsi="Proxima Nova" w:cs="Tahoma"/>
          <w:sz w:val="22"/>
          <w:szCs w:val="22"/>
        </w:rPr>
        <w:t>ge in L</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0.</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8 +</w:t>
      </w:r>
      <w:r w:rsidRPr="0035100D">
        <w:rPr>
          <w:rFonts w:ascii="Proxima Nova" w:eastAsia="Tahoma" w:hAnsi="Proxima Nova" w:cs="Tahoma"/>
          <w:spacing w:val="-1"/>
          <w:sz w:val="22"/>
          <w:szCs w:val="22"/>
        </w:rPr>
        <w:t xml:space="preserve"> 0</w:t>
      </w:r>
      <w:r w:rsidRPr="0035100D">
        <w:rPr>
          <w:rFonts w:ascii="Proxima Nova" w:eastAsia="Tahoma" w:hAnsi="Proxima Nova" w:cs="Tahoma"/>
          <w:sz w:val="22"/>
          <w:szCs w:val="22"/>
        </w:rPr>
        <w:t xml:space="preserve">.9 </w:t>
      </w:r>
      <w:r w:rsidRPr="0035100D">
        <w:rPr>
          <w:rFonts w:ascii="Proxima Nova" w:eastAsia="Tahoma" w:hAnsi="Proxima Nova" w:cs="Tahoma"/>
          <w:spacing w:val="-3"/>
          <w:sz w:val="22"/>
          <w:szCs w:val="22"/>
        </w:rPr>
        <w:t>(</w:t>
      </w:r>
      <w:r w:rsidRPr="0035100D">
        <w:rPr>
          <w:rFonts w:ascii="Proxima Nova" w:eastAsia="Tahoma" w:hAnsi="Proxima Nova" w:cs="Tahoma"/>
          <w:spacing w:val="1"/>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ge </w:t>
      </w:r>
      <w:r w:rsidRPr="0035100D">
        <w:rPr>
          <w:rFonts w:ascii="Proxima Nova" w:eastAsia="Tahoma" w:hAnsi="Proxima Nova" w:cs="Tahoma"/>
          <w:spacing w:val="-1"/>
          <w:sz w:val="22"/>
          <w:szCs w:val="22"/>
        </w:rPr>
        <w:t>chan</w:t>
      </w:r>
      <w:r w:rsidRPr="0035100D">
        <w:rPr>
          <w:rFonts w:ascii="Proxima Nova" w:eastAsia="Tahoma" w:hAnsi="Proxima Nova" w:cs="Tahoma"/>
          <w:sz w:val="22"/>
          <w:szCs w:val="22"/>
        </w:rPr>
        <w:t>ge in M)</w:t>
      </w:r>
    </w:p>
    <w:p w14:paraId="380E7C23" w14:textId="77777777" w:rsidR="009573A1" w:rsidRPr="0035100D" w:rsidRDefault="009573A1">
      <w:pPr>
        <w:spacing w:before="16" w:line="260" w:lineRule="exact"/>
        <w:rPr>
          <w:sz w:val="26"/>
          <w:szCs w:val="26"/>
        </w:rPr>
      </w:pPr>
    </w:p>
    <w:p w14:paraId="1EBD2BC0" w14:textId="77777777" w:rsidR="009573A1" w:rsidRPr="0035100D" w:rsidRDefault="00813FC1">
      <w:pPr>
        <w:spacing w:line="260" w:lineRule="exact"/>
        <w:ind w:left="605" w:right="443" w:firstLine="235"/>
        <w:rPr>
          <w:rFonts w:ascii="Proxima Nova" w:eastAsia="Tahoma" w:hAnsi="Proxima Nova" w:cs="Tahoma"/>
          <w:sz w:val="22"/>
          <w:szCs w:val="22"/>
        </w:rPr>
      </w:pP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 xml:space="preserve">f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 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stor o</w:t>
      </w:r>
      <w:r w:rsidRPr="0035100D">
        <w:rPr>
          <w:rFonts w:ascii="Proxima Nova" w:eastAsia="Tahoma" w:hAnsi="Proxima Nova" w:cs="Tahoma"/>
          <w:spacing w:val="-1"/>
          <w:sz w:val="22"/>
          <w:szCs w:val="22"/>
        </w:rPr>
        <w:t>wn</w:t>
      </w:r>
      <w:r w:rsidRPr="0035100D">
        <w:rPr>
          <w:rFonts w:ascii="Proxima Nova" w:eastAsia="Tahoma" w:hAnsi="Proxima Nova" w:cs="Tahoma"/>
          <w:sz w:val="22"/>
          <w:szCs w:val="22"/>
        </w:rPr>
        <w:t>s</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3"/>
          <w:sz w:val="22"/>
          <w:szCs w:val="22"/>
        </w:rPr>
        <w:t>1</w:t>
      </w:r>
      <w:r w:rsidRPr="0035100D">
        <w:rPr>
          <w:rFonts w:ascii="Proxima Nova" w:eastAsia="Tahoma" w:hAnsi="Proxima Nova" w:cs="Tahoma"/>
          <w:sz w:val="22"/>
          <w:szCs w:val="22"/>
        </w:rPr>
        <w:t xml:space="preserve">.8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 of</w:t>
      </w:r>
      <w:r w:rsidRPr="0035100D">
        <w:rPr>
          <w:rFonts w:ascii="Proxima Nova" w:eastAsia="Tahoma" w:hAnsi="Proxima Nova" w:cs="Tahoma"/>
          <w:spacing w:val="1"/>
          <w:sz w:val="22"/>
          <w:szCs w:val="22"/>
        </w:rPr>
        <w:t xml:space="preserve"> L</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 xml:space="preserve"> h</w:t>
      </w:r>
      <w:r w:rsidRPr="0035100D">
        <w:rPr>
          <w:rFonts w:ascii="Proxima Nova" w:eastAsia="Tahoma" w:hAnsi="Proxima Nova" w:cs="Tahoma"/>
          <w:sz w:val="22"/>
          <w:szCs w:val="22"/>
        </w:rPr>
        <w:t>ow 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 a z</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ro</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he</w:t>
      </w:r>
      <w:r w:rsidRPr="0035100D">
        <w:rPr>
          <w:rFonts w:ascii="Proxima Nova" w:eastAsia="Tahoma" w:hAnsi="Proxima Nova" w:cs="Tahoma"/>
          <w:spacing w:val="-2"/>
          <w:sz w:val="22"/>
          <w:szCs w:val="22"/>
        </w:rPr>
        <w:t>d</w:t>
      </w:r>
      <w:r w:rsidRPr="0035100D">
        <w:rPr>
          <w:rFonts w:ascii="Proxima Nova" w:eastAsia="Tahoma" w:hAnsi="Proxima Nova" w:cs="Tahoma"/>
          <w:sz w:val="22"/>
          <w:szCs w:val="22"/>
        </w:rPr>
        <w:t>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5A4420D7" w14:textId="77777777" w:rsidR="009573A1" w:rsidRPr="0035100D" w:rsidRDefault="009573A1">
      <w:pPr>
        <w:spacing w:before="9" w:line="260" w:lineRule="exact"/>
        <w:rPr>
          <w:sz w:val="26"/>
          <w:szCs w:val="26"/>
        </w:rPr>
      </w:pPr>
    </w:p>
    <w:p w14:paraId="02ACCBE0" w14:textId="77777777" w:rsidR="009573A1" w:rsidRPr="0035100D" w:rsidRDefault="00813FC1">
      <w:pPr>
        <w:ind w:left="80" w:right="76"/>
        <w:jc w:val="center"/>
        <w:rPr>
          <w:rFonts w:ascii="Proxima Nova" w:eastAsia="Tahoma" w:hAnsi="Proxima Nova" w:cs="Tahoma"/>
          <w:sz w:val="22"/>
          <w:szCs w:val="22"/>
        </w:rPr>
      </w:pPr>
      <w:r w:rsidRPr="0035100D">
        <w:rPr>
          <w:rFonts w:ascii="Proxima Nova" w:eastAsia="Tahoma" w:hAnsi="Proxima Nova" w:cs="Tahoma"/>
          <w:spacing w:val="-1"/>
          <w:sz w:val="22"/>
          <w:szCs w:val="22"/>
        </w:rPr>
        <w:t>3</w:t>
      </w:r>
      <w:r w:rsidRPr="0035100D">
        <w:rPr>
          <w:rFonts w:ascii="Proxima Nova" w:eastAsia="Tahoma" w:hAnsi="Proxima Nova" w:cs="Tahoma"/>
          <w:sz w:val="22"/>
          <w:szCs w:val="22"/>
        </w:rPr>
        <w:t xml:space="preserve">.    </w:t>
      </w:r>
      <w:r w:rsidRPr="0035100D">
        <w:rPr>
          <w:rFonts w:ascii="Proxima Nova" w:eastAsia="Tahoma" w:hAnsi="Proxima Nova" w:cs="Tahoma"/>
          <w:spacing w:val="10"/>
          <w:sz w:val="22"/>
          <w:szCs w:val="22"/>
        </w:rPr>
        <w:t xml:space="preserve"> </w:t>
      </w:r>
      <w:r w:rsidRPr="0035100D">
        <w:rPr>
          <w:rFonts w:ascii="Proxima Nova" w:eastAsia="Tahoma" w:hAnsi="Proxima Nova" w:cs="Tahoma"/>
          <w:b/>
          <w:sz w:val="22"/>
          <w:szCs w:val="22"/>
        </w:rPr>
        <w:t>R</w:t>
      </w:r>
      <w:r w:rsidRPr="0035100D">
        <w:rPr>
          <w:rFonts w:ascii="Proxima Nova" w:eastAsia="Tahoma" w:hAnsi="Proxima Nova" w:cs="Tahoma"/>
          <w:b/>
          <w:spacing w:val="1"/>
          <w:sz w:val="22"/>
          <w:szCs w:val="22"/>
        </w:rPr>
        <w:t>i</w:t>
      </w:r>
      <w:r w:rsidRPr="0035100D">
        <w:rPr>
          <w:rFonts w:ascii="Proxima Nova" w:eastAsia="Tahoma" w:hAnsi="Proxima Nova" w:cs="Tahoma"/>
          <w:b/>
          <w:spacing w:val="-1"/>
          <w:sz w:val="22"/>
          <w:szCs w:val="22"/>
        </w:rPr>
        <w:t>s</w:t>
      </w:r>
      <w:r w:rsidRPr="0035100D">
        <w:rPr>
          <w:rFonts w:ascii="Proxima Nova" w:eastAsia="Tahoma" w:hAnsi="Proxima Nova" w:cs="Tahoma"/>
          <w:b/>
          <w:sz w:val="22"/>
          <w:szCs w:val="22"/>
        </w:rPr>
        <w:t>k</w:t>
      </w:r>
      <w:r w:rsidRPr="0035100D">
        <w:rPr>
          <w:rFonts w:ascii="Proxima Nova" w:eastAsia="Tahoma" w:hAnsi="Proxima Nova" w:cs="Tahoma"/>
          <w:b/>
          <w:spacing w:val="28"/>
          <w:sz w:val="22"/>
          <w:szCs w:val="22"/>
        </w:rPr>
        <w:t xml:space="preserve"> </w:t>
      </w:r>
      <w:r w:rsidRPr="0035100D">
        <w:rPr>
          <w:rFonts w:ascii="Proxima Nova" w:eastAsia="Tahoma" w:hAnsi="Proxima Nova" w:cs="Tahoma"/>
          <w:b/>
          <w:sz w:val="22"/>
          <w:szCs w:val="22"/>
        </w:rPr>
        <w:t>Mana</w:t>
      </w:r>
      <w:r w:rsidRPr="0035100D">
        <w:rPr>
          <w:rFonts w:ascii="Proxima Nova" w:eastAsia="Tahoma" w:hAnsi="Proxima Nova" w:cs="Tahoma"/>
          <w:b/>
          <w:spacing w:val="-2"/>
          <w:sz w:val="22"/>
          <w:szCs w:val="22"/>
        </w:rPr>
        <w:t>g</w:t>
      </w:r>
      <w:r w:rsidRPr="0035100D">
        <w:rPr>
          <w:rFonts w:ascii="Proxima Nova" w:eastAsia="Tahoma" w:hAnsi="Proxima Nova" w:cs="Tahoma"/>
          <w:b/>
          <w:spacing w:val="1"/>
          <w:sz w:val="22"/>
          <w:szCs w:val="22"/>
        </w:rPr>
        <w:t>e</w:t>
      </w:r>
      <w:r w:rsidRPr="0035100D">
        <w:rPr>
          <w:rFonts w:ascii="Proxima Nova" w:eastAsia="Tahoma" w:hAnsi="Proxima Nova" w:cs="Tahoma"/>
          <w:b/>
          <w:spacing w:val="-2"/>
          <w:sz w:val="22"/>
          <w:szCs w:val="22"/>
        </w:rPr>
        <w:t>m</w:t>
      </w:r>
      <w:r w:rsidRPr="0035100D">
        <w:rPr>
          <w:rFonts w:ascii="Proxima Nova" w:eastAsia="Tahoma" w:hAnsi="Proxima Nova" w:cs="Tahoma"/>
          <w:b/>
          <w:spacing w:val="1"/>
          <w:sz w:val="22"/>
          <w:szCs w:val="22"/>
        </w:rPr>
        <w:t>e</w:t>
      </w:r>
      <w:r w:rsidRPr="0035100D">
        <w:rPr>
          <w:rFonts w:ascii="Proxima Nova" w:eastAsia="Tahoma" w:hAnsi="Proxima Nova" w:cs="Tahoma"/>
          <w:b/>
          <w:sz w:val="22"/>
          <w:szCs w:val="22"/>
        </w:rPr>
        <w:t xml:space="preserve">nt </w:t>
      </w:r>
      <w:r w:rsidRPr="0035100D">
        <w:rPr>
          <w:rFonts w:ascii="Proxima Nova" w:eastAsia="Tahoma" w:hAnsi="Proxima Nova" w:cs="Tahoma"/>
          <w:b/>
          <w:spacing w:val="60"/>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3"/>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is</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ori</w:t>
      </w:r>
      <w:r w:rsidRPr="0035100D">
        <w:rPr>
          <w:rFonts w:ascii="Proxima Nova" w:eastAsia="Tahoma" w:hAnsi="Proxima Nova" w:cs="Tahoma"/>
          <w:spacing w:val="-1"/>
          <w:sz w:val="22"/>
          <w:szCs w:val="22"/>
        </w:rPr>
        <w:t>ca</w:t>
      </w:r>
      <w:r w:rsidRPr="0035100D">
        <w:rPr>
          <w:rFonts w:ascii="Proxima Nova" w:eastAsia="Tahoma" w:hAnsi="Proxima Nova" w:cs="Tahoma"/>
          <w:sz w:val="22"/>
          <w:szCs w:val="22"/>
        </w:rPr>
        <w:t>l</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io</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ip</w:t>
      </w:r>
      <w:r w:rsidRPr="0035100D">
        <w:rPr>
          <w:rFonts w:ascii="Proxima Nova" w:eastAsia="Tahoma" w:hAnsi="Proxima Nova" w:cs="Tahoma"/>
          <w:spacing w:val="28"/>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wee</w:t>
      </w:r>
      <w:r w:rsidRPr="0035100D">
        <w:rPr>
          <w:rFonts w:ascii="Proxima Nova" w:eastAsia="Tahoma" w:hAnsi="Proxima Nova" w:cs="Tahoma"/>
          <w:sz w:val="22"/>
          <w:szCs w:val="22"/>
        </w:rPr>
        <w:t>n</w:t>
      </w:r>
      <w:r w:rsidRPr="0035100D">
        <w:rPr>
          <w:rFonts w:ascii="Proxima Nova" w:eastAsia="Tahoma" w:hAnsi="Proxima Nova" w:cs="Tahoma"/>
          <w:spacing w:val="29"/>
          <w:sz w:val="22"/>
          <w:szCs w:val="22"/>
        </w:rPr>
        <w:t xml:space="preserve"> </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w</w:t>
      </w:r>
      <w:r w:rsidRPr="0035100D">
        <w:rPr>
          <w:rFonts w:ascii="Proxima Nova" w:eastAsia="Tahoma" w:hAnsi="Proxima Nova" w:cs="Tahoma"/>
          <w:sz w:val="22"/>
          <w:szCs w:val="22"/>
        </w:rPr>
        <w:t>o</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st</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 xml:space="preserve">l </w:t>
      </w:r>
      <w:r w:rsidRPr="0035100D">
        <w:rPr>
          <w:rFonts w:ascii="Proxima Nova" w:eastAsia="Tahoma" w:hAnsi="Proxima Nova" w:cs="Tahoma"/>
          <w:spacing w:val="60"/>
          <w:sz w:val="22"/>
          <w:szCs w:val="22"/>
        </w:rPr>
        <w:t xml:space="preserve"> </w:t>
      </w:r>
      <w:r w:rsidRPr="0035100D">
        <w:rPr>
          <w:rFonts w:ascii="Proxima Nova" w:eastAsia="Tahoma" w:hAnsi="Proxima Nova" w:cs="Tahoma"/>
          <w:sz w:val="22"/>
          <w:szCs w:val="22"/>
        </w:rPr>
        <w:t>sto</w:t>
      </w:r>
      <w:r w:rsidRPr="0035100D">
        <w:rPr>
          <w:rFonts w:ascii="Proxima Nova" w:eastAsia="Tahoma" w:hAnsi="Proxima Nova" w:cs="Tahoma"/>
          <w:spacing w:val="-3"/>
          <w:sz w:val="22"/>
          <w:szCs w:val="22"/>
        </w:rPr>
        <w:t>c</w:t>
      </w:r>
      <w:r w:rsidRPr="0035100D">
        <w:rPr>
          <w:rFonts w:ascii="Proxima Nova" w:eastAsia="Tahoma" w:hAnsi="Proxima Nova" w:cs="Tahoma"/>
          <w:sz w:val="22"/>
          <w:szCs w:val="22"/>
        </w:rPr>
        <w:t>ks,</w:t>
      </w:r>
      <w:r w:rsidRPr="0035100D">
        <w:rPr>
          <w:rFonts w:ascii="Proxima Nova" w:eastAsia="Tahoma" w:hAnsi="Proxima Nova" w:cs="Tahoma"/>
          <w:spacing w:val="30"/>
          <w:sz w:val="22"/>
          <w:szCs w:val="22"/>
        </w:rPr>
        <w:t xml:space="preserve"> </w:t>
      </w:r>
      <w:r w:rsidRPr="0035100D">
        <w:rPr>
          <w:rFonts w:ascii="Proxima Nova" w:eastAsia="Tahoma" w:hAnsi="Proxima Nova" w:cs="Tahoma"/>
          <w:sz w:val="22"/>
          <w:szCs w:val="22"/>
        </w:rPr>
        <w:t>A</w:t>
      </w:r>
    </w:p>
    <w:p w14:paraId="3A15F5D7" w14:textId="77777777" w:rsidR="009573A1" w:rsidRPr="0035100D" w:rsidRDefault="00813FC1">
      <w:pPr>
        <w:spacing w:before="1"/>
        <w:ind w:left="660"/>
        <w:rPr>
          <w:rFonts w:ascii="Proxima Nova" w:eastAsia="Tahoma" w:hAnsi="Proxima Nova" w:cs="Tahoma"/>
          <w:sz w:val="22"/>
          <w:szCs w:val="22"/>
        </w:rPr>
      </w:pPr>
      <w:r w:rsidRPr="0035100D">
        <w:rPr>
          <w:rFonts w:ascii="Proxima Nova" w:eastAsia="Tahoma" w:hAnsi="Proxima Nova" w:cs="Tahoma"/>
          <w:spacing w:val="-1"/>
          <w:sz w:val="22"/>
          <w:szCs w:val="22"/>
        </w:rPr>
        <w:t>an</w:t>
      </w:r>
      <w:r w:rsidRPr="0035100D">
        <w:rPr>
          <w:rFonts w:ascii="Proxima Nova" w:eastAsia="Tahoma" w:hAnsi="Proxima Nova" w:cs="Tahoma"/>
          <w:sz w:val="22"/>
          <w:szCs w:val="22"/>
        </w:rPr>
        <w:t>d</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 xml:space="preserve">B </w:t>
      </w:r>
      <w:r w:rsidRPr="0035100D">
        <w:rPr>
          <w:rFonts w:ascii="Proxima Nova" w:eastAsia="Tahoma" w:hAnsi="Proxima Nova" w:cs="Tahoma"/>
          <w:spacing w:val="-1"/>
          <w:sz w:val="22"/>
          <w:szCs w:val="22"/>
        </w:rPr>
        <w:t>ha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z w:val="22"/>
          <w:szCs w:val="22"/>
        </w:rPr>
        <w:t>b</w:t>
      </w:r>
      <w:r w:rsidRPr="0035100D">
        <w:rPr>
          <w:rFonts w:ascii="Proxima Nova" w:eastAsia="Tahoma" w:hAnsi="Proxima Nova" w:cs="Tahoma"/>
          <w:spacing w:val="-1"/>
          <w:sz w:val="22"/>
          <w:szCs w:val="22"/>
        </w:rPr>
        <w:t>ee</w:t>
      </w:r>
      <w:r w:rsidRPr="0035100D">
        <w:rPr>
          <w:rFonts w:ascii="Proxima Nova" w:eastAsia="Tahoma" w:hAnsi="Proxima Nova" w:cs="Tahoma"/>
          <w:sz w:val="22"/>
          <w:szCs w:val="22"/>
        </w:rPr>
        <w:t xml:space="preserve">n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 xml:space="preserve"> </w:t>
      </w:r>
      <w:r w:rsidRPr="0035100D">
        <w:rPr>
          <w:rFonts w:ascii="Proxima Nova" w:eastAsia="Tahoma" w:hAnsi="Proxima Nova" w:cs="Tahoma"/>
          <w:spacing w:val="-1"/>
          <w:sz w:val="22"/>
          <w:szCs w:val="22"/>
        </w:rPr>
        <w:t>f</w:t>
      </w:r>
      <w:r w:rsidRPr="0035100D">
        <w:rPr>
          <w:rFonts w:ascii="Proxima Nova" w:eastAsia="Tahoma" w:hAnsi="Proxima Nova" w:cs="Tahoma"/>
          <w:sz w:val="22"/>
          <w:szCs w:val="22"/>
        </w:rPr>
        <w:t>ol</w:t>
      </w:r>
      <w:r w:rsidRPr="0035100D">
        <w:rPr>
          <w:rFonts w:ascii="Proxima Nova" w:eastAsia="Tahoma" w:hAnsi="Proxima Nova" w:cs="Tahoma"/>
          <w:spacing w:val="-2"/>
          <w:sz w:val="22"/>
          <w:szCs w:val="22"/>
        </w:rPr>
        <w:t>l</w:t>
      </w:r>
      <w:r w:rsidRPr="0035100D">
        <w:rPr>
          <w:rFonts w:ascii="Proxima Nova" w:eastAsia="Tahoma" w:hAnsi="Proxima Nova" w:cs="Tahoma"/>
          <w:sz w:val="22"/>
          <w:szCs w:val="22"/>
        </w:rPr>
        <w:t>o</w:t>
      </w:r>
      <w:r w:rsidRPr="0035100D">
        <w:rPr>
          <w:rFonts w:ascii="Proxima Nova" w:eastAsia="Tahoma" w:hAnsi="Proxima Nova" w:cs="Tahoma"/>
          <w:spacing w:val="-3"/>
          <w:sz w:val="22"/>
          <w:szCs w:val="22"/>
        </w:rPr>
        <w:t>w</w:t>
      </w:r>
      <w:r w:rsidRPr="0035100D">
        <w:rPr>
          <w:rFonts w:ascii="Proxima Nova" w:eastAsia="Tahoma" w:hAnsi="Proxima Nova" w:cs="Tahoma"/>
          <w:sz w:val="22"/>
          <w:szCs w:val="22"/>
        </w:rPr>
        <w:t>s.</w:t>
      </w:r>
    </w:p>
    <w:p w14:paraId="77850C0D" w14:textId="77777777" w:rsidR="009573A1" w:rsidRPr="0035100D" w:rsidRDefault="009573A1">
      <w:pPr>
        <w:spacing w:before="5" w:line="260" w:lineRule="exact"/>
        <w:rPr>
          <w:sz w:val="26"/>
          <w:szCs w:val="26"/>
        </w:rPr>
      </w:pPr>
    </w:p>
    <w:p w14:paraId="462C427D" w14:textId="77777777" w:rsidR="009573A1" w:rsidRPr="0035100D" w:rsidRDefault="00813FC1">
      <w:pPr>
        <w:ind w:left="623" w:right="503"/>
        <w:jc w:val="center"/>
        <w:rPr>
          <w:rFonts w:ascii="Proxima Nova" w:eastAsia="Tahoma" w:hAnsi="Proxima Nova" w:cs="Tahoma"/>
          <w:sz w:val="22"/>
          <w:szCs w:val="22"/>
        </w:rPr>
      </w:pPr>
      <w:r w:rsidRPr="0035100D">
        <w:rPr>
          <w:rFonts w:ascii="Proxima Nova" w:eastAsia="Tahoma" w:hAnsi="Proxima Nova" w:cs="Tahoma"/>
          <w:spacing w:val="1"/>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ge </w:t>
      </w:r>
      <w:r w:rsidRPr="0035100D">
        <w:rPr>
          <w:rFonts w:ascii="Proxima Nova" w:eastAsia="Tahoma" w:hAnsi="Proxima Nova" w:cs="Tahoma"/>
          <w:spacing w:val="-1"/>
          <w:sz w:val="22"/>
          <w:szCs w:val="22"/>
        </w:rPr>
        <w:t>cha</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 xml:space="preserve">ge in A          </w:t>
      </w:r>
      <w:r w:rsidRPr="0035100D">
        <w:rPr>
          <w:rFonts w:ascii="Proxima Nova" w:eastAsia="Tahoma" w:hAnsi="Proxima Nova" w:cs="Tahoma"/>
          <w:spacing w:val="11"/>
          <w:sz w:val="22"/>
          <w:szCs w:val="22"/>
        </w:rPr>
        <w:t xml:space="preserve"> </w:t>
      </w:r>
      <w:r w:rsidRPr="0035100D">
        <w:rPr>
          <w:rFonts w:ascii="Proxima Nova" w:eastAsia="Tahoma" w:hAnsi="Proxima Nova" w:cs="Tahoma"/>
          <w:sz w:val="22"/>
          <w:szCs w:val="22"/>
        </w:rPr>
        <w:t xml:space="preserve">=       </w:t>
      </w:r>
      <w:r w:rsidRPr="0035100D">
        <w:rPr>
          <w:rFonts w:ascii="Proxima Nova" w:eastAsia="Tahoma" w:hAnsi="Proxima Nova" w:cs="Tahoma"/>
          <w:spacing w:val="10"/>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3 +</w:t>
      </w:r>
      <w:r w:rsidRPr="0035100D">
        <w:rPr>
          <w:rFonts w:ascii="Proxima Nova" w:eastAsia="Tahoma" w:hAnsi="Proxima Nova" w:cs="Tahoma"/>
          <w:spacing w:val="2"/>
          <w:sz w:val="22"/>
          <w:szCs w:val="22"/>
        </w:rPr>
        <w:t xml:space="preserve"> </w:t>
      </w:r>
      <w:r w:rsidRPr="0035100D">
        <w:rPr>
          <w:rFonts w:ascii="Proxima Nova" w:eastAsia="Tahoma" w:hAnsi="Proxima Nova" w:cs="Tahoma"/>
          <w:spacing w:val="-1"/>
          <w:sz w:val="22"/>
          <w:szCs w:val="22"/>
        </w:rPr>
        <w:t>0</w:t>
      </w:r>
      <w:r w:rsidRPr="0035100D">
        <w:rPr>
          <w:rFonts w:ascii="Proxima Nova" w:eastAsia="Tahoma" w:hAnsi="Proxima Nova" w:cs="Tahoma"/>
          <w:sz w:val="22"/>
          <w:szCs w:val="22"/>
        </w:rPr>
        <w:t>.8</w:t>
      </w:r>
      <w:r w:rsidRPr="0035100D">
        <w:rPr>
          <w:rFonts w:ascii="Proxima Nova" w:eastAsia="Tahoma" w:hAnsi="Proxima Nova" w:cs="Tahoma"/>
          <w:spacing w:val="-2"/>
          <w:sz w:val="22"/>
          <w:szCs w:val="22"/>
        </w:rPr>
        <w:t xml:space="preserve"> </w:t>
      </w:r>
      <w:r w:rsidRPr="0035100D">
        <w:rPr>
          <w:rFonts w:ascii="Proxima Nova" w:eastAsia="Tahoma" w:hAnsi="Proxima Nova" w:cs="Tahoma"/>
          <w:sz w:val="22"/>
          <w:szCs w:val="22"/>
        </w:rPr>
        <w:t>(</w:t>
      </w:r>
      <w:r w:rsidRPr="0035100D">
        <w:rPr>
          <w:rFonts w:ascii="Proxima Nova" w:eastAsia="Tahoma" w:hAnsi="Proxima Nova" w:cs="Tahoma"/>
          <w:spacing w:val="1"/>
          <w:sz w:val="22"/>
          <w:szCs w:val="22"/>
        </w:rPr>
        <w:t>P</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cen</w:t>
      </w:r>
      <w:r w:rsidRPr="0035100D">
        <w:rPr>
          <w:rFonts w:ascii="Proxima Nova" w:eastAsia="Tahoma" w:hAnsi="Proxima Nova" w:cs="Tahoma"/>
          <w:spacing w:val="1"/>
          <w:sz w:val="22"/>
          <w:szCs w:val="22"/>
        </w:rPr>
        <w:t>t</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 xml:space="preserve">ge </w:t>
      </w:r>
      <w:r w:rsidRPr="0035100D">
        <w:rPr>
          <w:rFonts w:ascii="Proxima Nova" w:eastAsia="Tahoma" w:hAnsi="Proxima Nova" w:cs="Tahoma"/>
          <w:spacing w:val="-1"/>
          <w:sz w:val="22"/>
          <w:szCs w:val="22"/>
        </w:rPr>
        <w:t>chan</w:t>
      </w:r>
      <w:r w:rsidRPr="0035100D">
        <w:rPr>
          <w:rFonts w:ascii="Proxima Nova" w:eastAsia="Tahoma" w:hAnsi="Proxima Nova" w:cs="Tahoma"/>
          <w:sz w:val="22"/>
          <w:szCs w:val="22"/>
        </w:rPr>
        <w:t>ge in B)</w:t>
      </w:r>
    </w:p>
    <w:p w14:paraId="2AFF8150" w14:textId="77777777" w:rsidR="009573A1" w:rsidRPr="0035100D" w:rsidRDefault="009573A1">
      <w:pPr>
        <w:spacing w:before="5" w:line="260" w:lineRule="exact"/>
        <w:rPr>
          <w:sz w:val="26"/>
          <w:szCs w:val="26"/>
        </w:rPr>
      </w:pPr>
    </w:p>
    <w:p w14:paraId="2710B3FA" w14:textId="77777777" w:rsidR="009573A1" w:rsidRPr="0035100D" w:rsidRDefault="00813FC1">
      <w:pPr>
        <w:ind w:left="660" w:right="81" w:firstLine="209"/>
        <w:rPr>
          <w:rFonts w:ascii="Proxima Nova" w:eastAsia="Tahoma" w:hAnsi="Proxima Nova" w:cs="Tahoma"/>
          <w:sz w:val="22"/>
          <w:szCs w:val="22"/>
        </w:rPr>
        <w:sectPr w:rsidR="009573A1" w:rsidRPr="0035100D">
          <w:headerReference w:type="default" r:id="rId10"/>
          <w:footerReference w:type="default" r:id="rId11"/>
          <w:pgSz w:w="11900" w:h="16840"/>
          <w:pgMar w:top="1580" w:right="1680" w:bottom="280" w:left="1680" w:header="720" w:footer="720" w:gutter="0"/>
          <w:cols w:space="720"/>
        </w:sectPr>
      </w:pPr>
      <w:r w:rsidRPr="0035100D">
        <w:rPr>
          <w:rFonts w:ascii="Proxima Nova" w:eastAsia="Tahoma" w:hAnsi="Proxima Nova" w:cs="Tahoma"/>
          <w:spacing w:val="-1"/>
          <w:sz w:val="22"/>
          <w:szCs w:val="22"/>
        </w:rPr>
        <w:t>I</w:t>
      </w:r>
      <w:r w:rsidRPr="0035100D">
        <w:rPr>
          <w:rFonts w:ascii="Proxima Nova" w:eastAsia="Tahoma" w:hAnsi="Proxima Nova" w:cs="Tahoma"/>
          <w:sz w:val="22"/>
          <w:szCs w:val="22"/>
        </w:rPr>
        <w:t>f</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n</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i</w:t>
      </w:r>
      <w:r w:rsidRPr="0035100D">
        <w:rPr>
          <w:rFonts w:ascii="Proxima Nova" w:eastAsia="Tahoma" w:hAnsi="Proxima Nova" w:cs="Tahoma"/>
          <w:spacing w:val="-1"/>
          <w:sz w:val="22"/>
          <w:szCs w:val="22"/>
        </w:rPr>
        <w:t>n</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stor</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wn</w:t>
      </w:r>
      <w:r w:rsidRPr="0035100D">
        <w:rPr>
          <w:rFonts w:ascii="Proxima Nova" w:eastAsia="Tahoma" w:hAnsi="Proxima Nova" w:cs="Tahoma"/>
          <w:sz w:val="22"/>
          <w:szCs w:val="22"/>
        </w:rPr>
        <w:t>s</w:t>
      </w:r>
      <w:r w:rsidRPr="0035100D">
        <w:rPr>
          <w:rFonts w:ascii="Proxima Nova" w:eastAsia="Tahoma" w:hAnsi="Proxima Nova" w:cs="Tahoma"/>
          <w:spacing w:val="25"/>
          <w:sz w:val="22"/>
          <w:szCs w:val="22"/>
        </w:rPr>
        <w:t xml:space="preserve"> </w:t>
      </w:r>
      <w:r w:rsidRPr="0035100D">
        <w:rPr>
          <w:rFonts w:ascii="Proxima Nova" w:eastAsia="Tahoma" w:hAnsi="Proxima Nova" w:cs="Tahoma"/>
          <w:sz w:val="22"/>
          <w:szCs w:val="22"/>
        </w:rPr>
        <w:t>Rs.</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1</w:t>
      </w:r>
      <w:r w:rsidRPr="0035100D">
        <w:rPr>
          <w:rFonts w:ascii="Proxima Nova" w:eastAsia="Tahoma" w:hAnsi="Proxima Nova" w:cs="Tahoma"/>
          <w:sz w:val="22"/>
          <w:szCs w:val="22"/>
        </w:rPr>
        <w:t>0</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m</w:t>
      </w:r>
      <w:r w:rsidRPr="0035100D">
        <w:rPr>
          <w:rFonts w:ascii="Proxima Nova" w:eastAsia="Tahoma" w:hAnsi="Proxima Nova" w:cs="Tahoma"/>
          <w:sz w:val="22"/>
          <w:szCs w:val="22"/>
        </w:rPr>
        <w:t>illion</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of</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s</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o</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ld</w:t>
      </w:r>
      <w:r w:rsidRPr="0035100D">
        <w:rPr>
          <w:rFonts w:ascii="Proxima Nova" w:eastAsia="Tahoma" w:hAnsi="Proxima Nova" w:cs="Tahoma"/>
          <w:spacing w:val="25"/>
          <w:sz w:val="22"/>
          <w:szCs w:val="22"/>
        </w:rPr>
        <w:t xml:space="preserve"> </w:t>
      </w:r>
      <w:r w:rsidRPr="0035100D">
        <w:rPr>
          <w:rFonts w:ascii="Proxima Nova" w:eastAsia="Tahoma" w:hAnsi="Proxima Nova" w:cs="Tahoma"/>
          <w:spacing w:val="-1"/>
          <w:sz w:val="22"/>
          <w:szCs w:val="22"/>
        </w:rPr>
        <w:t>h</w:t>
      </w:r>
      <w:r w:rsidRPr="0035100D">
        <w:rPr>
          <w:rFonts w:ascii="Proxima Nova" w:eastAsia="Tahoma" w:hAnsi="Proxima Nova" w:cs="Tahoma"/>
          <w:sz w:val="22"/>
          <w:szCs w:val="22"/>
        </w:rPr>
        <w:t>e</w:t>
      </w:r>
      <w:r w:rsidRPr="0035100D">
        <w:rPr>
          <w:rFonts w:ascii="Proxima Nova" w:eastAsia="Tahoma" w:hAnsi="Proxima Nova" w:cs="Tahoma"/>
          <w:spacing w:val="24"/>
          <w:sz w:val="22"/>
          <w:szCs w:val="22"/>
        </w:rPr>
        <w:t xml:space="preserve"> </w:t>
      </w:r>
      <w:r w:rsidRPr="0035100D">
        <w:rPr>
          <w:rFonts w:ascii="Proxima Nova" w:eastAsia="Tahoma" w:hAnsi="Proxima Nova" w:cs="Tahoma"/>
          <w:spacing w:val="-1"/>
          <w:sz w:val="22"/>
          <w:szCs w:val="22"/>
        </w:rPr>
        <w:t>c</w:t>
      </w:r>
      <w:r w:rsidRPr="0035100D">
        <w:rPr>
          <w:rFonts w:ascii="Proxima Nova" w:eastAsia="Tahoma" w:hAnsi="Proxima Nova" w:cs="Tahoma"/>
          <w:sz w:val="22"/>
          <w:szCs w:val="22"/>
        </w:rPr>
        <w:t>r</w:t>
      </w:r>
      <w:r w:rsidRPr="0035100D">
        <w:rPr>
          <w:rFonts w:ascii="Proxima Nova" w:eastAsia="Tahoma" w:hAnsi="Proxima Nova" w:cs="Tahoma"/>
          <w:spacing w:val="-1"/>
          <w:sz w:val="22"/>
          <w:szCs w:val="22"/>
        </w:rPr>
        <w:t>ea</w:t>
      </w:r>
      <w:r w:rsidRPr="0035100D">
        <w:rPr>
          <w:rFonts w:ascii="Proxima Nova" w:eastAsia="Tahoma" w:hAnsi="Proxima Nova" w:cs="Tahoma"/>
          <w:spacing w:val="1"/>
          <w:sz w:val="22"/>
          <w:szCs w:val="22"/>
        </w:rPr>
        <w:t>t</w:t>
      </w:r>
      <w:r w:rsidRPr="0035100D">
        <w:rPr>
          <w:rFonts w:ascii="Proxima Nova" w:eastAsia="Tahoma" w:hAnsi="Proxima Nova" w:cs="Tahoma"/>
          <w:sz w:val="22"/>
          <w:szCs w:val="22"/>
        </w:rPr>
        <w:t>e</w:t>
      </w:r>
      <w:r w:rsidRPr="0035100D">
        <w:rPr>
          <w:rFonts w:ascii="Proxima Nova" w:eastAsia="Tahoma" w:hAnsi="Proxima Nova" w:cs="Tahoma"/>
          <w:spacing w:val="26"/>
          <w:sz w:val="22"/>
          <w:szCs w:val="22"/>
        </w:rPr>
        <w:t xml:space="preserve"> </w:t>
      </w:r>
      <w:r w:rsidRPr="0035100D">
        <w:rPr>
          <w:rFonts w:ascii="Proxima Nova" w:eastAsia="Tahoma" w:hAnsi="Proxima Nova" w:cs="Tahoma"/>
          <w:sz w:val="22"/>
          <w:szCs w:val="22"/>
        </w:rPr>
        <w:t>a</w:t>
      </w:r>
      <w:r w:rsidRPr="0035100D">
        <w:rPr>
          <w:rFonts w:ascii="Proxima Nova" w:eastAsia="Tahoma" w:hAnsi="Proxima Nova" w:cs="Tahoma"/>
          <w:spacing w:val="24"/>
          <w:sz w:val="22"/>
          <w:szCs w:val="22"/>
        </w:rPr>
        <w:t xml:space="preserve"> </w:t>
      </w:r>
      <w:r w:rsidRPr="0035100D">
        <w:rPr>
          <w:rFonts w:ascii="Proxima Nova" w:eastAsia="Tahoma" w:hAnsi="Proxima Nova" w:cs="Tahoma"/>
          <w:sz w:val="22"/>
          <w:szCs w:val="22"/>
        </w:rPr>
        <w:t>z</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ro</w:t>
      </w:r>
      <w:r w:rsidRPr="0035100D">
        <w:rPr>
          <w:rFonts w:ascii="Proxima Nova" w:eastAsia="Tahoma" w:hAnsi="Proxima Nova" w:cs="Tahoma"/>
          <w:spacing w:val="27"/>
          <w:sz w:val="22"/>
          <w:szCs w:val="22"/>
        </w:rPr>
        <w:t xml:space="preserve"> </w:t>
      </w:r>
      <w:r w:rsidRPr="0035100D">
        <w:rPr>
          <w:rFonts w:ascii="Proxima Nova" w:eastAsia="Tahoma" w:hAnsi="Proxima Nova" w:cs="Tahoma"/>
          <w:sz w:val="22"/>
          <w:szCs w:val="22"/>
        </w:rPr>
        <w:t>v</w:t>
      </w:r>
      <w:r w:rsidRPr="0035100D">
        <w:rPr>
          <w:rFonts w:ascii="Proxima Nova" w:eastAsia="Tahoma" w:hAnsi="Proxima Nova" w:cs="Tahoma"/>
          <w:spacing w:val="-1"/>
          <w:sz w:val="22"/>
          <w:szCs w:val="22"/>
        </w:rPr>
        <w:t>a</w:t>
      </w:r>
      <w:r w:rsidRPr="0035100D">
        <w:rPr>
          <w:rFonts w:ascii="Proxima Nova" w:eastAsia="Tahoma" w:hAnsi="Proxima Nova" w:cs="Tahoma"/>
          <w:sz w:val="22"/>
          <w:szCs w:val="22"/>
        </w:rPr>
        <w:t>l</w:t>
      </w:r>
      <w:r w:rsidRPr="0035100D">
        <w:rPr>
          <w:rFonts w:ascii="Proxima Nova" w:eastAsia="Tahoma" w:hAnsi="Proxima Nova" w:cs="Tahoma"/>
          <w:spacing w:val="-1"/>
          <w:sz w:val="22"/>
          <w:szCs w:val="22"/>
        </w:rPr>
        <w:t>u</w:t>
      </w:r>
      <w:r w:rsidRPr="0035100D">
        <w:rPr>
          <w:rFonts w:ascii="Proxima Nova" w:eastAsia="Tahoma" w:hAnsi="Proxima Nova" w:cs="Tahoma"/>
          <w:sz w:val="22"/>
          <w:szCs w:val="22"/>
        </w:rPr>
        <w:t xml:space="preserve">e </w:t>
      </w:r>
      <w:r w:rsidRPr="0035100D">
        <w:rPr>
          <w:rFonts w:ascii="Proxima Nova" w:eastAsia="Tahoma" w:hAnsi="Proxima Nova" w:cs="Tahoma"/>
          <w:spacing w:val="-1"/>
          <w:sz w:val="22"/>
          <w:szCs w:val="22"/>
        </w:rPr>
        <w:t>he</w:t>
      </w:r>
      <w:r w:rsidRPr="0035100D">
        <w:rPr>
          <w:rFonts w:ascii="Proxima Nova" w:eastAsia="Tahoma" w:hAnsi="Proxima Nova" w:cs="Tahoma"/>
          <w:sz w:val="22"/>
          <w:szCs w:val="22"/>
        </w:rPr>
        <w:t>dg</w:t>
      </w:r>
      <w:r w:rsidRPr="0035100D">
        <w:rPr>
          <w:rFonts w:ascii="Proxima Nova" w:eastAsia="Tahoma" w:hAnsi="Proxima Nova" w:cs="Tahoma"/>
          <w:spacing w:val="-1"/>
          <w:sz w:val="22"/>
          <w:szCs w:val="22"/>
        </w:rPr>
        <w:t>e</w:t>
      </w:r>
      <w:r w:rsidRPr="0035100D">
        <w:rPr>
          <w:rFonts w:ascii="Proxima Nova" w:eastAsia="Tahoma" w:hAnsi="Proxima Nova" w:cs="Tahoma"/>
          <w:sz w:val="22"/>
          <w:szCs w:val="22"/>
        </w:rPr>
        <w:t>?</w:t>
      </w:r>
    </w:p>
    <w:p w14:paraId="46D55676" w14:textId="77777777" w:rsidR="009573A1" w:rsidRPr="0035100D" w:rsidRDefault="009573A1">
      <w:pPr>
        <w:spacing w:line="200" w:lineRule="exact"/>
      </w:pPr>
    </w:p>
    <w:sectPr w:rsidR="009573A1" w:rsidRPr="0035100D" w:rsidSect="009573A1">
      <w:headerReference w:type="default" r:id="rId10"/>
      <w:footerReference w:type="default" r:id="rId11"/>
      <w:pgSz w:w="11900" w:h="16840"/>
      <w:pgMar w:top="0" w:right="0" w:bottom="0"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almSprings">
    <w:altName w:val="Times New Roman"/>
    <w:panose1 w:val="00000000000000000000"/>
    <w:charset w:val="00"/>
    <w:family w:val="roman"/>
    <w:notTrueType/>
    <w:pitch w:val="default"/>
  </w:font>
  <w:font w:name="Schneidler Md B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tima LT Std">
    <w:altName w:val="Optima LT Std"/>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234" w:rsidRDefault="00AA1234">
    <w:pPr>
      <w:pStyle w:val="Footer"/>
      <w:jc w:val="center"/>
    </w:pPr>
    <w:r w:rsidRPr="00AA1234">
      <w:rPr>
        <w:rFonts w:ascii="Proxima Nova" w:hAnsi="Proxima Nova"/>
        <w:sz w:val="16"/>
        <w:szCs w:val="16"/>
        <w:color w:val="595959"/>
      </w:rPr>
      <w:t xml:space="preserve">Copyright ©2026 by McGraw Hill Education (India) Private Limited</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p14">
  <w:p>
    <w:pPr>
      <w:pStyle w:val="Header"/>
      <w:jc w:val="left"/>
    </w:pPr>
    <w:r>
      <w:drawing>
        <wp:inline distT="0" distB="0" distL="0" distR="0">
          <wp:extent cx="685800" cy="685800"/>
          <wp:effectExtent l="0" t="0" r="0" b="0"/>
          <wp:docPr id="101" name="MHE Logo"/>
          <wp:cNvGraphicFramePr>
            <a:graphicFrameLocks noChangeAspect="1"/>
          </wp:cNvGraphicFramePr>
          <a:graphic>
            <a:graphicData uri="http://schemas.openxmlformats.org/drawingml/2006/picture">
              <pic:pic>
                <pic:nvPicPr>
                  <pic:cNvPr id="100" name="MHE Logo"/>
                  <pic:cNvPicPr>
                    <a:picLocks noChangeAspect="1"/>
                  </pic:cNvPicPr>
                </pic:nvPicPr>
                <pic:blipFill>
                  <a:blip r:embed="rId1"/>
                  <a:stretch>
                    <a:fillRect/>
                  </a:stretch>
                </pic:blipFill>
                <pic:spPr>
                  <a:xfrm>
                    <a:off x="0" y="0"/>
                    <a:ext cx="685800" cy="6858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31CF38E"/>
    <w:lvl w:ilvl="0">
      <w:start w:val="1"/>
      <w:numFmt w:val="bullet"/>
      <w:pStyle w:val="ListContinue"/>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4A6A4C1C"/>
    <w:lvl w:ilvl="0">
      <w:start w:val="1"/>
      <w:numFmt w:val="bullet"/>
      <w:pStyle w:val="ListBullet3"/>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6972AFC2"/>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195B71"/>
    <w:multiLevelType w:val="hybridMultilevel"/>
    <w:tmpl w:val="7CF8A39E"/>
    <w:lvl w:ilvl="0" w:tplc="7BDC39FE">
      <w:start w:val="1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323E28">
      <w:start w:val="1"/>
      <w:numFmt w:val="lowerLetter"/>
      <w:lvlText w:val="(%2)"/>
      <w:lvlJc w:val="left"/>
      <w:pPr>
        <w:ind w:left="7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BC9F56">
      <w:start w:val="1"/>
      <w:numFmt w:val="lowerRoman"/>
      <w:lvlText w:val="%3"/>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FC4EF6">
      <w:start w:val="1"/>
      <w:numFmt w:val="decimal"/>
      <w:lvlText w:val="%4"/>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C92CD36">
      <w:start w:val="1"/>
      <w:numFmt w:val="lowerLetter"/>
      <w:lvlText w:val="%5"/>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52678B4">
      <w:start w:val="1"/>
      <w:numFmt w:val="lowerRoman"/>
      <w:lvlText w:val="%6"/>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74E42A2">
      <w:start w:val="1"/>
      <w:numFmt w:val="decimal"/>
      <w:lvlText w:val="%7"/>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8C3536">
      <w:start w:val="1"/>
      <w:numFmt w:val="lowerLetter"/>
      <w:lvlText w:val="%8"/>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C0CD08E">
      <w:start w:val="1"/>
      <w:numFmt w:val="lowerRoman"/>
      <w:lvlText w:val="%9"/>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2552419"/>
    <w:multiLevelType w:val="hybridMultilevel"/>
    <w:tmpl w:val="06DA2D40"/>
    <w:lvl w:ilvl="0" w:tplc="683C254E">
      <w:start w:val="18"/>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346BAB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0ACF1E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554590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DA579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82F5B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824D5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52F43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BCDA1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80E3939"/>
    <w:multiLevelType w:val="hybridMultilevel"/>
    <w:tmpl w:val="51F0B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00678"/>
    <w:multiLevelType w:val="hybridMultilevel"/>
    <w:tmpl w:val="1B7E21E0"/>
    <w:lvl w:ilvl="0" w:tplc="2D5A4C44">
      <w:start w:val="1"/>
      <w:numFmt w:val="lowerLetter"/>
      <w:lvlText w:val="%1."/>
      <w:lvlJc w:val="left"/>
      <w:pPr>
        <w:ind w:left="497" w:hanging="360"/>
      </w:pPr>
      <w:rPr>
        <w:rFonts w:hint="default"/>
      </w:rPr>
    </w:lvl>
    <w:lvl w:ilvl="1" w:tplc="40090019" w:tentative="1">
      <w:start w:val="1"/>
      <w:numFmt w:val="lowerLetter"/>
      <w:lvlText w:val="%2."/>
      <w:lvlJc w:val="left"/>
      <w:pPr>
        <w:ind w:left="1217" w:hanging="360"/>
      </w:pPr>
    </w:lvl>
    <w:lvl w:ilvl="2" w:tplc="4009001B" w:tentative="1">
      <w:start w:val="1"/>
      <w:numFmt w:val="lowerRoman"/>
      <w:lvlText w:val="%3."/>
      <w:lvlJc w:val="right"/>
      <w:pPr>
        <w:ind w:left="1937" w:hanging="180"/>
      </w:pPr>
    </w:lvl>
    <w:lvl w:ilvl="3" w:tplc="4009000F" w:tentative="1">
      <w:start w:val="1"/>
      <w:numFmt w:val="decimal"/>
      <w:lvlText w:val="%4."/>
      <w:lvlJc w:val="left"/>
      <w:pPr>
        <w:ind w:left="2657" w:hanging="360"/>
      </w:pPr>
    </w:lvl>
    <w:lvl w:ilvl="4" w:tplc="40090019" w:tentative="1">
      <w:start w:val="1"/>
      <w:numFmt w:val="lowerLetter"/>
      <w:lvlText w:val="%5."/>
      <w:lvlJc w:val="left"/>
      <w:pPr>
        <w:ind w:left="3377" w:hanging="360"/>
      </w:pPr>
    </w:lvl>
    <w:lvl w:ilvl="5" w:tplc="4009001B" w:tentative="1">
      <w:start w:val="1"/>
      <w:numFmt w:val="lowerRoman"/>
      <w:lvlText w:val="%6."/>
      <w:lvlJc w:val="right"/>
      <w:pPr>
        <w:ind w:left="4097" w:hanging="180"/>
      </w:pPr>
    </w:lvl>
    <w:lvl w:ilvl="6" w:tplc="4009000F" w:tentative="1">
      <w:start w:val="1"/>
      <w:numFmt w:val="decimal"/>
      <w:lvlText w:val="%7."/>
      <w:lvlJc w:val="left"/>
      <w:pPr>
        <w:ind w:left="4817" w:hanging="360"/>
      </w:pPr>
    </w:lvl>
    <w:lvl w:ilvl="7" w:tplc="40090019" w:tentative="1">
      <w:start w:val="1"/>
      <w:numFmt w:val="lowerLetter"/>
      <w:lvlText w:val="%8."/>
      <w:lvlJc w:val="left"/>
      <w:pPr>
        <w:ind w:left="5537" w:hanging="360"/>
      </w:pPr>
    </w:lvl>
    <w:lvl w:ilvl="8" w:tplc="4009001B" w:tentative="1">
      <w:start w:val="1"/>
      <w:numFmt w:val="lowerRoman"/>
      <w:lvlText w:val="%9."/>
      <w:lvlJc w:val="right"/>
      <w:pPr>
        <w:ind w:left="6257" w:hanging="180"/>
      </w:pPr>
    </w:lvl>
  </w:abstractNum>
  <w:abstractNum w:abstractNumId="7" w15:restartNumberingAfterBreak="0">
    <w:nsid w:val="1B50722D"/>
    <w:multiLevelType w:val="hybridMultilevel"/>
    <w:tmpl w:val="EB2803C0"/>
    <w:lvl w:ilvl="0" w:tplc="22986A8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A480406">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A18AE26">
      <w:start w:val="1"/>
      <w:numFmt w:val="lowerRoman"/>
      <w:lvlRestart w:val="0"/>
      <w:lvlText w:val="(%3)"/>
      <w:lvlJc w:val="left"/>
      <w:pPr>
        <w:ind w:left="1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867872">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E6E656">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220DBEA">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BC522E">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4EFAD4">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C68522">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1CA7FAC"/>
    <w:multiLevelType w:val="hybridMultilevel"/>
    <w:tmpl w:val="65AAC50A"/>
    <w:lvl w:ilvl="0" w:tplc="9C1EAE08">
      <w:start w:val="1"/>
      <w:numFmt w:val="lowerLetter"/>
      <w:lvlText w:val="(%1)"/>
      <w:lvlJc w:val="left"/>
      <w:pPr>
        <w:ind w:left="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605EE4">
      <w:start w:val="1"/>
      <w:numFmt w:val="lowerLetter"/>
      <w:lvlText w:val="%2"/>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E48E94">
      <w:start w:val="1"/>
      <w:numFmt w:val="lowerRoman"/>
      <w:lvlText w:val="%3"/>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C42C92">
      <w:start w:val="1"/>
      <w:numFmt w:val="decimal"/>
      <w:lvlText w:val="%4"/>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D09C52">
      <w:start w:val="1"/>
      <w:numFmt w:val="lowerLetter"/>
      <w:lvlText w:val="%5"/>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F41850">
      <w:start w:val="1"/>
      <w:numFmt w:val="lowerRoman"/>
      <w:lvlText w:val="%6"/>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88D5F8">
      <w:start w:val="1"/>
      <w:numFmt w:val="decimal"/>
      <w:lvlText w:val="%7"/>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CC10BA">
      <w:start w:val="1"/>
      <w:numFmt w:val="lowerLetter"/>
      <w:lvlText w:val="%8"/>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885374">
      <w:start w:val="1"/>
      <w:numFmt w:val="lowerRoman"/>
      <w:lvlText w:val="%9"/>
      <w:lvlJc w:val="left"/>
      <w:pPr>
        <w:ind w:left="7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6106CEC"/>
    <w:multiLevelType w:val="hybridMultilevel"/>
    <w:tmpl w:val="CA60401C"/>
    <w:lvl w:ilvl="0" w:tplc="EB6AD90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484D72">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B70CB9C">
      <w:start w:val="1"/>
      <w:numFmt w:val="lowerRoman"/>
      <w:lvlRestart w:val="0"/>
      <w:lvlText w:val="(%3)"/>
      <w:lvlJc w:val="left"/>
      <w:pPr>
        <w:ind w:left="1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E20835C">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D2993A">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854B968">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8B68FBC">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F25C58">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D23096">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6C76B60"/>
    <w:multiLevelType w:val="hybridMultilevel"/>
    <w:tmpl w:val="FB58F8E2"/>
    <w:lvl w:ilvl="0" w:tplc="76F2AD9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00AC16">
      <w:start w:val="1"/>
      <w:numFmt w:val="lowerLetter"/>
      <w:lvlText w:val="(%2)"/>
      <w:lvlJc w:val="left"/>
      <w:pPr>
        <w:ind w:left="1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FE54C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A2CE13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74ACB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2B05E9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F182B2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84485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0E057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7E77304"/>
    <w:multiLevelType w:val="hybridMultilevel"/>
    <w:tmpl w:val="71986616"/>
    <w:lvl w:ilvl="0" w:tplc="D974B3F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F2E264">
      <w:start w:val="1"/>
      <w:numFmt w:val="lowerLetter"/>
      <w:lvlText w:val="%2"/>
      <w:lvlJc w:val="left"/>
      <w:pPr>
        <w:ind w:left="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4D0D722">
      <w:start w:val="1"/>
      <w:numFmt w:val="decimal"/>
      <w:lvlRestart w:val="0"/>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E223DA">
      <w:start w:val="1"/>
      <w:numFmt w:val="decimal"/>
      <w:lvlText w:val="%4"/>
      <w:lvlJc w:val="left"/>
      <w:pPr>
        <w:ind w:left="1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F4CBC4">
      <w:start w:val="1"/>
      <w:numFmt w:val="lowerLetter"/>
      <w:lvlText w:val="%5"/>
      <w:lvlJc w:val="left"/>
      <w:pPr>
        <w:ind w:left="2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DE07B4">
      <w:start w:val="1"/>
      <w:numFmt w:val="lowerRoman"/>
      <w:lvlText w:val="%6"/>
      <w:lvlJc w:val="left"/>
      <w:pPr>
        <w:ind w:left="3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C6628E">
      <w:start w:val="1"/>
      <w:numFmt w:val="decimal"/>
      <w:lvlText w:val="%7"/>
      <w:lvlJc w:val="left"/>
      <w:pPr>
        <w:ind w:left="4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816B18E">
      <w:start w:val="1"/>
      <w:numFmt w:val="lowerLetter"/>
      <w:lvlText w:val="%8"/>
      <w:lvlJc w:val="left"/>
      <w:pPr>
        <w:ind w:left="4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50668C">
      <w:start w:val="1"/>
      <w:numFmt w:val="lowerRoman"/>
      <w:lvlText w:val="%9"/>
      <w:lvlJc w:val="left"/>
      <w:pPr>
        <w:ind w:left="5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D611EAC"/>
    <w:multiLevelType w:val="hybridMultilevel"/>
    <w:tmpl w:val="B8A87A24"/>
    <w:lvl w:ilvl="0" w:tplc="2E30309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9CD4A6">
      <w:start w:val="1"/>
      <w:numFmt w:val="lowerLetter"/>
      <w:lvlText w:val="%2"/>
      <w:lvlJc w:val="left"/>
      <w:pPr>
        <w:ind w:left="6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16A77BE">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228B232">
      <w:start w:val="1"/>
      <w:numFmt w:val="decimal"/>
      <w:lvlText w:val="%4"/>
      <w:lvlJc w:val="left"/>
      <w:pPr>
        <w:ind w:left="17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9A52C8">
      <w:start w:val="1"/>
      <w:numFmt w:val="lowerLetter"/>
      <w:lvlText w:val="%5"/>
      <w:lvlJc w:val="left"/>
      <w:pPr>
        <w:ind w:left="24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ACE8C8">
      <w:start w:val="1"/>
      <w:numFmt w:val="lowerRoman"/>
      <w:lvlText w:val="%6"/>
      <w:lvlJc w:val="left"/>
      <w:pPr>
        <w:ind w:left="31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0A29B8">
      <w:start w:val="1"/>
      <w:numFmt w:val="decimal"/>
      <w:lvlText w:val="%7"/>
      <w:lvlJc w:val="left"/>
      <w:pPr>
        <w:ind w:left="38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84E160">
      <w:start w:val="1"/>
      <w:numFmt w:val="lowerLetter"/>
      <w:lvlText w:val="%8"/>
      <w:lvlJc w:val="left"/>
      <w:pPr>
        <w:ind w:left="45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5E0DB96">
      <w:start w:val="1"/>
      <w:numFmt w:val="lowerRoman"/>
      <w:lvlText w:val="%9"/>
      <w:lvlJc w:val="left"/>
      <w:pPr>
        <w:ind w:left="53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FCA0CAC"/>
    <w:multiLevelType w:val="hybridMultilevel"/>
    <w:tmpl w:val="C096B51E"/>
    <w:lvl w:ilvl="0" w:tplc="D8F6D2F0">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803BB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6A8AA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E42BF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CAB4A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B2180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7CC38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AE56F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0C1C7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3B44F4C"/>
    <w:multiLevelType w:val="hybridMultilevel"/>
    <w:tmpl w:val="C7349144"/>
    <w:lvl w:ilvl="0" w:tplc="83605C4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0321D26">
      <w:start w:val="1"/>
      <w:numFmt w:val="lowerLetter"/>
      <w:lvlText w:val="%2"/>
      <w:lvlJc w:val="left"/>
      <w:pPr>
        <w:ind w:left="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6AB25E">
      <w:start w:val="1"/>
      <w:numFmt w:val="lowerRoman"/>
      <w:lvlText w:val="%3"/>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4A1E14">
      <w:start w:val="2"/>
      <w:numFmt w:val="lowerLetter"/>
      <w:lvlRestart w:val="0"/>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1A31A0">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1947E94">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D4F42A">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EA6CD0">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009154">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3C95A88"/>
    <w:multiLevelType w:val="multilevel"/>
    <w:tmpl w:val="12B02D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7A4429B"/>
    <w:multiLevelType w:val="hybridMultilevel"/>
    <w:tmpl w:val="CF4E8CF4"/>
    <w:lvl w:ilvl="0" w:tplc="D6786CEC">
      <w:start w:val="2"/>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D8CC84">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D8B942">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6A8BCEE">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14C7DCA">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BE0B9BA">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BEFCEA">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0927370">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6BAE244">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A020B5A"/>
    <w:multiLevelType w:val="hybridMultilevel"/>
    <w:tmpl w:val="3FA04914"/>
    <w:lvl w:ilvl="0" w:tplc="F33AA4EC">
      <w:start w:val="6"/>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976D34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F7E87A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0E671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948106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B6AEC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5284F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CC624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0092F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2754943"/>
    <w:multiLevelType w:val="hybridMultilevel"/>
    <w:tmpl w:val="A322E0A2"/>
    <w:lvl w:ilvl="0" w:tplc="5DCE20E8">
      <w:start w:val="1"/>
      <w:numFmt w:val="lowerRoman"/>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52AC9B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6CCE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0CC32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9E44B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F76319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30664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CAE0CF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E6489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3513285"/>
    <w:multiLevelType w:val="hybridMultilevel"/>
    <w:tmpl w:val="B9E2B9C0"/>
    <w:lvl w:ilvl="0" w:tplc="9F282CC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72CA78">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386194">
      <w:start w:val="1"/>
      <w:numFmt w:val="lowerRoman"/>
      <w:lvlRestart w:val="0"/>
      <w:lvlText w:val="(%3)"/>
      <w:lvlJc w:val="left"/>
      <w:pPr>
        <w:ind w:left="1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FA8378">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629ABC">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0E505C">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FBAB942">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948F48">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8E1BD0">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A777E8D"/>
    <w:multiLevelType w:val="hybridMultilevel"/>
    <w:tmpl w:val="67DE196E"/>
    <w:lvl w:ilvl="0" w:tplc="ED36F07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006BE7A">
      <w:start w:val="1"/>
      <w:numFmt w:val="lowerLetter"/>
      <w:lvlText w:val="%2"/>
      <w:lvlJc w:val="left"/>
      <w:pPr>
        <w:ind w:left="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E481E2">
      <w:start w:val="1"/>
      <w:numFmt w:val="lowerRoman"/>
      <w:lvlText w:val="%3"/>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D4518E">
      <w:start w:val="1"/>
      <w:numFmt w:val="decimal"/>
      <w:lvlText w:val="%4"/>
      <w:lvlJc w:val="left"/>
      <w:pPr>
        <w:ind w:left="1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9844EEC">
      <w:start w:val="2"/>
      <w:numFmt w:val="lowerLetter"/>
      <w:lvlRestart w:val="0"/>
      <w:lvlText w:val="(%5)"/>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E44770">
      <w:start w:val="1"/>
      <w:numFmt w:val="lowerRoman"/>
      <w:lvlText w:val="%6"/>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3A2A0C">
      <w:start w:val="1"/>
      <w:numFmt w:val="decimal"/>
      <w:lvlText w:val="%7"/>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04E9A4">
      <w:start w:val="1"/>
      <w:numFmt w:val="lowerLetter"/>
      <w:lvlText w:val="%8"/>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9AE08A">
      <w:start w:val="1"/>
      <w:numFmt w:val="lowerRoman"/>
      <w:lvlText w:val="%9"/>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C6B6DF2"/>
    <w:multiLevelType w:val="hybridMultilevel"/>
    <w:tmpl w:val="5B461A78"/>
    <w:lvl w:ilvl="0" w:tplc="B3BE386E">
      <w:start w:val="6"/>
      <w:numFmt w:val="decimal"/>
      <w:lvlText w:val="%1."/>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D85AE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9A73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34140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E49A8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96C3D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A94D5D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161CE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7D0F4F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D635EDB"/>
    <w:multiLevelType w:val="hybridMultilevel"/>
    <w:tmpl w:val="6B0655DC"/>
    <w:lvl w:ilvl="0" w:tplc="302C5EE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D87BAA">
      <w:start w:val="1"/>
      <w:numFmt w:val="lowerLetter"/>
      <w:lvlText w:val="(%2)"/>
      <w:lvlJc w:val="left"/>
      <w:pPr>
        <w:ind w:left="1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D423CA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BA940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A435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442BF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84E64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2C6CD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D96AFA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3724BC2"/>
    <w:multiLevelType w:val="hybridMultilevel"/>
    <w:tmpl w:val="0D9219B6"/>
    <w:lvl w:ilvl="0" w:tplc="9FF87648">
      <w:start w:val="2"/>
      <w:numFmt w:val="lowerLetter"/>
      <w:lvlText w:val="(%1)"/>
      <w:lvlJc w:val="left"/>
      <w:pPr>
        <w:ind w:left="7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84F43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8089AA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96B51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06566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283E8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A8F02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8CA01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C807B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B2E0EAA"/>
    <w:multiLevelType w:val="hybridMultilevel"/>
    <w:tmpl w:val="6F2EB36E"/>
    <w:lvl w:ilvl="0" w:tplc="F9805B8E">
      <w:start w:val="1"/>
      <w:numFmt w:val="lowerRoman"/>
      <w:lvlText w:val="(%1)"/>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DC2FE6">
      <w:start w:val="1"/>
      <w:numFmt w:val="lowerLetter"/>
      <w:lvlText w:val="%2"/>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F63B92">
      <w:start w:val="1"/>
      <w:numFmt w:val="lowerRoman"/>
      <w:lvlText w:val="%3"/>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F387206">
      <w:start w:val="1"/>
      <w:numFmt w:val="decimal"/>
      <w:lvlText w:val="%4"/>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A24AD2">
      <w:start w:val="1"/>
      <w:numFmt w:val="lowerLetter"/>
      <w:lvlText w:val="%5"/>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98E8FCC">
      <w:start w:val="1"/>
      <w:numFmt w:val="lowerRoman"/>
      <w:lvlText w:val="%6"/>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3C11CC">
      <w:start w:val="1"/>
      <w:numFmt w:val="decimal"/>
      <w:lvlText w:val="%7"/>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DE2E00">
      <w:start w:val="1"/>
      <w:numFmt w:val="lowerLetter"/>
      <w:lvlText w:val="%8"/>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447054">
      <w:start w:val="1"/>
      <w:numFmt w:val="lowerRoman"/>
      <w:lvlText w:val="%9"/>
      <w:lvlJc w:val="left"/>
      <w:pPr>
        <w:ind w:left="7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6DEB1DB6"/>
    <w:multiLevelType w:val="hybridMultilevel"/>
    <w:tmpl w:val="2B92F474"/>
    <w:lvl w:ilvl="0" w:tplc="9BEE7FDA">
      <w:start w:val="9"/>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1A7D80">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FF41C7A">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B43436">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2841B4">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952A810">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CE4D24">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402F60">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BA4DC44">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96F78FB"/>
    <w:multiLevelType w:val="hybridMultilevel"/>
    <w:tmpl w:val="0E7E42CC"/>
    <w:lvl w:ilvl="0" w:tplc="0B201474">
      <w:start w:val="1"/>
      <w:numFmt w:val="lowerLetter"/>
      <w:lvlText w:val="(%1)"/>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B8E87E">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7DCE6EA">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6847E8E">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55A7412">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FEDDBA">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D9C3F88">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FC24518">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0E0AC2">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36071356">
    <w:abstractNumId w:val="15"/>
  </w:num>
  <w:num w:numId="2" w16cid:durableId="248661257">
    <w:abstractNumId w:val="21"/>
  </w:num>
  <w:num w:numId="3" w16cid:durableId="729694478">
    <w:abstractNumId w:val="3"/>
  </w:num>
  <w:num w:numId="4" w16cid:durableId="1889225656">
    <w:abstractNumId w:val="12"/>
  </w:num>
  <w:num w:numId="5" w16cid:durableId="1368987237">
    <w:abstractNumId w:val="18"/>
  </w:num>
  <w:num w:numId="6" w16cid:durableId="330110784">
    <w:abstractNumId w:val="8"/>
  </w:num>
  <w:num w:numId="7" w16cid:durableId="1036003790">
    <w:abstractNumId w:val="26"/>
  </w:num>
  <w:num w:numId="8" w16cid:durableId="1824000883">
    <w:abstractNumId w:val="2"/>
  </w:num>
  <w:num w:numId="9" w16cid:durableId="813720447">
    <w:abstractNumId w:val="1"/>
  </w:num>
  <w:num w:numId="10" w16cid:durableId="908266245">
    <w:abstractNumId w:val="0"/>
  </w:num>
  <w:num w:numId="11" w16cid:durableId="1667972264">
    <w:abstractNumId w:val="5"/>
  </w:num>
  <w:num w:numId="12" w16cid:durableId="570043063">
    <w:abstractNumId w:val="13"/>
  </w:num>
  <w:num w:numId="13" w16cid:durableId="596596674">
    <w:abstractNumId w:val="20"/>
  </w:num>
  <w:num w:numId="14" w16cid:durableId="274869161">
    <w:abstractNumId w:val="23"/>
  </w:num>
  <w:num w:numId="15" w16cid:durableId="72437451">
    <w:abstractNumId w:val="17"/>
  </w:num>
  <w:num w:numId="16" w16cid:durableId="725371562">
    <w:abstractNumId w:val="11"/>
  </w:num>
  <w:num w:numId="17" w16cid:durableId="464127028">
    <w:abstractNumId w:val="14"/>
  </w:num>
  <w:num w:numId="18" w16cid:durableId="1740709454">
    <w:abstractNumId w:val="25"/>
  </w:num>
  <w:num w:numId="19" w16cid:durableId="979579455">
    <w:abstractNumId w:val="22"/>
  </w:num>
  <w:num w:numId="20" w16cid:durableId="1732852132">
    <w:abstractNumId w:val="10"/>
  </w:num>
  <w:num w:numId="21" w16cid:durableId="1233660154">
    <w:abstractNumId w:val="4"/>
  </w:num>
  <w:num w:numId="22" w16cid:durableId="144471993">
    <w:abstractNumId w:val="19"/>
  </w:num>
  <w:num w:numId="23" w16cid:durableId="1547183862">
    <w:abstractNumId w:val="9"/>
  </w:num>
  <w:num w:numId="24" w16cid:durableId="1399747475">
    <w:abstractNumId w:val="7"/>
  </w:num>
  <w:num w:numId="25" w16cid:durableId="1881625061">
    <w:abstractNumId w:val="16"/>
  </w:num>
  <w:num w:numId="26" w16cid:durableId="97872375">
    <w:abstractNumId w:val="24"/>
  </w:num>
  <w:num w:numId="27" w16cid:durableId="18706772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A1"/>
    <w:rsid w:val="00005E30"/>
    <w:rsid w:val="00025BB7"/>
    <w:rsid w:val="00041D58"/>
    <w:rsid w:val="00046328"/>
    <w:rsid w:val="00057D6A"/>
    <w:rsid w:val="00057E84"/>
    <w:rsid w:val="0007107A"/>
    <w:rsid w:val="00077961"/>
    <w:rsid w:val="00087F51"/>
    <w:rsid w:val="000960F0"/>
    <w:rsid w:val="000B573C"/>
    <w:rsid w:val="000C6324"/>
    <w:rsid w:val="000D341C"/>
    <w:rsid w:val="0010203C"/>
    <w:rsid w:val="00134847"/>
    <w:rsid w:val="001357E8"/>
    <w:rsid w:val="001416D2"/>
    <w:rsid w:val="00166A82"/>
    <w:rsid w:val="00167EA0"/>
    <w:rsid w:val="00193155"/>
    <w:rsid w:val="001A3D4C"/>
    <w:rsid w:val="001D2B10"/>
    <w:rsid w:val="001F5BCF"/>
    <w:rsid w:val="002076CA"/>
    <w:rsid w:val="00270F86"/>
    <w:rsid w:val="00294149"/>
    <w:rsid w:val="002C529C"/>
    <w:rsid w:val="002D4775"/>
    <w:rsid w:val="002D47DF"/>
    <w:rsid w:val="002E1E4D"/>
    <w:rsid w:val="002F68E8"/>
    <w:rsid w:val="00312729"/>
    <w:rsid w:val="003251FE"/>
    <w:rsid w:val="0035100D"/>
    <w:rsid w:val="00374F1A"/>
    <w:rsid w:val="003A16D2"/>
    <w:rsid w:val="00403F7B"/>
    <w:rsid w:val="0041535E"/>
    <w:rsid w:val="0042785B"/>
    <w:rsid w:val="00463DCE"/>
    <w:rsid w:val="0048413C"/>
    <w:rsid w:val="004C013B"/>
    <w:rsid w:val="004C2D1E"/>
    <w:rsid w:val="004F3BDA"/>
    <w:rsid w:val="00503BCF"/>
    <w:rsid w:val="005135FA"/>
    <w:rsid w:val="0052066B"/>
    <w:rsid w:val="00535BBF"/>
    <w:rsid w:val="00537964"/>
    <w:rsid w:val="005405FA"/>
    <w:rsid w:val="00544EDE"/>
    <w:rsid w:val="005523F5"/>
    <w:rsid w:val="00552672"/>
    <w:rsid w:val="00560CAB"/>
    <w:rsid w:val="00565FB3"/>
    <w:rsid w:val="00570D8A"/>
    <w:rsid w:val="0057606B"/>
    <w:rsid w:val="005D62F2"/>
    <w:rsid w:val="005D6867"/>
    <w:rsid w:val="005E3EC9"/>
    <w:rsid w:val="005E7B9A"/>
    <w:rsid w:val="0061145F"/>
    <w:rsid w:val="00613107"/>
    <w:rsid w:val="00622441"/>
    <w:rsid w:val="00656A83"/>
    <w:rsid w:val="006964BD"/>
    <w:rsid w:val="006C41C7"/>
    <w:rsid w:val="006D6875"/>
    <w:rsid w:val="006E2D30"/>
    <w:rsid w:val="00703FFD"/>
    <w:rsid w:val="00705C87"/>
    <w:rsid w:val="00720357"/>
    <w:rsid w:val="007225D1"/>
    <w:rsid w:val="00745D63"/>
    <w:rsid w:val="0076597D"/>
    <w:rsid w:val="00797163"/>
    <w:rsid w:val="007A7E87"/>
    <w:rsid w:val="007C05ED"/>
    <w:rsid w:val="007D22FF"/>
    <w:rsid w:val="007D7E9A"/>
    <w:rsid w:val="00813FC1"/>
    <w:rsid w:val="0081465A"/>
    <w:rsid w:val="00832E70"/>
    <w:rsid w:val="0084385A"/>
    <w:rsid w:val="00847CB8"/>
    <w:rsid w:val="008557D5"/>
    <w:rsid w:val="008B3BAF"/>
    <w:rsid w:val="008D042E"/>
    <w:rsid w:val="008D5895"/>
    <w:rsid w:val="009239D1"/>
    <w:rsid w:val="009429AB"/>
    <w:rsid w:val="009573A1"/>
    <w:rsid w:val="0096178F"/>
    <w:rsid w:val="00975123"/>
    <w:rsid w:val="009B1644"/>
    <w:rsid w:val="009C5157"/>
    <w:rsid w:val="009D58CC"/>
    <w:rsid w:val="009E5698"/>
    <w:rsid w:val="009F25B4"/>
    <w:rsid w:val="00A3218C"/>
    <w:rsid w:val="00A66DFF"/>
    <w:rsid w:val="00AA7506"/>
    <w:rsid w:val="00AC6950"/>
    <w:rsid w:val="00AF69AC"/>
    <w:rsid w:val="00B01D97"/>
    <w:rsid w:val="00B02B54"/>
    <w:rsid w:val="00B123D4"/>
    <w:rsid w:val="00B2588E"/>
    <w:rsid w:val="00B51B8E"/>
    <w:rsid w:val="00B60399"/>
    <w:rsid w:val="00BB7343"/>
    <w:rsid w:val="00BE6D0F"/>
    <w:rsid w:val="00BF3223"/>
    <w:rsid w:val="00BF73A9"/>
    <w:rsid w:val="00C07326"/>
    <w:rsid w:val="00C21EC0"/>
    <w:rsid w:val="00C23DA1"/>
    <w:rsid w:val="00CB4C39"/>
    <w:rsid w:val="00CF4E0F"/>
    <w:rsid w:val="00CF694B"/>
    <w:rsid w:val="00D02F0B"/>
    <w:rsid w:val="00D36B73"/>
    <w:rsid w:val="00D50A7B"/>
    <w:rsid w:val="00D520A5"/>
    <w:rsid w:val="00D5530D"/>
    <w:rsid w:val="00D56E30"/>
    <w:rsid w:val="00D8004E"/>
    <w:rsid w:val="00DA15FF"/>
    <w:rsid w:val="00DB423E"/>
    <w:rsid w:val="00DC0368"/>
    <w:rsid w:val="00DC0BBE"/>
    <w:rsid w:val="00DC7512"/>
    <w:rsid w:val="00DD0B40"/>
    <w:rsid w:val="00DD7B9F"/>
    <w:rsid w:val="00DE5D9C"/>
    <w:rsid w:val="00E04D64"/>
    <w:rsid w:val="00E11F14"/>
    <w:rsid w:val="00E40372"/>
    <w:rsid w:val="00EA7650"/>
    <w:rsid w:val="00EB1629"/>
    <w:rsid w:val="00EC15E3"/>
    <w:rsid w:val="00EE5527"/>
    <w:rsid w:val="00EE55BB"/>
    <w:rsid w:val="00F07147"/>
    <w:rsid w:val="00F244EE"/>
    <w:rsid w:val="00F254E9"/>
    <w:rsid w:val="00F5438F"/>
    <w:rsid w:val="00F54851"/>
    <w:rsid w:val="00F55D53"/>
    <w:rsid w:val="00F563F8"/>
    <w:rsid w:val="00F6638F"/>
    <w:rsid w:val="00FA2D4A"/>
    <w:rsid w:val="00FB68B5"/>
    <w:rsid w:val="00FD2EE9"/>
    <w:rsid w:val="00FF1A1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87288"/>
  <w15:docId w15:val="{BD18E8EF-4173-4735-8493-5995F508B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roxima Nova" w:eastAsia="Times New Roman" w:hAnsi="Proxima Nov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rsid w:val="001B3490"/>
    <w:rPr>
      <w:rFonts w:asciiTheme="majorHAnsi" w:eastAsiaTheme="majorEastAsia" w:hAnsiTheme="majorHAnsi" w:cstheme="majorBidi"/>
      <w:sz w:val="22"/>
      <w:szCs w:val="22"/>
    </w:rPr>
  </w:style>
  <w:style w:type="paragraph" w:styleId="TOC1">
    <w:name w:val="toc 1"/>
    <w:hidden/>
    <w:rsid w:val="002D4775"/>
    <w:pPr>
      <w:spacing w:after="160" w:line="259" w:lineRule="auto"/>
      <w:ind w:left="15" w:right="15"/>
    </w:pPr>
    <w:rPr>
      <w:rFonts w:ascii="Proxima Nova" w:eastAsia="Calibri" w:hAnsi="Proxima Nova" w:cs="Calibri"/>
      <w:color w:val="000000"/>
      <w:sz w:val="22"/>
      <w:szCs w:val="22"/>
    </w:rPr>
  </w:style>
  <w:style w:type="paragraph" w:styleId="TOC2">
    <w:name w:val="toc 2"/>
    <w:hidden/>
    <w:rsid w:val="002D4775"/>
    <w:pPr>
      <w:spacing w:after="160" w:line="259" w:lineRule="auto"/>
      <w:ind w:left="15" w:right="15"/>
    </w:pPr>
    <w:rPr>
      <w:rFonts w:ascii="Proxima Nova" w:eastAsia="Calibri" w:hAnsi="Proxima Nova" w:cs="Calibri"/>
      <w:color w:val="000000"/>
      <w:sz w:val="22"/>
      <w:szCs w:val="22"/>
    </w:rPr>
  </w:style>
  <w:style w:type="paragraph" w:styleId="BodyText2">
    <w:name w:val="Body Text 2"/>
    <w:basedOn w:val="Normal"/>
    <w:link w:val="BodyText2Char"/>
    <w:rsid w:val="002D4775"/>
    <w:pPr>
      <w:spacing w:after="120" w:line="480" w:lineRule="auto"/>
    </w:pPr>
    <w:rPr>
      <w:sz w:val="24"/>
      <w:szCs w:val="24"/>
    </w:rPr>
  </w:style>
  <w:style w:type="character" w:customStyle="1" w:styleId="BodyText2Char">
    <w:name w:val="Body Text 2 Char"/>
    <w:basedOn w:val="DefaultParagraphFont"/>
    <w:link w:val="BodyText2"/>
    <w:rsid w:val="002D4775"/>
    <w:rPr>
      <w:sz w:val="24"/>
      <w:szCs w:val="24"/>
    </w:rPr>
  </w:style>
  <w:style w:type="paragraph" w:styleId="BodyTextIndent3">
    <w:name w:val="Body Text Indent 3"/>
    <w:basedOn w:val="Normal"/>
    <w:link w:val="BodyTextIndent3Char"/>
    <w:rsid w:val="002D4775"/>
    <w:pPr>
      <w:spacing w:line="235" w:lineRule="auto"/>
      <w:ind w:firstLine="360"/>
      <w:jc w:val="both"/>
    </w:pPr>
  </w:style>
  <w:style w:type="character" w:customStyle="1" w:styleId="BodyTextIndent3Char">
    <w:name w:val="Body Text Indent 3 Char"/>
    <w:basedOn w:val="DefaultParagraphFont"/>
    <w:link w:val="BodyTextIndent3"/>
    <w:rsid w:val="002D4775"/>
  </w:style>
  <w:style w:type="paragraph" w:styleId="Subtitle">
    <w:name w:val="Subtitle"/>
    <w:basedOn w:val="Normal"/>
    <w:link w:val="SubtitleChar"/>
    <w:qFormat/>
    <w:rsid w:val="002D4775"/>
    <w:pPr>
      <w:jc w:val="center"/>
    </w:pPr>
    <w:rPr>
      <w:rFonts w:cs="Tunga"/>
      <w:sz w:val="24"/>
      <w:szCs w:val="24"/>
      <w:u w:val="single"/>
      <w:lang w:val="x-none" w:eastAsia="x-none" w:bidi="kn-IN"/>
    </w:rPr>
  </w:style>
  <w:style w:type="character" w:customStyle="1" w:styleId="SubtitleChar">
    <w:name w:val="Subtitle Char"/>
    <w:basedOn w:val="DefaultParagraphFont"/>
    <w:link w:val="Subtitle"/>
    <w:rsid w:val="002D4775"/>
    <w:rPr>
      <w:rFonts w:cs="Tunga"/>
      <w:sz w:val="24"/>
      <w:szCs w:val="24"/>
      <w:u w:val="single"/>
      <w:lang w:val="x-none" w:eastAsia="x-none" w:bidi="kn-IN"/>
    </w:rPr>
  </w:style>
  <w:style w:type="character" w:styleId="Hyperlink">
    <w:name w:val="Hyperlink"/>
    <w:rsid w:val="002D4775"/>
    <w:rPr>
      <w:color w:val="0000FF"/>
      <w:u w:val="single"/>
    </w:rPr>
  </w:style>
  <w:style w:type="paragraph" w:styleId="BodyTextIndent2">
    <w:name w:val="Body Text Indent 2"/>
    <w:basedOn w:val="Normal"/>
    <w:link w:val="BodyTextIndent2Char"/>
    <w:rsid w:val="002D4775"/>
    <w:pPr>
      <w:spacing w:after="120" w:line="480" w:lineRule="auto"/>
      <w:ind w:left="360"/>
    </w:pPr>
    <w:rPr>
      <w:sz w:val="24"/>
      <w:szCs w:val="24"/>
    </w:rPr>
  </w:style>
  <w:style w:type="character" w:customStyle="1" w:styleId="BodyTextIndent2Char">
    <w:name w:val="Body Text Indent 2 Char"/>
    <w:basedOn w:val="DefaultParagraphFont"/>
    <w:link w:val="BodyTextIndent2"/>
    <w:rsid w:val="002D4775"/>
    <w:rPr>
      <w:sz w:val="24"/>
      <w:szCs w:val="24"/>
    </w:rPr>
  </w:style>
  <w:style w:type="paragraph" w:styleId="BodyText">
    <w:name w:val="Body Text"/>
    <w:basedOn w:val="Normal"/>
    <w:link w:val="BodyTextChar"/>
    <w:rsid w:val="002D4775"/>
    <w:pPr>
      <w:spacing w:after="120"/>
    </w:pPr>
    <w:rPr>
      <w:sz w:val="24"/>
      <w:szCs w:val="24"/>
    </w:rPr>
  </w:style>
  <w:style w:type="character" w:customStyle="1" w:styleId="BodyTextChar">
    <w:name w:val="Body Text Char"/>
    <w:basedOn w:val="DefaultParagraphFont"/>
    <w:link w:val="BodyText"/>
    <w:rsid w:val="002D4775"/>
    <w:rPr>
      <w:sz w:val="24"/>
      <w:szCs w:val="24"/>
    </w:rPr>
  </w:style>
  <w:style w:type="character" w:customStyle="1" w:styleId="CommentTextChar">
    <w:name w:val="Comment Text Char"/>
    <w:basedOn w:val="DefaultParagraphFont"/>
    <w:link w:val="CommentText"/>
    <w:semiHidden/>
    <w:rsid w:val="002D4775"/>
  </w:style>
  <w:style w:type="paragraph" w:styleId="CommentText">
    <w:name w:val="annotation text"/>
    <w:basedOn w:val="Normal"/>
    <w:link w:val="CommentTextChar"/>
    <w:semiHidden/>
    <w:rsid w:val="002D4775"/>
  </w:style>
  <w:style w:type="character" w:customStyle="1" w:styleId="CommentTextChar1">
    <w:name w:val="Comment Text Char1"/>
    <w:basedOn w:val="DefaultParagraphFont"/>
    <w:uiPriority w:val="99"/>
    <w:semiHidden/>
    <w:rsid w:val="002D4775"/>
  </w:style>
  <w:style w:type="character" w:customStyle="1" w:styleId="BalloonTextChar">
    <w:name w:val="Balloon Text Char"/>
    <w:basedOn w:val="DefaultParagraphFont"/>
    <w:link w:val="BalloonText"/>
    <w:semiHidden/>
    <w:rsid w:val="002D4775"/>
    <w:rPr>
      <w:rFonts w:ascii="Proxima Nova" w:hAnsi="Proxima Nova"/>
      <w:sz w:val="16"/>
      <w:szCs w:val="16"/>
    </w:rPr>
  </w:style>
  <w:style w:type="paragraph" w:styleId="BalloonText">
    <w:name w:val="Balloon Text"/>
    <w:basedOn w:val="Normal"/>
    <w:link w:val="BalloonTextChar"/>
    <w:semiHidden/>
    <w:rsid w:val="002D4775"/>
    <w:rPr>
      <w:rFonts w:ascii="Proxima Nova" w:hAnsi="Proxima Nova"/>
      <w:sz w:val="16"/>
      <w:szCs w:val="16"/>
    </w:rPr>
  </w:style>
  <w:style w:type="character" w:customStyle="1" w:styleId="BalloonTextChar1">
    <w:name w:val="Balloon Text Char1"/>
    <w:basedOn w:val="DefaultParagraphFont"/>
    <w:uiPriority w:val="99"/>
    <w:semiHidden/>
    <w:rsid w:val="002D4775"/>
    <w:rPr>
      <w:rFonts w:ascii="Proxima Nova" w:hAnsi="Proxima Nova" w:cs="Segoe UI"/>
      <w:sz w:val="18"/>
      <w:szCs w:val="18"/>
    </w:rPr>
  </w:style>
  <w:style w:type="paragraph" w:styleId="BodyTextIndent">
    <w:name w:val="Body Text Indent"/>
    <w:basedOn w:val="Normal"/>
    <w:link w:val="BodyTextIndentChar"/>
    <w:rsid w:val="002D4775"/>
    <w:pPr>
      <w:spacing w:after="120"/>
      <w:ind w:left="360"/>
    </w:pPr>
    <w:rPr>
      <w:sz w:val="24"/>
      <w:szCs w:val="24"/>
    </w:rPr>
  </w:style>
  <w:style w:type="character" w:customStyle="1" w:styleId="BodyTextIndentChar">
    <w:name w:val="Body Text Indent Char"/>
    <w:basedOn w:val="DefaultParagraphFont"/>
    <w:link w:val="BodyTextIndent"/>
    <w:rsid w:val="002D4775"/>
    <w:rPr>
      <w:sz w:val="24"/>
      <w:szCs w:val="24"/>
    </w:rPr>
  </w:style>
  <w:style w:type="paragraph" w:styleId="Title">
    <w:name w:val="Title"/>
    <w:basedOn w:val="Normal"/>
    <w:link w:val="TitleChar"/>
    <w:qFormat/>
    <w:rsid w:val="002D4775"/>
    <w:pPr>
      <w:jc w:val="center"/>
    </w:pPr>
    <w:rPr>
      <w:rFonts w:cs="Tunga"/>
      <w:sz w:val="24"/>
      <w:szCs w:val="24"/>
      <w:lang w:bidi="kn-IN"/>
    </w:rPr>
  </w:style>
  <w:style w:type="character" w:customStyle="1" w:styleId="TitleChar">
    <w:name w:val="Title Char"/>
    <w:basedOn w:val="DefaultParagraphFont"/>
    <w:link w:val="Title"/>
    <w:rsid w:val="002D4775"/>
    <w:rPr>
      <w:rFonts w:cs="Tunga"/>
      <w:sz w:val="24"/>
      <w:szCs w:val="24"/>
      <w:lang w:bidi="kn-IN"/>
    </w:rPr>
  </w:style>
  <w:style w:type="paragraph" w:styleId="Header">
    <w:name w:val="header"/>
    <w:basedOn w:val="Normal"/>
    <w:link w:val="HeaderChar"/>
    <w:rsid w:val="002D4775"/>
    <w:pPr>
      <w:tabs>
        <w:tab w:val="center" w:pos="4320"/>
        <w:tab w:val="right" w:pos="8640"/>
      </w:tabs>
    </w:pPr>
    <w:rPr>
      <w:sz w:val="24"/>
      <w:szCs w:val="24"/>
    </w:rPr>
  </w:style>
  <w:style w:type="character" w:customStyle="1" w:styleId="HeaderChar">
    <w:name w:val="Header Char"/>
    <w:basedOn w:val="DefaultParagraphFont"/>
    <w:link w:val="Header"/>
    <w:rsid w:val="002D4775"/>
    <w:rPr>
      <w:sz w:val="24"/>
      <w:szCs w:val="24"/>
    </w:rPr>
  </w:style>
  <w:style w:type="character" w:customStyle="1" w:styleId="FootnoteTextChar">
    <w:name w:val="Footnote Text Char"/>
    <w:basedOn w:val="DefaultParagraphFont"/>
    <w:link w:val="FootnoteText"/>
    <w:semiHidden/>
    <w:rsid w:val="002D4775"/>
  </w:style>
  <w:style w:type="paragraph" w:styleId="FootnoteText">
    <w:name w:val="footnote text"/>
    <w:basedOn w:val="Normal"/>
    <w:link w:val="FootnoteTextChar"/>
    <w:semiHidden/>
    <w:rsid w:val="002D4775"/>
  </w:style>
  <w:style w:type="character" w:customStyle="1" w:styleId="FootnoteTextChar1">
    <w:name w:val="Footnote Text Char1"/>
    <w:basedOn w:val="DefaultParagraphFont"/>
    <w:uiPriority w:val="99"/>
    <w:semiHidden/>
    <w:rsid w:val="002D4775"/>
  </w:style>
  <w:style w:type="paragraph" w:styleId="BodyText3">
    <w:name w:val="Body Text 3"/>
    <w:basedOn w:val="Normal"/>
    <w:link w:val="BodyText3Char"/>
    <w:rsid w:val="002D4775"/>
    <w:pPr>
      <w:spacing w:after="120"/>
    </w:pPr>
    <w:rPr>
      <w:sz w:val="16"/>
      <w:szCs w:val="16"/>
    </w:rPr>
  </w:style>
  <w:style w:type="character" w:customStyle="1" w:styleId="BodyText3Char">
    <w:name w:val="Body Text 3 Char"/>
    <w:basedOn w:val="DefaultParagraphFont"/>
    <w:link w:val="BodyText3"/>
    <w:rsid w:val="002D4775"/>
    <w:rPr>
      <w:sz w:val="16"/>
      <w:szCs w:val="16"/>
    </w:rPr>
  </w:style>
  <w:style w:type="paragraph" w:styleId="BlockText">
    <w:name w:val="Block Text"/>
    <w:basedOn w:val="Normal"/>
    <w:rsid w:val="002D4775"/>
    <w:pPr>
      <w:ind w:left="720" w:right="1140"/>
    </w:pPr>
    <w:rPr>
      <w:sz w:val="24"/>
      <w:szCs w:val="24"/>
    </w:rPr>
  </w:style>
  <w:style w:type="paragraph" w:styleId="List">
    <w:name w:val="List"/>
    <w:basedOn w:val="Normal"/>
    <w:rsid w:val="002D4775"/>
    <w:pPr>
      <w:ind w:left="360" w:hanging="360"/>
    </w:pPr>
    <w:rPr>
      <w:sz w:val="24"/>
      <w:szCs w:val="24"/>
    </w:rPr>
  </w:style>
  <w:style w:type="paragraph" w:styleId="List2">
    <w:name w:val="List 2"/>
    <w:basedOn w:val="Normal"/>
    <w:rsid w:val="002D4775"/>
    <w:pPr>
      <w:ind w:left="720" w:hanging="360"/>
    </w:pPr>
    <w:rPr>
      <w:sz w:val="24"/>
      <w:szCs w:val="24"/>
    </w:rPr>
  </w:style>
  <w:style w:type="paragraph" w:styleId="List3">
    <w:name w:val="List 3"/>
    <w:basedOn w:val="Normal"/>
    <w:rsid w:val="002D4775"/>
    <w:pPr>
      <w:ind w:left="1080" w:hanging="360"/>
    </w:pPr>
    <w:rPr>
      <w:sz w:val="24"/>
      <w:szCs w:val="24"/>
    </w:rPr>
  </w:style>
  <w:style w:type="paragraph" w:styleId="List4">
    <w:name w:val="List 4"/>
    <w:basedOn w:val="Normal"/>
    <w:rsid w:val="002D4775"/>
    <w:pPr>
      <w:ind w:left="1440" w:hanging="360"/>
    </w:pPr>
    <w:rPr>
      <w:sz w:val="24"/>
      <w:szCs w:val="24"/>
    </w:rPr>
  </w:style>
  <w:style w:type="paragraph" w:styleId="Date">
    <w:name w:val="Date"/>
    <w:basedOn w:val="Normal"/>
    <w:next w:val="Normal"/>
    <w:link w:val="DateChar"/>
    <w:rsid w:val="002D4775"/>
    <w:rPr>
      <w:sz w:val="24"/>
      <w:szCs w:val="24"/>
    </w:rPr>
  </w:style>
  <w:style w:type="character" w:customStyle="1" w:styleId="DateChar">
    <w:name w:val="Date Char"/>
    <w:basedOn w:val="DefaultParagraphFont"/>
    <w:link w:val="Date"/>
    <w:rsid w:val="002D4775"/>
    <w:rPr>
      <w:sz w:val="24"/>
      <w:szCs w:val="24"/>
    </w:rPr>
  </w:style>
  <w:style w:type="paragraph" w:styleId="ListBullet">
    <w:name w:val="List Bullet"/>
    <w:basedOn w:val="Normal"/>
    <w:rsid w:val="002D4775"/>
    <w:pPr>
      <w:numPr>
        <w:numId w:val="8"/>
      </w:numPr>
    </w:pPr>
    <w:rPr>
      <w:sz w:val="24"/>
      <w:szCs w:val="24"/>
    </w:rPr>
  </w:style>
  <w:style w:type="paragraph" w:styleId="ListBullet2">
    <w:name w:val="List Bullet 2"/>
    <w:basedOn w:val="Normal"/>
    <w:rsid w:val="002D4775"/>
    <w:pPr>
      <w:tabs>
        <w:tab w:val="num" w:pos="720"/>
      </w:tabs>
      <w:ind w:left="720" w:hanging="360"/>
    </w:pPr>
    <w:rPr>
      <w:sz w:val="24"/>
      <w:szCs w:val="24"/>
    </w:rPr>
  </w:style>
  <w:style w:type="paragraph" w:styleId="ListBullet3">
    <w:name w:val="List Bullet 3"/>
    <w:basedOn w:val="Normal"/>
    <w:rsid w:val="002D4775"/>
    <w:pPr>
      <w:numPr>
        <w:numId w:val="9"/>
      </w:numPr>
      <w:tabs>
        <w:tab w:val="clear" w:pos="720"/>
        <w:tab w:val="num" w:pos="1080"/>
      </w:tabs>
      <w:ind w:left="1080"/>
    </w:pPr>
    <w:rPr>
      <w:sz w:val="24"/>
      <w:szCs w:val="24"/>
    </w:rPr>
  </w:style>
  <w:style w:type="paragraph" w:styleId="ListContinue">
    <w:name w:val="List Continue"/>
    <w:basedOn w:val="Normal"/>
    <w:rsid w:val="002D4775"/>
    <w:pPr>
      <w:numPr>
        <w:numId w:val="10"/>
      </w:numPr>
      <w:tabs>
        <w:tab w:val="clear" w:pos="1080"/>
      </w:tabs>
      <w:spacing w:after="120"/>
      <w:ind w:left="360" w:firstLine="0"/>
    </w:pPr>
    <w:rPr>
      <w:sz w:val="24"/>
      <w:szCs w:val="24"/>
    </w:rPr>
  </w:style>
  <w:style w:type="paragraph" w:styleId="ListContinue2">
    <w:name w:val="List Continue 2"/>
    <w:basedOn w:val="Normal"/>
    <w:rsid w:val="002D4775"/>
    <w:pPr>
      <w:spacing w:after="120"/>
      <w:ind w:left="720"/>
    </w:pPr>
    <w:rPr>
      <w:sz w:val="24"/>
      <w:szCs w:val="24"/>
    </w:rPr>
  </w:style>
  <w:style w:type="paragraph" w:styleId="ListContinue3">
    <w:name w:val="List Continue 3"/>
    <w:basedOn w:val="Normal"/>
    <w:rsid w:val="002D4775"/>
    <w:pPr>
      <w:spacing w:after="120"/>
      <w:ind w:left="1080"/>
    </w:pPr>
    <w:rPr>
      <w:sz w:val="24"/>
      <w:szCs w:val="24"/>
    </w:rPr>
  </w:style>
  <w:style w:type="paragraph" w:customStyle="1" w:styleId="InsideAddress">
    <w:name w:val="Inside Address"/>
    <w:basedOn w:val="Normal"/>
    <w:rsid w:val="002D4775"/>
    <w:rPr>
      <w:sz w:val="24"/>
      <w:szCs w:val="24"/>
    </w:rPr>
  </w:style>
  <w:style w:type="paragraph" w:styleId="Caption">
    <w:name w:val="caption"/>
    <w:basedOn w:val="Normal"/>
    <w:next w:val="Normal"/>
    <w:qFormat/>
    <w:rsid w:val="002D4775"/>
    <w:rPr>
      <w:b/>
      <w:bCs/>
    </w:rPr>
  </w:style>
  <w:style w:type="paragraph" w:customStyle="1" w:styleId="ReferenceLine">
    <w:name w:val="Reference Line"/>
    <w:basedOn w:val="BodyText"/>
    <w:rsid w:val="002D4775"/>
  </w:style>
  <w:style w:type="paragraph" w:styleId="NormalIndent">
    <w:name w:val="Normal Indent"/>
    <w:basedOn w:val="Normal"/>
    <w:rsid w:val="002D4775"/>
    <w:pPr>
      <w:ind w:left="720"/>
    </w:pPr>
    <w:rPr>
      <w:sz w:val="24"/>
      <w:szCs w:val="24"/>
    </w:rPr>
  </w:style>
  <w:style w:type="paragraph" w:customStyle="1" w:styleId="ShortReturnAddress">
    <w:name w:val="Short Return Address"/>
    <w:basedOn w:val="Normal"/>
    <w:rsid w:val="002D4775"/>
    <w:rPr>
      <w:sz w:val="24"/>
      <w:szCs w:val="24"/>
    </w:rPr>
  </w:style>
  <w:style w:type="paragraph" w:styleId="Signature">
    <w:name w:val="Signature"/>
    <w:basedOn w:val="Normal"/>
    <w:link w:val="SignatureChar"/>
    <w:rsid w:val="002D4775"/>
    <w:pPr>
      <w:ind w:left="4320"/>
    </w:pPr>
    <w:rPr>
      <w:sz w:val="24"/>
      <w:szCs w:val="24"/>
    </w:rPr>
  </w:style>
  <w:style w:type="character" w:customStyle="1" w:styleId="SignatureChar">
    <w:name w:val="Signature Char"/>
    <w:basedOn w:val="DefaultParagraphFont"/>
    <w:link w:val="Signature"/>
    <w:rsid w:val="002D4775"/>
    <w:rPr>
      <w:sz w:val="24"/>
      <w:szCs w:val="24"/>
    </w:rPr>
  </w:style>
  <w:style w:type="paragraph" w:customStyle="1" w:styleId="PPLine">
    <w:name w:val="PP Line"/>
    <w:basedOn w:val="Signature"/>
    <w:rsid w:val="002D4775"/>
  </w:style>
  <w:style w:type="paragraph" w:customStyle="1" w:styleId="InsideAddressName">
    <w:name w:val="Inside Address Name"/>
    <w:basedOn w:val="Normal"/>
    <w:rsid w:val="002D4775"/>
    <w:rPr>
      <w:sz w:val="24"/>
      <w:szCs w:val="24"/>
    </w:rPr>
  </w:style>
  <w:style w:type="paragraph" w:styleId="BodyTextFirstIndent">
    <w:name w:val="Body Text First Indent"/>
    <w:basedOn w:val="BodyText"/>
    <w:link w:val="BodyTextFirstIndentChar"/>
    <w:rsid w:val="002D4775"/>
    <w:pPr>
      <w:ind w:firstLine="210"/>
    </w:pPr>
  </w:style>
  <w:style w:type="character" w:customStyle="1" w:styleId="BodyTextFirstIndentChar">
    <w:name w:val="Body Text First Indent Char"/>
    <w:basedOn w:val="BodyTextChar"/>
    <w:link w:val="BodyTextFirstIndent"/>
    <w:rsid w:val="002D4775"/>
    <w:rPr>
      <w:sz w:val="24"/>
      <w:szCs w:val="24"/>
    </w:rPr>
  </w:style>
  <w:style w:type="paragraph" w:styleId="BodyTextFirstIndent2">
    <w:name w:val="Body Text First Indent 2"/>
    <w:basedOn w:val="BodyTextIndent"/>
    <w:link w:val="BodyTextFirstIndent2Char"/>
    <w:rsid w:val="002D4775"/>
    <w:pPr>
      <w:ind w:firstLine="210"/>
    </w:pPr>
  </w:style>
  <w:style w:type="character" w:customStyle="1" w:styleId="BodyTextFirstIndent2Char">
    <w:name w:val="Body Text First Indent 2 Char"/>
    <w:basedOn w:val="BodyTextIndentChar"/>
    <w:link w:val="BodyTextFirstIndent2"/>
    <w:rsid w:val="002D4775"/>
    <w:rPr>
      <w:sz w:val="24"/>
      <w:szCs w:val="24"/>
    </w:rPr>
  </w:style>
  <w:style w:type="paragraph" w:customStyle="1" w:styleId="tablebelow">
    <w:name w:val="table below"/>
    <w:basedOn w:val="tabletext"/>
    <w:rsid w:val="002D4775"/>
    <w:pPr>
      <w:pBdr>
        <w:bottom w:val="single" w:sz="6" w:space="0" w:color="auto"/>
        <w:between w:val="single" w:sz="6" w:space="2" w:color="auto"/>
      </w:pBdr>
    </w:pPr>
  </w:style>
  <w:style w:type="paragraph" w:customStyle="1" w:styleId="tabletext">
    <w:name w:val="table text"/>
    <w:basedOn w:val="Normal"/>
    <w:rsid w:val="002D4775"/>
    <w:pPr>
      <w:widowControl w:val="0"/>
      <w:autoSpaceDE w:val="0"/>
      <w:autoSpaceDN w:val="0"/>
      <w:adjustRightInd w:val="0"/>
      <w:spacing w:line="240" w:lineRule="atLeast"/>
    </w:pPr>
    <w:rPr>
      <w:rFonts w:ascii="Proxima Nova" w:hAnsi="Proxima Nova" w:cs="PalmSprings"/>
      <w:lang w:bidi="kn-IN"/>
    </w:rPr>
  </w:style>
  <w:style w:type="paragraph" w:customStyle="1" w:styleId="listing">
    <w:name w:val="listing"/>
    <w:rsid w:val="002D4775"/>
    <w:pPr>
      <w:widowControl w:val="0"/>
      <w:tabs>
        <w:tab w:val="right" w:pos="480"/>
        <w:tab w:val="left" w:pos="600"/>
      </w:tabs>
      <w:autoSpaceDE w:val="0"/>
      <w:autoSpaceDN w:val="0"/>
      <w:adjustRightInd w:val="0"/>
      <w:spacing w:line="250" w:lineRule="atLeast"/>
      <w:ind w:left="600" w:hanging="600"/>
      <w:jc w:val="both"/>
    </w:pPr>
    <w:rPr>
      <w:rFonts w:ascii="Proxima Nova" w:hAnsi="Proxima Nova" w:cs="PalmSprings"/>
      <w:sz w:val="21"/>
      <w:szCs w:val="21"/>
      <w:lang w:bidi="kn-IN"/>
    </w:rPr>
  </w:style>
  <w:style w:type="paragraph" w:customStyle="1" w:styleId="List21">
    <w:name w:val="List 21"/>
    <w:rsid w:val="002D4775"/>
    <w:pPr>
      <w:widowControl w:val="0"/>
      <w:tabs>
        <w:tab w:val="right" w:pos="780"/>
        <w:tab w:val="left" w:pos="900"/>
        <w:tab w:val="right" w:pos="4920"/>
        <w:tab w:val="left" w:pos="5040"/>
      </w:tabs>
      <w:autoSpaceDE w:val="0"/>
      <w:autoSpaceDN w:val="0"/>
      <w:adjustRightInd w:val="0"/>
      <w:spacing w:line="250" w:lineRule="atLeast"/>
      <w:ind w:left="900" w:hanging="900"/>
      <w:jc w:val="both"/>
    </w:pPr>
    <w:rPr>
      <w:rFonts w:ascii="Proxima Nova" w:hAnsi="Proxima Nova" w:cs="PalmSprings"/>
      <w:sz w:val="21"/>
      <w:szCs w:val="21"/>
      <w:lang w:bidi="kn-IN"/>
    </w:rPr>
  </w:style>
  <w:style w:type="paragraph" w:customStyle="1" w:styleId="tablesubhead">
    <w:name w:val="table subhead"/>
    <w:basedOn w:val="Normal"/>
    <w:rsid w:val="002D4775"/>
    <w:pPr>
      <w:widowControl w:val="0"/>
      <w:pBdr>
        <w:top w:val="single" w:sz="6" w:space="0" w:color="auto"/>
        <w:bottom w:val="single" w:sz="2" w:space="0" w:color="auto"/>
        <w:between w:val="single" w:sz="2" w:space="1" w:color="auto"/>
      </w:pBdr>
      <w:autoSpaceDE w:val="0"/>
      <w:autoSpaceDN w:val="0"/>
      <w:adjustRightInd w:val="0"/>
      <w:spacing w:after="40" w:line="240" w:lineRule="atLeast"/>
    </w:pPr>
    <w:rPr>
      <w:rFonts w:ascii="Proxima Nova" w:hAnsi="Proxima Nova" w:cs="PalmSprings"/>
      <w:i/>
      <w:iCs/>
      <w:lang w:bidi="kn-IN"/>
    </w:rPr>
  </w:style>
  <w:style w:type="paragraph" w:customStyle="1" w:styleId="Eq-space">
    <w:name w:val="Eq-space"/>
    <w:rsid w:val="002D4775"/>
    <w:pPr>
      <w:widowControl w:val="0"/>
      <w:tabs>
        <w:tab w:val="right" w:pos="2760"/>
        <w:tab w:val="left" w:pos="2820"/>
        <w:tab w:val="right" w:pos="8160"/>
      </w:tabs>
      <w:autoSpaceDE w:val="0"/>
      <w:autoSpaceDN w:val="0"/>
      <w:adjustRightInd w:val="0"/>
      <w:spacing w:before="80" w:after="80" w:line="250" w:lineRule="atLeast"/>
    </w:pPr>
    <w:rPr>
      <w:rFonts w:ascii="Proxima Nova" w:hAnsi="Proxima Nova" w:cs="PalmSprings"/>
      <w:sz w:val="21"/>
      <w:szCs w:val="21"/>
      <w:lang w:bidi="kn-IN"/>
    </w:rPr>
  </w:style>
  <w:style w:type="paragraph" w:customStyle="1" w:styleId="BodyText1">
    <w:name w:val="Body Text1"/>
    <w:rsid w:val="002D4775"/>
    <w:pPr>
      <w:widowControl w:val="0"/>
      <w:tabs>
        <w:tab w:val="left" w:pos="240"/>
      </w:tabs>
      <w:autoSpaceDE w:val="0"/>
      <w:autoSpaceDN w:val="0"/>
      <w:adjustRightInd w:val="0"/>
      <w:spacing w:line="250" w:lineRule="atLeast"/>
      <w:jc w:val="both"/>
    </w:pPr>
    <w:rPr>
      <w:rFonts w:ascii="Proxima Nova" w:hAnsi="Proxima Nova" w:cs="PalmSprings"/>
      <w:color w:val="000000"/>
      <w:sz w:val="21"/>
      <w:szCs w:val="21"/>
      <w:lang w:bidi="kn-IN"/>
    </w:rPr>
  </w:style>
  <w:style w:type="paragraph" w:customStyle="1" w:styleId="chapterhead">
    <w:name w:val="chapter head"/>
    <w:rsid w:val="002D4775"/>
    <w:pPr>
      <w:widowControl w:val="0"/>
      <w:tabs>
        <w:tab w:val="left" w:pos="240"/>
      </w:tabs>
      <w:autoSpaceDE w:val="0"/>
      <w:autoSpaceDN w:val="0"/>
      <w:adjustRightInd w:val="0"/>
      <w:spacing w:line="600" w:lineRule="atLeast"/>
      <w:jc w:val="center"/>
    </w:pPr>
    <w:rPr>
      <w:rFonts w:ascii="Proxima Nova" w:hAnsi="Proxima Nova" w:cs="Schneidler Md BT"/>
      <w:b/>
      <w:bCs/>
      <w:sz w:val="56"/>
      <w:szCs w:val="56"/>
      <w:lang w:bidi="kn-IN"/>
    </w:rPr>
  </w:style>
  <w:style w:type="paragraph" w:customStyle="1" w:styleId="chapterno">
    <w:name w:val="chapter no"/>
    <w:basedOn w:val="listing"/>
    <w:next w:val="listing"/>
    <w:rsid w:val="002D4775"/>
    <w:pPr>
      <w:spacing w:line="380" w:lineRule="atLeast"/>
      <w:ind w:left="0" w:firstLine="0"/>
      <w:jc w:val="right"/>
    </w:pPr>
    <w:rPr>
      <w:rFonts w:ascii="Proxima Nova" w:hAnsi="Proxima Nova" w:cs="Arial"/>
      <w:sz w:val="34"/>
      <w:szCs w:val="34"/>
    </w:rPr>
  </w:style>
  <w:style w:type="paragraph" w:styleId="Footer">
    <w:name w:val="footer"/>
    <w:basedOn w:val="Normal"/>
    <w:link w:val="FooterChar"/>
    <w:uiPriority w:val="99"/>
    <w:unhideWhenUsed/>
    <w:rsid w:val="002D4775"/>
    <w:pPr>
      <w:tabs>
        <w:tab w:val="center" w:pos="4680"/>
        <w:tab w:val="right" w:pos="9360"/>
      </w:tabs>
    </w:pPr>
    <w:rPr>
      <w:rFonts w:cs="Tunga"/>
      <w:sz w:val="24"/>
      <w:lang w:val="x-none" w:eastAsia="x-none" w:bidi="kn-IN"/>
    </w:rPr>
  </w:style>
  <w:style w:type="character" w:customStyle="1" w:styleId="FooterChar">
    <w:name w:val="Footer Char"/>
    <w:basedOn w:val="DefaultParagraphFont"/>
    <w:link w:val="Footer"/>
    <w:uiPriority w:val="99"/>
    <w:rsid w:val="002D4775"/>
    <w:rPr>
      <w:rFonts w:cs="Tunga"/>
      <w:sz w:val="24"/>
      <w:lang w:val="x-none" w:eastAsia="x-none" w:bidi="kn-IN"/>
    </w:rPr>
  </w:style>
  <w:style w:type="paragraph" w:customStyle="1" w:styleId="Default">
    <w:name w:val="Default"/>
    <w:rsid w:val="002D4775"/>
    <w:pPr>
      <w:autoSpaceDE w:val="0"/>
      <w:autoSpaceDN w:val="0"/>
      <w:adjustRightInd w:val="0"/>
    </w:pPr>
    <w:rPr>
      <w:rFonts w:ascii="Proxima Nova" w:hAnsi="Proxima Nova" w:cs="Optima LT Std"/>
      <w:color w:val="000000"/>
      <w:sz w:val="24"/>
      <w:szCs w:val="24"/>
    </w:rPr>
  </w:style>
  <w:style w:type="paragraph" w:customStyle="1" w:styleId="Pa34">
    <w:name w:val="Pa34"/>
    <w:basedOn w:val="Default"/>
    <w:next w:val="Default"/>
    <w:uiPriority w:val="99"/>
    <w:rsid w:val="002D4775"/>
    <w:pPr>
      <w:spacing w:line="191" w:lineRule="atLeast"/>
    </w:pPr>
    <w:rPr>
      <w:rFonts w:cs="Times New Roman"/>
      <w:color w:val="auto"/>
    </w:rPr>
  </w:style>
  <w:style w:type="paragraph" w:styleId="NoSpacing">
    <w:name w:val="No Spacing"/>
    <w:uiPriority w:val="1"/>
    <w:qFormat/>
    <w:rsid w:val="002D4775"/>
    <w:rPr>
      <w:sz w:val="24"/>
    </w:rPr>
  </w:style>
  <w:style w:type="paragraph" w:customStyle="1" w:styleId="listing-text-95">
    <w:name w:val="listing-text-9.5"/>
    <w:basedOn w:val="Normal"/>
    <w:rsid w:val="002D4775"/>
    <w:pPr>
      <w:widowControl w:val="0"/>
      <w:tabs>
        <w:tab w:val="right" w:pos="420"/>
        <w:tab w:val="left" w:pos="540"/>
      </w:tabs>
      <w:autoSpaceDE w:val="0"/>
      <w:autoSpaceDN w:val="0"/>
      <w:adjustRightInd w:val="0"/>
      <w:spacing w:line="240" w:lineRule="atLeast"/>
      <w:ind w:left="540" w:hanging="540"/>
      <w:jc w:val="both"/>
    </w:pPr>
    <w:rPr>
      <w:rFonts w:eastAsia="Calibri"/>
      <w:sz w:val="19"/>
      <w:szCs w:val="19"/>
    </w:rPr>
  </w:style>
  <w:style w:type="paragraph" w:customStyle="1" w:styleId="solvedproblem-text">
    <w:name w:val="solved problem-text"/>
    <w:basedOn w:val="listing-text-95"/>
    <w:next w:val="listing-text-95"/>
    <w:rsid w:val="002D4775"/>
    <w:pPr>
      <w:tabs>
        <w:tab w:val="clear" w:pos="420"/>
        <w:tab w:val="clear" w:pos="540"/>
      </w:tabs>
      <w:ind w:left="0" w:firstLine="0"/>
    </w:pPr>
    <w:rPr>
      <w:rFonts w:eastAsia="Times New Roman" w:cs="Tunga"/>
      <w:lang w:bidi="kn-IN"/>
    </w:rPr>
  </w:style>
  <w:style w:type="table" w:customStyle="1" w:styleId="TableGrid">
    <w:name w:val="TableGrid"/>
    <w:rsid w:val="009B1644"/>
    <w:rPr>
      <w:rFonts w:asciiTheme="minorHAnsi" w:eastAsiaTheme="minorEastAsia" w:hAnsiTheme="minorHAnsi" w:cstheme="minorBidi"/>
      <w:kern w:val="2"/>
      <w:sz w:val="24"/>
      <w:szCs w:val="24"/>
      <w:lang w:val="en-IN" w:eastAsia="en-IN"/>
      <w14:ligatures w14:val="standardContextual"/>
    </w:rPr>
    <w:tblPr>
      <w:tblCellMar>
        <w:top w:w="0" w:type="dxa"/>
        <w:left w:w="0" w:type="dxa"/>
        <w:bottom w:w="0" w:type="dxa"/>
        <w:right w:w="0" w:type="dxa"/>
      </w:tblCellMar>
    </w:tblPr>
  </w:style>
  <w:style w:type="paragraph" w:styleId="ListParagraph">
    <w:name w:val="List Paragraph"/>
    <w:basedOn w:val="Normal"/>
    <w:uiPriority w:val="1"/>
    <w:qFormat/>
    <w:rsid w:val="0007107A"/>
    <w:pPr>
      <w:spacing w:after="5" w:line="253" w:lineRule="auto"/>
      <w:ind w:left="720" w:hanging="10"/>
      <w:contextualSpacing/>
      <w:jc w:val="both"/>
    </w:pPr>
    <w:rPr>
      <w:color w:val="181717"/>
      <w:kern w:val="2"/>
      <w:sz w:val="21"/>
      <w:szCs w:val="24"/>
      <w:lang w:val="en-IN" w:eastAsia="en-I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306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
  <Relationship Id="rId1" Type="http://schemas.openxmlformats.org/officeDocument/2006/relationships/image" Target="media/mhe_logo.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Proxima Nov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Proxima Nov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3E5BD4A2DB99489DADB245B77948E1" ma:contentTypeVersion="15" ma:contentTypeDescription="Create a new document." ma:contentTypeScope="" ma:versionID="42f5868a409ca22545b05a7852c5ad67">
  <xsd:schema xmlns:xsd="http://www.w3.org/2001/XMLSchema" xmlns:xs="http://www.w3.org/2001/XMLSchema" xmlns:p="http://schemas.microsoft.com/office/2006/metadata/properties" xmlns:ns2="55eee036-b312-4691-be2e-efe9fdaf1737" xmlns:ns3="4f83251b-4d3b-4580-8981-be5e2b08b791" targetNamespace="http://schemas.microsoft.com/office/2006/metadata/properties" ma:root="true" ma:fieldsID="f465058b4f834ce42aff055bb21accce" ns2:_="" ns3:_="">
    <xsd:import namespace="55eee036-b312-4691-be2e-efe9fdaf1737"/>
    <xsd:import namespace="4f83251b-4d3b-4580-8981-be5e2b08b79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eee036-b312-4691-be2e-efe9fdaf17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b8617a1-beef-4e24-867f-51551f54cfe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83251b-4d3b-4580-8981-be5e2b08b79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44077295-fada-4c8f-a092-a42dbf2c2c8e}" ma:internalName="TaxCatchAll" ma:showField="CatchAllData" ma:web="4f83251b-4d3b-4580-8981-be5e2b08b7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f83251b-4d3b-4580-8981-be5e2b08b791" xsi:nil="true"/>
    <lcf76f155ced4ddcb4097134ff3c332f xmlns="55eee036-b312-4691-be2e-efe9fdaf173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9A78ED-9B79-4E8A-8200-FBD18ED07F48}"/>
</file>

<file path=customXml/itemProps2.xml><?xml version="1.0" encoding="utf-8"?>
<ds:datastoreItem xmlns:ds="http://schemas.openxmlformats.org/officeDocument/2006/customXml" ds:itemID="{30E61C35-45EE-4A1B-9689-16CE40365335}"/>
</file>

<file path=customXml/itemProps3.xml><?xml version="1.0" encoding="utf-8"?>
<ds:datastoreItem xmlns:ds="http://schemas.openxmlformats.org/officeDocument/2006/customXml" ds:itemID="{5E1B4C1D-539F-4128-AF31-B67A3186C6F3}"/>
</file>

<file path=docProps/app.xml><?xml version="1.0" encoding="utf-8"?>
<Properties xmlns="http://schemas.openxmlformats.org/officeDocument/2006/extended-properties" xmlns:vt="http://schemas.openxmlformats.org/officeDocument/2006/docPropsVTypes">
  <Template>Normal.dotm</Template>
  <TotalTime>321</TotalTime>
  <Pages>77</Pages>
  <Words>19436</Words>
  <Characters>110791</Characters>
  <Application>Microsoft Office Word</Application>
  <DocSecurity>0</DocSecurity>
  <Lines>923</Lines>
  <Paragraphs>259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Pranav Shrimal</dc:creator>
  <cp:lastModifiedBy>Venugopal Unni</cp:lastModifiedBy>
  <cp:revision>125</cp:revision>
  <dcterms:created xsi:type="dcterms:W3CDTF">2019-04-22T10:01:00Z</dcterms:created>
  <dcterms:modified xsi:type="dcterms:W3CDTF">2026-05-22T08:27:00Z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0x010100163E5BD4A2DB99489DADB245B77948E1</vt:lpwstr>
  </property>
  <property fmtid="{D5CDD505-2E9C-101B-9397-08002B2CF9AE}" pid="3" name="MediaServiceImageTags">
    <vt:lpwstr/>
  </property>
</Properties>
</file>